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362" w:rsidRPr="003A2B4D" w:rsidRDefault="00146362" w:rsidP="006E65C4">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146362" w:rsidRPr="003A2B4D" w:rsidRDefault="00146362" w:rsidP="006E65C4">
      <w:pPr>
        <w:jc w:val="center"/>
      </w:pPr>
      <w:r w:rsidRPr="003A2B4D">
        <w:t> </w:t>
      </w:r>
    </w:p>
    <w:p w:rsidR="00146362" w:rsidRPr="003A2B4D" w:rsidRDefault="00146362" w:rsidP="006E65C4">
      <w:pPr>
        <w:pStyle w:val="Heading1"/>
      </w:pPr>
      <w:r w:rsidRPr="003A2B4D">
        <w:rPr>
          <w:rFonts w:ascii="Verdana" w:hAnsi="Verdana"/>
          <w:shadow/>
          <w:sz w:val="27"/>
          <w:szCs w:val="27"/>
        </w:rPr>
        <w:t>Aggiornamenti Settimanali</w:t>
      </w:r>
    </w:p>
    <w:p w:rsidR="00146362" w:rsidRPr="003A2B4D" w:rsidRDefault="00146362" w:rsidP="006E65C4">
      <w:pPr>
        <w:jc w:val="center"/>
      </w:pPr>
      <w:r w:rsidRPr="003A2B4D">
        <w:t> </w:t>
      </w:r>
    </w:p>
    <w:p w:rsidR="00146362" w:rsidRPr="003A2B4D" w:rsidRDefault="00146362" w:rsidP="006E65C4">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06</w:t>
      </w:r>
      <w:r w:rsidRPr="003A2B4D">
        <w:rPr>
          <w:rFonts w:ascii="Verdana" w:hAnsi="Verdana"/>
          <w:color w:val="auto"/>
          <w:sz w:val="32"/>
          <w:szCs w:val="32"/>
        </w:rPr>
        <w:t>-</w:t>
      </w:r>
      <w:r>
        <w:rPr>
          <w:rFonts w:ascii="Verdana" w:hAnsi="Verdana"/>
          <w:color w:val="auto"/>
          <w:sz w:val="32"/>
          <w:szCs w:val="32"/>
        </w:rPr>
        <w:t>2</w:t>
      </w:r>
    </w:p>
    <w:p w:rsidR="00146362" w:rsidRPr="003A2B4D" w:rsidRDefault="00146362" w:rsidP="006E65C4">
      <w:pPr>
        <w:pStyle w:val="Heading2"/>
        <w:rPr>
          <w:rFonts w:ascii="Verdana" w:hAnsi="Verdana"/>
          <w:color w:val="auto"/>
          <w:sz w:val="32"/>
          <w:szCs w:val="32"/>
        </w:rPr>
      </w:pPr>
    </w:p>
    <w:p w:rsidR="00146362" w:rsidRPr="003A2B4D" w:rsidRDefault="00146362" w:rsidP="006E65C4">
      <w:pPr>
        <w:pStyle w:val="Heading2"/>
        <w:rPr>
          <w:color w:val="auto"/>
        </w:rPr>
      </w:pPr>
      <w:r>
        <w:rPr>
          <w:rFonts w:ascii="Verdana" w:hAnsi="Verdana"/>
          <w:b w:val="0"/>
          <w:i/>
          <w:color w:val="auto"/>
          <w:sz w:val="20"/>
          <w:szCs w:val="20"/>
        </w:rPr>
        <w:t xml:space="preserve">14 giugno </w:t>
      </w:r>
      <w:r w:rsidRPr="003A2B4D">
        <w:rPr>
          <w:rFonts w:ascii="Verdana" w:hAnsi="Verdana"/>
          <w:b w:val="0"/>
          <w:i/>
          <w:color w:val="auto"/>
          <w:sz w:val="20"/>
          <w:szCs w:val="20"/>
        </w:rPr>
        <w:t>201</w:t>
      </w:r>
      <w:r>
        <w:rPr>
          <w:rFonts w:ascii="Verdana" w:hAnsi="Verdana"/>
          <w:b w:val="0"/>
          <w:i/>
          <w:color w:val="auto"/>
          <w:sz w:val="20"/>
          <w:szCs w:val="20"/>
        </w:rPr>
        <w:t>6</w:t>
      </w:r>
    </w:p>
    <w:p w:rsidR="00146362" w:rsidRPr="003A2B4D" w:rsidRDefault="00146362" w:rsidP="006E65C4"/>
    <w:p w:rsidR="00146362" w:rsidRPr="003A2B4D" w:rsidRDefault="00146362" w:rsidP="006E65C4">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146362" w:rsidRDefault="00146362" w:rsidP="006E65C4">
      <w:pPr>
        <w:jc w:val="center"/>
      </w:pPr>
      <w:r>
        <w:t>_____________________________________________</w:t>
      </w: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146362" w:rsidTr="006E65C4">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146362" w:rsidRDefault="00146362">
            <w:pPr>
              <w:pStyle w:val="NormalWeb"/>
              <w:spacing w:before="30" w:beforeAutospacing="0" w:after="30"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146362" w:rsidRDefault="00146362">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146362" w:rsidRDefault="00146362">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146362" w:rsidRDefault="00146362">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146362" w:rsidTr="006E65C4">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146362" w:rsidRDefault="00146362">
            <w:pPr>
              <w:pStyle w:val="NormalWeb"/>
              <w:spacing w:before="30" w:beforeAutospacing="0" w:after="30" w:afterAutospacing="0"/>
              <w:jc w:val="center"/>
            </w:pPr>
            <w:r>
              <w:rPr>
                <w:rFonts w:ascii="Verdana" w:hAnsi="Verdana"/>
                <w:color w:val="000080"/>
                <w:sz w:val="20"/>
                <w:szCs w:val="20"/>
              </w:rPr>
              <w:t>2 - 4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146362" w:rsidRDefault="00146362">
            <w:pPr>
              <w:pStyle w:val="NormalWeb"/>
              <w:spacing w:before="30" w:beforeAutospacing="0" w:after="30" w:afterAutospacing="0"/>
              <w:jc w:val="center"/>
            </w:pPr>
            <w:hyperlink r:id="rId8" w:history="1">
              <w:r>
                <w:rPr>
                  <w:rStyle w:val="Hyperlink"/>
                  <w:rFonts w:ascii="Verdana" w:hAnsi="Verdana"/>
                  <w:sz w:val="20"/>
                  <w:szCs w:val="20"/>
                </w:rPr>
                <w:t>articoli</w:t>
              </w:r>
            </w:hyperlink>
            <w:r>
              <w:t xml:space="preserve"> </w:t>
            </w:r>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146362" w:rsidRDefault="00146362">
            <w:pPr>
              <w:pStyle w:val="NormalWeb"/>
              <w:spacing w:before="30" w:beforeAutospacing="0" w:after="30" w:afterAutospacing="0"/>
              <w:jc w:val="center"/>
            </w:pPr>
            <w:hyperlink r:id="rId9" w:history="1">
              <w:r>
                <w:rPr>
                  <w:rStyle w:val="Hyperlink"/>
                  <w:rFonts w:ascii="Verdana" w:hAnsi="Verdana"/>
                  <w:sz w:val="20"/>
                  <w:szCs w:val="20"/>
                </w:rPr>
                <w:t>Scintille di Saggezza Esoterica</w:t>
              </w:r>
            </w:hyperlink>
            <w:r>
              <w:t xml:space="preserve"> </w:t>
            </w:r>
          </w:p>
        </w:tc>
        <w:tc>
          <w:tcPr>
            <w:tcW w:w="2100" w:type="pct"/>
            <w:tcBorders>
              <w:top w:val="outset" w:sz="6" w:space="0" w:color="auto"/>
              <w:left w:val="outset" w:sz="6" w:space="0" w:color="auto"/>
              <w:bottom w:val="outset" w:sz="6" w:space="0" w:color="auto"/>
            </w:tcBorders>
            <w:shd w:val="clear" w:color="auto" w:fill="CCCCFF"/>
            <w:vAlign w:val="center"/>
          </w:tcPr>
          <w:p w:rsidR="00146362" w:rsidRDefault="00146362">
            <w:pPr>
              <w:pStyle w:val="NormalWeb"/>
              <w:spacing w:before="30" w:beforeAutospacing="0" w:after="30" w:afterAutospacing="0"/>
              <w:jc w:val="center"/>
            </w:pPr>
            <w:hyperlink r:id="rId10" w:history="1">
              <w:r>
                <w:rPr>
                  <w:rStyle w:val="Hyperlink"/>
                  <w:rFonts w:ascii="Verdana" w:hAnsi="Verdana"/>
                  <w:sz w:val="20"/>
                  <w:szCs w:val="20"/>
                </w:rPr>
                <w:t>Qual è la nostra relazione "psicologica" con Dio?</w:t>
              </w:r>
            </w:hyperlink>
            <w:r>
              <w:br/>
            </w:r>
            <w:r>
              <w:rPr>
                <w:rFonts w:ascii="Verdana" w:hAnsi="Verdana"/>
                <w:color w:val="003366"/>
                <w:sz w:val="15"/>
                <w:szCs w:val="15"/>
              </w:rPr>
              <w:t>di Francesco de Falco</w:t>
            </w:r>
          </w:p>
        </w:tc>
      </w:tr>
      <w:tr w:rsidR="00146362" w:rsidTr="006E65C4">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146362" w:rsidRDefault="00146362">
            <w:pPr>
              <w:pStyle w:val="NormalWeb"/>
              <w:spacing w:before="30" w:beforeAutospacing="0" w:after="30" w:afterAutospacing="0"/>
              <w:jc w:val="center"/>
            </w:pPr>
            <w:r>
              <w:rPr>
                <w:rFonts w:ascii="Verdana" w:hAnsi="Verdana"/>
                <w:color w:val="000080"/>
                <w:sz w:val="20"/>
                <w:szCs w:val="20"/>
              </w:rPr>
              <w:t>5 - 6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146362" w:rsidRDefault="00146362">
            <w:pPr>
              <w:pStyle w:val="NormalWeb"/>
              <w:spacing w:before="30" w:beforeAutospacing="0" w:after="30" w:afterAutospacing="0"/>
              <w:jc w:val="center"/>
            </w:pPr>
            <w:hyperlink r:id="rId11" w:history="1">
              <w:r>
                <w:rPr>
                  <w:rStyle w:val="Hyperlink"/>
                  <w:rFonts w:ascii="Verdana" w:hAnsi="Verdana"/>
                  <w:sz w:val="20"/>
                  <w:szCs w:val="20"/>
                </w:rPr>
                <w:t>articoli</w:t>
              </w:r>
            </w:hyperlink>
            <w:r>
              <w:t xml:space="preserve"> </w:t>
            </w:r>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146362" w:rsidRDefault="00146362">
            <w:pPr>
              <w:pStyle w:val="NormalWeb"/>
              <w:spacing w:before="30" w:beforeAutospacing="0" w:after="30" w:afterAutospacing="0"/>
              <w:jc w:val="center"/>
            </w:pPr>
            <w:hyperlink r:id="rId12" w:history="1">
              <w:r>
                <w:rPr>
                  <w:rStyle w:val="Hyperlink"/>
                  <w:rFonts w:ascii="Verdana" w:hAnsi="Verdana"/>
                  <w:sz w:val="20"/>
                  <w:szCs w:val="20"/>
                </w:rPr>
                <w:t>ThinkWithYourHeart</w:t>
              </w:r>
            </w:hyperlink>
            <w:r>
              <w:t xml:space="preserve"> </w:t>
            </w:r>
          </w:p>
        </w:tc>
        <w:tc>
          <w:tcPr>
            <w:tcW w:w="2100" w:type="pct"/>
            <w:tcBorders>
              <w:top w:val="outset" w:sz="6" w:space="0" w:color="auto"/>
              <w:left w:val="outset" w:sz="6" w:space="0" w:color="auto"/>
              <w:bottom w:val="outset" w:sz="6" w:space="0" w:color="auto"/>
            </w:tcBorders>
            <w:shd w:val="clear" w:color="auto" w:fill="CCCCFF"/>
            <w:vAlign w:val="center"/>
          </w:tcPr>
          <w:p w:rsidR="00146362" w:rsidRDefault="00146362">
            <w:pPr>
              <w:pStyle w:val="NormalWeb"/>
              <w:spacing w:before="20" w:beforeAutospacing="0" w:after="20" w:afterAutospacing="0"/>
              <w:jc w:val="center"/>
            </w:pPr>
            <w:hyperlink r:id="rId13" w:history="1">
              <w:r>
                <w:rPr>
                  <w:rStyle w:val="Hyperlink"/>
                  <w:rFonts w:ascii="Verdana" w:hAnsi="Verdana"/>
                  <w:sz w:val="20"/>
                  <w:szCs w:val="20"/>
                </w:rPr>
                <w:t>Gestazione della Magia: Accensione</w:t>
              </w:r>
            </w:hyperlink>
          </w:p>
          <w:p w:rsidR="00146362" w:rsidRDefault="00146362">
            <w:pPr>
              <w:pStyle w:val="NormalWeb"/>
              <w:spacing w:before="20" w:beforeAutospacing="0" w:after="20" w:afterAutospacing="0"/>
              <w:jc w:val="center"/>
            </w:pPr>
            <w:r>
              <w:rPr>
                <w:rFonts w:ascii="Verdana" w:hAnsi="Verdana"/>
                <w:color w:val="003366"/>
                <w:sz w:val="15"/>
                <w:szCs w:val="15"/>
              </w:rPr>
              <w:t>3 giugno 2016</w:t>
            </w:r>
          </w:p>
        </w:tc>
      </w:tr>
      <w:tr w:rsidR="00146362" w:rsidTr="006E65C4">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146362" w:rsidRDefault="00146362">
            <w:pPr>
              <w:pStyle w:val="NormalWeb"/>
              <w:spacing w:before="30" w:beforeAutospacing="0" w:after="30" w:afterAutospacing="0"/>
              <w:jc w:val="center"/>
            </w:pPr>
            <w:r>
              <w:rPr>
                <w:rFonts w:ascii="Verdana" w:hAnsi="Verdana"/>
                <w:color w:val="000080"/>
                <w:sz w:val="20"/>
                <w:szCs w:val="20"/>
              </w:rPr>
              <w:t>7 - 11</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146362" w:rsidRDefault="00146362">
            <w:pPr>
              <w:pStyle w:val="NormalWeb"/>
              <w:spacing w:before="30" w:beforeAutospacing="0" w:after="30" w:afterAutospacing="0"/>
              <w:jc w:val="center"/>
            </w:pPr>
            <w:hyperlink r:id="rId14"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146362" w:rsidRDefault="00146362">
            <w:pPr>
              <w:pStyle w:val="NormalWeb"/>
              <w:spacing w:before="30" w:beforeAutospacing="0" w:after="30" w:afterAutospacing="0"/>
              <w:jc w:val="center"/>
            </w:pPr>
            <w:hyperlink r:id="rId15" w:history="1">
              <w:r>
                <w:rPr>
                  <w:rStyle w:val="Hyperlink"/>
                  <w:rFonts w:ascii="Verdana" w:hAnsi="Verdana"/>
                  <w:sz w:val="20"/>
                  <w:szCs w:val="20"/>
                </w:rPr>
                <w:t>Arcangelo Michele</w:t>
              </w:r>
            </w:hyperlink>
          </w:p>
        </w:tc>
        <w:tc>
          <w:tcPr>
            <w:tcW w:w="2100" w:type="pct"/>
            <w:tcBorders>
              <w:top w:val="outset" w:sz="6" w:space="0" w:color="auto"/>
              <w:left w:val="outset" w:sz="6" w:space="0" w:color="auto"/>
              <w:bottom w:val="outset" w:sz="6" w:space="0" w:color="auto"/>
            </w:tcBorders>
            <w:shd w:val="clear" w:color="auto" w:fill="CCCCFF"/>
            <w:vAlign w:val="center"/>
          </w:tcPr>
          <w:p w:rsidR="00146362" w:rsidRDefault="00146362">
            <w:pPr>
              <w:pStyle w:val="NormalWeb"/>
              <w:spacing w:before="20" w:beforeAutospacing="0" w:after="20" w:afterAutospacing="0"/>
              <w:jc w:val="center"/>
            </w:pPr>
            <w:hyperlink r:id="rId16" w:history="1">
              <w:r>
                <w:rPr>
                  <w:rStyle w:val="Hyperlink"/>
                  <w:rFonts w:ascii="Verdana" w:hAnsi="Verdana"/>
                  <w:sz w:val="20"/>
                  <w:szCs w:val="20"/>
                </w:rPr>
                <w:t>Il faro dell'anima</w:t>
              </w:r>
            </w:hyperlink>
          </w:p>
          <w:p w:rsidR="00146362" w:rsidRDefault="00146362">
            <w:pPr>
              <w:pStyle w:val="NormalWeb"/>
              <w:spacing w:before="20" w:beforeAutospacing="0" w:after="20" w:afterAutospacing="0"/>
              <w:jc w:val="center"/>
            </w:pPr>
            <w:r>
              <w:rPr>
                <w:rFonts w:ascii="Verdana" w:hAnsi="Verdana"/>
                <w:color w:val="003366"/>
                <w:sz w:val="15"/>
                <w:szCs w:val="15"/>
              </w:rPr>
              <w:t>attraverso Ronna Herman</w:t>
            </w:r>
          </w:p>
        </w:tc>
      </w:tr>
      <w:tr w:rsidR="00146362" w:rsidTr="006E65C4">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146362" w:rsidRDefault="00146362">
            <w:pPr>
              <w:pStyle w:val="NormalWeb"/>
              <w:spacing w:before="30" w:beforeAutospacing="0" w:after="30" w:afterAutospacing="0"/>
              <w:jc w:val="center"/>
            </w:pPr>
            <w:r>
              <w:rPr>
                <w:rFonts w:ascii="Verdana" w:hAnsi="Verdana"/>
                <w:color w:val="000080"/>
                <w:sz w:val="20"/>
                <w:szCs w:val="20"/>
              </w:rPr>
              <w:t>12 - 16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146362" w:rsidRDefault="00146362">
            <w:pPr>
              <w:pStyle w:val="NormalWeb"/>
              <w:spacing w:before="30" w:beforeAutospacing="0" w:after="30" w:afterAutospacing="0"/>
              <w:jc w:val="center"/>
            </w:pPr>
            <w:hyperlink r:id="rId17"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146362" w:rsidRDefault="00146362">
            <w:pPr>
              <w:pStyle w:val="NormalWeb"/>
              <w:spacing w:before="30" w:beforeAutospacing="0" w:after="30" w:afterAutospacing="0"/>
              <w:jc w:val="center"/>
            </w:pPr>
            <w:hyperlink r:id="rId18" w:history="1">
              <w:r>
                <w:rPr>
                  <w:rStyle w:val="Hyperlink"/>
                  <w:rFonts w:ascii="Verdana" w:hAnsi="Verdana"/>
                  <w:sz w:val="20"/>
                  <w:szCs w:val="20"/>
                </w:rPr>
                <w:t>Arcangelo Michele</w:t>
              </w:r>
            </w:hyperlink>
          </w:p>
        </w:tc>
        <w:tc>
          <w:tcPr>
            <w:tcW w:w="2100" w:type="pct"/>
            <w:tcBorders>
              <w:top w:val="outset" w:sz="6" w:space="0" w:color="auto"/>
              <w:left w:val="outset" w:sz="6" w:space="0" w:color="auto"/>
              <w:bottom w:val="outset" w:sz="6" w:space="0" w:color="auto"/>
            </w:tcBorders>
            <w:shd w:val="clear" w:color="auto" w:fill="CCCCFF"/>
            <w:vAlign w:val="center"/>
          </w:tcPr>
          <w:p w:rsidR="00146362" w:rsidRDefault="00146362">
            <w:pPr>
              <w:pStyle w:val="NormalWeb"/>
              <w:spacing w:before="20" w:beforeAutospacing="0" w:after="20" w:afterAutospacing="0"/>
              <w:jc w:val="center"/>
            </w:pPr>
            <w:hyperlink r:id="rId19" w:history="1">
              <w:r>
                <w:rPr>
                  <w:rStyle w:val="Hyperlink"/>
                  <w:rFonts w:ascii="Verdana" w:hAnsi="Verdana"/>
                  <w:sz w:val="20"/>
                  <w:szCs w:val="20"/>
                </w:rPr>
                <w:t>Evoluzione della forma corporea e...</w:t>
              </w:r>
            </w:hyperlink>
          </w:p>
          <w:p w:rsidR="00146362" w:rsidRDefault="00146362">
            <w:pPr>
              <w:pStyle w:val="NormalWeb"/>
              <w:spacing w:before="20" w:beforeAutospacing="0" w:after="20" w:afterAutospacing="0"/>
              <w:jc w:val="center"/>
            </w:pPr>
            <w:r>
              <w:rPr>
                <w:rFonts w:ascii="Verdana" w:hAnsi="Verdana"/>
                <w:color w:val="003366"/>
                <w:sz w:val="15"/>
                <w:szCs w:val="15"/>
              </w:rPr>
              <w:t>attraverso Ronna Herman</w:t>
            </w:r>
          </w:p>
        </w:tc>
      </w:tr>
    </w:tbl>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6E65C4">
      <w:pPr>
        <w:rPr>
          <w:szCs w:val="28"/>
        </w:rPr>
      </w:pPr>
    </w:p>
    <w:p w:rsidR="00146362" w:rsidRDefault="00146362" w:rsidP="005B4819">
      <w:pPr>
        <w:pStyle w:val="NormalWeb"/>
        <w:spacing w:before="0" w:beforeAutospacing="0" w:after="0" w:afterAutospacing="0"/>
        <w:jc w:val="center"/>
      </w:pPr>
      <w:r>
        <w:rPr>
          <w:rFonts w:ascii="Papyrus" w:hAnsi="Papyrus"/>
          <w:b/>
          <w:bCs/>
          <w:color w:val="323232"/>
          <w:sz w:val="27"/>
          <w:szCs w:val="27"/>
        </w:rPr>
        <w:t>Scintille di Saggezza Esoterica</w:t>
      </w:r>
    </w:p>
    <w:p w:rsidR="00146362" w:rsidRDefault="00146362" w:rsidP="005B4819">
      <w:pPr>
        <w:pStyle w:val="NormalWeb"/>
        <w:spacing w:before="0" w:beforeAutospacing="0" w:after="0" w:afterAutospacing="0"/>
        <w:jc w:val="center"/>
      </w:pPr>
      <w:r>
        <w:t> </w:t>
      </w:r>
    </w:p>
    <w:p w:rsidR="00146362" w:rsidRDefault="00146362" w:rsidP="005B4819">
      <w:pPr>
        <w:pStyle w:val="NormalWeb"/>
        <w:spacing w:before="0" w:beforeAutospacing="0" w:after="0" w:afterAutospacing="0"/>
        <w:jc w:val="center"/>
      </w:pPr>
      <w:r>
        <w:rPr>
          <w:rFonts w:ascii="Papyrus" w:hAnsi="Papyrus"/>
          <w:b/>
          <w:bCs/>
          <w:color w:val="323232"/>
          <w:sz w:val="36"/>
          <w:szCs w:val="36"/>
        </w:rPr>
        <w:t>Qual è la nostra relazione "psicologica" con Dio?</w:t>
      </w:r>
    </w:p>
    <w:p w:rsidR="00146362" w:rsidRDefault="00146362" w:rsidP="005B4819">
      <w:pPr>
        <w:pStyle w:val="NormalWeb"/>
        <w:spacing w:before="0" w:beforeAutospacing="0" w:after="0" w:afterAutospacing="0"/>
        <w:jc w:val="center"/>
      </w:pPr>
      <w:r>
        <w:rPr>
          <w:rFonts w:ascii="Papyrus" w:hAnsi="Papyrus"/>
          <w:b/>
          <w:bCs/>
          <w:i/>
          <w:iCs/>
          <w:color w:val="323232"/>
          <w:sz w:val="27"/>
          <w:szCs w:val="27"/>
        </w:rPr>
        <w:t>di Francesco de Falco</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A cosa serve la psicologia?</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 xml:space="preserve">A conoscere noi stessi in modo sempre più </w:t>
      </w:r>
      <w:r w:rsidRPr="00FB3EF1">
        <w:rPr>
          <w:rFonts w:ascii="Garamond" w:hAnsi="Garamond"/>
          <w:color w:val="323232"/>
          <w:sz w:val="25"/>
          <w:szCs w:val="25"/>
          <w:lang w:val="pt-PT"/>
        </w:rPr>
        <w:t>completo.</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 xml:space="preserve">A mano a mano che ci </w:t>
      </w:r>
      <w:r w:rsidRPr="00FB3EF1">
        <w:rPr>
          <w:rFonts w:ascii="Garamond" w:hAnsi="Garamond"/>
          <w:color w:val="323232"/>
          <w:sz w:val="25"/>
          <w:szCs w:val="25"/>
          <w:lang w:val="de-DE"/>
        </w:rPr>
        <w:t>“</w:t>
      </w:r>
      <w:r w:rsidRPr="00FB3EF1">
        <w:rPr>
          <w:rFonts w:ascii="Garamond" w:hAnsi="Garamond"/>
          <w:color w:val="323232"/>
          <w:sz w:val="25"/>
          <w:szCs w:val="25"/>
        </w:rPr>
        <w:t>innalziamo”dal subconscio (il passato psicologico, individuale e collettivo) al superconscio, entriamo in contatto con aspetti di noi stessi sempre più elevati.</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Espandiamo sempre di più la consapevolezza di ciò che siamo.</w:t>
      </w:r>
    </w:p>
    <w:p w:rsidR="00146362" w:rsidRPr="00FB3EF1" w:rsidRDefault="00146362" w:rsidP="00AD7D9A">
      <w:pPr>
        <w:pStyle w:val="didefault"/>
        <w:spacing w:before="0" w:beforeAutospacing="0" w:after="0" w:afterAutospacing="0"/>
        <w:jc w:val="both"/>
        <w:rPr>
          <w:rFonts w:ascii="Garamond" w:hAnsi="Garamond"/>
          <w:sz w:val="25"/>
          <w:szCs w:val="25"/>
        </w:rPr>
      </w:pPr>
      <w:r w:rsidRPr="00FB3EF1">
        <w:rPr>
          <w:rFonts w:ascii="Garamond" w:hAnsi="Garamond"/>
          <w:color w:val="323232"/>
          <w:sz w:val="25"/>
          <w:szCs w:val="25"/>
        </w:rPr>
        <w:t>In questo modo, prima o poi, ci troviamo a incontrare la divinità</w:t>
      </w:r>
      <w:r w:rsidRPr="00FB3EF1">
        <w:rPr>
          <w:rFonts w:ascii="Garamond" w:hAnsi="Garamond"/>
          <w:color w:val="323232"/>
          <w:sz w:val="25"/>
          <w:szCs w:val="25"/>
          <w:lang w:val="fr-FR"/>
        </w:rPr>
        <w:t xml:space="preserve"> </w:t>
      </w:r>
      <w:r w:rsidRPr="00FB3EF1">
        <w:rPr>
          <w:rFonts w:ascii="Garamond" w:hAnsi="Garamond"/>
          <w:color w:val="323232"/>
          <w:sz w:val="25"/>
          <w:szCs w:val="25"/>
        </w:rPr>
        <w:t>che è in noi e quella in cui viviamo.</w:t>
      </w:r>
    </w:p>
    <w:p w:rsidR="00146362" w:rsidRPr="00FB3EF1" w:rsidRDefault="00146362" w:rsidP="00AD7D9A">
      <w:pPr>
        <w:pStyle w:val="didefault"/>
        <w:spacing w:before="0" w:beforeAutospacing="0" w:after="0" w:afterAutospacing="0"/>
        <w:jc w:val="both"/>
        <w:rPr>
          <w:rFonts w:ascii="Garamond" w:hAnsi="Garamond"/>
          <w:color w:val="323232"/>
          <w:sz w:val="25"/>
          <w:szCs w:val="25"/>
        </w:rPr>
      </w:pP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Come possiamo raffigurarla in un modo meno infantile di come la raffigurano le religioni tradizionali?</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Per esempio, immaginando di essere… una cellula del nostro fegato.</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In questo caso, come descriveremmo Dio?</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Probabilmente come una cellula immensamente più grande, ma a nostra immagine e somiglianza; magari come un grande insieme di tutte le cellule del fegato, che formano un organo immenso.</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Forse, insieme a milioni di cellule simili a noi, abbiamo fondato delle religioni che venerano il grande Dio Fegato.</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Può darsi però che, tra di noi, vi siano alcune cellule che abbiano compiuto studi esoterici e che tengano lezioni alle altre.</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Esse spiegano che, nell’universo, vi sono numerosi piani di esistenza, e che noi, insieme al Dio Fegato, esistiamo simultaneamente su almeno sette di questi piani.</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Non solo, ma queste cellule esoterismo suggeriscono anche che il Dio Fegato non è l’unico e neppure il più grande dio esistente. Esso vive all’interno di una divinit</w:t>
      </w:r>
      <w:r w:rsidRPr="00FB3EF1">
        <w:rPr>
          <w:rFonts w:ascii="Garamond" w:hAnsi="Garamond"/>
          <w:color w:val="323232"/>
          <w:sz w:val="25"/>
          <w:szCs w:val="25"/>
          <w:lang w:val="fr-FR"/>
        </w:rPr>
        <w:t xml:space="preserve">à </w:t>
      </w:r>
      <w:r w:rsidRPr="00FB3EF1">
        <w:rPr>
          <w:rFonts w:ascii="Garamond" w:hAnsi="Garamond"/>
          <w:color w:val="323232"/>
          <w:sz w:val="25"/>
          <w:szCs w:val="25"/>
        </w:rPr>
        <w:t>maggiore, un’enigmatica Entit</w:t>
      </w:r>
      <w:r w:rsidRPr="00FB3EF1">
        <w:rPr>
          <w:rFonts w:ascii="Garamond" w:hAnsi="Garamond"/>
          <w:color w:val="323232"/>
          <w:sz w:val="25"/>
          <w:szCs w:val="25"/>
          <w:lang w:val="fr-FR"/>
        </w:rPr>
        <w:t xml:space="preserve">à </w:t>
      </w:r>
      <w:r w:rsidRPr="00FB3EF1">
        <w:rPr>
          <w:rFonts w:ascii="Garamond" w:hAnsi="Garamond"/>
          <w:color w:val="323232"/>
          <w:sz w:val="25"/>
          <w:szCs w:val="25"/>
        </w:rPr>
        <w:t>che è chiamata Uomo. Quest’ultimo è talmente immenso che i suoi piani e i suoi propositi evolutivi sono inconoscibili per noi, piccole cellule del Fegato.</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Forse solo il grande Dio Fegato conosce qualcosa del proposito del misterioso Dio Uomo.</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 </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 xml:space="preserve">Una delle cellule chiede allora al suo insegnante: </w:t>
      </w:r>
      <w:r w:rsidRPr="00FB3EF1">
        <w:rPr>
          <w:rFonts w:ascii="Garamond" w:hAnsi="Garamond"/>
          <w:color w:val="323232"/>
          <w:sz w:val="25"/>
          <w:szCs w:val="25"/>
          <w:lang w:val="de-DE"/>
        </w:rPr>
        <w:t>“</w:t>
      </w:r>
      <w:r w:rsidRPr="00FB3EF1">
        <w:rPr>
          <w:rFonts w:ascii="Garamond" w:hAnsi="Garamond"/>
          <w:color w:val="323232"/>
          <w:sz w:val="25"/>
          <w:szCs w:val="25"/>
        </w:rPr>
        <w:t>Il Dio Fegato e il Dio Uomo, nella loro onniscienza e onnipotenza, ci conoscono e ci amano una per una, non è così? Hanno cura di noi come tante figlie, vero?”</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 xml:space="preserve">L’insegnante allora risponde, con uno sguardo tenero e forse un po’ mesto: </w:t>
      </w:r>
      <w:r w:rsidRPr="00FB3EF1">
        <w:rPr>
          <w:rFonts w:ascii="Garamond" w:hAnsi="Garamond"/>
          <w:color w:val="323232"/>
          <w:sz w:val="25"/>
          <w:szCs w:val="25"/>
          <w:lang w:val="de-DE"/>
        </w:rPr>
        <w:t>“</w:t>
      </w:r>
      <w:r w:rsidRPr="00FB3EF1">
        <w:rPr>
          <w:rFonts w:ascii="Garamond" w:hAnsi="Garamond"/>
          <w:color w:val="323232"/>
          <w:sz w:val="25"/>
          <w:szCs w:val="25"/>
        </w:rPr>
        <w:t>Non lo possiamo sapere con certezza. Tenete però presente che, all’interno dell’evoluzione cosmica, come ci sono livelli di consapevolezza oltre i nostri, ve ne sono altri così inferiori che cadono al di sotto del nostro livello di consapevolezza. Noi stesse non siamo coscienti di ogni singolo atomo da cui siamo costituite: eppure anch’essi sono dei piccoli figli del Dio Fegato e dunque meritevoli di amore e cura. È probabile che lo stesso avvenga, per analogia, anche a Lui. È possibile che Egli ci ami tutte collettivamente, ma non sia consapevole di noi individualmente. È ancora più impensabile che il sommo Dio Uomo si ricordi di noi, una per una, ma certamente ci prepara con cura un ambiente benevolo in cui vivere, crescere ed evolvere. Non preoccupatevi e non siate quindi ansiose per il vostro futuro.</w:t>
      </w:r>
    </w:p>
    <w:p w:rsidR="00146362" w:rsidRPr="00FB3EF1" w:rsidRDefault="00146362" w:rsidP="00AD7D9A">
      <w:pPr>
        <w:pStyle w:val="didefault"/>
        <w:spacing w:before="0" w:beforeAutospacing="0" w:after="0" w:afterAutospacing="0"/>
        <w:jc w:val="both"/>
        <w:rPr>
          <w:rFonts w:ascii="Garamond" w:hAnsi="Garamond"/>
          <w:sz w:val="25"/>
          <w:szCs w:val="25"/>
        </w:rPr>
      </w:pPr>
      <w:r w:rsidRPr="00FB3EF1">
        <w:rPr>
          <w:rFonts w:ascii="Garamond" w:hAnsi="Garamond"/>
          <w:color w:val="323232"/>
          <w:sz w:val="25"/>
          <w:szCs w:val="25"/>
        </w:rPr>
        <w:t>Tra l’altro, esiste comunque un dio più piccolo che ci conosce intimamente e crea degli eventi e delle situazioni nella nostra vita, per indirizzare la nostra evoluzione: è il nostro S</w:t>
      </w:r>
      <w:r w:rsidRPr="00FB3EF1">
        <w:rPr>
          <w:rFonts w:ascii="Garamond" w:hAnsi="Garamond"/>
          <w:color w:val="323232"/>
          <w:sz w:val="25"/>
          <w:szCs w:val="25"/>
          <w:lang w:val="fr-FR"/>
        </w:rPr>
        <w:t xml:space="preserve">é </w:t>
      </w:r>
      <w:r w:rsidRPr="00FB3EF1">
        <w:rPr>
          <w:rFonts w:ascii="Garamond" w:hAnsi="Garamond"/>
          <w:color w:val="323232"/>
          <w:sz w:val="25"/>
          <w:szCs w:val="25"/>
        </w:rPr>
        <w:t>superiore. Egli è il nostro Padre celeste, che dimora nei piani di esistenza più elevati. Ognuna di noi è un essere divino che esiste in tanti piani, dal piano fisico a quelli più spirituali, e in essi fa l’esperienza di essere parte del Dio Fegato e del Dio Uomo nelle loro essenze più spirituali. Siamo tutte, collettivamente, come una goccia nell’oceano del Dio Uomo, sia che Egli abbia consapevolezza di noi o meno”.</w:t>
      </w:r>
    </w:p>
    <w:p w:rsidR="00146362" w:rsidRPr="00FB3EF1" w:rsidRDefault="00146362" w:rsidP="00AD7D9A">
      <w:pPr>
        <w:pStyle w:val="didefault"/>
        <w:spacing w:before="0" w:beforeAutospacing="0" w:after="0" w:afterAutospacing="0"/>
        <w:jc w:val="both"/>
        <w:rPr>
          <w:rFonts w:ascii="Garamond" w:hAnsi="Garamond"/>
          <w:sz w:val="25"/>
          <w:szCs w:val="25"/>
        </w:rPr>
      </w:pPr>
      <w:r w:rsidRPr="00FB3EF1">
        <w:rPr>
          <w:rFonts w:ascii="Garamond" w:hAnsi="Garamond"/>
          <w:color w:val="323232"/>
          <w:sz w:val="25"/>
          <w:szCs w:val="25"/>
        </w:rPr>
        <w:t> </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Se ora portiamo questa analogia alla nostra scala di grandezza, comprenderemo ancor meglio che noi esseri umani siamo entit</w:t>
      </w:r>
      <w:r w:rsidRPr="00FB3EF1">
        <w:rPr>
          <w:rFonts w:ascii="Garamond" w:hAnsi="Garamond"/>
          <w:color w:val="323232"/>
          <w:sz w:val="25"/>
          <w:szCs w:val="25"/>
          <w:lang w:val="fr-FR"/>
        </w:rPr>
        <w:t xml:space="preserve">à </w:t>
      </w:r>
      <w:r w:rsidRPr="00FB3EF1">
        <w:rPr>
          <w:rFonts w:ascii="Garamond" w:hAnsi="Garamond"/>
          <w:color w:val="323232"/>
          <w:sz w:val="25"/>
          <w:szCs w:val="25"/>
        </w:rPr>
        <w:t>individuali che vivono all’interno di un’</w:t>
      </w:r>
      <w:r w:rsidRPr="00FB3EF1">
        <w:rPr>
          <w:rFonts w:ascii="Garamond" w:hAnsi="Garamond"/>
          <w:color w:val="323232"/>
          <w:sz w:val="25"/>
          <w:szCs w:val="25"/>
          <w:lang w:val="fr-FR"/>
        </w:rPr>
        <w:t xml:space="preserve">entità </w:t>
      </w:r>
      <w:r w:rsidRPr="00FB3EF1">
        <w:rPr>
          <w:rFonts w:ascii="Garamond" w:hAnsi="Garamond"/>
          <w:color w:val="323232"/>
          <w:sz w:val="25"/>
          <w:szCs w:val="25"/>
        </w:rPr>
        <w:t xml:space="preserve">collettiva molto più </w:t>
      </w:r>
      <w:r w:rsidRPr="00FB3EF1">
        <w:rPr>
          <w:rFonts w:ascii="Garamond" w:hAnsi="Garamond"/>
          <w:color w:val="323232"/>
          <w:sz w:val="25"/>
          <w:szCs w:val="25"/>
          <w:lang w:val="fr-FR"/>
        </w:rPr>
        <w:t>grande, l</w:t>
      </w:r>
      <w:r w:rsidRPr="00FB3EF1">
        <w:rPr>
          <w:rFonts w:ascii="Garamond" w:hAnsi="Garamond"/>
          <w:color w:val="323232"/>
          <w:sz w:val="25"/>
          <w:szCs w:val="25"/>
        </w:rPr>
        <w:t>’</w:t>
      </w:r>
      <w:r w:rsidRPr="00FB3EF1">
        <w:rPr>
          <w:rFonts w:ascii="Garamond" w:hAnsi="Garamond"/>
          <w:color w:val="323232"/>
          <w:sz w:val="25"/>
          <w:szCs w:val="25"/>
          <w:lang w:val="fr-FR"/>
        </w:rPr>
        <w:t>umanità</w:t>
      </w:r>
      <w:r w:rsidRPr="00FB3EF1">
        <w:rPr>
          <w:rFonts w:ascii="Garamond" w:hAnsi="Garamond"/>
          <w:color w:val="323232"/>
          <w:sz w:val="25"/>
          <w:szCs w:val="25"/>
        </w:rPr>
        <w:t>.</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L’</w:t>
      </w:r>
      <w:r w:rsidRPr="00FB3EF1">
        <w:rPr>
          <w:rFonts w:ascii="Garamond" w:hAnsi="Garamond"/>
          <w:color w:val="323232"/>
          <w:sz w:val="25"/>
          <w:szCs w:val="25"/>
          <w:lang w:val="fr-FR"/>
        </w:rPr>
        <w:t xml:space="preserve">umanità </w:t>
      </w:r>
      <w:r w:rsidRPr="00FB3EF1">
        <w:rPr>
          <w:rFonts w:ascii="Garamond" w:hAnsi="Garamond"/>
          <w:color w:val="323232"/>
          <w:sz w:val="25"/>
          <w:szCs w:val="25"/>
        </w:rPr>
        <w:t>stessa è un centro di coscienza del Logos planetario della Terra.</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A sua volta Egli fa parte del Logos solare, di cui il Sole e i pianeti costituiscono i principali centri.</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lang w:val="es-ES_tradnl"/>
        </w:rPr>
        <w:t xml:space="preserve">Il Logos planetario </w:t>
      </w:r>
      <w:r w:rsidRPr="00FB3EF1">
        <w:rPr>
          <w:rFonts w:ascii="Garamond" w:hAnsi="Garamond"/>
          <w:color w:val="323232"/>
          <w:sz w:val="25"/>
          <w:szCs w:val="25"/>
        </w:rPr>
        <w:t>è certamente consapevole di ogni suo centro, tra cui l’</w:t>
      </w:r>
      <w:r w:rsidRPr="00FB3EF1">
        <w:rPr>
          <w:rFonts w:ascii="Garamond" w:hAnsi="Garamond"/>
          <w:color w:val="323232"/>
          <w:sz w:val="25"/>
          <w:szCs w:val="25"/>
          <w:lang w:val="fr-FR"/>
        </w:rPr>
        <w:t>umanità</w:t>
      </w:r>
      <w:r w:rsidRPr="00FB3EF1">
        <w:rPr>
          <w:rFonts w:ascii="Garamond" w:hAnsi="Garamond"/>
          <w:color w:val="323232"/>
          <w:sz w:val="25"/>
          <w:szCs w:val="25"/>
        </w:rPr>
        <w:t>, ma difficilmente di ogni singola unit</w:t>
      </w:r>
      <w:r w:rsidRPr="00FB3EF1">
        <w:rPr>
          <w:rFonts w:ascii="Garamond" w:hAnsi="Garamond"/>
          <w:color w:val="323232"/>
          <w:sz w:val="25"/>
          <w:szCs w:val="25"/>
          <w:lang w:val="fr-FR"/>
        </w:rPr>
        <w:t xml:space="preserve">à </w:t>
      </w:r>
      <w:r w:rsidRPr="00FB3EF1">
        <w:rPr>
          <w:rFonts w:ascii="Garamond" w:hAnsi="Garamond"/>
          <w:color w:val="323232"/>
          <w:sz w:val="25"/>
          <w:szCs w:val="25"/>
        </w:rPr>
        <w:t>umana.</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Ancora più improbabile è che il Logos solare sappia chi siamo individualmente.</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L’idea di un Dio personale, simile a un immenso essere umano, che ci vede e ci considera uno per uno, appartiene all’infanzia della razza umana e a una mitologia religiosa un po’ ingenua.</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I Logoi planetario e solare hanno comunque approntato un ambiente adatto per la nostra evoluzione, nel rispetto dell’evoluzione del sistema solare.</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 </w:t>
      </w:r>
    </w:p>
    <w:p w:rsidR="00146362" w:rsidRPr="00FB3EF1" w:rsidRDefault="00146362" w:rsidP="005B4819">
      <w:pPr>
        <w:pStyle w:val="didefault"/>
        <w:jc w:val="both"/>
        <w:rPr>
          <w:rFonts w:ascii="Garamond" w:hAnsi="Garamond"/>
          <w:sz w:val="25"/>
          <w:szCs w:val="25"/>
        </w:rPr>
      </w:pPr>
      <w:r w:rsidRPr="00FB3EF1">
        <w:rPr>
          <w:rFonts w:ascii="Garamond" w:hAnsi="Garamond"/>
          <w:b/>
          <w:bCs/>
          <w:color w:val="323232"/>
          <w:sz w:val="25"/>
          <w:szCs w:val="25"/>
        </w:rPr>
        <w:t>Noi esseri umani siamo comunque assistiti, individualmente e collettivamente, nella nostra evoluzione da molte entità</w:t>
      </w:r>
      <w:r w:rsidRPr="00FB3EF1">
        <w:rPr>
          <w:rFonts w:ascii="Garamond" w:hAnsi="Garamond"/>
          <w:b/>
          <w:bCs/>
          <w:color w:val="323232"/>
          <w:sz w:val="25"/>
          <w:szCs w:val="25"/>
          <w:lang w:val="fr-FR"/>
        </w:rPr>
        <w:t xml:space="preserve"> </w:t>
      </w:r>
      <w:r w:rsidRPr="00FB3EF1">
        <w:rPr>
          <w:rFonts w:ascii="Garamond" w:hAnsi="Garamond"/>
          <w:b/>
          <w:bCs/>
          <w:color w:val="323232"/>
          <w:sz w:val="25"/>
          <w:szCs w:val="25"/>
        </w:rPr>
        <w:t>di luce che sono intorno a noi.</w:t>
      </w:r>
    </w:p>
    <w:p w:rsidR="00146362" w:rsidRPr="00FB3EF1" w:rsidRDefault="00146362" w:rsidP="005B4819">
      <w:pPr>
        <w:pStyle w:val="didefault"/>
        <w:jc w:val="both"/>
        <w:rPr>
          <w:rFonts w:ascii="Garamond" w:hAnsi="Garamond"/>
          <w:sz w:val="25"/>
          <w:szCs w:val="25"/>
        </w:rPr>
      </w:pPr>
      <w:r w:rsidRPr="00FB3EF1">
        <w:rPr>
          <w:rFonts w:ascii="Garamond" w:hAnsi="Garamond"/>
          <w:b/>
          <w:bCs/>
          <w:color w:val="323232"/>
          <w:sz w:val="25"/>
          <w:szCs w:val="25"/>
        </w:rPr>
        <w:t>Il nostro S</w:t>
      </w:r>
      <w:r w:rsidRPr="00FB3EF1">
        <w:rPr>
          <w:rFonts w:ascii="Garamond" w:hAnsi="Garamond"/>
          <w:b/>
          <w:bCs/>
          <w:color w:val="323232"/>
          <w:sz w:val="25"/>
          <w:szCs w:val="25"/>
          <w:lang w:val="fr-FR"/>
        </w:rPr>
        <w:t xml:space="preserve">é </w:t>
      </w:r>
      <w:r w:rsidRPr="00FB3EF1">
        <w:rPr>
          <w:rFonts w:ascii="Garamond" w:hAnsi="Garamond"/>
          <w:b/>
          <w:bCs/>
          <w:color w:val="323232"/>
          <w:sz w:val="25"/>
          <w:szCs w:val="25"/>
        </w:rPr>
        <w:t>superiore, Maestri, discepoli sui piani sottili, entità</w:t>
      </w:r>
      <w:r w:rsidRPr="00FB3EF1">
        <w:rPr>
          <w:rFonts w:ascii="Garamond" w:hAnsi="Garamond"/>
          <w:b/>
          <w:bCs/>
          <w:color w:val="323232"/>
          <w:sz w:val="25"/>
          <w:szCs w:val="25"/>
          <w:lang w:val="fr-FR"/>
        </w:rPr>
        <w:t xml:space="preserve"> </w:t>
      </w:r>
      <w:r w:rsidRPr="00FB3EF1">
        <w:rPr>
          <w:rFonts w:ascii="Garamond" w:hAnsi="Garamond"/>
          <w:b/>
          <w:bCs/>
          <w:color w:val="323232"/>
          <w:sz w:val="25"/>
          <w:szCs w:val="25"/>
        </w:rPr>
        <w:t>angeliche ci aiutano e ci sostengono se e quando glielo chiediamo.</w:t>
      </w:r>
    </w:p>
    <w:p w:rsidR="00146362" w:rsidRPr="00FB3EF1" w:rsidRDefault="00146362" w:rsidP="00AD7D9A">
      <w:pPr>
        <w:pStyle w:val="didefault"/>
        <w:spacing w:before="0" w:beforeAutospacing="0" w:after="0" w:afterAutospacing="0"/>
        <w:jc w:val="both"/>
        <w:rPr>
          <w:rFonts w:ascii="Garamond" w:hAnsi="Garamond"/>
          <w:sz w:val="25"/>
          <w:szCs w:val="25"/>
        </w:rPr>
      </w:pPr>
      <w:r w:rsidRPr="00FB3EF1">
        <w:rPr>
          <w:rFonts w:ascii="Garamond" w:hAnsi="Garamond"/>
          <w:b/>
          <w:bCs/>
          <w:color w:val="323232"/>
          <w:sz w:val="25"/>
          <w:szCs w:val="25"/>
        </w:rPr>
        <w:t>Invochiamoli dunque con fiducia e saremo sostenuti dalla loro energia e dalla loro ispirazione.</w:t>
      </w:r>
    </w:p>
    <w:p w:rsidR="00146362" w:rsidRPr="00FB3EF1" w:rsidRDefault="00146362" w:rsidP="00AD7D9A">
      <w:pPr>
        <w:pStyle w:val="didefault"/>
        <w:spacing w:before="0" w:beforeAutospacing="0" w:after="0" w:afterAutospacing="0"/>
        <w:jc w:val="both"/>
        <w:rPr>
          <w:rFonts w:ascii="Garamond" w:hAnsi="Garamond"/>
          <w:sz w:val="25"/>
          <w:szCs w:val="25"/>
        </w:rPr>
      </w:pPr>
      <w:r w:rsidRPr="00FB3EF1">
        <w:rPr>
          <w:rFonts w:ascii="Garamond" w:hAnsi="Garamond"/>
          <w:color w:val="323232"/>
          <w:sz w:val="25"/>
          <w:szCs w:val="25"/>
        </w:rPr>
        <w:t> </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Ma, come direbbe J.F. Kennedy, smettiamola di chiederci cosa può fare il Logos planetario per noi e chiediamoci invece cosa possiamo fare noi per il Logos planetario.</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Ci ricordiamo che ogni regno della natura porta un contributo, sacrifica qualcosa della propria energia, a favore dell’evoluzione dei regni superiori al proprio?</w:t>
      </w:r>
    </w:p>
    <w:p w:rsidR="00146362" w:rsidRPr="00FB3EF1" w:rsidRDefault="00146362" w:rsidP="00AD7D9A">
      <w:pPr>
        <w:pStyle w:val="didefault"/>
        <w:spacing w:before="0" w:beforeAutospacing="0" w:after="0" w:afterAutospacing="0"/>
        <w:jc w:val="both"/>
        <w:rPr>
          <w:rFonts w:ascii="Garamond" w:hAnsi="Garamond"/>
          <w:sz w:val="25"/>
          <w:szCs w:val="25"/>
        </w:rPr>
      </w:pPr>
      <w:r w:rsidRPr="00FB3EF1">
        <w:rPr>
          <w:rFonts w:ascii="Garamond" w:hAnsi="Garamond"/>
          <w:color w:val="323232"/>
          <w:sz w:val="25"/>
          <w:szCs w:val="25"/>
        </w:rPr>
        <w:t>Noi cosa possiamo offrire ai Maestri e a Gaia, il pianeta vivente?</w:t>
      </w:r>
    </w:p>
    <w:p w:rsidR="00146362" w:rsidRPr="00FB3EF1" w:rsidRDefault="00146362" w:rsidP="00AD7D9A">
      <w:pPr>
        <w:pStyle w:val="didefault"/>
        <w:spacing w:before="0" w:beforeAutospacing="0" w:after="0" w:afterAutospacing="0"/>
        <w:jc w:val="both"/>
        <w:rPr>
          <w:rFonts w:ascii="Garamond" w:hAnsi="Garamond"/>
          <w:sz w:val="25"/>
          <w:szCs w:val="25"/>
        </w:rPr>
      </w:pPr>
      <w:r w:rsidRPr="00FB3EF1">
        <w:rPr>
          <w:rFonts w:ascii="Garamond" w:hAnsi="Garamond"/>
          <w:color w:val="323232"/>
          <w:sz w:val="25"/>
          <w:szCs w:val="25"/>
        </w:rPr>
        <w:t> </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Possiamo sacrificare qualcosa delle energie fisiche, dei desideri emotivi, delle ambizioni intellettuali, dell’autorealizzazione della nostra personalità, per il bene comune del gruppo, dell’</w:t>
      </w:r>
      <w:r w:rsidRPr="00FB3EF1">
        <w:rPr>
          <w:rFonts w:ascii="Garamond" w:hAnsi="Garamond"/>
          <w:color w:val="323232"/>
          <w:sz w:val="25"/>
          <w:szCs w:val="25"/>
          <w:lang w:val="fr-FR"/>
        </w:rPr>
        <w:t xml:space="preserve">umanità </w:t>
      </w:r>
      <w:r w:rsidRPr="00FB3EF1">
        <w:rPr>
          <w:rFonts w:ascii="Garamond" w:hAnsi="Garamond"/>
          <w:color w:val="323232"/>
          <w:sz w:val="25"/>
          <w:szCs w:val="25"/>
        </w:rPr>
        <w:t>e del pianeta.</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In cambio cosa riceveremo in dono?</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La gioia che proviene dall’allineamento con i propositi della nostra Anima, che è gi</w:t>
      </w:r>
      <w:r w:rsidRPr="00FB3EF1">
        <w:rPr>
          <w:rFonts w:ascii="Garamond" w:hAnsi="Garamond"/>
          <w:color w:val="323232"/>
          <w:sz w:val="25"/>
          <w:szCs w:val="25"/>
          <w:lang w:val="fr-FR"/>
        </w:rPr>
        <w:t xml:space="preserve">à </w:t>
      </w:r>
      <w:r w:rsidRPr="00FB3EF1">
        <w:rPr>
          <w:rFonts w:ascii="Garamond" w:hAnsi="Garamond"/>
          <w:color w:val="323232"/>
          <w:sz w:val="25"/>
          <w:szCs w:val="25"/>
        </w:rPr>
        <w:t>parte dei regni superiori della natura.</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La guida che i Maestri riservano a coloro che si rendono disponibili a collaborare al piano per la trasmutazione della coscienza del pianeta.</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 xml:space="preserve">Il premio che consiste nel fatto che, quando stiamo lavorando concretamente per l’evoluzione di gruppo, la nostra evoluzione personale procede molto più </w:t>
      </w:r>
      <w:r w:rsidRPr="00FB3EF1">
        <w:rPr>
          <w:rFonts w:ascii="Garamond" w:hAnsi="Garamond"/>
          <w:color w:val="323232"/>
          <w:sz w:val="25"/>
          <w:szCs w:val="25"/>
          <w:lang w:val="pt-PT"/>
        </w:rPr>
        <w:t>rapidamente.</w:t>
      </w:r>
    </w:p>
    <w:p w:rsidR="00146362" w:rsidRPr="00FB3EF1" w:rsidRDefault="00146362" w:rsidP="00AD7D9A">
      <w:pPr>
        <w:pStyle w:val="didefault"/>
        <w:spacing w:before="0" w:beforeAutospacing="0" w:after="0" w:afterAutospacing="0"/>
        <w:jc w:val="both"/>
        <w:rPr>
          <w:rFonts w:ascii="Garamond" w:hAnsi="Garamond"/>
          <w:sz w:val="25"/>
          <w:szCs w:val="25"/>
        </w:rPr>
      </w:pPr>
      <w:r w:rsidRPr="00FB3EF1">
        <w:rPr>
          <w:rFonts w:ascii="Garamond" w:hAnsi="Garamond"/>
          <w:color w:val="323232"/>
          <w:sz w:val="25"/>
          <w:szCs w:val="25"/>
        </w:rPr>
        <w:t>La sensazione beatifica, che all’inizio si rivelerà</w:t>
      </w:r>
      <w:r w:rsidRPr="00FB3EF1">
        <w:rPr>
          <w:rFonts w:ascii="Garamond" w:hAnsi="Garamond"/>
          <w:color w:val="323232"/>
          <w:sz w:val="25"/>
          <w:szCs w:val="25"/>
          <w:lang w:val="fr-FR"/>
        </w:rPr>
        <w:t xml:space="preserve"> </w:t>
      </w:r>
      <w:r w:rsidRPr="00FB3EF1">
        <w:rPr>
          <w:rFonts w:ascii="Garamond" w:hAnsi="Garamond"/>
          <w:color w:val="323232"/>
          <w:sz w:val="25"/>
          <w:szCs w:val="25"/>
        </w:rPr>
        <w:t>in brevi istanti d’illuminazione, di essere non individui separati, ma entità</w:t>
      </w:r>
      <w:r w:rsidRPr="00FB3EF1">
        <w:rPr>
          <w:rFonts w:ascii="Garamond" w:hAnsi="Garamond"/>
          <w:color w:val="323232"/>
          <w:sz w:val="25"/>
          <w:szCs w:val="25"/>
          <w:lang w:val="fr-FR"/>
        </w:rPr>
        <w:t xml:space="preserve"> </w:t>
      </w:r>
      <w:r w:rsidRPr="00FB3EF1">
        <w:rPr>
          <w:rFonts w:ascii="Garamond" w:hAnsi="Garamond"/>
          <w:color w:val="323232"/>
          <w:sz w:val="25"/>
          <w:szCs w:val="25"/>
        </w:rPr>
        <w:t>di gruppo immerse nella vita di gruppi sempre più ampi e inclusivi, parte della Vita Una.</w:t>
      </w:r>
    </w:p>
    <w:p w:rsidR="00146362" w:rsidRPr="00FB3EF1" w:rsidRDefault="00146362" w:rsidP="00AD7D9A">
      <w:pPr>
        <w:pStyle w:val="didefault"/>
        <w:spacing w:before="0" w:beforeAutospacing="0" w:after="0" w:afterAutospacing="0"/>
        <w:jc w:val="both"/>
        <w:rPr>
          <w:rFonts w:ascii="Garamond" w:hAnsi="Garamond"/>
          <w:sz w:val="25"/>
          <w:szCs w:val="25"/>
        </w:rPr>
      </w:pPr>
      <w:r w:rsidRPr="00FB3EF1">
        <w:rPr>
          <w:rFonts w:ascii="Garamond" w:hAnsi="Garamond"/>
          <w:color w:val="323232"/>
          <w:sz w:val="25"/>
          <w:szCs w:val="25"/>
        </w:rPr>
        <w:t> </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 xml:space="preserve">In questo articolo ho iniziato a parlare di una forma di psicologia differente dal solito: </w:t>
      </w:r>
      <w:r w:rsidRPr="00FB3EF1">
        <w:rPr>
          <w:rFonts w:ascii="Garamond" w:hAnsi="Garamond"/>
          <w:b/>
          <w:bCs/>
          <w:color w:val="323232"/>
          <w:sz w:val="25"/>
          <w:szCs w:val="25"/>
        </w:rPr>
        <w:t>la psicologia delle entit</w:t>
      </w:r>
      <w:r w:rsidRPr="00FB3EF1">
        <w:rPr>
          <w:rFonts w:ascii="Garamond" w:hAnsi="Garamond"/>
          <w:b/>
          <w:bCs/>
          <w:color w:val="323232"/>
          <w:sz w:val="25"/>
          <w:szCs w:val="25"/>
          <w:lang w:val="fr-FR"/>
        </w:rPr>
        <w:t xml:space="preserve">à </w:t>
      </w:r>
      <w:r w:rsidRPr="00FB3EF1">
        <w:rPr>
          <w:rFonts w:ascii="Garamond" w:hAnsi="Garamond"/>
          <w:b/>
          <w:bCs/>
          <w:color w:val="323232"/>
          <w:sz w:val="25"/>
          <w:szCs w:val="25"/>
        </w:rPr>
        <w:t>divine</w:t>
      </w:r>
      <w:r w:rsidRPr="00FB3EF1">
        <w:rPr>
          <w:rFonts w:ascii="Garamond" w:hAnsi="Garamond"/>
          <w:color w:val="323232"/>
          <w:sz w:val="25"/>
          <w:szCs w:val="25"/>
        </w:rPr>
        <w:t>.</w:t>
      </w:r>
    </w:p>
    <w:p w:rsidR="00146362" w:rsidRPr="00FB3EF1" w:rsidRDefault="00146362" w:rsidP="005B4819">
      <w:pPr>
        <w:pStyle w:val="didefault"/>
        <w:jc w:val="both"/>
        <w:rPr>
          <w:rFonts w:ascii="Garamond" w:hAnsi="Garamond"/>
          <w:sz w:val="25"/>
          <w:szCs w:val="25"/>
        </w:rPr>
      </w:pPr>
      <w:r w:rsidRPr="00FB3EF1">
        <w:rPr>
          <w:rFonts w:ascii="Garamond" w:hAnsi="Garamond"/>
          <w:color w:val="323232"/>
          <w:sz w:val="25"/>
          <w:szCs w:val="25"/>
        </w:rPr>
        <w:t>Essa ci viene, in parte, rivelata in diversi trattati esoterici.</w:t>
      </w:r>
    </w:p>
    <w:p w:rsidR="00146362" w:rsidRPr="00FB3EF1" w:rsidRDefault="00146362" w:rsidP="005B4819">
      <w:pPr>
        <w:pStyle w:val="didefault"/>
        <w:jc w:val="both"/>
        <w:rPr>
          <w:rFonts w:ascii="Garamond" w:hAnsi="Garamond"/>
          <w:sz w:val="25"/>
          <w:szCs w:val="25"/>
        </w:rPr>
      </w:pPr>
      <w:r w:rsidRPr="00FB3EF1">
        <w:rPr>
          <w:rFonts w:ascii="Garamond" w:hAnsi="Garamond"/>
          <w:b/>
          <w:bCs/>
          <w:color w:val="323232"/>
          <w:sz w:val="25"/>
          <w:szCs w:val="25"/>
        </w:rPr>
        <w:t>Conoscerla può servirci a distaccarci, per un attimo, dai nostri piccoli e grandi problemi quotidiani, per abbracciare una visione più ampia dell’esistenza.</w:t>
      </w:r>
    </w:p>
    <w:p w:rsidR="00146362" w:rsidRPr="00FB3EF1" w:rsidRDefault="00146362" w:rsidP="005B4819">
      <w:pPr>
        <w:pStyle w:val="didefault"/>
        <w:jc w:val="both"/>
        <w:rPr>
          <w:rFonts w:ascii="Garamond" w:hAnsi="Garamond"/>
          <w:sz w:val="25"/>
          <w:szCs w:val="25"/>
        </w:rPr>
      </w:pPr>
      <w:r w:rsidRPr="00FB3EF1">
        <w:rPr>
          <w:rFonts w:ascii="Garamond" w:hAnsi="Garamond"/>
          <w:b/>
          <w:bCs/>
          <w:color w:val="323232"/>
          <w:sz w:val="25"/>
          <w:szCs w:val="25"/>
        </w:rPr>
        <w:t>Questo può donarci maggiore serenit</w:t>
      </w:r>
      <w:r w:rsidRPr="00FB3EF1">
        <w:rPr>
          <w:rFonts w:ascii="Garamond" w:hAnsi="Garamond"/>
          <w:b/>
          <w:bCs/>
          <w:color w:val="323232"/>
          <w:sz w:val="25"/>
          <w:szCs w:val="25"/>
          <w:lang w:val="fr-FR"/>
        </w:rPr>
        <w:t xml:space="preserve">à </w:t>
      </w:r>
      <w:r w:rsidRPr="00FB3EF1">
        <w:rPr>
          <w:rFonts w:ascii="Garamond" w:hAnsi="Garamond"/>
          <w:b/>
          <w:bCs/>
          <w:color w:val="323232"/>
          <w:sz w:val="25"/>
          <w:szCs w:val="25"/>
        </w:rPr>
        <w:t>e indicarci qualcosa sul significato stesso della nostra esistenza.</w:t>
      </w:r>
    </w:p>
    <w:p w:rsidR="00146362" w:rsidRPr="00FB3EF1" w:rsidRDefault="00146362" w:rsidP="005B4819">
      <w:pPr>
        <w:pStyle w:val="corpo"/>
        <w:jc w:val="both"/>
        <w:rPr>
          <w:rFonts w:ascii="Garamond" w:hAnsi="Garamond"/>
          <w:sz w:val="25"/>
          <w:szCs w:val="25"/>
        </w:rPr>
      </w:pPr>
      <w:r w:rsidRPr="00FB3EF1">
        <w:rPr>
          <w:rFonts w:ascii="Garamond" w:hAnsi="Garamond"/>
          <w:color w:val="323232"/>
          <w:sz w:val="25"/>
          <w:szCs w:val="25"/>
        </w:rPr>
        <w:t>A presto</w:t>
      </w:r>
    </w:p>
    <w:p w:rsidR="00146362" w:rsidRPr="00FB3EF1" w:rsidRDefault="00146362" w:rsidP="005B4819">
      <w:pPr>
        <w:pStyle w:val="corpo"/>
        <w:jc w:val="both"/>
        <w:rPr>
          <w:rFonts w:ascii="Garamond" w:hAnsi="Garamond"/>
          <w:sz w:val="25"/>
          <w:szCs w:val="25"/>
        </w:rPr>
      </w:pPr>
      <w:r w:rsidRPr="00FB3EF1">
        <w:rPr>
          <w:rFonts w:ascii="Garamond" w:hAnsi="Garamond"/>
          <w:color w:val="323232"/>
          <w:sz w:val="25"/>
          <w:szCs w:val="25"/>
        </w:rPr>
        <w:t>Francesco</w:t>
      </w:r>
    </w:p>
    <w:p w:rsidR="00146362" w:rsidRDefault="00146362" w:rsidP="006E65C4">
      <w:pPr>
        <w:rPr>
          <w:szCs w:val="28"/>
        </w:rPr>
      </w:pPr>
    </w:p>
    <w:p w:rsidR="00146362" w:rsidRDefault="00146362" w:rsidP="006E65C4">
      <w:pPr>
        <w:rPr>
          <w:szCs w:val="28"/>
        </w:rPr>
      </w:pPr>
    </w:p>
    <w:p w:rsidR="00146362" w:rsidRDefault="00146362" w:rsidP="00DA430F">
      <w:pPr>
        <w:pStyle w:val="NormalWeb"/>
        <w:spacing w:before="0" w:beforeAutospacing="0" w:after="50" w:afterAutospacing="0"/>
        <w:jc w:val="center"/>
      </w:pPr>
      <w:r>
        <w:rPr>
          <w:rFonts w:ascii="Segoe Print" w:hAnsi="Segoe Print"/>
          <w:b/>
          <w:bCs/>
          <w:color w:val="993366"/>
          <w:sz w:val="32"/>
          <w:szCs w:val="32"/>
        </w:rPr>
        <w:t>Gestazione della Magia: Accensione</w:t>
      </w:r>
    </w:p>
    <w:p w:rsidR="00146362" w:rsidRDefault="00146362" w:rsidP="00DA430F">
      <w:pPr>
        <w:pStyle w:val="NormalWeb"/>
        <w:spacing w:before="0" w:beforeAutospacing="0" w:after="50" w:afterAutospacing="0"/>
        <w:jc w:val="center"/>
      </w:pPr>
      <w:r>
        <w:rPr>
          <w:rFonts w:ascii="Segoe Print" w:hAnsi="Segoe Print"/>
          <w:color w:val="993366"/>
          <w:sz w:val="20"/>
          <w:szCs w:val="20"/>
        </w:rPr>
        <w:t>Di LAUREN – 3 giugno 2016</w:t>
      </w:r>
    </w:p>
    <w:p w:rsidR="00146362" w:rsidRDefault="00146362" w:rsidP="00DA430F">
      <w:pPr>
        <w:pStyle w:val="NormalWeb"/>
        <w:spacing w:before="0" w:beforeAutospacing="0" w:after="50" w:afterAutospacing="0"/>
        <w:jc w:val="center"/>
      </w:pPr>
      <w:r>
        <w:t> </w:t>
      </w:r>
    </w:p>
    <w:p w:rsidR="00146362" w:rsidRPr="00DA430F" w:rsidRDefault="00146362" w:rsidP="00DA430F">
      <w:pPr>
        <w:spacing w:before="100"/>
        <w:ind w:left="170" w:right="170"/>
        <w:jc w:val="both"/>
        <w:rPr>
          <w:rFonts w:ascii="Garamond" w:hAnsi="Garamond"/>
          <w:sz w:val="28"/>
          <w:szCs w:val="28"/>
        </w:rPr>
      </w:pPr>
      <w:r w:rsidRPr="00DA430F">
        <w:rPr>
          <w:rFonts w:ascii="Garamond" w:hAnsi="Garamond"/>
          <w:color w:val="993366"/>
          <w:sz w:val="28"/>
          <w:szCs w:val="28"/>
        </w:rPr>
        <w:t xml:space="preserve">Benché, tecnicamente, questo sia il report di Maggio, ora capisco che le informazioni in esso racchiuse sono state trattenute (dalla mia incapacità di produrlo) finché le energie di Giugno non sono arrivate del tutto, perché questo mese dà già una </w:t>
      </w:r>
      <w:r w:rsidRPr="00DA430F">
        <w:rPr>
          <w:rFonts w:ascii="Garamond" w:hAnsi="Garamond"/>
          <w:b/>
          <w:bCs/>
          <w:color w:val="993366"/>
          <w:sz w:val="28"/>
          <w:szCs w:val="28"/>
        </w:rPr>
        <w:t>sensazione del tutto diversa</w:t>
      </w:r>
      <w:r w:rsidRPr="00DA430F">
        <w:rPr>
          <w:rFonts w:ascii="Garamond" w:hAnsi="Garamond"/>
          <w:color w:val="993366"/>
          <w:sz w:val="28"/>
          <w:szCs w:val="28"/>
        </w:rPr>
        <w:t>, rispetto a qualche giorno fa. Indizio: respirazione purificante.</w:t>
      </w:r>
    </w:p>
    <w:p w:rsidR="00146362" w:rsidRPr="00DA430F" w:rsidRDefault="00146362" w:rsidP="00DA430F">
      <w:pPr>
        <w:spacing w:before="100"/>
        <w:ind w:left="170" w:right="170"/>
        <w:jc w:val="both"/>
        <w:rPr>
          <w:rFonts w:ascii="Garamond" w:hAnsi="Garamond"/>
          <w:sz w:val="28"/>
          <w:szCs w:val="28"/>
        </w:rPr>
      </w:pPr>
      <w:r w:rsidRPr="00DA430F">
        <w:rPr>
          <w:rFonts w:ascii="Garamond" w:hAnsi="Garamond"/>
          <w:color w:val="993366"/>
          <w:sz w:val="28"/>
          <w:szCs w:val="28"/>
        </w:rPr>
        <w:t xml:space="preserve">Chiaramente, ci stiamo ancora adattando e assestando tutti nelle nostre nuove abitudini, dopo il recente round di sgombero, ma, a partire da questo mese, entriamo a pieno nella fioritura del nostro vero Sé, poiché coloro che stanno incorporando si preparano a rivelare un nuovo livello di coscienza nel mondo.  </w:t>
      </w:r>
    </w:p>
    <w:p w:rsidR="00146362" w:rsidRPr="00DA430F" w:rsidRDefault="00146362" w:rsidP="00DA430F">
      <w:pPr>
        <w:spacing w:before="100"/>
        <w:ind w:left="170" w:right="170"/>
        <w:jc w:val="both"/>
        <w:rPr>
          <w:rFonts w:ascii="Garamond" w:hAnsi="Garamond"/>
          <w:sz w:val="28"/>
          <w:szCs w:val="28"/>
        </w:rPr>
      </w:pPr>
      <w:r w:rsidRPr="00DA430F">
        <w:rPr>
          <w:rFonts w:ascii="Garamond" w:hAnsi="Garamond"/>
          <w:color w:val="993366"/>
          <w:sz w:val="28"/>
          <w:szCs w:val="28"/>
        </w:rPr>
        <w:t>Per la cronaca, spero che non dovremo affrontare mai più tutti questi moti retrogradi in contemporanea, tuttavia, vi dirò che gli esseri stellari erano stati molto precisi nel dichiarare ciò che ci aspettava, nel senso che abbiamo decisamente trascorso il mese a spostare, con la ruspa, dei massi giganteschi che bloccavano la strada verso il paesaggio della nostra nuova vita.</w:t>
      </w:r>
    </w:p>
    <w:p w:rsidR="00146362" w:rsidRPr="00DA430F" w:rsidRDefault="00146362" w:rsidP="00DA430F">
      <w:pPr>
        <w:spacing w:before="100"/>
        <w:ind w:left="170" w:right="170"/>
        <w:jc w:val="both"/>
        <w:rPr>
          <w:rFonts w:ascii="Garamond" w:hAnsi="Garamond"/>
          <w:sz w:val="28"/>
          <w:szCs w:val="28"/>
        </w:rPr>
      </w:pPr>
      <w:r w:rsidRPr="00DA430F">
        <w:rPr>
          <w:rFonts w:ascii="Garamond" w:hAnsi="Garamond"/>
          <w:color w:val="993366"/>
          <w:sz w:val="28"/>
          <w:szCs w:val="28"/>
        </w:rPr>
        <w:t xml:space="preserve">Per me, personalmente, non è stata tanto la </w:t>
      </w:r>
      <w:r w:rsidRPr="00DA430F">
        <w:rPr>
          <w:rFonts w:ascii="Garamond" w:hAnsi="Garamond"/>
          <w:i/>
          <w:iCs/>
          <w:color w:val="993366"/>
          <w:sz w:val="28"/>
          <w:szCs w:val="28"/>
        </w:rPr>
        <w:t>severità</w:t>
      </w:r>
      <w:r w:rsidRPr="00DA430F">
        <w:rPr>
          <w:rFonts w:ascii="Garamond" w:hAnsi="Garamond"/>
          <w:color w:val="993366"/>
          <w:sz w:val="28"/>
          <w:szCs w:val="28"/>
        </w:rPr>
        <w:t xml:space="preserve"> della ristrutturazione, quanto la  </w:t>
      </w:r>
      <w:r w:rsidRPr="00DA430F">
        <w:rPr>
          <w:rFonts w:ascii="Garamond" w:hAnsi="Garamond"/>
          <w:i/>
          <w:iCs/>
          <w:color w:val="993366"/>
          <w:sz w:val="28"/>
          <w:szCs w:val="28"/>
        </w:rPr>
        <w:t>d u r a t a</w:t>
      </w:r>
      <w:r w:rsidRPr="00DA430F">
        <w:rPr>
          <w:rFonts w:ascii="Garamond" w:hAnsi="Garamond"/>
          <w:color w:val="993366"/>
          <w:sz w:val="28"/>
          <w:szCs w:val="28"/>
        </w:rPr>
        <w:t xml:space="preserve">. Il Giorno della Marmotta era niente, in confronto a questo mega Maggio. È stato come un episodio super noioso di Nudi e Crudi*: Edizione Ascensione… 21 giorni di noiosa sopravvivenza. Molto cibo, ma niente energia per cucinarlo. O per mangiarlo. Ogni giorno più sfibrante di quello precedente e senza l’ombra di una tregua. Oh, ma in questa trasmissione, invece di perdere chili di peso, ci gonfiamo… in modo scandaloso… senza alcun motivo apparente. </w:t>
      </w:r>
    </w:p>
    <w:p w:rsidR="00146362" w:rsidRPr="00DA430F" w:rsidRDefault="00146362" w:rsidP="00DA430F">
      <w:pPr>
        <w:spacing w:before="100"/>
        <w:ind w:left="170" w:right="170"/>
        <w:jc w:val="both"/>
        <w:rPr>
          <w:rFonts w:ascii="Garamond" w:hAnsi="Garamond"/>
          <w:sz w:val="28"/>
          <w:szCs w:val="28"/>
        </w:rPr>
      </w:pPr>
      <w:r w:rsidRPr="00DA430F">
        <w:rPr>
          <w:rFonts w:ascii="Garamond" w:hAnsi="Garamond"/>
          <w:color w:val="993366"/>
          <w:sz w:val="28"/>
          <w:szCs w:val="28"/>
        </w:rPr>
        <w:t xml:space="preserve">Per fortuna, c’era anche l’elemento “così tanto da fare”, “ci si chiede di fare tanto”, ma con pochissima capacità (quasi zero) di fare alcunché, tanto che è diventato quasi subito piuttosto evidente che non avevamo altra scelta se non gettare la spugna, lasciar andare e permettere al nostro Sé-Sorgente di occuparsi di tutti i dettagli, di curare il quadro generale </w:t>
      </w:r>
      <w:r w:rsidRPr="00DA430F">
        <w:rPr>
          <w:rFonts w:ascii="Garamond" w:hAnsi="Garamond"/>
          <w:b/>
          <w:bCs/>
          <w:color w:val="993366"/>
          <w:sz w:val="28"/>
          <w:szCs w:val="28"/>
        </w:rPr>
        <w:t>E</w:t>
      </w:r>
      <w:r w:rsidRPr="00DA430F">
        <w:rPr>
          <w:rFonts w:ascii="Garamond" w:hAnsi="Garamond"/>
          <w:color w:val="993366"/>
          <w:sz w:val="28"/>
          <w:szCs w:val="28"/>
        </w:rPr>
        <w:t xml:space="preserve"> i dettagli del quadro specifico, lasciando semplicemente che il nostro sé umano si abbandonasse alla fede… infinitamente. E si smarrisse.</w:t>
      </w:r>
    </w:p>
    <w:p w:rsidR="00146362" w:rsidRPr="00DA430F" w:rsidRDefault="00146362" w:rsidP="00DA430F">
      <w:pPr>
        <w:spacing w:before="100"/>
        <w:ind w:left="170" w:right="170"/>
        <w:jc w:val="both"/>
        <w:rPr>
          <w:rFonts w:ascii="Garamond" w:hAnsi="Garamond"/>
          <w:sz w:val="28"/>
          <w:szCs w:val="28"/>
        </w:rPr>
      </w:pPr>
      <w:r w:rsidRPr="00DA430F">
        <w:rPr>
          <w:rFonts w:ascii="Garamond" w:hAnsi="Garamond"/>
          <w:color w:val="993366"/>
          <w:sz w:val="28"/>
          <w:szCs w:val="28"/>
        </w:rPr>
        <w:t xml:space="preserve">Il motivo per cui siamo stati così svuotati di vitalità è che la maggior parte delle nostre energie veniva spesa nelle profondità del nostro corpo, ci stava radicando nella nuova realtà e, durante il processo, abbiamo anche scavato e tirato via molte radici che erano annidate profondamente nelle nostre realtà ormai consumate. Questo ci ha portato a dissotterrare, scavare, grattare, spazzare, smistare in modo straordinario, per rivelare cose che erano immagazzinate nelle nostre cantine e che erano state a lungo dimenticate o, in alcuni casi, di cui non conoscevamo nemmeno l’esistenza. </w:t>
      </w:r>
    </w:p>
    <w:p w:rsidR="00146362" w:rsidRPr="00DA430F" w:rsidRDefault="00146362" w:rsidP="00DA430F">
      <w:pPr>
        <w:spacing w:before="100"/>
        <w:ind w:left="170" w:right="170"/>
        <w:jc w:val="both"/>
        <w:rPr>
          <w:rFonts w:ascii="Garamond" w:hAnsi="Garamond"/>
          <w:sz w:val="28"/>
          <w:szCs w:val="28"/>
        </w:rPr>
      </w:pPr>
      <w:r w:rsidRPr="00DA430F">
        <w:rPr>
          <w:rFonts w:ascii="Garamond" w:hAnsi="Garamond"/>
          <w:color w:val="993366"/>
          <w:sz w:val="28"/>
          <w:szCs w:val="28"/>
        </w:rPr>
        <w:t xml:space="preserve">Tutte queste rivelazioni ci consentono di vedere le nostre ferite più importanti in un modo nuovo (unificato), in modo da poter finalmente risolvere e rilasciare vite di riciclo karmico. </w:t>
      </w:r>
    </w:p>
    <w:p w:rsidR="00146362" w:rsidRPr="00DA430F" w:rsidRDefault="00146362" w:rsidP="00DA430F">
      <w:pPr>
        <w:spacing w:before="100"/>
        <w:ind w:left="170" w:right="170"/>
        <w:jc w:val="both"/>
        <w:rPr>
          <w:rFonts w:ascii="Garamond" w:hAnsi="Garamond"/>
          <w:sz w:val="28"/>
          <w:szCs w:val="28"/>
        </w:rPr>
      </w:pPr>
      <w:r w:rsidRPr="00DA430F">
        <w:rPr>
          <w:rFonts w:ascii="Garamond" w:hAnsi="Garamond"/>
          <w:color w:val="993366"/>
          <w:sz w:val="28"/>
          <w:szCs w:val="28"/>
        </w:rPr>
        <w:t xml:space="preserve">Nel quadro generale, tutta questa preparazione e tutto questo scavare erano necessari per la dissoluzione del modello karmico e, per farlo, dovevamo smontarci completamente… dovevamo disassemblare noi stessi e i mondi al punto di diventare irriconoscibili, così, ora, possiamo riassemblarci, in base al nostro vero modello divino. </w:t>
      </w:r>
    </w:p>
    <w:p w:rsidR="00146362" w:rsidRPr="00DA430F" w:rsidRDefault="00146362" w:rsidP="00DA430F">
      <w:pPr>
        <w:spacing w:before="100"/>
        <w:ind w:left="170" w:right="170"/>
        <w:jc w:val="both"/>
        <w:rPr>
          <w:rFonts w:ascii="Garamond" w:hAnsi="Garamond"/>
          <w:sz w:val="28"/>
          <w:szCs w:val="28"/>
        </w:rPr>
      </w:pPr>
      <w:r w:rsidRPr="00DA430F">
        <w:rPr>
          <w:rFonts w:ascii="Garamond" w:hAnsi="Garamond"/>
          <w:color w:val="993366"/>
          <w:sz w:val="28"/>
          <w:szCs w:val="28"/>
        </w:rPr>
        <w:t xml:space="preserve">Andando avanti e a seconda di quanto è stato meticoloso lo scavo, avremo la gioia di arrivare a conoscere noi stessi a un livello del tutto nuovo. </w:t>
      </w:r>
    </w:p>
    <w:p w:rsidR="00146362" w:rsidRPr="00DA430F" w:rsidRDefault="00146362" w:rsidP="00DA430F">
      <w:pPr>
        <w:spacing w:before="100"/>
        <w:ind w:left="170" w:right="170"/>
        <w:jc w:val="both"/>
        <w:rPr>
          <w:rFonts w:ascii="Garamond" w:hAnsi="Garamond"/>
          <w:sz w:val="28"/>
          <w:szCs w:val="28"/>
        </w:rPr>
      </w:pPr>
      <w:r w:rsidRPr="00DA430F">
        <w:rPr>
          <w:rFonts w:ascii="Garamond" w:hAnsi="Garamond"/>
          <w:color w:val="993366"/>
          <w:sz w:val="28"/>
          <w:szCs w:val="28"/>
        </w:rPr>
        <w:t>In definitiva, la dissoluzione del modello karmico ha messo molti di noi in una posizione di vuoto totale, così che potessimo aprirci abbastanza da iniziare il processo di quello che i Pleiadiani chiamano “riempirsi della luce di DIO”. (Speriamo che il tutto sia condito da trucco e parrucco, DIO solo sa se non abbiamo tutti bisogno di una restauratina).</w:t>
      </w:r>
    </w:p>
    <w:p w:rsidR="00146362" w:rsidRPr="00DA430F" w:rsidRDefault="00146362" w:rsidP="00DA430F">
      <w:pPr>
        <w:spacing w:before="100"/>
        <w:ind w:left="170" w:right="170"/>
        <w:jc w:val="both"/>
        <w:rPr>
          <w:rFonts w:ascii="Garamond" w:hAnsi="Garamond"/>
          <w:sz w:val="28"/>
          <w:szCs w:val="28"/>
        </w:rPr>
      </w:pPr>
      <w:r w:rsidRPr="00DA430F">
        <w:rPr>
          <w:rFonts w:ascii="Garamond" w:hAnsi="Garamond"/>
          <w:color w:val="993366"/>
          <w:sz w:val="28"/>
          <w:szCs w:val="28"/>
        </w:rPr>
        <w:t xml:space="preserve">Dopo tanto svuotare… che è iniziato a tutta birra durante la fase equinozio/eclissi di Marzo, entriamo nella stagione nuova, e nella seconda metà dell’anno, pronti a ricevere/rifocillarci/rimpolparci. I nostri canali, nuovi e aperti, creati dalla risoluzione finale di alcuni ostacoli chiave (resti di ferite del nucleo), si stanno preparando a essere inondati dalla nuova Forza vitale. </w:t>
      </w:r>
    </w:p>
    <w:p w:rsidR="00146362" w:rsidRPr="00DA430F" w:rsidRDefault="00146362" w:rsidP="00DA430F">
      <w:pPr>
        <w:spacing w:before="100"/>
        <w:ind w:left="170" w:right="170"/>
        <w:jc w:val="both"/>
        <w:rPr>
          <w:rFonts w:ascii="Garamond" w:hAnsi="Garamond"/>
          <w:sz w:val="28"/>
          <w:szCs w:val="28"/>
        </w:rPr>
      </w:pPr>
      <w:r w:rsidRPr="00DA430F">
        <w:rPr>
          <w:rFonts w:ascii="Garamond" w:hAnsi="Garamond"/>
          <w:color w:val="993366"/>
          <w:sz w:val="28"/>
          <w:szCs w:val="28"/>
        </w:rPr>
        <w:t xml:space="preserve">Entrando in Giugno, il nostro focus si concentra sull’alchimizzare, sul dare un senso a tutto ciò che abbiamo appena superato e al perché. </w:t>
      </w:r>
      <w:r w:rsidRPr="00DA430F">
        <w:rPr>
          <w:rFonts w:ascii="Garamond" w:hAnsi="Garamond"/>
          <w:caps/>
          <w:color w:val="993366"/>
          <w:sz w:val="28"/>
          <w:szCs w:val="28"/>
        </w:rPr>
        <w:t>è</w:t>
      </w:r>
      <w:r w:rsidRPr="00DA430F">
        <w:rPr>
          <w:rFonts w:ascii="Garamond" w:hAnsi="Garamond"/>
          <w:color w:val="993366"/>
          <w:sz w:val="28"/>
          <w:szCs w:val="28"/>
        </w:rPr>
        <w:t xml:space="preserve"> ora di “fare tesoro di tutto questo”… di mettere in atto la nostra nuova autorità interiore per attuare un cambiamento esterno duraturo.</w:t>
      </w:r>
    </w:p>
    <w:p w:rsidR="00146362" w:rsidRPr="00DA430F" w:rsidRDefault="00146362" w:rsidP="00DA430F">
      <w:pPr>
        <w:spacing w:before="100"/>
        <w:ind w:left="170" w:right="170"/>
        <w:jc w:val="both"/>
        <w:rPr>
          <w:rFonts w:ascii="Garamond" w:hAnsi="Garamond"/>
          <w:sz w:val="28"/>
          <w:szCs w:val="28"/>
        </w:rPr>
      </w:pPr>
      <w:r w:rsidRPr="00DA430F">
        <w:rPr>
          <w:rFonts w:ascii="Garamond" w:hAnsi="Garamond"/>
          <w:color w:val="993366"/>
          <w:sz w:val="28"/>
          <w:szCs w:val="28"/>
        </w:rPr>
        <w:t>E’ tempo di trasformare il banale in MAGICO</w:t>
      </w:r>
      <w:r w:rsidRPr="00DA430F">
        <w:rPr>
          <w:rFonts w:ascii="Garamond" w:hAnsi="Garamond"/>
          <w:sz w:val="28"/>
          <w:szCs w:val="28"/>
        </w:rPr>
        <w:t>.</w:t>
      </w:r>
    </w:p>
    <w:p w:rsidR="00146362" w:rsidRDefault="00146362" w:rsidP="00DA430F">
      <w:pPr>
        <w:jc w:val="both"/>
      </w:pPr>
      <w:r>
        <w:t> </w:t>
      </w:r>
    </w:p>
    <w:p w:rsidR="00146362" w:rsidRDefault="00146362" w:rsidP="00DA430F">
      <w:pPr>
        <w:ind w:left="170" w:right="170"/>
        <w:jc w:val="both"/>
      </w:pPr>
      <w:r>
        <w:t> </w:t>
      </w:r>
    </w:p>
    <w:p w:rsidR="00146362" w:rsidRDefault="00146362" w:rsidP="00DA430F">
      <w:pPr>
        <w:spacing w:line="360" w:lineRule="auto"/>
        <w:ind w:left="113" w:right="113"/>
        <w:jc w:val="both"/>
      </w:pPr>
      <w:r>
        <w:rPr>
          <w:color w:val="99336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9.6pt;height:112.2pt">
            <v:imagedata r:id="rId20" r:href="rId21"/>
          </v:shape>
        </w:pict>
      </w:r>
    </w:p>
    <w:p w:rsidR="00146362" w:rsidRDefault="00146362" w:rsidP="00DA430F">
      <w:pPr>
        <w:pStyle w:val="NormalWeb"/>
        <w:spacing w:before="10" w:beforeAutospacing="0" w:after="10" w:afterAutospacing="0"/>
        <w:jc w:val="center"/>
      </w:pPr>
      <w:r>
        <w:t> </w:t>
      </w:r>
    </w:p>
    <w:p w:rsidR="00146362" w:rsidRDefault="00146362" w:rsidP="00DA430F">
      <w:pPr>
        <w:spacing w:before="100" w:after="100"/>
        <w:jc w:val="center"/>
      </w:pPr>
      <w:r>
        <w:rPr>
          <w:rFonts w:ascii="Verdana" w:hAnsi="Verdana"/>
          <w:b/>
          <w:bCs/>
          <w:i/>
          <w:iCs/>
          <w:color w:val="993366"/>
          <w:sz w:val="15"/>
          <w:szCs w:val="15"/>
        </w:rPr>
        <w:t>Traduzione a cura di Nicoletta per Stazione Celeste</w:t>
      </w:r>
    </w:p>
    <w:p w:rsidR="00146362" w:rsidRPr="00DA430F" w:rsidRDefault="00146362" w:rsidP="00DA430F">
      <w:pPr>
        <w:spacing w:before="100" w:after="100"/>
        <w:jc w:val="center"/>
        <w:rPr>
          <w:lang w:val="en-GB"/>
        </w:rPr>
      </w:pPr>
      <w:r w:rsidRPr="00DA430F">
        <w:rPr>
          <w:rFonts w:ascii="Verdana" w:hAnsi="Verdana"/>
          <w:b/>
          <w:bCs/>
          <w:i/>
          <w:iCs/>
          <w:color w:val="993366"/>
          <w:sz w:val="15"/>
          <w:szCs w:val="15"/>
          <w:lang w:val="en-GB"/>
        </w:rPr>
        <w:t xml:space="preserve">Originale in inglese: </w:t>
      </w:r>
    </w:p>
    <w:p w:rsidR="00146362" w:rsidRPr="00DA430F" w:rsidRDefault="00146362" w:rsidP="00DA430F">
      <w:pPr>
        <w:jc w:val="center"/>
        <w:rPr>
          <w:lang w:val="en-GB"/>
        </w:rPr>
      </w:pPr>
      <w:hyperlink r:id="rId22" w:tgtFrame="_blank" w:history="1">
        <w:r w:rsidRPr="00DA430F">
          <w:rPr>
            <w:rStyle w:val="Hyperlink"/>
            <w:rFonts w:ascii="Verdana" w:hAnsi="Verdana"/>
            <w:b/>
            <w:bCs/>
            <w:i/>
            <w:iCs/>
            <w:color w:val="993366"/>
            <w:sz w:val="15"/>
            <w:szCs w:val="15"/>
            <w:lang w:val="en-GB"/>
          </w:rPr>
          <w:t>MAGIC in the Making- lighting up</w:t>
        </w:r>
      </w:hyperlink>
    </w:p>
    <w:p w:rsidR="00146362" w:rsidRDefault="00146362" w:rsidP="006E65C4">
      <w:pPr>
        <w:rPr>
          <w:szCs w:val="28"/>
          <w:lang w:val="en-GB"/>
        </w:rPr>
      </w:pPr>
    </w:p>
    <w:p w:rsidR="00146362" w:rsidRDefault="00146362" w:rsidP="006E65C4">
      <w:pPr>
        <w:rPr>
          <w:szCs w:val="28"/>
          <w:lang w:val="en-GB"/>
        </w:rPr>
      </w:pPr>
    </w:p>
    <w:p w:rsidR="00146362" w:rsidRDefault="00146362" w:rsidP="006E65C4">
      <w:pPr>
        <w:rPr>
          <w:szCs w:val="28"/>
          <w:lang w:val="en-GB"/>
        </w:rPr>
      </w:pPr>
    </w:p>
    <w:p w:rsidR="00146362" w:rsidRDefault="00146362" w:rsidP="006E65C4">
      <w:pPr>
        <w:rPr>
          <w:szCs w:val="28"/>
          <w:lang w:val="en-GB"/>
        </w:rPr>
      </w:pPr>
    </w:p>
    <w:p w:rsidR="00146362" w:rsidRDefault="00146362" w:rsidP="006E65C4">
      <w:pPr>
        <w:rPr>
          <w:szCs w:val="28"/>
          <w:lang w:val="en-GB"/>
        </w:rPr>
      </w:pPr>
    </w:p>
    <w:p w:rsidR="00146362" w:rsidRDefault="00146362" w:rsidP="006E65C4">
      <w:pPr>
        <w:rPr>
          <w:szCs w:val="28"/>
          <w:lang w:val="en-GB"/>
        </w:rPr>
      </w:pPr>
    </w:p>
    <w:p w:rsidR="00146362" w:rsidRDefault="00146362" w:rsidP="006E65C4">
      <w:pPr>
        <w:rPr>
          <w:szCs w:val="28"/>
          <w:lang w:val="en-GB"/>
        </w:rPr>
      </w:pPr>
    </w:p>
    <w:p w:rsidR="00146362" w:rsidRDefault="00146362" w:rsidP="006E65C4">
      <w:pPr>
        <w:rPr>
          <w:szCs w:val="28"/>
          <w:lang w:val="en-GB"/>
        </w:rPr>
      </w:pPr>
    </w:p>
    <w:p w:rsidR="00146362" w:rsidRDefault="00146362" w:rsidP="006E65C4">
      <w:pPr>
        <w:rPr>
          <w:szCs w:val="28"/>
          <w:lang w:val="en-GB"/>
        </w:rPr>
      </w:pPr>
    </w:p>
    <w:p w:rsidR="00146362" w:rsidRDefault="00146362" w:rsidP="006E65C4">
      <w:pPr>
        <w:rPr>
          <w:szCs w:val="28"/>
          <w:lang w:val="en-GB"/>
        </w:rPr>
      </w:pPr>
    </w:p>
    <w:p w:rsidR="00146362" w:rsidRDefault="00146362" w:rsidP="00DA430F">
      <w:pPr>
        <w:ind w:left="170" w:right="170"/>
        <w:jc w:val="center"/>
      </w:pPr>
      <w:r w:rsidRPr="00DA430F">
        <w:rPr>
          <w:rFonts w:ascii="Lucida Sans Unicode" w:hAnsi="Lucida Sans Unicode" w:cs="Lucida Sans Unicode"/>
          <w:b/>
          <w:bCs/>
          <w:color w:val="3333CC"/>
          <w:sz w:val="27"/>
        </w:rPr>
        <w:t>MESSAGGIO DALL'ARCANGELO MICHELE</w:t>
      </w:r>
    </w:p>
    <w:p w:rsidR="00146362" w:rsidRDefault="00146362" w:rsidP="00DA430F">
      <w:pPr>
        <w:ind w:left="170" w:right="170"/>
        <w:jc w:val="center"/>
      </w:pPr>
      <w:r w:rsidRPr="00DA430F">
        <w:rPr>
          <w:rFonts w:ascii="Lucida Sans Unicode" w:hAnsi="Lucida Sans Unicode" w:cs="Lucida Sans Unicode"/>
          <w:i/>
          <w:iCs/>
          <w:color w:val="3333CC"/>
        </w:rPr>
        <w:t>di Novembre 2015</w:t>
      </w:r>
    </w:p>
    <w:p w:rsidR="00146362" w:rsidRDefault="00146362" w:rsidP="00DA430F">
      <w:pPr>
        <w:ind w:left="170" w:right="170"/>
        <w:jc w:val="center"/>
      </w:pPr>
      <w:r w:rsidRPr="00DA430F">
        <w:rPr>
          <w:color w:val="3333CC"/>
        </w:rPr>
        <w:t>Trasmesso tramite Ronna Herman</w:t>
      </w:r>
    </w:p>
    <w:p w:rsidR="00146362" w:rsidRDefault="00146362" w:rsidP="00B07856">
      <w:pPr>
        <w:pStyle w:val="NormalWeb"/>
        <w:spacing w:before="0" w:beforeAutospacing="0" w:after="0" w:afterAutospacing="0"/>
        <w:ind w:left="170" w:right="170"/>
        <w:jc w:val="center"/>
      </w:pPr>
      <w:r>
        <w:rPr>
          <w:rFonts w:ascii="Lucida Sans Unicode" w:hAnsi="Lucida Sans Unicode" w:cs="Lucida Sans Unicode"/>
          <w:b/>
          <w:bCs/>
          <w:color w:val="3333CC"/>
          <w:sz w:val="36"/>
          <w:szCs w:val="36"/>
        </w:rPr>
        <w:t>Il Faro dell'Anima</w:t>
      </w:r>
    </w:p>
    <w:p w:rsidR="00146362" w:rsidRDefault="00146362" w:rsidP="00B07856">
      <w:pPr>
        <w:pStyle w:val="NormalWeb"/>
        <w:spacing w:before="0" w:beforeAutospacing="0" w:after="0" w:afterAutospacing="0"/>
        <w:ind w:left="170" w:right="170"/>
        <w:jc w:val="center"/>
      </w:pPr>
      <w:r>
        <w:t> </w:t>
      </w:r>
    </w:p>
    <w:p w:rsidR="00146362" w:rsidRDefault="00146362" w:rsidP="00B07856">
      <w:pPr>
        <w:pStyle w:val="NormalWeb"/>
        <w:spacing w:before="0" w:beforeAutospacing="0" w:after="0" w:afterAutospacing="0"/>
        <w:ind w:left="170" w:right="170"/>
        <w:jc w:val="center"/>
      </w:pPr>
      <w:r>
        <w:rPr>
          <w:rFonts w:ascii="Lucida Sans Unicode" w:hAnsi="Lucida Sans Unicode" w:cs="Lucida Sans Unicode"/>
          <w:b/>
          <w:bCs/>
          <w:i/>
          <w:iCs/>
          <w:color w:val="3333CC"/>
          <w:sz w:val="27"/>
          <w:szCs w:val="27"/>
        </w:rPr>
        <w:t>La vostra Ruota della Creazione a Dodici Raggi</w:t>
      </w:r>
    </w:p>
    <w:p w:rsidR="00146362" w:rsidRDefault="00146362" w:rsidP="00B07856">
      <w:pPr>
        <w:pStyle w:val="NormalWeb"/>
        <w:spacing w:before="0" w:beforeAutospacing="0" w:after="0" w:afterAutospacing="0"/>
        <w:ind w:left="170" w:right="170"/>
        <w:jc w:val="center"/>
      </w:pPr>
      <w:r>
        <w:t> </w:t>
      </w:r>
    </w:p>
    <w:p w:rsidR="00146362" w:rsidRDefault="00146362" w:rsidP="00B07856">
      <w:pPr>
        <w:pStyle w:val="NormalWeb"/>
        <w:jc w:val="both"/>
      </w:pPr>
      <w:r>
        <w:rPr>
          <w:rFonts w:ascii="Garamond" w:hAnsi="Garamond"/>
          <w:b/>
          <w:bCs/>
          <w:color w:val="3333CC"/>
          <w:sz w:val="27"/>
          <w:szCs w:val="27"/>
        </w:rPr>
        <w:t>Amati Maestri,</w:t>
      </w:r>
    </w:p>
    <w:p w:rsidR="00146362" w:rsidRDefault="00146362" w:rsidP="00B07856">
      <w:pPr>
        <w:spacing w:before="75" w:after="75"/>
        <w:jc w:val="both"/>
      </w:pPr>
      <w:r>
        <w:rPr>
          <w:rFonts w:ascii="Garamond" w:hAnsi="Garamond"/>
          <w:color w:val="3333CC"/>
          <w:sz w:val="27"/>
          <w:szCs w:val="27"/>
        </w:rPr>
        <w:t>Il faro dell'Anima invia luce in due direzioni – verso l’interno per l'illuminazione di cuore e mente fisici, e verso l'esterno per il-Lumi-nare il tortuoso sentiero ascendente per la liberazione dell'umanità dalla realtà densa della terza/quarta dimensione.</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color w:val="3333CC"/>
          <w:sz w:val="27"/>
          <w:szCs w:val="27"/>
        </w:rPr>
        <w:t xml:space="preserve">Una personalità infusa dall’Anima sviluppa automaticamente un ardente desiderio di condividere con gli altri le proprie verità superiori il-Lumi-nate. La </w:t>
      </w:r>
      <w:r>
        <w:rPr>
          <w:rFonts w:ascii="Garamond" w:hAnsi="Garamond"/>
          <w:b/>
          <w:bCs/>
          <w:i/>
          <w:iCs/>
          <w:color w:val="3333CC"/>
          <w:sz w:val="27"/>
          <w:szCs w:val="27"/>
        </w:rPr>
        <w:t>Via Illuminata</w:t>
      </w:r>
      <w:r>
        <w:rPr>
          <w:rFonts w:ascii="Garamond" w:hAnsi="Garamond"/>
          <w:color w:val="3333CC"/>
          <w:sz w:val="27"/>
          <w:szCs w:val="27"/>
        </w:rPr>
        <w:t xml:space="preserve"> è il ponte tra il mondo materiale umano e i regni dello Spirito. Ad un’intelligenza addestrata, disciplinata si richiede di decifrare e riferire con chiarezza gli insegnamenti di saggezza e trasmettere in modo  accurato ed efficiente i concetti universali superiori. Tendenze di vita disciplinate, auto-dirette  devono essere incrementate al fine di sviluppare un'intensa chiarezza mentale, insieme ad una personalità integrata che è dedicata e diretta dalla SuperAnima/Sé Superiore.</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color w:val="3333CC"/>
          <w:sz w:val="27"/>
          <w:szCs w:val="27"/>
        </w:rPr>
        <w:t>L'Anima non è né spirito né materia - è composta da Atomi Semenza manifestati del Bianco Fuoco inviati dalla Mente Divina di Dio nostro Padre al Grembo Spirituale Cosmico della nostra amata Madre Dio - che poi emette, attraverso il respiro del suo amorevole  Spirito Santo, tutte le forme della materia cosmica. Il risveglio del Sé da uno stato di incoscienza dell'Essere è uno dei passi più drammatici nel processo evolutivo dell'Umanità. Per diventare consapevoli del Sé, dovete prendere coscienza di ciò che accade nel vostro mondo personale. Dovete affinare il vostro processo di  pensiero ed imparare a vivere nel momento, o Punto di Quiete dell’</w:t>
      </w:r>
      <w:r>
        <w:rPr>
          <w:rFonts w:ascii="Garamond" w:hAnsi="Garamond"/>
          <w:b/>
          <w:bCs/>
          <w:i/>
          <w:iCs/>
          <w:color w:val="3333CC"/>
          <w:sz w:val="27"/>
          <w:szCs w:val="27"/>
        </w:rPr>
        <w:t>Adesso</w:t>
      </w:r>
      <w:r>
        <w:rPr>
          <w:rFonts w:ascii="Garamond" w:hAnsi="Garamond"/>
          <w:color w:val="3333CC"/>
          <w:sz w:val="27"/>
          <w:szCs w:val="27"/>
        </w:rPr>
        <w:t xml:space="preserve">, come viene spesso chiamato. </w:t>
      </w:r>
      <w:r>
        <w:rPr>
          <w:rFonts w:ascii="Garamond" w:hAnsi="Garamond"/>
          <w:b/>
          <w:bCs/>
          <w:i/>
          <w:iCs/>
          <w:color w:val="3333CC"/>
          <w:sz w:val="27"/>
          <w:szCs w:val="27"/>
        </w:rPr>
        <w:t>Al fine di acquisire esperienza e saggezza, dovete pensare a ciò che volete ricordare, ciò che desiderate conservare nella banca della vostra memoria.</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color w:val="3333CC"/>
          <w:sz w:val="27"/>
          <w:szCs w:val="27"/>
        </w:rPr>
        <w:t xml:space="preserve">Ognuno di voi, quale scintilla di Dio nostro Padre/Madre e del Creatore Supremo, ha una Ruota Personale della Creazione, il vostro Fiore della Vita, che dovete imparare ad usare nuovamente, al fine di diventare veri e propri co-creatori sul piano terreno. Vi chiediamo di visualizzare questo modello orizzontale che avete creato con il vostro respiro sacro come vostra </w:t>
      </w:r>
      <w:r>
        <w:rPr>
          <w:rFonts w:ascii="Garamond" w:hAnsi="Garamond"/>
          <w:b/>
          <w:bCs/>
          <w:i/>
          <w:iCs/>
          <w:color w:val="3333CC"/>
          <w:sz w:val="27"/>
          <w:szCs w:val="27"/>
        </w:rPr>
        <w:t>personale ruota della creazione</w:t>
      </w:r>
      <w:r>
        <w:rPr>
          <w:rFonts w:ascii="Garamond" w:hAnsi="Garamond"/>
          <w:color w:val="3333CC"/>
          <w:sz w:val="27"/>
          <w:szCs w:val="27"/>
        </w:rPr>
        <w:t xml:space="preserve">. Attirate la Vita/Luce della Creazione tramite la vostra colonna di Luce personale ed attraverso il portale posteriore del vostro Sacro Cuore, che consisterà sempre in modelli di frequenza appropriati per il vostro attuale stato di evoluzione. All'interno di queste sfere ci saranno le virtù, le qualità e gli attributi della coscienza divina che state cercando di incorporare, e questo porterà a perfezionare ed ampliare le vostre capacità di creare tutto ciò che desiderate, purché sia </w:t>
      </w:r>
      <w:r>
        <w:rPr>
          <w:color w:val="3333CC"/>
          <w:sz w:val="27"/>
          <w:szCs w:val="27"/>
        </w:rPr>
        <w:t>​​</w:t>
      </w:r>
      <w:r>
        <w:rPr>
          <w:rFonts w:ascii="Garamond" w:hAnsi="Garamond" w:cs="Garamond"/>
          <w:color w:val="3333CC"/>
          <w:sz w:val="27"/>
          <w:szCs w:val="27"/>
        </w:rPr>
        <w:t>per il massimo bene di tutti. Vi</w:t>
      </w:r>
      <w:r>
        <w:rPr>
          <w:rFonts w:ascii="Garamond" w:hAnsi="Garamond"/>
          <w:color w:val="3333CC"/>
          <w:sz w:val="27"/>
          <w:szCs w:val="27"/>
        </w:rPr>
        <w:t xml:space="preserve"> siete chiesti perché, diversi anni fa, vi abbiamo insegnato ad </w:t>
      </w:r>
      <w:r>
        <w:rPr>
          <w:rFonts w:ascii="Garamond" w:hAnsi="Garamond"/>
          <w:b/>
          <w:bCs/>
          <w:i/>
          <w:iCs/>
          <w:color w:val="3333CC"/>
          <w:sz w:val="27"/>
          <w:szCs w:val="27"/>
        </w:rPr>
        <w:t>"Inspirare  Luce ed espirare Amore"</w:t>
      </w:r>
      <w:r>
        <w:rPr>
          <w:rFonts w:ascii="Garamond" w:hAnsi="Garamond"/>
          <w:color w:val="3333CC"/>
          <w:sz w:val="27"/>
          <w:szCs w:val="27"/>
        </w:rPr>
        <w:t>, quando andate nella Piramide Mondiale con l'intenzione di irradiare Amore/Luce verso l'umanità e il mondo?</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i/>
          <w:iCs/>
          <w:color w:val="3333CC"/>
          <w:sz w:val="27"/>
          <w:szCs w:val="27"/>
        </w:rPr>
        <w:t>Quando inspirate Luce, voi inspirate le Particelle Adamantine nel vostro Sacro Cuore. Quando espirate Amore Incondizionato, le Particelle Adamantine della Pura Essenza  Divina  vengono potenziate o incendiate dal vostro amorevole intento per poter essere usate per il massimo Bene. Voi siete dei ricettacoli per queste Particelle Divine ed il vostro amore è l'attivatore.</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i/>
          <w:iCs/>
          <w:color w:val="3333CC"/>
          <w:sz w:val="27"/>
          <w:szCs w:val="27"/>
        </w:rPr>
        <w:t>Visualizzate questo: durante la meditazione o in un momento di tranquillità, fate dodici Respiri dell’Infinito completi, e dopo il dodicesimo, tirate dentro l'addome e trattenete il respiro per un minuto o due.</w:t>
      </w:r>
      <w:r>
        <w:rPr>
          <w:rFonts w:ascii="Garamond" w:hAnsi="Garamond"/>
          <w:color w:val="3333CC"/>
          <w:sz w:val="27"/>
          <w:szCs w:val="27"/>
        </w:rPr>
        <w:t xml:space="preserve"> </w:t>
      </w:r>
      <w:r>
        <w:rPr>
          <w:rFonts w:ascii="Garamond" w:hAnsi="Garamond"/>
          <w:b/>
          <w:bCs/>
          <w:i/>
          <w:iCs/>
          <w:color w:val="3333CC"/>
          <w:sz w:val="27"/>
          <w:szCs w:val="27"/>
        </w:rPr>
        <w:t>Ora, mentre fate il prossimo (o tredicesimo) respiro, vedetelo sgorgare dal vostro Centro Solare di Potere (Centro del Sacro Cuore) nella parte anteriore del corpo.</w:t>
      </w:r>
      <w:r>
        <w:rPr>
          <w:rFonts w:ascii="Garamond" w:hAnsi="Garamond"/>
          <w:color w:val="3333CC"/>
          <w:sz w:val="27"/>
          <w:szCs w:val="27"/>
        </w:rPr>
        <w:t xml:space="preserve"> </w:t>
      </w:r>
      <w:r>
        <w:rPr>
          <w:rFonts w:ascii="Garamond" w:hAnsi="Garamond"/>
          <w:b/>
          <w:bCs/>
          <w:i/>
          <w:iCs/>
          <w:color w:val="3333CC"/>
          <w:sz w:val="27"/>
          <w:szCs w:val="27"/>
        </w:rPr>
        <w:t>Il modello dell’Infinito adesso è in una configurazione orizzontale anziché verticale. Nell’espirazione o inspirazione – a seconda di quale è più comoda per voi – il primo cerchio piano si estende verso l'esterno davanti al vostro corpo, e al respiro successivo, il secondo cerchio si estende dalla parte posteriore del vostro corpo, completando il segno dell'Infinito.</w:t>
      </w:r>
      <w:r>
        <w:rPr>
          <w:rFonts w:ascii="Garamond" w:hAnsi="Garamond"/>
          <w:color w:val="3333CC"/>
          <w:sz w:val="27"/>
          <w:szCs w:val="27"/>
        </w:rPr>
        <w:t xml:space="preserve"> </w:t>
      </w:r>
      <w:r>
        <w:rPr>
          <w:rFonts w:ascii="Garamond" w:hAnsi="Garamond"/>
          <w:b/>
          <w:bCs/>
          <w:i/>
          <w:iCs/>
          <w:color w:val="3333CC"/>
          <w:sz w:val="27"/>
          <w:szCs w:val="27"/>
        </w:rPr>
        <w:t>Inspirate ed espirate sei segni dell’Infinito, e mentre lo fate, essi creeranno automaticamente un modello di dodici cerchi che vi circondano completamente come i petali di un fiore.</w:t>
      </w:r>
      <w:r>
        <w:rPr>
          <w:rFonts w:ascii="Garamond" w:hAnsi="Garamond"/>
          <w:color w:val="3333CC"/>
          <w:sz w:val="27"/>
          <w:szCs w:val="27"/>
        </w:rPr>
        <w:t xml:space="preserve"> </w:t>
      </w:r>
      <w:r>
        <w:rPr>
          <w:rFonts w:ascii="Garamond" w:hAnsi="Garamond"/>
          <w:b/>
          <w:bCs/>
          <w:i/>
          <w:iCs/>
          <w:color w:val="3333CC"/>
          <w:sz w:val="27"/>
          <w:szCs w:val="27"/>
        </w:rPr>
        <w:t>Quando espirate l'ultimo cerchio, trattenete nuovamente il respiro per un attimo prima di tornare alla respirazione normale. Poi, inspirate ed espirate consapevolmente mentre visualizzare l'Essenza della Creazione che fluisce da voi fuori verso il mondo. Inoltre, visualizzate spirali di luce che vi connettono con la Piramide Mondiale, la Piramide dei Servitori del Mondo, e le molteplici Piramidi che avete creato nelle Dimensioni superiori, condividendo in tal modo le vostre Particelle d'Amore/Luce con il mondo, alimentando anche le vostre visioni con la Pura Sostanza di Forza Vitale di tutta la Creazione.</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color w:val="3333CC"/>
          <w:sz w:val="27"/>
          <w:szCs w:val="27"/>
        </w:rPr>
        <w:t xml:space="preserve">Man mano che diventate più esperti come co-creatori sul piano terreno, imparerete a monitorare costantemente i vostri modelli  energetici cercando di migliorarli. Dovete lottare per l'armonia sostenuta e la raffinata espressione divina. Il vostro obiettivo è quello di liberare il potere del Fuoco Sacro, che è rimasto dormiente per molte migliaia di anni, in modo da poter dirigere e concentrare la vostra energia nelle aree della vostra vita che desiderate cambiare. Stabilendo e costantemente aggiornando la vostra </w:t>
      </w:r>
      <w:r>
        <w:rPr>
          <w:rFonts w:ascii="Garamond" w:hAnsi="Garamond"/>
          <w:b/>
          <w:bCs/>
          <w:i/>
          <w:iCs/>
          <w:color w:val="3333CC"/>
          <w:sz w:val="27"/>
          <w:szCs w:val="27"/>
        </w:rPr>
        <w:t>Ruota Creativa della Vita</w:t>
      </w:r>
      <w:r>
        <w:rPr>
          <w:rFonts w:ascii="Garamond" w:hAnsi="Garamond"/>
          <w:color w:val="3333CC"/>
          <w:sz w:val="27"/>
          <w:szCs w:val="27"/>
        </w:rPr>
        <w:t xml:space="preserve">, piantate i Semi del cambiamento mirato, e fornite il Sacro Fuoco della Creazione necessario per manifestare ciò che avete visualizzato. Quando potete fare questo in modo efficiente, il vostro mondo personale diventerà un paese delle meraviglie, e voi diventerete un </w:t>
      </w:r>
      <w:r>
        <w:rPr>
          <w:rFonts w:ascii="Garamond" w:hAnsi="Garamond"/>
          <w:b/>
          <w:bCs/>
          <w:i/>
          <w:iCs/>
          <w:color w:val="3333CC"/>
          <w:sz w:val="27"/>
          <w:szCs w:val="27"/>
        </w:rPr>
        <w:t xml:space="preserve">faro di luce </w:t>
      </w:r>
      <w:r>
        <w:rPr>
          <w:rFonts w:ascii="Garamond" w:hAnsi="Garamond"/>
          <w:color w:val="3333CC"/>
          <w:sz w:val="27"/>
          <w:szCs w:val="27"/>
        </w:rPr>
        <w:t>che tutti potranno vedere.</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color w:val="3333CC"/>
          <w:sz w:val="27"/>
          <w:szCs w:val="27"/>
        </w:rPr>
        <w:t xml:space="preserve">Abbiamo chiesto alla nostra messaggera di darvi una panoramica della creazione del vostro Personale Fiore della Ruota della Vita del Creatore, ed anche di aiutarvi a capire quale meraviglioso dono è per l'umanità. Senza una </w:t>
      </w:r>
      <w:r>
        <w:rPr>
          <w:rFonts w:ascii="Garamond" w:hAnsi="Garamond"/>
          <w:b/>
          <w:bCs/>
          <w:i/>
          <w:iCs/>
          <w:color w:val="3333CC"/>
          <w:sz w:val="27"/>
          <w:szCs w:val="27"/>
        </w:rPr>
        <w:t>"Una Personale Ruota del Creatore a Dodici Raggi"</w:t>
      </w:r>
      <w:r>
        <w:rPr>
          <w:rFonts w:ascii="Garamond" w:hAnsi="Garamond"/>
          <w:color w:val="3333CC"/>
          <w:sz w:val="27"/>
          <w:szCs w:val="27"/>
        </w:rPr>
        <w:t xml:space="preserve"> non acquisirete mai la capacità di diventare co-creatori esperti sul piano fisico dell'esistenza.</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color w:val="3333CC"/>
          <w:sz w:val="27"/>
          <w:szCs w:val="27"/>
        </w:rPr>
        <w:t>^ * ^ * ^ * ^ * ^ * ^ * ^ * ^ * ^ * ^</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i/>
          <w:iCs/>
          <w:color w:val="3333CC"/>
          <w:sz w:val="27"/>
          <w:szCs w:val="27"/>
        </w:rPr>
        <w:t>La Creazione e progressione del nostro Personale Fiore della Vita  *Ruota del Creatore a Dodici Raggi</w:t>
      </w:r>
      <w:r>
        <w:rPr>
          <w:rFonts w:ascii="Garamond" w:hAnsi="Garamond"/>
          <w:color w:val="3333CC"/>
          <w:sz w:val="27"/>
          <w:szCs w:val="27"/>
        </w:rPr>
        <w:t xml:space="preserve"> </w:t>
      </w:r>
      <w:r>
        <w:rPr>
          <w:rFonts w:ascii="Garamond" w:hAnsi="Garamond"/>
          <w:b/>
          <w:bCs/>
          <w:i/>
          <w:iCs/>
          <w:color w:val="3333CC"/>
          <w:sz w:val="27"/>
          <w:szCs w:val="27"/>
        </w:rPr>
        <w:t>* SovraIlluminata dall’'Arcangelo Michele</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color w:val="3333CC"/>
          <w:sz w:val="27"/>
          <w:szCs w:val="27"/>
        </w:rPr>
        <w:t>Da Ronna * La Sacra Scrivana:</w:t>
      </w:r>
    </w:p>
    <w:p w:rsidR="00146362" w:rsidRDefault="00146362" w:rsidP="00B07856">
      <w:pPr>
        <w:spacing w:before="75" w:after="75"/>
        <w:jc w:val="both"/>
      </w:pPr>
      <w:r>
        <w:rPr>
          <w:rFonts w:ascii="Garamond" w:hAnsi="Garamond"/>
          <w:b/>
          <w:bCs/>
          <w:color w:val="3333CC"/>
          <w:sz w:val="27"/>
          <w:szCs w:val="27"/>
        </w:rPr>
        <w:t> </w:t>
      </w:r>
    </w:p>
    <w:p w:rsidR="00146362" w:rsidRDefault="00146362" w:rsidP="00B07856">
      <w:pPr>
        <w:spacing w:before="75" w:after="75"/>
        <w:jc w:val="both"/>
      </w:pPr>
      <w:r>
        <w:rPr>
          <w:rFonts w:ascii="Garamond" w:hAnsi="Garamond"/>
          <w:color w:val="3333CC"/>
          <w:sz w:val="27"/>
          <w:szCs w:val="27"/>
        </w:rPr>
        <w:t>In molte delle nostre antiche esperienze di vita passate, man mano che sprofondavamo nelle densità della Terza e Quarta Dimensione Inferiore, funzionavamo nella nostra natura animale/umana, e avevamo soltanto due Petali del Fiore della Vita – Segni dell’Infinito – con i quali lavorare:</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i/>
          <w:iCs/>
          <w:color w:val="3333CC"/>
          <w:sz w:val="27"/>
          <w:szCs w:val="27"/>
        </w:rPr>
        <w:t>** Frequenze della Prima, Seconda e Terza Dimensione</w:t>
      </w:r>
    </w:p>
    <w:p w:rsidR="00146362" w:rsidRDefault="00146362" w:rsidP="00B07856">
      <w:pPr>
        <w:spacing w:before="75" w:after="75"/>
        <w:jc w:val="both"/>
      </w:pPr>
      <w:r>
        <w:rPr>
          <w:rFonts w:ascii="Garamond" w:hAnsi="Garamond"/>
          <w:b/>
          <w:bCs/>
          <w:i/>
          <w:iCs/>
          <w:color w:val="3333CC"/>
          <w:sz w:val="27"/>
          <w:szCs w:val="27"/>
        </w:rPr>
        <w:t>** Primo, Secondo e Terzo Chakra:</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i/>
          <w:iCs/>
          <w:color w:val="3333CC"/>
          <w:sz w:val="27"/>
          <w:szCs w:val="27"/>
        </w:rPr>
        <w:t xml:space="preserve">* Primo Chakra/della Radice: </w:t>
      </w:r>
      <w:r>
        <w:rPr>
          <w:rFonts w:ascii="Garamond" w:hAnsi="Garamond"/>
          <w:i/>
          <w:iCs/>
          <w:color w:val="3333CC"/>
          <w:sz w:val="27"/>
          <w:szCs w:val="27"/>
        </w:rPr>
        <w:t>Sopravvivenza * Concentrazione sul corpo fisico * Scarsità/Abbondanza * Sicurezza.</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i/>
          <w:iCs/>
          <w:color w:val="3333CC"/>
          <w:sz w:val="27"/>
          <w:szCs w:val="27"/>
        </w:rPr>
        <w:t>* Secondo Chakra dell’Ombelico/addome inferiore:</w:t>
      </w:r>
      <w:r>
        <w:rPr>
          <w:rFonts w:ascii="Garamond" w:hAnsi="Garamond"/>
          <w:color w:val="3333CC"/>
          <w:sz w:val="27"/>
          <w:szCs w:val="27"/>
        </w:rPr>
        <w:t xml:space="preserve"> </w:t>
      </w:r>
      <w:r>
        <w:rPr>
          <w:rFonts w:ascii="Garamond" w:hAnsi="Garamond"/>
          <w:i/>
          <w:iCs/>
          <w:color w:val="3333CC"/>
          <w:sz w:val="27"/>
          <w:szCs w:val="27"/>
        </w:rPr>
        <w:t>Desiderio dell’ego * Piacere *  Amore sessuale/appassionato * Tolleranza.</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i/>
          <w:iCs/>
          <w:color w:val="3333CC"/>
          <w:sz w:val="27"/>
          <w:szCs w:val="27"/>
        </w:rPr>
        <w:t>* Terzo Chakra/del Plesso Solare</w:t>
      </w:r>
      <w:r>
        <w:rPr>
          <w:rFonts w:ascii="Garamond" w:hAnsi="Garamond"/>
          <w:i/>
          <w:iCs/>
          <w:color w:val="3333CC"/>
          <w:sz w:val="27"/>
          <w:szCs w:val="27"/>
        </w:rPr>
        <w:t>: Potere Personale/Centro  Emozionale * Padronanza del desiderio * Autocontrollo.</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i/>
          <w:iCs/>
          <w:color w:val="3333CC"/>
          <w:sz w:val="27"/>
          <w:szCs w:val="27"/>
        </w:rPr>
        <w:t>I due Segni dell’Infinito, che creavano quattro petali, si trovavano interiormente ed irradiavano dal nostro Secondo Chakra.</w:t>
      </w:r>
      <w:r>
        <w:rPr>
          <w:rFonts w:ascii="Garamond" w:hAnsi="Garamond"/>
          <w:color w:val="3333CC"/>
          <w:sz w:val="27"/>
          <w:szCs w:val="27"/>
        </w:rPr>
        <w:t xml:space="preserve"> Un petalo era posizionato verso l'esterno, di fronte a noi verso il futuro, che stavamo creando con i nostri pensieri, azioni e atti. Il secondo petalo veniva proiettato dalla nostra schiena verso i modelli di frequenza del nostro passato. Il terzo e quarto petalo si estendevano verso l’esterno da entrambi i lati (come quando si allargano le braccia), formando così la colonna di Luce ed ombra originariamente progettata - quella che è stata chiamata la </w:t>
      </w:r>
      <w:r>
        <w:rPr>
          <w:rFonts w:ascii="Garamond" w:hAnsi="Garamond"/>
          <w:b/>
          <w:bCs/>
          <w:i/>
          <w:iCs/>
          <w:color w:val="3333CC"/>
          <w:sz w:val="27"/>
          <w:szCs w:val="27"/>
        </w:rPr>
        <w:t>Via di Mezzo.</w:t>
      </w:r>
      <w:r>
        <w:rPr>
          <w:rFonts w:ascii="Garamond" w:hAnsi="Garamond"/>
          <w:color w:val="3333CC"/>
          <w:sz w:val="27"/>
          <w:szCs w:val="27"/>
        </w:rPr>
        <w:t xml:space="preserve"> Oggi noi viviamo in un mondo ad ampio spettro di dualità e  polarità influenzato dal nostro DNA, la nostra stirpe ancestrale, e la sovrapposizione astrologica che abbiamo portato avanti per fare esperienza in ogni vita.</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color w:val="3333CC"/>
          <w:sz w:val="27"/>
          <w:szCs w:val="27"/>
        </w:rPr>
        <w:t xml:space="preserve">Come abbiamo iniziato ad accedere ad alcuni dei modelli vibrazionali di  frequenza superiore delle raffinate, più armoniose frequenze  tri/ quadridimensionali, abbiamo iniziato il processo di creazione della nostra natura umana/umana. Durante questo processo, abbiamo aggiunto altri due modelli dell’Infinito al nostro Fiore della  Ruota della Vita del Creatore, che ha portato ad un totale di </w:t>
      </w:r>
      <w:r>
        <w:rPr>
          <w:rFonts w:ascii="Garamond" w:hAnsi="Garamond"/>
          <w:b/>
          <w:bCs/>
          <w:i/>
          <w:iCs/>
          <w:color w:val="3333CC"/>
          <w:sz w:val="27"/>
          <w:szCs w:val="27"/>
        </w:rPr>
        <w:t>otto petali.  Il nostro Fiore della Ruota della Vita del Creatore è salito verso il Terzo Chakra/del Plesso Solare. Durante questa fase, la nostra principale energia di Forza Vitale fluiva dal Plesso Solare.</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i/>
          <w:iCs/>
          <w:color w:val="3333CC"/>
          <w:sz w:val="27"/>
          <w:szCs w:val="27"/>
        </w:rPr>
        <w:t xml:space="preserve">** Frequenze delle Dimensioni Terza Superiore e Quarta </w:t>
      </w:r>
    </w:p>
    <w:p w:rsidR="00146362" w:rsidRDefault="00146362" w:rsidP="00B07856">
      <w:pPr>
        <w:spacing w:before="75" w:after="75"/>
        <w:jc w:val="both"/>
      </w:pPr>
      <w:r>
        <w:rPr>
          <w:rFonts w:ascii="Garamond" w:hAnsi="Garamond"/>
          <w:b/>
          <w:bCs/>
          <w:i/>
          <w:iCs/>
          <w:color w:val="3333CC"/>
          <w:sz w:val="27"/>
          <w:szCs w:val="27"/>
        </w:rPr>
        <w:t>** Il Quarto e Quinto Chakra:</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i/>
          <w:iCs/>
          <w:color w:val="3333CC"/>
          <w:sz w:val="27"/>
          <w:szCs w:val="27"/>
        </w:rPr>
        <w:t>* Quarto Chakra/del Cuore:</w:t>
      </w:r>
      <w:r>
        <w:rPr>
          <w:rFonts w:ascii="Garamond" w:hAnsi="Garamond"/>
          <w:color w:val="3333CC"/>
          <w:sz w:val="27"/>
          <w:szCs w:val="27"/>
        </w:rPr>
        <w:t xml:space="preserve"> Forza Vitale * Centro Spirituale di Potere  * Sacro Cuore  - Luogo dove la nostra Scintilla Spirituale della Divinità risiede per questa vita.</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color w:val="3333CC"/>
          <w:sz w:val="27"/>
          <w:szCs w:val="27"/>
        </w:rPr>
        <w:t>Qui si trova la triplice Fiamma ed il Sacro Simbolo della Vesica Piscis, che contiene il nostro Divino Atomo Semenza del Sacro Fuoco Bianco.</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i/>
          <w:iCs/>
          <w:color w:val="3333CC"/>
          <w:sz w:val="27"/>
          <w:szCs w:val="27"/>
        </w:rPr>
        <w:t>* Quinto Chakra /della Gola:</w:t>
      </w:r>
      <w:r>
        <w:rPr>
          <w:rFonts w:ascii="Garamond" w:hAnsi="Garamond"/>
          <w:color w:val="3333CC"/>
          <w:sz w:val="27"/>
          <w:szCs w:val="27"/>
        </w:rPr>
        <w:t xml:space="preserve"> Comunicazione * Auto espressione * Discernimento Spirituale * Parte del nostro Centro Spirituale di Potere.</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color w:val="3333CC"/>
          <w:sz w:val="27"/>
          <w:szCs w:val="27"/>
        </w:rPr>
        <w:t xml:space="preserve">Gli altri quattro petali contenenti gli attributi, le qualità e le virtù di questi altri due Segni dell’Infinito hanno creato un modello del Fiore della Vita ad otto petali. Abbiamo iniziato il processo di equilibrare ed armonizzare lentamente i Sette Chakra della Coscienza Spirituale per questo sistema solare attraverso gli antichi insegnamenti del passato, e il nuovo afflusso di insegnamenti dai Regni Superiori. Man mano che imparavamo ad ascoltare i sussurri del nostro Sé Spirituale, venivamo introdotti alle Leggi Universali della manifestazione. Nel corso del tempo, gradualmente abbiamo iniziato a sviluppare la consapevolezza del Sé, ed infine abbiamo  acquisito la saggezza per capire l'importanza del </w:t>
      </w:r>
      <w:r>
        <w:rPr>
          <w:rFonts w:ascii="Garamond" w:hAnsi="Garamond"/>
          <w:b/>
          <w:bCs/>
          <w:i/>
          <w:iCs/>
          <w:color w:val="3333CC"/>
          <w:sz w:val="27"/>
          <w:szCs w:val="27"/>
        </w:rPr>
        <w:t>Momento di Adesso</w:t>
      </w:r>
      <w:r>
        <w:rPr>
          <w:rFonts w:ascii="Garamond" w:hAnsi="Garamond"/>
          <w:color w:val="3333CC"/>
          <w:sz w:val="27"/>
          <w:szCs w:val="27"/>
        </w:rPr>
        <w:t xml:space="preserve"> o il </w:t>
      </w:r>
      <w:r>
        <w:rPr>
          <w:rFonts w:ascii="Garamond" w:hAnsi="Garamond"/>
          <w:b/>
          <w:bCs/>
          <w:i/>
          <w:iCs/>
          <w:color w:val="3333CC"/>
          <w:sz w:val="27"/>
          <w:szCs w:val="27"/>
        </w:rPr>
        <w:t>Potere del</w:t>
      </w:r>
      <w:r>
        <w:rPr>
          <w:rFonts w:ascii="Garamond" w:hAnsi="Garamond"/>
          <w:color w:val="3333CC"/>
          <w:sz w:val="27"/>
          <w:szCs w:val="27"/>
        </w:rPr>
        <w:t xml:space="preserve"> </w:t>
      </w:r>
      <w:r>
        <w:rPr>
          <w:rFonts w:ascii="Garamond" w:hAnsi="Garamond"/>
          <w:b/>
          <w:bCs/>
          <w:i/>
          <w:iCs/>
          <w:color w:val="3333CC"/>
          <w:sz w:val="27"/>
          <w:szCs w:val="27"/>
        </w:rPr>
        <w:t>Punto di Quiete</w:t>
      </w:r>
      <w:r>
        <w:rPr>
          <w:rFonts w:ascii="Garamond" w:hAnsi="Garamond"/>
          <w:color w:val="3333CC"/>
          <w:sz w:val="27"/>
          <w:szCs w:val="27"/>
        </w:rPr>
        <w:t>. Questo è stato un passo fondamentale nel processo di risveglio affinché, ancora una volta, potessimo iniziare ad usare gli strumenti della manifestazione come co-creatori consapevoli.</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color w:val="3333CC"/>
          <w:sz w:val="27"/>
          <w:szCs w:val="27"/>
        </w:rPr>
        <w:t xml:space="preserve">Durante questa fase/ciclo finale del nostro processo di Ascensione per questo </w:t>
      </w:r>
      <w:r>
        <w:rPr>
          <w:rFonts w:ascii="Garamond" w:hAnsi="Garamond"/>
          <w:b/>
          <w:bCs/>
          <w:i/>
          <w:iCs/>
          <w:color w:val="3333CC"/>
          <w:sz w:val="27"/>
          <w:szCs w:val="27"/>
        </w:rPr>
        <w:t>"Giro di Evoluzione per l'umanità"</w:t>
      </w:r>
      <w:r>
        <w:rPr>
          <w:rFonts w:ascii="Garamond" w:hAnsi="Garamond"/>
          <w:color w:val="3333CC"/>
          <w:sz w:val="27"/>
          <w:szCs w:val="27"/>
        </w:rPr>
        <w:t>, stiamo cercando di diventare  </w:t>
      </w:r>
      <w:r>
        <w:rPr>
          <w:rFonts w:ascii="Garamond" w:hAnsi="Garamond"/>
          <w:b/>
          <w:bCs/>
          <w:i/>
          <w:iCs/>
          <w:color w:val="3333CC"/>
          <w:sz w:val="27"/>
          <w:szCs w:val="27"/>
        </w:rPr>
        <w:t>Esseri Spirituali/Umani</w:t>
      </w:r>
      <w:r>
        <w:rPr>
          <w:rFonts w:ascii="Garamond" w:hAnsi="Garamond"/>
          <w:color w:val="3333CC"/>
          <w:sz w:val="27"/>
          <w:szCs w:val="27"/>
        </w:rPr>
        <w:t xml:space="preserve">. Gli ultimi due Segni dell’Infinito, con altri quattro petali, completano il nostro personale </w:t>
      </w:r>
      <w:r>
        <w:rPr>
          <w:rFonts w:ascii="Garamond" w:hAnsi="Garamond"/>
          <w:b/>
          <w:bCs/>
          <w:i/>
          <w:iCs/>
          <w:color w:val="3333CC"/>
          <w:sz w:val="27"/>
          <w:szCs w:val="27"/>
        </w:rPr>
        <w:t>Fiore della Vita</w:t>
      </w:r>
      <w:r>
        <w:rPr>
          <w:rFonts w:ascii="Garamond" w:hAnsi="Garamond"/>
          <w:color w:val="3333CC"/>
          <w:sz w:val="27"/>
          <w:szCs w:val="27"/>
        </w:rPr>
        <w:t xml:space="preserve"> * </w:t>
      </w:r>
      <w:r>
        <w:rPr>
          <w:rFonts w:ascii="Garamond" w:hAnsi="Garamond"/>
          <w:b/>
          <w:bCs/>
          <w:i/>
          <w:iCs/>
          <w:color w:val="3333CC"/>
          <w:sz w:val="27"/>
          <w:szCs w:val="27"/>
        </w:rPr>
        <w:t xml:space="preserve">Ruota del Creatore a Dodici Raggi </w:t>
      </w:r>
      <w:r>
        <w:rPr>
          <w:rFonts w:ascii="Garamond" w:hAnsi="Garamond"/>
          <w:color w:val="3333CC"/>
          <w:sz w:val="27"/>
          <w:szCs w:val="27"/>
        </w:rPr>
        <w:t>per questo particolare ciclo.</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i/>
          <w:iCs/>
          <w:color w:val="3333CC"/>
          <w:sz w:val="27"/>
          <w:szCs w:val="27"/>
        </w:rPr>
        <w:t>La nostra Ruota del Creatore a Dodici Raggi completa è salita verso la zona cardiaca superiore del Quarto Chakra/del Cuore</w:t>
      </w:r>
      <w:r>
        <w:rPr>
          <w:rFonts w:ascii="Garamond" w:hAnsi="Garamond"/>
          <w:color w:val="3333CC"/>
          <w:sz w:val="27"/>
          <w:szCs w:val="27"/>
        </w:rPr>
        <w:t xml:space="preserve">. Nel frattempo, i Portali verso il  Sacro Cuore e la Sacra Mente si sono aperti. Il Sacro Cuore stesso si trova un po’ più in alto del cuore fisico, ed è posizionato verso la parte posteriore del corpo, a ridosso della nostra Barra di Luce, che corre lungo la colonna vertebrale. </w:t>
      </w:r>
      <w:r>
        <w:rPr>
          <w:rFonts w:ascii="Garamond" w:hAnsi="Garamond"/>
          <w:b/>
          <w:bCs/>
          <w:i/>
          <w:iCs/>
          <w:color w:val="3333CC"/>
          <w:sz w:val="27"/>
          <w:szCs w:val="27"/>
        </w:rPr>
        <w:t>Questa Barra di Potere viene gradualmente attivata mentre apriamo i Sette Sigilli verso la Coscienza Superiore e ci connettiamo con la Superanima/Sé Superiore che risiede nell’Ottavo Chakra, la nostra Stella dell’Anima.</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i/>
          <w:iCs/>
          <w:color w:val="3333CC"/>
          <w:sz w:val="27"/>
          <w:szCs w:val="27"/>
        </w:rPr>
        <w:t>** Frequenze della Quarta Dimensione Superiore e Quinta Inferiore</w:t>
      </w:r>
    </w:p>
    <w:p w:rsidR="00146362" w:rsidRDefault="00146362" w:rsidP="00B07856">
      <w:pPr>
        <w:spacing w:before="75" w:after="75"/>
        <w:jc w:val="both"/>
      </w:pPr>
      <w:r>
        <w:rPr>
          <w:rFonts w:ascii="Garamond" w:hAnsi="Garamond"/>
          <w:b/>
          <w:bCs/>
          <w:color w:val="3333CC"/>
          <w:sz w:val="27"/>
          <w:szCs w:val="27"/>
        </w:rPr>
        <w:t>** Il Sesto e Settimo Chakra:</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i/>
          <w:iCs/>
          <w:color w:val="3333CC"/>
          <w:sz w:val="27"/>
          <w:szCs w:val="27"/>
        </w:rPr>
        <w:t>* Sesto Chakra/della Fronte/Terzo Occhio:</w:t>
      </w:r>
      <w:r>
        <w:rPr>
          <w:rFonts w:ascii="Garamond" w:hAnsi="Garamond"/>
          <w:color w:val="3333CC"/>
          <w:sz w:val="27"/>
          <w:szCs w:val="27"/>
        </w:rPr>
        <w:t xml:space="preserve"> Intuizione * Intuito Ispirato * chiaroveggenza * Percezione oltre la dualità.</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i/>
          <w:iCs/>
          <w:color w:val="3333CC"/>
          <w:sz w:val="27"/>
          <w:szCs w:val="27"/>
        </w:rPr>
        <w:t>* Settimo Chakra/della Corona:</w:t>
      </w:r>
      <w:r>
        <w:rPr>
          <w:rFonts w:ascii="Garamond" w:hAnsi="Garamond"/>
          <w:color w:val="3333CC"/>
          <w:sz w:val="27"/>
          <w:szCs w:val="27"/>
        </w:rPr>
        <w:t xml:space="preserve"> Volontà Spirituale * Ispirazione * Saggezza Divina * Inizio della Coscienza di Unità.</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color w:val="3333CC"/>
          <w:sz w:val="27"/>
          <w:szCs w:val="27"/>
        </w:rPr>
        <w:t xml:space="preserve">Stiamo iniziando a vedere chiaramente che l'Arcangelo Michele ci sta dando gli strumenti di cui abbiamo bisogno per aiutarci nel nostro processo di Ascensione, un passo alla volta. Queste tecniche possono essere usate in modo casuale con scarso successo; tuttavia, se desideriamo fare dei progressi costanti nei nostri sforzi per raggiungere la maestria del Sé, dovremmo imparare ed integrare queste tecniche nell'ordine in cui sono state date. C'è una ragione per questo, e diventerà evidente man mano che vi impadronite di ogni tecnica ed iniziate a vedere i risultati positivi nella vostra vita. Mentre raffinate la vostra risonanza, a poco a poco diventate multidimensionali, il che significa che attingete ai modelli di frequenza di varie dimensioni contemporaneamente. </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color w:val="3333CC"/>
          <w:sz w:val="27"/>
          <w:szCs w:val="27"/>
        </w:rPr>
        <w:t xml:space="preserve">Per sempre amore e benedizioni angeliche, </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color w:val="3333CC"/>
          <w:sz w:val="27"/>
          <w:szCs w:val="27"/>
        </w:rPr>
        <w:t>Ronna</w:t>
      </w:r>
      <w:r>
        <w:rPr>
          <w:rFonts w:ascii="Garamond" w:hAnsi="Garamond"/>
          <w:color w:val="3333CC"/>
          <w:sz w:val="27"/>
          <w:szCs w:val="27"/>
        </w:rPr>
        <w:t>       </w:t>
      </w:r>
    </w:p>
    <w:p w:rsidR="00146362" w:rsidRDefault="00146362" w:rsidP="00B07856">
      <w:pPr>
        <w:spacing w:before="75" w:after="75"/>
        <w:jc w:val="both"/>
      </w:pPr>
      <w:r>
        <w:rPr>
          <w:rStyle w:val="Emphasis"/>
          <w:rFonts w:ascii="Garamond" w:hAnsi="Garamond"/>
          <w:b/>
          <w:bCs/>
          <w:color w:val="3333CC"/>
          <w:sz w:val="27"/>
          <w:szCs w:val="27"/>
        </w:rPr>
        <w:t>^*^*^*^*^*^*^*^*^*^</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b/>
          <w:bCs/>
          <w:i/>
          <w:iCs/>
          <w:color w:val="3333CC"/>
          <w:sz w:val="27"/>
          <w:szCs w:val="27"/>
        </w:rPr>
        <w:t>Dall’Arcangelo Michele:</w:t>
      </w:r>
    </w:p>
    <w:p w:rsidR="00146362" w:rsidRDefault="00146362" w:rsidP="00B07856">
      <w:pPr>
        <w:spacing w:before="75" w:after="75"/>
        <w:jc w:val="both"/>
      </w:pPr>
      <w:r>
        <w:rPr>
          <w:rFonts w:ascii="Garamond" w:hAnsi="Garamond"/>
          <w:color w:val="3333CC"/>
          <w:sz w:val="27"/>
          <w:szCs w:val="27"/>
        </w:rPr>
        <w:t> </w:t>
      </w:r>
    </w:p>
    <w:p w:rsidR="00146362" w:rsidRDefault="00146362" w:rsidP="00B07856">
      <w:pPr>
        <w:spacing w:before="75" w:after="75"/>
        <w:jc w:val="both"/>
      </w:pPr>
      <w:r>
        <w:rPr>
          <w:rFonts w:ascii="Garamond" w:hAnsi="Garamond"/>
          <w:color w:val="3333CC"/>
          <w:sz w:val="27"/>
          <w:szCs w:val="27"/>
        </w:rPr>
        <w:t>Amati, al fine di far posto alle raffinate frequenze dei molteplici livelli della Quarta Dimensione Superiore e Quinta, ci deve essere un processo di pulizia/purificazione. Tramite le lezioni e le istruzioni che vi abbiamo dato nel corso degli anni, stiamo cercando di offrirvi la conoscenza necessaria per attraversare il sentiero dell'Ascensione con facilità e grazia; tuttavia, dovete assumervi la responsabilità del vostro ritorno alla maestria del Sé personale. Noi siamo al vostro fianco per aiutarvi mentre rivendicate la vostra legittima condizione di Esseri Spirituali in missione divina per Dio nostra Madre/Padre. Plaudiamo al vostro coraggio. Siete immensamente amati.</w:t>
      </w:r>
    </w:p>
    <w:p w:rsidR="00146362" w:rsidRDefault="00146362" w:rsidP="00B07856">
      <w:pPr>
        <w:pStyle w:val="NormalWeb"/>
        <w:jc w:val="both"/>
      </w:pPr>
      <w:r>
        <w:rPr>
          <w:rFonts w:ascii="Garamond" w:hAnsi="Garamond"/>
          <w:b/>
          <w:bCs/>
          <w:color w:val="3333CC"/>
          <w:sz w:val="27"/>
          <w:szCs w:val="27"/>
        </w:rPr>
        <w:t xml:space="preserve">IO SONO l’Arcangelo Michele </w:t>
      </w:r>
    </w:p>
    <w:p w:rsidR="00146362" w:rsidRDefault="00146362" w:rsidP="00B07856">
      <w:pPr>
        <w:pStyle w:val="NormalWeb"/>
        <w:jc w:val="both"/>
      </w:pPr>
      <w:r>
        <w:rPr>
          <w:rFonts w:ascii="Garamond" w:hAnsi="Garamond"/>
          <w:color w:val="3333CC"/>
        </w:rPr>
        <w:t xml:space="preserve">Per saperne di più:  </w:t>
      </w:r>
      <w:hyperlink r:id="rId23" w:tgtFrame="_blank" w:history="1">
        <w:r>
          <w:rPr>
            <w:rStyle w:val="Hyperlink"/>
            <w:rFonts w:ascii="Garamond" w:hAnsi="Garamond"/>
            <w:color w:val="0066CC"/>
          </w:rPr>
          <w:t>http://www.ronnastar.com/</w:t>
        </w:r>
      </w:hyperlink>
      <w:r>
        <w:rPr>
          <w:rFonts w:ascii="Garamond" w:hAnsi="Garamond"/>
          <w:color w:val="3333CC"/>
        </w:rPr>
        <w:t> </w:t>
      </w:r>
    </w:p>
    <w:p w:rsidR="00146362" w:rsidRDefault="00146362" w:rsidP="00B07856">
      <w:pPr>
        <w:pStyle w:val="NormalWeb"/>
        <w:jc w:val="both"/>
      </w:pPr>
      <w:r>
        <w:rPr>
          <w:rFonts w:ascii="Garamond" w:hAnsi="Garamond"/>
          <w:color w:val="3333CC"/>
        </w:rPr>
        <w:t xml:space="preserve">Traduzione a cura di Magda Cermelli per </w:t>
      </w:r>
      <w:hyperlink r:id="rId24" w:tgtFrame="_blank" w:history="1">
        <w:r>
          <w:rPr>
            <w:rStyle w:val="Hyperlink"/>
            <w:rFonts w:ascii="Garamond" w:hAnsi="Garamond"/>
            <w:color w:val="0066CC"/>
          </w:rPr>
          <w:t>www.lightworker.it</w:t>
        </w:r>
      </w:hyperlink>
      <w:r>
        <w:rPr>
          <w:rFonts w:ascii="Garamond" w:hAnsi="Garamond"/>
          <w:color w:val="3333CC"/>
        </w:rPr>
        <w:t xml:space="preserve"> </w:t>
      </w:r>
    </w:p>
    <w:p w:rsidR="00146362" w:rsidRDefault="00146362" w:rsidP="006E65C4">
      <w:pPr>
        <w:rPr>
          <w:szCs w:val="28"/>
        </w:rPr>
      </w:pPr>
    </w:p>
    <w:p w:rsidR="00146362" w:rsidRDefault="00146362" w:rsidP="006E65C4">
      <w:pPr>
        <w:rPr>
          <w:szCs w:val="28"/>
        </w:rPr>
      </w:pPr>
    </w:p>
    <w:p w:rsidR="00146362" w:rsidRDefault="00146362" w:rsidP="009449C4">
      <w:pPr>
        <w:ind w:left="170" w:right="170"/>
        <w:jc w:val="center"/>
      </w:pPr>
      <w:r w:rsidRPr="009449C4">
        <w:rPr>
          <w:rFonts w:ascii="Lucida Sans Unicode" w:hAnsi="Lucida Sans Unicode" w:cs="Lucida Sans Unicode"/>
          <w:b/>
          <w:bCs/>
          <w:color w:val="3333CC"/>
          <w:sz w:val="27"/>
        </w:rPr>
        <w:t>MESSAGGIO DALL'ARCANGELO MICHELE</w:t>
      </w:r>
    </w:p>
    <w:p w:rsidR="00146362" w:rsidRDefault="00146362" w:rsidP="009449C4">
      <w:pPr>
        <w:ind w:left="170" w:right="170"/>
        <w:jc w:val="center"/>
      </w:pPr>
      <w:r w:rsidRPr="009449C4">
        <w:rPr>
          <w:rFonts w:ascii="Lucida Sans Unicode" w:hAnsi="Lucida Sans Unicode" w:cs="Lucida Sans Unicode"/>
          <w:i/>
          <w:iCs/>
          <w:color w:val="3333CC"/>
        </w:rPr>
        <w:t>di Ottobre 2015</w:t>
      </w:r>
    </w:p>
    <w:p w:rsidR="00146362" w:rsidRDefault="00146362" w:rsidP="009449C4">
      <w:pPr>
        <w:ind w:left="170" w:right="170"/>
        <w:jc w:val="center"/>
      </w:pPr>
      <w:r w:rsidRPr="009449C4">
        <w:rPr>
          <w:color w:val="3333CC"/>
        </w:rPr>
        <w:t>Trasmesso tramite Ronna Herman</w:t>
      </w:r>
    </w:p>
    <w:p w:rsidR="00146362" w:rsidRDefault="00146362" w:rsidP="009449C4">
      <w:pPr>
        <w:pStyle w:val="NormalWeb"/>
        <w:spacing w:before="0" w:beforeAutospacing="0" w:after="0" w:afterAutospacing="0"/>
        <w:ind w:left="170" w:right="170"/>
        <w:jc w:val="center"/>
      </w:pPr>
      <w:r>
        <w:rPr>
          <w:rFonts w:ascii="Lucida Sans Unicode" w:hAnsi="Lucida Sans Unicode" w:cs="Lucida Sans Unicode"/>
          <w:b/>
          <w:bCs/>
          <w:color w:val="3333CC"/>
          <w:sz w:val="36"/>
          <w:szCs w:val="36"/>
        </w:rPr>
        <w:t>Evoluzione della forma corporea e Ascensione nella Coscienza</w:t>
      </w:r>
    </w:p>
    <w:p w:rsidR="00146362" w:rsidRDefault="00146362" w:rsidP="009449C4">
      <w:pPr>
        <w:pStyle w:val="NormalWeb"/>
        <w:jc w:val="both"/>
        <w:rPr>
          <w:rFonts w:ascii="Garamond" w:hAnsi="Garamond"/>
          <w:b/>
          <w:bCs/>
          <w:color w:val="3333CC"/>
          <w:sz w:val="27"/>
          <w:szCs w:val="27"/>
        </w:rPr>
      </w:pPr>
    </w:p>
    <w:p w:rsidR="00146362" w:rsidRDefault="00146362" w:rsidP="009449C4">
      <w:pPr>
        <w:pStyle w:val="NormalWeb"/>
        <w:jc w:val="both"/>
      </w:pPr>
      <w:r>
        <w:rPr>
          <w:rFonts w:ascii="Garamond" w:hAnsi="Garamond"/>
          <w:b/>
          <w:bCs/>
          <w:color w:val="3333CC"/>
          <w:sz w:val="27"/>
          <w:szCs w:val="27"/>
        </w:rPr>
        <w:t>Amati Maestri,</w:t>
      </w:r>
    </w:p>
    <w:p w:rsidR="00146362" w:rsidRDefault="00146362" w:rsidP="009449C4">
      <w:pPr>
        <w:spacing w:before="75" w:after="75"/>
        <w:jc w:val="both"/>
      </w:pPr>
      <w:r>
        <w:rPr>
          <w:rFonts w:ascii="Garamond" w:hAnsi="Garamond"/>
          <w:color w:val="3333CC"/>
          <w:sz w:val="27"/>
          <w:szCs w:val="27"/>
        </w:rPr>
        <w:t xml:space="preserve">La coscienza collettiva dell'umanità sta cercando di riconoscere l’estrema dualità che permea la Terra. Ogni persona, a qualche livello, sta lottando per ottenere una maggiore consapevolezza di Sé, che deve includere l’abbracciare sia la Luce sia il lato oscuro del Sé, mentre si cerca di ritornare ad una gamma accettata di dualità e polarità. Ognuno di voi deve riconoscere e rivendicare il proprio lato oscuro, i propri </w:t>
      </w:r>
      <w:r>
        <w:rPr>
          <w:rFonts w:ascii="Garamond" w:hAnsi="Garamond"/>
          <w:b/>
          <w:bCs/>
          <w:i/>
          <w:iCs/>
          <w:color w:val="3333CC"/>
          <w:sz w:val="27"/>
          <w:szCs w:val="27"/>
        </w:rPr>
        <w:t>demoni simbolici</w:t>
      </w:r>
      <w:r>
        <w:rPr>
          <w:rFonts w:ascii="Garamond" w:hAnsi="Garamond"/>
          <w:color w:val="3333CC"/>
          <w:sz w:val="27"/>
          <w:szCs w:val="27"/>
        </w:rPr>
        <w:t xml:space="preserve"> interiori, affinché anch’essi possano abbracciare la Luce della trasformazione. La sofferenza umana è il risultato del pensiero rigido, un senso di superiorità e di giudizio degli altri, che portano alla separazione piuttosto che all'unità e alla tolleranza dei punti di vista opposti. Potete accettare la premessa che anche le vostre forme pensiero negative cercano di essere liberate? Esse emergono alla superficie della vostra coscienza, alla ricerca di illuminazione e di verità, proprio come voi. Dovete assumervi la responsabilità di ciò che  create, momento per momento. I pensieri e le azioni negative comportano creazioni distorte e caos.</w:t>
      </w:r>
    </w:p>
    <w:p w:rsidR="00146362" w:rsidRDefault="00146362" w:rsidP="009449C4">
      <w:pPr>
        <w:spacing w:before="75" w:after="75"/>
        <w:jc w:val="both"/>
      </w:pPr>
      <w:r>
        <w:rPr>
          <w:rFonts w:ascii="Garamond" w:hAnsi="Garamond"/>
          <w:color w:val="3333CC"/>
          <w:sz w:val="27"/>
          <w:szCs w:val="27"/>
        </w:rPr>
        <w:t> </w:t>
      </w:r>
    </w:p>
    <w:p w:rsidR="00146362" w:rsidRDefault="00146362" w:rsidP="009449C4">
      <w:pPr>
        <w:spacing w:before="75" w:after="75"/>
        <w:jc w:val="both"/>
      </w:pPr>
      <w:r>
        <w:rPr>
          <w:rFonts w:ascii="Garamond" w:hAnsi="Garamond"/>
          <w:color w:val="3333CC"/>
          <w:sz w:val="27"/>
          <w:szCs w:val="27"/>
        </w:rPr>
        <w:t>E' importante per voi capire che, all’inizio delle vostre esperienze terrene di incarnazione, il vostro vascello fisico è stato codificato per il ritorno ai regni vibrazionali più elevati, più rarefatti di Luce. Inoltre, mentre l’umanità evolve, crescendo in sapienza e diventando più consapevole della scienza e della complessità dell’ Ascensione, ci sono stati molti aggiustamenti del processo nel corso degli ultimi cento anni. Alcune procedure iniziali dell’Ascensione sono state scartate ed altri requisiti più avanzati sono stati aggiunti.</w:t>
      </w:r>
    </w:p>
    <w:p w:rsidR="00146362" w:rsidRDefault="00146362" w:rsidP="009449C4">
      <w:pPr>
        <w:spacing w:before="75" w:after="75"/>
        <w:jc w:val="both"/>
      </w:pPr>
      <w:r>
        <w:rPr>
          <w:rFonts w:ascii="Garamond" w:hAnsi="Garamond"/>
          <w:color w:val="3333CC"/>
          <w:sz w:val="27"/>
          <w:szCs w:val="27"/>
        </w:rPr>
        <w:t> </w:t>
      </w:r>
    </w:p>
    <w:p w:rsidR="00146362" w:rsidRDefault="00146362" w:rsidP="009449C4">
      <w:pPr>
        <w:spacing w:before="75" w:after="75"/>
        <w:jc w:val="both"/>
      </w:pPr>
      <w:r>
        <w:rPr>
          <w:rFonts w:ascii="Garamond" w:hAnsi="Garamond"/>
          <w:color w:val="3333CC"/>
          <w:sz w:val="27"/>
          <w:szCs w:val="27"/>
        </w:rPr>
        <w:t>In passato, l'Ascensione era possibile solo per pochi eletti. Soltanto coloro che erano venuti sulla Terra per essere esempi ed apripista, e che erano spiritualmente avanzati, erano ammessi nei santuari interni delle scuole misteriche. La dottrina segreta veniva data solo a coloro che erano considerati essere i discepoli più forti e più impegnati. Le lezioni, le prove e le sfide erano faticose, e molti morivano durante il processo o non raggiungevano il loro obiettivo per molte vite. Questo adesso è cambiato, perché il tempo stringe per l'Ascensione della Terra e dell'umanità nel prossimo livello di consapevolezza, e molte dispense divine e molta assistenza vengono offerte a coloro che si sforzano di affrontare le sfide e le prove dell’Ascensione.</w:t>
      </w:r>
    </w:p>
    <w:p w:rsidR="00146362" w:rsidRDefault="00146362" w:rsidP="009449C4">
      <w:pPr>
        <w:spacing w:before="75" w:after="75"/>
        <w:jc w:val="both"/>
      </w:pPr>
      <w:r>
        <w:rPr>
          <w:rFonts w:ascii="Garamond" w:hAnsi="Garamond"/>
          <w:color w:val="3333CC"/>
          <w:sz w:val="27"/>
          <w:szCs w:val="27"/>
        </w:rPr>
        <w:t> </w:t>
      </w:r>
    </w:p>
    <w:p w:rsidR="00146362" w:rsidRDefault="00146362" w:rsidP="009449C4">
      <w:pPr>
        <w:spacing w:before="75" w:after="75"/>
        <w:jc w:val="both"/>
      </w:pPr>
      <w:r>
        <w:rPr>
          <w:rFonts w:ascii="Garamond" w:hAnsi="Garamond"/>
          <w:color w:val="3333CC"/>
          <w:sz w:val="27"/>
          <w:szCs w:val="27"/>
        </w:rPr>
        <w:t xml:space="preserve">Abbiamo spiegato che ad ogni Anima, prima di incarnarsi in un vascello fisico, viene assegnata una scorta di Particelle Adamantine di Vita per uso personale per tutta la vita. Se l’assegnazione di una persona viene usata con intenzione amorevole per il massimo bene, allora il flusso di Luce a Spettro Completo continuerà per tutta la vita. Tuttavia, quando una persona diventa poco amorevole, negativa ed amareggiata, l'accesso al Sacro Cuore e alle Particelle Divine di Vita non è più disponibile. In seguito, quella persona può avere accesso soltanto alla Luce a Spettro Dimezzato, o alla sostanza di Forza Vitale Primaria, che può essere riqualificata ed usata in un modo positivo o negativo. </w:t>
      </w:r>
      <w:r>
        <w:rPr>
          <w:rFonts w:ascii="Garamond" w:hAnsi="Garamond"/>
          <w:b/>
          <w:bCs/>
          <w:i/>
          <w:iCs/>
          <w:color w:val="3333CC"/>
          <w:sz w:val="27"/>
          <w:szCs w:val="27"/>
        </w:rPr>
        <w:t>Ricordate, le Particelle Adamantine di Luce del Creatore possono essere attivate ed usate soltanto con l’intento amorevole per il massimo bene.</w:t>
      </w:r>
    </w:p>
    <w:p w:rsidR="00146362" w:rsidRDefault="00146362" w:rsidP="009449C4">
      <w:pPr>
        <w:spacing w:before="75" w:after="75"/>
        <w:jc w:val="both"/>
      </w:pPr>
      <w:r>
        <w:rPr>
          <w:rFonts w:ascii="Garamond" w:hAnsi="Garamond"/>
          <w:color w:val="3333CC"/>
          <w:sz w:val="27"/>
          <w:szCs w:val="27"/>
        </w:rPr>
        <w:t> </w:t>
      </w:r>
    </w:p>
    <w:p w:rsidR="00146362" w:rsidRDefault="00146362" w:rsidP="009449C4">
      <w:pPr>
        <w:spacing w:before="75" w:after="75"/>
        <w:jc w:val="both"/>
      </w:pPr>
      <w:r>
        <w:rPr>
          <w:rFonts w:ascii="Garamond" w:hAnsi="Garamond"/>
          <w:color w:val="3333CC"/>
          <w:sz w:val="27"/>
          <w:szCs w:val="27"/>
        </w:rPr>
        <w:t>Il centro cardiaco di un bambino è spalancato e le Particelle Divine fluiscono liberamente, senza impedimenti. Tuttavia, per quanto tempo il centro cardiaco del bambino rimane aperto dipende dall'amore e dalle cure che riceve dai suoi genitori e  da coloro che lo circondano. Molte care Anime hanno posto uno scudo eterico di protezione sul proprio centro cardiaco affinché il dolore e la sofferenza non li influenzino così  violentemente. In tal modo, esse chiudono  la porta al proprio Santuario Sacro Interiore dove sono custodite le  Particelle Divine della Creazione.</w:t>
      </w:r>
    </w:p>
    <w:p w:rsidR="00146362" w:rsidRDefault="00146362" w:rsidP="009449C4">
      <w:pPr>
        <w:spacing w:before="75" w:after="75"/>
        <w:jc w:val="both"/>
      </w:pPr>
      <w:r>
        <w:rPr>
          <w:rFonts w:ascii="Garamond" w:hAnsi="Garamond"/>
          <w:color w:val="3333CC"/>
          <w:sz w:val="27"/>
          <w:szCs w:val="27"/>
        </w:rPr>
        <w:t> </w:t>
      </w:r>
    </w:p>
    <w:p w:rsidR="00146362" w:rsidRDefault="00146362" w:rsidP="009449C4">
      <w:pPr>
        <w:spacing w:before="75" w:after="75"/>
        <w:jc w:val="both"/>
      </w:pPr>
      <w:r>
        <w:rPr>
          <w:rFonts w:ascii="Garamond" w:hAnsi="Garamond"/>
          <w:color w:val="3333CC"/>
          <w:sz w:val="27"/>
          <w:szCs w:val="27"/>
        </w:rPr>
        <w:t xml:space="preserve">Oltre all'assegnazione delle Particelle Adamantine che sono state collocate nel Sacro Cuore di ogni persona, una scorta più piccola è stata posta anche all'interno di ciascuno dei maggiori chakra del corpo fisico. La porzione più grande è stata messa nel Chakra della Radice, che gli antichi chiamavano Kundalini, il serpente arrotolato di fuoco, o Fuoco Sacro. </w:t>
      </w:r>
    </w:p>
    <w:p w:rsidR="00146362" w:rsidRDefault="00146362" w:rsidP="009449C4">
      <w:pPr>
        <w:spacing w:before="75" w:after="75"/>
        <w:jc w:val="both"/>
      </w:pPr>
      <w:r>
        <w:rPr>
          <w:rFonts w:ascii="Garamond" w:hAnsi="Garamond"/>
          <w:color w:val="3333CC"/>
          <w:sz w:val="27"/>
          <w:szCs w:val="27"/>
        </w:rPr>
        <w:t> </w:t>
      </w:r>
    </w:p>
    <w:p w:rsidR="00146362" w:rsidRDefault="00146362" w:rsidP="009449C4">
      <w:pPr>
        <w:spacing w:before="75" w:after="75"/>
        <w:jc w:val="both"/>
      </w:pPr>
      <w:r>
        <w:rPr>
          <w:rFonts w:ascii="Garamond" w:hAnsi="Garamond"/>
          <w:color w:val="3333CC"/>
          <w:sz w:val="27"/>
          <w:szCs w:val="27"/>
        </w:rPr>
        <w:t xml:space="preserve">C’è un'iniziazione planetaria accelerata attualmente in corso, e sta interessando ogni cosa sul Piano Terrestre, soprattutto gli Esseri senzienti. C’è molto timore e trepidazione, mentre la coscienza collettiva dell'umanità subisce </w:t>
      </w:r>
      <w:r>
        <w:rPr>
          <w:rFonts w:ascii="Garamond" w:hAnsi="Garamond"/>
          <w:b/>
          <w:bCs/>
          <w:i/>
          <w:iCs/>
          <w:color w:val="3333CC"/>
          <w:sz w:val="27"/>
          <w:szCs w:val="27"/>
        </w:rPr>
        <w:t>i drammatici cambiamenti che si verificano alla chiusura di un'Era e all'inizio di un'Era più evoluta.</w:t>
      </w:r>
      <w:r>
        <w:rPr>
          <w:rFonts w:ascii="Garamond" w:hAnsi="Garamond"/>
          <w:color w:val="3333CC"/>
          <w:sz w:val="27"/>
          <w:szCs w:val="27"/>
        </w:rPr>
        <w:t xml:space="preserve"> In particolare, quando gran parte di ciò che era considerato essere di grande importanza sul piano terreno lentamente cambia o scompare. Mentre hanno luogo, questi drastici cambiamenti evolutivi non vi influenzeranno se la vostra Firma Energetica è di una frequenza più alta, più equilibrata. Vi è anche un grande senso di attesa e di eccitazione per coloro che hanno imparato a restare centrati nel Sacro Cuore. Ci sono molti futuri probabili davanti ad ognuno di voi, ed è importante che restiate centrati nel </w:t>
      </w:r>
      <w:r>
        <w:rPr>
          <w:rFonts w:ascii="Garamond" w:hAnsi="Garamond"/>
          <w:b/>
          <w:bCs/>
          <w:i/>
          <w:iCs/>
          <w:color w:val="3333CC"/>
          <w:sz w:val="27"/>
          <w:szCs w:val="27"/>
        </w:rPr>
        <w:t>Punto di Quiete</w:t>
      </w:r>
      <w:r>
        <w:rPr>
          <w:rFonts w:ascii="Garamond" w:hAnsi="Garamond"/>
          <w:color w:val="3333CC"/>
          <w:sz w:val="27"/>
          <w:szCs w:val="27"/>
        </w:rPr>
        <w:t xml:space="preserve"> del momento </w:t>
      </w:r>
      <w:r>
        <w:rPr>
          <w:rFonts w:ascii="Garamond" w:hAnsi="Garamond"/>
          <w:b/>
          <w:bCs/>
          <w:i/>
          <w:iCs/>
          <w:color w:val="3333CC"/>
          <w:sz w:val="27"/>
          <w:szCs w:val="27"/>
        </w:rPr>
        <w:t>presente</w:t>
      </w:r>
      <w:r>
        <w:rPr>
          <w:rFonts w:ascii="Garamond" w:hAnsi="Garamond"/>
          <w:color w:val="3333CC"/>
          <w:sz w:val="27"/>
          <w:szCs w:val="27"/>
        </w:rPr>
        <w:t>. Potete essere indotti a cambiare rotta più volte mentre lentamente vi spostate nella fluidità delle Dimensioni Superiori; tuttavia, se permettete al vostro Sacro Cuore e al vostro Sé Superiore di illuminare il percorso, non sarete mai portati fuori strada. Le linee temporali del futuro portano ad un terreno più elevato, più stabile, lontano dallo spettro sbilanciato della dualità e della realtà distorta della separazione. Siete in procinto di integrare i molti  Frammenti del Sé che avete creato, mentre siete nell’incarnazione fisica, in preparazione di una riunione con i molti Aspetti della vostra famiglia spirituale, sia sulla Terra sia nelle molte Dimensioni in tutto il sistema solare e  galassia, ed infine in tutto questo Sub-Universo ed oltre. Ci deve essere una riunificazione con il Sé, ed un ritorno al vostro centro di potere, che risiede nel vostro Sacro Cuore. Una volta che effettuate la connessione con la vostra Superanima/Sé Superiore, ed iniziate il processo di riunificazione con tutti gli Aspetti del vostro Sé Divino (Presenza dell’IO SONO), la voglia di riunirvi diventa una forza magnetica che non può essere ignorata.</w:t>
      </w:r>
    </w:p>
    <w:p w:rsidR="00146362" w:rsidRDefault="00146362" w:rsidP="009449C4">
      <w:pPr>
        <w:spacing w:before="75" w:after="75"/>
        <w:jc w:val="both"/>
      </w:pPr>
      <w:r>
        <w:rPr>
          <w:rFonts w:ascii="Garamond" w:hAnsi="Garamond"/>
          <w:color w:val="3333CC"/>
          <w:sz w:val="27"/>
          <w:szCs w:val="27"/>
        </w:rPr>
        <w:t> </w:t>
      </w:r>
    </w:p>
    <w:p w:rsidR="00146362" w:rsidRDefault="00146362" w:rsidP="009449C4">
      <w:pPr>
        <w:spacing w:before="75" w:after="75"/>
        <w:jc w:val="both"/>
      </w:pPr>
      <w:r>
        <w:rPr>
          <w:rFonts w:ascii="Garamond" w:hAnsi="Garamond"/>
          <w:color w:val="3333CC"/>
          <w:sz w:val="27"/>
          <w:szCs w:val="27"/>
        </w:rPr>
        <w:t xml:space="preserve">La vostra Anima, che si compone dell’Essenza del Creatore, è la vostra guida e compagna consapevole mentre siete nel veicolo fisico. Per molto tempo l'Anima è stata solamente un lieve sussurro per molte persone, perché la personalità dei desideri dell’ego è molto forte e ha tenuto una posizione interiore dominante. Il processo di iniziazione inizia quando lentamente fate strada all'Anima affinché prenda il proprio posto come regista della vostra vita, permettendo infine al Sé Superiore di assumersi la responsabilità del vostro viaggio di ritorno verso i regni di Luce. Gradualmente, la Colonna di Luce, che contiene la vostra Linea della Vita verso il Creatore, comincia ad allargarsi fino a quando alla fine raggiunge la larghezza della corona della vostra testa. Questo avviene quando attingete al flusso della Presenza  Divina del vostro IO SONO, e le Particelle d'Amore /Vita del Creatore iniziano a fluire attraverso e da voi. Questo meraviglioso, luminescente Fuoco Sacro vi dà l’accesso ai vostri </w:t>
      </w:r>
      <w:r>
        <w:rPr>
          <w:rFonts w:ascii="Garamond" w:hAnsi="Garamond"/>
          <w:b/>
          <w:bCs/>
          <w:i/>
          <w:iCs/>
          <w:color w:val="3333CC"/>
          <w:sz w:val="27"/>
          <w:szCs w:val="27"/>
        </w:rPr>
        <w:t>tesori conservati in paradiso</w:t>
      </w:r>
      <w:r>
        <w:rPr>
          <w:rFonts w:ascii="Garamond" w:hAnsi="Garamond"/>
          <w:color w:val="3333CC"/>
          <w:sz w:val="27"/>
          <w:szCs w:val="27"/>
        </w:rPr>
        <w:t xml:space="preserve"> - una fonte illimitata di Luce del Creatore  finché viene caricata con la vostra Luce d’Amore ed usata per il massimo bene.  </w:t>
      </w:r>
    </w:p>
    <w:p w:rsidR="00146362" w:rsidRDefault="00146362" w:rsidP="009449C4">
      <w:pPr>
        <w:spacing w:before="75" w:after="75"/>
        <w:jc w:val="both"/>
      </w:pPr>
      <w:r>
        <w:rPr>
          <w:rFonts w:ascii="Garamond" w:hAnsi="Garamond"/>
          <w:color w:val="3333CC"/>
          <w:sz w:val="27"/>
          <w:szCs w:val="27"/>
        </w:rPr>
        <w:t> </w:t>
      </w:r>
    </w:p>
    <w:p w:rsidR="00146362" w:rsidRDefault="00146362" w:rsidP="009449C4">
      <w:pPr>
        <w:spacing w:before="75" w:after="75"/>
        <w:jc w:val="both"/>
      </w:pPr>
      <w:r>
        <w:rPr>
          <w:rFonts w:ascii="Garamond" w:hAnsi="Garamond"/>
          <w:color w:val="3333CC"/>
          <w:sz w:val="27"/>
          <w:szCs w:val="27"/>
        </w:rPr>
        <w:t>Il Fiume della Vita ha una moltitudine di affluenti in questo Sub-Universo, e, quando attingete alla vostra Mente Sacra ed imparate a restare centrati nel Sacro Cuore, molti di voi diventano conduttori delle Particelle Adamantine della Coscienza del Creatore. In primo luogo, dovete sintonizzare le ghiandole pineale e pituitaria al vostro Sé Superiore, per dare inizio al processo di dissolvimento delle membrane di Luce che proteggono la  Sacra Mente. La vostra Sacra Mente crea la connessione con il vostro Sacro Cuore, ed una volta che le Particelle Adamantine della Coscienza Divina attivate iniziano a fluire dal Sacro Cuore verso la Sacra Mente, il processo di illuminazione accelera. La Luce del Creatore fluisce attraverso il Chakra della Corona ed entra nella ghiandola pineale, promuovendo la consapevolezza cellulare mentre attiva la Ghiandola Pituitaria e il’Ipotalamo e scorre attraverso la struttura del cervello nella vostra Sacra Mente. Fluisce poi nel Sacro Cuore dove le particelle di Luce del Creatore sono ulteriormente attivate attraverso il vostro amorevole intento. Queste Particelle Divine di Luce attivate adesso sono pronte ad aiutarvi a creare tutto ciò che desiderate purché la vostra intenzione sia per il massimo bene. La voce del vostro Sé Superiore diventa più chiara, e gli ammiccamenti del vostro Sacro Cuore, chiamati “</w:t>
      </w:r>
      <w:r>
        <w:rPr>
          <w:rFonts w:ascii="Garamond" w:hAnsi="Garamond"/>
          <w:b/>
          <w:bCs/>
          <w:i/>
          <w:iCs/>
          <w:color w:val="3333CC"/>
          <w:sz w:val="27"/>
          <w:szCs w:val="27"/>
        </w:rPr>
        <w:t>intuizioni</w:t>
      </w:r>
      <w:r>
        <w:rPr>
          <w:rFonts w:ascii="Garamond" w:hAnsi="Garamond"/>
          <w:color w:val="3333CC"/>
          <w:sz w:val="27"/>
          <w:szCs w:val="27"/>
        </w:rPr>
        <w:t>”, diventano più forti.</w:t>
      </w:r>
    </w:p>
    <w:p w:rsidR="00146362" w:rsidRDefault="00146362" w:rsidP="009449C4">
      <w:pPr>
        <w:spacing w:before="75" w:after="75"/>
        <w:jc w:val="both"/>
      </w:pPr>
      <w:r>
        <w:rPr>
          <w:rFonts w:ascii="Garamond" w:hAnsi="Garamond"/>
          <w:color w:val="3333CC"/>
          <w:sz w:val="27"/>
          <w:szCs w:val="27"/>
        </w:rPr>
        <w:t> </w:t>
      </w:r>
    </w:p>
    <w:p w:rsidR="00146362" w:rsidRDefault="00146362" w:rsidP="009449C4">
      <w:pPr>
        <w:spacing w:before="75" w:after="75"/>
        <w:jc w:val="both"/>
      </w:pPr>
      <w:r>
        <w:rPr>
          <w:rFonts w:ascii="Garamond" w:hAnsi="Garamond"/>
          <w:b/>
          <w:bCs/>
          <w:i/>
          <w:iCs/>
          <w:color w:val="3333CC"/>
          <w:sz w:val="27"/>
          <w:szCs w:val="27"/>
        </w:rPr>
        <w:t xml:space="preserve">L’Intuizione </w:t>
      </w:r>
      <w:r>
        <w:rPr>
          <w:rFonts w:ascii="Garamond" w:hAnsi="Garamond"/>
          <w:color w:val="3333CC"/>
          <w:sz w:val="27"/>
          <w:szCs w:val="27"/>
        </w:rPr>
        <w:t>è la capacità di comprendere un concetto o determinate informazioni immediatamente, senza ragionamento cosciente. Il vostro Sé Superiore vi parla tramite il vostro intuito e, alla fine, spiana il sentiero verso il vostro Sé Divino e la saggezza custodita all'interno degli archivi cosmici. La vostra intuizione vi dà anche dei segnali tramite una sensazione di qualcosa che è giusto o è la vostra verità, o una sensazione di terrore o fastidio quando qualcosa non va o non allineata con la Luce/verità.</w:t>
      </w:r>
    </w:p>
    <w:p w:rsidR="00146362" w:rsidRDefault="00146362" w:rsidP="009449C4">
      <w:pPr>
        <w:spacing w:before="75" w:after="75"/>
        <w:jc w:val="both"/>
      </w:pPr>
      <w:r>
        <w:rPr>
          <w:rFonts w:ascii="Garamond" w:hAnsi="Garamond"/>
          <w:color w:val="3333CC"/>
          <w:sz w:val="27"/>
          <w:szCs w:val="27"/>
        </w:rPr>
        <w:t> </w:t>
      </w:r>
    </w:p>
    <w:p w:rsidR="00146362" w:rsidRDefault="00146362" w:rsidP="009449C4">
      <w:pPr>
        <w:spacing w:before="75" w:after="75"/>
        <w:jc w:val="both"/>
      </w:pPr>
      <w:r>
        <w:rPr>
          <w:rFonts w:ascii="Garamond" w:hAnsi="Garamond"/>
          <w:b/>
          <w:bCs/>
          <w:i/>
          <w:iCs/>
          <w:color w:val="3333CC"/>
          <w:sz w:val="27"/>
          <w:szCs w:val="27"/>
        </w:rPr>
        <w:t>L’Ispirazione</w:t>
      </w:r>
      <w:r>
        <w:rPr>
          <w:rFonts w:ascii="Garamond" w:hAnsi="Garamond"/>
          <w:color w:val="3333CC"/>
          <w:sz w:val="27"/>
          <w:szCs w:val="27"/>
        </w:rPr>
        <w:t xml:space="preserve"> è il processo o la qualità di essere ispirati, come quando un'idea improvvisa tempestiva o insolita, a volte di qualcosa di cui non eravate consapevoli prima, vi salta in mente. La canalizzazione o i messaggi dalle vostre guide ed insegnanti angelici spesso portano a concetti ispirati o alla consapevolezza delle cose al di là del regno di vostra conoscenza. </w:t>
      </w:r>
      <w:r>
        <w:rPr>
          <w:rFonts w:ascii="Garamond" w:hAnsi="Garamond"/>
          <w:b/>
          <w:bCs/>
          <w:i/>
          <w:iCs/>
          <w:color w:val="3333CC"/>
          <w:sz w:val="27"/>
          <w:szCs w:val="27"/>
        </w:rPr>
        <w:t>L'intuizione è convalidata attraverso la mente prima e poi attraverso il cuore, mentre l'ispirazione è convalidata attraverso il cuore prima e poi attraverso i processi di ragionamento della mente.</w:t>
      </w:r>
    </w:p>
    <w:p w:rsidR="00146362" w:rsidRDefault="00146362" w:rsidP="009449C4">
      <w:pPr>
        <w:spacing w:before="75" w:after="75"/>
        <w:jc w:val="both"/>
      </w:pPr>
      <w:r>
        <w:rPr>
          <w:rFonts w:ascii="Garamond" w:hAnsi="Garamond"/>
          <w:color w:val="3333CC"/>
          <w:sz w:val="27"/>
          <w:szCs w:val="27"/>
        </w:rPr>
        <w:br/>
        <w:t>La vostra percezione del tempo e dello spazio sta rapidamente cambiando mano a mano che imparate a concentrarvi maggiormente sul momento invece di oscillare tra il passato e il futuro, con solo momenti di consapevolezza concentrata del presente. I sentimenti di separazione, isolamento e giudizio vengono sostituiti da un senso di coscienza di unità, che porterà infine ad un senso di unità con tutta la Creazione. Mentre il tempo accelera e le frequenze della Luce Divina diventano più forti e più impellenti, è importante che riflettiate su ciò che è avvenuto, le difficoltà che avete incontrato e superato, i miglioramenti che avete fatto, e gli ostacoli che dovete superare in futuro. Man mano che i confini della vostra realtà diventano più definiti, e consentite a molto di quello che ritenevate importante di cambiare lentamente o scomparire nel passato, dovete diventare più saggi e più perspicaci nelle vostre scelte. Quando vi aggrappate a persone o cose che non si adattano più alla vostra nuova realtà, la sensazione di non essere in armonia diventa più forte. Affermare "</w:t>
      </w:r>
      <w:r>
        <w:rPr>
          <w:rFonts w:ascii="Garamond" w:hAnsi="Garamond"/>
          <w:b/>
          <w:bCs/>
          <w:i/>
          <w:iCs/>
          <w:color w:val="3333CC"/>
          <w:sz w:val="27"/>
          <w:szCs w:val="27"/>
        </w:rPr>
        <w:t>Sia fatta la Tua volontà</w:t>
      </w:r>
      <w:r>
        <w:rPr>
          <w:rFonts w:ascii="Garamond" w:hAnsi="Garamond"/>
          <w:color w:val="3333CC"/>
          <w:sz w:val="27"/>
          <w:szCs w:val="27"/>
        </w:rPr>
        <w:t>" dà al vostro Sé Superiore  il permesso di  accrescere le vostre abilità intuitive, che include sapere quasi istantaneamente quando avete fatto le scelte giuste o sbagliate. In questo modo, potete correggere rapidamente tutte le azioni che vi allontanano dal Sentiero diretto e stretto dell'Ascensione. Voi, quali fedeli seguaci della Luce, dovete essere costantemente vigili nei vostri pensieri ed azioni per essere sicuri di essere sempre in linea con la vostra nuova Matrice Divina</w:t>
      </w:r>
      <w:r>
        <w:rPr>
          <w:rStyle w:val="Emphasis"/>
          <w:rFonts w:ascii="Garamond" w:hAnsi="Garamond"/>
          <w:b/>
          <w:bCs/>
          <w:color w:val="3333CC"/>
          <w:sz w:val="27"/>
          <w:szCs w:val="27"/>
        </w:rPr>
        <w:t xml:space="preserve"> </w:t>
      </w:r>
      <w:r>
        <w:rPr>
          <w:rFonts w:ascii="Garamond" w:hAnsi="Garamond"/>
          <w:color w:val="3333CC"/>
          <w:sz w:val="27"/>
          <w:szCs w:val="27"/>
        </w:rPr>
        <w:t>aggiornata.</w:t>
      </w:r>
    </w:p>
    <w:p w:rsidR="00146362" w:rsidRDefault="00146362" w:rsidP="009449C4">
      <w:pPr>
        <w:spacing w:before="75" w:after="75"/>
        <w:jc w:val="both"/>
      </w:pPr>
      <w:r>
        <w:rPr>
          <w:rFonts w:ascii="Garamond" w:hAnsi="Garamond"/>
          <w:color w:val="3333CC"/>
          <w:sz w:val="27"/>
          <w:szCs w:val="27"/>
        </w:rPr>
        <w:t> </w:t>
      </w:r>
    </w:p>
    <w:p w:rsidR="00146362" w:rsidRDefault="00146362" w:rsidP="009449C4">
      <w:pPr>
        <w:spacing w:before="75" w:after="75"/>
        <w:jc w:val="both"/>
      </w:pPr>
      <w:r>
        <w:rPr>
          <w:rFonts w:ascii="Garamond" w:hAnsi="Garamond"/>
          <w:color w:val="3333CC"/>
          <w:sz w:val="27"/>
          <w:szCs w:val="27"/>
        </w:rPr>
        <w:t>Quali Sentinelle pioniere della Luce, avrete la capacità  di superare o neutralizzare le forme pensiero negative di molte migliaia di persone che ancora agiscono entro i vincoli dell'illusione della Terza e Quarta Dimensione Inferiore. Siete in procinto di costruire una solida base per il futuro di tutta l'umanità. La vostra forza interiore e saggezza vi serviranno bene se restare centrati nel vostro Sacro Cuore mentre diventate maestri del Sé e convogliatori delle particelle rarefatte della Coscienza Divina.</w:t>
      </w:r>
    </w:p>
    <w:p w:rsidR="00146362" w:rsidRDefault="00146362" w:rsidP="009449C4">
      <w:pPr>
        <w:spacing w:before="75" w:after="75"/>
        <w:jc w:val="both"/>
      </w:pPr>
      <w:r>
        <w:rPr>
          <w:rFonts w:ascii="Garamond" w:hAnsi="Garamond"/>
          <w:color w:val="3333CC"/>
          <w:sz w:val="27"/>
          <w:szCs w:val="27"/>
        </w:rPr>
        <w:t> </w:t>
      </w:r>
    </w:p>
    <w:p w:rsidR="00146362" w:rsidRDefault="00146362" w:rsidP="009449C4">
      <w:pPr>
        <w:spacing w:before="75" w:after="75"/>
        <w:jc w:val="both"/>
      </w:pPr>
      <w:r>
        <w:rPr>
          <w:rFonts w:ascii="Garamond" w:hAnsi="Garamond"/>
          <w:color w:val="3333CC"/>
          <w:sz w:val="27"/>
          <w:szCs w:val="27"/>
        </w:rPr>
        <w:t xml:space="preserve">Che ci crediate o no, c’erano alcuni vantaggi nel ritiro di una parte importante delle vostre abilità di manifestazione in passato. Vi abbiamo detto che il Rosso (il colore del piano essoterico o fisico) del Primo Raggio della Volontà e Potere Divini di creare è stato principalmente ritirato dopo che la Terra e l'umanità sprofondarono  nella densità dell’ambiente della Terza e Quarta Dimensione inferiore. Questo venne fatto affinché l'umanità non si auto-distruggesse durante l'era della dualità estrema. Tale periodo sta rapidamente giungendo al termine mentre l'umanità si risveglia, e riacquista la capacità di integrare più Luce Spirituale. </w:t>
      </w:r>
      <w:r>
        <w:rPr>
          <w:rFonts w:ascii="Garamond" w:hAnsi="Garamond"/>
          <w:b/>
          <w:bCs/>
          <w:color w:val="3333CC"/>
          <w:sz w:val="27"/>
          <w:szCs w:val="27"/>
        </w:rPr>
        <w:t>Mentre vi spostate</w:t>
      </w:r>
      <w:r>
        <w:rPr>
          <w:rFonts w:ascii="Garamond" w:hAnsi="Garamond"/>
          <w:color w:val="3333CC"/>
          <w:sz w:val="27"/>
          <w:szCs w:val="27"/>
        </w:rPr>
        <w:t xml:space="preserve"> verso la Quarta Dimensione Superiore e Quinta Inferiore, il vostro corpo fisico diventerà più radioso man mano che la Luce del Creatore inizia ad irradiare più intensamente dall’interno. Ricordate, siete stati creati dal Nucleo del Sacro Cuore del Creatore Supremo come Esseri consapevoli dell’Atomo Semenza del Bianco Fuoco, da cui deriva il detto </w:t>
      </w:r>
      <w:r>
        <w:rPr>
          <w:rFonts w:ascii="Garamond" w:hAnsi="Garamond"/>
          <w:b/>
          <w:bCs/>
          <w:i/>
          <w:iCs/>
          <w:color w:val="3333CC"/>
          <w:sz w:val="27"/>
          <w:szCs w:val="27"/>
        </w:rPr>
        <w:t>"fatto ad immagine e somiglianza di Dio."</w:t>
      </w:r>
      <w:r>
        <w:rPr>
          <w:rFonts w:ascii="Garamond" w:hAnsi="Garamond"/>
          <w:color w:val="3333CC"/>
          <w:sz w:val="27"/>
          <w:szCs w:val="27"/>
        </w:rPr>
        <w:t xml:space="preserve"> La Luce del Creatore contiene energia, intelligenza e tutto ciò che serve per creare mondi senza fine, al fine di realizzare il piano divino per la Creazione. Vi viene data l’opportunità di diventare co-creatori di primissimo ordine; tuttavia, dovete uscire dalla vostra zona confortevole e rivendicare il vostro diritto di nascita.</w:t>
      </w:r>
    </w:p>
    <w:p w:rsidR="00146362" w:rsidRDefault="00146362" w:rsidP="009449C4">
      <w:pPr>
        <w:spacing w:before="75" w:after="75"/>
        <w:jc w:val="both"/>
      </w:pPr>
      <w:r>
        <w:rPr>
          <w:rFonts w:ascii="Garamond" w:hAnsi="Garamond"/>
          <w:color w:val="3333CC"/>
          <w:sz w:val="27"/>
          <w:szCs w:val="27"/>
        </w:rPr>
        <w:t> </w:t>
      </w:r>
    </w:p>
    <w:p w:rsidR="00146362" w:rsidRDefault="00146362" w:rsidP="009449C4">
      <w:pPr>
        <w:pStyle w:val="NormalWeb"/>
        <w:jc w:val="both"/>
      </w:pPr>
      <w:r>
        <w:rPr>
          <w:rFonts w:ascii="Garamond" w:hAnsi="Garamond"/>
          <w:color w:val="3333CC"/>
          <w:sz w:val="27"/>
          <w:szCs w:val="27"/>
        </w:rPr>
        <w:t xml:space="preserve">Fate risplendere la vostra Luce, miei fedeli, e mentre il vostro cerchio di influenza irradia sempre più lontano nel mondo, un giorno i cerchi di luce si sovrapporranno e la vostra illuminazione combinata esploderà in pura Luce Divina e circonderà il mondo. Seguite il sentiero della Luce, amati; il tempo della grande riunione è a portata di mano. </w:t>
      </w:r>
      <w:r w:rsidRPr="009449C4">
        <w:rPr>
          <w:rFonts w:ascii="Garamond" w:hAnsi="Garamond"/>
          <w:color w:val="3333CC"/>
          <w:sz w:val="27"/>
          <w:szCs w:val="27"/>
        </w:rPr>
        <w:t xml:space="preserve">Siete  profondamente amati. </w:t>
      </w:r>
    </w:p>
    <w:p w:rsidR="00146362" w:rsidRDefault="00146362" w:rsidP="009449C4">
      <w:pPr>
        <w:pStyle w:val="NormalWeb"/>
        <w:jc w:val="both"/>
      </w:pPr>
      <w:r>
        <w:rPr>
          <w:rFonts w:ascii="Garamond" w:hAnsi="Garamond"/>
          <w:b/>
          <w:bCs/>
          <w:color w:val="3333CC"/>
          <w:sz w:val="27"/>
          <w:szCs w:val="27"/>
        </w:rPr>
        <w:t xml:space="preserve">IO SONO l’Arcangelo Michele </w:t>
      </w:r>
    </w:p>
    <w:p w:rsidR="00146362" w:rsidRDefault="00146362" w:rsidP="009449C4">
      <w:pPr>
        <w:pStyle w:val="NormalWeb"/>
        <w:jc w:val="both"/>
      </w:pPr>
      <w:r>
        <w:t> </w:t>
      </w:r>
    </w:p>
    <w:p w:rsidR="00146362" w:rsidRDefault="00146362" w:rsidP="009449C4">
      <w:pPr>
        <w:pStyle w:val="NormalWeb"/>
        <w:jc w:val="both"/>
      </w:pPr>
      <w:r>
        <w:rPr>
          <w:rFonts w:ascii="Garamond" w:hAnsi="Garamond"/>
          <w:color w:val="3333CC"/>
        </w:rPr>
        <w:t xml:space="preserve">Per saperne di più:  </w:t>
      </w:r>
      <w:hyperlink r:id="rId25" w:tgtFrame="_blank" w:history="1">
        <w:r>
          <w:rPr>
            <w:rStyle w:val="Hyperlink"/>
            <w:rFonts w:ascii="Garamond" w:hAnsi="Garamond"/>
            <w:color w:val="0066CC"/>
          </w:rPr>
          <w:t>http://www.ronnastar.com/</w:t>
        </w:r>
      </w:hyperlink>
      <w:r>
        <w:rPr>
          <w:rFonts w:ascii="Garamond" w:hAnsi="Garamond"/>
          <w:color w:val="3333CC"/>
        </w:rPr>
        <w:t> </w:t>
      </w:r>
    </w:p>
    <w:p w:rsidR="00146362" w:rsidRDefault="00146362" w:rsidP="009449C4">
      <w:pPr>
        <w:pStyle w:val="NormalWeb"/>
        <w:jc w:val="both"/>
      </w:pPr>
      <w:r>
        <w:rPr>
          <w:rFonts w:ascii="Garamond" w:hAnsi="Garamond"/>
          <w:color w:val="3333CC"/>
        </w:rPr>
        <w:t xml:space="preserve">Traduzione a cura di Magda Cermelli per </w:t>
      </w:r>
      <w:hyperlink r:id="rId26" w:tgtFrame="_blank" w:history="1">
        <w:r>
          <w:rPr>
            <w:rStyle w:val="Hyperlink"/>
            <w:rFonts w:ascii="Garamond" w:hAnsi="Garamond"/>
            <w:color w:val="0066CC"/>
          </w:rPr>
          <w:t>www.lightworker.it</w:t>
        </w:r>
      </w:hyperlink>
      <w:r>
        <w:rPr>
          <w:rFonts w:ascii="Garamond" w:hAnsi="Garamond"/>
          <w:color w:val="3333CC"/>
        </w:rPr>
        <w:t xml:space="preserve"> </w:t>
      </w:r>
    </w:p>
    <w:p w:rsidR="00146362" w:rsidRPr="00B07856" w:rsidRDefault="00146362" w:rsidP="006E65C4">
      <w:pPr>
        <w:rPr>
          <w:szCs w:val="28"/>
        </w:rPr>
      </w:pPr>
    </w:p>
    <w:sectPr w:rsidR="00146362" w:rsidRPr="00B07856" w:rsidSect="009F6430">
      <w:footerReference w:type="even" r:id="rId27"/>
      <w:footerReference w:type="default" r:id="rId2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362" w:rsidRDefault="00146362">
      <w:r>
        <w:separator/>
      </w:r>
    </w:p>
  </w:endnote>
  <w:endnote w:type="continuationSeparator" w:id="0">
    <w:p w:rsidR="00146362" w:rsidRDefault="001463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Papyrus">
    <w:panose1 w:val="03070502060502030205"/>
    <w:charset w:val="00"/>
    <w:family w:val="script"/>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362" w:rsidRDefault="00146362"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146362" w:rsidRDefault="00146362"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362" w:rsidRDefault="00146362"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46362" w:rsidRDefault="00146362"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362" w:rsidRDefault="00146362">
      <w:r>
        <w:separator/>
      </w:r>
    </w:p>
  </w:footnote>
  <w:footnote w:type="continuationSeparator" w:id="0">
    <w:p w:rsidR="00146362" w:rsidRDefault="001463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59A"/>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BBA"/>
    <w:rsid w:val="00054CB6"/>
    <w:rsid w:val="00060670"/>
    <w:rsid w:val="00061160"/>
    <w:rsid w:val="0006152E"/>
    <w:rsid w:val="00062150"/>
    <w:rsid w:val="00062E9F"/>
    <w:rsid w:val="00064795"/>
    <w:rsid w:val="0006643E"/>
    <w:rsid w:val="000674DE"/>
    <w:rsid w:val="000674F7"/>
    <w:rsid w:val="000700CA"/>
    <w:rsid w:val="00070285"/>
    <w:rsid w:val="0007055A"/>
    <w:rsid w:val="00070CAB"/>
    <w:rsid w:val="00072D92"/>
    <w:rsid w:val="00073D8C"/>
    <w:rsid w:val="000742A7"/>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27A"/>
    <w:rsid w:val="0009361E"/>
    <w:rsid w:val="000936DE"/>
    <w:rsid w:val="00095735"/>
    <w:rsid w:val="000A1B4F"/>
    <w:rsid w:val="000A1E1D"/>
    <w:rsid w:val="000A5C0E"/>
    <w:rsid w:val="000A6A9A"/>
    <w:rsid w:val="000B0D0E"/>
    <w:rsid w:val="000B34ED"/>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595"/>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C76"/>
    <w:rsid w:val="00142E5D"/>
    <w:rsid w:val="00143315"/>
    <w:rsid w:val="00144E3D"/>
    <w:rsid w:val="00146362"/>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1AB1"/>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8D5"/>
    <w:rsid w:val="001A6B76"/>
    <w:rsid w:val="001A6C18"/>
    <w:rsid w:val="001B0B8B"/>
    <w:rsid w:val="001B17C9"/>
    <w:rsid w:val="001B3E3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4AB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13F1"/>
    <w:rsid w:val="002634FD"/>
    <w:rsid w:val="00265714"/>
    <w:rsid w:val="0026624F"/>
    <w:rsid w:val="0026628A"/>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64B"/>
    <w:rsid w:val="002A4A0F"/>
    <w:rsid w:val="002A543D"/>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73F"/>
    <w:rsid w:val="00324A9F"/>
    <w:rsid w:val="0032500A"/>
    <w:rsid w:val="00325249"/>
    <w:rsid w:val="0032578A"/>
    <w:rsid w:val="003266D7"/>
    <w:rsid w:val="00326FBE"/>
    <w:rsid w:val="00327AE6"/>
    <w:rsid w:val="00330238"/>
    <w:rsid w:val="0033135E"/>
    <w:rsid w:val="003318D4"/>
    <w:rsid w:val="00334442"/>
    <w:rsid w:val="003344FD"/>
    <w:rsid w:val="003354F0"/>
    <w:rsid w:val="00335A8D"/>
    <w:rsid w:val="00336A73"/>
    <w:rsid w:val="00337EAF"/>
    <w:rsid w:val="0034059A"/>
    <w:rsid w:val="003433E2"/>
    <w:rsid w:val="0034497D"/>
    <w:rsid w:val="00344CEC"/>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592D"/>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1D19"/>
    <w:rsid w:val="004327C9"/>
    <w:rsid w:val="00433CAF"/>
    <w:rsid w:val="004342B5"/>
    <w:rsid w:val="00434CCD"/>
    <w:rsid w:val="00434D40"/>
    <w:rsid w:val="00434F16"/>
    <w:rsid w:val="00435091"/>
    <w:rsid w:val="004365C5"/>
    <w:rsid w:val="00436A80"/>
    <w:rsid w:val="00436C16"/>
    <w:rsid w:val="004404F4"/>
    <w:rsid w:val="00442EAA"/>
    <w:rsid w:val="004440F7"/>
    <w:rsid w:val="004442CE"/>
    <w:rsid w:val="004457A7"/>
    <w:rsid w:val="004501A7"/>
    <w:rsid w:val="00450474"/>
    <w:rsid w:val="00450E97"/>
    <w:rsid w:val="00455B8B"/>
    <w:rsid w:val="00462A93"/>
    <w:rsid w:val="004638DA"/>
    <w:rsid w:val="0046527F"/>
    <w:rsid w:val="004663CD"/>
    <w:rsid w:val="004666D9"/>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0678"/>
    <w:rsid w:val="004B17CB"/>
    <w:rsid w:val="004B26D4"/>
    <w:rsid w:val="004B3572"/>
    <w:rsid w:val="004B5C7E"/>
    <w:rsid w:val="004B5EFC"/>
    <w:rsid w:val="004B6532"/>
    <w:rsid w:val="004B77D1"/>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1E8A"/>
    <w:rsid w:val="004F2432"/>
    <w:rsid w:val="004F53F7"/>
    <w:rsid w:val="004F7770"/>
    <w:rsid w:val="004F7AB5"/>
    <w:rsid w:val="004F7CF7"/>
    <w:rsid w:val="0050029F"/>
    <w:rsid w:val="00500AED"/>
    <w:rsid w:val="00501361"/>
    <w:rsid w:val="00501E1D"/>
    <w:rsid w:val="00503939"/>
    <w:rsid w:val="00503BA7"/>
    <w:rsid w:val="0050479A"/>
    <w:rsid w:val="00506C49"/>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15F7"/>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3E46"/>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819"/>
    <w:rsid w:val="005B4AD1"/>
    <w:rsid w:val="005B4C9C"/>
    <w:rsid w:val="005B5E02"/>
    <w:rsid w:val="005B6B3F"/>
    <w:rsid w:val="005B7067"/>
    <w:rsid w:val="005C0057"/>
    <w:rsid w:val="005C0A37"/>
    <w:rsid w:val="005C1655"/>
    <w:rsid w:val="005C184F"/>
    <w:rsid w:val="005C1A83"/>
    <w:rsid w:val="005C2420"/>
    <w:rsid w:val="005C26CB"/>
    <w:rsid w:val="005C2984"/>
    <w:rsid w:val="005C2E8B"/>
    <w:rsid w:val="005C364B"/>
    <w:rsid w:val="005C4607"/>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7BC"/>
    <w:rsid w:val="005D6B3A"/>
    <w:rsid w:val="005E09A0"/>
    <w:rsid w:val="005E0E01"/>
    <w:rsid w:val="005E14E8"/>
    <w:rsid w:val="005E16DE"/>
    <w:rsid w:val="005E22DA"/>
    <w:rsid w:val="005E22ED"/>
    <w:rsid w:val="005E2CE4"/>
    <w:rsid w:val="005E4271"/>
    <w:rsid w:val="005E4EF6"/>
    <w:rsid w:val="005E4FCC"/>
    <w:rsid w:val="005E5D44"/>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2BF4"/>
    <w:rsid w:val="0061316A"/>
    <w:rsid w:val="006134A8"/>
    <w:rsid w:val="00617182"/>
    <w:rsid w:val="00617C3B"/>
    <w:rsid w:val="006205EC"/>
    <w:rsid w:val="00623497"/>
    <w:rsid w:val="006247BF"/>
    <w:rsid w:val="00624DEB"/>
    <w:rsid w:val="006258F2"/>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5"/>
    <w:rsid w:val="006376F7"/>
    <w:rsid w:val="00640414"/>
    <w:rsid w:val="00640AFE"/>
    <w:rsid w:val="0064137A"/>
    <w:rsid w:val="00641A5D"/>
    <w:rsid w:val="006426A4"/>
    <w:rsid w:val="00642867"/>
    <w:rsid w:val="00642B93"/>
    <w:rsid w:val="00643F86"/>
    <w:rsid w:val="0064481E"/>
    <w:rsid w:val="006478F2"/>
    <w:rsid w:val="006506DD"/>
    <w:rsid w:val="006508EA"/>
    <w:rsid w:val="00650BAD"/>
    <w:rsid w:val="0065159C"/>
    <w:rsid w:val="00652B45"/>
    <w:rsid w:val="00653016"/>
    <w:rsid w:val="0065396A"/>
    <w:rsid w:val="00654623"/>
    <w:rsid w:val="006553B4"/>
    <w:rsid w:val="006561AD"/>
    <w:rsid w:val="00656554"/>
    <w:rsid w:val="00656FBF"/>
    <w:rsid w:val="006579AE"/>
    <w:rsid w:val="006622C8"/>
    <w:rsid w:val="00662474"/>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0CAA"/>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3C71"/>
    <w:rsid w:val="006A6790"/>
    <w:rsid w:val="006A7573"/>
    <w:rsid w:val="006B0ED0"/>
    <w:rsid w:val="006B1BB5"/>
    <w:rsid w:val="006B335C"/>
    <w:rsid w:val="006B3944"/>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513C"/>
    <w:rsid w:val="006E65C4"/>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11C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689"/>
    <w:rsid w:val="007378A0"/>
    <w:rsid w:val="007401D3"/>
    <w:rsid w:val="00742F4A"/>
    <w:rsid w:val="00743FDC"/>
    <w:rsid w:val="00745F0A"/>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37E"/>
    <w:rsid w:val="00756E84"/>
    <w:rsid w:val="007578CE"/>
    <w:rsid w:val="00757B80"/>
    <w:rsid w:val="00757ECA"/>
    <w:rsid w:val="00760A71"/>
    <w:rsid w:val="00762631"/>
    <w:rsid w:val="00763B8C"/>
    <w:rsid w:val="00763CD1"/>
    <w:rsid w:val="0076432D"/>
    <w:rsid w:val="00764606"/>
    <w:rsid w:val="00764928"/>
    <w:rsid w:val="00765DBB"/>
    <w:rsid w:val="007662A6"/>
    <w:rsid w:val="0076674B"/>
    <w:rsid w:val="0077124C"/>
    <w:rsid w:val="00771D69"/>
    <w:rsid w:val="0077428C"/>
    <w:rsid w:val="007756BD"/>
    <w:rsid w:val="0077792C"/>
    <w:rsid w:val="007814A1"/>
    <w:rsid w:val="007815C6"/>
    <w:rsid w:val="00781661"/>
    <w:rsid w:val="00782107"/>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344"/>
    <w:rsid w:val="00795B52"/>
    <w:rsid w:val="00795C02"/>
    <w:rsid w:val="00796FBD"/>
    <w:rsid w:val="007970E2"/>
    <w:rsid w:val="00797957"/>
    <w:rsid w:val="00797B80"/>
    <w:rsid w:val="007A0096"/>
    <w:rsid w:val="007A1178"/>
    <w:rsid w:val="007A1B50"/>
    <w:rsid w:val="007A1FF7"/>
    <w:rsid w:val="007A24D1"/>
    <w:rsid w:val="007A2F04"/>
    <w:rsid w:val="007A3902"/>
    <w:rsid w:val="007A3D10"/>
    <w:rsid w:val="007A42F2"/>
    <w:rsid w:val="007A4429"/>
    <w:rsid w:val="007A4EE2"/>
    <w:rsid w:val="007A5D6A"/>
    <w:rsid w:val="007A5F1F"/>
    <w:rsid w:val="007A6DBA"/>
    <w:rsid w:val="007A764D"/>
    <w:rsid w:val="007B0154"/>
    <w:rsid w:val="007B04AA"/>
    <w:rsid w:val="007B1128"/>
    <w:rsid w:val="007B14E0"/>
    <w:rsid w:val="007B1E1D"/>
    <w:rsid w:val="007B3350"/>
    <w:rsid w:val="007B46AA"/>
    <w:rsid w:val="007B47B5"/>
    <w:rsid w:val="007B497F"/>
    <w:rsid w:val="007B4D5B"/>
    <w:rsid w:val="007B5DD3"/>
    <w:rsid w:val="007B624D"/>
    <w:rsid w:val="007B71E9"/>
    <w:rsid w:val="007B78E1"/>
    <w:rsid w:val="007C057D"/>
    <w:rsid w:val="007C1BDF"/>
    <w:rsid w:val="007C293A"/>
    <w:rsid w:val="007C3F08"/>
    <w:rsid w:val="007C5516"/>
    <w:rsid w:val="007C55A8"/>
    <w:rsid w:val="007C5D5E"/>
    <w:rsid w:val="007C60A7"/>
    <w:rsid w:val="007D0748"/>
    <w:rsid w:val="007D29C2"/>
    <w:rsid w:val="007D3E31"/>
    <w:rsid w:val="007D3FC7"/>
    <w:rsid w:val="007D4A1B"/>
    <w:rsid w:val="007D5DE9"/>
    <w:rsid w:val="007D5FD3"/>
    <w:rsid w:val="007D65B3"/>
    <w:rsid w:val="007E05BE"/>
    <w:rsid w:val="007E073B"/>
    <w:rsid w:val="007E0AF7"/>
    <w:rsid w:val="007E1A48"/>
    <w:rsid w:val="007E2248"/>
    <w:rsid w:val="007E25BF"/>
    <w:rsid w:val="007E264A"/>
    <w:rsid w:val="007E2D3F"/>
    <w:rsid w:val="007E346C"/>
    <w:rsid w:val="007E4DCD"/>
    <w:rsid w:val="007E54CF"/>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5AF7"/>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1DC"/>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393"/>
    <w:rsid w:val="00900BAD"/>
    <w:rsid w:val="00900E8A"/>
    <w:rsid w:val="00901483"/>
    <w:rsid w:val="00901A59"/>
    <w:rsid w:val="009049A8"/>
    <w:rsid w:val="009051A4"/>
    <w:rsid w:val="00911E92"/>
    <w:rsid w:val="00914B3F"/>
    <w:rsid w:val="00917120"/>
    <w:rsid w:val="009202C9"/>
    <w:rsid w:val="00920341"/>
    <w:rsid w:val="00920C9F"/>
    <w:rsid w:val="00920D36"/>
    <w:rsid w:val="0092333C"/>
    <w:rsid w:val="009238E8"/>
    <w:rsid w:val="00923AD9"/>
    <w:rsid w:val="009240D5"/>
    <w:rsid w:val="00924285"/>
    <w:rsid w:val="009246CF"/>
    <w:rsid w:val="00924A28"/>
    <w:rsid w:val="00924F3C"/>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4966"/>
    <w:rsid w:val="009449C4"/>
    <w:rsid w:val="00945088"/>
    <w:rsid w:val="00945D68"/>
    <w:rsid w:val="0094734D"/>
    <w:rsid w:val="009476E4"/>
    <w:rsid w:val="00952E3D"/>
    <w:rsid w:val="00953783"/>
    <w:rsid w:val="00953BBD"/>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062"/>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912"/>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06A"/>
    <w:rsid w:val="009C374E"/>
    <w:rsid w:val="009C39DD"/>
    <w:rsid w:val="009C5137"/>
    <w:rsid w:val="009C67F6"/>
    <w:rsid w:val="009C7287"/>
    <w:rsid w:val="009C738E"/>
    <w:rsid w:val="009C7537"/>
    <w:rsid w:val="009C79EC"/>
    <w:rsid w:val="009D187A"/>
    <w:rsid w:val="009D3C4E"/>
    <w:rsid w:val="009D430A"/>
    <w:rsid w:val="009D5503"/>
    <w:rsid w:val="009D5562"/>
    <w:rsid w:val="009D5EB1"/>
    <w:rsid w:val="009E0193"/>
    <w:rsid w:val="009E0308"/>
    <w:rsid w:val="009E05CB"/>
    <w:rsid w:val="009E1067"/>
    <w:rsid w:val="009E1FC8"/>
    <w:rsid w:val="009E44E4"/>
    <w:rsid w:val="009E47D1"/>
    <w:rsid w:val="009E59BF"/>
    <w:rsid w:val="009E5A82"/>
    <w:rsid w:val="009E60FE"/>
    <w:rsid w:val="009E6471"/>
    <w:rsid w:val="009E7130"/>
    <w:rsid w:val="009E73C1"/>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327D"/>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3C7"/>
    <w:rsid w:val="00A35F39"/>
    <w:rsid w:val="00A36D2B"/>
    <w:rsid w:val="00A37A84"/>
    <w:rsid w:val="00A37E3D"/>
    <w:rsid w:val="00A40B3C"/>
    <w:rsid w:val="00A41B0B"/>
    <w:rsid w:val="00A441B4"/>
    <w:rsid w:val="00A44278"/>
    <w:rsid w:val="00A448F5"/>
    <w:rsid w:val="00A45042"/>
    <w:rsid w:val="00A45EA5"/>
    <w:rsid w:val="00A46856"/>
    <w:rsid w:val="00A51A12"/>
    <w:rsid w:val="00A51E05"/>
    <w:rsid w:val="00A527AB"/>
    <w:rsid w:val="00A53030"/>
    <w:rsid w:val="00A539C2"/>
    <w:rsid w:val="00A5482B"/>
    <w:rsid w:val="00A5491E"/>
    <w:rsid w:val="00A54EF7"/>
    <w:rsid w:val="00A55F7E"/>
    <w:rsid w:val="00A5678F"/>
    <w:rsid w:val="00A56F82"/>
    <w:rsid w:val="00A57824"/>
    <w:rsid w:val="00A57910"/>
    <w:rsid w:val="00A57D25"/>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77EA2"/>
    <w:rsid w:val="00A815CA"/>
    <w:rsid w:val="00A82A3B"/>
    <w:rsid w:val="00A834CE"/>
    <w:rsid w:val="00A84B04"/>
    <w:rsid w:val="00A85EC4"/>
    <w:rsid w:val="00A86415"/>
    <w:rsid w:val="00A86E52"/>
    <w:rsid w:val="00A871E0"/>
    <w:rsid w:val="00A872FB"/>
    <w:rsid w:val="00A87D8B"/>
    <w:rsid w:val="00A9088B"/>
    <w:rsid w:val="00A90B10"/>
    <w:rsid w:val="00A92A73"/>
    <w:rsid w:val="00A92B3F"/>
    <w:rsid w:val="00A9326B"/>
    <w:rsid w:val="00A939F2"/>
    <w:rsid w:val="00A93B42"/>
    <w:rsid w:val="00A93F56"/>
    <w:rsid w:val="00A9462C"/>
    <w:rsid w:val="00A94903"/>
    <w:rsid w:val="00A9644A"/>
    <w:rsid w:val="00A96457"/>
    <w:rsid w:val="00A966C7"/>
    <w:rsid w:val="00A96817"/>
    <w:rsid w:val="00AA2FAD"/>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B05"/>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D7D9A"/>
    <w:rsid w:val="00AE074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856"/>
    <w:rsid w:val="00B07D48"/>
    <w:rsid w:val="00B07FAF"/>
    <w:rsid w:val="00B10573"/>
    <w:rsid w:val="00B10C08"/>
    <w:rsid w:val="00B11504"/>
    <w:rsid w:val="00B118BE"/>
    <w:rsid w:val="00B12A7E"/>
    <w:rsid w:val="00B12DBA"/>
    <w:rsid w:val="00B13740"/>
    <w:rsid w:val="00B14114"/>
    <w:rsid w:val="00B14634"/>
    <w:rsid w:val="00B15C8E"/>
    <w:rsid w:val="00B15D19"/>
    <w:rsid w:val="00B15DFA"/>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300F"/>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5727C"/>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5E1"/>
    <w:rsid w:val="00BF5BB0"/>
    <w:rsid w:val="00BF65B1"/>
    <w:rsid w:val="00BF679C"/>
    <w:rsid w:val="00BF74BC"/>
    <w:rsid w:val="00C01E4E"/>
    <w:rsid w:val="00C027FE"/>
    <w:rsid w:val="00C029AB"/>
    <w:rsid w:val="00C04112"/>
    <w:rsid w:val="00C05FC2"/>
    <w:rsid w:val="00C065B7"/>
    <w:rsid w:val="00C079FA"/>
    <w:rsid w:val="00C07E2C"/>
    <w:rsid w:val="00C112CB"/>
    <w:rsid w:val="00C11C77"/>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61F3"/>
    <w:rsid w:val="00C97217"/>
    <w:rsid w:val="00CA026D"/>
    <w:rsid w:val="00CA086A"/>
    <w:rsid w:val="00CA0B83"/>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90D"/>
    <w:rsid w:val="00CD5A0D"/>
    <w:rsid w:val="00CD6ADF"/>
    <w:rsid w:val="00CD724B"/>
    <w:rsid w:val="00CE33C1"/>
    <w:rsid w:val="00CE405B"/>
    <w:rsid w:val="00CE42C7"/>
    <w:rsid w:val="00CE48AA"/>
    <w:rsid w:val="00CE6F29"/>
    <w:rsid w:val="00CE774A"/>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F6"/>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22D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075E"/>
    <w:rsid w:val="00D91CB3"/>
    <w:rsid w:val="00D9266F"/>
    <w:rsid w:val="00D92F34"/>
    <w:rsid w:val="00D9540B"/>
    <w:rsid w:val="00D9596E"/>
    <w:rsid w:val="00D95F6E"/>
    <w:rsid w:val="00D9771D"/>
    <w:rsid w:val="00D97BA2"/>
    <w:rsid w:val="00DA1763"/>
    <w:rsid w:val="00DA315A"/>
    <w:rsid w:val="00DA3BB9"/>
    <w:rsid w:val="00DA3C3B"/>
    <w:rsid w:val="00DA430F"/>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4C84"/>
    <w:rsid w:val="00E55C9C"/>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2246"/>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6ED1"/>
    <w:rsid w:val="00F17565"/>
    <w:rsid w:val="00F20924"/>
    <w:rsid w:val="00F2193B"/>
    <w:rsid w:val="00F21A68"/>
    <w:rsid w:val="00F238F4"/>
    <w:rsid w:val="00F23DE5"/>
    <w:rsid w:val="00F2591A"/>
    <w:rsid w:val="00F26C62"/>
    <w:rsid w:val="00F27395"/>
    <w:rsid w:val="00F279BE"/>
    <w:rsid w:val="00F3318D"/>
    <w:rsid w:val="00F346A9"/>
    <w:rsid w:val="00F347E5"/>
    <w:rsid w:val="00F34A74"/>
    <w:rsid w:val="00F3711F"/>
    <w:rsid w:val="00F40DA8"/>
    <w:rsid w:val="00F4239B"/>
    <w:rsid w:val="00F424A3"/>
    <w:rsid w:val="00F446FB"/>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2968"/>
    <w:rsid w:val="00F73969"/>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6C6E"/>
    <w:rsid w:val="00FA72B3"/>
    <w:rsid w:val="00FA7537"/>
    <w:rsid w:val="00FA7ACE"/>
    <w:rsid w:val="00FB04D2"/>
    <w:rsid w:val="00FB1B47"/>
    <w:rsid w:val="00FB1C51"/>
    <w:rsid w:val="00FB276A"/>
    <w:rsid w:val="00FB3EF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sid w:val="00B15DFA"/>
    <w:rPr>
      <w:rFonts w:ascii="Calibri" w:hAnsi="Calibri" w:cs="Times New Roman"/>
      <w:b/>
      <w:bCs/>
    </w:rPr>
  </w:style>
  <w:style w:type="character" w:customStyle="1" w:styleId="Heading8Char">
    <w:name w:val="Heading 8 Char"/>
    <w:basedOn w:val="DefaultParagraphFont"/>
    <w:link w:val="Heading8"/>
    <w:uiPriority w:val="99"/>
    <w:semiHidden/>
    <w:locked/>
    <w:rsid w:val="00B15DF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B15DFA"/>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sid w:val="00B15DFA"/>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sid w:val="00B15DFA"/>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sid w:val="00B15DFA"/>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uiPriority w:val="99"/>
    <w:locked/>
    <w:rsid w:val="000F2569"/>
    <w:rPr>
      <w:rFonts w:ascii="Arial" w:hAnsi="Arial"/>
      <w:vanish/>
      <w:sz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locked/>
    <w:rsid w:val="00B15DFA"/>
    <w:rPr>
      <w:rFonts w:ascii="Arial" w:hAnsi="Arial" w:cs="Arial"/>
      <w:vanish/>
      <w:sz w:val="16"/>
      <w:szCs w:val="16"/>
    </w:rPr>
  </w:style>
  <w:style w:type="character" w:customStyle="1" w:styleId="z-BottomofFormChar">
    <w:name w:val="z-Bottom of Form Char"/>
    <w:uiPriority w:val="99"/>
    <w:locked/>
    <w:rsid w:val="000F2569"/>
    <w:rPr>
      <w:rFonts w:ascii="Arial" w:hAnsi="Arial"/>
      <w:vanish/>
      <w:sz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locked/>
    <w:rsid w:val="00B15DFA"/>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character" w:customStyle="1" w:styleId="tag-25tag-list0">
    <w:name w:val="tag-25 tag-list0"/>
    <w:basedOn w:val="DefaultParagraphFont"/>
    <w:uiPriority w:val="99"/>
    <w:rsid w:val="00FA6C6E"/>
    <w:rPr>
      <w:rFonts w:cs="Times New Roman"/>
    </w:rPr>
  </w:style>
  <w:style w:type="character" w:customStyle="1" w:styleId="ds43">
    <w:name w:val="ds43"/>
    <w:basedOn w:val="DefaultParagraphFont"/>
    <w:uiPriority w:val="99"/>
    <w:rsid w:val="00CF60F6"/>
    <w:rPr>
      <w:rFonts w:cs="Times New Roman"/>
    </w:rPr>
  </w:style>
  <w:style w:type="character" w:customStyle="1" w:styleId="ds78">
    <w:name w:val="ds78"/>
    <w:basedOn w:val="DefaultParagraphFont"/>
    <w:uiPriority w:val="99"/>
    <w:rsid w:val="00CF60F6"/>
    <w:rPr>
      <w:rFonts w:cs="Times New Roman"/>
    </w:rPr>
  </w:style>
  <w:style w:type="paragraph" w:customStyle="1" w:styleId="didefault">
    <w:name w:val="didefault"/>
    <w:basedOn w:val="Normal"/>
    <w:uiPriority w:val="99"/>
    <w:rsid w:val="005B481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738168487">
      <w:marLeft w:val="0"/>
      <w:marRight w:val="0"/>
      <w:marTop w:val="0"/>
      <w:marBottom w:val="0"/>
      <w:divBdr>
        <w:top w:val="none" w:sz="0" w:space="0" w:color="auto"/>
        <w:left w:val="none" w:sz="0" w:space="0" w:color="auto"/>
        <w:bottom w:val="none" w:sz="0" w:space="0" w:color="auto"/>
        <w:right w:val="none" w:sz="0" w:space="0" w:color="auto"/>
      </w:divBdr>
    </w:div>
    <w:div w:id="1738168488">
      <w:marLeft w:val="0"/>
      <w:marRight w:val="0"/>
      <w:marTop w:val="0"/>
      <w:marBottom w:val="0"/>
      <w:divBdr>
        <w:top w:val="none" w:sz="0" w:space="0" w:color="auto"/>
        <w:left w:val="none" w:sz="0" w:space="0" w:color="auto"/>
        <w:bottom w:val="none" w:sz="0" w:space="0" w:color="auto"/>
        <w:right w:val="none" w:sz="0" w:space="0" w:color="auto"/>
      </w:divBdr>
    </w:div>
    <w:div w:id="1738168490">
      <w:marLeft w:val="0"/>
      <w:marRight w:val="0"/>
      <w:marTop w:val="0"/>
      <w:marBottom w:val="0"/>
      <w:divBdr>
        <w:top w:val="none" w:sz="0" w:space="0" w:color="auto"/>
        <w:left w:val="none" w:sz="0" w:space="0" w:color="auto"/>
        <w:bottom w:val="none" w:sz="0" w:space="0" w:color="auto"/>
        <w:right w:val="none" w:sz="0" w:space="0" w:color="auto"/>
      </w:divBdr>
      <w:divsChild>
        <w:div w:id="1738169131">
          <w:marLeft w:val="0"/>
          <w:marRight w:val="0"/>
          <w:marTop w:val="0"/>
          <w:marBottom w:val="0"/>
          <w:divBdr>
            <w:top w:val="none" w:sz="0" w:space="0" w:color="auto"/>
            <w:left w:val="none" w:sz="0" w:space="0" w:color="auto"/>
            <w:bottom w:val="none" w:sz="0" w:space="0" w:color="auto"/>
            <w:right w:val="none" w:sz="0" w:space="0" w:color="auto"/>
          </w:divBdr>
          <w:divsChild>
            <w:div w:id="1738168526">
              <w:marLeft w:val="0"/>
              <w:marRight w:val="0"/>
              <w:marTop w:val="0"/>
              <w:marBottom w:val="0"/>
              <w:divBdr>
                <w:top w:val="none" w:sz="0" w:space="0" w:color="auto"/>
                <w:left w:val="none" w:sz="0" w:space="0" w:color="auto"/>
                <w:bottom w:val="none" w:sz="0" w:space="0" w:color="auto"/>
                <w:right w:val="none" w:sz="0" w:space="0" w:color="auto"/>
              </w:divBdr>
              <w:divsChild>
                <w:div w:id="1738170488">
                  <w:marLeft w:val="0"/>
                  <w:marRight w:val="0"/>
                  <w:marTop w:val="0"/>
                  <w:marBottom w:val="0"/>
                  <w:divBdr>
                    <w:top w:val="none" w:sz="0" w:space="0" w:color="auto"/>
                    <w:left w:val="none" w:sz="0" w:space="0" w:color="auto"/>
                    <w:bottom w:val="none" w:sz="0" w:space="0" w:color="auto"/>
                    <w:right w:val="none" w:sz="0" w:space="0" w:color="auto"/>
                  </w:divBdr>
                  <w:divsChild>
                    <w:div w:id="1738169847">
                      <w:marLeft w:val="0"/>
                      <w:marRight w:val="0"/>
                      <w:marTop w:val="0"/>
                      <w:marBottom w:val="0"/>
                      <w:divBdr>
                        <w:top w:val="none" w:sz="0" w:space="0" w:color="auto"/>
                        <w:left w:val="none" w:sz="0" w:space="0" w:color="auto"/>
                        <w:bottom w:val="none" w:sz="0" w:space="0" w:color="auto"/>
                        <w:right w:val="none" w:sz="0" w:space="0" w:color="auto"/>
                      </w:divBdr>
                      <w:divsChild>
                        <w:div w:id="1738171287">
                          <w:marLeft w:val="0"/>
                          <w:marRight w:val="0"/>
                          <w:marTop w:val="0"/>
                          <w:marBottom w:val="0"/>
                          <w:divBdr>
                            <w:top w:val="none" w:sz="0" w:space="0" w:color="auto"/>
                            <w:left w:val="none" w:sz="0" w:space="0" w:color="auto"/>
                            <w:bottom w:val="none" w:sz="0" w:space="0" w:color="auto"/>
                            <w:right w:val="none" w:sz="0" w:space="0" w:color="auto"/>
                          </w:divBdr>
                          <w:divsChild>
                            <w:div w:id="1738171043">
                              <w:marLeft w:val="0"/>
                              <w:marRight w:val="0"/>
                              <w:marTop w:val="0"/>
                              <w:marBottom w:val="0"/>
                              <w:divBdr>
                                <w:top w:val="none" w:sz="0" w:space="0" w:color="auto"/>
                                <w:left w:val="none" w:sz="0" w:space="0" w:color="auto"/>
                                <w:bottom w:val="none" w:sz="0" w:space="0" w:color="auto"/>
                                <w:right w:val="none" w:sz="0" w:space="0" w:color="auto"/>
                              </w:divBdr>
                              <w:divsChild>
                                <w:div w:id="1738170526">
                                  <w:marLeft w:val="0"/>
                                  <w:marRight w:val="0"/>
                                  <w:marTop w:val="0"/>
                                  <w:marBottom w:val="0"/>
                                  <w:divBdr>
                                    <w:top w:val="none" w:sz="0" w:space="0" w:color="auto"/>
                                    <w:left w:val="none" w:sz="0" w:space="0" w:color="auto"/>
                                    <w:bottom w:val="none" w:sz="0" w:space="0" w:color="auto"/>
                                    <w:right w:val="none" w:sz="0" w:space="0" w:color="auto"/>
                                  </w:divBdr>
                                  <w:divsChild>
                                    <w:div w:id="1738170709">
                                      <w:marLeft w:val="0"/>
                                      <w:marRight w:val="0"/>
                                      <w:marTop w:val="0"/>
                                      <w:marBottom w:val="0"/>
                                      <w:divBdr>
                                        <w:top w:val="none" w:sz="0" w:space="0" w:color="auto"/>
                                        <w:left w:val="none" w:sz="0" w:space="0" w:color="auto"/>
                                        <w:bottom w:val="none" w:sz="0" w:space="0" w:color="auto"/>
                                        <w:right w:val="none" w:sz="0" w:space="0" w:color="auto"/>
                                      </w:divBdr>
                                      <w:divsChild>
                                        <w:div w:id="1738170026">
                                          <w:marLeft w:val="0"/>
                                          <w:marRight w:val="0"/>
                                          <w:marTop w:val="0"/>
                                          <w:marBottom w:val="0"/>
                                          <w:divBdr>
                                            <w:top w:val="none" w:sz="0" w:space="0" w:color="auto"/>
                                            <w:left w:val="none" w:sz="0" w:space="0" w:color="auto"/>
                                            <w:bottom w:val="none" w:sz="0" w:space="0" w:color="auto"/>
                                            <w:right w:val="none" w:sz="0" w:space="0" w:color="auto"/>
                                          </w:divBdr>
                                          <w:divsChild>
                                            <w:div w:id="1738169579">
                                              <w:marLeft w:val="0"/>
                                              <w:marRight w:val="0"/>
                                              <w:marTop w:val="0"/>
                                              <w:marBottom w:val="0"/>
                                              <w:divBdr>
                                                <w:top w:val="none" w:sz="0" w:space="0" w:color="auto"/>
                                                <w:left w:val="none" w:sz="0" w:space="0" w:color="auto"/>
                                                <w:bottom w:val="none" w:sz="0" w:space="0" w:color="auto"/>
                                                <w:right w:val="none" w:sz="0" w:space="0" w:color="auto"/>
                                              </w:divBdr>
                                              <w:divsChild>
                                                <w:div w:id="1738168938">
                                                  <w:marLeft w:val="0"/>
                                                  <w:marRight w:val="0"/>
                                                  <w:marTop w:val="0"/>
                                                  <w:marBottom w:val="0"/>
                                                  <w:divBdr>
                                                    <w:top w:val="none" w:sz="0" w:space="0" w:color="auto"/>
                                                    <w:left w:val="none" w:sz="0" w:space="0" w:color="auto"/>
                                                    <w:bottom w:val="none" w:sz="0" w:space="0" w:color="auto"/>
                                                    <w:right w:val="none" w:sz="0" w:space="0" w:color="auto"/>
                                                  </w:divBdr>
                                                  <w:divsChild>
                                                    <w:div w:id="173817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8168492">
      <w:marLeft w:val="0"/>
      <w:marRight w:val="0"/>
      <w:marTop w:val="0"/>
      <w:marBottom w:val="0"/>
      <w:divBdr>
        <w:top w:val="none" w:sz="0" w:space="0" w:color="auto"/>
        <w:left w:val="none" w:sz="0" w:space="0" w:color="auto"/>
        <w:bottom w:val="none" w:sz="0" w:space="0" w:color="auto"/>
        <w:right w:val="none" w:sz="0" w:space="0" w:color="auto"/>
      </w:divBdr>
      <w:divsChild>
        <w:div w:id="1738170464">
          <w:marLeft w:val="0"/>
          <w:marRight w:val="0"/>
          <w:marTop w:val="0"/>
          <w:marBottom w:val="0"/>
          <w:divBdr>
            <w:top w:val="none" w:sz="0" w:space="0" w:color="auto"/>
            <w:left w:val="none" w:sz="0" w:space="0" w:color="auto"/>
            <w:bottom w:val="none" w:sz="0" w:space="0" w:color="auto"/>
            <w:right w:val="none" w:sz="0" w:space="0" w:color="auto"/>
          </w:divBdr>
          <w:divsChild>
            <w:div w:id="1738171244">
              <w:marLeft w:val="0"/>
              <w:marRight w:val="0"/>
              <w:marTop w:val="0"/>
              <w:marBottom w:val="0"/>
              <w:divBdr>
                <w:top w:val="none" w:sz="0" w:space="0" w:color="auto"/>
                <w:left w:val="none" w:sz="0" w:space="0" w:color="auto"/>
                <w:bottom w:val="none" w:sz="0" w:space="0" w:color="auto"/>
                <w:right w:val="none" w:sz="0" w:space="0" w:color="auto"/>
              </w:divBdr>
              <w:divsChild>
                <w:div w:id="1738171201">
                  <w:marLeft w:val="0"/>
                  <w:marRight w:val="0"/>
                  <w:marTop w:val="0"/>
                  <w:marBottom w:val="0"/>
                  <w:divBdr>
                    <w:top w:val="none" w:sz="0" w:space="0" w:color="auto"/>
                    <w:left w:val="none" w:sz="0" w:space="0" w:color="auto"/>
                    <w:bottom w:val="none" w:sz="0" w:space="0" w:color="auto"/>
                    <w:right w:val="none" w:sz="0" w:space="0" w:color="auto"/>
                  </w:divBdr>
                </w:div>
              </w:divsChild>
            </w:div>
            <w:div w:id="1738171307">
              <w:marLeft w:val="0"/>
              <w:marRight w:val="0"/>
              <w:marTop w:val="0"/>
              <w:marBottom w:val="0"/>
              <w:divBdr>
                <w:top w:val="none" w:sz="0" w:space="0" w:color="auto"/>
                <w:left w:val="none" w:sz="0" w:space="0" w:color="auto"/>
                <w:bottom w:val="none" w:sz="0" w:space="0" w:color="auto"/>
                <w:right w:val="none" w:sz="0" w:space="0" w:color="auto"/>
              </w:divBdr>
              <w:divsChild>
                <w:div w:id="173817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8497">
      <w:marLeft w:val="0"/>
      <w:marRight w:val="0"/>
      <w:marTop w:val="0"/>
      <w:marBottom w:val="0"/>
      <w:divBdr>
        <w:top w:val="none" w:sz="0" w:space="0" w:color="auto"/>
        <w:left w:val="none" w:sz="0" w:space="0" w:color="auto"/>
        <w:bottom w:val="none" w:sz="0" w:space="0" w:color="auto"/>
        <w:right w:val="none" w:sz="0" w:space="0" w:color="auto"/>
      </w:divBdr>
    </w:div>
    <w:div w:id="1738168499">
      <w:marLeft w:val="0"/>
      <w:marRight w:val="0"/>
      <w:marTop w:val="0"/>
      <w:marBottom w:val="0"/>
      <w:divBdr>
        <w:top w:val="none" w:sz="0" w:space="0" w:color="auto"/>
        <w:left w:val="none" w:sz="0" w:space="0" w:color="auto"/>
        <w:bottom w:val="none" w:sz="0" w:space="0" w:color="auto"/>
        <w:right w:val="none" w:sz="0" w:space="0" w:color="auto"/>
      </w:divBdr>
      <w:divsChild>
        <w:div w:id="1738168491">
          <w:marLeft w:val="0"/>
          <w:marRight w:val="0"/>
          <w:marTop w:val="0"/>
          <w:marBottom w:val="0"/>
          <w:divBdr>
            <w:top w:val="none" w:sz="0" w:space="0" w:color="auto"/>
            <w:left w:val="none" w:sz="0" w:space="0" w:color="auto"/>
            <w:bottom w:val="none" w:sz="0" w:space="0" w:color="auto"/>
            <w:right w:val="none" w:sz="0" w:space="0" w:color="auto"/>
          </w:divBdr>
          <w:divsChild>
            <w:div w:id="1738168527">
              <w:marLeft w:val="0"/>
              <w:marRight w:val="0"/>
              <w:marTop w:val="0"/>
              <w:marBottom w:val="0"/>
              <w:divBdr>
                <w:top w:val="none" w:sz="0" w:space="0" w:color="auto"/>
                <w:left w:val="none" w:sz="0" w:space="0" w:color="auto"/>
                <w:bottom w:val="none" w:sz="0" w:space="0" w:color="auto"/>
                <w:right w:val="none" w:sz="0" w:space="0" w:color="auto"/>
              </w:divBdr>
            </w:div>
            <w:div w:id="173816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8501">
      <w:marLeft w:val="0"/>
      <w:marRight w:val="0"/>
      <w:marTop w:val="0"/>
      <w:marBottom w:val="0"/>
      <w:divBdr>
        <w:top w:val="none" w:sz="0" w:space="0" w:color="auto"/>
        <w:left w:val="none" w:sz="0" w:space="0" w:color="auto"/>
        <w:bottom w:val="none" w:sz="0" w:space="0" w:color="auto"/>
        <w:right w:val="none" w:sz="0" w:space="0" w:color="auto"/>
      </w:divBdr>
      <w:divsChild>
        <w:div w:id="1738169105">
          <w:marLeft w:val="0"/>
          <w:marRight w:val="0"/>
          <w:marTop w:val="0"/>
          <w:marBottom w:val="0"/>
          <w:divBdr>
            <w:top w:val="none" w:sz="0" w:space="0" w:color="auto"/>
            <w:left w:val="none" w:sz="0" w:space="0" w:color="auto"/>
            <w:bottom w:val="none" w:sz="0" w:space="0" w:color="auto"/>
            <w:right w:val="none" w:sz="0" w:space="0" w:color="auto"/>
          </w:divBdr>
          <w:divsChild>
            <w:div w:id="1738171231">
              <w:marLeft w:val="0"/>
              <w:marRight w:val="0"/>
              <w:marTop w:val="0"/>
              <w:marBottom w:val="0"/>
              <w:divBdr>
                <w:top w:val="none" w:sz="0" w:space="0" w:color="auto"/>
                <w:left w:val="none" w:sz="0" w:space="0" w:color="auto"/>
                <w:bottom w:val="none" w:sz="0" w:space="0" w:color="auto"/>
                <w:right w:val="none" w:sz="0" w:space="0" w:color="auto"/>
              </w:divBdr>
              <w:divsChild>
                <w:div w:id="173817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8505">
      <w:marLeft w:val="0"/>
      <w:marRight w:val="0"/>
      <w:marTop w:val="0"/>
      <w:marBottom w:val="0"/>
      <w:divBdr>
        <w:top w:val="none" w:sz="0" w:space="0" w:color="auto"/>
        <w:left w:val="none" w:sz="0" w:space="0" w:color="auto"/>
        <w:bottom w:val="none" w:sz="0" w:space="0" w:color="auto"/>
        <w:right w:val="none" w:sz="0" w:space="0" w:color="auto"/>
      </w:divBdr>
    </w:div>
    <w:div w:id="1738168506">
      <w:marLeft w:val="0"/>
      <w:marRight w:val="0"/>
      <w:marTop w:val="0"/>
      <w:marBottom w:val="0"/>
      <w:divBdr>
        <w:top w:val="none" w:sz="0" w:space="0" w:color="auto"/>
        <w:left w:val="none" w:sz="0" w:space="0" w:color="auto"/>
        <w:bottom w:val="none" w:sz="0" w:space="0" w:color="auto"/>
        <w:right w:val="none" w:sz="0" w:space="0" w:color="auto"/>
      </w:divBdr>
    </w:div>
    <w:div w:id="1738168510">
      <w:marLeft w:val="0"/>
      <w:marRight w:val="0"/>
      <w:marTop w:val="0"/>
      <w:marBottom w:val="0"/>
      <w:divBdr>
        <w:top w:val="none" w:sz="0" w:space="0" w:color="auto"/>
        <w:left w:val="none" w:sz="0" w:space="0" w:color="auto"/>
        <w:bottom w:val="none" w:sz="0" w:space="0" w:color="auto"/>
        <w:right w:val="none" w:sz="0" w:space="0" w:color="auto"/>
      </w:divBdr>
    </w:div>
    <w:div w:id="1738168514">
      <w:marLeft w:val="0"/>
      <w:marRight w:val="0"/>
      <w:marTop w:val="0"/>
      <w:marBottom w:val="0"/>
      <w:divBdr>
        <w:top w:val="none" w:sz="0" w:space="0" w:color="auto"/>
        <w:left w:val="none" w:sz="0" w:space="0" w:color="auto"/>
        <w:bottom w:val="none" w:sz="0" w:space="0" w:color="auto"/>
        <w:right w:val="none" w:sz="0" w:space="0" w:color="auto"/>
      </w:divBdr>
    </w:div>
    <w:div w:id="1738168515">
      <w:marLeft w:val="0"/>
      <w:marRight w:val="0"/>
      <w:marTop w:val="0"/>
      <w:marBottom w:val="0"/>
      <w:divBdr>
        <w:top w:val="none" w:sz="0" w:space="0" w:color="auto"/>
        <w:left w:val="none" w:sz="0" w:space="0" w:color="auto"/>
        <w:bottom w:val="none" w:sz="0" w:space="0" w:color="auto"/>
        <w:right w:val="none" w:sz="0" w:space="0" w:color="auto"/>
      </w:divBdr>
    </w:div>
    <w:div w:id="1738168516">
      <w:marLeft w:val="0"/>
      <w:marRight w:val="0"/>
      <w:marTop w:val="0"/>
      <w:marBottom w:val="0"/>
      <w:divBdr>
        <w:top w:val="none" w:sz="0" w:space="0" w:color="auto"/>
        <w:left w:val="none" w:sz="0" w:space="0" w:color="auto"/>
        <w:bottom w:val="none" w:sz="0" w:space="0" w:color="auto"/>
        <w:right w:val="none" w:sz="0" w:space="0" w:color="auto"/>
      </w:divBdr>
    </w:div>
    <w:div w:id="1738168518">
      <w:marLeft w:val="0"/>
      <w:marRight w:val="0"/>
      <w:marTop w:val="0"/>
      <w:marBottom w:val="0"/>
      <w:divBdr>
        <w:top w:val="none" w:sz="0" w:space="0" w:color="auto"/>
        <w:left w:val="none" w:sz="0" w:space="0" w:color="auto"/>
        <w:bottom w:val="none" w:sz="0" w:space="0" w:color="auto"/>
        <w:right w:val="none" w:sz="0" w:space="0" w:color="auto"/>
      </w:divBdr>
    </w:div>
    <w:div w:id="1738168521">
      <w:marLeft w:val="0"/>
      <w:marRight w:val="0"/>
      <w:marTop w:val="0"/>
      <w:marBottom w:val="0"/>
      <w:divBdr>
        <w:top w:val="none" w:sz="0" w:space="0" w:color="auto"/>
        <w:left w:val="none" w:sz="0" w:space="0" w:color="auto"/>
        <w:bottom w:val="none" w:sz="0" w:space="0" w:color="auto"/>
        <w:right w:val="none" w:sz="0" w:space="0" w:color="auto"/>
      </w:divBdr>
      <w:divsChild>
        <w:div w:id="1738171086">
          <w:marLeft w:val="0"/>
          <w:marRight w:val="0"/>
          <w:marTop w:val="0"/>
          <w:marBottom w:val="0"/>
          <w:divBdr>
            <w:top w:val="none" w:sz="0" w:space="0" w:color="auto"/>
            <w:left w:val="none" w:sz="0" w:space="0" w:color="auto"/>
            <w:bottom w:val="none" w:sz="0" w:space="0" w:color="auto"/>
            <w:right w:val="none" w:sz="0" w:space="0" w:color="auto"/>
          </w:divBdr>
          <w:divsChild>
            <w:div w:id="1738168575">
              <w:marLeft w:val="0"/>
              <w:marRight w:val="0"/>
              <w:marTop w:val="0"/>
              <w:marBottom w:val="0"/>
              <w:divBdr>
                <w:top w:val="none" w:sz="0" w:space="0" w:color="auto"/>
                <w:left w:val="none" w:sz="0" w:space="0" w:color="auto"/>
                <w:bottom w:val="none" w:sz="0" w:space="0" w:color="auto"/>
                <w:right w:val="none" w:sz="0" w:space="0" w:color="auto"/>
              </w:divBdr>
              <w:divsChild>
                <w:div w:id="1738170726">
                  <w:marLeft w:val="0"/>
                  <w:marRight w:val="0"/>
                  <w:marTop w:val="0"/>
                  <w:marBottom w:val="0"/>
                  <w:divBdr>
                    <w:top w:val="none" w:sz="0" w:space="0" w:color="auto"/>
                    <w:left w:val="none" w:sz="0" w:space="0" w:color="auto"/>
                    <w:bottom w:val="none" w:sz="0" w:space="0" w:color="auto"/>
                    <w:right w:val="none" w:sz="0" w:space="0" w:color="auto"/>
                  </w:divBdr>
                  <w:divsChild>
                    <w:div w:id="173817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168525">
      <w:marLeft w:val="0"/>
      <w:marRight w:val="0"/>
      <w:marTop w:val="0"/>
      <w:marBottom w:val="0"/>
      <w:divBdr>
        <w:top w:val="none" w:sz="0" w:space="0" w:color="auto"/>
        <w:left w:val="none" w:sz="0" w:space="0" w:color="auto"/>
        <w:bottom w:val="none" w:sz="0" w:space="0" w:color="auto"/>
        <w:right w:val="none" w:sz="0" w:space="0" w:color="auto"/>
      </w:divBdr>
      <w:divsChild>
        <w:div w:id="1738168795">
          <w:marLeft w:val="0"/>
          <w:marRight w:val="0"/>
          <w:marTop w:val="0"/>
          <w:marBottom w:val="0"/>
          <w:divBdr>
            <w:top w:val="none" w:sz="0" w:space="0" w:color="auto"/>
            <w:left w:val="none" w:sz="0" w:space="0" w:color="auto"/>
            <w:bottom w:val="none" w:sz="0" w:space="0" w:color="auto"/>
            <w:right w:val="none" w:sz="0" w:space="0" w:color="auto"/>
          </w:divBdr>
          <w:divsChild>
            <w:div w:id="1738169814">
              <w:marLeft w:val="0"/>
              <w:marRight w:val="0"/>
              <w:marTop w:val="0"/>
              <w:marBottom w:val="0"/>
              <w:divBdr>
                <w:top w:val="none" w:sz="0" w:space="0" w:color="auto"/>
                <w:left w:val="none" w:sz="0" w:space="0" w:color="auto"/>
                <w:bottom w:val="none" w:sz="0" w:space="0" w:color="auto"/>
                <w:right w:val="none" w:sz="0" w:space="0" w:color="auto"/>
              </w:divBdr>
            </w:div>
            <w:div w:id="1738170399">
              <w:marLeft w:val="0"/>
              <w:marRight w:val="0"/>
              <w:marTop w:val="0"/>
              <w:marBottom w:val="0"/>
              <w:divBdr>
                <w:top w:val="none" w:sz="0" w:space="0" w:color="auto"/>
                <w:left w:val="none" w:sz="0" w:space="0" w:color="auto"/>
                <w:bottom w:val="none" w:sz="0" w:space="0" w:color="auto"/>
                <w:right w:val="none" w:sz="0" w:space="0" w:color="auto"/>
              </w:divBdr>
            </w:div>
          </w:divsChild>
        </w:div>
        <w:div w:id="1738169249">
          <w:marLeft w:val="0"/>
          <w:marRight w:val="0"/>
          <w:marTop w:val="0"/>
          <w:marBottom w:val="0"/>
          <w:divBdr>
            <w:top w:val="none" w:sz="0" w:space="0" w:color="auto"/>
            <w:left w:val="none" w:sz="0" w:space="0" w:color="auto"/>
            <w:bottom w:val="none" w:sz="0" w:space="0" w:color="auto"/>
            <w:right w:val="none" w:sz="0" w:space="0" w:color="auto"/>
          </w:divBdr>
        </w:div>
        <w:div w:id="1738169317">
          <w:marLeft w:val="0"/>
          <w:marRight w:val="0"/>
          <w:marTop w:val="0"/>
          <w:marBottom w:val="0"/>
          <w:divBdr>
            <w:top w:val="none" w:sz="0" w:space="0" w:color="auto"/>
            <w:left w:val="none" w:sz="0" w:space="0" w:color="auto"/>
            <w:bottom w:val="none" w:sz="0" w:space="0" w:color="auto"/>
            <w:right w:val="none" w:sz="0" w:space="0" w:color="auto"/>
          </w:divBdr>
        </w:div>
        <w:div w:id="1738169548">
          <w:marLeft w:val="0"/>
          <w:marRight w:val="0"/>
          <w:marTop w:val="0"/>
          <w:marBottom w:val="0"/>
          <w:divBdr>
            <w:top w:val="none" w:sz="0" w:space="0" w:color="auto"/>
            <w:left w:val="none" w:sz="0" w:space="0" w:color="auto"/>
            <w:bottom w:val="none" w:sz="0" w:space="0" w:color="auto"/>
            <w:right w:val="none" w:sz="0" w:space="0" w:color="auto"/>
          </w:divBdr>
        </w:div>
        <w:div w:id="1738170588">
          <w:marLeft w:val="0"/>
          <w:marRight w:val="0"/>
          <w:marTop w:val="0"/>
          <w:marBottom w:val="0"/>
          <w:divBdr>
            <w:top w:val="none" w:sz="0" w:space="0" w:color="auto"/>
            <w:left w:val="none" w:sz="0" w:space="0" w:color="auto"/>
            <w:bottom w:val="none" w:sz="0" w:space="0" w:color="auto"/>
            <w:right w:val="none" w:sz="0" w:space="0" w:color="auto"/>
          </w:divBdr>
        </w:div>
      </w:divsChild>
    </w:div>
    <w:div w:id="1738168531">
      <w:marLeft w:val="0"/>
      <w:marRight w:val="0"/>
      <w:marTop w:val="0"/>
      <w:marBottom w:val="0"/>
      <w:divBdr>
        <w:top w:val="none" w:sz="0" w:space="0" w:color="auto"/>
        <w:left w:val="none" w:sz="0" w:space="0" w:color="auto"/>
        <w:bottom w:val="none" w:sz="0" w:space="0" w:color="auto"/>
        <w:right w:val="none" w:sz="0" w:space="0" w:color="auto"/>
      </w:divBdr>
    </w:div>
    <w:div w:id="1738168532">
      <w:marLeft w:val="0"/>
      <w:marRight w:val="0"/>
      <w:marTop w:val="0"/>
      <w:marBottom w:val="0"/>
      <w:divBdr>
        <w:top w:val="none" w:sz="0" w:space="0" w:color="auto"/>
        <w:left w:val="none" w:sz="0" w:space="0" w:color="auto"/>
        <w:bottom w:val="none" w:sz="0" w:space="0" w:color="auto"/>
        <w:right w:val="none" w:sz="0" w:space="0" w:color="auto"/>
      </w:divBdr>
    </w:div>
    <w:div w:id="1738168535">
      <w:marLeft w:val="0"/>
      <w:marRight w:val="0"/>
      <w:marTop w:val="0"/>
      <w:marBottom w:val="0"/>
      <w:divBdr>
        <w:top w:val="none" w:sz="0" w:space="0" w:color="auto"/>
        <w:left w:val="none" w:sz="0" w:space="0" w:color="auto"/>
        <w:bottom w:val="none" w:sz="0" w:space="0" w:color="auto"/>
        <w:right w:val="none" w:sz="0" w:space="0" w:color="auto"/>
      </w:divBdr>
      <w:divsChild>
        <w:div w:id="1738170165">
          <w:marLeft w:val="0"/>
          <w:marRight w:val="0"/>
          <w:marTop w:val="0"/>
          <w:marBottom w:val="0"/>
          <w:divBdr>
            <w:top w:val="none" w:sz="0" w:space="0" w:color="auto"/>
            <w:left w:val="none" w:sz="0" w:space="0" w:color="auto"/>
            <w:bottom w:val="none" w:sz="0" w:space="0" w:color="auto"/>
            <w:right w:val="none" w:sz="0" w:space="0" w:color="auto"/>
          </w:divBdr>
          <w:divsChild>
            <w:div w:id="1738171336">
              <w:marLeft w:val="0"/>
              <w:marRight w:val="0"/>
              <w:marTop w:val="0"/>
              <w:marBottom w:val="0"/>
              <w:divBdr>
                <w:top w:val="none" w:sz="0" w:space="0" w:color="auto"/>
                <w:left w:val="none" w:sz="0" w:space="0" w:color="auto"/>
                <w:bottom w:val="none" w:sz="0" w:space="0" w:color="auto"/>
                <w:right w:val="none" w:sz="0" w:space="0" w:color="auto"/>
              </w:divBdr>
              <w:divsChild>
                <w:div w:id="1738171257">
                  <w:marLeft w:val="0"/>
                  <w:marRight w:val="0"/>
                  <w:marTop w:val="0"/>
                  <w:marBottom w:val="0"/>
                  <w:divBdr>
                    <w:top w:val="none" w:sz="0" w:space="0" w:color="auto"/>
                    <w:left w:val="none" w:sz="0" w:space="0" w:color="auto"/>
                    <w:bottom w:val="none" w:sz="0" w:space="0" w:color="auto"/>
                    <w:right w:val="none" w:sz="0" w:space="0" w:color="auto"/>
                  </w:divBdr>
                  <w:divsChild>
                    <w:div w:id="1738171149">
                      <w:marLeft w:val="0"/>
                      <w:marRight w:val="0"/>
                      <w:marTop w:val="0"/>
                      <w:marBottom w:val="0"/>
                      <w:divBdr>
                        <w:top w:val="none" w:sz="0" w:space="0" w:color="auto"/>
                        <w:left w:val="none" w:sz="0" w:space="0" w:color="auto"/>
                        <w:bottom w:val="none" w:sz="0" w:space="0" w:color="auto"/>
                        <w:right w:val="none" w:sz="0" w:space="0" w:color="auto"/>
                      </w:divBdr>
                      <w:divsChild>
                        <w:div w:id="1738169994">
                          <w:marLeft w:val="0"/>
                          <w:marRight w:val="0"/>
                          <w:marTop w:val="0"/>
                          <w:marBottom w:val="0"/>
                          <w:divBdr>
                            <w:top w:val="none" w:sz="0" w:space="0" w:color="auto"/>
                            <w:left w:val="none" w:sz="0" w:space="0" w:color="auto"/>
                            <w:bottom w:val="none" w:sz="0" w:space="0" w:color="auto"/>
                            <w:right w:val="none" w:sz="0" w:space="0" w:color="auto"/>
                          </w:divBdr>
                          <w:divsChild>
                            <w:div w:id="1738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168536">
      <w:marLeft w:val="0"/>
      <w:marRight w:val="0"/>
      <w:marTop w:val="0"/>
      <w:marBottom w:val="0"/>
      <w:divBdr>
        <w:top w:val="none" w:sz="0" w:space="0" w:color="auto"/>
        <w:left w:val="none" w:sz="0" w:space="0" w:color="auto"/>
        <w:bottom w:val="none" w:sz="0" w:space="0" w:color="auto"/>
        <w:right w:val="none" w:sz="0" w:space="0" w:color="auto"/>
      </w:divBdr>
    </w:div>
    <w:div w:id="1738168537">
      <w:marLeft w:val="0"/>
      <w:marRight w:val="0"/>
      <w:marTop w:val="0"/>
      <w:marBottom w:val="0"/>
      <w:divBdr>
        <w:top w:val="none" w:sz="0" w:space="0" w:color="auto"/>
        <w:left w:val="none" w:sz="0" w:space="0" w:color="auto"/>
        <w:bottom w:val="none" w:sz="0" w:space="0" w:color="auto"/>
        <w:right w:val="none" w:sz="0" w:space="0" w:color="auto"/>
      </w:divBdr>
    </w:div>
    <w:div w:id="1738168540">
      <w:marLeft w:val="0"/>
      <w:marRight w:val="0"/>
      <w:marTop w:val="0"/>
      <w:marBottom w:val="0"/>
      <w:divBdr>
        <w:top w:val="none" w:sz="0" w:space="0" w:color="auto"/>
        <w:left w:val="none" w:sz="0" w:space="0" w:color="auto"/>
        <w:bottom w:val="none" w:sz="0" w:space="0" w:color="auto"/>
        <w:right w:val="none" w:sz="0" w:space="0" w:color="auto"/>
      </w:divBdr>
      <w:divsChild>
        <w:div w:id="1738169292">
          <w:marLeft w:val="0"/>
          <w:marRight w:val="0"/>
          <w:marTop w:val="0"/>
          <w:marBottom w:val="0"/>
          <w:divBdr>
            <w:top w:val="none" w:sz="0" w:space="0" w:color="auto"/>
            <w:left w:val="none" w:sz="0" w:space="0" w:color="auto"/>
            <w:bottom w:val="none" w:sz="0" w:space="0" w:color="auto"/>
            <w:right w:val="none" w:sz="0" w:space="0" w:color="auto"/>
          </w:divBdr>
        </w:div>
        <w:div w:id="1738171380">
          <w:marLeft w:val="0"/>
          <w:marRight w:val="0"/>
          <w:marTop w:val="0"/>
          <w:marBottom w:val="0"/>
          <w:divBdr>
            <w:top w:val="none" w:sz="0" w:space="0" w:color="auto"/>
            <w:left w:val="none" w:sz="0" w:space="0" w:color="auto"/>
            <w:bottom w:val="none" w:sz="0" w:space="0" w:color="auto"/>
            <w:right w:val="none" w:sz="0" w:space="0" w:color="auto"/>
          </w:divBdr>
        </w:div>
      </w:divsChild>
    </w:div>
    <w:div w:id="1738168543">
      <w:marLeft w:val="0"/>
      <w:marRight w:val="0"/>
      <w:marTop w:val="0"/>
      <w:marBottom w:val="0"/>
      <w:divBdr>
        <w:top w:val="none" w:sz="0" w:space="0" w:color="auto"/>
        <w:left w:val="none" w:sz="0" w:space="0" w:color="auto"/>
        <w:bottom w:val="none" w:sz="0" w:space="0" w:color="auto"/>
        <w:right w:val="none" w:sz="0" w:space="0" w:color="auto"/>
      </w:divBdr>
    </w:div>
    <w:div w:id="1738168545">
      <w:marLeft w:val="0"/>
      <w:marRight w:val="0"/>
      <w:marTop w:val="0"/>
      <w:marBottom w:val="0"/>
      <w:divBdr>
        <w:top w:val="none" w:sz="0" w:space="0" w:color="auto"/>
        <w:left w:val="none" w:sz="0" w:space="0" w:color="auto"/>
        <w:bottom w:val="none" w:sz="0" w:space="0" w:color="auto"/>
        <w:right w:val="none" w:sz="0" w:space="0" w:color="auto"/>
      </w:divBdr>
    </w:div>
    <w:div w:id="1738168546">
      <w:marLeft w:val="0"/>
      <w:marRight w:val="0"/>
      <w:marTop w:val="0"/>
      <w:marBottom w:val="0"/>
      <w:divBdr>
        <w:top w:val="none" w:sz="0" w:space="0" w:color="auto"/>
        <w:left w:val="none" w:sz="0" w:space="0" w:color="auto"/>
        <w:bottom w:val="none" w:sz="0" w:space="0" w:color="auto"/>
        <w:right w:val="none" w:sz="0" w:space="0" w:color="auto"/>
      </w:divBdr>
    </w:div>
    <w:div w:id="1738168548">
      <w:marLeft w:val="0"/>
      <w:marRight w:val="0"/>
      <w:marTop w:val="0"/>
      <w:marBottom w:val="0"/>
      <w:divBdr>
        <w:top w:val="none" w:sz="0" w:space="0" w:color="auto"/>
        <w:left w:val="none" w:sz="0" w:space="0" w:color="auto"/>
        <w:bottom w:val="none" w:sz="0" w:space="0" w:color="auto"/>
        <w:right w:val="none" w:sz="0" w:space="0" w:color="auto"/>
      </w:divBdr>
    </w:div>
    <w:div w:id="1738168549">
      <w:marLeft w:val="0"/>
      <w:marRight w:val="0"/>
      <w:marTop w:val="0"/>
      <w:marBottom w:val="0"/>
      <w:divBdr>
        <w:top w:val="none" w:sz="0" w:space="0" w:color="auto"/>
        <w:left w:val="none" w:sz="0" w:space="0" w:color="auto"/>
        <w:bottom w:val="none" w:sz="0" w:space="0" w:color="auto"/>
        <w:right w:val="none" w:sz="0" w:space="0" w:color="auto"/>
      </w:divBdr>
      <w:divsChild>
        <w:div w:id="1738169143">
          <w:marLeft w:val="0"/>
          <w:marRight w:val="0"/>
          <w:marTop w:val="0"/>
          <w:marBottom w:val="0"/>
          <w:divBdr>
            <w:top w:val="none" w:sz="0" w:space="0" w:color="auto"/>
            <w:left w:val="none" w:sz="0" w:space="0" w:color="auto"/>
            <w:bottom w:val="none" w:sz="0" w:space="0" w:color="auto"/>
            <w:right w:val="none" w:sz="0" w:space="0" w:color="auto"/>
          </w:divBdr>
        </w:div>
      </w:divsChild>
    </w:div>
    <w:div w:id="1738168550">
      <w:marLeft w:val="0"/>
      <w:marRight w:val="0"/>
      <w:marTop w:val="0"/>
      <w:marBottom w:val="0"/>
      <w:divBdr>
        <w:top w:val="none" w:sz="0" w:space="0" w:color="auto"/>
        <w:left w:val="none" w:sz="0" w:space="0" w:color="auto"/>
        <w:bottom w:val="none" w:sz="0" w:space="0" w:color="auto"/>
        <w:right w:val="none" w:sz="0" w:space="0" w:color="auto"/>
      </w:divBdr>
    </w:div>
    <w:div w:id="1738168557">
      <w:marLeft w:val="0"/>
      <w:marRight w:val="0"/>
      <w:marTop w:val="0"/>
      <w:marBottom w:val="0"/>
      <w:divBdr>
        <w:top w:val="none" w:sz="0" w:space="0" w:color="auto"/>
        <w:left w:val="none" w:sz="0" w:space="0" w:color="auto"/>
        <w:bottom w:val="none" w:sz="0" w:space="0" w:color="auto"/>
        <w:right w:val="none" w:sz="0" w:space="0" w:color="auto"/>
      </w:divBdr>
    </w:div>
    <w:div w:id="1738168558">
      <w:marLeft w:val="0"/>
      <w:marRight w:val="0"/>
      <w:marTop w:val="0"/>
      <w:marBottom w:val="0"/>
      <w:divBdr>
        <w:top w:val="none" w:sz="0" w:space="0" w:color="auto"/>
        <w:left w:val="none" w:sz="0" w:space="0" w:color="auto"/>
        <w:bottom w:val="none" w:sz="0" w:space="0" w:color="auto"/>
        <w:right w:val="none" w:sz="0" w:space="0" w:color="auto"/>
      </w:divBdr>
      <w:divsChild>
        <w:div w:id="1738169590">
          <w:marLeft w:val="720"/>
          <w:marRight w:val="720"/>
          <w:marTop w:val="100"/>
          <w:marBottom w:val="100"/>
          <w:divBdr>
            <w:top w:val="none" w:sz="0" w:space="0" w:color="auto"/>
            <w:left w:val="none" w:sz="0" w:space="0" w:color="auto"/>
            <w:bottom w:val="none" w:sz="0" w:space="0" w:color="auto"/>
            <w:right w:val="none" w:sz="0" w:space="0" w:color="auto"/>
          </w:divBdr>
          <w:divsChild>
            <w:div w:id="1738168507">
              <w:marLeft w:val="720"/>
              <w:marRight w:val="720"/>
              <w:marTop w:val="100"/>
              <w:marBottom w:val="100"/>
              <w:divBdr>
                <w:top w:val="none" w:sz="0" w:space="0" w:color="auto"/>
                <w:left w:val="none" w:sz="0" w:space="0" w:color="auto"/>
                <w:bottom w:val="none" w:sz="0" w:space="0" w:color="auto"/>
                <w:right w:val="none" w:sz="0" w:space="0" w:color="auto"/>
              </w:divBdr>
            </w:div>
            <w:div w:id="1738169050">
              <w:marLeft w:val="720"/>
              <w:marRight w:val="720"/>
              <w:marTop w:val="100"/>
              <w:marBottom w:val="100"/>
              <w:divBdr>
                <w:top w:val="none" w:sz="0" w:space="0" w:color="auto"/>
                <w:left w:val="none" w:sz="0" w:space="0" w:color="auto"/>
                <w:bottom w:val="none" w:sz="0" w:space="0" w:color="auto"/>
                <w:right w:val="none" w:sz="0" w:space="0" w:color="auto"/>
              </w:divBdr>
            </w:div>
            <w:div w:id="1738169482">
              <w:marLeft w:val="720"/>
              <w:marRight w:val="720"/>
              <w:marTop w:val="100"/>
              <w:marBottom w:val="100"/>
              <w:divBdr>
                <w:top w:val="none" w:sz="0" w:space="0" w:color="auto"/>
                <w:left w:val="none" w:sz="0" w:space="0" w:color="auto"/>
                <w:bottom w:val="none" w:sz="0" w:space="0" w:color="auto"/>
                <w:right w:val="none" w:sz="0" w:space="0" w:color="auto"/>
              </w:divBdr>
            </w:div>
            <w:div w:id="1738169740">
              <w:marLeft w:val="720"/>
              <w:marRight w:val="720"/>
              <w:marTop w:val="100"/>
              <w:marBottom w:val="100"/>
              <w:divBdr>
                <w:top w:val="none" w:sz="0" w:space="0" w:color="auto"/>
                <w:left w:val="none" w:sz="0" w:space="0" w:color="auto"/>
                <w:bottom w:val="none" w:sz="0" w:space="0" w:color="auto"/>
                <w:right w:val="none" w:sz="0" w:space="0" w:color="auto"/>
              </w:divBdr>
            </w:div>
            <w:div w:id="1738169891">
              <w:marLeft w:val="720"/>
              <w:marRight w:val="720"/>
              <w:marTop w:val="100"/>
              <w:marBottom w:val="100"/>
              <w:divBdr>
                <w:top w:val="none" w:sz="0" w:space="0" w:color="auto"/>
                <w:left w:val="none" w:sz="0" w:space="0" w:color="auto"/>
                <w:bottom w:val="none" w:sz="0" w:space="0" w:color="auto"/>
                <w:right w:val="none" w:sz="0" w:space="0" w:color="auto"/>
              </w:divBdr>
            </w:div>
            <w:div w:id="1738169892">
              <w:marLeft w:val="720"/>
              <w:marRight w:val="720"/>
              <w:marTop w:val="100"/>
              <w:marBottom w:val="100"/>
              <w:divBdr>
                <w:top w:val="none" w:sz="0" w:space="0" w:color="auto"/>
                <w:left w:val="none" w:sz="0" w:space="0" w:color="auto"/>
                <w:bottom w:val="none" w:sz="0" w:space="0" w:color="auto"/>
                <w:right w:val="none" w:sz="0" w:space="0" w:color="auto"/>
              </w:divBdr>
            </w:div>
            <w:div w:id="1738170035">
              <w:marLeft w:val="720"/>
              <w:marRight w:val="720"/>
              <w:marTop w:val="100"/>
              <w:marBottom w:val="100"/>
              <w:divBdr>
                <w:top w:val="none" w:sz="0" w:space="0" w:color="auto"/>
                <w:left w:val="none" w:sz="0" w:space="0" w:color="auto"/>
                <w:bottom w:val="none" w:sz="0" w:space="0" w:color="auto"/>
                <w:right w:val="none" w:sz="0" w:space="0" w:color="auto"/>
              </w:divBdr>
            </w:div>
            <w:div w:id="1738170271">
              <w:marLeft w:val="720"/>
              <w:marRight w:val="720"/>
              <w:marTop w:val="100"/>
              <w:marBottom w:val="100"/>
              <w:divBdr>
                <w:top w:val="none" w:sz="0" w:space="0" w:color="auto"/>
                <w:left w:val="none" w:sz="0" w:space="0" w:color="auto"/>
                <w:bottom w:val="none" w:sz="0" w:space="0" w:color="auto"/>
                <w:right w:val="none" w:sz="0" w:space="0" w:color="auto"/>
              </w:divBdr>
            </w:div>
            <w:div w:id="1738170383">
              <w:marLeft w:val="720"/>
              <w:marRight w:val="720"/>
              <w:marTop w:val="100"/>
              <w:marBottom w:val="100"/>
              <w:divBdr>
                <w:top w:val="none" w:sz="0" w:space="0" w:color="auto"/>
                <w:left w:val="none" w:sz="0" w:space="0" w:color="auto"/>
                <w:bottom w:val="none" w:sz="0" w:space="0" w:color="auto"/>
                <w:right w:val="none" w:sz="0" w:space="0" w:color="auto"/>
              </w:divBdr>
            </w:div>
            <w:div w:id="1738170441">
              <w:marLeft w:val="720"/>
              <w:marRight w:val="720"/>
              <w:marTop w:val="100"/>
              <w:marBottom w:val="100"/>
              <w:divBdr>
                <w:top w:val="none" w:sz="0" w:space="0" w:color="auto"/>
                <w:left w:val="none" w:sz="0" w:space="0" w:color="auto"/>
                <w:bottom w:val="none" w:sz="0" w:space="0" w:color="auto"/>
                <w:right w:val="none" w:sz="0" w:space="0" w:color="auto"/>
              </w:divBdr>
            </w:div>
            <w:div w:id="1738170530">
              <w:marLeft w:val="720"/>
              <w:marRight w:val="720"/>
              <w:marTop w:val="100"/>
              <w:marBottom w:val="100"/>
              <w:divBdr>
                <w:top w:val="none" w:sz="0" w:space="0" w:color="auto"/>
                <w:left w:val="none" w:sz="0" w:space="0" w:color="auto"/>
                <w:bottom w:val="none" w:sz="0" w:space="0" w:color="auto"/>
                <w:right w:val="none" w:sz="0" w:space="0" w:color="auto"/>
              </w:divBdr>
            </w:div>
            <w:div w:id="1738171410">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38168559">
      <w:marLeft w:val="0"/>
      <w:marRight w:val="0"/>
      <w:marTop w:val="0"/>
      <w:marBottom w:val="0"/>
      <w:divBdr>
        <w:top w:val="none" w:sz="0" w:space="0" w:color="auto"/>
        <w:left w:val="none" w:sz="0" w:space="0" w:color="auto"/>
        <w:bottom w:val="none" w:sz="0" w:space="0" w:color="auto"/>
        <w:right w:val="none" w:sz="0" w:space="0" w:color="auto"/>
      </w:divBdr>
    </w:div>
    <w:div w:id="1738168562">
      <w:marLeft w:val="0"/>
      <w:marRight w:val="0"/>
      <w:marTop w:val="0"/>
      <w:marBottom w:val="0"/>
      <w:divBdr>
        <w:top w:val="none" w:sz="0" w:space="0" w:color="auto"/>
        <w:left w:val="none" w:sz="0" w:space="0" w:color="auto"/>
        <w:bottom w:val="none" w:sz="0" w:space="0" w:color="auto"/>
        <w:right w:val="none" w:sz="0" w:space="0" w:color="auto"/>
      </w:divBdr>
      <w:divsChild>
        <w:div w:id="1738169197">
          <w:marLeft w:val="0"/>
          <w:marRight w:val="0"/>
          <w:marTop w:val="0"/>
          <w:marBottom w:val="0"/>
          <w:divBdr>
            <w:top w:val="none" w:sz="0" w:space="0" w:color="auto"/>
            <w:left w:val="none" w:sz="0" w:space="0" w:color="auto"/>
            <w:bottom w:val="none" w:sz="0" w:space="0" w:color="auto"/>
            <w:right w:val="none" w:sz="0" w:space="0" w:color="auto"/>
          </w:divBdr>
        </w:div>
        <w:div w:id="1738169748">
          <w:marLeft w:val="0"/>
          <w:marRight w:val="0"/>
          <w:marTop w:val="0"/>
          <w:marBottom w:val="0"/>
          <w:divBdr>
            <w:top w:val="none" w:sz="0" w:space="0" w:color="auto"/>
            <w:left w:val="none" w:sz="0" w:space="0" w:color="auto"/>
            <w:bottom w:val="none" w:sz="0" w:space="0" w:color="auto"/>
            <w:right w:val="none" w:sz="0" w:space="0" w:color="auto"/>
          </w:divBdr>
        </w:div>
        <w:div w:id="1738169937">
          <w:marLeft w:val="0"/>
          <w:marRight w:val="0"/>
          <w:marTop w:val="0"/>
          <w:marBottom w:val="0"/>
          <w:divBdr>
            <w:top w:val="none" w:sz="0" w:space="0" w:color="auto"/>
            <w:left w:val="none" w:sz="0" w:space="0" w:color="auto"/>
            <w:bottom w:val="none" w:sz="0" w:space="0" w:color="auto"/>
            <w:right w:val="none" w:sz="0" w:space="0" w:color="auto"/>
          </w:divBdr>
        </w:div>
        <w:div w:id="1738170460">
          <w:marLeft w:val="0"/>
          <w:marRight w:val="0"/>
          <w:marTop w:val="0"/>
          <w:marBottom w:val="0"/>
          <w:divBdr>
            <w:top w:val="none" w:sz="0" w:space="0" w:color="auto"/>
            <w:left w:val="none" w:sz="0" w:space="0" w:color="auto"/>
            <w:bottom w:val="none" w:sz="0" w:space="0" w:color="auto"/>
            <w:right w:val="none" w:sz="0" w:space="0" w:color="auto"/>
          </w:divBdr>
          <w:divsChild>
            <w:div w:id="1738170641">
              <w:marLeft w:val="0"/>
              <w:marRight w:val="0"/>
              <w:marTop w:val="0"/>
              <w:marBottom w:val="0"/>
              <w:divBdr>
                <w:top w:val="none" w:sz="0" w:space="0" w:color="auto"/>
                <w:left w:val="none" w:sz="0" w:space="0" w:color="auto"/>
                <w:bottom w:val="none" w:sz="0" w:space="0" w:color="auto"/>
                <w:right w:val="none" w:sz="0" w:space="0" w:color="auto"/>
              </w:divBdr>
            </w:div>
            <w:div w:id="1738171290">
              <w:marLeft w:val="0"/>
              <w:marRight w:val="0"/>
              <w:marTop w:val="0"/>
              <w:marBottom w:val="0"/>
              <w:divBdr>
                <w:top w:val="none" w:sz="0" w:space="0" w:color="auto"/>
                <w:left w:val="none" w:sz="0" w:space="0" w:color="auto"/>
                <w:bottom w:val="none" w:sz="0" w:space="0" w:color="auto"/>
                <w:right w:val="none" w:sz="0" w:space="0" w:color="auto"/>
              </w:divBdr>
            </w:div>
            <w:div w:id="1738171347">
              <w:marLeft w:val="0"/>
              <w:marRight w:val="0"/>
              <w:marTop w:val="0"/>
              <w:marBottom w:val="0"/>
              <w:divBdr>
                <w:top w:val="none" w:sz="0" w:space="0" w:color="auto"/>
                <w:left w:val="none" w:sz="0" w:space="0" w:color="auto"/>
                <w:bottom w:val="none" w:sz="0" w:space="0" w:color="auto"/>
                <w:right w:val="none" w:sz="0" w:space="0" w:color="auto"/>
              </w:divBdr>
              <w:divsChild>
                <w:div w:id="1738169990">
                  <w:marLeft w:val="0"/>
                  <w:marRight w:val="0"/>
                  <w:marTop w:val="0"/>
                  <w:marBottom w:val="0"/>
                  <w:divBdr>
                    <w:top w:val="none" w:sz="0" w:space="0" w:color="auto"/>
                    <w:left w:val="none" w:sz="0" w:space="0" w:color="auto"/>
                    <w:bottom w:val="none" w:sz="0" w:space="0" w:color="auto"/>
                    <w:right w:val="none" w:sz="0" w:space="0" w:color="auto"/>
                  </w:divBdr>
                </w:div>
                <w:div w:id="1738170576">
                  <w:marLeft w:val="0"/>
                  <w:marRight w:val="0"/>
                  <w:marTop w:val="0"/>
                  <w:marBottom w:val="0"/>
                  <w:divBdr>
                    <w:top w:val="none" w:sz="0" w:space="0" w:color="auto"/>
                    <w:left w:val="none" w:sz="0" w:space="0" w:color="auto"/>
                    <w:bottom w:val="none" w:sz="0" w:space="0" w:color="auto"/>
                    <w:right w:val="none" w:sz="0" w:space="0" w:color="auto"/>
                  </w:divBdr>
                </w:div>
                <w:div w:id="173817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909">
          <w:marLeft w:val="0"/>
          <w:marRight w:val="0"/>
          <w:marTop w:val="0"/>
          <w:marBottom w:val="0"/>
          <w:divBdr>
            <w:top w:val="none" w:sz="0" w:space="0" w:color="auto"/>
            <w:left w:val="none" w:sz="0" w:space="0" w:color="auto"/>
            <w:bottom w:val="none" w:sz="0" w:space="0" w:color="auto"/>
            <w:right w:val="none" w:sz="0" w:space="0" w:color="auto"/>
          </w:divBdr>
        </w:div>
      </w:divsChild>
    </w:div>
    <w:div w:id="1738168563">
      <w:marLeft w:val="0"/>
      <w:marRight w:val="0"/>
      <w:marTop w:val="0"/>
      <w:marBottom w:val="0"/>
      <w:divBdr>
        <w:top w:val="none" w:sz="0" w:space="0" w:color="auto"/>
        <w:left w:val="none" w:sz="0" w:space="0" w:color="auto"/>
        <w:bottom w:val="none" w:sz="0" w:space="0" w:color="auto"/>
        <w:right w:val="none" w:sz="0" w:space="0" w:color="auto"/>
      </w:divBdr>
    </w:div>
    <w:div w:id="1738168564">
      <w:marLeft w:val="0"/>
      <w:marRight w:val="0"/>
      <w:marTop w:val="0"/>
      <w:marBottom w:val="0"/>
      <w:divBdr>
        <w:top w:val="none" w:sz="0" w:space="0" w:color="auto"/>
        <w:left w:val="none" w:sz="0" w:space="0" w:color="auto"/>
        <w:bottom w:val="none" w:sz="0" w:space="0" w:color="auto"/>
        <w:right w:val="none" w:sz="0" w:space="0" w:color="auto"/>
      </w:divBdr>
    </w:div>
    <w:div w:id="1738168565">
      <w:marLeft w:val="0"/>
      <w:marRight w:val="0"/>
      <w:marTop w:val="0"/>
      <w:marBottom w:val="0"/>
      <w:divBdr>
        <w:top w:val="none" w:sz="0" w:space="0" w:color="auto"/>
        <w:left w:val="none" w:sz="0" w:space="0" w:color="auto"/>
        <w:bottom w:val="none" w:sz="0" w:space="0" w:color="auto"/>
        <w:right w:val="none" w:sz="0" w:space="0" w:color="auto"/>
      </w:divBdr>
      <w:divsChild>
        <w:div w:id="1738171280">
          <w:marLeft w:val="0"/>
          <w:marRight w:val="0"/>
          <w:marTop w:val="0"/>
          <w:marBottom w:val="0"/>
          <w:divBdr>
            <w:top w:val="none" w:sz="0" w:space="0" w:color="auto"/>
            <w:left w:val="none" w:sz="0" w:space="0" w:color="auto"/>
            <w:bottom w:val="none" w:sz="0" w:space="0" w:color="auto"/>
            <w:right w:val="none" w:sz="0" w:space="0" w:color="auto"/>
          </w:divBdr>
          <w:divsChild>
            <w:div w:id="173816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8566">
      <w:marLeft w:val="0"/>
      <w:marRight w:val="0"/>
      <w:marTop w:val="0"/>
      <w:marBottom w:val="0"/>
      <w:divBdr>
        <w:top w:val="none" w:sz="0" w:space="0" w:color="auto"/>
        <w:left w:val="none" w:sz="0" w:space="0" w:color="auto"/>
        <w:bottom w:val="none" w:sz="0" w:space="0" w:color="auto"/>
        <w:right w:val="none" w:sz="0" w:space="0" w:color="auto"/>
      </w:divBdr>
    </w:div>
    <w:div w:id="1738168567">
      <w:marLeft w:val="0"/>
      <w:marRight w:val="0"/>
      <w:marTop w:val="0"/>
      <w:marBottom w:val="0"/>
      <w:divBdr>
        <w:top w:val="none" w:sz="0" w:space="0" w:color="auto"/>
        <w:left w:val="none" w:sz="0" w:space="0" w:color="auto"/>
        <w:bottom w:val="none" w:sz="0" w:space="0" w:color="auto"/>
        <w:right w:val="none" w:sz="0" w:space="0" w:color="auto"/>
      </w:divBdr>
    </w:div>
    <w:div w:id="1738168568">
      <w:marLeft w:val="0"/>
      <w:marRight w:val="0"/>
      <w:marTop w:val="0"/>
      <w:marBottom w:val="0"/>
      <w:divBdr>
        <w:top w:val="none" w:sz="0" w:space="0" w:color="auto"/>
        <w:left w:val="none" w:sz="0" w:space="0" w:color="auto"/>
        <w:bottom w:val="none" w:sz="0" w:space="0" w:color="auto"/>
        <w:right w:val="none" w:sz="0" w:space="0" w:color="auto"/>
      </w:divBdr>
    </w:div>
    <w:div w:id="1738168574">
      <w:marLeft w:val="0"/>
      <w:marRight w:val="0"/>
      <w:marTop w:val="0"/>
      <w:marBottom w:val="0"/>
      <w:divBdr>
        <w:top w:val="none" w:sz="0" w:space="0" w:color="auto"/>
        <w:left w:val="none" w:sz="0" w:space="0" w:color="auto"/>
        <w:bottom w:val="none" w:sz="0" w:space="0" w:color="auto"/>
        <w:right w:val="none" w:sz="0" w:space="0" w:color="auto"/>
      </w:divBdr>
    </w:div>
    <w:div w:id="1738168577">
      <w:marLeft w:val="0"/>
      <w:marRight w:val="0"/>
      <w:marTop w:val="0"/>
      <w:marBottom w:val="0"/>
      <w:divBdr>
        <w:top w:val="none" w:sz="0" w:space="0" w:color="auto"/>
        <w:left w:val="none" w:sz="0" w:space="0" w:color="auto"/>
        <w:bottom w:val="none" w:sz="0" w:space="0" w:color="auto"/>
        <w:right w:val="none" w:sz="0" w:space="0" w:color="auto"/>
      </w:divBdr>
    </w:div>
    <w:div w:id="1738168579">
      <w:marLeft w:val="0"/>
      <w:marRight w:val="0"/>
      <w:marTop w:val="0"/>
      <w:marBottom w:val="0"/>
      <w:divBdr>
        <w:top w:val="none" w:sz="0" w:space="0" w:color="auto"/>
        <w:left w:val="none" w:sz="0" w:space="0" w:color="auto"/>
        <w:bottom w:val="none" w:sz="0" w:space="0" w:color="auto"/>
        <w:right w:val="none" w:sz="0" w:space="0" w:color="auto"/>
      </w:divBdr>
    </w:div>
    <w:div w:id="1738168581">
      <w:marLeft w:val="0"/>
      <w:marRight w:val="0"/>
      <w:marTop w:val="0"/>
      <w:marBottom w:val="0"/>
      <w:divBdr>
        <w:top w:val="none" w:sz="0" w:space="0" w:color="auto"/>
        <w:left w:val="none" w:sz="0" w:space="0" w:color="auto"/>
        <w:bottom w:val="none" w:sz="0" w:space="0" w:color="auto"/>
        <w:right w:val="none" w:sz="0" w:space="0" w:color="auto"/>
      </w:divBdr>
    </w:div>
    <w:div w:id="1738168582">
      <w:marLeft w:val="0"/>
      <w:marRight w:val="0"/>
      <w:marTop w:val="0"/>
      <w:marBottom w:val="0"/>
      <w:divBdr>
        <w:top w:val="none" w:sz="0" w:space="0" w:color="auto"/>
        <w:left w:val="none" w:sz="0" w:space="0" w:color="auto"/>
        <w:bottom w:val="none" w:sz="0" w:space="0" w:color="auto"/>
        <w:right w:val="none" w:sz="0" w:space="0" w:color="auto"/>
      </w:divBdr>
    </w:div>
    <w:div w:id="1738168584">
      <w:marLeft w:val="0"/>
      <w:marRight w:val="0"/>
      <w:marTop w:val="0"/>
      <w:marBottom w:val="0"/>
      <w:divBdr>
        <w:top w:val="none" w:sz="0" w:space="0" w:color="auto"/>
        <w:left w:val="none" w:sz="0" w:space="0" w:color="auto"/>
        <w:bottom w:val="none" w:sz="0" w:space="0" w:color="auto"/>
        <w:right w:val="none" w:sz="0" w:space="0" w:color="auto"/>
      </w:divBdr>
    </w:div>
    <w:div w:id="1738168589">
      <w:marLeft w:val="0"/>
      <w:marRight w:val="0"/>
      <w:marTop w:val="0"/>
      <w:marBottom w:val="0"/>
      <w:divBdr>
        <w:top w:val="none" w:sz="0" w:space="0" w:color="auto"/>
        <w:left w:val="none" w:sz="0" w:space="0" w:color="auto"/>
        <w:bottom w:val="none" w:sz="0" w:space="0" w:color="auto"/>
        <w:right w:val="none" w:sz="0" w:space="0" w:color="auto"/>
      </w:divBdr>
      <w:divsChild>
        <w:div w:id="1738168553">
          <w:marLeft w:val="0"/>
          <w:marRight w:val="0"/>
          <w:marTop w:val="0"/>
          <w:marBottom w:val="0"/>
          <w:divBdr>
            <w:top w:val="none" w:sz="0" w:space="0" w:color="auto"/>
            <w:left w:val="none" w:sz="0" w:space="0" w:color="auto"/>
            <w:bottom w:val="none" w:sz="0" w:space="0" w:color="auto"/>
            <w:right w:val="none" w:sz="0" w:space="0" w:color="auto"/>
          </w:divBdr>
          <w:divsChild>
            <w:div w:id="1738168802">
              <w:marLeft w:val="0"/>
              <w:marRight w:val="0"/>
              <w:marTop w:val="0"/>
              <w:marBottom w:val="0"/>
              <w:divBdr>
                <w:top w:val="none" w:sz="0" w:space="0" w:color="auto"/>
                <w:left w:val="none" w:sz="0" w:space="0" w:color="auto"/>
                <w:bottom w:val="none" w:sz="0" w:space="0" w:color="auto"/>
                <w:right w:val="none" w:sz="0" w:space="0" w:color="auto"/>
              </w:divBdr>
            </w:div>
          </w:divsChild>
        </w:div>
        <w:div w:id="1738168864">
          <w:marLeft w:val="0"/>
          <w:marRight w:val="0"/>
          <w:marTop w:val="0"/>
          <w:marBottom w:val="0"/>
          <w:divBdr>
            <w:top w:val="none" w:sz="0" w:space="0" w:color="auto"/>
            <w:left w:val="none" w:sz="0" w:space="0" w:color="auto"/>
            <w:bottom w:val="none" w:sz="0" w:space="0" w:color="auto"/>
            <w:right w:val="none" w:sz="0" w:space="0" w:color="auto"/>
          </w:divBdr>
        </w:div>
      </w:divsChild>
    </w:div>
    <w:div w:id="1738168592">
      <w:marLeft w:val="0"/>
      <w:marRight w:val="0"/>
      <w:marTop w:val="0"/>
      <w:marBottom w:val="0"/>
      <w:divBdr>
        <w:top w:val="none" w:sz="0" w:space="0" w:color="auto"/>
        <w:left w:val="none" w:sz="0" w:space="0" w:color="auto"/>
        <w:bottom w:val="none" w:sz="0" w:space="0" w:color="auto"/>
        <w:right w:val="none" w:sz="0" w:space="0" w:color="auto"/>
      </w:divBdr>
    </w:div>
    <w:div w:id="1738168593">
      <w:marLeft w:val="0"/>
      <w:marRight w:val="0"/>
      <w:marTop w:val="0"/>
      <w:marBottom w:val="0"/>
      <w:divBdr>
        <w:top w:val="none" w:sz="0" w:space="0" w:color="auto"/>
        <w:left w:val="none" w:sz="0" w:space="0" w:color="auto"/>
        <w:bottom w:val="none" w:sz="0" w:space="0" w:color="auto"/>
        <w:right w:val="none" w:sz="0" w:space="0" w:color="auto"/>
      </w:divBdr>
    </w:div>
    <w:div w:id="1738168594">
      <w:marLeft w:val="0"/>
      <w:marRight w:val="0"/>
      <w:marTop w:val="0"/>
      <w:marBottom w:val="0"/>
      <w:divBdr>
        <w:top w:val="none" w:sz="0" w:space="0" w:color="auto"/>
        <w:left w:val="none" w:sz="0" w:space="0" w:color="auto"/>
        <w:bottom w:val="none" w:sz="0" w:space="0" w:color="auto"/>
        <w:right w:val="none" w:sz="0" w:space="0" w:color="auto"/>
      </w:divBdr>
    </w:div>
    <w:div w:id="1738168598">
      <w:marLeft w:val="0"/>
      <w:marRight w:val="0"/>
      <w:marTop w:val="0"/>
      <w:marBottom w:val="0"/>
      <w:divBdr>
        <w:top w:val="none" w:sz="0" w:space="0" w:color="auto"/>
        <w:left w:val="none" w:sz="0" w:space="0" w:color="auto"/>
        <w:bottom w:val="none" w:sz="0" w:space="0" w:color="auto"/>
        <w:right w:val="none" w:sz="0" w:space="0" w:color="auto"/>
      </w:divBdr>
    </w:div>
    <w:div w:id="1738168599">
      <w:marLeft w:val="0"/>
      <w:marRight w:val="0"/>
      <w:marTop w:val="0"/>
      <w:marBottom w:val="0"/>
      <w:divBdr>
        <w:top w:val="none" w:sz="0" w:space="0" w:color="auto"/>
        <w:left w:val="none" w:sz="0" w:space="0" w:color="auto"/>
        <w:bottom w:val="none" w:sz="0" w:space="0" w:color="auto"/>
        <w:right w:val="none" w:sz="0" w:space="0" w:color="auto"/>
      </w:divBdr>
    </w:div>
    <w:div w:id="1738168600">
      <w:marLeft w:val="0"/>
      <w:marRight w:val="0"/>
      <w:marTop w:val="0"/>
      <w:marBottom w:val="0"/>
      <w:divBdr>
        <w:top w:val="none" w:sz="0" w:space="0" w:color="auto"/>
        <w:left w:val="none" w:sz="0" w:space="0" w:color="auto"/>
        <w:bottom w:val="none" w:sz="0" w:space="0" w:color="auto"/>
        <w:right w:val="none" w:sz="0" w:space="0" w:color="auto"/>
      </w:divBdr>
      <w:divsChild>
        <w:div w:id="1738170967">
          <w:marLeft w:val="0"/>
          <w:marRight w:val="0"/>
          <w:marTop w:val="0"/>
          <w:marBottom w:val="0"/>
          <w:divBdr>
            <w:top w:val="none" w:sz="0" w:space="0" w:color="auto"/>
            <w:left w:val="none" w:sz="0" w:space="0" w:color="auto"/>
            <w:bottom w:val="none" w:sz="0" w:space="0" w:color="auto"/>
            <w:right w:val="none" w:sz="0" w:space="0" w:color="auto"/>
          </w:divBdr>
        </w:div>
        <w:div w:id="1738171194">
          <w:marLeft w:val="0"/>
          <w:marRight w:val="0"/>
          <w:marTop w:val="0"/>
          <w:marBottom w:val="0"/>
          <w:divBdr>
            <w:top w:val="none" w:sz="0" w:space="0" w:color="auto"/>
            <w:left w:val="none" w:sz="0" w:space="0" w:color="auto"/>
            <w:bottom w:val="none" w:sz="0" w:space="0" w:color="auto"/>
            <w:right w:val="none" w:sz="0" w:space="0" w:color="auto"/>
          </w:divBdr>
        </w:div>
      </w:divsChild>
    </w:div>
    <w:div w:id="1738168605">
      <w:marLeft w:val="0"/>
      <w:marRight w:val="0"/>
      <w:marTop w:val="0"/>
      <w:marBottom w:val="0"/>
      <w:divBdr>
        <w:top w:val="none" w:sz="0" w:space="0" w:color="auto"/>
        <w:left w:val="none" w:sz="0" w:space="0" w:color="auto"/>
        <w:bottom w:val="none" w:sz="0" w:space="0" w:color="auto"/>
        <w:right w:val="none" w:sz="0" w:space="0" w:color="auto"/>
      </w:divBdr>
      <w:divsChild>
        <w:div w:id="1738170105">
          <w:marLeft w:val="0"/>
          <w:marRight w:val="0"/>
          <w:marTop w:val="0"/>
          <w:marBottom w:val="0"/>
          <w:divBdr>
            <w:top w:val="none" w:sz="0" w:space="0" w:color="auto"/>
            <w:left w:val="none" w:sz="0" w:space="0" w:color="auto"/>
            <w:bottom w:val="none" w:sz="0" w:space="0" w:color="auto"/>
            <w:right w:val="none" w:sz="0" w:space="0" w:color="auto"/>
          </w:divBdr>
        </w:div>
        <w:div w:id="1738171023">
          <w:marLeft w:val="0"/>
          <w:marRight w:val="0"/>
          <w:marTop w:val="0"/>
          <w:marBottom w:val="0"/>
          <w:divBdr>
            <w:top w:val="none" w:sz="0" w:space="0" w:color="auto"/>
            <w:left w:val="none" w:sz="0" w:space="0" w:color="auto"/>
            <w:bottom w:val="none" w:sz="0" w:space="0" w:color="auto"/>
            <w:right w:val="none" w:sz="0" w:space="0" w:color="auto"/>
          </w:divBdr>
          <w:divsChild>
            <w:div w:id="1738171271">
              <w:marLeft w:val="0"/>
              <w:marRight w:val="0"/>
              <w:marTop w:val="0"/>
              <w:marBottom w:val="0"/>
              <w:divBdr>
                <w:top w:val="none" w:sz="0" w:space="0" w:color="auto"/>
                <w:left w:val="none" w:sz="0" w:space="0" w:color="auto"/>
                <w:bottom w:val="none" w:sz="0" w:space="0" w:color="auto"/>
                <w:right w:val="none" w:sz="0" w:space="0" w:color="auto"/>
              </w:divBdr>
              <w:divsChild>
                <w:div w:id="173817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8606">
      <w:marLeft w:val="0"/>
      <w:marRight w:val="0"/>
      <w:marTop w:val="0"/>
      <w:marBottom w:val="0"/>
      <w:divBdr>
        <w:top w:val="none" w:sz="0" w:space="0" w:color="auto"/>
        <w:left w:val="none" w:sz="0" w:space="0" w:color="auto"/>
        <w:bottom w:val="none" w:sz="0" w:space="0" w:color="auto"/>
        <w:right w:val="none" w:sz="0" w:space="0" w:color="auto"/>
      </w:divBdr>
    </w:div>
    <w:div w:id="1738168608">
      <w:marLeft w:val="0"/>
      <w:marRight w:val="0"/>
      <w:marTop w:val="0"/>
      <w:marBottom w:val="0"/>
      <w:divBdr>
        <w:top w:val="none" w:sz="0" w:space="0" w:color="auto"/>
        <w:left w:val="none" w:sz="0" w:space="0" w:color="auto"/>
        <w:bottom w:val="none" w:sz="0" w:space="0" w:color="auto"/>
        <w:right w:val="none" w:sz="0" w:space="0" w:color="auto"/>
      </w:divBdr>
    </w:div>
    <w:div w:id="1738168609">
      <w:marLeft w:val="0"/>
      <w:marRight w:val="0"/>
      <w:marTop w:val="0"/>
      <w:marBottom w:val="0"/>
      <w:divBdr>
        <w:top w:val="none" w:sz="0" w:space="0" w:color="auto"/>
        <w:left w:val="none" w:sz="0" w:space="0" w:color="auto"/>
        <w:bottom w:val="none" w:sz="0" w:space="0" w:color="auto"/>
        <w:right w:val="none" w:sz="0" w:space="0" w:color="auto"/>
      </w:divBdr>
    </w:div>
    <w:div w:id="1738168612">
      <w:marLeft w:val="0"/>
      <w:marRight w:val="0"/>
      <w:marTop w:val="0"/>
      <w:marBottom w:val="0"/>
      <w:divBdr>
        <w:top w:val="none" w:sz="0" w:space="0" w:color="auto"/>
        <w:left w:val="none" w:sz="0" w:space="0" w:color="auto"/>
        <w:bottom w:val="none" w:sz="0" w:space="0" w:color="auto"/>
        <w:right w:val="none" w:sz="0" w:space="0" w:color="auto"/>
      </w:divBdr>
    </w:div>
    <w:div w:id="1738168613">
      <w:marLeft w:val="0"/>
      <w:marRight w:val="0"/>
      <w:marTop w:val="0"/>
      <w:marBottom w:val="0"/>
      <w:divBdr>
        <w:top w:val="none" w:sz="0" w:space="0" w:color="auto"/>
        <w:left w:val="none" w:sz="0" w:space="0" w:color="auto"/>
        <w:bottom w:val="none" w:sz="0" w:space="0" w:color="auto"/>
        <w:right w:val="none" w:sz="0" w:space="0" w:color="auto"/>
      </w:divBdr>
    </w:div>
    <w:div w:id="1738168616">
      <w:marLeft w:val="0"/>
      <w:marRight w:val="0"/>
      <w:marTop w:val="0"/>
      <w:marBottom w:val="0"/>
      <w:divBdr>
        <w:top w:val="none" w:sz="0" w:space="0" w:color="auto"/>
        <w:left w:val="none" w:sz="0" w:space="0" w:color="auto"/>
        <w:bottom w:val="none" w:sz="0" w:space="0" w:color="auto"/>
        <w:right w:val="none" w:sz="0" w:space="0" w:color="auto"/>
      </w:divBdr>
      <w:divsChild>
        <w:div w:id="1738168533">
          <w:marLeft w:val="0"/>
          <w:marRight w:val="0"/>
          <w:marTop w:val="0"/>
          <w:marBottom w:val="0"/>
          <w:divBdr>
            <w:top w:val="none" w:sz="0" w:space="0" w:color="auto"/>
            <w:left w:val="none" w:sz="0" w:space="0" w:color="auto"/>
            <w:bottom w:val="none" w:sz="0" w:space="0" w:color="auto"/>
            <w:right w:val="none" w:sz="0" w:space="0" w:color="auto"/>
          </w:divBdr>
        </w:div>
        <w:div w:id="1738168846">
          <w:marLeft w:val="0"/>
          <w:marRight w:val="0"/>
          <w:marTop w:val="0"/>
          <w:marBottom w:val="0"/>
          <w:divBdr>
            <w:top w:val="none" w:sz="0" w:space="0" w:color="auto"/>
            <w:left w:val="none" w:sz="0" w:space="0" w:color="auto"/>
            <w:bottom w:val="none" w:sz="0" w:space="0" w:color="auto"/>
            <w:right w:val="none" w:sz="0" w:space="0" w:color="auto"/>
          </w:divBdr>
        </w:div>
        <w:div w:id="1738169671">
          <w:marLeft w:val="0"/>
          <w:marRight w:val="0"/>
          <w:marTop w:val="0"/>
          <w:marBottom w:val="0"/>
          <w:divBdr>
            <w:top w:val="none" w:sz="0" w:space="0" w:color="auto"/>
            <w:left w:val="none" w:sz="0" w:space="0" w:color="auto"/>
            <w:bottom w:val="none" w:sz="0" w:space="0" w:color="auto"/>
            <w:right w:val="none" w:sz="0" w:space="0" w:color="auto"/>
          </w:divBdr>
        </w:div>
      </w:divsChild>
    </w:div>
    <w:div w:id="1738168620">
      <w:marLeft w:val="0"/>
      <w:marRight w:val="0"/>
      <w:marTop w:val="0"/>
      <w:marBottom w:val="0"/>
      <w:divBdr>
        <w:top w:val="none" w:sz="0" w:space="0" w:color="auto"/>
        <w:left w:val="none" w:sz="0" w:space="0" w:color="auto"/>
        <w:bottom w:val="none" w:sz="0" w:space="0" w:color="auto"/>
        <w:right w:val="none" w:sz="0" w:space="0" w:color="auto"/>
      </w:divBdr>
      <w:divsChild>
        <w:div w:id="1738168901">
          <w:marLeft w:val="0"/>
          <w:marRight w:val="0"/>
          <w:marTop w:val="0"/>
          <w:marBottom w:val="0"/>
          <w:divBdr>
            <w:top w:val="none" w:sz="0" w:space="0" w:color="auto"/>
            <w:left w:val="none" w:sz="0" w:space="0" w:color="auto"/>
            <w:bottom w:val="none" w:sz="0" w:space="0" w:color="auto"/>
            <w:right w:val="none" w:sz="0" w:space="0" w:color="auto"/>
          </w:divBdr>
        </w:div>
        <w:div w:id="1738169928">
          <w:marLeft w:val="0"/>
          <w:marRight w:val="0"/>
          <w:marTop w:val="0"/>
          <w:marBottom w:val="0"/>
          <w:divBdr>
            <w:top w:val="none" w:sz="0" w:space="0" w:color="auto"/>
            <w:left w:val="none" w:sz="0" w:space="0" w:color="auto"/>
            <w:bottom w:val="none" w:sz="0" w:space="0" w:color="auto"/>
            <w:right w:val="none" w:sz="0" w:space="0" w:color="auto"/>
          </w:divBdr>
          <w:divsChild>
            <w:div w:id="1738171386">
              <w:marLeft w:val="0"/>
              <w:marRight w:val="0"/>
              <w:marTop w:val="0"/>
              <w:marBottom w:val="0"/>
              <w:divBdr>
                <w:top w:val="none" w:sz="0" w:space="0" w:color="auto"/>
                <w:left w:val="none" w:sz="0" w:space="0" w:color="auto"/>
                <w:bottom w:val="none" w:sz="0" w:space="0" w:color="auto"/>
                <w:right w:val="none" w:sz="0" w:space="0" w:color="auto"/>
              </w:divBdr>
            </w:div>
          </w:divsChild>
        </w:div>
        <w:div w:id="1738170461">
          <w:marLeft w:val="0"/>
          <w:marRight w:val="0"/>
          <w:marTop w:val="0"/>
          <w:marBottom w:val="0"/>
          <w:divBdr>
            <w:top w:val="none" w:sz="0" w:space="0" w:color="auto"/>
            <w:left w:val="none" w:sz="0" w:space="0" w:color="auto"/>
            <w:bottom w:val="none" w:sz="0" w:space="0" w:color="auto"/>
            <w:right w:val="none" w:sz="0" w:space="0" w:color="auto"/>
          </w:divBdr>
        </w:div>
        <w:div w:id="1738170541">
          <w:marLeft w:val="0"/>
          <w:marRight w:val="0"/>
          <w:marTop w:val="0"/>
          <w:marBottom w:val="0"/>
          <w:divBdr>
            <w:top w:val="none" w:sz="0" w:space="0" w:color="auto"/>
            <w:left w:val="none" w:sz="0" w:space="0" w:color="auto"/>
            <w:bottom w:val="none" w:sz="0" w:space="0" w:color="auto"/>
            <w:right w:val="none" w:sz="0" w:space="0" w:color="auto"/>
          </w:divBdr>
        </w:div>
      </w:divsChild>
    </w:div>
    <w:div w:id="1738168624">
      <w:marLeft w:val="0"/>
      <w:marRight w:val="0"/>
      <w:marTop w:val="0"/>
      <w:marBottom w:val="0"/>
      <w:divBdr>
        <w:top w:val="none" w:sz="0" w:space="0" w:color="auto"/>
        <w:left w:val="none" w:sz="0" w:space="0" w:color="auto"/>
        <w:bottom w:val="none" w:sz="0" w:space="0" w:color="auto"/>
        <w:right w:val="none" w:sz="0" w:space="0" w:color="auto"/>
      </w:divBdr>
    </w:div>
    <w:div w:id="1738168625">
      <w:marLeft w:val="0"/>
      <w:marRight w:val="0"/>
      <w:marTop w:val="0"/>
      <w:marBottom w:val="0"/>
      <w:divBdr>
        <w:top w:val="none" w:sz="0" w:space="0" w:color="auto"/>
        <w:left w:val="none" w:sz="0" w:space="0" w:color="auto"/>
        <w:bottom w:val="none" w:sz="0" w:space="0" w:color="auto"/>
        <w:right w:val="none" w:sz="0" w:space="0" w:color="auto"/>
      </w:divBdr>
    </w:div>
    <w:div w:id="1738168626">
      <w:marLeft w:val="0"/>
      <w:marRight w:val="0"/>
      <w:marTop w:val="0"/>
      <w:marBottom w:val="0"/>
      <w:divBdr>
        <w:top w:val="none" w:sz="0" w:space="0" w:color="auto"/>
        <w:left w:val="none" w:sz="0" w:space="0" w:color="auto"/>
        <w:bottom w:val="none" w:sz="0" w:space="0" w:color="auto"/>
        <w:right w:val="none" w:sz="0" w:space="0" w:color="auto"/>
      </w:divBdr>
    </w:div>
    <w:div w:id="1738168630">
      <w:marLeft w:val="0"/>
      <w:marRight w:val="0"/>
      <w:marTop w:val="0"/>
      <w:marBottom w:val="0"/>
      <w:divBdr>
        <w:top w:val="none" w:sz="0" w:space="0" w:color="auto"/>
        <w:left w:val="none" w:sz="0" w:space="0" w:color="auto"/>
        <w:bottom w:val="none" w:sz="0" w:space="0" w:color="auto"/>
        <w:right w:val="none" w:sz="0" w:space="0" w:color="auto"/>
      </w:divBdr>
    </w:div>
    <w:div w:id="1738168631">
      <w:marLeft w:val="0"/>
      <w:marRight w:val="0"/>
      <w:marTop w:val="0"/>
      <w:marBottom w:val="0"/>
      <w:divBdr>
        <w:top w:val="none" w:sz="0" w:space="0" w:color="auto"/>
        <w:left w:val="none" w:sz="0" w:space="0" w:color="auto"/>
        <w:bottom w:val="none" w:sz="0" w:space="0" w:color="auto"/>
        <w:right w:val="none" w:sz="0" w:space="0" w:color="auto"/>
      </w:divBdr>
      <w:divsChild>
        <w:div w:id="1738168814">
          <w:marLeft w:val="0"/>
          <w:marRight w:val="0"/>
          <w:marTop w:val="0"/>
          <w:marBottom w:val="0"/>
          <w:divBdr>
            <w:top w:val="none" w:sz="0" w:space="0" w:color="auto"/>
            <w:left w:val="none" w:sz="0" w:space="0" w:color="auto"/>
            <w:bottom w:val="none" w:sz="0" w:space="0" w:color="auto"/>
            <w:right w:val="none" w:sz="0" w:space="0" w:color="auto"/>
          </w:divBdr>
          <w:divsChild>
            <w:div w:id="173817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8632">
      <w:marLeft w:val="0"/>
      <w:marRight w:val="0"/>
      <w:marTop w:val="0"/>
      <w:marBottom w:val="0"/>
      <w:divBdr>
        <w:top w:val="none" w:sz="0" w:space="0" w:color="auto"/>
        <w:left w:val="none" w:sz="0" w:space="0" w:color="auto"/>
        <w:bottom w:val="none" w:sz="0" w:space="0" w:color="auto"/>
        <w:right w:val="none" w:sz="0" w:space="0" w:color="auto"/>
      </w:divBdr>
    </w:div>
    <w:div w:id="1738168634">
      <w:marLeft w:val="0"/>
      <w:marRight w:val="0"/>
      <w:marTop w:val="0"/>
      <w:marBottom w:val="0"/>
      <w:divBdr>
        <w:top w:val="none" w:sz="0" w:space="0" w:color="auto"/>
        <w:left w:val="none" w:sz="0" w:space="0" w:color="auto"/>
        <w:bottom w:val="none" w:sz="0" w:space="0" w:color="auto"/>
        <w:right w:val="none" w:sz="0" w:space="0" w:color="auto"/>
      </w:divBdr>
      <w:divsChild>
        <w:div w:id="1738169302">
          <w:marLeft w:val="0"/>
          <w:marRight w:val="0"/>
          <w:marTop w:val="0"/>
          <w:marBottom w:val="0"/>
          <w:divBdr>
            <w:top w:val="none" w:sz="0" w:space="0" w:color="auto"/>
            <w:left w:val="none" w:sz="0" w:space="0" w:color="auto"/>
            <w:bottom w:val="none" w:sz="0" w:space="0" w:color="auto"/>
            <w:right w:val="none" w:sz="0" w:space="0" w:color="auto"/>
          </w:divBdr>
        </w:div>
        <w:div w:id="1738169332">
          <w:marLeft w:val="0"/>
          <w:marRight w:val="0"/>
          <w:marTop w:val="0"/>
          <w:marBottom w:val="0"/>
          <w:divBdr>
            <w:top w:val="none" w:sz="0" w:space="0" w:color="auto"/>
            <w:left w:val="none" w:sz="0" w:space="0" w:color="auto"/>
            <w:bottom w:val="none" w:sz="0" w:space="0" w:color="auto"/>
            <w:right w:val="none" w:sz="0" w:space="0" w:color="auto"/>
          </w:divBdr>
        </w:div>
        <w:div w:id="1738170308">
          <w:marLeft w:val="0"/>
          <w:marRight w:val="0"/>
          <w:marTop w:val="0"/>
          <w:marBottom w:val="0"/>
          <w:divBdr>
            <w:top w:val="none" w:sz="0" w:space="0" w:color="auto"/>
            <w:left w:val="none" w:sz="0" w:space="0" w:color="auto"/>
            <w:bottom w:val="none" w:sz="0" w:space="0" w:color="auto"/>
            <w:right w:val="none" w:sz="0" w:space="0" w:color="auto"/>
          </w:divBdr>
        </w:div>
        <w:div w:id="1738170536">
          <w:marLeft w:val="0"/>
          <w:marRight w:val="0"/>
          <w:marTop w:val="0"/>
          <w:marBottom w:val="0"/>
          <w:divBdr>
            <w:top w:val="none" w:sz="0" w:space="0" w:color="auto"/>
            <w:left w:val="none" w:sz="0" w:space="0" w:color="auto"/>
            <w:bottom w:val="none" w:sz="0" w:space="0" w:color="auto"/>
            <w:right w:val="none" w:sz="0" w:space="0" w:color="auto"/>
          </w:divBdr>
        </w:div>
      </w:divsChild>
    </w:div>
    <w:div w:id="1738168635">
      <w:marLeft w:val="0"/>
      <w:marRight w:val="0"/>
      <w:marTop w:val="0"/>
      <w:marBottom w:val="0"/>
      <w:divBdr>
        <w:top w:val="none" w:sz="0" w:space="0" w:color="auto"/>
        <w:left w:val="none" w:sz="0" w:space="0" w:color="auto"/>
        <w:bottom w:val="none" w:sz="0" w:space="0" w:color="auto"/>
        <w:right w:val="none" w:sz="0" w:space="0" w:color="auto"/>
      </w:divBdr>
    </w:div>
    <w:div w:id="1738168639">
      <w:marLeft w:val="0"/>
      <w:marRight w:val="0"/>
      <w:marTop w:val="0"/>
      <w:marBottom w:val="0"/>
      <w:divBdr>
        <w:top w:val="none" w:sz="0" w:space="0" w:color="auto"/>
        <w:left w:val="none" w:sz="0" w:space="0" w:color="auto"/>
        <w:bottom w:val="none" w:sz="0" w:space="0" w:color="auto"/>
        <w:right w:val="none" w:sz="0" w:space="0" w:color="auto"/>
      </w:divBdr>
    </w:div>
    <w:div w:id="1738168644">
      <w:marLeft w:val="0"/>
      <w:marRight w:val="0"/>
      <w:marTop w:val="0"/>
      <w:marBottom w:val="0"/>
      <w:divBdr>
        <w:top w:val="none" w:sz="0" w:space="0" w:color="auto"/>
        <w:left w:val="none" w:sz="0" w:space="0" w:color="auto"/>
        <w:bottom w:val="none" w:sz="0" w:space="0" w:color="auto"/>
        <w:right w:val="none" w:sz="0" w:space="0" w:color="auto"/>
      </w:divBdr>
    </w:div>
    <w:div w:id="1738168646">
      <w:marLeft w:val="0"/>
      <w:marRight w:val="0"/>
      <w:marTop w:val="0"/>
      <w:marBottom w:val="0"/>
      <w:divBdr>
        <w:top w:val="none" w:sz="0" w:space="0" w:color="auto"/>
        <w:left w:val="none" w:sz="0" w:space="0" w:color="auto"/>
        <w:bottom w:val="none" w:sz="0" w:space="0" w:color="auto"/>
        <w:right w:val="none" w:sz="0" w:space="0" w:color="auto"/>
      </w:divBdr>
    </w:div>
    <w:div w:id="1738168649">
      <w:marLeft w:val="0"/>
      <w:marRight w:val="0"/>
      <w:marTop w:val="0"/>
      <w:marBottom w:val="0"/>
      <w:divBdr>
        <w:top w:val="none" w:sz="0" w:space="0" w:color="auto"/>
        <w:left w:val="none" w:sz="0" w:space="0" w:color="auto"/>
        <w:bottom w:val="none" w:sz="0" w:space="0" w:color="auto"/>
        <w:right w:val="none" w:sz="0" w:space="0" w:color="auto"/>
      </w:divBdr>
    </w:div>
    <w:div w:id="1738168655">
      <w:marLeft w:val="0"/>
      <w:marRight w:val="0"/>
      <w:marTop w:val="0"/>
      <w:marBottom w:val="0"/>
      <w:divBdr>
        <w:top w:val="none" w:sz="0" w:space="0" w:color="auto"/>
        <w:left w:val="none" w:sz="0" w:space="0" w:color="auto"/>
        <w:bottom w:val="none" w:sz="0" w:space="0" w:color="auto"/>
        <w:right w:val="none" w:sz="0" w:space="0" w:color="auto"/>
      </w:divBdr>
      <w:divsChild>
        <w:div w:id="1738169017">
          <w:marLeft w:val="0"/>
          <w:marRight w:val="0"/>
          <w:marTop w:val="0"/>
          <w:marBottom w:val="0"/>
          <w:divBdr>
            <w:top w:val="none" w:sz="0" w:space="0" w:color="auto"/>
            <w:left w:val="none" w:sz="0" w:space="0" w:color="auto"/>
            <w:bottom w:val="none" w:sz="0" w:space="0" w:color="auto"/>
            <w:right w:val="none" w:sz="0" w:space="0" w:color="auto"/>
          </w:divBdr>
        </w:div>
      </w:divsChild>
    </w:div>
    <w:div w:id="1738168658">
      <w:marLeft w:val="0"/>
      <w:marRight w:val="0"/>
      <w:marTop w:val="0"/>
      <w:marBottom w:val="0"/>
      <w:divBdr>
        <w:top w:val="none" w:sz="0" w:space="0" w:color="auto"/>
        <w:left w:val="none" w:sz="0" w:space="0" w:color="auto"/>
        <w:bottom w:val="none" w:sz="0" w:space="0" w:color="auto"/>
        <w:right w:val="none" w:sz="0" w:space="0" w:color="auto"/>
      </w:divBdr>
    </w:div>
    <w:div w:id="1738168660">
      <w:marLeft w:val="0"/>
      <w:marRight w:val="0"/>
      <w:marTop w:val="0"/>
      <w:marBottom w:val="0"/>
      <w:divBdr>
        <w:top w:val="none" w:sz="0" w:space="0" w:color="auto"/>
        <w:left w:val="none" w:sz="0" w:space="0" w:color="auto"/>
        <w:bottom w:val="none" w:sz="0" w:space="0" w:color="auto"/>
        <w:right w:val="none" w:sz="0" w:space="0" w:color="auto"/>
      </w:divBdr>
    </w:div>
    <w:div w:id="1738168661">
      <w:marLeft w:val="0"/>
      <w:marRight w:val="0"/>
      <w:marTop w:val="0"/>
      <w:marBottom w:val="0"/>
      <w:divBdr>
        <w:top w:val="none" w:sz="0" w:space="0" w:color="auto"/>
        <w:left w:val="none" w:sz="0" w:space="0" w:color="auto"/>
        <w:bottom w:val="none" w:sz="0" w:space="0" w:color="auto"/>
        <w:right w:val="none" w:sz="0" w:space="0" w:color="auto"/>
      </w:divBdr>
    </w:div>
    <w:div w:id="1738168665">
      <w:marLeft w:val="0"/>
      <w:marRight w:val="0"/>
      <w:marTop w:val="0"/>
      <w:marBottom w:val="0"/>
      <w:divBdr>
        <w:top w:val="none" w:sz="0" w:space="0" w:color="auto"/>
        <w:left w:val="none" w:sz="0" w:space="0" w:color="auto"/>
        <w:bottom w:val="none" w:sz="0" w:space="0" w:color="auto"/>
        <w:right w:val="none" w:sz="0" w:space="0" w:color="auto"/>
      </w:divBdr>
      <w:divsChild>
        <w:div w:id="1738168551">
          <w:marLeft w:val="0"/>
          <w:marRight w:val="0"/>
          <w:marTop w:val="0"/>
          <w:marBottom w:val="0"/>
          <w:divBdr>
            <w:top w:val="none" w:sz="0" w:space="0" w:color="auto"/>
            <w:left w:val="none" w:sz="0" w:space="0" w:color="auto"/>
            <w:bottom w:val="none" w:sz="0" w:space="0" w:color="auto"/>
            <w:right w:val="none" w:sz="0" w:space="0" w:color="auto"/>
          </w:divBdr>
        </w:div>
        <w:div w:id="1738169877">
          <w:marLeft w:val="0"/>
          <w:marRight w:val="0"/>
          <w:marTop w:val="0"/>
          <w:marBottom w:val="0"/>
          <w:divBdr>
            <w:top w:val="none" w:sz="0" w:space="0" w:color="auto"/>
            <w:left w:val="none" w:sz="0" w:space="0" w:color="auto"/>
            <w:bottom w:val="none" w:sz="0" w:space="0" w:color="auto"/>
            <w:right w:val="none" w:sz="0" w:space="0" w:color="auto"/>
          </w:divBdr>
        </w:div>
        <w:div w:id="1738170427">
          <w:marLeft w:val="0"/>
          <w:marRight w:val="0"/>
          <w:marTop w:val="0"/>
          <w:marBottom w:val="0"/>
          <w:divBdr>
            <w:top w:val="none" w:sz="0" w:space="0" w:color="auto"/>
            <w:left w:val="none" w:sz="0" w:space="0" w:color="auto"/>
            <w:bottom w:val="none" w:sz="0" w:space="0" w:color="auto"/>
            <w:right w:val="none" w:sz="0" w:space="0" w:color="auto"/>
          </w:divBdr>
        </w:div>
        <w:div w:id="1738170502">
          <w:marLeft w:val="0"/>
          <w:marRight w:val="0"/>
          <w:marTop w:val="0"/>
          <w:marBottom w:val="0"/>
          <w:divBdr>
            <w:top w:val="none" w:sz="0" w:space="0" w:color="auto"/>
            <w:left w:val="none" w:sz="0" w:space="0" w:color="auto"/>
            <w:bottom w:val="none" w:sz="0" w:space="0" w:color="auto"/>
            <w:right w:val="none" w:sz="0" w:space="0" w:color="auto"/>
          </w:divBdr>
          <w:divsChild>
            <w:div w:id="173816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8666">
      <w:marLeft w:val="0"/>
      <w:marRight w:val="0"/>
      <w:marTop w:val="0"/>
      <w:marBottom w:val="0"/>
      <w:divBdr>
        <w:top w:val="none" w:sz="0" w:space="0" w:color="auto"/>
        <w:left w:val="none" w:sz="0" w:space="0" w:color="auto"/>
        <w:bottom w:val="none" w:sz="0" w:space="0" w:color="auto"/>
        <w:right w:val="none" w:sz="0" w:space="0" w:color="auto"/>
      </w:divBdr>
    </w:div>
    <w:div w:id="1738168668">
      <w:marLeft w:val="0"/>
      <w:marRight w:val="0"/>
      <w:marTop w:val="0"/>
      <w:marBottom w:val="0"/>
      <w:divBdr>
        <w:top w:val="none" w:sz="0" w:space="0" w:color="auto"/>
        <w:left w:val="none" w:sz="0" w:space="0" w:color="auto"/>
        <w:bottom w:val="none" w:sz="0" w:space="0" w:color="auto"/>
        <w:right w:val="none" w:sz="0" w:space="0" w:color="auto"/>
      </w:divBdr>
    </w:div>
    <w:div w:id="1738168669">
      <w:marLeft w:val="0"/>
      <w:marRight w:val="0"/>
      <w:marTop w:val="0"/>
      <w:marBottom w:val="0"/>
      <w:divBdr>
        <w:top w:val="none" w:sz="0" w:space="0" w:color="auto"/>
        <w:left w:val="none" w:sz="0" w:space="0" w:color="auto"/>
        <w:bottom w:val="none" w:sz="0" w:space="0" w:color="auto"/>
        <w:right w:val="none" w:sz="0" w:space="0" w:color="auto"/>
      </w:divBdr>
    </w:div>
    <w:div w:id="1738168671">
      <w:marLeft w:val="0"/>
      <w:marRight w:val="0"/>
      <w:marTop w:val="0"/>
      <w:marBottom w:val="0"/>
      <w:divBdr>
        <w:top w:val="none" w:sz="0" w:space="0" w:color="auto"/>
        <w:left w:val="none" w:sz="0" w:space="0" w:color="auto"/>
        <w:bottom w:val="none" w:sz="0" w:space="0" w:color="auto"/>
        <w:right w:val="none" w:sz="0" w:space="0" w:color="auto"/>
      </w:divBdr>
    </w:div>
    <w:div w:id="1738168672">
      <w:marLeft w:val="0"/>
      <w:marRight w:val="0"/>
      <w:marTop w:val="0"/>
      <w:marBottom w:val="0"/>
      <w:divBdr>
        <w:top w:val="none" w:sz="0" w:space="0" w:color="auto"/>
        <w:left w:val="none" w:sz="0" w:space="0" w:color="auto"/>
        <w:bottom w:val="none" w:sz="0" w:space="0" w:color="auto"/>
        <w:right w:val="none" w:sz="0" w:space="0" w:color="auto"/>
      </w:divBdr>
    </w:div>
    <w:div w:id="1738168677">
      <w:marLeft w:val="0"/>
      <w:marRight w:val="0"/>
      <w:marTop w:val="0"/>
      <w:marBottom w:val="0"/>
      <w:divBdr>
        <w:top w:val="none" w:sz="0" w:space="0" w:color="auto"/>
        <w:left w:val="none" w:sz="0" w:space="0" w:color="auto"/>
        <w:bottom w:val="none" w:sz="0" w:space="0" w:color="auto"/>
        <w:right w:val="none" w:sz="0" w:space="0" w:color="auto"/>
      </w:divBdr>
    </w:div>
    <w:div w:id="1738168680">
      <w:marLeft w:val="0"/>
      <w:marRight w:val="0"/>
      <w:marTop w:val="0"/>
      <w:marBottom w:val="0"/>
      <w:divBdr>
        <w:top w:val="none" w:sz="0" w:space="0" w:color="auto"/>
        <w:left w:val="none" w:sz="0" w:space="0" w:color="auto"/>
        <w:bottom w:val="none" w:sz="0" w:space="0" w:color="auto"/>
        <w:right w:val="none" w:sz="0" w:space="0" w:color="auto"/>
      </w:divBdr>
    </w:div>
    <w:div w:id="1738168681">
      <w:marLeft w:val="0"/>
      <w:marRight w:val="0"/>
      <w:marTop w:val="0"/>
      <w:marBottom w:val="0"/>
      <w:divBdr>
        <w:top w:val="none" w:sz="0" w:space="0" w:color="auto"/>
        <w:left w:val="none" w:sz="0" w:space="0" w:color="auto"/>
        <w:bottom w:val="none" w:sz="0" w:space="0" w:color="auto"/>
        <w:right w:val="none" w:sz="0" w:space="0" w:color="auto"/>
      </w:divBdr>
    </w:div>
    <w:div w:id="1738168682">
      <w:marLeft w:val="0"/>
      <w:marRight w:val="0"/>
      <w:marTop w:val="0"/>
      <w:marBottom w:val="0"/>
      <w:divBdr>
        <w:top w:val="none" w:sz="0" w:space="0" w:color="auto"/>
        <w:left w:val="none" w:sz="0" w:space="0" w:color="auto"/>
        <w:bottom w:val="none" w:sz="0" w:space="0" w:color="auto"/>
        <w:right w:val="none" w:sz="0" w:space="0" w:color="auto"/>
      </w:divBdr>
    </w:div>
    <w:div w:id="1738168683">
      <w:marLeft w:val="0"/>
      <w:marRight w:val="0"/>
      <w:marTop w:val="0"/>
      <w:marBottom w:val="0"/>
      <w:divBdr>
        <w:top w:val="none" w:sz="0" w:space="0" w:color="auto"/>
        <w:left w:val="none" w:sz="0" w:space="0" w:color="auto"/>
        <w:bottom w:val="none" w:sz="0" w:space="0" w:color="auto"/>
        <w:right w:val="none" w:sz="0" w:space="0" w:color="auto"/>
      </w:divBdr>
      <w:divsChild>
        <w:div w:id="1738169423">
          <w:marLeft w:val="0"/>
          <w:marRight w:val="0"/>
          <w:marTop w:val="0"/>
          <w:marBottom w:val="0"/>
          <w:divBdr>
            <w:top w:val="none" w:sz="0" w:space="0" w:color="auto"/>
            <w:left w:val="none" w:sz="0" w:space="0" w:color="auto"/>
            <w:bottom w:val="none" w:sz="0" w:space="0" w:color="auto"/>
            <w:right w:val="none" w:sz="0" w:space="0" w:color="auto"/>
          </w:divBdr>
          <w:divsChild>
            <w:div w:id="1738169298">
              <w:marLeft w:val="0"/>
              <w:marRight w:val="0"/>
              <w:marTop w:val="0"/>
              <w:marBottom w:val="0"/>
              <w:divBdr>
                <w:top w:val="none" w:sz="0" w:space="0" w:color="auto"/>
                <w:left w:val="none" w:sz="0" w:space="0" w:color="auto"/>
                <w:bottom w:val="none" w:sz="0" w:space="0" w:color="auto"/>
                <w:right w:val="none" w:sz="0" w:space="0" w:color="auto"/>
              </w:divBdr>
              <w:divsChild>
                <w:div w:id="1738169675">
                  <w:marLeft w:val="0"/>
                  <w:marRight w:val="0"/>
                  <w:marTop w:val="0"/>
                  <w:marBottom w:val="0"/>
                  <w:divBdr>
                    <w:top w:val="none" w:sz="0" w:space="0" w:color="auto"/>
                    <w:left w:val="none" w:sz="0" w:space="0" w:color="auto"/>
                    <w:bottom w:val="none" w:sz="0" w:space="0" w:color="auto"/>
                    <w:right w:val="none" w:sz="0" w:space="0" w:color="auto"/>
                  </w:divBdr>
                  <w:divsChild>
                    <w:div w:id="173816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70376">
          <w:marLeft w:val="0"/>
          <w:marRight w:val="0"/>
          <w:marTop w:val="0"/>
          <w:marBottom w:val="0"/>
          <w:divBdr>
            <w:top w:val="none" w:sz="0" w:space="0" w:color="auto"/>
            <w:left w:val="none" w:sz="0" w:space="0" w:color="auto"/>
            <w:bottom w:val="none" w:sz="0" w:space="0" w:color="auto"/>
            <w:right w:val="none" w:sz="0" w:space="0" w:color="auto"/>
          </w:divBdr>
        </w:div>
        <w:div w:id="1738170999">
          <w:marLeft w:val="0"/>
          <w:marRight w:val="0"/>
          <w:marTop w:val="0"/>
          <w:marBottom w:val="0"/>
          <w:divBdr>
            <w:top w:val="none" w:sz="0" w:space="0" w:color="auto"/>
            <w:left w:val="none" w:sz="0" w:space="0" w:color="auto"/>
            <w:bottom w:val="none" w:sz="0" w:space="0" w:color="auto"/>
            <w:right w:val="none" w:sz="0" w:space="0" w:color="auto"/>
          </w:divBdr>
        </w:div>
        <w:div w:id="1738171143">
          <w:marLeft w:val="0"/>
          <w:marRight w:val="0"/>
          <w:marTop w:val="0"/>
          <w:marBottom w:val="0"/>
          <w:divBdr>
            <w:top w:val="none" w:sz="0" w:space="0" w:color="auto"/>
            <w:left w:val="none" w:sz="0" w:space="0" w:color="auto"/>
            <w:bottom w:val="none" w:sz="0" w:space="0" w:color="auto"/>
            <w:right w:val="none" w:sz="0" w:space="0" w:color="auto"/>
          </w:divBdr>
          <w:divsChild>
            <w:div w:id="1738168636">
              <w:marLeft w:val="0"/>
              <w:marRight w:val="0"/>
              <w:marTop w:val="0"/>
              <w:marBottom w:val="0"/>
              <w:divBdr>
                <w:top w:val="none" w:sz="0" w:space="0" w:color="auto"/>
                <w:left w:val="none" w:sz="0" w:space="0" w:color="auto"/>
                <w:bottom w:val="none" w:sz="0" w:space="0" w:color="auto"/>
                <w:right w:val="none" w:sz="0" w:space="0" w:color="auto"/>
              </w:divBdr>
              <w:divsChild>
                <w:div w:id="173816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8686">
      <w:marLeft w:val="0"/>
      <w:marRight w:val="0"/>
      <w:marTop w:val="0"/>
      <w:marBottom w:val="0"/>
      <w:divBdr>
        <w:top w:val="none" w:sz="0" w:space="0" w:color="auto"/>
        <w:left w:val="none" w:sz="0" w:space="0" w:color="auto"/>
        <w:bottom w:val="none" w:sz="0" w:space="0" w:color="auto"/>
        <w:right w:val="none" w:sz="0" w:space="0" w:color="auto"/>
      </w:divBdr>
    </w:div>
    <w:div w:id="1738168689">
      <w:marLeft w:val="0"/>
      <w:marRight w:val="0"/>
      <w:marTop w:val="0"/>
      <w:marBottom w:val="0"/>
      <w:divBdr>
        <w:top w:val="none" w:sz="0" w:space="0" w:color="auto"/>
        <w:left w:val="none" w:sz="0" w:space="0" w:color="auto"/>
        <w:bottom w:val="none" w:sz="0" w:space="0" w:color="auto"/>
        <w:right w:val="none" w:sz="0" w:space="0" w:color="auto"/>
      </w:divBdr>
      <w:divsChild>
        <w:div w:id="1738170082">
          <w:marLeft w:val="0"/>
          <w:marRight w:val="0"/>
          <w:marTop w:val="0"/>
          <w:marBottom w:val="0"/>
          <w:divBdr>
            <w:top w:val="none" w:sz="0" w:space="0" w:color="auto"/>
            <w:left w:val="none" w:sz="0" w:space="0" w:color="auto"/>
            <w:bottom w:val="none" w:sz="0" w:space="0" w:color="auto"/>
            <w:right w:val="none" w:sz="0" w:space="0" w:color="auto"/>
          </w:divBdr>
          <w:divsChild>
            <w:div w:id="1738170079">
              <w:marLeft w:val="0"/>
              <w:marRight w:val="0"/>
              <w:marTop w:val="0"/>
              <w:marBottom w:val="0"/>
              <w:divBdr>
                <w:top w:val="none" w:sz="0" w:space="0" w:color="auto"/>
                <w:left w:val="none" w:sz="0" w:space="0" w:color="auto"/>
                <w:bottom w:val="none" w:sz="0" w:space="0" w:color="auto"/>
                <w:right w:val="none" w:sz="0" w:space="0" w:color="auto"/>
              </w:divBdr>
              <w:divsChild>
                <w:div w:id="1738171163">
                  <w:marLeft w:val="0"/>
                  <w:marRight w:val="0"/>
                  <w:marTop w:val="0"/>
                  <w:marBottom w:val="0"/>
                  <w:divBdr>
                    <w:top w:val="none" w:sz="0" w:space="0" w:color="auto"/>
                    <w:left w:val="none" w:sz="0" w:space="0" w:color="auto"/>
                    <w:bottom w:val="none" w:sz="0" w:space="0" w:color="auto"/>
                    <w:right w:val="none" w:sz="0" w:space="0" w:color="auto"/>
                  </w:divBdr>
                </w:div>
              </w:divsChild>
            </w:div>
            <w:div w:id="1738171054">
              <w:marLeft w:val="0"/>
              <w:marRight w:val="0"/>
              <w:marTop w:val="0"/>
              <w:marBottom w:val="0"/>
              <w:divBdr>
                <w:top w:val="none" w:sz="0" w:space="0" w:color="auto"/>
                <w:left w:val="none" w:sz="0" w:space="0" w:color="auto"/>
                <w:bottom w:val="none" w:sz="0" w:space="0" w:color="auto"/>
                <w:right w:val="none" w:sz="0" w:space="0" w:color="auto"/>
              </w:divBdr>
            </w:div>
          </w:divsChild>
        </w:div>
        <w:div w:id="1738170126">
          <w:marLeft w:val="0"/>
          <w:marRight w:val="0"/>
          <w:marTop w:val="0"/>
          <w:marBottom w:val="0"/>
          <w:divBdr>
            <w:top w:val="none" w:sz="0" w:space="0" w:color="auto"/>
            <w:left w:val="none" w:sz="0" w:space="0" w:color="auto"/>
            <w:bottom w:val="none" w:sz="0" w:space="0" w:color="auto"/>
            <w:right w:val="none" w:sz="0" w:space="0" w:color="auto"/>
          </w:divBdr>
        </w:div>
        <w:div w:id="1738170355">
          <w:marLeft w:val="0"/>
          <w:marRight w:val="0"/>
          <w:marTop w:val="0"/>
          <w:marBottom w:val="0"/>
          <w:divBdr>
            <w:top w:val="none" w:sz="0" w:space="0" w:color="auto"/>
            <w:left w:val="none" w:sz="0" w:space="0" w:color="auto"/>
            <w:bottom w:val="none" w:sz="0" w:space="0" w:color="auto"/>
            <w:right w:val="none" w:sz="0" w:space="0" w:color="auto"/>
          </w:divBdr>
        </w:div>
        <w:div w:id="1738171301">
          <w:marLeft w:val="0"/>
          <w:marRight w:val="0"/>
          <w:marTop w:val="0"/>
          <w:marBottom w:val="0"/>
          <w:divBdr>
            <w:top w:val="none" w:sz="0" w:space="0" w:color="auto"/>
            <w:left w:val="none" w:sz="0" w:space="0" w:color="auto"/>
            <w:bottom w:val="none" w:sz="0" w:space="0" w:color="auto"/>
            <w:right w:val="none" w:sz="0" w:space="0" w:color="auto"/>
          </w:divBdr>
        </w:div>
      </w:divsChild>
    </w:div>
    <w:div w:id="1738168690">
      <w:marLeft w:val="0"/>
      <w:marRight w:val="0"/>
      <w:marTop w:val="0"/>
      <w:marBottom w:val="0"/>
      <w:divBdr>
        <w:top w:val="none" w:sz="0" w:space="0" w:color="auto"/>
        <w:left w:val="none" w:sz="0" w:space="0" w:color="auto"/>
        <w:bottom w:val="none" w:sz="0" w:space="0" w:color="auto"/>
        <w:right w:val="none" w:sz="0" w:space="0" w:color="auto"/>
      </w:divBdr>
    </w:div>
    <w:div w:id="1738168692">
      <w:marLeft w:val="0"/>
      <w:marRight w:val="0"/>
      <w:marTop w:val="0"/>
      <w:marBottom w:val="0"/>
      <w:divBdr>
        <w:top w:val="none" w:sz="0" w:space="0" w:color="auto"/>
        <w:left w:val="none" w:sz="0" w:space="0" w:color="auto"/>
        <w:bottom w:val="none" w:sz="0" w:space="0" w:color="auto"/>
        <w:right w:val="none" w:sz="0" w:space="0" w:color="auto"/>
      </w:divBdr>
    </w:div>
    <w:div w:id="1738168695">
      <w:marLeft w:val="0"/>
      <w:marRight w:val="0"/>
      <w:marTop w:val="0"/>
      <w:marBottom w:val="0"/>
      <w:divBdr>
        <w:top w:val="none" w:sz="0" w:space="0" w:color="auto"/>
        <w:left w:val="none" w:sz="0" w:space="0" w:color="auto"/>
        <w:bottom w:val="none" w:sz="0" w:space="0" w:color="auto"/>
        <w:right w:val="none" w:sz="0" w:space="0" w:color="auto"/>
      </w:divBdr>
    </w:div>
    <w:div w:id="1738168701">
      <w:marLeft w:val="0"/>
      <w:marRight w:val="0"/>
      <w:marTop w:val="0"/>
      <w:marBottom w:val="0"/>
      <w:divBdr>
        <w:top w:val="none" w:sz="0" w:space="0" w:color="auto"/>
        <w:left w:val="none" w:sz="0" w:space="0" w:color="auto"/>
        <w:bottom w:val="none" w:sz="0" w:space="0" w:color="auto"/>
        <w:right w:val="none" w:sz="0" w:space="0" w:color="auto"/>
      </w:divBdr>
    </w:div>
    <w:div w:id="1738168702">
      <w:marLeft w:val="0"/>
      <w:marRight w:val="0"/>
      <w:marTop w:val="0"/>
      <w:marBottom w:val="0"/>
      <w:divBdr>
        <w:top w:val="none" w:sz="0" w:space="0" w:color="auto"/>
        <w:left w:val="none" w:sz="0" w:space="0" w:color="auto"/>
        <w:bottom w:val="none" w:sz="0" w:space="0" w:color="auto"/>
        <w:right w:val="none" w:sz="0" w:space="0" w:color="auto"/>
      </w:divBdr>
    </w:div>
    <w:div w:id="1738168705">
      <w:marLeft w:val="0"/>
      <w:marRight w:val="0"/>
      <w:marTop w:val="0"/>
      <w:marBottom w:val="0"/>
      <w:divBdr>
        <w:top w:val="none" w:sz="0" w:space="0" w:color="auto"/>
        <w:left w:val="none" w:sz="0" w:space="0" w:color="auto"/>
        <w:bottom w:val="none" w:sz="0" w:space="0" w:color="auto"/>
        <w:right w:val="none" w:sz="0" w:space="0" w:color="auto"/>
      </w:divBdr>
    </w:div>
    <w:div w:id="1738168707">
      <w:marLeft w:val="0"/>
      <w:marRight w:val="0"/>
      <w:marTop w:val="0"/>
      <w:marBottom w:val="0"/>
      <w:divBdr>
        <w:top w:val="none" w:sz="0" w:space="0" w:color="auto"/>
        <w:left w:val="none" w:sz="0" w:space="0" w:color="auto"/>
        <w:bottom w:val="none" w:sz="0" w:space="0" w:color="auto"/>
        <w:right w:val="none" w:sz="0" w:space="0" w:color="auto"/>
      </w:divBdr>
    </w:div>
    <w:div w:id="1738168708">
      <w:marLeft w:val="0"/>
      <w:marRight w:val="0"/>
      <w:marTop w:val="0"/>
      <w:marBottom w:val="0"/>
      <w:divBdr>
        <w:top w:val="none" w:sz="0" w:space="0" w:color="auto"/>
        <w:left w:val="none" w:sz="0" w:space="0" w:color="auto"/>
        <w:bottom w:val="none" w:sz="0" w:space="0" w:color="auto"/>
        <w:right w:val="none" w:sz="0" w:space="0" w:color="auto"/>
      </w:divBdr>
    </w:div>
    <w:div w:id="1738168718">
      <w:marLeft w:val="0"/>
      <w:marRight w:val="0"/>
      <w:marTop w:val="0"/>
      <w:marBottom w:val="0"/>
      <w:divBdr>
        <w:top w:val="none" w:sz="0" w:space="0" w:color="auto"/>
        <w:left w:val="none" w:sz="0" w:space="0" w:color="auto"/>
        <w:bottom w:val="none" w:sz="0" w:space="0" w:color="auto"/>
        <w:right w:val="none" w:sz="0" w:space="0" w:color="auto"/>
      </w:divBdr>
    </w:div>
    <w:div w:id="1738168720">
      <w:marLeft w:val="0"/>
      <w:marRight w:val="0"/>
      <w:marTop w:val="0"/>
      <w:marBottom w:val="0"/>
      <w:divBdr>
        <w:top w:val="none" w:sz="0" w:space="0" w:color="auto"/>
        <w:left w:val="none" w:sz="0" w:space="0" w:color="auto"/>
        <w:bottom w:val="none" w:sz="0" w:space="0" w:color="auto"/>
        <w:right w:val="none" w:sz="0" w:space="0" w:color="auto"/>
      </w:divBdr>
    </w:div>
    <w:div w:id="1738168721">
      <w:marLeft w:val="0"/>
      <w:marRight w:val="0"/>
      <w:marTop w:val="0"/>
      <w:marBottom w:val="0"/>
      <w:divBdr>
        <w:top w:val="none" w:sz="0" w:space="0" w:color="auto"/>
        <w:left w:val="none" w:sz="0" w:space="0" w:color="auto"/>
        <w:bottom w:val="none" w:sz="0" w:space="0" w:color="auto"/>
        <w:right w:val="none" w:sz="0" w:space="0" w:color="auto"/>
      </w:divBdr>
    </w:div>
    <w:div w:id="1738168722">
      <w:marLeft w:val="0"/>
      <w:marRight w:val="0"/>
      <w:marTop w:val="0"/>
      <w:marBottom w:val="0"/>
      <w:divBdr>
        <w:top w:val="none" w:sz="0" w:space="0" w:color="auto"/>
        <w:left w:val="none" w:sz="0" w:space="0" w:color="auto"/>
        <w:bottom w:val="none" w:sz="0" w:space="0" w:color="auto"/>
        <w:right w:val="none" w:sz="0" w:space="0" w:color="auto"/>
      </w:divBdr>
      <w:divsChild>
        <w:div w:id="1738169818">
          <w:marLeft w:val="0"/>
          <w:marRight w:val="0"/>
          <w:marTop w:val="0"/>
          <w:marBottom w:val="0"/>
          <w:divBdr>
            <w:top w:val="none" w:sz="0" w:space="0" w:color="auto"/>
            <w:left w:val="none" w:sz="0" w:space="0" w:color="auto"/>
            <w:bottom w:val="none" w:sz="0" w:space="0" w:color="auto"/>
            <w:right w:val="none" w:sz="0" w:space="0" w:color="auto"/>
          </w:divBdr>
          <w:divsChild>
            <w:div w:id="1738169159">
              <w:marLeft w:val="0"/>
              <w:marRight w:val="0"/>
              <w:marTop w:val="0"/>
              <w:marBottom w:val="0"/>
              <w:divBdr>
                <w:top w:val="none" w:sz="0" w:space="0" w:color="auto"/>
                <w:left w:val="none" w:sz="0" w:space="0" w:color="auto"/>
                <w:bottom w:val="none" w:sz="0" w:space="0" w:color="auto"/>
                <w:right w:val="none" w:sz="0" w:space="0" w:color="auto"/>
              </w:divBdr>
              <w:divsChild>
                <w:div w:id="173817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106">
          <w:marLeft w:val="0"/>
          <w:marRight w:val="0"/>
          <w:marTop w:val="0"/>
          <w:marBottom w:val="0"/>
          <w:divBdr>
            <w:top w:val="none" w:sz="0" w:space="0" w:color="auto"/>
            <w:left w:val="none" w:sz="0" w:space="0" w:color="auto"/>
            <w:bottom w:val="none" w:sz="0" w:space="0" w:color="auto"/>
            <w:right w:val="none" w:sz="0" w:space="0" w:color="auto"/>
          </w:divBdr>
        </w:div>
      </w:divsChild>
    </w:div>
    <w:div w:id="1738168723">
      <w:marLeft w:val="0"/>
      <w:marRight w:val="0"/>
      <w:marTop w:val="0"/>
      <w:marBottom w:val="0"/>
      <w:divBdr>
        <w:top w:val="none" w:sz="0" w:space="0" w:color="auto"/>
        <w:left w:val="none" w:sz="0" w:space="0" w:color="auto"/>
        <w:bottom w:val="none" w:sz="0" w:space="0" w:color="auto"/>
        <w:right w:val="none" w:sz="0" w:space="0" w:color="auto"/>
      </w:divBdr>
    </w:div>
    <w:div w:id="1738168724">
      <w:marLeft w:val="0"/>
      <w:marRight w:val="0"/>
      <w:marTop w:val="0"/>
      <w:marBottom w:val="0"/>
      <w:divBdr>
        <w:top w:val="none" w:sz="0" w:space="0" w:color="auto"/>
        <w:left w:val="none" w:sz="0" w:space="0" w:color="auto"/>
        <w:bottom w:val="none" w:sz="0" w:space="0" w:color="auto"/>
        <w:right w:val="none" w:sz="0" w:space="0" w:color="auto"/>
      </w:divBdr>
    </w:div>
    <w:div w:id="1738168726">
      <w:marLeft w:val="0"/>
      <w:marRight w:val="0"/>
      <w:marTop w:val="0"/>
      <w:marBottom w:val="0"/>
      <w:divBdr>
        <w:top w:val="none" w:sz="0" w:space="0" w:color="auto"/>
        <w:left w:val="none" w:sz="0" w:space="0" w:color="auto"/>
        <w:bottom w:val="none" w:sz="0" w:space="0" w:color="auto"/>
        <w:right w:val="none" w:sz="0" w:space="0" w:color="auto"/>
      </w:divBdr>
    </w:div>
    <w:div w:id="1738168734">
      <w:marLeft w:val="0"/>
      <w:marRight w:val="0"/>
      <w:marTop w:val="0"/>
      <w:marBottom w:val="0"/>
      <w:divBdr>
        <w:top w:val="none" w:sz="0" w:space="0" w:color="auto"/>
        <w:left w:val="none" w:sz="0" w:space="0" w:color="auto"/>
        <w:bottom w:val="none" w:sz="0" w:space="0" w:color="auto"/>
        <w:right w:val="none" w:sz="0" w:space="0" w:color="auto"/>
      </w:divBdr>
    </w:div>
    <w:div w:id="1738168736">
      <w:marLeft w:val="0"/>
      <w:marRight w:val="0"/>
      <w:marTop w:val="0"/>
      <w:marBottom w:val="0"/>
      <w:divBdr>
        <w:top w:val="none" w:sz="0" w:space="0" w:color="auto"/>
        <w:left w:val="none" w:sz="0" w:space="0" w:color="auto"/>
        <w:bottom w:val="none" w:sz="0" w:space="0" w:color="auto"/>
        <w:right w:val="none" w:sz="0" w:space="0" w:color="auto"/>
      </w:divBdr>
    </w:div>
    <w:div w:id="1738168737">
      <w:marLeft w:val="0"/>
      <w:marRight w:val="0"/>
      <w:marTop w:val="0"/>
      <w:marBottom w:val="0"/>
      <w:divBdr>
        <w:top w:val="none" w:sz="0" w:space="0" w:color="auto"/>
        <w:left w:val="none" w:sz="0" w:space="0" w:color="auto"/>
        <w:bottom w:val="none" w:sz="0" w:space="0" w:color="auto"/>
        <w:right w:val="none" w:sz="0" w:space="0" w:color="auto"/>
      </w:divBdr>
    </w:div>
    <w:div w:id="1738168739">
      <w:marLeft w:val="0"/>
      <w:marRight w:val="0"/>
      <w:marTop w:val="0"/>
      <w:marBottom w:val="0"/>
      <w:divBdr>
        <w:top w:val="none" w:sz="0" w:space="0" w:color="auto"/>
        <w:left w:val="none" w:sz="0" w:space="0" w:color="auto"/>
        <w:bottom w:val="none" w:sz="0" w:space="0" w:color="auto"/>
        <w:right w:val="none" w:sz="0" w:space="0" w:color="auto"/>
      </w:divBdr>
    </w:div>
    <w:div w:id="1738168740">
      <w:marLeft w:val="0"/>
      <w:marRight w:val="0"/>
      <w:marTop w:val="0"/>
      <w:marBottom w:val="0"/>
      <w:divBdr>
        <w:top w:val="none" w:sz="0" w:space="0" w:color="auto"/>
        <w:left w:val="none" w:sz="0" w:space="0" w:color="auto"/>
        <w:bottom w:val="none" w:sz="0" w:space="0" w:color="auto"/>
        <w:right w:val="none" w:sz="0" w:space="0" w:color="auto"/>
      </w:divBdr>
    </w:div>
    <w:div w:id="1738168741">
      <w:marLeft w:val="0"/>
      <w:marRight w:val="0"/>
      <w:marTop w:val="0"/>
      <w:marBottom w:val="0"/>
      <w:divBdr>
        <w:top w:val="none" w:sz="0" w:space="0" w:color="auto"/>
        <w:left w:val="none" w:sz="0" w:space="0" w:color="auto"/>
        <w:bottom w:val="none" w:sz="0" w:space="0" w:color="auto"/>
        <w:right w:val="none" w:sz="0" w:space="0" w:color="auto"/>
      </w:divBdr>
      <w:divsChild>
        <w:div w:id="1738168493">
          <w:marLeft w:val="0"/>
          <w:marRight w:val="0"/>
          <w:marTop w:val="0"/>
          <w:marBottom w:val="0"/>
          <w:divBdr>
            <w:top w:val="none" w:sz="0" w:space="0" w:color="auto"/>
            <w:left w:val="none" w:sz="0" w:space="0" w:color="auto"/>
            <w:bottom w:val="none" w:sz="0" w:space="0" w:color="auto"/>
            <w:right w:val="none" w:sz="0" w:space="0" w:color="auto"/>
          </w:divBdr>
        </w:div>
        <w:div w:id="1738168556">
          <w:marLeft w:val="0"/>
          <w:marRight w:val="0"/>
          <w:marTop w:val="0"/>
          <w:marBottom w:val="0"/>
          <w:divBdr>
            <w:top w:val="none" w:sz="0" w:space="0" w:color="auto"/>
            <w:left w:val="none" w:sz="0" w:space="0" w:color="auto"/>
            <w:bottom w:val="none" w:sz="0" w:space="0" w:color="auto"/>
            <w:right w:val="none" w:sz="0" w:space="0" w:color="auto"/>
          </w:divBdr>
        </w:div>
        <w:div w:id="1738170186">
          <w:marLeft w:val="0"/>
          <w:marRight w:val="0"/>
          <w:marTop w:val="0"/>
          <w:marBottom w:val="0"/>
          <w:divBdr>
            <w:top w:val="none" w:sz="0" w:space="0" w:color="auto"/>
            <w:left w:val="none" w:sz="0" w:space="0" w:color="auto"/>
            <w:bottom w:val="none" w:sz="0" w:space="0" w:color="auto"/>
            <w:right w:val="none" w:sz="0" w:space="0" w:color="auto"/>
          </w:divBdr>
        </w:div>
        <w:div w:id="1738170501">
          <w:marLeft w:val="0"/>
          <w:marRight w:val="0"/>
          <w:marTop w:val="0"/>
          <w:marBottom w:val="0"/>
          <w:divBdr>
            <w:top w:val="none" w:sz="0" w:space="0" w:color="auto"/>
            <w:left w:val="none" w:sz="0" w:space="0" w:color="auto"/>
            <w:bottom w:val="none" w:sz="0" w:space="0" w:color="auto"/>
            <w:right w:val="none" w:sz="0" w:space="0" w:color="auto"/>
          </w:divBdr>
          <w:divsChild>
            <w:div w:id="1738168829">
              <w:marLeft w:val="0"/>
              <w:marRight w:val="0"/>
              <w:marTop w:val="0"/>
              <w:marBottom w:val="0"/>
              <w:divBdr>
                <w:top w:val="none" w:sz="0" w:space="0" w:color="auto"/>
                <w:left w:val="none" w:sz="0" w:space="0" w:color="auto"/>
                <w:bottom w:val="none" w:sz="0" w:space="0" w:color="auto"/>
                <w:right w:val="none" w:sz="0" w:space="0" w:color="auto"/>
              </w:divBdr>
            </w:div>
            <w:div w:id="1738171066">
              <w:marLeft w:val="0"/>
              <w:marRight w:val="0"/>
              <w:marTop w:val="0"/>
              <w:marBottom w:val="0"/>
              <w:divBdr>
                <w:top w:val="none" w:sz="0" w:space="0" w:color="auto"/>
                <w:left w:val="none" w:sz="0" w:space="0" w:color="auto"/>
                <w:bottom w:val="none" w:sz="0" w:space="0" w:color="auto"/>
                <w:right w:val="none" w:sz="0" w:space="0" w:color="auto"/>
              </w:divBdr>
              <w:divsChild>
                <w:div w:id="173816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8745">
      <w:marLeft w:val="0"/>
      <w:marRight w:val="0"/>
      <w:marTop w:val="0"/>
      <w:marBottom w:val="0"/>
      <w:divBdr>
        <w:top w:val="none" w:sz="0" w:space="0" w:color="auto"/>
        <w:left w:val="none" w:sz="0" w:space="0" w:color="auto"/>
        <w:bottom w:val="none" w:sz="0" w:space="0" w:color="auto"/>
        <w:right w:val="none" w:sz="0" w:space="0" w:color="auto"/>
      </w:divBdr>
    </w:div>
    <w:div w:id="1738168750">
      <w:marLeft w:val="0"/>
      <w:marRight w:val="0"/>
      <w:marTop w:val="0"/>
      <w:marBottom w:val="0"/>
      <w:divBdr>
        <w:top w:val="none" w:sz="0" w:space="0" w:color="auto"/>
        <w:left w:val="none" w:sz="0" w:space="0" w:color="auto"/>
        <w:bottom w:val="none" w:sz="0" w:space="0" w:color="auto"/>
        <w:right w:val="none" w:sz="0" w:space="0" w:color="auto"/>
      </w:divBdr>
      <w:divsChild>
        <w:div w:id="1738168587">
          <w:marLeft w:val="0"/>
          <w:marRight w:val="0"/>
          <w:marTop w:val="0"/>
          <w:marBottom w:val="0"/>
          <w:divBdr>
            <w:top w:val="none" w:sz="0" w:space="0" w:color="auto"/>
            <w:left w:val="none" w:sz="0" w:space="0" w:color="auto"/>
            <w:bottom w:val="none" w:sz="0" w:space="0" w:color="auto"/>
            <w:right w:val="none" w:sz="0" w:space="0" w:color="auto"/>
          </w:divBdr>
        </w:div>
        <w:div w:id="1738169270">
          <w:marLeft w:val="0"/>
          <w:marRight w:val="0"/>
          <w:marTop w:val="0"/>
          <w:marBottom w:val="0"/>
          <w:divBdr>
            <w:top w:val="none" w:sz="0" w:space="0" w:color="auto"/>
            <w:left w:val="none" w:sz="0" w:space="0" w:color="auto"/>
            <w:bottom w:val="none" w:sz="0" w:space="0" w:color="auto"/>
            <w:right w:val="none" w:sz="0" w:space="0" w:color="auto"/>
          </w:divBdr>
          <w:divsChild>
            <w:div w:id="1738169038">
              <w:marLeft w:val="0"/>
              <w:marRight w:val="0"/>
              <w:marTop w:val="0"/>
              <w:marBottom w:val="0"/>
              <w:divBdr>
                <w:top w:val="none" w:sz="0" w:space="0" w:color="auto"/>
                <w:left w:val="none" w:sz="0" w:space="0" w:color="auto"/>
                <w:bottom w:val="none" w:sz="0" w:space="0" w:color="auto"/>
                <w:right w:val="none" w:sz="0" w:space="0" w:color="auto"/>
              </w:divBdr>
              <w:divsChild>
                <w:div w:id="173816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320">
          <w:marLeft w:val="0"/>
          <w:marRight w:val="0"/>
          <w:marTop w:val="0"/>
          <w:marBottom w:val="0"/>
          <w:divBdr>
            <w:top w:val="none" w:sz="0" w:space="0" w:color="auto"/>
            <w:left w:val="none" w:sz="0" w:space="0" w:color="auto"/>
            <w:bottom w:val="none" w:sz="0" w:space="0" w:color="auto"/>
            <w:right w:val="none" w:sz="0" w:space="0" w:color="auto"/>
          </w:divBdr>
          <w:divsChild>
            <w:div w:id="1738168815">
              <w:marLeft w:val="0"/>
              <w:marRight w:val="0"/>
              <w:marTop w:val="0"/>
              <w:marBottom w:val="0"/>
              <w:divBdr>
                <w:top w:val="none" w:sz="0" w:space="0" w:color="auto"/>
                <w:left w:val="none" w:sz="0" w:space="0" w:color="auto"/>
                <w:bottom w:val="none" w:sz="0" w:space="0" w:color="auto"/>
                <w:right w:val="none" w:sz="0" w:space="0" w:color="auto"/>
              </w:divBdr>
              <w:divsChild>
                <w:div w:id="173816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8751">
      <w:marLeft w:val="0"/>
      <w:marRight w:val="0"/>
      <w:marTop w:val="0"/>
      <w:marBottom w:val="0"/>
      <w:divBdr>
        <w:top w:val="none" w:sz="0" w:space="0" w:color="auto"/>
        <w:left w:val="none" w:sz="0" w:space="0" w:color="auto"/>
        <w:bottom w:val="none" w:sz="0" w:space="0" w:color="auto"/>
        <w:right w:val="none" w:sz="0" w:space="0" w:color="auto"/>
      </w:divBdr>
    </w:div>
    <w:div w:id="1738168753">
      <w:marLeft w:val="0"/>
      <w:marRight w:val="0"/>
      <w:marTop w:val="0"/>
      <w:marBottom w:val="0"/>
      <w:divBdr>
        <w:top w:val="none" w:sz="0" w:space="0" w:color="auto"/>
        <w:left w:val="none" w:sz="0" w:space="0" w:color="auto"/>
        <w:bottom w:val="none" w:sz="0" w:space="0" w:color="auto"/>
        <w:right w:val="none" w:sz="0" w:space="0" w:color="auto"/>
      </w:divBdr>
      <w:divsChild>
        <w:div w:id="1738171096">
          <w:marLeft w:val="0"/>
          <w:marRight w:val="0"/>
          <w:marTop w:val="0"/>
          <w:marBottom w:val="0"/>
          <w:divBdr>
            <w:top w:val="none" w:sz="0" w:space="0" w:color="auto"/>
            <w:left w:val="none" w:sz="0" w:space="0" w:color="auto"/>
            <w:bottom w:val="none" w:sz="0" w:space="0" w:color="auto"/>
            <w:right w:val="none" w:sz="0" w:space="0" w:color="auto"/>
          </w:divBdr>
        </w:div>
      </w:divsChild>
    </w:div>
    <w:div w:id="1738168754">
      <w:marLeft w:val="0"/>
      <w:marRight w:val="0"/>
      <w:marTop w:val="0"/>
      <w:marBottom w:val="0"/>
      <w:divBdr>
        <w:top w:val="none" w:sz="0" w:space="0" w:color="auto"/>
        <w:left w:val="none" w:sz="0" w:space="0" w:color="auto"/>
        <w:bottom w:val="none" w:sz="0" w:space="0" w:color="auto"/>
        <w:right w:val="none" w:sz="0" w:space="0" w:color="auto"/>
      </w:divBdr>
      <w:divsChild>
        <w:div w:id="1738170198">
          <w:marLeft w:val="0"/>
          <w:marRight w:val="0"/>
          <w:marTop w:val="0"/>
          <w:marBottom w:val="0"/>
          <w:divBdr>
            <w:top w:val="none" w:sz="0" w:space="0" w:color="auto"/>
            <w:left w:val="none" w:sz="0" w:space="0" w:color="auto"/>
            <w:bottom w:val="none" w:sz="0" w:space="0" w:color="auto"/>
            <w:right w:val="none" w:sz="0" w:space="0" w:color="auto"/>
          </w:divBdr>
          <w:divsChild>
            <w:div w:id="1738169294">
              <w:marLeft w:val="0"/>
              <w:marRight w:val="0"/>
              <w:marTop w:val="0"/>
              <w:marBottom w:val="0"/>
              <w:divBdr>
                <w:top w:val="none" w:sz="0" w:space="0" w:color="auto"/>
                <w:left w:val="none" w:sz="0" w:space="0" w:color="auto"/>
                <w:bottom w:val="none" w:sz="0" w:space="0" w:color="auto"/>
                <w:right w:val="none" w:sz="0" w:space="0" w:color="auto"/>
              </w:divBdr>
              <w:divsChild>
                <w:div w:id="1738170290">
                  <w:marLeft w:val="0"/>
                  <w:marRight w:val="0"/>
                  <w:marTop w:val="0"/>
                  <w:marBottom w:val="0"/>
                  <w:divBdr>
                    <w:top w:val="none" w:sz="0" w:space="0" w:color="auto"/>
                    <w:left w:val="none" w:sz="0" w:space="0" w:color="auto"/>
                    <w:bottom w:val="none" w:sz="0" w:space="0" w:color="auto"/>
                    <w:right w:val="none" w:sz="0" w:space="0" w:color="auto"/>
                  </w:divBdr>
                  <w:divsChild>
                    <w:div w:id="1738170124">
                      <w:marLeft w:val="0"/>
                      <w:marRight w:val="0"/>
                      <w:marTop w:val="0"/>
                      <w:marBottom w:val="0"/>
                      <w:divBdr>
                        <w:top w:val="none" w:sz="0" w:space="0" w:color="auto"/>
                        <w:left w:val="none" w:sz="0" w:space="0" w:color="auto"/>
                        <w:bottom w:val="none" w:sz="0" w:space="0" w:color="auto"/>
                        <w:right w:val="none" w:sz="0" w:space="0" w:color="auto"/>
                      </w:divBdr>
                      <w:divsChild>
                        <w:div w:id="173817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170716">
          <w:marLeft w:val="0"/>
          <w:marRight w:val="0"/>
          <w:marTop w:val="0"/>
          <w:marBottom w:val="0"/>
          <w:divBdr>
            <w:top w:val="none" w:sz="0" w:space="0" w:color="auto"/>
            <w:left w:val="none" w:sz="0" w:space="0" w:color="auto"/>
            <w:bottom w:val="none" w:sz="0" w:space="0" w:color="auto"/>
            <w:right w:val="none" w:sz="0" w:space="0" w:color="auto"/>
          </w:divBdr>
        </w:div>
      </w:divsChild>
    </w:div>
    <w:div w:id="1738168755">
      <w:marLeft w:val="0"/>
      <w:marRight w:val="0"/>
      <w:marTop w:val="0"/>
      <w:marBottom w:val="0"/>
      <w:divBdr>
        <w:top w:val="none" w:sz="0" w:space="0" w:color="auto"/>
        <w:left w:val="none" w:sz="0" w:space="0" w:color="auto"/>
        <w:bottom w:val="none" w:sz="0" w:space="0" w:color="auto"/>
        <w:right w:val="none" w:sz="0" w:space="0" w:color="auto"/>
      </w:divBdr>
    </w:div>
    <w:div w:id="1738168756">
      <w:marLeft w:val="0"/>
      <w:marRight w:val="0"/>
      <w:marTop w:val="0"/>
      <w:marBottom w:val="0"/>
      <w:divBdr>
        <w:top w:val="none" w:sz="0" w:space="0" w:color="auto"/>
        <w:left w:val="none" w:sz="0" w:space="0" w:color="auto"/>
        <w:bottom w:val="none" w:sz="0" w:space="0" w:color="auto"/>
        <w:right w:val="none" w:sz="0" w:space="0" w:color="auto"/>
      </w:divBdr>
      <w:divsChild>
        <w:div w:id="1738171071">
          <w:marLeft w:val="0"/>
          <w:marRight w:val="0"/>
          <w:marTop w:val="0"/>
          <w:marBottom w:val="0"/>
          <w:divBdr>
            <w:top w:val="none" w:sz="0" w:space="0" w:color="auto"/>
            <w:left w:val="none" w:sz="0" w:space="0" w:color="auto"/>
            <w:bottom w:val="none" w:sz="0" w:space="0" w:color="auto"/>
            <w:right w:val="none" w:sz="0" w:space="0" w:color="auto"/>
          </w:divBdr>
        </w:div>
      </w:divsChild>
    </w:div>
    <w:div w:id="1738168757">
      <w:marLeft w:val="0"/>
      <w:marRight w:val="0"/>
      <w:marTop w:val="0"/>
      <w:marBottom w:val="0"/>
      <w:divBdr>
        <w:top w:val="none" w:sz="0" w:space="0" w:color="auto"/>
        <w:left w:val="none" w:sz="0" w:space="0" w:color="auto"/>
        <w:bottom w:val="none" w:sz="0" w:space="0" w:color="auto"/>
        <w:right w:val="none" w:sz="0" w:space="0" w:color="auto"/>
      </w:divBdr>
      <w:divsChild>
        <w:div w:id="1738170084">
          <w:marLeft w:val="0"/>
          <w:marRight w:val="0"/>
          <w:marTop w:val="0"/>
          <w:marBottom w:val="0"/>
          <w:divBdr>
            <w:top w:val="none" w:sz="0" w:space="0" w:color="auto"/>
            <w:left w:val="none" w:sz="0" w:space="0" w:color="auto"/>
            <w:bottom w:val="none" w:sz="0" w:space="0" w:color="auto"/>
            <w:right w:val="none" w:sz="0" w:space="0" w:color="auto"/>
          </w:divBdr>
          <w:divsChild>
            <w:div w:id="1738170416">
              <w:marLeft w:val="0"/>
              <w:marRight w:val="0"/>
              <w:marTop w:val="0"/>
              <w:marBottom w:val="0"/>
              <w:divBdr>
                <w:top w:val="none" w:sz="0" w:space="0" w:color="auto"/>
                <w:left w:val="none" w:sz="0" w:space="0" w:color="auto"/>
                <w:bottom w:val="none" w:sz="0" w:space="0" w:color="auto"/>
                <w:right w:val="none" w:sz="0" w:space="0" w:color="auto"/>
              </w:divBdr>
              <w:divsChild>
                <w:div w:id="1738169859">
                  <w:marLeft w:val="0"/>
                  <w:marRight w:val="0"/>
                  <w:marTop w:val="0"/>
                  <w:marBottom w:val="0"/>
                  <w:divBdr>
                    <w:top w:val="none" w:sz="0" w:space="0" w:color="auto"/>
                    <w:left w:val="none" w:sz="0" w:space="0" w:color="auto"/>
                    <w:bottom w:val="none" w:sz="0" w:space="0" w:color="auto"/>
                    <w:right w:val="none" w:sz="0" w:space="0" w:color="auto"/>
                  </w:divBdr>
                  <w:divsChild>
                    <w:div w:id="173817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70163">
          <w:marLeft w:val="0"/>
          <w:marRight w:val="0"/>
          <w:marTop w:val="0"/>
          <w:marBottom w:val="0"/>
          <w:divBdr>
            <w:top w:val="none" w:sz="0" w:space="0" w:color="auto"/>
            <w:left w:val="none" w:sz="0" w:space="0" w:color="auto"/>
            <w:bottom w:val="none" w:sz="0" w:space="0" w:color="auto"/>
            <w:right w:val="none" w:sz="0" w:space="0" w:color="auto"/>
          </w:divBdr>
        </w:div>
        <w:div w:id="1738171249">
          <w:marLeft w:val="0"/>
          <w:marRight w:val="0"/>
          <w:marTop w:val="0"/>
          <w:marBottom w:val="0"/>
          <w:divBdr>
            <w:top w:val="none" w:sz="0" w:space="0" w:color="auto"/>
            <w:left w:val="none" w:sz="0" w:space="0" w:color="auto"/>
            <w:bottom w:val="none" w:sz="0" w:space="0" w:color="auto"/>
            <w:right w:val="none" w:sz="0" w:space="0" w:color="auto"/>
          </w:divBdr>
          <w:divsChild>
            <w:div w:id="1738169791">
              <w:marLeft w:val="0"/>
              <w:marRight w:val="0"/>
              <w:marTop w:val="0"/>
              <w:marBottom w:val="0"/>
              <w:divBdr>
                <w:top w:val="none" w:sz="0" w:space="0" w:color="auto"/>
                <w:left w:val="none" w:sz="0" w:space="0" w:color="auto"/>
                <w:bottom w:val="none" w:sz="0" w:space="0" w:color="auto"/>
                <w:right w:val="none" w:sz="0" w:space="0" w:color="auto"/>
              </w:divBdr>
              <w:divsChild>
                <w:div w:id="173817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8758">
      <w:marLeft w:val="0"/>
      <w:marRight w:val="0"/>
      <w:marTop w:val="0"/>
      <w:marBottom w:val="0"/>
      <w:divBdr>
        <w:top w:val="none" w:sz="0" w:space="0" w:color="auto"/>
        <w:left w:val="none" w:sz="0" w:space="0" w:color="auto"/>
        <w:bottom w:val="none" w:sz="0" w:space="0" w:color="auto"/>
        <w:right w:val="none" w:sz="0" w:space="0" w:color="auto"/>
      </w:divBdr>
    </w:div>
    <w:div w:id="1738168761">
      <w:marLeft w:val="0"/>
      <w:marRight w:val="0"/>
      <w:marTop w:val="0"/>
      <w:marBottom w:val="0"/>
      <w:divBdr>
        <w:top w:val="none" w:sz="0" w:space="0" w:color="auto"/>
        <w:left w:val="none" w:sz="0" w:space="0" w:color="auto"/>
        <w:bottom w:val="none" w:sz="0" w:space="0" w:color="auto"/>
        <w:right w:val="none" w:sz="0" w:space="0" w:color="auto"/>
      </w:divBdr>
    </w:div>
    <w:div w:id="1738168763">
      <w:marLeft w:val="0"/>
      <w:marRight w:val="0"/>
      <w:marTop w:val="0"/>
      <w:marBottom w:val="0"/>
      <w:divBdr>
        <w:top w:val="none" w:sz="0" w:space="0" w:color="auto"/>
        <w:left w:val="none" w:sz="0" w:space="0" w:color="auto"/>
        <w:bottom w:val="none" w:sz="0" w:space="0" w:color="auto"/>
        <w:right w:val="none" w:sz="0" w:space="0" w:color="auto"/>
      </w:divBdr>
    </w:div>
    <w:div w:id="1738168766">
      <w:marLeft w:val="0"/>
      <w:marRight w:val="0"/>
      <w:marTop w:val="0"/>
      <w:marBottom w:val="0"/>
      <w:divBdr>
        <w:top w:val="none" w:sz="0" w:space="0" w:color="auto"/>
        <w:left w:val="none" w:sz="0" w:space="0" w:color="auto"/>
        <w:bottom w:val="none" w:sz="0" w:space="0" w:color="auto"/>
        <w:right w:val="none" w:sz="0" w:space="0" w:color="auto"/>
      </w:divBdr>
    </w:div>
    <w:div w:id="1738168768">
      <w:marLeft w:val="0"/>
      <w:marRight w:val="0"/>
      <w:marTop w:val="0"/>
      <w:marBottom w:val="0"/>
      <w:divBdr>
        <w:top w:val="none" w:sz="0" w:space="0" w:color="auto"/>
        <w:left w:val="none" w:sz="0" w:space="0" w:color="auto"/>
        <w:bottom w:val="none" w:sz="0" w:space="0" w:color="auto"/>
        <w:right w:val="none" w:sz="0" w:space="0" w:color="auto"/>
      </w:divBdr>
    </w:div>
    <w:div w:id="1738168769">
      <w:marLeft w:val="0"/>
      <w:marRight w:val="0"/>
      <w:marTop w:val="0"/>
      <w:marBottom w:val="0"/>
      <w:divBdr>
        <w:top w:val="none" w:sz="0" w:space="0" w:color="auto"/>
        <w:left w:val="none" w:sz="0" w:space="0" w:color="auto"/>
        <w:bottom w:val="none" w:sz="0" w:space="0" w:color="auto"/>
        <w:right w:val="none" w:sz="0" w:space="0" w:color="auto"/>
      </w:divBdr>
      <w:divsChild>
        <w:div w:id="1738169219">
          <w:marLeft w:val="0"/>
          <w:marRight w:val="0"/>
          <w:marTop w:val="0"/>
          <w:marBottom w:val="0"/>
          <w:divBdr>
            <w:top w:val="none" w:sz="0" w:space="0" w:color="auto"/>
            <w:left w:val="none" w:sz="0" w:space="0" w:color="auto"/>
            <w:bottom w:val="none" w:sz="0" w:space="0" w:color="auto"/>
            <w:right w:val="none" w:sz="0" w:space="0" w:color="auto"/>
          </w:divBdr>
          <w:divsChild>
            <w:div w:id="17381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8770">
      <w:marLeft w:val="0"/>
      <w:marRight w:val="0"/>
      <w:marTop w:val="0"/>
      <w:marBottom w:val="0"/>
      <w:divBdr>
        <w:top w:val="none" w:sz="0" w:space="0" w:color="auto"/>
        <w:left w:val="none" w:sz="0" w:space="0" w:color="auto"/>
        <w:bottom w:val="none" w:sz="0" w:space="0" w:color="auto"/>
        <w:right w:val="none" w:sz="0" w:space="0" w:color="auto"/>
      </w:divBdr>
      <w:divsChild>
        <w:div w:id="1738169982">
          <w:marLeft w:val="0"/>
          <w:marRight w:val="0"/>
          <w:marTop w:val="0"/>
          <w:marBottom w:val="0"/>
          <w:divBdr>
            <w:top w:val="none" w:sz="0" w:space="0" w:color="auto"/>
            <w:left w:val="none" w:sz="0" w:space="0" w:color="auto"/>
            <w:bottom w:val="none" w:sz="0" w:space="0" w:color="auto"/>
            <w:right w:val="none" w:sz="0" w:space="0" w:color="auto"/>
          </w:divBdr>
          <w:divsChild>
            <w:div w:id="1738170601">
              <w:marLeft w:val="0"/>
              <w:marRight w:val="0"/>
              <w:marTop w:val="0"/>
              <w:marBottom w:val="0"/>
              <w:divBdr>
                <w:top w:val="none" w:sz="0" w:space="0" w:color="auto"/>
                <w:left w:val="none" w:sz="0" w:space="0" w:color="auto"/>
                <w:bottom w:val="none" w:sz="0" w:space="0" w:color="auto"/>
                <w:right w:val="none" w:sz="0" w:space="0" w:color="auto"/>
              </w:divBdr>
              <w:divsChild>
                <w:div w:id="1738168580">
                  <w:marLeft w:val="0"/>
                  <w:marRight w:val="0"/>
                  <w:marTop w:val="0"/>
                  <w:marBottom w:val="0"/>
                  <w:divBdr>
                    <w:top w:val="none" w:sz="0" w:space="0" w:color="auto"/>
                    <w:left w:val="none" w:sz="0" w:space="0" w:color="auto"/>
                    <w:bottom w:val="none" w:sz="0" w:space="0" w:color="auto"/>
                    <w:right w:val="none" w:sz="0" w:space="0" w:color="auto"/>
                  </w:divBdr>
                  <w:divsChild>
                    <w:div w:id="1738170203">
                      <w:marLeft w:val="0"/>
                      <w:marRight w:val="0"/>
                      <w:marTop w:val="0"/>
                      <w:marBottom w:val="0"/>
                      <w:divBdr>
                        <w:top w:val="none" w:sz="0" w:space="0" w:color="auto"/>
                        <w:left w:val="none" w:sz="0" w:space="0" w:color="auto"/>
                        <w:bottom w:val="none" w:sz="0" w:space="0" w:color="auto"/>
                        <w:right w:val="none" w:sz="0" w:space="0" w:color="auto"/>
                      </w:divBdr>
                      <w:divsChild>
                        <w:div w:id="1738168760">
                          <w:marLeft w:val="0"/>
                          <w:marRight w:val="0"/>
                          <w:marTop w:val="0"/>
                          <w:marBottom w:val="0"/>
                          <w:divBdr>
                            <w:top w:val="none" w:sz="0" w:space="0" w:color="auto"/>
                            <w:left w:val="none" w:sz="0" w:space="0" w:color="auto"/>
                            <w:bottom w:val="none" w:sz="0" w:space="0" w:color="auto"/>
                            <w:right w:val="none" w:sz="0" w:space="0" w:color="auto"/>
                          </w:divBdr>
                          <w:divsChild>
                            <w:div w:id="1738171270">
                              <w:marLeft w:val="0"/>
                              <w:marRight w:val="0"/>
                              <w:marTop w:val="0"/>
                              <w:marBottom w:val="0"/>
                              <w:divBdr>
                                <w:top w:val="none" w:sz="0" w:space="0" w:color="auto"/>
                                <w:left w:val="none" w:sz="0" w:space="0" w:color="auto"/>
                                <w:bottom w:val="none" w:sz="0" w:space="0" w:color="auto"/>
                                <w:right w:val="none" w:sz="0" w:space="0" w:color="auto"/>
                              </w:divBdr>
                              <w:divsChild>
                                <w:div w:id="1738170490">
                                  <w:marLeft w:val="0"/>
                                  <w:marRight w:val="0"/>
                                  <w:marTop w:val="0"/>
                                  <w:marBottom w:val="0"/>
                                  <w:divBdr>
                                    <w:top w:val="none" w:sz="0" w:space="0" w:color="auto"/>
                                    <w:left w:val="none" w:sz="0" w:space="0" w:color="auto"/>
                                    <w:bottom w:val="none" w:sz="0" w:space="0" w:color="auto"/>
                                    <w:right w:val="none" w:sz="0" w:space="0" w:color="auto"/>
                                  </w:divBdr>
                                  <w:divsChild>
                                    <w:div w:id="1738169917">
                                      <w:marLeft w:val="0"/>
                                      <w:marRight w:val="0"/>
                                      <w:marTop w:val="0"/>
                                      <w:marBottom w:val="0"/>
                                      <w:divBdr>
                                        <w:top w:val="none" w:sz="0" w:space="0" w:color="auto"/>
                                        <w:left w:val="none" w:sz="0" w:space="0" w:color="auto"/>
                                        <w:bottom w:val="none" w:sz="0" w:space="0" w:color="auto"/>
                                        <w:right w:val="none" w:sz="0" w:space="0" w:color="auto"/>
                                      </w:divBdr>
                                      <w:divsChild>
                                        <w:div w:id="1738171259">
                                          <w:marLeft w:val="0"/>
                                          <w:marRight w:val="0"/>
                                          <w:marTop w:val="0"/>
                                          <w:marBottom w:val="0"/>
                                          <w:divBdr>
                                            <w:top w:val="none" w:sz="0" w:space="0" w:color="auto"/>
                                            <w:left w:val="none" w:sz="0" w:space="0" w:color="auto"/>
                                            <w:bottom w:val="none" w:sz="0" w:space="0" w:color="auto"/>
                                            <w:right w:val="none" w:sz="0" w:space="0" w:color="auto"/>
                                          </w:divBdr>
                                          <w:divsChild>
                                            <w:div w:id="1738171388">
                                              <w:marLeft w:val="0"/>
                                              <w:marRight w:val="0"/>
                                              <w:marTop w:val="0"/>
                                              <w:marBottom w:val="0"/>
                                              <w:divBdr>
                                                <w:top w:val="none" w:sz="0" w:space="0" w:color="auto"/>
                                                <w:left w:val="none" w:sz="0" w:space="0" w:color="auto"/>
                                                <w:bottom w:val="none" w:sz="0" w:space="0" w:color="auto"/>
                                                <w:right w:val="none" w:sz="0" w:space="0" w:color="auto"/>
                                              </w:divBdr>
                                              <w:divsChild>
                                                <w:div w:id="1738168983">
                                                  <w:marLeft w:val="0"/>
                                                  <w:marRight w:val="0"/>
                                                  <w:marTop w:val="0"/>
                                                  <w:marBottom w:val="0"/>
                                                  <w:divBdr>
                                                    <w:top w:val="none" w:sz="0" w:space="0" w:color="auto"/>
                                                    <w:left w:val="none" w:sz="0" w:space="0" w:color="auto"/>
                                                    <w:bottom w:val="none" w:sz="0" w:space="0" w:color="auto"/>
                                                    <w:right w:val="none" w:sz="0" w:space="0" w:color="auto"/>
                                                  </w:divBdr>
                                                  <w:divsChild>
                                                    <w:div w:id="173817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8168775">
      <w:marLeft w:val="0"/>
      <w:marRight w:val="0"/>
      <w:marTop w:val="0"/>
      <w:marBottom w:val="0"/>
      <w:divBdr>
        <w:top w:val="none" w:sz="0" w:space="0" w:color="auto"/>
        <w:left w:val="none" w:sz="0" w:space="0" w:color="auto"/>
        <w:bottom w:val="none" w:sz="0" w:space="0" w:color="auto"/>
        <w:right w:val="none" w:sz="0" w:space="0" w:color="auto"/>
      </w:divBdr>
    </w:div>
    <w:div w:id="1738168776">
      <w:marLeft w:val="0"/>
      <w:marRight w:val="0"/>
      <w:marTop w:val="0"/>
      <w:marBottom w:val="0"/>
      <w:divBdr>
        <w:top w:val="none" w:sz="0" w:space="0" w:color="auto"/>
        <w:left w:val="none" w:sz="0" w:space="0" w:color="auto"/>
        <w:bottom w:val="none" w:sz="0" w:space="0" w:color="auto"/>
        <w:right w:val="none" w:sz="0" w:space="0" w:color="auto"/>
      </w:divBdr>
    </w:div>
    <w:div w:id="1738168777">
      <w:marLeft w:val="0"/>
      <w:marRight w:val="0"/>
      <w:marTop w:val="0"/>
      <w:marBottom w:val="0"/>
      <w:divBdr>
        <w:top w:val="none" w:sz="0" w:space="0" w:color="auto"/>
        <w:left w:val="none" w:sz="0" w:space="0" w:color="auto"/>
        <w:bottom w:val="none" w:sz="0" w:space="0" w:color="auto"/>
        <w:right w:val="none" w:sz="0" w:space="0" w:color="auto"/>
      </w:divBdr>
      <w:divsChild>
        <w:div w:id="1738168674">
          <w:marLeft w:val="0"/>
          <w:marRight w:val="0"/>
          <w:marTop w:val="0"/>
          <w:marBottom w:val="0"/>
          <w:divBdr>
            <w:top w:val="none" w:sz="0" w:space="0" w:color="auto"/>
            <w:left w:val="none" w:sz="0" w:space="0" w:color="auto"/>
            <w:bottom w:val="none" w:sz="0" w:space="0" w:color="auto"/>
            <w:right w:val="none" w:sz="0" w:space="0" w:color="auto"/>
          </w:divBdr>
          <w:divsChild>
            <w:div w:id="1738169280">
              <w:marLeft w:val="0"/>
              <w:marRight w:val="0"/>
              <w:marTop w:val="0"/>
              <w:marBottom w:val="0"/>
              <w:divBdr>
                <w:top w:val="none" w:sz="0" w:space="0" w:color="auto"/>
                <w:left w:val="none" w:sz="0" w:space="0" w:color="auto"/>
                <w:bottom w:val="none" w:sz="0" w:space="0" w:color="auto"/>
                <w:right w:val="none" w:sz="0" w:space="0" w:color="auto"/>
              </w:divBdr>
              <w:divsChild>
                <w:div w:id="1738169495">
                  <w:marLeft w:val="0"/>
                  <w:marRight w:val="0"/>
                  <w:marTop w:val="0"/>
                  <w:marBottom w:val="0"/>
                  <w:divBdr>
                    <w:top w:val="none" w:sz="0" w:space="0" w:color="auto"/>
                    <w:left w:val="none" w:sz="0" w:space="0" w:color="auto"/>
                    <w:bottom w:val="none" w:sz="0" w:space="0" w:color="auto"/>
                    <w:right w:val="none" w:sz="0" w:space="0" w:color="auto"/>
                  </w:divBdr>
                  <w:divsChild>
                    <w:div w:id="1738169766">
                      <w:marLeft w:val="0"/>
                      <w:marRight w:val="0"/>
                      <w:marTop w:val="0"/>
                      <w:marBottom w:val="0"/>
                      <w:divBdr>
                        <w:top w:val="none" w:sz="0" w:space="0" w:color="auto"/>
                        <w:left w:val="none" w:sz="0" w:space="0" w:color="auto"/>
                        <w:bottom w:val="none" w:sz="0" w:space="0" w:color="auto"/>
                        <w:right w:val="none" w:sz="0" w:space="0" w:color="auto"/>
                      </w:divBdr>
                      <w:divsChild>
                        <w:div w:id="1738168715">
                          <w:marLeft w:val="0"/>
                          <w:marRight w:val="0"/>
                          <w:marTop w:val="0"/>
                          <w:marBottom w:val="0"/>
                          <w:divBdr>
                            <w:top w:val="none" w:sz="0" w:space="0" w:color="auto"/>
                            <w:left w:val="none" w:sz="0" w:space="0" w:color="auto"/>
                            <w:bottom w:val="none" w:sz="0" w:space="0" w:color="auto"/>
                            <w:right w:val="none" w:sz="0" w:space="0" w:color="auto"/>
                          </w:divBdr>
                        </w:div>
                        <w:div w:id="173816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68779">
      <w:marLeft w:val="0"/>
      <w:marRight w:val="0"/>
      <w:marTop w:val="0"/>
      <w:marBottom w:val="0"/>
      <w:divBdr>
        <w:top w:val="none" w:sz="0" w:space="0" w:color="auto"/>
        <w:left w:val="none" w:sz="0" w:space="0" w:color="auto"/>
        <w:bottom w:val="none" w:sz="0" w:space="0" w:color="auto"/>
        <w:right w:val="none" w:sz="0" w:space="0" w:color="auto"/>
      </w:divBdr>
    </w:div>
    <w:div w:id="1738168784">
      <w:marLeft w:val="0"/>
      <w:marRight w:val="0"/>
      <w:marTop w:val="0"/>
      <w:marBottom w:val="0"/>
      <w:divBdr>
        <w:top w:val="none" w:sz="0" w:space="0" w:color="auto"/>
        <w:left w:val="none" w:sz="0" w:space="0" w:color="auto"/>
        <w:bottom w:val="none" w:sz="0" w:space="0" w:color="auto"/>
        <w:right w:val="none" w:sz="0" w:space="0" w:color="auto"/>
      </w:divBdr>
      <w:divsChild>
        <w:div w:id="1738169981">
          <w:marLeft w:val="0"/>
          <w:marRight w:val="0"/>
          <w:marTop w:val="0"/>
          <w:marBottom w:val="0"/>
          <w:divBdr>
            <w:top w:val="none" w:sz="0" w:space="0" w:color="auto"/>
            <w:left w:val="none" w:sz="0" w:space="0" w:color="auto"/>
            <w:bottom w:val="none" w:sz="0" w:space="0" w:color="auto"/>
            <w:right w:val="none" w:sz="0" w:space="0" w:color="auto"/>
          </w:divBdr>
          <w:divsChild>
            <w:div w:id="1738170004">
              <w:marLeft w:val="0"/>
              <w:marRight w:val="0"/>
              <w:marTop w:val="0"/>
              <w:marBottom w:val="0"/>
              <w:divBdr>
                <w:top w:val="none" w:sz="0" w:space="0" w:color="auto"/>
                <w:left w:val="none" w:sz="0" w:space="0" w:color="auto"/>
                <w:bottom w:val="none" w:sz="0" w:space="0" w:color="auto"/>
                <w:right w:val="none" w:sz="0" w:space="0" w:color="auto"/>
              </w:divBdr>
              <w:divsChild>
                <w:div w:id="173816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369">
          <w:marLeft w:val="0"/>
          <w:marRight w:val="0"/>
          <w:marTop w:val="0"/>
          <w:marBottom w:val="0"/>
          <w:divBdr>
            <w:top w:val="none" w:sz="0" w:space="0" w:color="auto"/>
            <w:left w:val="none" w:sz="0" w:space="0" w:color="auto"/>
            <w:bottom w:val="none" w:sz="0" w:space="0" w:color="auto"/>
            <w:right w:val="none" w:sz="0" w:space="0" w:color="auto"/>
          </w:divBdr>
        </w:div>
        <w:div w:id="1738170445">
          <w:marLeft w:val="0"/>
          <w:marRight w:val="0"/>
          <w:marTop w:val="0"/>
          <w:marBottom w:val="0"/>
          <w:divBdr>
            <w:top w:val="none" w:sz="0" w:space="0" w:color="auto"/>
            <w:left w:val="none" w:sz="0" w:space="0" w:color="auto"/>
            <w:bottom w:val="none" w:sz="0" w:space="0" w:color="auto"/>
            <w:right w:val="none" w:sz="0" w:space="0" w:color="auto"/>
          </w:divBdr>
        </w:div>
        <w:div w:id="1738170485">
          <w:marLeft w:val="0"/>
          <w:marRight w:val="0"/>
          <w:marTop w:val="0"/>
          <w:marBottom w:val="0"/>
          <w:divBdr>
            <w:top w:val="none" w:sz="0" w:space="0" w:color="auto"/>
            <w:left w:val="none" w:sz="0" w:space="0" w:color="auto"/>
            <w:bottom w:val="none" w:sz="0" w:space="0" w:color="auto"/>
            <w:right w:val="none" w:sz="0" w:space="0" w:color="auto"/>
          </w:divBdr>
        </w:div>
      </w:divsChild>
    </w:div>
    <w:div w:id="1738168785">
      <w:marLeft w:val="0"/>
      <w:marRight w:val="0"/>
      <w:marTop w:val="0"/>
      <w:marBottom w:val="0"/>
      <w:divBdr>
        <w:top w:val="none" w:sz="0" w:space="0" w:color="auto"/>
        <w:left w:val="none" w:sz="0" w:space="0" w:color="auto"/>
        <w:bottom w:val="none" w:sz="0" w:space="0" w:color="auto"/>
        <w:right w:val="none" w:sz="0" w:space="0" w:color="auto"/>
      </w:divBdr>
    </w:div>
    <w:div w:id="1738168786">
      <w:marLeft w:val="0"/>
      <w:marRight w:val="0"/>
      <w:marTop w:val="0"/>
      <w:marBottom w:val="0"/>
      <w:divBdr>
        <w:top w:val="none" w:sz="0" w:space="0" w:color="auto"/>
        <w:left w:val="none" w:sz="0" w:space="0" w:color="auto"/>
        <w:bottom w:val="none" w:sz="0" w:space="0" w:color="auto"/>
        <w:right w:val="none" w:sz="0" w:space="0" w:color="auto"/>
      </w:divBdr>
      <w:divsChild>
        <w:div w:id="1738168601">
          <w:marLeft w:val="0"/>
          <w:marRight w:val="0"/>
          <w:marTop w:val="0"/>
          <w:marBottom w:val="0"/>
          <w:divBdr>
            <w:top w:val="none" w:sz="0" w:space="0" w:color="auto"/>
            <w:left w:val="none" w:sz="0" w:space="0" w:color="auto"/>
            <w:bottom w:val="none" w:sz="0" w:space="0" w:color="auto"/>
            <w:right w:val="none" w:sz="0" w:space="0" w:color="auto"/>
          </w:divBdr>
        </w:div>
      </w:divsChild>
    </w:div>
    <w:div w:id="1738168787">
      <w:marLeft w:val="0"/>
      <w:marRight w:val="0"/>
      <w:marTop w:val="0"/>
      <w:marBottom w:val="0"/>
      <w:divBdr>
        <w:top w:val="none" w:sz="0" w:space="0" w:color="auto"/>
        <w:left w:val="none" w:sz="0" w:space="0" w:color="auto"/>
        <w:bottom w:val="none" w:sz="0" w:space="0" w:color="auto"/>
        <w:right w:val="none" w:sz="0" w:space="0" w:color="auto"/>
      </w:divBdr>
    </w:div>
    <w:div w:id="1738168789">
      <w:marLeft w:val="0"/>
      <w:marRight w:val="0"/>
      <w:marTop w:val="0"/>
      <w:marBottom w:val="0"/>
      <w:divBdr>
        <w:top w:val="none" w:sz="0" w:space="0" w:color="auto"/>
        <w:left w:val="none" w:sz="0" w:space="0" w:color="auto"/>
        <w:bottom w:val="none" w:sz="0" w:space="0" w:color="auto"/>
        <w:right w:val="none" w:sz="0" w:space="0" w:color="auto"/>
      </w:divBdr>
    </w:div>
    <w:div w:id="1738168791">
      <w:marLeft w:val="0"/>
      <w:marRight w:val="0"/>
      <w:marTop w:val="0"/>
      <w:marBottom w:val="0"/>
      <w:divBdr>
        <w:top w:val="none" w:sz="0" w:space="0" w:color="auto"/>
        <w:left w:val="none" w:sz="0" w:space="0" w:color="auto"/>
        <w:bottom w:val="none" w:sz="0" w:space="0" w:color="auto"/>
        <w:right w:val="none" w:sz="0" w:space="0" w:color="auto"/>
      </w:divBdr>
      <w:divsChild>
        <w:div w:id="1738168657">
          <w:marLeft w:val="0"/>
          <w:marRight w:val="0"/>
          <w:marTop w:val="0"/>
          <w:marBottom w:val="0"/>
          <w:divBdr>
            <w:top w:val="single" w:sz="4" w:space="1" w:color="auto"/>
            <w:left w:val="single" w:sz="4" w:space="4" w:color="auto"/>
            <w:bottom w:val="single" w:sz="4" w:space="1" w:color="auto"/>
            <w:right w:val="single" w:sz="4" w:space="4" w:color="auto"/>
          </w:divBdr>
        </w:div>
        <w:div w:id="1738170776">
          <w:marLeft w:val="0"/>
          <w:marRight w:val="0"/>
          <w:marTop w:val="0"/>
          <w:marBottom w:val="0"/>
          <w:divBdr>
            <w:top w:val="single" w:sz="4" w:space="1" w:color="auto"/>
            <w:left w:val="single" w:sz="4" w:space="4" w:color="auto"/>
            <w:bottom w:val="single" w:sz="4" w:space="1" w:color="auto"/>
            <w:right w:val="single" w:sz="4" w:space="4" w:color="auto"/>
          </w:divBdr>
        </w:div>
        <w:div w:id="1738171035">
          <w:marLeft w:val="0"/>
          <w:marRight w:val="0"/>
          <w:marTop w:val="0"/>
          <w:marBottom w:val="0"/>
          <w:divBdr>
            <w:top w:val="none" w:sz="0" w:space="0" w:color="auto"/>
            <w:left w:val="none" w:sz="0" w:space="0" w:color="auto"/>
            <w:bottom w:val="none" w:sz="0" w:space="0" w:color="auto"/>
            <w:right w:val="none" w:sz="0" w:space="0" w:color="auto"/>
          </w:divBdr>
          <w:divsChild>
            <w:div w:id="1738168570">
              <w:marLeft w:val="0"/>
              <w:marRight w:val="0"/>
              <w:marTop w:val="0"/>
              <w:marBottom w:val="0"/>
              <w:divBdr>
                <w:top w:val="none" w:sz="0" w:space="0" w:color="auto"/>
                <w:left w:val="none" w:sz="0" w:space="0" w:color="auto"/>
                <w:bottom w:val="none" w:sz="0" w:space="0" w:color="auto"/>
                <w:right w:val="none" w:sz="0" w:space="0" w:color="auto"/>
              </w:divBdr>
            </w:div>
            <w:div w:id="1738170360">
              <w:marLeft w:val="0"/>
              <w:marRight w:val="0"/>
              <w:marTop w:val="0"/>
              <w:marBottom w:val="0"/>
              <w:divBdr>
                <w:top w:val="none" w:sz="0" w:space="0" w:color="auto"/>
                <w:left w:val="none" w:sz="0" w:space="0" w:color="auto"/>
                <w:bottom w:val="none" w:sz="0" w:space="0" w:color="auto"/>
                <w:right w:val="none" w:sz="0" w:space="0" w:color="auto"/>
              </w:divBdr>
            </w:div>
            <w:div w:id="173817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8793">
      <w:marLeft w:val="0"/>
      <w:marRight w:val="0"/>
      <w:marTop w:val="0"/>
      <w:marBottom w:val="0"/>
      <w:divBdr>
        <w:top w:val="none" w:sz="0" w:space="0" w:color="auto"/>
        <w:left w:val="none" w:sz="0" w:space="0" w:color="auto"/>
        <w:bottom w:val="none" w:sz="0" w:space="0" w:color="auto"/>
        <w:right w:val="none" w:sz="0" w:space="0" w:color="auto"/>
      </w:divBdr>
      <w:divsChild>
        <w:div w:id="1738170835">
          <w:marLeft w:val="0"/>
          <w:marRight w:val="0"/>
          <w:marTop w:val="0"/>
          <w:marBottom w:val="0"/>
          <w:divBdr>
            <w:top w:val="none" w:sz="0" w:space="0" w:color="auto"/>
            <w:left w:val="none" w:sz="0" w:space="0" w:color="auto"/>
            <w:bottom w:val="none" w:sz="0" w:space="0" w:color="auto"/>
            <w:right w:val="none" w:sz="0" w:space="0" w:color="auto"/>
          </w:divBdr>
        </w:div>
        <w:div w:id="1738171344">
          <w:marLeft w:val="0"/>
          <w:marRight w:val="0"/>
          <w:marTop w:val="0"/>
          <w:marBottom w:val="0"/>
          <w:divBdr>
            <w:top w:val="none" w:sz="0" w:space="0" w:color="auto"/>
            <w:left w:val="none" w:sz="0" w:space="0" w:color="auto"/>
            <w:bottom w:val="none" w:sz="0" w:space="0" w:color="auto"/>
            <w:right w:val="none" w:sz="0" w:space="0" w:color="auto"/>
          </w:divBdr>
        </w:div>
      </w:divsChild>
    </w:div>
    <w:div w:id="1738168797">
      <w:marLeft w:val="0"/>
      <w:marRight w:val="0"/>
      <w:marTop w:val="0"/>
      <w:marBottom w:val="0"/>
      <w:divBdr>
        <w:top w:val="none" w:sz="0" w:space="0" w:color="auto"/>
        <w:left w:val="none" w:sz="0" w:space="0" w:color="auto"/>
        <w:bottom w:val="none" w:sz="0" w:space="0" w:color="auto"/>
        <w:right w:val="none" w:sz="0" w:space="0" w:color="auto"/>
      </w:divBdr>
      <w:divsChild>
        <w:div w:id="1738170155">
          <w:marLeft w:val="0"/>
          <w:marRight w:val="0"/>
          <w:marTop w:val="0"/>
          <w:marBottom w:val="0"/>
          <w:divBdr>
            <w:top w:val="none" w:sz="0" w:space="0" w:color="auto"/>
            <w:left w:val="none" w:sz="0" w:space="0" w:color="auto"/>
            <w:bottom w:val="none" w:sz="0" w:space="0" w:color="auto"/>
            <w:right w:val="none" w:sz="0" w:space="0" w:color="auto"/>
          </w:divBdr>
          <w:divsChild>
            <w:div w:id="1738168748">
              <w:marLeft w:val="0"/>
              <w:marRight w:val="0"/>
              <w:marTop w:val="0"/>
              <w:marBottom w:val="0"/>
              <w:divBdr>
                <w:top w:val="none" w:sz="0" w:space="0" w:color="auto"/>
                <w:left w:val="none" w:sz="0" w:space="0" w:color="auto"/>
                <w:bottom w:val="none" w:sz="0" w:space="0" w:color="auto"/>
                <w:right w:val="none" w:sz="0" w:space="0" w:color="auto"/>
              </w:divBdr>
            </w:div>
          </w:divsChild>
        </w:div>
        <w:div w:id="1738171396">
          <w:marLeft w:val="0"/>
          <w:marRight w:val="0"/>
          <w:marTop w:val="0"/>
          <w:marBottom w:val="0"/>
          <w:divBdr>
            <w:top w:val="none" w:sz="0" w:space="0" w:color="auto"/>
            <w:left w:val="none" w:sz="0" w:space="0" w:color="auto"/>
            <w:bottom w:val="none" w:sz="0" w:space="0" w:color="auto"/>
            <w:right w:val="none" w:sz="0" w:space="0" w:color="auto"/>
          </w:divBdr>
          <w:divsChild>
            <w:div w:id="173816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8801">
      <w:marLeft w:val="0"/>
      <w:marRight w:val="0"/>
      <w:marTop w:val="0"/>
      <w:marBottom w:val="0"/>
      <w:divBdr>
        <w:top w:val="none" w:sz="0" w:space="0" w:color="auto"/>
        <w:left w:val="none" w:sz="0" w:space="0" w:color="auto"/>
        <w:bottom w:val="none" w:sz="0" w:space="0" w:color="auto"/>
        <w:right w:val="none" w:sz="0" w:space="0" w:color="auto"/>
      </w:divBdr>
    </w:div>
    <w:div w:id="1738168803">
      <w:marLeft w:val="0"/>
      <w:marRight w:val="0"/>
      <w:marTop w:val="0"/>
      <w:marBottom w:val="0"/>
      <w:divBdr>
        <w:top w:val="none" w:sz="0" w:space="0" w:color="auto"/>
        <w:left w:val="none" w:sz="0" w:space="0" w:color="auto"/>
        <w:bottom w:val="none" w:sz="0" w:space="0" w:color="auto"/>
        <w:right w:val="none" w:sz="0" w:space="0" w:color="auto"/>
      </w:divBdr>
    </w:div>
    <w:div w:id="1738168806">
      <w:marLeft w:val="0"/>
      <w:marRight w:val="0"/>
      <w:marTop w:val="0"/>
      <w:marBottom w:val="0"/>
      <w:divBdr>
        <w:top w:val="none" w:sz="0" w:space="0" w:color="auto"/>
        <w:left w:val="none" w:sz="0" w:space="0" w:color="auto"/>
        <w:bottom w:val="none" w:sz="0" w:space="0" w:color="auto"/>
        <w:right w:val="none" w:sz="0" w:space="0" w:color="auto"/>
      </w:divBdr>
    </w:div>
    <w:div w:id="1738168809">
      <w:marLeft w:val="0"/>
      <w:marRight w:val="0"/>
      <w:marTop w:val="0"/>
      <w:marBottom w:val="0"/>
      <w:divBdr>
        <w:top w:val="none" w:sz="0" w:space="0" w:color="auto"/>
        <w:left w:val="none" w:sz="0" w:space="0" w:color="auto"/>
        <w:bottom w:val="none" w:sz="0" w:space="0" w:color="auto"/>
        <w:right w:val="none" w:sz="0" w:space="0" w:color="auto"/>
      </w:divBdr>
    </w:div>
    <w:div w:id="1738168810">
      <w:marLeft w:val="0"/>
      <w:marRight w:val="0"/>
      <w:marTop w:val="0"/>
      <w:marBottom w:val="0"/>
      <w:divBdr>
        <w:top w:val="none" w:sz="0" w:space="0" w:color="auto"/>
        <w:left w:val="none" w:sz="0" w:space="0" w:color="auto"/>
        <w:bottom w:val="none" w:sz="0" w:space="0" w:color="auto"/>
        <w:right w:val="none" w:sz="0" w:space="0" w:color="auto"/>
      </w:divBdr>
    </w:div>
    <w:div w:id="1738168816">
      <w:marLeft w:val="0"/>
      <w:marRight w:val="0"/>
      <w:marTop w:val="0"/>
      <w:marBottom w:val="0"/>
      <w:divBdr>
        <w:top w:val="none" w:sz="0" w:space="0" w:color="auto"/>
        <w:left w:val="none" w:sz="0" w:space="0" w:color="auto"/>
        <w:bottom w:val="none" w:sz="0" w:space="0" w:color="auto"/>
        <w:right w:val="none" w:sz="0" w:space="0" w:color="auto"/>
      </w:divBdr>
    </w:div>
    <w:div w:id="1738168819">
      <w:marLeft w:val="0"/>
      <w:marRight w:val="0"/>
      <w:marTop w:val="0"/>
      <w:marBottom w:val="0"/>
      <w:divBdr>
        <w:top w:val="none" w:sz="0" w:space="0" w:color="auto"/>
        <w:left w:val="none" w:sz="0" w:space="0" w:color="auto"/>
        <w:bottom w:val="none" w:sz="0" w:space="0" w:color="auto"/>
        <w:right w:val="none" w:sz="0" w:space="0" w:color="auto"/>
      </w:divBdr>
    </w:div>
    <w:div w:id="1738168821">
      <w:marLeft w:val="0"/>
      <w:marRight w:val="0"/>
      <w:marTop w:val="0"/>
      <w:marBottom w:val="0"/>
      <w:divBdr>
        <w:top w:val="none" w:sz="0" w:space="0" w:color="auto"/>
        <w:left w:val="none" w:sz="0" w:space="0" w:color="auto"/>
        <w:bottom w:val="none" w:sz="0" w:space="0" w:color="auto"/>
        <w:right w:val="none" w:sz="0" w:space="0" w:color="auto"/>
      </w:divBdr>
      <w:divsChild>
        <w:div w:id="1738169276">
          <w:marLeft w:val="0"/>
          <w:marRight w:val="0"/>
          <w:marTop w:val="0"/>
          <w:marBottom w:val="0"/>
          <w:divBdr>
            <w:top w:val="none" w:sz="0" w:space="0" w:color="auto"/>
            <w:left w:val="none" w:sz="0" w:space="0" w:color="auto"/>
            <w:bottom w:val="none" w:sz="0" w:space="0" w:color="auto"/>
            <w:right w:val="none" w:sz="0" w:space="0" w:color="auto"/>
          </w:divBdr>
          <w:divsChild>
            <w:div w:id="1738168629">
              <w:marLeft w:val="0"/>
              <w:marRight w:val="0"/>
              <w:marTop w:val="0"/>
              <w:marBottom w:val="0"/>
              <w:divBdr>
                <w:top w:val="none" w:sz="0" w:space="0" w:color="auto"/>
                <w:left w:val="none" w:sz="0" w:space="0" w:color="auto"/>
                <w:bottom w:val="none" w:sz="0" w:space="0" w:color="auto"/>
                <w:right w:val="none" w:sz="0" w:space="0" w:color="auto"/>
              </w:divBdr>
              <w:divsChild>
                <w:div w:id="173816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780">
          <w:marLeft w:val="0"/>
          <w:marRight w:val="0"/>
          <w:marTop w:val="0"/>
          <w:marBottom w:val="0"/>
          <w:divBdr>
            <w:top w:val="none" w:sz="0" w:space="0" w:color="auto"/>
            <w:left w:val="none" w:sz="0" w:space="0" w:color="auto"/>
            <w:bottom w:val="none" w:sz="0" w:space="0" w:color="auto"/>
            <w:right w:val="none" w:sz="0" w:space="0" w:color="auto"/>
          </w:divBdr>
          <w:divsChild>
            <w:div w:id="173817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8823">
      <w:marLeft w:val="0"/>
      <w:marRight w:val="0"/>
      <w:marTop w:val="0"/>
      <w:marBottom w:val="0"/>
      <w:divBdr>
        <w:top w:val="none" w:sz="0" w:space="0" w:color="auto"/>
        <w:left w:val="none" w:sz="0" w:space="0" w:color="auto"/>
        <w:bottom w:val="none" w:sz="0" w:space="0" w:color="auto"/>
        <w:right w:val="none" w:sz="0" w:space="0" w:color="auto"/>
      </w:divBdr>
    </w:div>
    <w:div w:id="1738168824">
      <w:marLeft w:val="0"/>
      <w:marRight w:val="0"/>
      <w:marTop w:val="0"/>
      <w:marBottom w:val="0"/>
      <w:divBdr>
        <w:top w:val="none" w:sz="0" w:space="0" w:color="auto"/>
        <w:left w:val="none" w:sz="0" w:space="0" w:color="auto"/>
        <w:bottom w:val="none" w:sz="0" w:space="0" w:color="auto"/>
        <w:right w:val="none" w:sz="0" w:space="0" w:color="auto"/>
      </w:divBdr>
    </w:div>
    <w:div w:id="1738168825">
      <w:marLeft w:val="0"/>
      <w:marRight w:val="0"/>
      <w:marTop w:val="0"/>
      <w:marBottom w:val="0"/>
      <w:divBdr>
        <w:top w:val="none" w:sz="0" w:space="0" w:color="auto"/>
        <w:left w:val="none" w:sz="0" w:space="0" w:color="auto"/>
        <w:bottom w:val="none" w:sz="0" w:space="0" w:color="auto"/>
        <w:right w:val="none" w:sz="0" w:space="0" w:color="auto"/>
      </w:divBdr>
    </w:div>
    <w:div w:id="1738168828">
      <w:marLeft w:val="0"/>
      <w:marRight w:val="0"/>
      <w:marTop w:val="0"/>
      <w:marBottom w:val="0"/>
      <w:divBdr>
        <w:top w:val="none" w:sz="0" w:space="0" w:color="auto"/>
        <w:left w:val="none" w:sz="0" w:space="0" w:color="auto"/>
        <w:bottom w:val="none" w:sz="0" w:space="0" w:color="auto"/>
        <w:right w:val="none" w:sz="0" w:space="0" w:color="auto"/>
      </w:divBdr>
    </w:div>
    <w:div w:id="1738168830">
      <w:marLeft w:val="0"/>
      <w:marRight w:val="0"/>
      <w:marTop w:val="0"/>
      <w:marBottom w:val="0"/>
      <w:divBdr>
        <w:top w:val="none" w:sz="0" w:space="0" w:color="auto"/>
        <w:left w:val="none" w:sz="0" w:space="0" w:color="auto"/>
        <w:bottom w:val="none" w:sz="0" w:space="0" w:color="auto"/>
        <w:right w:val="none" w:sz="0" w:space="0" w:color="auto"/>
      </w:divBdr>
    </w:div>
    <w:div w:id="1738168837">
      <w:marLeft w:val="0"/>
      <w:marRight w:val="0"/>
      <w:marTop w:val="0"/>
      <w:marBottom w:val="0"/>
      <w:divBdr>
        <w:top w:val="none" w:sz="0" w:space="0" w:color="auto"/>
        <w:left w:val="none" w:sz="0" w:space="0" w:color="auto"/>
        <w:bottom w:val="none" w:sz="0" w:space="0" w:color="auto"/>
        <w:right w:val="none" w:sz="0" w:space="0" w:color="auto"/>
      </w:divBdr>
      <w:divsChild>
        <w:div w:id="1738169653">
          <w:marLeft w:val="0"/>
          <w:marRight w:val="0"/>
          <w:marTop w:val="0"/>
          <w:marBottom w:val="0"/>
          <w:divBdr>
            <w:top w:val="none" w:sz="0" w:space="0" w:color="auto"/>
            <w:left w:val="none" w:sz="0" w:space="0" w:color="auto"/>
            <w:bottom w:val="none" w:sz="0" w:space="0" w:color="auto"/>
            <w:right w:val="none" w:sz="0" w:space="0" w:color="auto"/>
          </w:divBdr>
          <w:divsChild>
            <w:div w:id="17381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8838">
      <w:marLeft w:val="0"/>
      <w:marRight w:val="0"/>
      <w:marTop w:val="0"/>
      <w:marBottom w:val="0"/>
      <w:divBdr>
        <w:top w:val="none" w:sz="0" w:space="0" w:color="auto"/>
        <w:left w:val="none" w:sz="0" w:space="0" w:color="auto"/>
        <w:bottom w:val="none" w:sz="0" w:space="0" w:color="auto"/>
        <w:right w:val="none" w:sz="0" w:space="0" w:color="auto"/>
      </w:divBdr>
    </w:div>
    <w:div w:id="1738168839">
      <w:marLeft w:val="0"/>
      <w:marRight w:val="0"/>
      <w:marTop w:val="0"/>
      <w:marBottom w:val="0"/>
      <w:divBdr>
        <w:top w:val="none" w:sz="0" w:space="0" w:color="auto"/>
        <w:left w:val="none" w:sz="0" w:space="0" w:color="auto"/>
        <w:bottom w:val="none" w:sz="0" w:space="0" w:color="auto"/>
        <w:right w:val="none" w:sz="0" w:space="0" w:color="auto"/>
      </w:divBdr>
      <w:divsChild>
        <w:div w:id="1738170752">
          <w:marLeft w:val="0"/>
          <w:marRight w:val="0"/>
          <w:marTop w:val="0"/>
          <w:marBottom w:val="0"/>
          <w:divBdr>
            <w:top w:val="none" w:sz="0" w:space="0" w:color="auto"/>
            <w:left w:val="none" w:sz="0" w:space="0" w:color="auto"/>
            <w:bottom w:val="none" w:sz="0" w:space="0" w:color="auto"/>
            <w:right w:val="none" w:sz="0" w:space="0" w:color="auto"/>
          </w:divBdr>
          <w:divsChild>
            <w:div w:id="1738170771">
              <w:marLeft w:val="0"/>
              <w:marRight w:val="0"/>
              <w:marTop w:val="0"/>
              <w:marBottom w:val="0"/>
              <w:divBdr>
                <w:top w:val="none" w:sz="0" w:space="0" w:color="auto"/>
                <w:left w:val="none" w:sz="0" w:space="0" w:color="auto"/>
                <w:bottom w:val="none" w:sz="0" w:space="0" w:color="auto"/>
                <w:right w:val="none" w:sz="0" w:space="0" w:color="auto"/>
              </w:divBdr>
              <w:divsChild>
                <w:div w:id="1738170633">
                  <w:marLeft w:val="0"/>
                  <w:marRight w:val="0"/>
                  <w:marTop w:val="0"/>
                  <w:marBottom w:val="0"/>
                  <w:divBdr>
                    <w:top w:val="none" w:sz="0" w:space="0" w:color="auto"/>
                    <w:left w:val="none" w:sz="0" w:space="0" w:color="auto"/>
                    <w:bottom w:val="none" w:sz="0" w:space="0" w:color="auto"/>
                    <w:right w:val="none" w:sz="0" w:space="0" w:color="auto"/>
                  </w:divBdr>
                  <w:divsChild>
                    <w:div w:id="1738169029">
                      <w:marLeft w:val="0"/>
                      <w:marRight w:val="0"/>
                      <w:marTop w:val="0"/>
                      <w:marBottom w:val="0"/>
                      <w:divBdr>
                        <w:top w:val="none" w:sz="0" w:space="0" w:color="auto"/>
                        <w:left w:val="none" w:sz="0" w:space="0" w:color="auto"/>
                        <w:bottom w:val="none" w:sz="0" w:space="0" w:color="auto"/>
                        <w:right w:val="none" w:sz="0" w:space="0" w:color="auto"/>
                      </w:divBdr>
                    </w:div>
                    <w:div w:id="1738170346">
                      <w:marLeft w:val="0"/>
                      <w:marRight w:val="0"/>
                      <w:marTop w:val="0"/>
                      <w:marBottom w:val="0"/>
                      <w:divBdr>
                        <w:top w:val="none" w:sz="0" w:space="0" w:color="auto"/>
                        <w:left w:val="none" w:sz="0" w:space="0" w:color="auto"/>
                        <w:bottom w:val="none" w:sz="0" w:space="0" w:color="auto"/>
                        <w:right w:val="none" w:sz="0" w:space="0" w:color="auto"/>
                      </w:divBdr>
                    </w:div>
                    <w:div w:id="1738170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70842">
          <w:marLeft w:val="0"/>
          <w:marRight w:val="0"/>
          <w:marTop w:val="0"/>
          <w:marBottom w:val="0"/>
          <w:divBdr>
            <w:top w:val="none" w:sz="0" w:space="0" w:color="auto"/>
            <w:left w:val="none" w:sz="0" w:space="0" w:color="auto"/>
            <w:bottom w:val="none" w:sz="0" w:space="0" w:color="auto"/>
            <w:right w:val="none" w:sz="0" w:space="0" w:color="auto"/>
          </w:divBdr>
        </w:div>
      </w:divsChild>
    </w:div>
    <w:div w:id="1738168841">
      <w:marLeft w:val="0"/>
      <w:marRight w:val="0"/>
      <w:marTop w:val="0"/>
      <w:marBottom w:val="0"/>
      <w:divBdr>
        <w:top w:val="none" w:sz="0" w:space="0" w:color="auto"/>
        <w:left w:val="none" w:sz="0" w:space="0" w:color="auto"/>
        <w:bottom w:val="none" w:sz="0" w:space="0" w:color="auto"/>
        <w:right w:val="none" w:sz="0" w:space="0" w:color="auto"/>
      </w:divBdr>
    </w:div>
    <w:div w:id="1738168842">
      <w:marLeft w:val="0"/>
      <w:marRight w:val="0"/>
      <w:marTop w:val="0"/>
      <w:marBottom w:val="0"/>
      <w:divBdr>
        <w:top w:val="none" w:sz="0" w:space="0" w:color="auto"/>
        <w:left w:val="none" w:sz="0" w:space="0" w:color="auto"/>
        <w:bottom w:val="none" w:sz="0" w:space="0" w:color="auto"/>
        <w:right w:val="none" w:sz="0" w:space="0" w:color="auto"/>
      </w:divBdr>
    </w:div>
    <w:div w:id="1738168844">
      <w:marLeft w:val="0"/>
      <w:marRight w:val="0"/>
      <w:marTop w:val="0"/>
      <w:marBottom w:val="0"/>
      <w:divBdr>
        <w:top w:val="none" w:sz="0" w:space="0" w:color="auto"/>
        <w:left w:val="none" w:sz="0" w:space="0" w:color="auto"/>
        <w:bottom w:val="none" w:sz="0" w:space="0" w:color="auto"/>
        <w:right w:val="none" w:sz="0" w:space="0" w:color="auto"/>
      </w:divBdr>
      <w:divsChild>
        <w:div w:id="1738169399">
          <w:marLeft w:val="0"/>
          <w:marRight w:val="0"/>
          <w:marTop w:val="0"/>
          <w:marBottom w:val="0"/>
          <w:divBdr>
            <w:top w:val="none" w:sz="0" w:space="0" w:color="auto"/>
            <w:left w:val="none" w:sz="0" w:space="0" w:color="auto"/>
            <w:bottom w:val="none" w:sz="0" w:space="0" w:color="auto"/>
            <w:right w:val="none" w:sz="0" w:space="0" w:color="auto"/>
          </w:divBdr>
        </w:div>
        <w:div w:id="1738169602">
          <w:marLeft w:val="0"/>
          <w:marRight w:val="0"/>
          <w:marTop w:val="0"/>
          <w:marBottom w:val="0"/>
          <w:divBdr>
            <w:top w:val="none" w:sz="0" w:space="0" w:color="auto"/>
            <w:left w:val="none" w:sz="0" w:space="0" w:color="auto"/>
            <w:bottom w:val="none" w:sz="0" w:space="0" w:color="auto"/>
            <w:right w:val="none" w:sz="0" w:space="0" w:color="auto"/>
          </w:divBdr>
        </w:div>
      </w:divsChild>
    </w:div>
    <w:div w:id="1738168845">
      <w:marLeft w:val="0"/>
      <w:marRight w:val="0"/>
      <w:marTop w:val="0"/>
      <w:marBottom w:val="0"/>
      <w:divBdr>
        <w:top w:val="none" w:sz="0" w:space="0" w:color="auto"/>
        <w:left w:val="none" w:sz="0" w:space="0" w:color="auto"/>
        <w:bottom w:val="none" w:sz="0" w:space="0" w:color="auto"/>
        <w:right w:val="none" w:sz="0" w:space="0" w:color="auto"/>
      </w:divBdr>
    </w:div>
    <w:div w:id="1738168848">
      <w:marLeft w:val="0"/>
      <w:marRight w:val="0"/>
      <w:marTop w:val="0"/>
      <w:marBottom w:val="0"/>
      <w:divBdr>
        <w:top w:val="none" w:sz="0" w:space="0" w:color="auto"/>
        <w:left w:val="none" w:sz="0" w:space="0" w:color="auto"/>
        <w:bottom w:val="none" w:sz="0" w:space="0" w:color="auto"/>
        <w:right w:val="none" w:sz="0" w:space="0" w:color="auto"/>
      </w:divBdr>
    </w:div>
    <w:div w:id="1738168849">
      <w:marLeft w:val="0"/>
      <w:marRight w:val="0"/>
      <w:marTop w:val="0"/>
      <w:marBottom w:val="0"/>
      <w:divBdr>
        <w:top w:val="none" w:sz="0" w:space="0" w:color="auto"/>
        <w:left w:val="none" w:sz="0" w:space="0" w:color="auto"/>
        <w:bottom w:val="none" w:sz="0" w:space="0" w:color="auto"/>
        <w:right w:val="none" w:sz="0" w:space="0" w:color="auto"/>
      </w:divBdr>
    </w:div>
    <w:div w:id="1738168850">
      <w:marLeft w:val="0"/>
      <w:marRight w:val="0"/>
      <w:marTop w:val="0"/>
      <w:marBottom w:val="0"/>
      <w:divBdr>
        <w:top w:val="none" w:sz="0" w:space="0" w:color="auto"/>
        <w:left w:val="none" w:sz="0" w:space="0" w:color="auto"/>
        <w:bottom w:val="none" w:sz="0" w:space="0" w:color="auto"/>
        <w:right w:val="none" w:sz="0" w:space="0" w:color="auto"/>
      </w:divBdr>
    </w:div>
    <w:div w:id="1738168851">
      <w:marLeft w:val="0"/>
      <w:marRight w:val="0"/>
      <w:marTop w:val="0"/>
      <w:marBottom w:val="0"/>
      <w:divBdr>
        <w:top w:val="none" w:sz="0" w:space="0" w:color="auto"/>
        <w:left w:val="none" w:sz="0" w:space="0" w:color="auto"/>
        <w:bottom w:val="none" w:sz="0" w:space="0" w:color="auto"/>
        <w:right w:val="none" w:sz="0" w:space="0" w:color="auto"/>
      </w:divBdr>
    </w:div>
    <w:div w:id="1738168852">
      <w:marLeft w:val="0"/>
      <w:marRight w:val="0"/>
      <w:marTop w:val="0"/>
      <w:marBottom w:val="0"/>
      <w:divBdr>
        <w:top w:val="none" w:sz="0" w:space="0" w:color="auto"/>
        <w:left w:val="none" w:sz="0" w:space="0" w:color="auto"/>
        <w:bottom w:val="none" w:sz="0" w:space="0" w:color="auto"/>
        <w:right w:val="none" w:sz="0" w:space="0" w:color="auto"/>
      </w:divBdr>
    </w:div>
    <w:div w:id="1738168853">
      <w:marLeft w:val="0"/>
      <w:marRight w:val="0"/>
      <w:marTop w:val="0"/>
      <w:marBottom w:val="0"/>
      <w:divBdr>
        <w:top w:val="none" w:sz="0" w:space="0" w:color="auto"/>
        <w:left w:val="none" w:sz="0" w:space="0" w:color="auto"/>
        <w:bottom w:val="none" w:sz="0" w:space="0" w:color="auto"/>
        <w:right w:val="none" w:sz="0" w:space="0" w:color="auto"/>
      </w:divBdr>
      <w:divsChild>
        <w:div w:id="1738170567">
          <w:marLeft w:val="0"/>
          <w:marRight w:val="0"/>
          <w:marTop w:val="0"/>
          <w:marBottom w:val="0"/>
          <w:divBdr>
            <w:top w:val="none" w:sz="0" w:space="0" w:color="auto"/>
            <w:left w:val="none" w:sz="0" w:space="0" w:color="auto"/>
            <w:bottom w:val="none" w:sz="0" w:space="0" w:color="auto"/>
            <w:right w:val="none" w:sz="0" w:space="0" w:color="auto"/>
          </w:divBdr>
          <w:divsChild>
            <w:div w:id="173817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8854">
      <w:marLeft w:val="0"/>
      <w:marRight w:val="0"/>
      <w:marTop w:val="0"/>
      <w:marBottom w:val="0"/>
      <w:divBdr>
        <w:top w:val="none" w:sz="0" w:space="0" w:color="auto"/>
        <w:left w:val="none" w:sz="0" w:space="0" w:color="auto"/>
        <w:bottom w:val="none" w:sz="0" w:space="0" w:color="auto"/>
        <w:right w:val="none" w:sz="0" w:space="0" w:color="auto"/>
      </w:divBdr>
      <w:divsChild>
        <w:div w:id="1738168847">
          <w:marLeft w:val="0"/>
          <w:marRight w:val="0"/>
          <w:marTop w:val="0"/>
          <w:marBottom w:val="0"/>
          <w:divBdr>
            <w:top w:val="none" w:sz="0" w:space="0" w:color="auto"/>
            <w:left w:val="none" w:sz="0" w:space="0" w:color="auto"/>
            <w:bottom w:val="none" w:sz="0" w:space="0" w:color="auto"/>
            <w:right w:val="none" w:sz="0" w:space="0" w:color="auto"/>
          </w:divBdr>
        </w:div>
        <w:div w:id="1738170775">
          <w:marLeft w:val="0"/>
          <w:marRight w:val="0"/>
          <w:marTop w:val="0"/>
          <w:marBottom w:val="0"/>
          <w:divBdr>
            <w:top w:val="none" w:sz="0" w:space="0" w:color="auto"/>
            <w:left w:val="none" w:sz="0" w:space="0" w:color="auto"/>
            <w:bottom w:val="none" w:sz="0" w:space="0" w:color="auto"/>
            <w:right w:val="none" w:sz="0" w:space="0" w:color="auto"/>
          </w:divBdr>
        </w:div>
      </w:divsChild>
    </w:div>
    <w:div w:id="1738168855">
      <w:marLeft w:val="0"/>
      <w:marRight w:val="0"/>
      <w:marTop w:val="0"/>
      <w:marBottom w:val="0"/>
      <w:divBdr>
        <w:top w:val="none" w:sz="0" w:space="0" w:color="auto"/>
        <w:left w:val="none" w:sz="0" w:space="0" w:color="auto"/>
        <w:bottom w:val="none" w:sz="0" w:space="0" w:color="auto"/>
        <w:right w:val="none" w:sz="0" w:space="0" w:color="auto"/>
      </w:divBdr>
      <w:divsChild>
        <w:div w:id="1738169837">
          <w:marLeft w:val="0"/>
          <w:marRight w:val="0"/>
          <w:marTop w:val="0"/>
          <w:marBottom w:val="0"/>
          <w:divBdr>
            <w:top w:val="none" w:sz="0" w:space="0" w:color="auto"/>
            <w:left w:val="none" w:sz="0" w:space="0" w:color="auto"/>
            <w:bottom w:val="none" w:sz="0" w:space="0" w:color="auto"/>
            <w:right w:val="none" w:sz="0" w:space="0" w:color="auto"/>
          </w:divBdr>
        </w:div>
        <w:div w:id="1738169913">
          <w:marLeft w:val="0"/>
          <w:marRight w:val="0"/>
          <w:marTop w:val="0"/>
          <w:marBottom w:val="0"/>
          <w:divBdr>
            <w:top w:val="none" w:sz="0" w:space="0" w:color="auto"/>
            <w:left w:val="none" w:sz="0" w:space="0" w:color="auto"/>
            <w:bottom w:val="none" w:sz="0" w:space="0" w:color="auto"/>
            <w:right w:val="none" w:sz="0" w:space="0" w:color="auto"/>
          </w:divBdr>
        </w:div>
        <w:div w:id="1738170942">
          <w:marLeft w:val="0"/>
          <w:marRight w:val="0"/>
          <w:marTop w:val="0"/>
          <w:marBottom w:val="0"/>
          <w:divBdr>
            <w:top w:val="none" w:sz="0" w:space="0" w:color="auto"/>
            <w:left w:val="none" w:sz="0" w:space="0" w:color="auto"/>
            <w:bottom w:val="none" w:sz="0" w:space="0" w:color="auto"/>
            <w:right w:val="none" w:sz="0" w:space="0" w:color="auto"/>
          </w:divBdr>
        </w:div>
        <w:div w:id="1738171001">
          <w:marLeft w:val="0"/>
          <w:marRight w:val="0"/>
          <w:marTop w:val="0"/>
          <w:marBottom w:val="0"/>
          <w:divBdr>
            <w:top w:val="none" w:sz="0" w:space="0" w:color="auto"/>
            <w:left w:val="none" w:sz="0" w:space="0" w:color="auto"/>
            <w:bottom w:val="none" w:sz="0" w:space="0" w:color="auto"/>
            <w:right w:val="none" w:sz="0" w:space="0" w:color="auto"/>
          </w:divBdr>
          <w:divsChild>
            <w:div w:id="1738168904">
              <w:marLeft w:val="0"/>
              <w:marRight w:val="0"/>
              <w:marTop w:val="0"/>
              <w:marBottom w:val="0"/>
              <w:divBdr>
                <w:top w:val="none" w:sz="0" w:space="0" w:color="auto"/>
                <w:left w:val="none" w:sz="0" w:space="0" w:color="auto"/>
                <w:bottom w:val="none" w:sz="0" w:space="0" w:color="auto"/>
                <w:right w:val="none" w:sz="0" w:space="0" w:color="auto"/>
              </w:divBdr>
            </w:div>
            <w:div w:id="1738170850">
              <w:marLeft w:val="0"/>
              <w:marRight w:val="0"/>
              <w:marTop w:val="0"/>
              <w:marBottom w:val="0"/>
              <w:divBdr>
                <w:top w:val="none" w:sz="0" w:space="0" w:color="auto"/>
                <w:left w:val="none" w:sz="0" w:space="0" w:color="auto"/>
                <w:bottom w:val="none" w:sz="0" w:space="0" w:color="auto"/>
                <w:right w:val="none" w:sz="0" w:space="0" w:color="auto"/>
              </w:divBdr>
              <w:divsChild>
                <w:div w:id="1738169715">
                  <w:marLeft w:val="0"/>
                  <w:marRight w:val="0"/>
                  <w:marTop w:val="0"/>
                  <w:marBottom w:val="0"/>
                  <w:divBdr>
                    <w:top w:val="none" w:sz="0" w:space="0" w:color="auto"/>
                    <w:left w:val="none" w:sz="0" w:space="0" w:color="auto"/>
                    <w:bottom w:val="none" w:sz="0" w:space="0" w:color="auto"/>
                    <w:right w:val="none" w:sz="0" w:space="0" w:color="auto"/>
                  </w:divBdr>
                </w:div>
                <w:div w:id="1738171262">
                  <w:marLeft w:val="0"/>
                  <w:marRight w:val="0"/>
                  <w:marTop w:val="0"/>
                  <w:marBottom w:val="0"/>
                  <w:divBdr>
                    <w:top w:val="none" w:sz="0" w:space="0" w:color="auto"/>
                    <w:left w:val="none" w:sz="0" w:space="0" w:color="auto"/>
                    <w:bottom w:val="none" w:sz="0" w:space="0" w:color="auto"/>
                    <w:right w:val="none" w:sz="0" w:space="0" w:color="auto"/>
                  </w:divBdr>
                </w:div>
              </w:divsChild>
            </w:div>
            <w:div w:id="1738171314">
              <w:marLeft w:val="0"/>
              <w:marRight w:val="0"/>
              <w:marTop w:val="0"/>
              <w:marBottom w:val="0"/>
              <w:divBdr>
                <w:top w:val="none" w:sz="0" w:space="0" w:color="auto"/>
                <w:left w:val="none" w:sz="0" w:space="0" w:color="auto"/>
                <w:bottom w:val="none" w:sz="0" w:space="0" w:color="auto"/>
                <w:right w:val="none" w:sz="0" w:space="0" w:color="auto"/>
              </w:divBdr>
            </w:div>
          </w:divsChild>
        </w:div>
        <w:div w:id="1738171033">
          <w:marLeft w:val="0"/>
          <w:marRight w:val="0"/>
          <w:marTop w:val="0"/>
          <w:marBottom w:val="0"/>
          <w:divBdr>
            <w:top w:val="none" w:sz="0" w:space="0" w:color="auto"/>
            <w:left w:val="none" w:sz="0" w:space="0" w:color="auto"/>
            <w:bottom w:val="none" w:sz="0" w:space="0" w:color="auto"/>
            <w:right w:val="none" w:sz="0" w:space="0" w:color="auto"/>
          </w:divBdr>
        </w:div>
        <w:div w:id="1738171205">
          <w:marLeft w:val="0"/>
          <w:marRight w:val="0"/>
          <w:marTop w:val="0"/>
          <w:marBottom w:val="0"/>
          <w:divBdr>
            <w:top w:val="none" w:sz="0" w:space="0" w:color="auto"/>
            <w:left w:val="none" w:sz="0" w:space="0" w:color="auto"/>
            <w:bottom w:val="none" w:sz="0" w:space="0" w:color="auto"/>
            <w:right w:val="none" w:sz="0" w:space="0" w:color="auto"/>
          </w:divBdr>
        </w:div>
      </w:divsChild>
    </w:div>
    <w:div w:id="1738168860">
      <w:marLeft w:val="0"/>
      <w:marRight w:val="0"/>
      <w:marTop w:val="0"/>
      <w:marBottom w:val="0"/>
      <w:divBdr>
        <w:top w:val="none" w:sz="0" w:space="0" w:color="auto"/>
        <w:left w:val="none" w:sz="0" w:space="0" w:color="auto"/>
        <w:bottom w:val="none" w:sz="0" w:space="0" w:color="auto"/>
        <w:right w:val="none" w:sz="0" w:space="0" w:color="auto"/>
      </w:divBdr>
    </w:div>
    <w:div w:id="1738168862">
      <w:marLeft w:val="0"/>
      <w:marRight w:val="0"/>
      <w:marTop w:val="0"/>
      <w:marBottom w:val="0"/>
      <w:divBdr>
        <w:top w:val="none" w:sz="0" w:space="0" w:color="auto"/>
        <w:left w:val="none" w:sz="0" w:space="0" w:color="auto"/>
        <w:bottom w:val="none" w:sz="0" w:space="0" w:color="auto"/>
        <w:right w:val="none" w:sz="0" w:space="0" w:color="auto"/>
      </w:divBdr>
    </w:div>
    <w:div w:id="1738168863">
      <w:marLeft w:val="0"/>
      <w:marRight w:val="0"/>
      <w:marTop w:val="0"/>
      <w:marBottom w:val="0"/>
      <w:divBdr>
        <w:top w:val="none" w:sz="0" w:space="0" w:color="auto"/>
        <w:left w:val="none" w:sz="0" w:space="0" w:color="auto"/>
        <w:bottom w:val="none" w:sz="0" w:space="0" w:color="auto"/>
        <w:right w:val="none" w:sz="0" w:space="0" w:color="auto"/>
      </w:divBdr>
    </w:div>
    <w:div w:id="1738168865">
      <w:marLeft w:val="0"/>
      <w:marRight w:val="0"/>
      <w:marTop w:val="0"/>
      <w:marBottom w:val="0"/>
      <w:divBdr>
        <w:top w:val="none" w:sz="0" w:space="0" w:color="auto"/>
        <w:left w:val="none" w:sz="0" w:space="0" w:color="auto"/>
        <w:bottom w:val="none" w:sz="0" w:space="0" w:color="auto"/>
        <w:right w:val="none" w:sz="0" w:space="0" w:color="auto"/>
      </w:divBdr>
    </w:div>
    <w:div w:id="1738168866">
      <w:marLeft w:val="0"/>
      <w:marRight w:val="0"/>
      <w:marTop w:val="0"/>
      <w:marBottom w:val="0"/>
      <w:divBdr>
        <w:top w:val="none" w:sz="0" w:space="0" w:color="auto"/>
        <w:left w:val="none" w:sz="0" w:space="0" w:color="auto"/>
        <w:bottom w:val="none" w:sz="0" w:space="0" w:color="auto"/>
        <w:right w:val="none" w:sz="0" w:space="0" w:color="auto"/>
      </w:divBdr>
    </w:div>
    <w:div w:id="1738168868">
      <w:marLeft w:val="0"/>
      <w:marRight w:val="0"/>
      <w:marTop w:val="0"/>
      <w:marBottom w:val="0"/>
      <w:divBdr>
        <w:top w:val="none" w:sz="0" w:space="0" w:color="auto"/>
        <w:left w:val="none" w:sz="0" w:space="0" w:color="auto"/>
        <w:bottom w:val="none" w:sz="0" w:space="0" w:color="auto"/>
        <w:right w:val="none" w:sz="0" w:space="0" w:color="auto"/>
      </w:divBdr>
    </w:div>
    <w:div w:id="1738168869">
      <w:marLeft w:val="0"/>
      <w:marRight w:val="0"/>
      <w:marTop w:val="0"/>
      <w:marBottom w:val="0"/>
      <w:divBdr>
        <w:top w:val="none" w:sz="0" w:space="0" w:color="auto"/>
        <w:left w:val="none" w:sz="0" w:space="0" w:color="auto"/>
        <w:bottom w:val="none" w:sz="0" w:space="0" w:color="auto"/>
        <w:right w:val="none" w:sz="0" w:space="0" w:color="auto"/>
      </w:divBdr>
    </w:div>
    <w:div w:id="1738168870">
      <w:marLeft w:val="0"/>
      <w:marRight w:val="0"/>
      <w:marTop w:val="0"/>
      <w:marBottom w:val="0"/>
      <w:divBdr>
        <w:top w:val="none" w:sz="0" w:space="0" w:color="auto"/>
        <w:left w:val="none" w:sz="0" w:space="0" w:color="auto"/>
        <w:bottom w:val="none" w:sz="0" w:space="0" w:color="auto"/>
        <w:right w:val="none" w:sz="0" w:space="0" w:color="auto"/>
      </w:divBdr>
      <w:divsChild>
        <w:div w:id="1738169141">
          <w:marLeft w:val="0"/>
          <w:marRight w:val="0"/>
          <w:marTop w:val="0"/>
          <w:marBottom w:val="0"/>
          <w:divBdr>
            <w:top w:val="none" w:sz="0" w:space="0" w:color="auto"/>
            <w:left w:val="none" w:sz="0" w:space="0" w:color="auto"/>
            <w:bottom w:val="none" w:sz="0" w:space="0" w:color="auto"/>
            <w:right w:val="none" w:sz="0" w:space="0" w:color="auto"/>
          </w:divBdr>
        </w:div>
      </w:divsChild>
    </w:div>
    <w:div w:id="1738168871">
      <w:marLeft w:val="0"/>
      <w:marRight w:val="0"/>
      <w:marTop w:val="0"/>
      <w:marBottom w:val="0"/>
      <w:divBdr>
        <w:top w:val="none" w:sz="0" w:space="0" w:color="auto"/>
        <w:left w:val="none" w:sz="0" w:space="0" w:color="auto"/>
        <w:bottom w:val="none" w:sz="0" w:space="0" w:color="auto"/>
        <w:right w:val="none" w:sz="0" w:space="0" w:color="auto"/>
      </w:divBdr>
    </w:div>
    <w:div w:id="1738168873">
      <w:marLeft w:val="0"/>
      <w:marRight w:val="0"/>
      <w:marTop w:val="0"/>
      <w:marBottom w:val="0"/>
      <w:divBdr>
        <w:top w:val="none" w:sz="0" w:space="0" w:color="auto"/>
        <w:left w:val="none" w:sz="0" w:space="0" w:color="auto"/>
        <w:bottom w:val="none" w:sz="0" w:space="0" w:color="auto"/>
        <w:right w:val="none" w:sz="0" w:space="0" w:color="auto"/>
      </w:divBdr>
    </w:div>
    <w:div w:id="1738168874">
      <w:marLeft w:val="0"/>
      <w:marRight w:val="0"/>
      <w:marTop w:val="0"/>
      <w:marBottom w:val="0"/>
      <w:divBdr>
        <w:top w:val="none" w:sz="0" w:space="0" w:color="auto"/>
        <w:left w:val="none" w:sz="0" w:space="0" w:color="auto"/>
        <w:bottom w:val="none" w:sz="0" w:space="0" w:color="auto"/>
        <w:right w:val="none" w:sz="0" w:space="0" w:color="auto"/>
      </w:divBdr>
    </w:div>
    <w:div w:id="1738168875">
      <w:marLeft w:val="0"/>
      <w:marRight w:val="0"/>
      <w:marTop w:val="0"/>
      <w:marBottom w:val="0"/>
      <w:divBdr>
        <w:top w:val="none" w:sz="0" w:space="0" w:color="auto"/>
        <w:left w:val="none" w:sz="0" w:space="0" w:color="auto"/>
        <w:bottom w:val="none" w:sz="0" w:space="0" w:color="auto"/>
        <w:right w:val="none" w:sz="0" w:space="0" w:color="auto"/>
      </w:divBdr>
    </w:div>
    <w:div w:id="1738168878">
      <w:marLeft w:val="0"/>
      <w:marRight w:val="0"/>
      <w:marTop w:val="0"/>
      <w:marBottom w:val="0"/>
      <w:divBdr>
        <w:top w:val="none" w:sz="0" w:space="0" w:color="auto"/>
        <w:left w:val="none" w:sz="0" w:space="0" w:color="auto"/>
        <w:bottom w:val="none" w:sz="0" w:space="0" w:color="auto"/>
        <w:right w:val="none" w:sz="0" w:space="0" w:color="auto"/>
      </w:divBdr>
    </w:div>
    <w:div w:id="1738168879">
      <w:marLeft w:val="0"/>
      <w:marRight w:val="0"/>
      <w:marTop w:val="0"/>
      <w:marBottom w:val="0"/>
      <w:divBdr>
        <w:top w:val="none" w:sz="0" w:space="0" w:color="auto"/>
        <w:left w:val="none" w:sz="0" w:space="0" w:color="auto"/>
        <w:bottom w:val="none" w:sz="0" w:space="0" w:color="auto"/>
        <w:right w:val="none" w:sz="0" w:space="0" w:color="auto"/>
      </w:divBdr>
    </w:div>
    <w:div w:id="1738168881">
      <w:marLeft w:val="0"/>
      <w:marRight w:val="0"/>
      <w:marTop w:val="0"/>
      <w:marBottom w:val="0"/>
      <w:divBdr>
        <w:top w:val="none" w:sz="0" w:space="0" w:color="auto"/>
        <w:left w:val="none" w:sz="0" w:space="0" w:color="auto"/>
        <w:bottom w:val="none" w:sz="0" w:space="0" w:color="auto"/>
        <w:right w:val="none" w:sz="0" w:space="0" w:color="auto"/>
      </w:divBdr>
    </w:div>
    <w:div w:id="1738168882">
      <w:marLeft w:val="0"/>
      <w:marRight w:val="0"/>
      <w:marTop w:val="0"/>
      <w:marBottom w:val="0"/>
      <w:divBdr>
        <w:top w:val="none" w:sz="0" w:space="0" w:color="auto"/>
        <w:left w:val="none" w:sz="0" w:space="0" w:color="auto"/>
        <w:bottom w:val="none" w:sz="0" w:space="0" w:color="auto"/>
        <w:right w:val="none" w:sz="0" w:space="0" w:color="auto"/>
      </w:divBdr>
    </w:div>
    <w:div w:id="1738168887">
      <w:marLeft w:val="0"/>
      <w:marRight w:val="0"/>
      <w:marTop w:val="0"/>
      <w:marBottom w:val="0"/>
      <w:divBdr>
        <w:top w:val="none" w:sz="0" w:space="0" w:color="auto"/>
        <w:left w:val="none" w:sz="0" w:space="0" w:color="auto"/>
        <w:bottom w:val="none" w:sz="0" w:space="0" w:color="auto"/>
        <w:right w:val="none" w:sz="0" w:space="0" w:color="auto"/>
      </w:divBdr>
    </w:div>
    <w:div w:id="1738168888">
      <w:marLeft w:val="0"/>
      <w:marRight w:val="0"/>
      <w:marTop w:val="0"/>
      <w:marBottom w:val="0"/>
      <w:divBdr>
        <w:top w:val="none" w:sz="0" w:space="0" w:color="auto"/>
        <w:left w:val="none" w:sz="0" w:space="0" w:color="auto"/>
        <w:bottom w:val="none" w:sz="0" w:space="0" w:color="auto"/>
        <w:right w:val="none" w:sz="0" w:space="0" w:color="auto"/>
      </w:divBdr>
    </w:div>
    <w:div w:id="1738168889">
      <w:marLeft w:val="0"/>
      <w:marRight w:val="0"/>
      <w:marTop w:val="0"/>
      <w:marBottom w:val="0"/>
      <w:divBdr>
        <w:top w:val="none" w:sz="0" w:space="0" w:color="auto"/>
        <w:left w:val="none" w:sz="0" w:space="0" w:color="auto"/>
        <w:bottom w:val="none" w:sz="0" w:space="0" w:color="auto"/>
        <w:right w:val="none" w:sz="0" w:space="0" w:color="auto"/>
      </w:divBdr>
    </w:div>
    <w:div w:id="1738168890">
      <w:marLeft w:val="0"/>
      <w:marRight w:val="0"/>
      <w:marTop w:val="0"/>
      <w:marBottom w:val="0"/>
      <w:divBdr>
        <w:top w:val="none" w:sz="0" w:space="0" w:color="auto"/>
        <w:left w:val="none" w:sz="0" w:space="0" w:color="auto"/>
        <w:bottom w:val="none" w:sz="0" w:space="0" w:color="auto"/>
        <w:right w:val="none" w:sz="0" w:space="0" w:color="auto"/>
      </w:divBdr>
    </w:div>
    <w:div w:id="1738168892">
      <w:marLeft w:val="0"/>
      <w:marRight w:val="0"/>
      <w:marTop w:val="0"/>
      <w:marBottom w:val="0"/>
      <w:divBdr>
        <w:top w:val="none" w:sz="0" w:space="0" w:color="auto"/>
        <w:left w:val="none" w:sz="0" w:space="0" w:color="auto"/>
        <w:bottom w:val="none" w:sz="0" w:space="0" w:color="auto"/>
        <w:right w:val="none" w:sz="0" w:space="0" w:color="auto"/>
      </w:divBdr>
    </w:div>
    <w:div w:id="1738168893">
      <w:marLeft w:val="0"/>
      <w:marRight w:val="0"/>
      <w:marTop w:val="0"/>
      <w:marBottom w:val="0"/>
      <w:divBdr>
        <w:top w:val="none" w:sz="0" w:space="0" w:color="auto"/>
        <w:left w:val="none" w:sz="0" w:space="0" w:color="auto"/>
        <w:bottom w:val="none" w:sz="0" w:space="0" w:color="auto"/>
        <w:right w:val="none" w:sz="0" w:space="0" w:color="auto"/>
      </w:divBdr>
    </w:div>
    <w:div w:id="1738168894">
      <w:marLeft w:val="0"/>
      <w:marRight w:val="0"/>
      <w:marTop w:val="0"/>
      <w:marBottom w:val="0"/>
      <w:divBdr>
        <w:top w:val="none" w:sz="0" w:space="0" w:color="auto"/>
        <w:left w:val="none" w:sz="0" w:space="0" w:color="auto"/>
        <w:bottom w:val="none" w:sz="0" w:space="0" w:color="auto"/>
        <w:right w:val="none" w:sz="0" w:space="0" w:color="auto"/>
      </w:divBdr>
    </w:div>
    <w:div w:id="1738168895">
      <w:marLeft w:val="0"/>
      <w:marRight w:val="0"/>
      <w:marTop w:val="0"/>
      <w:marBottom w:val="0"/>
      <w:divBdr>
        <w:top w:val="none" w:sz="0" w:space="0" w:color="auto"/>
        <w:left w:val="none" w:sz="0" w:space="0" w:color="auto"/>
        <w:bottom w:val="none" w:sz="0" w:space="0" w:color="auto"/>
        <w:right w:val="none" w:sz="0" w:space="0" w:color="auto"/>
      </w:divBdr>
    </w:div>
    <w:div w:id="1738168896">
      <w:marLeft w:val="0"/>
      <w:marRight w:val="0"/>
      <w:marTop w:val="0"/>
      <w:marBottom w:val="0"/>
      <w:divBdr>
        <w:top w:val="none" w:sz="0" w:space="0" w:color="auto"/>
        <w:left w:val="none" w:sz="0" w:space="0" w:color="auto"/>
        <w:bottom w:val="none" w:sz="0" w:space="0" w:color="auto"/>
        <w:right w:val="none" w:sz="0" w:space="0" w:color="auto"/>
      </w:divBdr>
    </w:div>
    <w:div w:id="1738168898">
      <w:marLeft w:val="0"/>
      <w:marRight w:val="0"/>
      <w:marTop w:val="0"/>
      <w:marBottom w:val="0"/>
      <w:divBdr>
        <w:top w:val="none" w:sz="0" w:space="0" w:color="auto"/>
        <w:left w:val="none" w:sz="0" w:space="0" w:color="auto"/>
        <w:bottom w:val="none" w:sz="0" w:space="0" w:color="auto"/>
        <w:right w:val="none" w:sz="0" w:space="0" w:color="auto"/>
      </w:divBdr>
    </w:div>
    <w:div w:id="1738168902">
      <w:marLeft w:val="0"/>
      <w:marRight w:val="0"/>
      <w:marTop w:val="0"/>
      <w:marBottom w:val="0"/>
      <w:divBdr>
        <w:top w:val="none" w:sz="0" w:space="0" w:color="auto"/>
        <w:left w:val="none" w:sz="0" w:space="0" w:color="auto"/>
        <w:bottom w:val="none" w:sz="0" w:space="0" w:color="auto"/>
        <w:right w:val="none" w:sz="0" w:space="0" w:color="auto"/>
      </w:divBdr>
    </w:div>
    <w:div w:id="1738168903">
      <w:marLeft w:val="0"/>
      <w:marRight w:val="0"/>
      <w:marTop w:val="0"/>
      <w:marBottom w:val="0"/>
      <w:divBdr>
        <w:top w:val="none" w:sz="0" w:space="0" w:color="auto"/>
        <w:left w:val="none" w:sz="0" w:space="0" w:color="auto"/>
        <w:bottom w:val="none" w:sz="0" w:space="0" w:color="auto"/>
        <w:right w:val="none" w:sz="0" w:space="0" w:color="auto"/>
      </w:divBdr>
    </w:div>
    <w:div w:id="1738168906">
      <w:marLeft w:val="0"/>
      <w:marRight w:val="0"/>
      <w:marTop w:val="0"/>
      <w:marBottom w:val="0"/>
      <w:divBdr>
        <w:top w:val="none" w:sz="0" w:space="0" w:color="auto"/>
        <w:left w:val="none" w:sz="0" w:space="0" w:color="auto"/>
        <w:bottom w:val="none" w:sz="0" w:space="0" w:color="auto"/>
        <w:right w:val="none" w:sz="0" w:space="0" w:color="auto"/>
      </w:divBdr>
    </w:div>
    <w:div w:id="1738168907">
      <w:marLeft w:val="0"/>
      <w:marRight w:val="0"/>
      <w:marTop w:val="0"/>
      <w:marBottom w:val="0"/>
      <w:divBdr>
        <w:top w:val="none" w:sz="0" w:space="0" w:color="auto"/>
        <w:left w:val="none" w:sz="0" w:space="0" w:color="auto"/>
        <w:bottom w:val="none" w:sz="0" w:space="0" w:color="auto"/>
        <w:right w:val="none" w:sz="0" w:space="0" w:color="auto"/>
      </w:divBdr>
    </w:div>
    <w:div w:id="1738168908">
      <w:marLeft w:val="0"/>
      <w:marRight w:val="0"/>
      <w:marTop w:val="0"/>
      <w:marBottom w:val="0"/>
      <w:divBdr>
        <w:top w:val="none" w:sz="0" w:space="0" w:color="auto"/>
        <w:left w:val="none" w:sz="0" w:space="0" w:color="auto"/>
        <w:bottom w:val="none" w:sz="0" w:space="0" w:color="auto"/>
        <w:right w:val="none" w:sz="0" w:space="0" w:color="auto"/>
      </w:divBdr>
    </w:div>
    <w:div w:id="1738168911">
      <w:marLeft w:val="0"/>
      <w:marRight w:val="0"/>
      <w:marTop w:val="0"/>
      <w:marBottom w:val="0"/>
      <w:divBdr>
        <w:top w:val="none" w:sz="0" w:space="0" w:color="auto"/>
        <w:left w:val="none" w:sz="0" w:space="0" w:color="auto"/>
        <w:bottom w:val="none" w:sz="0" w:space="0" w:color="auto"/>
        <w:right w:val="none" w:sz="0" w:space="0" w:color="auto"/>
      </w:divBdr>
    </w:div>
    <w:div w:id="1738168913">
      <w:marLeft w:val="0"/>
      <w:marRight w:val="0"/>
      <w:marTop w:val="0"/>
      <w:marBottom w:val="0"/>
      <w:divBdr>
        <w:top w:val="none" w:sz="0" w:space="0" w:color="auto"/>
        <w:left w:val="none" w:sz="0" w:space="0" w:color="auto"/>
        <w:bottom w:val="none" w:sz="0" w:space="0" w:color="auto"/>
        <w:right w:val="none" w:sz="0" w:space="0" w:color="auto"/>
      </w:divBdr>
    </w:div>
    <w:div w:id="1738168914">
      <w:marLeft w:val="0"/>
      <w:marRight w:val="0"/>
      <w:marTop w:val="0"/>
      <w:marBottom w:val="0"/>
      <w:divBdr>
        <w:top w:val="none" w:sz="0" w:space="0" w:color="auto"/>
        <w:left w:val="none" w:sz="0" w:space="0" w:color="auto"/>
        <w:bottom w:val="none" w:sz="0" w:space="0" w:color="auto"/>
        <w:right w:val="none" w:sz="0" w:space="0" w:color="auto"/>
      </w:divBdr>
    </w:div>
    <w:div w:id="1738168915">
      <w:marLeft w:val="0"/>
      <w:marRight w:val="0"/>
      <w:marTop w:val="0"/>
      <w:marBottom w:val="0"/>
      <w:divBdr>
        <w:top w:val="none" w:sz="0" w:space="0" w:color="auto"/>
        <w:left w:val="none" w:sz="0" w:space="0" w:color="auto"/>
        <w:bottom w:val="none" w:sz="0" w:space="0" w:color="auto"/>
        <w:right w:val="none" w:sz="0" w:space="0" w:color="auto"/>
      </w:divBdr>
      <w:divsChild>
        <w:div w:id="1738169170">
          <w:marLeft w:val="0"/>
          <w:marRight w:val="0"/>
          <w:marTop w:val="0"/>
          <w:marBottom w:val="0"/>
          <w:divBdr>
            <w:top w:val="none" w:sz="0" w:space="0" w:color="auto"/>
            <w:left w:val="none" w:sz="0" w:space="0" w:color="auto"/>
            <w:bottom w:val="none" w:sz="0" w:space="0" w:color="auto"/>
            <w:right w:val="none" w:sz="0" w:space="0" w:color="auto"/>
          </w:divBdr>
        </w:div>
      </w:divsChild>
    </w:div>
    <w:div w:id="1738168916">
      <w:marLeft w:val="0"/>
      <w:marRight w:val="0"/>
      <w:marTop w:val="0"/>
      <w:marBottom w:val="0"/>
      <w:divBdr>
        <w:top w:val="none" w:sz="0" w:space="0" w:color="auto"/>
        <w:left w:val="none" w:sz="0" w:space="0" w:color="auto"/>
        <w:bottom w:val="none" w:sz="0" w:space="0" w:color="auto"/>
        <w:right w:val="none" w:sz="0" w:space="0" w:color="auto"/>
      </w:divBdr>
    </w:div>
    <w:div w:id="1738168918">
      <w:marLeft w:val="0"/>
      <w:marRight w:val="0"/>
      <w:marTop w:val="0"/>
      <w:marBottom w:val="0"/>
      <w:divBdr>
        <w:top w:val="none" w:sz="0" w:space="0" w:color="auto"/>
        <w:left w:val="none" w:sz="0" w:space="0" w:color="auto"/>
        <w:bottom w:val="none" w:sz="0" w:space="0" w:color="auto"/>
        <w:right w:val="none" w:sz="0" w:space="0" w:color="auto"/>
      </w:divBdr>
    </w:div>
    <w:div w:id="1738168919">
      <w:marLeft w:val="0"/>
      <w:marRight w:val="0"/>
      <w:marTop w:val="0"/>
      <w:marBottom w:val="0"/>
      <w:divBdr>
        <w:top w:val="none" w:sz="0" w:space="0" w:color="auto"/>
        <w:left w:val="none" w:sz="0" w:space="0" w:color="auto"/>
        <w:bottom w:val="none" w:sz="0" w:space="0" w:color="auto"/>
        <w:right w:val="none" w:sz="0" w:space="0" w:color="auto"/>
      </w:divBdr>
    </w:div>
    <w:div w:id="1738168920">
      <w:marLeft w:val="0"/>
      <w:marRight w:val="0"/>
      <w:marTop w:val="0"/>
      <w:marBottom w:val="0"/>
      <w:divBdr>
        <w:top w:val="none" w:sz="0" w:space="0" w:color="auto"/>
        <w:left w:val="none" w:sz="0" w:space="0" w:color="auto"/>
        <w:bottom w:val="none" w:sz="0" w:space="0" w:color="auto"/>
        <w:right w:val="none" w:sz="0" w:space="0" w:color="auto"/>
      </w:divBdr>
    </w:div>
    <w:div w:id="1738168921">
      <w:marLeft w:val="0"/>
      <w:marRight w:val="0"/>
      <w:marTop w:val="0"/>
      <w:marBottom w:val="0"/>
      <w:divBdr>
        <w:top w:val="none" w:sz="0" w:space="0" w:color="auto"/>
        <w:left w:val="none" w:sz="0" w:space="0" w:color="auto"/>
        <w:bottom w:val="none" w:sz="0" w:space="0" w:color="auto"/>
        <w:right w:val="none" w:sz="0" w:space="0" w:color="auto"/>
      </w:divBdr>
    </w:div>
    <w:div w:id="1738168926">
      <w:marLeft w:val="0"/>
      <w:marRight w:val="0"/>
      <w:marTop w:val="0"/>
      <w:marBottom w:val="0"/>
      <w:divBdr>
        <w:top w:val="none" w:sz="0" w:space="0" w:color="auto"/>
        <w:left w:val="none" w:sz="0" w:space="0" w:color="auto"/>
        <w:bottom w:val="none" w:sz="0" w:space="0" w:color="auto"/>
        <w:right w:val="none" w:sz="0" w:space="0" w:color="auto"/>
      </w:divBdr>
    </w:div>
    <w:div w:id="1738168927">
      <w:marLeft w:val="0"/>
      <w:marRight w:val="0"/>
      <w:marTop w:val="0"/>
      <w:marBottom w:val="0"/>
      <w:divBdr>
        <w:top w:val="none" w:sz="0" w:space="0" w:color="auto"/>
        <w:left w:val="none" w:sz="0" w:space="0" w:color="auto"/>
        <w:bottom w:val="none" w:sz="0" w:space="0" w:color="auto"/>
        <w:right w:val="none" w:sz="0" w:space="0" w:color="auto"/>
      </w:divBdr>
    </w:div>
    <w:div w:id="1738168928">
      <w:marLeft w:val="0"/>
      <w:marRight w:val="0"/>
      <w:marTop w:val="0"/>
      <w:marBottom w:val="0"/>
      <w:divBdr>
        <w:top w:val="none" w:sz="0" w:space="0" w:color="auto"/>
        <w:left w:val="none" w:sz="0" w:space="0" w:color="auto"/>
        <w:bottom w:val="none" w:sz="0" w:space="0" w:color="auto"/>
        <w:right w:val="none" w:sz="0" w:space="0" w:color="auto"/>
      </w:divBdr>
    </w:div>
    <w:div w:id="1738168931">
      <w:marLeft w:val="0"/>
      <w:marRight w:val="0"/>
      <w:marTop w:val="0"/>
      <w:marBottom w:val="0"/>
      <w:divBdr>
        <w:top w:val="none" w:sz="0" w:space="0" w:color="auto"/>
        <w:left w:val="none" w:sz="0" w:space="0" w:color="auto"/>
        <w:bottom w:val="none" w:sz="0" w:space="0" w:color="auto"/>
        <w:right w:val="none" w:sz="0" w:space="0" w:color="auto"/>
      </w:divBdr>
    </w:div>
    <w:div w:id="1738168933">
      <w:marLeft w:val="0"/>
      <w:marRight w:val="0"/>
      <w:marTop w:val="0"/>
      <w:marBottom w:val="0"/>
      <w:divBdr>
        <w:top w:val="none" w:sz="0" w:space="0" w:color="auto"/>
        <w:left w:val="none" w:sz="0" w:space="0" w:color="auto"/>
        <w:bottom w:val="none" w:sz="0" w:space="0" w:color="auto"/>
        <w:right w:val="none" w:sz="0" w:space="0" w:color="auto"/>
      </w:divBdr>
    </w:div>
    <w:div w:id="1738168941">
      <w:marLeft w:val="0"/>
      <w:marRight w:val="0"/>
      <w:marTop w:val="0"/>
      <w:marBottom w:val="0"/>
      <w:divBdr>
        <w:top w:val="none" w:sz="0" w:space="0" w:color="auto"/>
        <w:left w:val="none" w:sz="0" w:space="0" w:color="auto"/>
        <w:bottom w:val="none" w:sz="0" w:space="0" w:color="auto"/>
        <w:right w:val="none" w:sz="0" w:space="0" w:color="auto"/>
      </w:divBdr>
    </w:div>
    <w:div w:id="1738168946">
      <w:marLeft w:val="0"/>
      <w:marRight w:val="0"/>
      <w:marTop w:val="0"/>
      <w:marBottom w:val="0"/>
      <w:divBdr>
        <w:top w:val="none" w:sz="0" w:space="0" w:color="auto"/>
        <w:left w:val="none" w:sz="0" w:space="0" w:color="auto"/>
        <w:bottom w:val="none" w:sz="0" w:space="0" w:color="auto"/>
        <w:right w:val="none" w:sz="0" w:space="0" w:color="auto"/>
      </w:divBdr>
    </w:div>
    <w:div w:id="1738168949">
      <w:marLeft w:val="0"/>
      <w:marRight w:val="0"/>
      <w:marTop w:val="0"/>
      <w:marBottom w:val="0"/>
      <w:divBdr>
        <w:top w:val="none" w:sz="0" w:space="0" w:color="auto"/>
        <w:left w:val="none" w:sz="0" w:space="0" w:color="auto"/>
        <w:bottom w:val="none" w:sz="0" w:space="0" w:color="auto"/>
        <w:right w:val="none" w:sz="0" w:space="0" w:color="auto"/>
      </w:divBdr>
      <w:divsChild>
        <w:div w:id="1738170075">
          <w:marLeft w:val="0"/>
          <w:marRight w:val="0"/>
          <w:marTop w:val="0"/>
          <w:marBottom w:val="0"/>
          <w:divBdr>
            <w:top w:val="none" w:sz="0" w:space="0" w:color="auto"/>
            <w:left w:val="none" w:sz="0" w:space="0" w:color="auto"/>
            <w:bottom w:val="none" w:sz="0" w:space="0" w:color="auto"/>
            <w:right w:val="none" w:sz="0" w:space="0" w:color="auto"/>
          </w:divBdr>
          <w:divsChild>
            <w:div w:id="1738169267">
              <w:marLeft w:val="0"/>
              <w:marRight w:val="0"/>
              <w:marTop w:val="0"/>
              <w:marBottom w:val="0"/>
              <w:divBdr>
                <w:top w:val="none" w:sz="0" w:space="0" w:color="auto"/>
                <w:left w:val="none" w:sz="0" w:space="0" w:color="auto"/>
                <w:bottom w:val="none" w:sz="0" w:space="0" w:color="auto"/>
                <w:right w:val="none" w:sz="0" w:space="0" w:color="auto"/>
              </w:divBdr>
            </w:div>
          </w:divsChild>
        </w:div>
        <w:div w:id="1738170129">
          <w:marLeft w:val="0"/>
          <w:marRight w:val="0"/>
          <w:marTop w:val="0"/>
          <w:marBottom w:val="0"/>
          <w:divBdr>
            <w:top w:val="none" w:sz="0" w:space="0" w:color="auto"/>
            <w:left w:val="none" w:sz="0" w:space="0" w:color="auto"/>
            <w:bottom w:val="none" w:sz="0" w:space="0" w:color="auto"/>
            <w:right w:val="none" w:sz="0" w:space="0" w:color="auto"/>
          </w:divBdr>
          <w:divsChild>
            <w:div w:id="173817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8951">
      <w:marLeft w:val="0"/>
      <w:marRight w:val="0"/>
      <w:marTop w:val="0"/>
      <w:marBottom w:val="0"/>
      <w:divBdr>
        <w:top w:val="none" w:sz="0" w:space="0" w:color="auto"/>
        <w:left w:val="none" w:sz="0" w:space="0" w:color="auto"/>
        <w:bottom w:val="none" w:sz="0" w:space="0" w:color="auto"/>
        <w:right w:val="none" w:sz="0" w:space="0" w:color="auto"/>
      </w:divBdr>
    </w:div>
    <w:div w:id="1738168952">
      <w:marLeft w:val="0"/>
      <w:marRight w:val="0"/>
      <w:marTop w:val="0"/>
      <w:marBottom w:val="0"/>
      <w:divBdr>
        <w:top w:val="none" w:sz="0" w:space="0" w:color="auto"/>
        <w:left w:val="none" w:sz="0" w:space="0" w:color="auto"/>
        <w:bottom w:val="none" w:sz="0" w:space="0" w:color="auto"/>
        <w:right w:val="none" w:sz="0" w:space="0" w:color="auto"/>
      </w:divBdr>
    </w:div>
    <w:div w:id="1738168953">
      <w:marLeft w:val="0"/>
      <w:marRight w:val="0"/>
      <w:marTop w:val="0"/>
      <w:marBottom w:val="0"/>
      <w:divBdr>
        <w:top w:val="none" w:sz="0" w:space="0" w:color="auto"/>
        <w:left w:val="none" w:sz="0" w:space="0" w:color="auto"/>
        <w:bottom w:val="none" w:sz="0" w:space="0" w:color="auto"/>
        <w:right w:val="none" w:sz="0" w:space="0" w:color="auto"/>
      </w:divBdr>
    </w:div>
    <w:div w:id="1738168954">
      <w:marLeft w:val="0"/>
      <w:marRight w:val="0"/>
      <w:marTop w:val="0"/>
      <w:marBottom w:val="0"/>
      <w:divBdr>
        <w:top w:val="none" w:sz="0" w:space="0" w:color="auto"/>
        <w:left w:val="none" w:sz="0" w:space="0" w:color="auto"/>
        <w:bottom w:val="none" w:sz="0" w:space="0" w:color="auto"/>
        <w:right w:val="none" w:sz="0" w:space="0" w:color="auto"/>
      </w:divBdr>
    </w:div>
    <w:div w:id="1738168956">
      <w:marLeft w:val="0"/>
      <w:marRight w:val="0"/>
      <w:marTop w:val="0"/>
      <w:marBottom w:val="0"/>
      <w:divBdr>
        <w:top w:val="none" w:sz="0" w:space="0" w:color="auto"/>
        <w:left w:val="none" w:sz="0" w:space="0" w:color="auto"/>
        <w:bottom w:val="none" w:sz="0" w:space="0" w:color="auto"/>
        <w:right w:val="none" w:sz="0" w:space="0" w:color="auto"/>
      </w:divBdr>
      <w:divsChild>
        <w:div w:id="1738170394">
          <w:marLeft w:val="0"/>
          <w:marRight w:val="0"/>
          <w:marTop w:val="0"/>
          <w:marBottom w:val="0"/>
          <w:divBdr>
            <w:top w:val="none" w:sz="0" w:space="0" w:color="auto"/>
            <w:left w:val="none" w:sz="0" w:space="0" w:color="auto"/>
            <w:bottom w:val="none" w:sz="0" w:space="0" w:color="auto"/>
            <w:right w:val="none" w:sz="0" w:space="0" w:color="auto"/>
          </w:divBdr>
          <w:divsChild>
            <w:div w:id="1738169812">
              <w:marLeft w:val="0"/>
              <w:marRight w:val="0"/>
              <w:marTop w:val="0"/>
              <w:marBottom w:val="0"/>
              <w:divBdr>
                <w:top w:val="none" w:sz="0" w:space="0" w:color="auto"/>
                <w:left w:val="none" w:sz="0" w:space="0" w:color="auto"/>
                <w:bottom w:val="none" w:sz="0" w:space="0" w:color="auto"/>
                <w:right w:val="none" w:sz="0" w:space="0" w:color="auto"/>
              </w:divBdr>
              <w:divsChild>
                <w:div w:id="1738170861">
                  <w:marLeft w:val="0"/>
                  <w:marRight w:val="0"/>
                  <w:marTop w:val="0"/>
                  <w:marBottom w:val="0"/>
                  <w:divBdr>
                    <w:top w:val="none" w:sz="0" w:space="0" w:color="auto"/>
                    <w:left w:val="none" w:sz="0" w:space="0" w:color="auto"/>
                    <w:bottom w:val="none" w:sz="0" w:space="0" w:color="auto"/>
                    <w:right w:val="none" w:sz="0" w:space="0" w:color="auto"/>
                  </w:divBdr>
                  <w:divsChild>
                    <w:div w:id="1738168738">
                      <w:marLeft w:val="0"/>
                      <w:marRight w:val="0"/>
                      <w:marTop w:val="0"/>
                      <w:marBottom w:val="0"/>
                      <w:divBdr>
                        <w:top w:val="none" w:sz="0" w:space="0" w:color="auto"/>
                        <w:left w:val="none" w:sz="0" w:space="0" w:color="auto"/>
                        <w:bottom w:val="none" w:sz="0" w:space="0" w:color="auto"/>
                        <w:right w:val="none" w:sz="0" w:space="0" w:color="auto"/>
                      </w:divBdr>
                      <w:divsChild>
                        <w:div w:id="1738169392">
                          <w:marLeft w:val="0"/>
                          <w:marRight w:val="0"/>
                          <w:marTop w:val="0"/>
                          <w:marBottom w:val="0"/>
                          <w:divBdr>
                            <w:top w:val="none" w:sz="0" w:space="0" w:color="auto"/>
                            <w:left w:val="none" w:sz="0" w:space="0" w:color="auto"/>
                            <w:bottom w:val="none" w:sz="0" w:space="0" w:color="auto"/>
                            <w:right w:val="none" w:sz="0" w:space="0" w:color="auto"/>
                          </w:divBdr>
                          <w:divsChild>
                            <w:div w:id="173817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168957">
      <w:marLeft w:val="0"/>
      <w:marRight w:val="0"/>
      <w:marTop w:val="0"/>
      <w:marBottom w:val="0"/>
      <w:divBdr>
        <w:top w:val="none" w:sz="0" w:space="0" w:color="auto"/>
        <w:left w:val="none" w:sz="0" w:space="0" w:color="auto"/>
        <w:bottom w:val="none" w:sz="0" w:space="0" w:color="auto"/>
        <w:right w:val="none" w:sz="0" w:space="0" w:color="auto"/>
      </w:divBdr>
    </w:div>
    <w:div w:id="1738168959">
      <w:marLeft w:val="0"/>
      <w:marRight w:val="0"/>
      <w:marTop w:val="0"/>
      <w:marBottom w:val="0"/>
      <w:divBdr>
        <w:top w:val="none" w:sz="0" w:space="0" w:color="auto"/>
        <w:left w:val="none" w:sz="0" w:space="0" w:color="auto"/>
        <w:bottom w:val="none" w:sz="0" w:space="0" w:color="auto"/>
        <w:right w:val="none" w:sz="0" w:space="0" w:color="auto"/>
      </w:divBdr>
      <w:divsChild>
        <w:div w:id="1738168713">
          <w:marLeft w:val="0"/>
          <w:marRight w:val="0"/>
          <w:marTop w:val="0"/>
          <w:marBottom w:val="0"/>
          <w:divBdr>
            <w:top w:val="none" w:sz="0" w:space="0" w:color="auto"/>
            <w:left w:val="none" w:sz="0" w:space="0" w:color="auto"/>
            <w:bottom w:val="none" w:sz="0" w:space="0" w:color="auto"/>
            <w:right w:val="none" w:sz="0" w:space="0" w:color="auto"/>
          </w:divBdr>
          <w:divsChild>
            <w:div w:id="1738170869">
              <w:marLeft w:val="0"/>
              <w:marRight w:val="0"/>
              <w:marTop w:val="0"/>
              <w:marBottom w:val="0"/>
              <w:divBdr>
                <w:top w:val="none" w:sz="0" w:space="0" w:color="auto"/>
                <w:left w:val="none" w:sz="0" w:space="0" w:color="auto"/>
                <w:bottom w:val="none" w:sz="0" w:space="0" w:color="auto"/>
                <w:right w:val="none" w:sz="0" w:space="0" w:color="auto"/>
              </w:divBdr>
              <w:divsChild>
                <w:div w:id="173816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007">
          <w:marLeft w:val="0"/>
          <w:marRight w:val="0"/>
          <w:marTop w:val="0"/>
          <w:marBottom w:val="0"/>
          <w:divBdr>
            <w:top w:val="none" w:sz="0" w:space="0" w:color="auto"/>
            <w:left w:val="none" w:sz="0" w:space="0" w:color="auto"/>
            <w:bottom w:val="none" w:sz="0" w:space="0" w:color="auto"/>
            <w:right w:val="none" w:sz="0" w:space="0" w:color="auto"/>
          </w:divBdr>
        </w:div>
      </w:divsChild>
    </w:div>
    <w:div w:id="1738168960">
      <w:marLeft w:val="0"/>
      <w:marRight w:val="0"/>
      <w:marTop w:val="0"/>
      <w:marBottom w:val="0"/>
      <w:divBdr>
        <w:top w:val="none" w:sz="0" w:space="0" w:color="auto"/>
        <w:left w:val="none" w:sz="0" w:space="0" w:color="auto"/>
        <w:bottom w:val="none" w:sz="0" w:space="0" w:color="auto"/>
        <w:right w:val="none" w:sz="0" w:space="0" w:color="auto"/>
      </w:divBdr>
    </w:div>
    <w:div w:id="1738168961">
      <w:marLeft w:val="0"/>
      <w:marRight w:val="0"/>
      <w:marTop w:val="0"/>
      <w:marBottom w:val="0"/>
      <w:divBdr>
        <w:top w:val="none" w:sz="0" w:space="0" w:color="auto"/>
        <w:left w:val="none" w:sz="0" w:space="0" w:color="auto"/>
        <w:bottom w:val="none" w:sz="0" w:space="0" w:color="auto"/>
        <w:right w:val="none" w:sz="0" w:space="0" w:color="auto"/>
      </w:divBdr>
    </w:div>
    <w:div w:id="1738168963">
      <w:marLeft w:val="0"/>
      <w:marRight w:val="0"/>
      <w:marTop w:val="0"/>
      <w:marBottom w:val="0"/>
      <w:divBdr>
        <w:top w:val="none" w:sz="0" w:space="0" w:color="auto"/>
        <w:left w:val="none" w:sz="0" w:space="0" w:color="auto"/>
        <w:bottom w:val="none" w:sz="0" w:space="0" w:color="auto"/>
        <w:right w:val="none" w:sz="0" w:space="0" w:color="auto"/>
      </w:divBdr>
    </w:div>
    <w:div w:id="1738168964">
      <w:marLeft w:val="0"/>
      <w:marRight w:val="0"/>
      <w:marTop w:val="0"/>
      <w:marBottom w:val="0"/>
      <w:divBdr>
        <w:top w:val="none" w:sz="0" w:space="0" w:color="auto"/>
        <w:left w:val="none" w:sz="0" w:space="0" w:color="auto"/>
        <w:bottom w:val="none" w:sz="0" w:space="0" w:color="auto"/>
        <w:right w:val="none" w:sz="0" w:space="0" w:color="auto"/>
      </w:divBdr>
    </w:div>
    <w:div w:id="1738168969">
      <w:marLeft w:val="0"/>
      <w:marRight w:val="0"/>
      <w:marTop w:val="0"/>
      <w:marBottom w:val="0"/>
      <w:divBdr>
        <w:top w:val="none" w:sz="0" w:space="0" w:color="auto"/>
        <w:left w:val="none" w:sz="0" w:space="0" w:color="auto"/>
        <w:bottom w:val="none" w:sz="0" w:space="0" w:color="auto"/>
        <w:right w:val="none" w:sz="0" w:space="0" w:color="auto"/>
      </w:divBdr>
      <w:divsChild>
        <w:div w:id="1738170642">
          <w:marLeft w:val="0"/>
          <w:marRight w:val="0"/>
          <w:marTop w:val="0"/>
          <w:marBottom w:val="0"/>
          <w:divBdr>
            <w:top w:val="none" w:sz="0" w:space="0" w:color="auto"/>
            <w:left w:val="none" w:sz="0" w:space="0" w:color="auto"/>
            <w:bottom w:val="none" w:sz="0" w:space="0" w:color="auto"/>
            <w:right w:val="none" w:sz="0" w:space="0" w:color="auto"/>
          </w:divBdr>
        </w:div>
      </w:divsChild>
    </w:div>
    <w:div w:id="1738168970">
      <w:marLeft w:val="0"/>
      <w:marRight w:val="0"/>
      <w:marTop w:val="0"/>
      <w:marBottom w:val="0"/>
      <w:divBdr>
        <w:top w:val="none" w:sz="0" w:space="0" w:color="auto"/>
        <w:left w:val="none" w:sz="0" w:space="0" w:color="auto"/>
        <w:bottom w:val="none" w:sz="0" w:space="0" w:color="auto"/>
        <w:right w:val="none" w:sz="0" w:space="0" w:color="auto"/>
      </w:divBdr>
    </w:div>
    <w:div w:id="1738168972">
      <w:marLeft w:val="0"/>
      <w:marRight w:val="0"/>
      <w:marTop w:val="0"/>
      <w:marBottom w:val="0"/>
      <w:divBdr>
        <w:top w:val="none" w:sz="0" w:space="0" w:color="auto"/>
        <w:left w:val="none" w:sz="0" w:space="0" w:color="auto"/>
        <w:bottom w:val="none" w:sz="0" w:space="0" w:color="auto"/>
        <w:right w:val="none" w:sz="0" w:space="0" w:color="auto"/>
      </w:divBdr>
    </w:div>
    <w:div w:id="1738168974">
      <w:marLeft w:val="0"/>
      <w:marRight w:val="0"/>
      <w:marTop w:val="0"/>
      <w:marBottom w:val="0"/>
      <w:divBdr>
        <w:top w:val="none" w:sz="0" w:space="0" w:color="auto"/>
        <w:left w:val="none" w:sz="0" w:space="0" w:color="auto"/>
        <w:bottom w:val="none" w:sz="0" w:space="0" w:color="auto"/>
        <w:right w:val="none" w:sz="0" w:space="0" w:color="auto"/>
      </w:divBdr>
      <w:divsChild>
        <w:div w:id="1738168627">
          <w:marLeft w:val="0"/>
          <w:marRight w:val="0"/>
          <w:marTop w:val="0"/>
          <w:marBottom w:val="0"/>
          <w:divBdr>
            <w:top w:val="none" w:sz="0" w:space="0" w:color="auto"/>
            <w:left w:val="none" w:sz="0" w:space="0" w:color="auto"/>
            <w:bottom w:val="none" w:sz="0" w:space="0" w:color="auto"/>
            <w:right w:val="none" w:sz="0" w:space="0" w:color="auto"/>
          </w:divBdr>
        </w:div>
        <w:div w:id="1738169064">
          <w:marLeft w:val="0"/>
          <w:marRight w:val="0"/>
          <w:marTop w:val="0"/>
          <w:marBottom w:val="0"/>
          <w:divBdr>
            <w:top w:val="none" w:sz="0" w:space="0" w:color="auto"/>
            <w:left w:val="none" w:sz="0" w:space="0" w:color="auto"/>
            <w:bottom w:val="none" w:sz="0" w:space="0" w:color="auto"/>
            <w:right w:val="none" w:sz="0" w:space="0" w:color="auto"/>
          </w:divBdr>
        </w:div>
        <w:div w:id="1738169488">
          <w:marLeft w:val="0"/>
          <w:marRight w:val="0"/>
          <w:marTop w:val="0"/>
          <w:marBottom w:val="0"/>
          <w:divBdr>
            <w:top w:val="none" w:sz="0" w:space="0" w:color="auto"/>
            <w:left w:val="none" w:sz="0" w:space="0" w:color="auto"/>
            <w:bottom w:val="none" w:sz="0" w:space="0" w:color="auto"/>
            <w:right w:val="none" w:sz="0" w:space="0" w:color="auto"/>
          </w:divBdr>
        </w:div>
        <w:div w:id="1738170111">
          <w:marLeft w:val="0"/>
          <w:marRight w:val="0"/>
          <w:marTop w:val="0"/>
          <w:marBottom w:val="0"/>
          <w:divBdr>
            <w:top w:val="none" w:sz="0" w:space="0" w:color="auto"/>
            <w:left w:val="none" w:sz="0" w:space="0" w:color="auto"/>
            <w:bottom w:val="none" w:sz="0" w:space="0" w:color="auto"/>
            <w:right w:val="none" w:sz="0" w:space="0" w:color="auto"/>
          </w:divBdr>
        </w:div>
        <w:div w:id="1738170352">
          <w:marLeft w:val="0"/>
          <w:marRight w:val="0"/>
          <w:marTop w:val="0"/>
          <w:marBottom w:val="0"/>
          <w:divBdr>
            <w:top w:val="none" w:sz="0" w:space="0" w:color="auto"/>
            <w:left w:val="none" w:sz="0" w:space="0" w:color="auto"/>
            <w:bottom w:val="none" w:sz="0" w:space="0" w:color="auto"/>
            <w:right w:val="none" w:sz="0" w:space="0" w:color="auto"/>
          </w:divBdr>
        </w:div>
      </w:divsChild>
    </w:div>
    <w:div w:id="1738168977">
      <w:marLeft w:val="0"/>
      <w:marRight w:val="0"/>
      <w:marTop w:val="0"/>
      <w:marBottom w:val="0"/>
      <w:divBdr>
        <w:top w:val="none" w:sz="0" w:space="0" w:color="auto"/>
        <w:left w:val="none" w:sz="0" w:space="0" w:color="auto"/>
        <w:bottom w:val="none" w:sz="0" w:space="0" w:color="auto"/>
        <w:right w:val="none" w:sz="0" w:space="0" w:color="auto"/>
      </w:divBdr>
    </w:div>
    <w:div w:id="1738168979">
      <w:marLeft w:val="0"/>
      <w:marRight w:val="0"/>
      <w:marTop w:val="0"/>
      <w:marBottom w:val="0"/>
      <w:divBdr>
        <w:top w:val="none" w:sz="0" w:space="0" w:color="auto"/>
        <w:left w:val="none" w:sz="0" w:space="0" w:color="auto"/>
        <w:bottom w:val="none" w:sz="0" w:space="0" w:color="auto"/>
        <w:right w:val="none" w:sz="0" w:space="0" w:color="auto"/>
      </w:divBdr>
    </w:div>
    <w:div w:id="1738168982">
      <w:marLeft w:val="0"/>
      <w:marRight w:val="0"/>
      <w:marTop w:val="0"/>
      <w:marBottom w:val="0"/>
      <w:divBdr>
        <w:top w:val="none" w:sz="0" w:space="0" w:color="auto"/>
        <w:left w:val="none" w:sz="0" w:space="0" w:color="auto"/>
        <w:bottom w:val="none" w:sz="0" w:space="0" w:color="auto"/>
        <w:right w:val="none" w:sz="0" w:space="0" w:color="auto"/>
      </w:divBdr>
    </w:div>
    <w:div w:id="1738168986">
      <w:marLeft w:val="0"/>
      <w:marRight w:val="0"/>
      <w:marTop w:val="0"/>
      <w:marBottom w:val="0"/>
      <w:divBdr>
        <w:top w:val="none" w:sz="0" w:space="0" w:color="auto"/>
        <w:left w:val="none" w:sz="0" w:space="0" w:color="auto"/>
        <w:bottom w:val="none" w:sz="0" w:space="0" w:color="auto"/>
        <w:right w:val="none" w:sz="0" w:space="0" w:color="auto"/>
      </w:divBdr>
    </w:div>
    <w:div w:id="1738168987">
      <w:marLeft w:val="0"/>
      <w:marRight w:val="0"/>
      <w:marTop w:val="0"/>
      <w:marBottom w:val="0"/>
      <w:divBdr>
        <w:top w:val="none" w:sz="0" w:space="0" w:color="auto"/>
        <w:left w:val="none" w:sz="0" w:space="0" w:color="auto"/>
        <w:bottom w:val="none" w:sz="0" w:space="0" w:color="auto"/>
        <w:right w:val="none" w:sz="0" w:space="0" w:color="auto"/>
      </w:divBdr>
    </w:div>
    <w:div w:id="1738168988">
      <w:marLeft w:val="0"/>
      <w:marRight w:val="0"/>
      <w:marTop w:val="0"/>
      <w:marBottom w:val="0"/>
      <w:divBdr>
        <w:top w:val="none" w:sz="0" w:space="0" w:color="auto"/>
        <w:left w:val="none" w:sz="0" w:space="0" w:color="auto"/>
        <w:bottom w:val="none" w:sz="0" w:space="0" w:color="auto"/>
        <w:right w:val="none" w:sz="0" w:space="0" w:color="auto"/>
      </w:divBdr>
    </w:div>
    <w:div w:id="1738168993">
      <w:marLeft w:val="0"/>
      <w:marRight w:val="0"/>
      <w:marTop w:val="0"/>
      <w:marBottom w:val="0"/>
      <w:divBdr>
        <w:top w:val="none" w:sz="0" w:space="0" w:color="auto"/>
        <w:left w:val="none" w:sz="0" w:space="0" w:color="auto"/>
        <w:bottom w:val="none" w:sz="0" w:space="0" w:color="auto"/>
        <w:right w:val="none" w:sz="0" w:space="0" w:color="auto"/>
      </w:divBdr>
    </w:div>
    <w:div w:id="1738168994">
      <w:marLeft w:val="0"/>
      <w:marRight w:val="0"/>
      <w:marTop w:val="0"/>
      <w:marBottom w:val="0"/>
      <w:divBdr>
        <w:top w:val="none" w:sz="0" w:space="0" w:color="auto"/>
        <w:left w:val="none" w:sz="0" w:space="0" w:color="auto"/>
        <w:bottom w:val="none" w:sz="0" w:space="0" w:color="auto"/>
        <w:right w:val="none" w:sz="0" w:space="0" w:color="auto"/>
      </w:divBdr>
      <w:divsChild>
        <w:div w:id="1738169031">
          <w:marLeft w:val="0"/>
          <w:marRight w:val="0"/>
          <w:marTop w:val="0"/>
          <w:marBottom w:val="0"/>
          <w:divBdr>
            <w:top w:val="none" w:sz="0" w:space="0" w:color="auto"/>
            <w:left w:val="none" w:sz="0" w:space="0" w:color="auto"/>
            <w:bottom w:val="none" w:sz="0" w:space="0" w:color="auto"/>
            <w:right w:val="none" w:sz="0" w:space="0" w:color="auto"/>
          </w:divBdr>
        </w:div>
        <w:div w:id="1738169359">
          <w:marLeft w:val="0"/>
          <w:marRight w:val="0"/>
          <w:marTop w:val="0"/>
          <w:marBottom w:val="0"/>
          <w:divBdr>
            <w:top w:val="none" w:sz="0" w:space="0" w:color="auto"/>
            <w:left w:val="none" w:sz="0" w:space="0" w:color="auto"/>
            <w:bottom w:val="none" w:sz="0" w:space="0" w:color="auto"/>
            <w:right w:val="none" w:sz="0" w:space="0" w:color="auto"/>
          </w:divBdr>
        </w:div>
        <w:div w:id="1738169975">
          <w:marLeft w:val="0"/>
          <w:marRight w:val="0"/>
          <w:marTop w:val="0"/>
          <w:marBottom w:val="0"/>
          <w:divBdr>
            <w:top w:val="none" w:sz="0" w:space="0" w:color="auto"/>
            <w:left w:val="none" w:sz="0" w:space="0" w:color="auto"/>
            <w:bottom w:val="none" w:sz="0" w:space="0" w:color="auto"/>
            <w:right w:val="none" w:sz="0" w:space="0" w:color="auto"/>
          </w:divBdr>
          <w:divsChild>
            <w:div w:id="1738169403">
              <w:marLeft w:val="0"/>
              <w:marRight w:val="0"/>
              <w:marTop w:val="0"/>
              <w:marBottom w:val="0"/>
              <w:divBdr>
                <w:top w:val="none" w:sz="0" w:space="0" w:color="auto"/>
                <w:left w:val="none" w:sz="0" w:space="0" w:color="auto"/>
                <w:bottom w:val="none" w:sz="0" w:space="0" w:color="auto"/>
                <w:right w:val="none" w:sz="0" w:space="0" w:color="auto"/>
              </w:divBdr>
            </w:div>
            <w:div w:id="1738171199">
              <w:marLeft w:val="0"/>
              <w:marRight w:val="0"/>
              <w:marTop w:val="0"/>
              <w:marBottom w:val="0"/>
              <w:divBdr>
                <w:top w:val="none" w:sz="0" w:space="0" w:color="auto"/>
                <w:left w:val="none" w:sz="0" w:space="0" w:color="auto"/>
                <w:bottom w:val="none" w:sz="0" w:space="0" w:color="auto"/>
                <w:right w:val="none" w:sz="0" w:space="0" w:color="auto"/>
              </w:divBdr>
              <w:divsChild>
                <w:div w:id="173817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991">
          <w:marLeft w:val="0"/>
          <w:marRight w:val="0"/>
          <w:marTop w:val="0"/>
          <w:marBottom w:val="0"/>
          <w:divBdr>
            <w:top w:val="none" w:sz="0" w:space="0" w:color="auto"/>
            <w:left w:val="none" w:sz="0" w:space="0" w:color="auto"/>
            <w:bottom w:val="none" w:sz="0" w:space="0" w:color="auto"/>
            <w:right w:val="none" w:sz="0" w:space="0" w:color="auto"/>
          </w:divBdr>
        </w:div>
      </w:divsChild>
    </w:div>
    <w:div w:id="1738168997">
      <w:marLeft w:val="0"/>
      <w:marRight w:val="0"/>
      <w:marTop w:val="0"/>
      <w:marBottom w:val="0"/>
      <w:divBdr>
        <w:top w:val="none" w:sz="0" w:space="0" w:color="auto"/>
        <w:left w:val="none" w:sz="0" w:space="0" w:color="auto"/>
        <w:bottom w:val="none" w:sz="0" w:space="0" w:color="auto"/>
        <w:right w:val="none" w:sz="0" w:space="0" w:color="auto"/>
      </w:divBdr>
      <w:divsChild>
        <w:div w:id="1738169079">
          <w:marLeft w:val="0"/>
          <w:marRight w:val="0"/>
          <w:marTop w:val="0"/>
          <w:marBottom w:val="0"/>
          <w:divBdr>
            <w:top w:val="none" w:sz="0" w:space="0" w:color="auto"/>
            <w:left w:val="none" w:sz="0" w:space="0" w:color="auto"/>
            <w:bottom w:val="none" w:sz="0" w:space="0" w:color="auto"/>
            <w:right w:val="none" w:sz="0" w:space="0" w:color="auto"/>
          </w:divBdr>
          <w:divsChild>
            <w:div w:id="1738170113">
              <w:marLeft w:val="0"/>
              <w:marRight w:val="0"/>
              <w:marTop w:val="0"/>
              <w:marBottom w:val="0"/>
              <w:divBdr>
                <w:top w:val="none" w:sz="0" w:space="0" w:color="auto"/>
                <w:left w:val="none" w:sz="0" w:space="0" w:color="auto"/>
                <w:bottom w:val="none" w:sz="0" w:space="0" w:color="auto"/>
                <w:right w:val="none" w:sz="0" w:space="0" w:color="auto"/>
              </w:divBdr>
              <w:divsChild>
                <w:div w:id="1738170027">
                  <w:marLeft w:val="0"/>
                  <w:marRight w:val="0"/>
                  <w:marTop w:val="72"/>
                  <w:marBottom w:val="300"/>
                  <w:divBdr>
                    <w:top w:val="dotted" w:sz="4" w:space="0" w:color="FFFFFF"/>
                    <w:left w:val="dotted" w:sz="2" w:space="8" w:color="FFFFFF"/>
                    <w:bottom w:val="dotted" w:sz="4" w:space="0" w:color="FFFFFF"/>
                    <w:right w:val="dotted" w:sz="2" w:space="8" w:color="FFFFFF"/>
                  </w:divBdr>
                  <w:divsChild>
                    <w:div w:id="1738169547">
                      <w:marLeft w:val="0"/>
                      <w:marRight w:val="0"/>
                      <w:marTop w:val="0"/>
                      <w:marBottom w:val="0"/>
                      <w:divBdr>
                        <w:top w:val="dotted" w:sz="2" w:space="6" w:color="FFFFFF"/>
                        <w:left w:val="dotted" w:sz="4" w:space="17" w:color="FFFFFF"/>
                        <w:bottom w:val="dotted" w:sz="4" w:space="1" w:color="FFFFFF"/>
                        <w:right w:val="dotted" w:sz="4" w:space="8" w:color="FFFFFF"/>
                      </w:divBdr>
                      <w:divsChild>
                        <w:div w:id="1738168924">
                          <w:marLeft w:val="0"/>
                          <w:marRight w:val="0"/>
                          <w:marTop w:val="0"/>
                          <w:marBottom w:val="0"/>
                          <w:divBdr>
                            <w:top w:val="none" w:sz="0" w:space="0" w:color="auto"/>
                            <w:left w:val="none" w:sz="0" w:space="0" w:color="auto"/>
                            <w:bottom w:val="none" w:sz="0" w:space="0" w:color="auto"/>
                            <w:right w:val="none" w:sz="0" w:space="0" w:color="auto"/>
                          </w:divBdr>
                        </w:div>
                        <w:div w:id="1738169080">
                          <w:marLeft w:val="0"/>
                          <w:marRight w:val="0"/>
                          <w:marTop w:val="0"/>
                          <w:marBottom w:val="0"/>
                          <w:divBdr>
                            <w:top w:val="none" w:sz="0" w:space="0" w:color="auto"/>
                            <w:left w:val="none" w:sz="0" w:space="0" w:color="auto"/>
                            <w:bottom w:val="none" w:sz="0" w:space="0" w:color="auto"/>
                            <w:right w:val="none" w:sz="0" w:space="0" w:color="auto"/>
                          </w:divBdr>
                        </w:div>
                        <w:div w:id="1738169229">
                          <w:marLeft w:val="0"/>
                          <w:marRight w:val="0"/>
                          <w:marTop w:val="0"/>
                          <w:marBottom w:val="0"/>
                          <w:divBdr>
                            <w:top w:val="none" w:sz="0" w:space="0" w:color="auto"/>
                            <w:left w:val="none" w:sz="0" w:space="0" w:color="auto"/>
                            <w:bottom w:val="none" w:sz="0" w:space="0" w:color="auto"/>
                            <w:right w:val="none" w:sz="0" w:space="0" w:color="auto"/>
                          </w:divBdr>
                        </w:div>
                        <w:div w:id="1738169514">
                          <w:marLeft w:val="0"/>
                          <w:marRight w:val="0"/>
                          <w:marTop w:val="0"/>
                          <w:marBottom w:val="0"/>
                          <w:divBdr>
                            <w:top w:val="none" w:sz="0" w:space="0" w:color="auto"/>
                            <w:left w:val="none" w:sz="0" w:space="0" w:color="auto"/>
                            <w:bottom w:val="none" w:sz="0" w:space="0" w:color="auto"/>
                            <w:right w:val="none" w:sz="0" w:space="0" w:color="auto"/>
                          </w:divBdr>
                        </w:div>
                        <w:div w:id="1738169643">
                          <w:marLeft w:val="0"/>
                          <w:marRight w:val="0"/>
                          <w:marTop w:val="0"/>
                          <w:marBottom w:val="0"/>
                          <w:divBdr>
                            <w:top w:val="none" w:sz="0" w:space="0" w:color="auto"/>
                            <w:left w:val="none" w:sz="0" w:space="0" w:color="auto"/>
                            <w:bottom w:val="none" w:sz="0" w:space="0" w:color="auto"/>
                            <w:right w:val="none" w:sz="0" w:space="0" w:color="auto"/>
                          </w:divBdr>
                        </w:div>
                        <w:div w:id="1738169664">
                          <w:marLeft w:val="0"/>
                          <w:marRight w:val="0"/>
                          <w:marTop w:val="0"/>
                          <w:marBottom w:val="0"/>
                          <w:divBdr>
                            <w:top w:val="none" w:sz="0" w:space="0" w:color="auto"/>
                            <w:left w:val="none" w:sz="0" w:space="0" w:color="auto"/>
                            <w:bottom w:val="none" w:sz="0" w:space="0" w:color="auto"/>
                            <w:right w:val="none" w:sz="0" w:space="0" w:color="auto"/>
                          </w:divBdr>
                        </w:div>
                        <w:div w:id="1738170033">
                          <w:marLeft w:val="0"/>
                          <w:marRight w:val="0"/>
                          <w:marTop w:val="0"/>
                          <w:marBottom w:val="0"/>
                          <w:divBdr>
                            <w:top w:val="none" w:sz="0" w:space="0" w:color="auto"/>
                            <w:left w:val="none" w:sz="0" w:space="0" w:color="auto"/>
                            <w:bottom w:val="none" w:sz="0" w:space="0" w:color="auto"/>
                            <w:right w:val="none" w:sz="0" w:space="0" w:color="auto"/>
                          </w:divBdr>
                        </w:div>
                        <w:div w:id="1738170265">
                          <w:marLeft w:val="0"/>
                          <w:marRight w:val="0"/>
                          <w:marTop w:val="0"/>
                          <w:marBottom w:val="0"/>
                          <w:divBdr>
                            <w:top w:val="none" w:sz="0" w:space="0" w:color="auto"/>
                            <w:left w:val="none" w:sz="0" w:space="0" w:color="auto"/>
                            <w:bottom w:val="none" w:sz="0" w:space="0" w:color="auto"/>
                            <w:right w:val="none" w:sz="0" w:space="0" w:color="auto"/>
                          </w:divBdr>
                        </w:div>
                        <w:div w:id="1738170277">
                          <w:marLeft w:val="0"/>
                          <w:marRight w:val="0"/>
                          <w:marTop w:val="0"/>
                          <w:marBottom w:val="0"/>
                          <w:divBdr>
                            <w:top w:val="none" w:sz="0" w:space="0" w:color="auto"/>
                            <w:left w:val="none" w:sz="0" w:space="0" w:color="auto"/>
                            <w:bottom w:val="none" w:sz="0" w:space="0" w:color="auto"/>
                            <w:right w:val="none" w:sz="0" w:space="0" w:color="auto"/>
                          </w:divBdr>
                        </w:div>
                        <w:div w:id="1738170388">
                          <w:marLeft w:val="0"/>
                          <w:marRight w:val="0"/>
                          <w:marTop w:val="0"/>
                          <w:marBottom w:val="0"/>
                          <w:divBdr>
                            <w:top w:val="none" w:sz="0" w:space="0" w:color="auto"/>
                            <w:left w:val="none" w:sz="0" w:space="0" w:color="auto"/>
                            <w:bottom w:val="none" w:sz="0" w:space="0" w:color="auto"/>
                            <w:right w:val="none" w:sz="0" w:space="0" w:color="auto"/>
                          </w:divBdr>
                        </w:div>
                        <w:div w:id="1738170491">
                          <w:marLeft w:val="0"/>
                          <w:marRight w:val="0"/>
                          <w:marTop w:val="0"/>
                          <w:marBottom w:val="0"/>
                          <w:divBdr>
                            <w:top w:val="none" w:sz="0" w:space="0" w:color="auto"/>
                            <w:left w:val="none" w:sz="0" w:space="0" w:color="auto"/>
                            <w:bottom w:val="none" w:sz="0" w:space="0" w:color="auto"/>
                            <w:right w:val="none" w:sz="0" w:space="0" w:color="auto"/>
                          </w:divBdr>
                        </w:div>
                        <w:div w:id="1738170591">
                          <w:marLeft w:val="0"/>
                          <w:marRight w:val="0"/>
                          <w:marTop w:val="0"/>
                          <w:marBottom w:val="0"/>
                          <w:divBdr>
                            <w:top w:val="none" w:sz="0" w:space="0" w:color="auto"/>
                            <w:left w:val="none" w:sz="0" w:space="0" w:color="auto"/>
                            <w:bottom w:val="none" w:sz="0" w:space="0" w:color="auto"/>
                            <w:right w:val="none" w:sz="0" w:space="0" w:color="auto"/>
                          </w:divBdr>
                        </w:div>
                        <w:div w:id="1738170764">
                          <w:marLeft w:val="0"/>
                          <w:marRight w:val="0"/>
                          <w:marTop w:val="0"/>
                          <w:marBottom w:val="0"/>
                          <w:divBdr>
                            <w:top w:val="none" w:sz="0" w:space="0" w:color="auto"/>
                            <w:left w:val="none" w:sz="0" w:space="0" w:color="auto"/>
                            <w:bottom w:val="none" w:sz="0" w:space="0" w:color="auto"/>
                            <w:right w:val="none" w:sz="0" w:space="0" w:color="auto"/>
                          </w:divBdr>
                        </w:div>
                        <w:div w:id="1738170961">
                          <w:marLeft w:val="0"/>
                          <w:marRight w:val="0"/>
                          <w:marTop w:val="0"/>
                          <w:marBottom w:val="0"/>
                          <w:divBdr>
                            <w:top w:val="none" w:sz="0" w:space="0" w:color="auto"/>
                            <w:left w:val="none" w:sz="0" w:space="0" w:color="auto"/>
                            <w:bottom w:val="none" w:sz="0" w:space="0" w:color="auto"/>
                            <w:right w:val="none" w:sz="0" w:space="0" w:color="auto"/>
                          </w:divBdr>
                        </w:div>
                        <w:div w:id="1738171207">
                          <w:marLeft w:val="0"/>
                          <w:marRight w:val="0"/>
                          <w:marTop w:val="0"/>
                          <w:marBottom w:val="0"/>
                          <w:divBdr>
                            <w:top w:val="none" w:sz="0" w:space="0" w:color="auto"/>
                            <w:left w:val="none" w:sz="0" w:space="0" w:color="auto"/>
                            <w:bottom w:val="none" w:sz="0" w:space="0" w:color="auto"/>
                            <w:right w:val="none" w:sz="0" w:space="0" w:color="auto"/>
                          </w:divBdr>
                        </w:div>
                        <w:div w:id="1738171317">
                          <w:marLeft w:val="0"/>
                          <w:marRight w:val="0"/>
                          <w:marTop w:val="0"/>
                          <w:marBottom w:val="0"/>
                          <w:divBdr>
                            <w:top w:val="none" w:sz="0" w:space="0" w:color="auto"/>
                            <w:left w:val="none" w:sz="0" w:space="0" w:color="auto"/>
                            <w:bottom w:val="none" w:sz="0" w:space="0" w:color="auto"/>
                            <w:right w:val="none" w:sz="0" w:space="0" w:color="auto"/>
                          </w:divBdr>
                        </w:div>
                        <w:div w:id="1738171331">
                          <w:marLeft w:val="0"/>
                          <w:marRight w:val="0"/>
                          <w:marTop w:val="0"/>
                          <w:marBottom w:val="0"/>
                          <w:divBdr>
                            <w:top w:val="none" w:sz="0" w:space="0" w:color="auto"/>
                            <w:left w:val="none" w:sz="0" w:space="0" w:color="auto"/>
                            <w:bottom w:val="none" w:sz="0" w:space="0" w:color="auto"/>
                            <w:right w:val="none" w:sz="0" w:space="0" w:color="auto"/>
                          </w:divBdr>
                        </w:div>
                      </w:divsChild>
                    </w:div>
                    <w:div w:id="1738170940">
                      <w:marLeft w:val="0"/>
                      <w:marRight w:val="0"/>
                      <w:marTop w:val="0"/>
                      <w:marBottom w:val="0"/>
                      <w:divBdr>
                        <w:top w:val="none" w:sz="0" w:space="0" w:color="auto"/>
                        <w:left w:val="none" w:sz="0" w:space="0" w:color="auto"/>
                        <w:bottom w:val="none" w:sz="0" w:space="0" w:color="auto"/>
                        <w:right w:val="none" w:sz="0" w:space="0" w:color="auto"/>
                      </w:divBdr>
                      <w:divsChild>
                        <w:div w:id="17381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68998">
      <w:marLeft w:val="0"/>
      <w:marRight w:val="0"/>
      <w:marTop w:val="0"/>
      <w:marBottom w:val="0"/>
      <w:divBdr>
        <w:top w:val="none" w:sz="0" w:space="0" w:color="auto"/>
        <w:left w:val="none" w:sz="0" w:space="0" w:color="auto"/>
        <w:bottom w:val="none" w:sz="0" w:space="0" w:color="auto"/>
        <w:right w:val="none" w:sz="0" w:space="0" w:color="auto"/>
      </w:divBdr>
    </w:div>
    <w:div w:id="1738169000">
      <w:marLeft w:val="0"/>
      <w:marRight w:val="0"/>
      <w:marTop w:val="0"/>
      <w:marBottom w:val="0"/>
      <w:divBdr>
        <w:top w:val="none" w:sz="0" w:space="0" w:color="auto"/>
        <w:left w:val="none" w:sz="0" w:space="0" w:color="auto"/>
        <w:bottom w:val="none" w:sz="0" w:space="0" w:color="auto"/>
        <w:right w:val="none" w:sz="0" w:space="0" w:color="auto"/>
      </w:divBdr>
    </w:div>
    <w:div w:id="1738169001">
      <w:marLeft w:val="0"/>
      <w:marRight w:val="0"/>
      <w:marTop w:val="0"/>
      <w:marBottom w:val="0"/>
      <w:divBdr>
        <w:top w:val="none" w:sz="0" w:space="0" w:color="auto"/>
        <w:left w:val="none" w:sz="0" w:space="0" w:color="auto"/>
        <w:bottom w:val="none" w:sz="0" w:space="0" w:color="auto"/>
        <w:right w:val="none" w:sz="0" w:space="0" w:color="auto"/>
      </w:divBdr>
    </w:div>
    <w:div w:id="1738169002">
      <w:marLeft w:val="0"/>
      <w:marRight w:val="0"/>
      <w:marTop w:val="0"/>
      <w:marBottom w:val="0"/>
      <w:divBdr>
        <w:top w:val="none" w:sz="0" w:space="0" w:color="auto"/>
        <w:left w:val="none" w:sz="0" w:space="0" w:color="auto"/>
        <w:bottom w:val="none" w:sz="0" w:space="0" w:color="auto"/>
        <w:right w:val="none" w:sz="0" w:space="0" w:color="auto"/>
      </w:divBdr>
    </w:div>
    <w:div w:id="1738169008">
      <w:marLeft w:val="0"/>
      <w:marRight w:val="0"/>
      <w:marTop w:val="0"/>
      <w:marBottom w:val="0"/>
      <w:divBdr>
        <w:top w:val="none" w:sz="0" w:space="0" w:color="auto"/>
        <w:left w:val="none" w:sz="0" w:space="0" w:color="auto"/>
        <w:bottom w:val="none" w:sz="0" w:space="0" w:color="auto"/>
        <w:right w:val="none" w:sz="0" w:space="0" w:color="auto"/>
      </w:divBdr>
    </w:div>
    <w:div w:id="1738169009">
      <w:marLeft w:val="0"/>
      <w:marRight w:val="0"/>
      <w:marTop w:val="0"/>
      <w:marBottom w:val="0"/>
      <w:divBdr>
        <w:top w:val="none" w:sz="0" w:space="0" w:color="auto"/>
        <w:left w:val="none" w:sz="0" w:space="0" w:color="auto"/>
        <w:bottom w:val="none" w:sz="0" w:space="0" w:color="auto"/>
        <w:right w:val="none" w:sz="0" w:space="0" w:color="auto"/>
      </w:divBdr>
      <w:divsChild>
        <w:div w:id="1738169772">
          <w:marLeft w:val="0"/>
          <w:marRight w:val="0"/>
          <w:marTop w:val="0"/>
          <w:marBottom w:val="0"/>
          <w:divBdr>
            <w:top w:val="none" w:sz="0" w:space="0" w:color="auto"/>
            <w:left w:val="none" w:sz="0" w:space="0" w:color="auto"/>
            <w:bottom w:val="none" w:sz="0" w:space="0" w:color="auto"/>
            <w:right w:val="none" w:sz="0" w:space="0" w:color="auto"/>
          </w:divBdr>
          <w:divsChild>
            <w:div w:id="1738170644">
              <w:marLeft w:val="0"/>
              <w:marRight w:val="0"/>
              <w:marTop w:val="0"/>
              <w:marBottom w:val="0"/>
              <w:divBdr>
                <w:top w:val="none" w:sz="0" w:space="0" w:color="auto"/>
                <w:left w:val="none" w:sz="0" w:space="0" w:color="auto"/>
                <w:bottom w:val="none" w:sz="0" w:space="0" w:color="auto"/>
                <w:right w:val="none" w:sz="0" w:space="0" w:color="auto"/>
              </w:divBdr>
              <w:divsChild>
                <w:div w:id="173817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010">
      <w:marLeft w:val="0"/>
      <w:marRight w:val="0"/>
      <w:marTop w:val="0"/>
      <w:marBottom w:val="0"/>
      <w:divBdr>
        <w:top w:val="none" w:sz="0" w:space="0" w:color="auto"/>
        <w:left w:val="none" w:sz="0" w:space="0" w:color="auto"/>
        <w:bottom w:val="none" w:sz="0" w:space="0" w:color="auto"/>
        <w:right w:val="none" w:sz="0" w:space="0" w:color="auto"/>
      </w:divBdr>
    </w:div>
    <w:div w:id="1738169011">
      <w:marLeft w:val="0"/>
      <w:marRight w:val="0"/>
      <w:marTop w:val="0"/>
      <w:marBottom w:val="0"/>
      <w:divBdr>
        <w:top w:val="none" w:sz="0" w:space="0" w:color="auto"/>
        <w:left w:val="none" w:sz="0" w:space="0" w:color="auto"/>
        <w:bottom w:val="none" w:sz="0" w:space="0" w:color="auto"/>
        <w:right w:val="none" w:sz="0" w:space="0" w:color="auto"/>
      </w:divBdr>
    </w:div>
    <w:div w:id="1738169013">
      <w:marLeft w:val="0"/>
      <w:marRight w:val="0"/>
      <w:marTop w:val="0"/>
      <w:marBottom w:val="0"/>
      <w:divBdr>
        <w:top w:val="none" w:sz="0" w:space="0" w:color="auto"/>
        <w:left w:val="none" w:sz="0" w:space="0" w:color="auto"/>
        <w:bottom w:val="none" w:sz="0" w:space="0" w:color="auto"/>
        <w:right w:val="none" w:sz="0" w:space="0" w:color="auto"/>
      </w:divBdr>
    </w:div>
    <w:div w:id="1738169014">
      <w:marLeft w:val="0"/>
      <w:marRight w:val="0"/>
      <w:marTop w:val="0"/>
      <w:marBottom w:val="0"/>
      <w:divBdr>
        <w:top w:val="none" w:sz="0" w:space="0" w:color="auto"/>
        <w:left w:val="none" w:sz="0" w:space="0" w:color="auto"/>
        <w:bottom w:val="none" w:sz="0" w:space="0" w:color="auto"/>
        <w:right w:val="none" w:sz="0" w:space="0" w:color="auto"/>
      </w:divBdr>
    </w:div>
    <w:div w:id="1738169015">
      <w:marLeft w:val="0"/>
      <w:marRight w:val="0"/>
      <w:marTop w:val="0"/>
      <w:marBottom w:val="0"/>
      <w:divBdr>
        <w:top w:val="none" w:sz="0" w:space="0" w:color="auto"/>
        <w:left w:val="none" w:sz="0" w:space="0" w:color="auto"/>
        <w:bottom w:val="none" w:sz="0" w:space="0" w:color="auto"/>
        <w:right w:val="none" w:sz="0" w:space="0" w:color="auto"/>
      </w:divBdr>
    </w:div>
    <w:div w:id="1738169018">
      <w:marLeft w:val="0"/>
      <w:marRight w:val="0"/>
      <w:marTop w:val="0"/>
      <w:marBottom w:val="0"/>
      <w:divBdr>
        <w:top w:val="none" w:sz="0" w:space="0" w:color="auto"/>
        <w:left w:val="none" w:sz="0" w:space="0" w:color="auto"/>
        <w:bottom w:val="none" w:sz="0" w:space="0" w:color="auto"/>
        <w:right w:val="none" w:sz="0" w:space="0" w:color="auto"/>
      </w:divBdr>
    </w:div>
    <w:div w:id="1738169019">
      <w:marLeft w:val="0"/>
      <w:marRight w:val="0"/>
      <w:marTop w:val="0"/>
      <w:marBottom w:val="0"/>
      <w:divBdr>
        <w:top w:val="none" w:sz="0" w:space="0" w:color="auto"/>
        <w:left w:val="none" w:sz="0" w:space="0" w:color="auto"/>
        <w:bottom w:val="none" w:sz="0" w:space="0" w:color="auto"/>
        <w:right w:val="none" w:sz="0" w:space="0" w:color="auto"/>
      </w:divBdr>
    </w:div>
    <w:div w:id="1738169020">
      <w:marLeft w:val="0"/>
      <w:marRight w:val="0"/>
      <w:marTop w:val="0"/>
      <w:marBottom w:val="0"/>
      <w:divBdr>
        <w:top w:val="none" w:sz="0" w:space="0" w:color="auto"/>
        <w:left w:val="none" w:sz="0" w:space="0" w:color="auto"/>
        <w:bottom w:val="none" w:sz="0" w:space="0" w:color="auto"/>
        <w:right w:val="none" w:sz="0" w:space="0" w:color="auto"/>
      </w:divBdr>
    </w:div>
    <w:div w:id="1738169021">
      <w:marLeft w:val="0"/>
      <w:marRight w:val="0"/>
      <w:marTop w:val="0"/>
      <w:marBottom w:val="0"/>
      <w:divBdr>
        <w:top w:val="none" w:sz="0" w:space="0" w:color="auto"/>
        <w:left w:val="none" w:sz="0" w:space="0" w:color="auto"/>
        <w:bottom w:val="none" w:sz="0" w:space="0" w:color="auto"/>
        <w:right w:val="none" w:sz="0" w:space="0" w:color="auto"/>
      </w:divBdr>
    </w:div>
    <w:div w:id="1738169022">
      <w:marLeft w:val="0"/>
      <w:marRight w:val="0"/>
      <w:marTop w:val="0"/>
      <w:marBottom w:val="0"/>
      <w:divBdr>
        <w:top w:val="none" w:sz="0" w:space="0" w:color="auto"/>
        <w:left w:val="none" w:sz="0" w:space="0" w:color="auto"/>
        <w:bottom w:val="none" w:sz="0" w:space="0" w:color="auto"/>
        <w:right w:val="none" w:sz="0" w:space="0" w:color="auto"/>
      </w:divBdr>
      <w:divsChild>
        <w:div w:id="1738169361">
          <w:marLeft w:val="0"/>
          <w:marRight w:val="0"/>
          <w:marTop w:val="0"/>
          <w:marBottom w:val="0"/>
          <w:divBdr>
            <w:top w:val="none" w:sz="0" w:space="0" w:color="auto"/>
            <w:left w:val="none" w:sz="0" w:space="0" w:color="auto"/>
            <w:bottom w:val="none" w:sz="0" w:space="0" w:color="auto"/>
            <w:right w:val="none" w:sz="0" w:space="0" w:color="auto"/>
          </w:divBdr>
        </w:div>
      </w:divsChild>
    </w:div>
    <w:div w:id="1738169025">
      <w:marLeft w:val="0"/>
      <w:marRight w:val="0"/>
      <w:marTop w:val="0"/>
      <w:marBottom w:val="0"/>
      <w:divBdr>
        <w:top w:val="none" w:sz="0" w:space="0" w:color="auto"/>
        <w:left w:val="none" w:sz="0" w:space="0" w:color="auto"/>
        <w:bottom w:val="none" w:sz="0" w:space="0" w:color="auto"/>
        <w:right w:val="none" w:sz="0" w:space="0" w:color="auto"/>
      </w:divBdr>
    </w:div>
    <w:div w:id="1738169026">
      <w:marLeft w:val="0"/>
      <w:marRight w:val="0"/>
      <w:marTop w:val="0"/>
      <w:marBottom w:val="0"/>
      <w:divBdr>
        <w:top w:val="none" w:sz="0" w:space="0" w:color="auto"/>
        <w:left w:val="none" w:sz="0" w:space="0" w:color="auto"/>
        <w:bottom w:val="none" w:sz="0" w:space="0" w:color="auto"/>
        <w:right w:val="none" w:sz="0" w:space="0" w:color="auto"/>
      </w:divBdr>
    </w:div>
    <w:div w:id="1738169033">
      <w:marLeft w:val="0"/>
      <w:marRight w:val="0"/>
      <w:marTop w:val="0"/>
      <w:marBottom w:val="0"/>
      <w:divBdr>
        <w:top w:val="none" w:sz="0" w:space="0" w:color="auto"/>
        <w:left w:val="none" w:sz="0" w:space="0" w:color="auto"/>
        <w:bottom w:val="none" w:sz="0" w:space="0" w:color="auto"/>
        <w:right w:val="none" w:sz="0" w:space="0" w:color="auto"/>
      </w:divBdr>
    </w:div>
    <w:div w:id="1738169034">
      <w:marLeft w:val="0"/>
      <w:marRight w:val="0"/>
      <w:marTop w:val="0"/>
      <w:marBottom w:val="0"/>
      <w:divBdr>
        <w:top w:val="none" w:sz="0" w:space="0" w:color="auto"/>
        <w:left w:val="none" w:sz="0" w:space="0" w:color="auto"/>
        <w:bottom w:val="none" w:sz="0" w:space="0" w:color="auto"/>
        <w:right w:val="none" w:sz="0" w:space="0" w:color="auto"/>
      </w:divBdr>
    </w:div>
    <w:div w:id="1738169035">
      <w:marLeft w:val="0"/>
      <w:marRight w:val="0"/>
      <w:marTop w:val="0"/>
      <w:marBottom w:val="0"/>
      <w:divBdr>
        <w:top w:val="none" w:sz="0" w:space="0" w:color="auto"/>
        <w:left w:val="none" w:sz="0" w:space="0" w:color="auto"/>
        <w:bottom w:val="none" w:sz="0" w:space="0" w:color="auto"/>
        <w:right w:val="none" w:sz="0" w:space="0" w:color="auto"/>
      </w:divBdr>
    </w:div>
    <w:div w:id="1738169037">
      <w:marLeft w:val="0"/>
      <w:marRight w:val="0"/>
      <w:marTop w:val="0"/>
      <w:marBottom w:val="0"/>
      <w:divBdr>
        <w:top w:val="none" w:sz="0" w:space="0" w:color="auto"/>
        <w:left w:val="none" w:sz="0" w:space="0" w:color="auto"/>
        <w:bottom w:val="none" w:sz="0" w:space="0" w:color="auto"/>
        <w:right w:val="none" w:sz="0" w:space="0" w:color="auto"/>
      </w:divBdr>
      <w:divsChild>
        <w:div w:id="1738168489">
          <w:marLeft w:val="0"/>
          <w:marRight w:val="0"/>
          <w:marTop w:val="0"/>
          <w:marBottom w:val="0"/>
          <w:divBdr>
            <w:top w:val="none" w:sz="0" w:space="0" w:color="auto"/>
            <w:left w:val="none" w:sz="0" w:space="0" w:color="auto"/>
            <w:bottom w:val="none" w:sz="0" w:space="0" w:color="auto"/>
            <w:right w:val="none" w:sz="0" w:space="0" w:color="auto"/>
          </w:divBdr>
        </w:div>
      </w:divsChild>
    </w:div>
    <w:div w:id="1738169042">
      <w:marLeft w:val="0"/>
      <w:marRight w:val="0"/>
      <w:marTop w:val="0"/>
      <w:marBottom w:val="0"/>
      <w:divBdr>
        <w:top w:val="none" w:sz="0" w:space="0" w:color="auto"/>
        <w:left w:val="none" w:sz="0" w:space="0" w:color="auto"/>
        <w:bottom w:val="none" w:sz="0" w:space="0" w:color="auto"/>
        <w:right w:val="none" w:sz="0" w:space="0" w:color="auto"/>
      </w:divBdr>
    </w:div>
    <w:div w:id="1738169045">
      <w:marLeft w:val="0"/>
      <w:marRight w:val="0"/>
      <w:marTop w:val="0"/>
      <w:marBottom w:val="0"/>
      <w:divBdr>
        <w:top w:val="none" w:sz="0" w:space="0" w:color="auto"/>
        <w:left w:val="none" w:sz="0" w:space="0" w:color="auto"/>
        <w:bottom w:val="none" w:sz="0" w:space="0" w:color="auto"/>
        <w:right w:val="none" w:sz="0" w:space="0" w:color="auto"/>
      </w:divBdr>
    </w:div>
    <w:div w:id="1738169046">
      <w:marLeft w:val="0"/>
      <w:marRight w:val="0"/>
      <w:marTop w:val="0"/>
      <w:marBottom w:val="0"/>
      <w:divBdr>
        <w:top w:val="none" w:sz="0" w:space="0" w:color="auto"/>
        <w:left w:val="none" w:sz="0" w:space="0" w:color="auto"/>
        <w:bottom w:val="none" w:sz="0" w:space="0" w:color="auto"/>
        <w:right w:val="none" w:sz="0" w:space="0" w:color="auto"/>
      </w:divBdr>
    </w:div>
    <w:div w:id="1738169048">
      <w:marLeft w:val="0"/>
      <w:marRight w:val="0"/>
      <w:marTop w:val="0"/>
      <w:marBottom w:val="0"/>
      <w:divBdr>
        <w:top w:val="none" w:sz="0" w:space="0" w:color="auto"/>
        <w:left w:val="none" w:sz="0" w:space="0" w:color="auto"/>
        <w:bottom w:val="none" w:sz="0" w:space="0" w:color="auto"/>
        <w:right w:val="none" w:sz="0" w:space="0" w:color="auto"/>
      </w:divBdr>
    </w:div>
    <w:div w:id="1738169049">
      <w:marLeft w:val="0"/>
      <w:marRight w:val="0"/>
      <w:marTop w:val="0"/>
      <w:marBottom w:val="0"/>
      <w:divBdr>
        <w:top w:val="none" w:sz="0" w:space="0" w:color="auto"/>
        <w:left w:val="none" w:sz="0" w:space="0" w:color="auto"/>
        <w:bottom w:val="none" w:sz="0" w:space="0" w:color="auto"/>
        <w:right w:val="none" w:sz="0" w:space="0" w:color="auto"/>
      </w:divBdr>
    </w:div>
    <w:div w:id="1738169051">
      <w:marLeft w:val="0"/>
      <w:marRight w:val="0"/>
      <w:marTop w:val="0"/>
      <w:marBottom w:val="0"/>
      <w:divBdr>
        <w:top w:val="none" w:sz="0" w:space="0" w:color="auto"/>
        <w:left w:val="none" w:sz="0" w:space="0" w:color="auto"/>
        <w:bottom w:val="none" w:sz="0" w:space="0" w:color="auto"/>
        <w:right w:val="none" w:sz="0" w:space="0" w:color="auto"/>
      </w:divBdr>
      <w:divsChild>
        <w:div w:id="1738169023">
          <w:marLeft w:val="160"/>
          <w:marRight w:val="160"/>
          <w:marTop w:val="160"/>
          <w:marBottom w:val="160"/>
          <w:divBdr>
            <w:top w:val="none" w:sz="0" w:space="0" w:color="auto"/>
            <w:left w:val="none" w:sz="0" w:space="0" w:color="auto"/>
            <w:bottom w:val="none" w:sz="0" w:space="0" w:color="auto"/>
            <w:right w:val="none" w:sz="0" w:space="0" w:color="auto"/>
          </w:divBdr>
        </w:div>
        <w:div w:id="1738169810">
          <w:marLeft w:val="600"/>
          <w:marRight w:val="600"/>
          <w:marTop w:val="0"/>
          <w:marBottom w:val="0"/>
          <w:divBdr>
            <w:top w:val="none" w:sz="0" w:space="0" w:color="auto"/>
            <w:left w:val="none" w:sz="0" w:space="0" w:color="auto"/>
            <w:bottom w:val="none" w:sz="0" w:space="0" w:color="auto"/>
            <w:right w:val="none" w:sz="0" w:space="0" w:color="auto"/>
          </w:divBdr>
          <w:divsChild>
            <w:div w:id="1738170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738169053">
      <w:marLeft w:val="0"/>
      <w:marRight w:val="0"/>
      <w:marTop w:val="0"/>
      <w:marBottom w:val="0"/>
      <w:divBdr>
        <w:top w:val="none" w:sz="0" w:space="0" w:color="auto"/>
        <w:left w:val="none" w:sz="0" w:space="0" w:color="auto"/>
        <w:bottom w:val="none" w:sz="0" w:space="0" w:color="auto"/>
        <w:right w:val="none" w:sz="0" w:space="0" w:color="auto"/>
      </w:divBdr>
    </w:div>
    <w:div w:id="1738169055">
      <w:marLeft w:val="0"/>
      <w:marRight w:val="0"/>
      <w:marTop w:val="0"/>
      <w:marBottom w:val="0"/>
      <w:divBdr>
        <w:top w:val="none" w:sz="0" w:space="0" w:color="auto"/>
        <w:left w:val="none" w:sz="0" w:space="0" w:color="auto"/>
        <w:bottom w:val="none" w:sz="0" w:space="0" w:color="auto"/>
        <w:right w:val="none" w:sz="0" w:space="0" w:color="auto"/>
      </w:divBdr>
    </w:div>
    <w:div w:id="1738169058">
      <w:marLeft w:val="0"/>
      <w:marRight w:val="0"/>
      <w:marTop w:val="0"/>
      <w:marBottom w:val="0"/>
      <w:divBdr>
        <w:top w:val="none" w:sz="0" w:space="0" w:color="auto"/>
        <w:left w:val="none" w:sz="0" w:space="0" w:color="auto"/>
        <w:bottom w:val="none" w:sz="0" w:space="0" w:color="auto"/>
        <w:right w:val="none" w:sz="0" w:space="0" w:color="auto"/>
      </w:divBdr>
    </w:div>
    <w:div w:id="1738169059">
      <w:marLeft w:val="0"/>
      <w:marRight w:val="0"/>
      <w:marTop w:val="0"/>
      <w:marBottom w:val="0"/>
      <w:divBdr>
        <w:top w:val="none" w:sz="0" w:space="0" w:color="auto"/>
        <w:left w:val="none" w:sz="0" w:space="0" w:color="auto"/>
        <w:bottom w:val="none" w:sz="0" w:space="0" w:color="auto"/>
        <w:right w:val="none" w:sz="0" w:space="0" w:color="auto"/>
      </w:divBdr>
    </w:div>
    <w:div w:id="1738169065">
      <w:marLeft w:val="0"/>
      <w:marRight w:val="0"/>
      <w:marTop w:val="0"/>
      <w:marBottom w:val="0"/>
      <w:divBdr>
        <w:top w:val="none" w:sz="0" w:space="0" w:color="auto"/>
        <w:left w:val="none" w:sz="0" w:space="0" w:color="auto"/>
        <w:bottom w:val="none" w:sz="0" w:space="0" w:color="auto"/>
        <w:right w:val="none" w:sz="0" w:space="0" w:color="auto"/>
      </w:divBdr>
    </w:div>
    <w:div w:id="1738169068">
      <w:marLeft w:val="0"/>
      <w:marRight w:val="0"/>
      <w:marTop w:val="0"/>
      <w:marBottom w:val="0"/>
      <w:divBdr>
        <w:top w:val="none" w:sz="0" w:space="0" w:color="auto"/>
        <w:left w:val="none" w:sz="0" w:space="0" w:color="auto"/>
        <w:bottom w:val="none" w:sz="0" w:space="0" w:color="auto"/>
        <w:right w:val="none" w:sz="0" w:space="0" w:color="auto"/>
      </w:divBdr>
    </w:div>
    <w:div w:id="1738169071">
      <w:marLeft w:val="0"/>
      <w:marRight w:val="0"/>
      <w:marTop w:val="0"/>
      <w:marBottom w:val="0"/>
      <w:divBdr>
        <w:top w:val="none" w:sz="0" w:space="0" w:color="auto"/>
        <w:left w:val="none" w:sz="0" w:space="0" w:color="auto"/>
        <w:bottom w:val="none" w:sz="0" w:space="0" w:color="auto"/>
        <w:right w:val="none" w:sz="0" w:space="0" w:color="auto"/>
      </w:divBdr>
    </w:div>
    <w:div w:id="1738169073">
      <w:marLeft w:val="0"/>
      <w:marRight w:val="0"/>
      <w:marTop w:val="0"/>
      <w:marBottom w:val="0"/>
      <w:divBdr>
        <w:top w:val="none" w:sz="0" w:space="0" w:color="auto"/>
        <w:left w:val="none" w:sz="0" w:space="0" w:color="auto"/>
        <w:bottom w:val="none" w:sz="0" w:space="0" w:color="auto"/>
        <w:right w:val="none" w:sz="0" w:space="0" w:color="auto"/>
      </w:divBdr>
    </w:div>
    <w:div w:id="1738169074">
      <w:marLeft w:val="0"/>
      <w:marRight w:val="0"/>
      <w:marTop w:val="0"/>
      <w:marBottom w:val="0"/>
      <w:divBdr>
        <w:top w:val="none" w:sz="0" w:space="0" w:color="auto"/>
        <w:left w:val="none" w:sz="0" w:space="0" w:color="auto"/>
        <w:bottom w:val="none" w:sz="0" w:space="0" w:color="auto"/>
        <w:right w:val="none" w:sz="0" w:space="0" w:color="auto"/>
      </w:divBdr>
    </w:div>
    <w:div w:id="1738169076">
      <w:marLeft w:val="0"/>
      <w:marRight w:val="0"/>
      <w:marTop w:val="0"/>
      <w:marBottom w:val="0"/>
      <w:divBdr>
        <w:top w:val="none" w:sz="0" w:space="0" w:color="auto"/>
        <w:left w:val="none" w:sz="0" w:space="0" w:color="auto"/>
        <w:bottom w:val="none" w:sz="0" w:space="0" w:color="auto"/>
        <w:right w:val="none" w:sz="0" w:space="0" w:color="auto"/>
      </w:divBdr>
    </w:div>
    <w:div w:id="1738169077">
      <w:marLeft w:val="0"/>
      <w:marRight w:val="0"/>
      <w:marTop w:val="0"/>
      <w:marBottom w:val="0"/>
      <w:divBdr>
        <w:top w:val="none" w:sz="0" w:space="0" w:color="auto"/>
        <w:left w:val="none" w:sz="0" w:space="0" w:color="auto"/>
        <w:bottom w:val="none" w:sz="0" w:space="0" w:color="auto"/>
        <w:right w:val="none" w:sz="0" w:space="0" w:color="auto"/>
      </w:divBdr>
      <w:divsChild>
        <w:div w:id="1738169057">
          <w:marLeft w:val="0"/>
          <w:marRight w:val="0"/>
          <w:marTop w:val="0"/>
          <w:marBottom w:val="0"/>
          <w:divBdr>
            <w:top w:val="none" w:sz="0" w:space="0" w:color="auto"/>
            <w:left w:val="none" w:sz="0" w:space="0" w:color="auto"/>
            <w:bottom w:val="none" w:sz="0" w:space="0" w:color="auto"/>
            <w:right w:val="none" w:sz="0" w:space="0" w:color="auto"/>
          </w:divBdr>
        </w:div>
      </w:divsChild>
    </w:div>
    <w:div w:id="1738169078">
      <w:marLeft w:val="0"/>
      <w:marRight w:val="0"/>
      <w:marTop w:val="0"/>
      <w:marBottom w:val="0"/>
      <w:divBdr>
        <w:top w:val="none" w:sz="0" w:space="0" w:color="auto"/>
        <w:left w:val="none" w:sz="0" w:space="0" w:color="auto"/>
        <w:bottom w:val="none" w:sz="0" w:space="0" w:color="auto"/>
        <w:right w:val="none" w:sz="0" w:space="0" w:color="auto"/>
      </w:divBdr>
      <w:divsChild>
        <w:div w:id="1738168519">
          <w:marLeft w:val="0"/>
          <w:marRight w:val="0"/>
          <w:marTop w:val="0"/>
          <w:marBottom w:val="0"/>
          <w:divBdr>
            <w:top w:val="none" w:sz="0" w:space="0" w:color="auto"/>
            <w:left w:val="none" w:sz="0" w:space="0" w:color="auto"/>
            <w:bottom w:val="none" w:sz="0" w:space="0" w:color="auto"/>
            <w:right w:val="none" w:sz="0" w:space="0" w:color="auto"/>
          </w:divBdr>
        </w:div>
      </w:divsChild>
    </w:div>
    <w:div w:id="1738169081">
      <w:marLeft w:val="0"/>
      <w:marRight w:val="0"/>
      <w:marTop w:val="0"/>
      <w:marBottom w:val="0"/>
      <w:divBdr>
        <w:top w:val="none" w:sz="0" w:space="0" w:color="auto"/>
        <w:left w:val="none" w:sz="0" w:space="0" w:color="auto"/>
        <w:bottom w:val="none" w:sz="0" w:space="0" w:color="auto"/>
        <w:right w:val="none" w:sz="0" w:space="0" w:color="auto"/>
      </w:divBdr>
    </w:div>
    <w:div w:id="1738169082">
      <w:marLeft w:val="0"/>
      <w:marRight w:val="0"/>
      <w:marTop w:val="0"/>
      <w:marBottom w:val="0"/>
      <w:divBdr>
        <w:top w:val="none" w:sz="0" w:space="0" w:color="auto"/>
        <w:left w:val="none" w:sz="0" w:space="0" w:color="auto"/>
        <w:bottom w:val="none" w:sz="0" w:space="0" w:color="auto"/>
        <w:right w:val="none" w:sz="0" w:space="0" w:color="auto"/>
      </w:divBdr>
    </w:div>
    <w:div w:id="1738169085">
      <w:marLeft w:val="0"/>
      <w:marRight w:val="0"/>
      <w:marTop w:val="0"/>
      <w:marBottom w:val="0"/>
      <w:divBdr>
        <w:top w:val="none" w:sz="0" w:space="0" w:color="auto"/>
        <w:left w:val="none" w:sz="0" w:space="0" w:color="auto"/>
        <w:bottom w:val="none" w:sz="0" w:space="0" w:color="auto"/>
        <w:right w:val="none" w:sz="0" w:space="0" w:color="auto"/>
      </w:divBdr>
    </w:div>
    <w:div w:id="1738169086">
      <w:marLeft w:val="0"/>
      <w:marRight w:val="0"/>
      <w:marTop w:val="0"/>
      <w:marBottom w:val="0"/>
      <w:divBdr>
        <w:top w:val="none" w:sz="0" w:space="0" w:color="auto"/>
        <w:left w:val="none" w:sz="0" w:space="0" w:color="auto"/>
        <w:bottom w:val="none" w:sz="0" w:space="0" w:color="auto"/>
        <w:right w:val="none" w:sz="0" w:space="0" w:color="auto"/>
      </w:divBdr>
    </w:div>
    <w:div w:id="1738169088">
      <w:marLeft w:val="0"/>
      <w:marRight w:val="0"/>
      <w:marTop w:val="0"/>
      <w:marBottom w:val="0"/>
      <w:divBdr>
        <w:top w:val="none" w:sz="0" w:space="0" w:color="auto"/>
        <w:left w:val="none" w:sz="0" w:space="0" w:color="auto"/>
        <w:bottom w:val="none" w:sz="0" w:space="0" w:color="auto"/>
        <w:right w:val="none" w:sz="0" w:space="0" w:color="auto"/>
      </w:divBdr>
      <w:divsChild>
        <w:div w:id="1738168790">
          <w:marLeft w:val="0"/>
          <w:marRight w:val="0"/>
          <w:marTop w:val="0"/>
          <w:marBottom w:val="0"/>
          <w:divBdr>
            <w:top w:val="none" w:sz="0" w:space="0" w:color="auto"/>
            <w:left w:val="none" w:sz="0" w:space="0" w:color="auto"/>
            <w:bottom w:val="none" w:sz="0" w:space="0" w:color="auto"/>
            <w:right w:val="none" w:sz="0" w:space="0" w:color="auto"/>
          </w:divBdr>
        </w:div>
      </w:divsChild>
    </w:div>
    <w:div w:id="1738169089">
      <w:marLeft w:val="0"/>
      <w:marRight w:val="0"/>
      <w:marTop w:val="0"/>
      <w:marBottom w:val="0"/>
      <w:divBdr>
        <w:top w:val="none" w:sz="0" w:space="0" w:color="auto"/>
        <w:left w:val="none" w:sz="0" w:space="0" w:color="auto"/>
        <w:bottom w:val="none" w:sz="0" w:space="0" w:color="auto"/>
        <w:right w:val="none" w:sz="0" w:space="0" w:color="auto"/>
      </w:divBdr>
    </w:div>
    <w:div w:id="1738169091">
      <w:marLeft w:val="0"/>
      <w:marRight w:val="0"/>
      <w:marTop w:val="0"/>
      <w:marBottom w:val="0"/>
      <w:divBdr>
        <w:top w:val="none" w:sz="0" w:space="0" w:color="auto"/>
        <w:left w:val="none" w:sz="0" w:space="0" w:color="auto"/>
        <w:bottom w:val="none" w:sz="0" w:space="0" w:color="auto"/>
        <w:right w:val="none" w:sz="0" w:space="0" w:color="auto"/>
      </w:divBdr>
    </w:div>
    <w:div w:id="1738169095">
      <w:marLeft w:val="0"/>
      <w:marRight w:val="0"/>
      <w:marTop w:val="0"/>
      <w:marBottom w:val="0"/>
      <w:divBdr>
        <w:top w:val="none" w:sz="0" w:space="0" w:color="auto"/>
        <w:left w:val="none" w:sz="0" w:space="0" w:color="auto"/>
        <w:bottom w:val="none" w:sz="0" w:space="0" w:color="auto"/>
        <w:right w:val="none" w:sz="0" w:space="0" w:color="auto"/>
      </w:divBdr>
    </w:div>
    <w:div w:id="1738169096">
      <w:marLeft w:val="0"/>
      <w:marRight w:val="0"/>
      <w:marTop w:val="0"/>
      <w:marBottom w:val="0"/>
      <w:divBdr>
        <w:top w:val="none" w:sz="0" w:space="0" w:color="auto"/>
        <w:left w:val="none" w:sz="0" w:space="0" w:color="auto"/>
        <w:bottom w:val="none" w:sz="0" w:space="0" w:color="auto"/>
        <w:right w:val="none" w:sz="0" w:space="0" w:color="auto"/>
      </w:divBdr>
      <w:divsChild>
        <w:div w:id="1738170569">
          <w:marLeft w:val="160"/>
          <w:marRight w:val="160"/>
          <w:marTop w:val="160"/>
          <w:marBottom w:val="160"/>
          <w:divBdr>
            <w:top w:val="none" w:sz="0" w:space="0" w:color="auto"/>
            <w:left w:val="none" w:sz="0" w:space="0" w:color="auto"/>
            <w:bottom w:val="none" w:sz="0" w:space="0" w:color="auto"/>
            <w:right w:val="none" w:sz="0" w:space="0" w:color="auto"/>
          </w:divBdr>
        </w:div>
        <w:div w:id="1738171265">
          <w:marLeft w:val="600"/>
          <w:marRight w:val="600"/>
          <w:marTop w:val="0"/>
          <w:marBottom w:val="0"/>
          <w:divBdr>
            <w:top w:val="none" w:sz="0" w:space="0" w:color="auto"/>
            <w:left w:val="none" w:sz="0" w:space="0" w:color="auto"/>
            <w:bottom w:val="none" w:sz="0" w:space="0" w:color="auto"/>
            <w:right w:val="none" w:sz="0" w:space="0" w:color="auto"/>
          </w:divBdr>
          <w:divsChild>
            <w:div w:id="1738169530">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738169097">
      <w:marLeft w:val="0"/>
      <w:marRight w:val="0"/>
      <w:marTop w:val="0"/>
      <w:marBottom w:val="0"/>
      <w:divBdr>
        <w:top w:val="none" w:sz="0" w:space="0" w:color="auto"/>
        <w:left w:val="none" w:sz="0" w:space="0" w:color="auto"/>
        <w:bottom w:val="none" w:sz="0" w:space="0" w:color="auto"/>
        <w:right w:val="none" w:sz="0" w:space="0" w:color="auto"/>
      </w:divBdr>
      <w:divsChild>
        <w:div w:id="1738169844">
          <w:marLeft w:val="0"/>
          <w:marRight w:val="0"/>
          <w:marTop w:val="0"/>
          <w:marBottom w:val="0"/>
          <w:divBdr>
            <w:top w:val="none" w:sz="0" w:space="0" w:color="auto"/>
            <w:left w:val="none" w:sz="0" w:space="0" w:color="auto"/>
            <w:bottom w:val="none" w:sz="0" w:space="0" w:color="auto"/>
            <w:right w:val="none" w:sz="0" w:space="0" w:color="auto"/>
          </w:divBdr>
        </w:div>
        <w:div w:id="1738171110">
          <w:marLeft w:val="0"/>
          <w:marRight w:val="0"/>
          <w:marTop w:val="0"/>
          <w:marBottom w:val="0"/>
          <w:divBdr>
            <w:top w:val="none" w:sz="0" w:space="0" w:color="auto"/>
            <w:left w:val="none" w:sz="0" w:space="0" w:color="auto"/>
            <w:bottom w:val="none" w:sz="0" w:space="0" w:color="auto"/>
            <w:right w:val="none" w:sz="0" w:space="0" w:color="auto"/>
          </w:divBdr>
          <w:divsChild>
            <w:div w:id="1738169880">
              <w:marLeft w:val="0"/>
              <w:marRight w:val="0"/>
              <w:marTop w:val="0"/>
              <w:marBottom w:val="0"/>
              <w:divBdr>
                <w:top w:val="none" w:sz="0" w:space="0" w:color="auto"/>
                <w:left w:val="none" w:sz="0" w:space="0" w:color="auto"/>
                <w:bottom w:val="none" w:sz="0" w:space="0" w:color="auto"/>
                <w:right w:val="none" w:sz="0" w:space="0" w:color="auto"/>
              </w:divBdr>
              <w:divsChild>
                <w:div w:id="173817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099">
      <w:marLeft w:val="0"/>
      <w:marRight w:val="0"/>
      <w:marTop w:val="0"/>
      <w:marBottom w:val="0"/>
      <w:divBdr>
        <w:top w:val="none" w:sz="0" w:space="0" w:color="auto"/>
        <w:left w:val="none" w:sz="0" w:space="0" w:color="auto"/>
        <w:bottom w:val="none" w:sz="0" w:space="0" w:color="auto"/>
        <w:right w:val="none" w:sz="0" w:space="0" w:color="auto"/>
      </w:divBdr>
      <w:divsChild>
        <w:div w:id="1738170724">
          <w:marLeft w:val="0"/>
          <w:marRight w:val="0"/>
          <w:marTop w:val="0"/>
          <w:marBottom w:val="0"/>
          <w:divBdr>
            <w:top w:val="none" w:sz="0" w:space="0" w:color="auto"/>
            <w:left w:val="none" w:sz="0" w:space="0" w:color="auto"/>
            <w:bottom w:val="none" w:sz="0" w:space="0" w:color="auto"/>
            <w:right w:val="none" w:sz="0" w:space="0" w:color="auto"/>
          </w:divBdr>
          <w:divsChild>
            <w:div w:id="1738171254">
              <w:marLeft w:val="0"/>
              <w:marRight w:val="0"/>
              <w:marTop w:val="0"/>
              <w:marBottom w:val="0"/>
              <w:divBdr>
                <w:top w:val="none" w:sz="0" w:space="0" w:color="auto"/>
                <w:left w:val="none" w:sz="0" w:space="0" w:color="auto"/>
                <w:bottom w:val="none" w:sz="0" w:space="0" w:color="auto"/>
                <w:right w:val="none" w:sz="0" w:space="0" w:color="auto"/>
              </w:divBdr>
              <w:divsChild>
                <w:div w:id="1738169744">
                  <w:marLeft w:val="0"/>
                  <w:marRight w:val="0"/>
                  <w:marTop w:val="0"/>
                  <w:marBottom w:val="0"/>
                  <w:divBdr>
                    <w:top w:val="none" w:sz="0" w:space="0" w:color="auto"/>
                    <w:left w:val="none" w:sz="0" w:space="0" w:color="auto"/>
                    <w:bottom w:val="none" w:sz="0" w:space="0" w:color="auto"/>
                    <w:right w:val="none" w:sz="0" w:space="0" w:color="auto"/>
                  </w:divBdr>
                  <w:divsChild>
                    <w:div w:id="173817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169103">
      <w:marLeft w:val="0"/>
      <w:marRight w:val="0"/>
      <w:marTop w:val="0"/>
      <w:marBottom w:val="0"/>
      <w:divBdr>
        <w:top w:val="none" w:sz="0" w:space="0" w:color="auto"/>
        <w:left w:val="none" w:sz="0" w:space="0" w:color="auto"/>
        <w:bottom w:val="none" w:sz="0" w:space="0" w:color="auto"/>
        <w:right w:val="none" w:sz="0" w:space="0" w:color="auto"/>
      </w:divBdr>
    </w:div>
    <w:div w:id="1738169108">
      <w:marLeft w:val="0"/>
      <w:marRight w:val="0"/>
      <w:marTop w:val="0"/>
      <w:marBottom w:val="0"/>
      <w:divBdr>
        <w:top w:val="none" w:sz="0" w:space="0" w:color="auto"/>
        <w:left w:val="none" w:sz="0" w:space="0" w:color="auto"/>
        <w:bottom w:val="none" w:sz="0" w:space="0" w:color="auto"/>
        <w:right w:val="none" w:sz="0" w:space="0" w:color="auto"/>
      </w:divBdr>
    </w:div>
    <w:div w:id="1738169109">
      <w:marLeft w:val="0"/>
      <w:marRight w:val="0"/>
      <w:marTop w:val="0"/>
      <w:marBottom w:val="0"/>
      <w:divBdr>
        <w:top w:val="none" w:sz="0" w:space="0" w:color="auto"/>
        <w:left w:val="none" w:sz="0" w:space="0" w:color="auto"/>
        <w:bottom w:val="none" w:sz="0" w:space="0" w:color="auto"/>
        <w:right w:val="none" w:sz="0" w:space="0" w:color="auto"/>
      </w:divBdr>
    </w:div>
    <w:div w:id="1738169110">
      <w:marLeft w:val="0"/>
      <w:marRight w:val="0"/>
      <w:marTop w:val="0"/>
      <w:marBottom w:val="0"/>
      <w:divBdr>
        <w:top w:val="none" w:sz="0" w:space="0" w:color="auto"/>
        <w:left w:val="none" w:sz="0" w:space="0" w:color="auto"/>
        <w:bottom w:val="none" w:sz="0" w:space="0" w:color="auto"/>
        <w:right w:val="none" w:sz="0" w:space="0" w:color="auto"/>
      </w:divBdr>
    </w:div>
    <w:div w:id="1738169111">
      <w:marLeft w:val="0"/>
      <w:marRight w:val="0"/>
      <w:marTop w:val="0"/>
      <w:marBottom w:val="0"/>
      <w:divBdr>
        <w:top w:val="none" w:sz="0" w:space="0" w:color="auto"/>
        <w:left w:val="none" w:sz="0" w:space="0" w:color="auto"/>
        <w:bottom w:val="none" w:sz="0" w:space="0" w:color="auto"/>
        <w:right w:val="none" w:sz="0" w:space="0" w:color="auto"/>
      </w:divBdr>
    </w:div>
    <w:div w:id="1738169112">
      <w:marLeft w:val="0"/>
      <w:marRight w:val="0"/>
      <w:marTop w:val="0"/>
      <w:marBottom w:val="0"/>
      <w:divBdr>
        <w:top w:val="none" w:sz="0" w:space="0" w:color="auto"/>
        <w:left w:val="none" w:sz="0" w:space="0" w:color="auto"/>
        <w:bottom w:val="none" w:sz="0" w:space="0" w:color="auto"/>
        <w:right w:val="none" w:sz="0" w:space="0" w:color="auto"/>
      </w:divBdr>
    </w:div>
    <w:div w:id="1738169113">
      <w:marLeft w:val="0"/>
      <w:marRight w:val="0"/>
      <w:marTop w:val="0"/>
      <w:marBottom w:val="0"/>
      <w:divBdr>
        <w:top w:val="none" w:sz="0" w:space="0" w:color="auto"/>
        <w:left w:val="none" w:sz="0" w:space="0" w:color="auto"/>
        <w:bottom w:val="none" w:sz="0" w:space="0" w:color="auto"/>
        <w:right w:val="none" w:sz="0" w:space="0" w:color="auto"/>
      </w:divBdr>
    </w:div>
    <w:div w:id="1738169114">
      <w:marLeft w:val="0"/>
      <w:marRight w:val="0"/>
      <w:marTop w:val="0"/>
      <w:marBottom w:val="0"/>
      <w:divBdr>
        <w:top w:val="none" w:sz="0" w:space="0" w:color="auto"/>
        <w:left w:val="none" w:sz="0" w:space="0" w:color="auto"/>
        <w:bottom w:val="none" w:sz="0" w:space="0" w:color="auto"/>
        <w:right w:val="none" w:sz="0" w:space="0" w:color="auto"/>
      </w:divBdr>
    </w:div>
    <w:div w:id="1738169115">
      <w:marLeft w:val="0"/>
      <w:marRight w:val="0"/>
      <w:marTop w:val="0"/>
      <w:marBottom w:val="0"/>
      <w:divBdr>
        <w:top w:val="none" w:sz="0" w:space="0" w:color="auto"/>
        <w:left w:val="none" w:sz="0" w:space="0" w:color="auto"/>
        <w:bottom w:val="none" w:sz="0" w:space="0" w:color="auto"/>
        <w:right w:val="none" w:sz="0" w:space="0" w:color="auto"/>
      </w:divBdr>
    </w:div>
    <w:div w:id="1738169116">
      <w:marLeft w:val="0"/>
      <w:marRight w:val="0"/>
      <w:marTop w:val="0"/>
      <w:marBottom w:val="0"/>
      <w:divBdr>
        <w:top w:val="none" w:sz="0" w:space="0" w:color="auto"/>
        <w:left w:val="none" w:sz="0" w:space="0" w:color="auto"/>
        <w:bottom w:val="none" w:sz="0" w:space="0" w:color="auto"/>
        <w:right w:val="none" w:sz="0" w:space="0" w:color="auto"/>
      </w:divBdr>
    </w:div>
    <w:div w:id="1738169119">
      <w:marLeft w:val="0"/>
      <w:marRight w:val="0"/>
      <w:marTop w:val="0"/>
      <w:marBottom w:val="0"/>
      <w:divBdr>
        <w:top w:val="none" w:sz="0" w:space="0" w:color="auto"/>
        <w:left w:val="none" w:sz="0" w:space="0" w:color="auto"/>
        <w:bottom w:val="none" w:sz="0" w:space="0" w:color="auto"/>
        <w:right w:val="none" w:sz="0" w:space="0" w:color="auto"/>
      </w:divBdr>
    </w:div>
    <w:div w:id="1738169120">
      <w:marLeft w:val="0"/>
      <w:marRight w:val="0"/>
      <w:marTop w:val="0"/>
      <w:marBottom w:val="0"/>
      <w:divBdr>
        <w:top w:val="none" w:sz="0" w:space="0" w:color="auto"/>
        <w:left w:val="none" w:sz="0" w:space="0" w:color="auto"/>
        <w:bottom w:val="none" w:sz="0" w:space="0" w:color="auto"/>
        <w:right w:val="none" w:sz="0" w:space="0" w:color="auto"/>
      </w:divBdr>
    </w:div>
    <w:div w:id="1738169121">
      <w:marLeft w:val="0"/>
      <w:marRight w:val="0"/>
      <w:marTop w:val="0"/>
      <w:marBottom w:val="0"/>
      <w:divBdr>
        <w:top w:val="none" w:sz="0" w:space="0" w:color="auto"/>
        <w:left w:val="none" w:sz="0" w:space="0" w:color="auto"/>
        <w:bottom w:val="none" w:sz="0" w:space="0" w:color="auto"/>
        <w:right w:val="none" w:sz="0" w:space="0" w:color="auto"/>
      </w:divBdr>
    </w:div>
    <w:div w:id="1738169122">
      <w:marLeft w:val="0"/>
      <w:marRight w:val="0"/>
      <w:marTop w:val="0"/>
      <w:marBottom w:val="0"/>
      <w:divBdr>
        <w:top w:val="none" w:sz="0" w:space="0" w:color="auto"/>
        <w:left w:val="none" w:sz="0" w:space="0" w:color="auto"/>
        <w:bottom w:val="none" w:sz="0" w:space="0" w:color="auto"/>
        <w:right w:val="none" w:sz="0" w:space="0" w:color="auto"/>
      </w:divBdr>
      <w:divsChild>
        <w:div w:id="1738168981">
          <w:marLeft w:val="0"/>
          <w:marRight w:val="0"/>
          <w:marTop w:val="0"/>
          <w:marBottom w:val="0"/>
          <w:divBdr>
            <w:top w:val="single" w:sz="4" w:space="1" w:color="auto"/>
            <w:left w:val="single" w:sz="4" w:space="4" w:color="auto"/>
            <w:bottom w:val="single" w:sz="4" w:space="1" w:color="auto"/>
            <w:right w:val="single" w:sz="4" w:space="4" w:color="auto"/>
          </w:divBdr>
        </w:div>
        <w:div w:id="1738169775">
          <w:marLeft w:val="0"/>
          <w:marRight w:val="0"/>
          <w:marTop w:val="0"/>
          <w:marBottom w:val="0"/>
          <w:divBdr>
            <w:top w:val="none" w:sz="0" w:space="0" w:color="auto"/>
            <w:left w:val="none" w:sz="0" w:space="0" w:color="auto"/>
            <w:bottom w:val="none" w:sz="0" w:space="0" w:color="auto"/>
            <w:right w:val="none" w:sz="0" w:space="0" w:color="auto"/>
          </w:divBdr>
          <w:divsChild>
            <w:div w:id="1738169946">
              <w:marLeft w:val="0"/>
              <w:marRight w:val="0"/>
              <w:marTop w:val="0"/>
              <w:marBottom w:val="0"/>
              <w:divBdr>
                <w:top w:val="none" w:sz="0" w:space="0" w:color="auto"/>
                <w:left w:val="none" w:sz="0" w:space="0" w:color="auto"/>
                <w:bottom w:val="none" w:sz="0" w:space="0" w:color="auto"/>
                <w:right w:val="none" w:sz="0" w:space="0" w:color="auto"/>
              </w:divBdr>
            </w:div>
          </w:divsChild>
        </w:div>
        <w:div w:id="1738169801">
          <w:marLeft w:val="0"/>
          <w:marRight w:val="0"/>
          <w:marTop w:val="0"/>
          <w:marBottom w:val="0"/>
          <w:divBdr>
            <w:top w:val="none" w:sz="0" w:space="0" w:color="auto"/>
            <w:left w:val="none" w:sz="0" w:space="0" w:color="auto"/>
            <w:bottom w:val="none" w:sz="0" w:space="0" w:color="auto"/>
            <w:right w:val="none" w:sz="0" w:space="0" w:color="auto"/>
          </w:divBdr>
          <w:divsChild>
            <w:div w:id="1738168859">
              <w:marLeft w:val="0"/>
              <w:marRight w:val="0"/>
              <w:marTop w:val="0"/>
              <w:marBottom w:val="0"/>
              <w:divBdr>
                <w:top w:val="none" w:sz="0" w:space="0" w:color="auto"/>
                <w:left w:val="none" w:sz="0" w:space="0" w:color="auto"/>
                <w:bottom w:val="none" w:sz="0" w:space="0" w:color="auto"/>
                <w:right w:val="none" w:sz="0" w:space="0" w:color="auto"/>
              </w:divBdr>
            </w:div>
          </w:divsChild>
        </w:div>
        <w:div w:id="1738170627">
          <w:marLeft w:val="0"/>
          <w:marRight w:val="0"/>
          <w:marTop w:val="0"/>
          <w:marBottom w:val="0"/>
          <w:divBdr>
            <w:top w:val="single" w:sz="4" w:space="1" w:color="auto"/>
            <w:left w:val="single" w:sz="4" w:space="4" w:color="auto"/>
            <w:bottom w:val="single" w:sz="4" w:space="1" w:color="auto"/>
            <w:right w:val="single" w:sz="4" w:space="4" w:color="auto"/>
          </w:divBdr>
        </w:div>
      </w:divsChild>
    </w:div>
    <w:div w:id="1738169124">
      <w:marLeft w:val="0"/>
      <w:marRight w:val="0"/>
      <w:marTop w:val="0"/>
      <w:marBottom w:val="0"/>
      <w:divBdr>
        <w:top w:val="none" w:sz="0" w:space="0" w:color="auto"/>
        <w:left w:val="none" w:sz="0" w:space="0" w:color="auto"/>
        <w:bottom w:val="none" w:sz="0" w:space="0" w:color="auto"/>
        <w:right w:val="none" w:sz="0" w:space="0" w:color="auto"/>
      </w:divBdr>
      <w:divsChild>
        <w:div w:id="1738169325">
          <w:marLeft w:val="0"/>
          <w:marRight w:val="0"/>
          <w:marTop w:val="0"/>
          <w:marBottom w:val="0"/>
          <w:divBdr>
            <w:top w:val="none" w:sz="0" w:space="0" w:color="auto"/>
            <w:left w:val="none" w:sz="0" w:space="0" w:color="auto"/>
            <w:bottom w:val="none" w:sz="0" w:space="0" w:color="auto"/>
            <w:right w:val="none" w:sz="0" w:space="0" w:color="auto"/>
          </w:divBdr>
        </w:div>
        <w:div w:id="1738171219">
          <w:marLeft w:val="0"/>
          <w:marRight w:val="0"/>
          <w:marTop w:val="0"/>
          <w:marBottom w:val="0"/>
          <w:divBdr>
            <w:top w:val="none" w:sz="0" w:space="0" w:color="auto"/>
            <w:left w:val="none" w:sz="0" w:space="0" w:color="auto"/>
            <w:bottom w:val="none" w:sz="0" w:space="0" w:color="auto"/>
            <w:right w:val="none" w:sz="0" w:space="0" w:color="auto"/>
          </w:divBdr>
        </w:div>
      </w:divsChild>
    </w:div>
    <w:div w:id="1738169125">
      <w:marLeft w:val="0"/>
      <w:marRight w:val="0"/>
      <w:marTop w:val="0"/>
      <w:marBottom w:val="0"/>
      <w:divBdr>
        <w:top w:val="none" w:sz="0" w:space="0" w:color="auto"/>
        <w:left w:val="none" w:sz="0" w:space="0" w:color="auto"/>
        <w:bottom w:val="none" w:sz="0" w:space="0" w:color="auto"/>
        <w:right w:val="none" w:sz="0" w:space="0" w:color="auto"/>
      </w:divBdr>
      <w:divsChild>
        <w:div w:id="1738168883">
          <w:marLeft w:val="0"/>
          <w:marRight w:val="0"/>
          <w:marTop w:val="0"/>
          <w:marBottom w:val="0"/>
          <w:divBdr>
            <w:top w:val="none" w:sz="0" w:space="0" w:color="auto"/>
            <w:left w:val="none" w:sz="0" w:space="0" w:color="auto"/>
            <w:bottom w:val="none" w:sz="0" w:space="0" w:color="auto"/>
            <w:right w:val="none" w:sz="0" w:space="0" w:color="auto"/>
          </w:divBdr>
        </w:div>
      </w:divsChild>
    </w:div>
    <w:div w:id="1738169126">
      <w:marLeft w:val="0"/>
      <w:marRight w:val="0"/>
      <w:marTop w:val="0"/>
      <w:marBottom w:val="0"/>
      <w:divBdr>
        <w:top w:val="none" w:sz="0" w:space="0" w:color="auto"/>
        <w:left w:val="none" w:sz="0" w:space="0" w:color="auto"/>
        <w:bottom w:val="none" w:sz="0" w:space="0" w:color="auto"/>
        <w:right w:val="none" w:sz="0" w:space="0" w:color="auto"/>
      </w:divBdr>
    </w:div>
    <w:div w:id="1738169129">
      <w:marLeft w:val="0"/>
      <w:marRight w:val="0"/>
      <w:marTop w:val="0"/>
      <w:marBottom w:val="0"/>
      <w:divBdr>
        <w:top w:val="none" w:sz="0" w:space="0" w:color="auto"/>
        <w:left w:val="none" w:sz="0" w:space="0" w:color="auto"/>
        <w:bottom w:val="none" w:sz="0" w:space="0" w:color="auto"/>
        <w:right w:val="none" w:sz="0" w:space="0" w:color="auto"/>
      </w:divBdr>
    </w:div>
    <w:div w:id="1738169132">
      <w:marLeft w:val="0"/>
      <w:marRight w:val="0"/>
      <w:marTop w:val="0"/>
      <w:marBottom w:val="0"/>
      <w:divBdr>
        <w:top w:val="none" w:sz="0" w:space="0" w:color="auto"/>
        <w:left w:val="none" w:sz="0" w:space="0" w:color="auto"/>
        <w:bottom w:val="none" w:sz="0" w:space="0" w:color="auto"/>
        <w:right w:val="none" w:sz="0" w:space="0" w:color="auto"/>
      </w:divBdr>
      <w:divsChild>
        <w:div w:id="1738169093">
          <w:marLeft w:val="0"/>
          <w:marRight w:val="0"/>
          <w:marTop w:val="0"/>
          <w:marBottom w:val="0"/>
          <w:divBdr>
            <w:top w:val="none" w:sz="0" w:space="0" w:color="auto"/>
            <w:left w:val="none" w:sz="0" w:space="0" w:color="auto"/>
            <w:bottom w:val="none" w:sz="0" w:space="0" w:color="auto"/>
            <w:right w:val="none" w:sz="0" w:space="0" w:color="auto"/>
          </w:divBdr>
        </w:div>
      </w:divsChild>
    </w:div>
    <w:div w:id="1738169134">
      <w:marLeft w:val="0"/>
      <w:marRight w:val="0"/>
      <w:marTop w:val="0"/>
      <w:marBottom w:val="0"/>
      <w:divBdr>
        <w:top w:val="none" w:sz="0" w:space="0" w:color="auto"/>
        <w:left w:val="none" w:sz="0" w:space="0" w:color="auto"/>
        <w:bottom w:val="none" w:sz="0" w:space="0" w:color="auto"/>
        <w:right w:val="none" w:sz="0" w:space="0" w:color="auto"/>
      </w:divBdr>
    </w:div>
    <w:div w:id="1738169135">
      <w:marLeft w:val="0"/>
      <w:marRight w:val="0"/>
      <w:marTop w:val="0"/>
      <w:marBottom w:val="0"/>
      <w:divBdr>
        <w:top w:val="none" w:sz="0" w:space="0" w:color="auto"/>
        <w:left w:val="none" w:sz="0" w:space="0" w:color="auto"/>
        <w:bottom w:val="none" w:sz="0" w:space="0" w:color="auto"/>
        <w:right w:val="none" w:sz="0" w:space="0" w:color="auto"/>
      </w:divBdr>
    </w:div>
    <w:div w:id="1738169136">
      <w:marLeft w:val="0"/>
      <w:marRight w:val="0"/>
      <w:marTop w:val="0"/>
      <w:marBottom w:val="0"/>
      <w:divBdr>
        <w:top w:val="none" w:sz="0" w:space="0" w:color="auto"/>
        <w:left w:val="none" w:sz="0" w:space="0" w:color="auto"/>
        <w:bottom w:val="none" w:sz="0" w:space="0" w:color="auto"/>
        <w:right w:val="none" w:sz="0" w:space="0" w:color="auto"/>
      </w:divBdr>
    </w:div>
    <w:div w:id="1738169140">
      <w:marLeft w:val="0"/>
      <w:marRight w:val="0"/>
      <w:marTop w:val="0"/>
      <w:marBottom w:val="0"/>
      <w:divBdr>
        <w:top w:val="none" w:sz="0" w:space="0" w:color="auto"/>
        <w:left w:val="none" w:sz="0" w:space="0" w:color="auto"/>
        <w:bottom w:val="none" w:sz="0" w:space="0" w:color="auto"/>
        <w:right w:val="none" w:sz="0" w:space="0" w:color="auto"/>
      </w:divBdr>
    </w:div>
    <w:div w:id="1738169148">
      <w:marLeft w:val="0"/>
      <w:marRight w:val="0"/>
      <w:marTop w:val="0"/>
      <w:marBottom w:val="0"/>
      <w:divBdr>
        <w:top w:val="none" w:sz="0" w:space="0" w:color="auto"/>
        <w:left w:val="none" w:sz="0" w:space="0" w:color="auto"/>
        <w:bottom w:val="none" w:sz="0" w:space="0" w:color="auto"/>
        <w:right w:val="none" w:sz="0" w:space="0" w:color="auto"/>
      </w:divBdr>
      <w:divsChild>
        <w:div w:id="1738170773">
          <w:marLeft w:val="0"/>
          <w:marRight w:val="0"/>
          <w:marTop w:val="0"/>
          <w:marBottom w:val="0"/>
          <w:divBdr>
            <w:top w:val="none" w:sz="0" w:space="0" w:color="auto"/>
            <w:left w:val="none" w:sz="0" w:space="0" w:color="auto"/>
            <w:bottom w:val="none" w:sz="0" w:space="0" w:color="auto"/>
            <w:right w:val="none" w:sz="0" w:space="0" w:color="auto"/>
          </w:divBdr>
        </w:div>
        <w:div w:id="1738170824">
          <w:marLeft w:val="0"/>
          <w:marRight w:val="0"/>
          <w:marTop w:val="0"/>
          <w:marBottom w:val="0"/>
          <w:divBdr>
            <w:top w:val="none" w:sz="0" w:space="0" w:color="auto"/>
            <w:left w:val="none" w:sz="0" w:space="0" w:color="auto"/>
            <w:bottom w:val="none" w:sz="0" w:space="0" w:color="auto"/>
            <w:right w:val="none" w:sz="0" w:space="0" w:color="auto"/>
          </w:divBdr>
          <w:divsChild>
            <w:div w:id="1738169742">
              <w:marLeft w:val="0"/>
              <w:marRight w:val="0"/>
              <w:marTop w:val="0"/>
              <w:marBottom w:val="0"/>
              <w:divBdr>
                <w:top w:val="none" w:sz="0" w:space="0" w:color="auto"/>
                <w:left w:val="none" w:sz="0" w:space="0" w:color="auto"/>
                <w:bottom w:val="none" w:sz="0" w:space="0" w:color="auto"/>
                <w:right w:val="none" w:sz="0" w:space="0" w:color="auto"/>
              </w:divBdr>
              <w:divsChild>
                <w:div w:id="173816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149">
      <w:marLeft w:val="0"/>
      <w:marRight w:val="0"/>
      <w:marTop w:val="0"/>
      <w:marBottom w:val="0"/>
      <w:divBdr>
        <w:top w:val="none" w:sz="0" w:space="0" w:color="auto"/>
        <w:left w:val="none" w:sz="0" w:space="0" w:color="auto"/>
        <w:bottom w:val="none" w:sz="0" w:space="0" w:color="auto"/>
        <w:right w:val="none" w:sz="0" w:space="0" w:color="auto"/>
      </w:divBdr>
    </w:div>
    <w:div w:id="1738169151">
      <w:marLeft w:val="0"/>
      <w:marRight w:val="0"/>
      <w:marTop w:val="0"/>
      <w:marBottom w:val="0"/>
      <w:divBdr>
        <w:top w:val="none" w:sz="0" w:space="0" w:color="auto"/>
        <w:left w:val="none" w:sz="0" w:space="0" w:color="auto"/>
        <w:bottom w:val="none" w:sz="0" w:space="0" w:color="auto"/>
        <w:right w:val="none" w:sz="0" w:space="0" w:color="auto"/>
      </w:divBdr>
    </w:div>
    <w:div w:id="1738169156">
      <w:marLeft w:val="0"/>
      <w:marRight w:val="0"/>
      <w:marTop w:val="0"/>
      <w:marBottom w:val="0"/>
      <w:divBdr>
        <w:top w:val="none" w:sz="0" w:space="0" w:color="auto"/>
        <w:left w:val="none" w:sz="0" w:space="0" w:color="auto"/>
        <w:bottom w:val="none" w:sz="0" w:space="0" w:color="auto"/>
        <w:right w:val="none" w:sz="0" w:space="0" w:color="auto"/>
      </w:divBdr>
    </w:div>
    <w:div w:id="1738169157">
      <w:marLeft w:val="0"/>
      <w:marRight w:val="0"/>
      <w:marTop w:val="0"/>
      <w:marBottom w:val="0"/>
      <w:divBdr>
        <w:top w:val="none" w:sz="0" w:space="0" w:color="auto"/>
        <w:left w:val="none" w:sz="0" w:space="0" w:color="auto"/>
        <w:bottom w:val="none" w:sz="0" w:space="0" w:color="auto"/>
        <w:right w:val="none" w:sz="0" w:space="0" w:color="auto"/>
      </w:divBdr>
    </w:div>
    <w:div w:id="1738169164">
      <w:marLeft w:val="0"/>
      <w:marRight w:val="0"/>
      <w:marTop w:val="0"/>
      <w:marBottom w:val="0"/>
      <w:divBdr>
        <w:top w:val="none" w:sz="0" w:space="0" w:color="auto"/>
        <w:left w:val="none" w:sz="0" w:space="0" w:color="auto"/>
        <w:bottom w:val="none" w:sz="0" w:space="0" w:color="auto"/>
        <w:right w:val="none" w:sz="0" w:space="0" w:color="auto"/>
      </w:divBdr>
    </w:div>
    <w:div w:id="1738169166">
      <w:marLeft w:val="0"/>
      <w:marRight w:val="0"/>
      <w:marTop w:val="0"/>
      <w:marBottom w:val="0"/>
      <w:divBdr>
        <w:top w:val="none" w:sz="0" w:space="0" w:color="auto"/>
        <w:left w:val="none" w:sz="0" w:space="0" w:color="auto"/>
        <w:bottom w:val="none" w:sz="0" w:space="0" w:color="auto"/>
        <w:right w:val="none" w:sz="0" w:space="0" w:color="auto"/>
      </w:divBdr>
      <w:divsChild>
        <w:div w:id="1738168984">
          <w:marLeft w:val="0"/>
          <w:marRight w:val="0"/>
          <w:marTop w:val="0"/>
          <w:marBottom w:val="0"/>
          <w:divBdr>
            <w:top w:val="none" w:sz="0" w:space="0" w:color="auto"/>
            <w:left w:val="none" w:sz="0" w:space="0" w:color="auto"/>
            <w:bottom w:val="none" w:sz="0" w:space="0" w:color="auto"/>
            <w:right w:val="none" w:sz="0" w:space="0" w:color="auto"/>
          </w:divBdr>
          <w:divsChild>
            <w:div w:id="173817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167">
      <w:marLeft w:val="0"/>
      <w:marRight w:val="0"/>
      <w:marTop w:val="0"/>
      <w:marBottom w:val="0"/>
      <w:divBdr>
        <w:top w:val="none" w:sz="0" w:space="0" w:color="auto"/>
        <w:left w:val="none" w:sz="0" w:space="0" w:color="auto"/>
        <w:bottom w:val="none" w:sz="0" w:space="0" w:color="auto"/>
        <w:right w:val="none" w:sz="0" w:space="0" w:color="auto"/>
      </w:divBdr>
    </w:div>
    <w:div w:id="1738169168">
      <w:marLeft w:val="0"/>
      <w:marRight w:val="0"/>
      <w:marTop w:val="0"/>
      <w:marBottom w:val="0"/>
      <w:divBdr>
        <w:top w:val="none" w:sz="0" w:space="0" w:color="auto"/>
        <w:left w:val="none" w:sz="0" w:space="0" w:color="auto"/>
        <w:bottom w:val="none" w:sz="0" w:space="0" w:color="auto"/>
        <w:right w:val="none" w:sz="0" w:space="0" w:color="auto"/>
      </w:divBdr>
    </w:div>
    <w:div w:id="1738169171">
      <w:marLeft w:val="0"/>
      <w:marRight w:val="0"/>
      <w:marTop w:val="0"/>
      <w:marBottom w:val="0"/>
      <w:divBdr>
        <w:top w:val="none" w:sz="0" w:space="0" w:color="auto"/>
        <w:left w:val="none" w:sz="0" w:space="0" w:color="auto"/>
        <w:bottom w:val="none" w:sz="0" w:space="0" w:color="auto"/>
        <w:right w:val="none" w:sz="0" w:space="0" w:color="auto"/>
      </w:divBdr>
    </w:div>
    <w:div w:id="1738169172">
      <w:marLeft w:val="0"/>
      <w:marRight w:val="0"/>
      <w:marTop w:val="0"/>
      <w:marBottom w:val="0"/>
      <w:divBdr>
        <w:top w:val="none" w:sz="0" w:space="0" w:color="auto"/>
        <w:left w:val="none" w:sz="0" w:space="0" w:color="auto"/>
        <w:bottom w:val="none" w:sz="0" w:space="0" w:color="auto"/>
        <w:right w:val="none" w:sz="0" w:space="0" w:color="auto"/>
      </w:divBdr>
    </w:div>
    <w:div w:id="1738169176">
      <w:marLeft w:val="0"/>
      <w:marRight w:val="0"/>
      <w:marTop w:val="0"/>
      <w:marBottom w:val="0"/>
      <w:divBdr>
        <w:top w:val="none" w:sz="0" w:space="0" w:color="auto"/>
        <w:left w:val="none" w:sz="0" w:space="0" w:color="auto"/>
        <w:bottom w:val="none" w:sz="0" w:space="0" w:color="auto"/>
        <w:right w:val="none" w:sz="0" w:space="0" w:color="auto"/>
      </w:divBdr>
    </w:div>
    <w:div w:id="1738169179">
      <w:marLeft w:val="0"/>
      <w:marRight w:val="0"/>
      <w:marTop w:val="0"/>
      <w:marBottom w:val="0"/>
      <w:divBdr>
        <w:top w:val="none" w:sz="0" w:space="0" w:color="auto"/>
        <w:left w:val="none" w:sz="0" w:space="0" w:color="auto"/>
        <w:bottom w:val="none" w:sz="0" w:space="0" w:color="auto"/>
        <w:right w:val="none" w:sz="0" w:space="0" w:color="auto"/>
      </w:divBdr>
      <w:divsChild>
        <w:div w:id="1738168744">
          <w:marLeft w:val="0"/>
          <w:marRight w:val="0"/>
          <w:marTop w:val="0"/>
          <w:marBottom w:val="0"/>
          <w:divBdr>
            <w:top w:val="dotted" w:sz="2" w:space="6" w:color="FFFFFF"/>
            <w:left w:val="dotted" w:sz="4" w:space="17" w:color="FFFFFF"/>
            <w:bottom w:val="dotted" w:sz="4" w:space="1" w:color="FFFFFF"/>
            <w:right w:val="dotted" w:sz="4" w:space="8" w:color="FFFFFF"/>
          </w:divBdr>
        </w:div>
        <w:div w:id="1738169940">
          <w:marLeft w:val="0"/>
          <w:marRight w:val="0"/>
          <w:marTop w:val="0"/>
          <w:marBottom w:val="0"/>
          <w:divBdr>
            <w:top w:val="none" w:sz="0" w:space="0" w:color="auto"/>
            <w:left w:val="none" w:sz="0" w:space="0" w:color="auto"/>
            <w:bottom w:val="none" w:sz="0" w:space="0" w:color="auto"/>
            <w:right w:val="none" w:sz="0" w:space="0" w:color="auto"/>
          </w:divBdr>
          <w:divsChild>
            <w:div w:id="1738169377">
              <w:marLeft w:val="0"/>
              <w:marRight w:val="0"/>
              <w:marTop w:val="0"/>
              <w:marBottom w:val="0"/>
              <w:divBdr>
                <w:top w:val="none" w:sz="0" w:space="0" w:color="auto"/>
                <w:left w:val="none" w:sz="0" w:space="0" w:color="auto"/>
                <w:bottom w:val="none" w:sz="0" w:space="0" w:color="auto"/>
                <w:right w:val="none" w:sz="0" w:space="0" w:color="auto"/>
              </w:divBdr>
              <w:divsChild>
                <w:div w:id="1738171184">
                  <w:marLeft w:val="0"/>
                  <w:marRight w:val="0"/>
                  <w:marTop w:val="0"/>
                  <w:marBottom w:val="0"/>
                  <w:divBdr>
                    <w:top w:val="none" w:sz="0" w:space="0" w:color="auto"/>
                    <w:left w:val="none" w:sz="0" w:space="0" w:color="auto"/>
                    <w:bottom w:val="none" w:sz="0" w:space="0" w:color="auto"/>
                    <w:right w:val="none" w:sz="0" w:space="0" w:color="auto"/>
                  </w:divBdr>
                  <w:divsChild>
                    <w:div w:id="1738169749">
                      <w:marLeft w:val="0"/>
                      <w:marRight w:val="0"/>
                      <w:marTop w:val="0"/>
                      <w:marBottom w:val="0"/>
                      <w:divBdr>
                        <w:top w:val="none" w:sz="0" w:space="0" w:color="auto"/>
                        <w:left w:val="none" w:sz="0" w:space="0" w:color="auto"/>
                        <w:bottom w:val="none" w:sz="0" w:space="0" w:color="auto"/>
                        <w:right w:val="none" w:sz="0" w:space="0" w:color="auto"/>
                      </w:divBdr>
                      <w:divsChild>
                        <w:div w:id="1738170521">
                          <w:marLeft w:val="0"/>
                          <w:marRight w:val="0"/>
                          <w:marTop w:val="0"/>
                          <w:marBottom w:val="0"/>
                          <w:divBdr>
                            <w:top w:val="none" w:sz="0" w:space="0" w:color="auto"/>
                            <w:left w:val="none" w:sz="0" w:space="0" w:color="auto"/>
                            <w:bottom w:val="none" w:sz="0" w:space="0" w:color="auto"/>
                            <w:right w:val="none" w:sz="0" w:space="0" w:color="auto"/>
                          </w:divBdr>
                          <w:divsChild>
                            <w:div w:id="1738170285">
                              <w:marLeft w:val="0"/>
                              <w:marRight w:val="0"/>
                              <w:marTop w:val="0"/>
                              <w:marBottom w:val="0"/>
                              <w:divBdr>
                                <w:top w:val="none" w:sz="0" w:space="0" w:color="auto"/>
                                <w:left w:val="none" w:sz="0" w:space="0" w:color="auto"/>
                                <w:bottom w:val="none" w:sz="0" w:space="0" w:color="auto"/>
                                <w:right w:val="none" w:sz="0" w:space="0" w:color="auto"/>
                              </w:divBdr>
                              <w:divsChild>
                                <w:div w:id="1738170631">
                                  <w:marLeft w:val="0"/>
                                  <w:marRight w:val="0"/>
                                  <w:marTop w:val="0"/>
                                  <w:marBottom w:val="0"/>
                                  <w:divBdr>
                                    <w:top w:val="none" w:sz="0" w:space="0" w:color="auto"/>
                                    <w:left w:val="none" w:sz="0" w:space="0" w:color="auto"/>
                                    <w:bottom w:val="none" w:sz="0" w:space="0" w:color="auto"/>
                                    <w:right w:val="none" w:sz="0" w:space="0" w:color="auto"/>
                                  </w:divBdr>
                                  <w:divsChild>
                                    <w:div w:id="1738170229">
                                      <w:marLeft w:val="0"/>
                                      <w:marRight w:val="0"/>
                                      <w:marTop w:val="0"/>
                                      <w:marBottom w:val="0"/>
                                      <w:divBdr>
                                        <w:top w:val="none" w:sz="0" w:space="0" w:color="auto"/>
                                        <w:left w:val="none" w:sz="0" w:space="0" w:color="auto"/>
                                        <w:bottom w:val="none" w:sz="0" w:space="0" w:color="auto"/>
                                        <w:right w:val="none" w:sz="0" w:space="0" w:color="auto"/>
                                      </w:divBdr>
                                      <w:divsChild>
                                        <w:div w:id="1738170523">
                                          <w:marLeft w:val="0"/>
                                          <w:marRight w:val="0"/>
                                          <w:marTop w:val="0"/>
                                          <w:marBottom w:val="0"/>
                                          <w:divBdr>
                                            <w:top w:val="none" w:sz="0" w:space="0" w:color="auto"/>
                                            <w:left w:val="none" w:sz="0" w:space="0" w:color="auto"/>
                                            <w:bottom w:val="none" w:sz="0" w:space="0" w:color="auto"/>
                                            <w:right w:val="none" w:sz="0" w:space="0" w:color="auto"/>
                                          </w:divBdr>
                                          <w:divsChild>
                                            <w:div w:id="173817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8169183">
      <w:marLeft w:val="0"/>
      <w:marRight w:val="0"/>
      <w:marTop w:val="0"/>
      <w:marBottom w:val="0"/>
      <w:divBdr>
        <w:top w:val="none" w:sz="0" w:space="0" w:color="auto"/>
        <w:left w:val="none" w:sz="0" w:space="0" w:color="auto"/>
        <w:bottom w:val="none" w:sz="0" w:space="0" w:color="auto"/>
        <w:right w:val="none" w:sz="0" w:space="0" w:color="auto"/>
      </w:divBdr>
    </w:div>
    <w:div w:id="1738169189">
      <w:marLeft w:val="0"/>
      <w:marRight w:val="0"/>
      <w:marTop w:val="0"/>
      <w:marBottom w:val="0"/>
      <w:divBdr>
        <w:top w:val="none" w:sz="0" w:space="0" w:color="auto"/>
        <w:left w:val="none" w:sz="0" w:space="0" w:color="auto"/>
        <w:bottom w:val="none" w:sz="0" w:space="0" w:color="auto"/>
        <w:right w:val="none" w:sz="0" w:space="0" w:color="auto"/>
      </w:divBdr>
    </w:div>
    <w:div w:id="1738169190">
      <w:marLeft w:val="0"/>
      <w:marRight w:val="0"/>
      <w:marTop w:val="0"/>
      <w:marBottom w:val="0"/>
      <w:divBdr>
        <w:top w:val="none" w:sz="0" w:space="0" w:color="auto"/>
        <w:left w:val="none" w:sz="0" w:space="0" w:color="auto"/>
        <w:bottom w:val="none" w:sz="0" w:space="0" w:color="auto"/>
        <w:right w:val="none" w:sz="0" w:space="0" w:color="auto"/>
      </w:divBdr>
    </w:div>
    <w:div w:id="1738169192">
      <w:marLeft w:val="0"/>
      <w:marRight w:val="0"/>
      <w:marTop w:val="0"/>
      <w:marBottom w:val="0"/>
      <w:divBdr>
        <w:top w:val="none" w:sz="0" w:space="0" w:color="auto"/>
        <w:left w:val="none" w:sz="0" w:space="0" w:color="auto"/>
        <w:bottom w:val="none" w:sz="0" w:space="0" w:color="auto"/>
        <w:right w:val="none" w:sz="0" w:space="0" w:color="auto"/>
      </w:divBdr>
    </w:div>
    <w:div w:id="1738169193">
      <w:marLeft w:val="0"/>
      <w:marRight w:val="0"/>
      <w:marTop w:val="0"/>
      <w:marBottom w:val="0"/>
      <w:divBdr>
        <w:top w:val="none" w:sz="0" w:space="0" w:color="auto"/>
        <w:left w:val="none" w:sz="0" w:space="0" w:color="auto"/>
        <w:bottom w:val="none" w:sz="0" w:space="0" w:color="auto"/>
        <w:right w:val="none" w:sz="0" w:space="0" w:color="auto"/>
      </w:divBdr>
      <w:divsChild>
        <w:div w:id="1738169218">
          <w:marLeft w:val="0"/>
          <w:marRight w:val="0"/>
          <w:marTop w:val="0"/>
          <w:marBottom w:val="0"/>
          <w:divBdr>
            <w:top w:val="none" w:sz="0" w:space="0" w:color="auto"/>
            <w:left w:val="none" w:sz="0" w:space="0" w:color="auto"/>
            <w:bottom w:val="none" w:sz="0" w:space="0" w:color="auto"/>
            <w:right w:val="none" w:sz="0" w:space="0" w:color="auto"/>
          </w:divBdr>
        </w:div>
        <w:div w:id="1738169348">
          <w:marLeft w:val="0"/>
          <w:marRight w:val="0"/>
          <w:marTop w:val="0"/>
          <w:marBottom w:val="0"/>
          <w:divBdr>
            <w:top w:val="none" w:sz="0" w:space="0" w:color="auto"/>
            <w:left w:val="none" w:sz="0" w:space="0" w:color="auto"/>
            <w:bottom w:val="none" w:sz="0" w:space="0" w:color="auto"/>
            <w:right w:val="none" w:sz="0" w:space="0" w:color="auto"/>
          </w:divBdr>
          <w:divsChild>
            <w:div w:id="1738169657">
              <w:marLeft w:val="0"/>
              <w:marRight w:val="0"/>
              <w:marTop w:val="0"/>
              <w:marBottom w:val="0"/>
              <w:divBdr>
                <w:top w:val="none" w:sz="0" w:space="0" w:color="auto"/>
                <w:left w:val="none" w:sz="0" w:space="0" w:color="auto"/>
                <w:bottom w:val="none" w:sz="0" w:space="0" w:color="auto"/>
                <w:right w:val="none" w:sz="0" w:space="0" w:color="auto"/>
              </w:divBdr>
              <w:divsChild>
                <w:div w:id="1738168673">
                  <w:marLeft w:val="0"/>
                  <w:marRight w:val="0"/>
                  <w:marTop w:val="0"/>
                  <w:marBottom w:val="0"/>
                  <w:divBdr>
                    <w:top w:val="none" w:sz="0" w:space="0" w:color="auto"/>
                    <w:left w:val="none" w:sz="0" w:space="0" w:color="auto"/>
                    <w:bottom w:val="none" w:sz="0" w:space="0" w:color="auto"/>
                    <w:right w:val="none" w:sz="0" w:space="0" w:color="auto"/>
                  </w:divBdr>
                </w:div>
                <w:div w:id="1738170125">
                  <w:marLeft w:val="0"/>
                  <w:marRight w:val="0"/>
                  <w:marTop w:val="0"/>
                  <w:marBottom w:val="0"/>
                  <w:divBdr>
                    <w:top w:val="none" w:sz="0" w:space="0" w:color="auto"/>
                    <w:left w:val="none" w:sz="0" w:space="0" w:color="auto"/>
                    <w:bottom w:val="none" w:sz="0" w:space="0" w:color="auto"/>
                    <w:right w:val="none" w:sz="0" w:space="0" w:color="auto"/>
                  </w:divBdr>
                </w:div>
              </w:divsChild>
            </w:div>
            <w:div w:id="1738171221">
              <w:marLeft w:val="0"/>
              <w:marRight w:val="0"/>
              <w:marTop w:val="0"/>
              <w:marBottom w:val="0"/>
              <w:divBdr>
                <w:top w:val="none" w:sz="0" w:space="0" w:color="auto"/>
                <w:left w:val="none" w:sz="0" w:space="0" w:color="auto"/>
                <w:bottom w:val="none" w:sz="0" w:space="0" w:color="auto"/>
                <w:right w:val="none" w:sz="0" w:space="0" w:color="auto"/>
              </w:divBdr>
            </w:div>
          </w:divsChild>
        </w:div>
        <w:div w:id="1738170459">
          <w:marLeft w:val="0"/>
          <w:marRight w:val="0"/>
          <w:marTop w:val="0"/>
          <w:marBottom w:val="0"/>
          <w:divBdr>
            <w:top w:val="none" w:sz="0" w:space="0" w:color="auto"/>
            <w:left w:val="none" w:sz="0" w:space="0" w:color="auto"/>
            <w:bottom w:val="none" w:sz="0" w:space="0" w:color="auto"/>
            <w:right w:val="none" w:sz="0" w:space="0" w:color="auto"/>
          </w:divBdr>
        </w:div>
        <w:div w:id="1738170617">
          <w:marLeft w:val="0"/>
          <w:marRight w:val="0"/>
          <w:marTop w:val="0"/>
          <w:marBottom w:val="0"/>
          <w:divBdr>
            <w:top w:val="none" w:sz="0" w:space="0" w:color="auto"/>
            <w:left w:val="none" w:sz="0" w:space="0" w:color="auto"/>
            <w:bottom w:val="none" w:sz="0" w:space="0" w:color="auto"/>
            <w:right w:val="none" w:sz="0" w:space="0" w:color="auto"/>
          </w:divBdr>
        </w:div>
        <w:div w:id="1738171313">
          <w:marLeft w:val="0"/>
          <w:marRight w:val="0"/>
          <w:marTop w:val="0"/>
          <w:marBottom w:val="0"/>
          <w:divBdr>
            <w:top w:val="none" w:sz="0" w:space="0" w:color="auto"/>
            <w:left w:val="none" w:sz="0" w:space="0" w:color="auto"/>
            <w:bottom w:val="none" w:sz="0" w:space="0" w:color="auto"/>
            <w:right w:val="none" w:sz="0" w:space="0" w:color="auto"/>
          </w:divBdr>
        </w:div>
      </w:divsChild>
    </w:div>
    <w:div w:id="1738169198">
      <w:marLeft w:val="0"/>
      <w:marRight w:val="0"/>
      <w:marTop w:val="0"/>
      <w:marBottom w:val="0"/>
      <w:divBdr>
        <w:top w:val="none" w:sz="0" w:space="0" w:color="auto"/>
        <w:left w:val="none" w:sz="0" w:space="0" w:color="auto"/>
        <w:bottom w:val="none" w:sz="0" w:space="0" w:color="auto"/>
        <w:right w:val="none" w:sz="0" w:space="0" w:color="auto"/>
      </w:divBdr>
    </w:div>
    <w:div w:id="1738169199">
      <w:marLeft w:val="0"/>
      <w:marRight w:val="0"/>
      <w:marTop w:val="0"/>
      <w:marBottom w:val="0"/>
      <w:divBdr>
        <w:top w:val="none" w:sz="0" w:space="0" w:color="auto"/>
        <w:left w:val="none" w:sz="0" w:space="0" w:color="auto"/>
        <w:bottom w:val="none" w:sz="0" w:space="0" w:color="auto"/>
        <w:right w:val="none" w:sz="0" w:space="0" w:color="auto"/>
      </w:divBdr>
      <w:divsChild>
        <w:div w:id="1738168699">
          <w:marLeft w:val="0"/>
          <w:marRight w:val="0"/>
          <w:marTop w:val="0"/>
          <w:marBottom w:val="0"/>
          <w:divBdr>
            <w:top w:val="none" w:sz="0" w:space="0" w:color="auto"/>
            <w:left w:val="none" w:sz="0" w:space="0" w:color="auto"/>
            <w:bottom w:val="none" w:sz="0" w:space="0" w:color="auto"/>
            <w:right w:val="none" w:sz="0" w:space="0" w:color="auto"/>
          </w:divBdr>
        </w:div>
        <w:div w:id="1738169856">
          <w:marLeft w:val="0"/>
          <w:marRight w:val="0"/>
          <w:marTop w:val="0"/>
          <w:marBottom w:val="0"/>
          <w:divBdr>
            <w:top w:val="none" w:sz="0" w:space="0" w:color="auto"/>
            <w:left w:val="none" w:sz="0" w:space="0" w:color="auto"/>
            <w:bottom w:val="none" w:sz="0" w:space="0" w:color="auto"/>
            <w:right w:val="none" w:sz="0" w:space="0" w:color="auto"/>
          </w:divBdr>
        </w:div>
      </w:divsChild>
    </w:div>
    <w:div w:id="1738169200">
      <w:marLeft w:val="0"/>
      <w:marRight w:val="0"/>
      <w:marTop w:val="0"/>
      <w:marBottom w:val="0"/>
      <w:divBdr>
        <w:top w:val="none" w:sz="0" w:space="0" w:color="auto"/>
        <w:left w:val="none" w:sz="0" w:space="0" w:color="auto"/>
        <w:bottom w:val="none" w:sz="0" w:space="0" w:color="auto"/>
        <w:right w:val="none" w:sz="0" w:space="0" w:color="auto"/>
      </w:divBdr>
    </w:div>
    <w:div w:id="1738169201">
      <w:marLeft w:val="0"/>
      <w:marRight w:val="0"/>
      <w:marTop w:val="0"/>
      <w:marBottom w:val="0"/>
      <w:divBdr>
        <w:top w:val="none" w:sz="0" w:space="0" w:color="auto"/>
        <w:left w:val="none" w:sz="0" w:space="0" w:color="auto"/>
        <w:bottom w:val="none" w:sz="0" w:space="0" w:color="auto"/>
        <w:right w:val="none" w:sz="0" w:space="0" w:color="auto"/>
      </w:divBdr>
      <w:divsChild>
        <w:div w:id="1738169414">
          <w:marLeft w:val="0"/>
          <w:marRight w:val="0"/>
          <w:marTop w:val="0"/>
          <w:marBottom w:val="0"/>
          <w:divBdr>
            <w:top w:val="none" w:sz="0" w:space="0" w:color="auto"/>
            <w:left w:val="none" w:sz="0" w:space="0" w:color="auto"/>
            <w:bottom w:val="none" w:sz="0" w:space="0" w:color="auto"/>
            <w:right w:val="none" w:sz="0" w:space="0" w:color="auto"/>
          </w:divBdr>
          <w:divsChild>
            <w:div w:id="1738169450">
              <w:marLeft w:val="0"/>
              <w:marRight w:val="0"/>
              <w:marTop w:val="0"/>
              <w:marBottom w:val="0"/>
              <w:divBdr>
                <w:top w:val="none" w:sz="0" w:space="0" w:color="auto"/>
                <w:left w:val="none" w:sz="0" w:space="0" w:color="auto"/>
                <w:bottom w:val="none" w:sz="0" w:space="0" w:color="auto"/>
                <w:right w:val="none" w:sz="0" w:space="0" w:color="auto"/>
              </w:divBdr>
              <w:divsChild>
                <w:div w:id="1738171027">
                  <w:marLeft w:val="0"/>
                  <w:marRight w:val="0"/>
                  <w:marTop w:val="0"/>
                  <w:marBottom w:val="0"/>
                  <w:divBdr>
                    <w:top w:val="none" w:sz="0" w:space="0" w:color="auto"/>
                    <w:left w:val="none" w:sz="0" w:space="0" w:color="auto"/>
                    <w:bottom w:val="none" w:sz="0" w:space="0" w:color="auto"/>
                    <w:right w:val="none" w:sz="0" w:space="0" w:color="auto"/>
                  </w:divBdr>
                </w:div>
              </w:divsChild>
            </w:div>
            <w:div w:id="173817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202">
      <w:marLeft w:val="0"/>
      <w:marRight w:val="0"/>
      <w:marTop w:val="0"/>
      <w:marBottom w:val="0"/>
      <w:divBdr>
        <w:top w:val="none" w:sz="0" w:space="0" w:color="auto"/>
        <w:left w:val="none" w:sz="0" w:space="0" w:color="auto"/>
        <w:bottom w:val="none" w:sz="0" w:space="0" w:color="auto"/>
        <w:right w:val="none" w:sz="0" w:space="0" w:color="auto"/>
      </w:divBdr>
    </w:div>
    <w:div w:id="1738169204">
      <w:marLeft w:val="0"/>
      <w:marRight w:val="0"/>
      <w:marTop w:val="0"/>
      <w:marBottom w:val="0"/>
      <w:divBdr>
        <w:top w:val="none" w:sz="0" w:space="0" w:color="auto"/>
        <w:left w:val="none" w:sz="0" w:space="0" w:color="auto"/>
        <w:bottom w:val="none" w:sz="0" w:space="0" w:color="auto"/>
        <w:right w:val="none" w:sz="0" w:space="0" w:color="auto"/>
      </w:divBdr>
    </w:div>
    <w:div w:id="1738169205">
      <w:marLeft w:val="0"/>
      <w:marRight w:val="0"/>
      <w:marTop w:val="0"/>
      <w:marBottom w:val="0"/>
      <w:divBdr>
        <w:top w:val="none" w:sz="0" w:space="0" w:color="auto"/>
        <w:left w:val="none" w:sz="0" w:space="0" w:color="auto"/>
        <w:bottom w:val="none" w:sz="0" w:space="0" w:color="auto"/>
        <w:right w:val="none" w:sz="0" w:space="0" w:color="auto"/>
      </w:divBdr>
    </w:div>
    <w:div w:id="1738169206">
      <w:marLeft w:val="0"/>
      <w:marRight w:val="0"/>
      <w:marTop w:val="0"/>
      <w:marBottom w:val="0"/>
      <w:divBdr>
        <w:top w:val="none" w:sz="0" w:space="0" w:color="auto"/>
        <w:left w:val="none" w:sz="0" w:space="0" w:color="auto"/>
        <w:bottom w:val="none" w:sz="0" w:space="0" w:color="auto"/>
        <w:right w:val="none" w:sz="0" w:space="0" w:color="auto"/>
      </w:divBdr>
    </w:div>
    <w:div w:id="1738169213">
      <w:marLeft w:val="0"/>
      <w:marRight w:val="0"/>
      <w:marTop w:val="0"/>
      <w:marBottom w:val="0"/>
      <w:divBdr>
        <w:top w:val="none" w:sz="0" w:space="0" w:color="auto"/>
        <w:left w:val="none" w:sz="0" w:space="0" w:color="auto"/>
        <w:bottom w:val="none" w:sz="0" w:space="0" w:color="auto"/>
        <w:right w:val="none" w:sz="0" w:space="0" w:color="auto"/>
      </w:divBdr>
    </w:div>
    <w:div w:id="1738169214">
      <w:marLeft w:val="0"/>
      <w:marRight w:val="0"/>
      <w:marTop w:val="0"/>
      <w:marBottom w:val="0"/>
      <w:divBdr>
        <w:top w:val="none" w:sz="0" w:space="0" w:color="auto"/>
        <w:left w:val="none" w:sz="0" w:space="0" w:color="auto"/>
        <w:bottom w:val="none" w:sz="0" w:space="0" w:color="auto"/>
        <w:right w:val="none" w:sz="0" w:space="0" w:color="auto"/>
      </w:divBdr>
      <w:divsChild>
        <w:div w:id="1738170294">
          <w:marLeft w:val="0"/>
          <w:marRight w:val="0"/>
          <w:marTop w:val="0"/>
          <w:marBottom w:val="0"/>
          <w:divBdr>
            <w:top w:val="none" w:sz="0" w:space="0" w:color="auto"/>
            <w:left w:val="none" w:sz="0" w:space="0" w:color="auto"/>
            <w:bottom w:val="none" w:sz="0" w:space="0" w:color="auto"/>
            <w:right w:val="none" w:sz="0" w:space="0" w:color="auto"/>
          </w:divBdr>
          <w:divsChild>
            <w:div w:id="1738169052">
              <w:marLeft w:val="0"/>
              <w:marRight w:val="0"/>
              <w:marTop w:val="0"/>
              <w:marBottom w:val="0"/>
              <w:divBdr>
                <w:top w:val="none" w:sz="0" w:space="0" w:color="auto"/>
                <w:left w:val="none" w:sz="0" w:space="0" w:color="auto"/>
                <w:bottom w:val="none" w:sz="0" w:space="0" w:color="auto"/>
                <w:right w:val="none" w:sz="0" w:space="0" w:color="auto"/>
              </w:divBdr>
              <w:divsChild>
                <w:div w:id="1738168833">
                  <w:marLeft w:val="0"/>
                  <w:marRight w:val="0"/>
                  <w:marTop w:val="0"/>
                  <w:marBottom w:val="0"/>
                  <w:divBdr>
                    <w:top w:val="none" w:sz="0" w:space="0" w:color="auto"/>
                    <w:left w:val="none" w:sz="0" w:space="0" w:color="auto"/>
                    <w:bottom w:val="none" w:sz="0" w:space="0" w:color="auto"/>
                    <w:right w:val="none" w:sz="0" w:space="0" w:color="auto"/>
                  </w:divBdr>
                  <w:divsChild>
                    <w:div w:id="1738170054">
                      <w:marLeft w:val="0"/>
                      <w:marRight w:val="0"/>
                      <w:marTop w:val="0"/>
                      <w:marBottom w:val="0"/>
                      <w:divBdr>
                        <w:top w:val="none" w:sz="0" w:space="0" w:color="auto"/>
                        <w:left w:val="none" w:sz="0" w:space="0" w:color="auto"/>
                        <w:bottom w:val="none" w:sz="0" w:space="0" w:color="auto"/>
                        <w:right w:val="none" w:sz="0" w:space="0" w:color="auto"/>
                      </w:divBdr>
                      <w:divsChild>
                        <w:div w:id="1738170528">
                          <w:marLeft w:val="0"/>
                          <w:marRight w:val="0"/>
                          <w:marTop w:val="0"/>
                          <w:marBottom w:val="0"/>
                          <w:divBdr>
                            <w:top w:val="none" w:sz="0" w:space="0" w:color="auto"/>
                            <w:left w:val="none" w:sz="0" w:space="0" w:color="auto"/>
                            <w:bottom w:val="none" w:sz="0" w:space="0" w:color="auto"/>
                            <w:right w:val="none" w:sz="0" w:space="0" w:color="auto"/>
                          </w:divBdr>
                          <w:divsChild>
                            <w:div w:id="1738169499">
                              <w:marLeft w:val="0"/>
                              <w:marRight w:val="0"/>
                              <w:marTop w:val="0"/>
                              <w:marBottom w:val="0"/>
                              <w:divBdr>
                                <w:top w:val="none" w:sz="0" w:space="0" w:color="auto"/>
                                <w:left w:val="none" w:sz="0" w:space="0" w:color="auto"/>
                                <w:bottom w:val="none" w:sz="0" w:space="0" w:color="auto"/>
                                <w:right w:val="none" w:sz="0" w:space="0" w:color="auto"/>
                              </w:divBdr>
                              <w:divsChild>
                                <w:div w:id="1738170902">
                                  <w:marLeft w:val="0"/>
                                  <w:marRight w:val="0"/>
                                  <w:marTop w:val="0"/>
                                  <w:marBottom w:val="0"/>
                                  <w:divBdr>
                                    <w:top w:val="none" w:sz="0" w:space="0" w:color="auto"/>
                                    <w:left w:val="none" w:sz="0" w:space="0" w:color="auto"/>
                                    <w:bottom w:val="none" w:sz="0" w:space="0" w:color="auto"/>
                                    <w:right w:val="none" w:sz="0" w:space="0" w:color="auto"/>
                                  </w:divBdr>
                                  <w:divsChild>
                                    <w:div w:id="1738170649">
                                      <w:marLeft w:val="0"/>
                                      <w:marRight w:val="0"/>
                                      <w:marTop w:val="0"/>
                                      <w:marBottom w:val="0"/>
                                      <w:divBdr>
                                        <w:top w:val="none" w:sz="0" w:space="0" w:color="auto"/>
                                        <w:left w:val="none" w:sz="0" w:space="0" w:color="auto"/>
                                        <w:bottom w:val="none" w:sz="0" w:space="0" w:color="auto"/>
                                        <w:right w:val="none" w:sz="0" w:space="0" w:color="auto"/>
                                      </w:divBdr>
                                      <w:divsChild>
                                        <w:div w:id="173817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8169215">
      <w:marLeft w:val="0"/>
      <w:marRight w:val="0"/>
      <w:marTop w:val="0"/>
      <w:marBottom w:val="0"/>
      <w:divBdr>
        <w:top w:val="none" w:sz="0" w:space="0" w:color="auto"/>
        <w:left w:val="none" w:sz="0" w:space="0" w:color="auto"/>
        <w:bottom w:val="none" w:sz="0" w:space="0" w:color="auto"/>
        <w:right w:val="none" w:sz="0" w:space="0" w:color="auto"/>
      </w:divBdr>
    </w:div>
    <w:div w:id="1738169216">
      <w:marLeft w:val="0"/>
      <w:marRight w:val="0"/>
      <w:marTop w:val="0"/>
      <w:marBottom w:val="0"/>
      <w:divBdr>
        <w:top w:val="none" w:sz="0" w:space="0" w:color="auto"/>
        <w:left w:val="none" w:sz="0" w:space="0" w:color="auto"/>
        <w:bottom w:val="none" w:sz="0" w:space="0" w:color="auto"/>
        <w:right w:val="none" w:sz="0" w:space="0" w:color="auto"/>
      </w:divBdr>
    </w:div>
    <w:div w:id="1738169217">
      <w:marLeft w:val="0"/>
      <w:marRight w:val="0"/>
      <w:marTop w:val="0"/>
      <w:marBottom w:val="0"/>
      <w:divBdr>
        <w:top w:val="none" w:sz="0" w:space="0" w:color="auto"/>
        <w:left w:val="none" w:sz="0" w:space="0" w:color="auto"/>
        <w:bottom w:val="none" w:sz="0" w:space="0" w:color="auto"/>
        <w:right w:val="none" w:sz="0" w:space="0" w:color="auto"/>
      </w:divBdr>
    </w:div>
    <w:div w:id="1738169221">
      <w:marLeft w:val="0"/>
      <w:marRight w:val="0"/>
      <w:marTop w:val="0"/>
      <w:marBottom w:val="0"/>
      <w:divBdr>
        <w:top w:val="none" w:sz="0" w:space="0" w:color="auto"/>
        <w:left w:val="none" w:sz="0" w:space="0" w:color="auto"/>
        <w:bottom w:val="none" w:sz="0" w:space="0" w:color="auto"/>
        <w:right w:val="none" w:sz="0" w:space="0" w:color="auto"/>
      </w:divBdr>
    </w:div>
    <w:div w:id="1738169222">
      <w:marLeft w:val="1134"/>
      <w:marRight w:val="1803"/>
      <w:marTop w:val="720"/>
      <w:marBottom w:val="720"/>
      <w:divBdr>
        <w:top w:val="none" w:sz="0" w:space="0" w:color="auto"/>
        <w:left w:val="none" w:sz="0" w:space="0" w:color="auto"/>
        <w:bottom w:val="none" w:sz="0" w:space="0" w:color="auto"/>
        <w:right w:val="none" w:sz="0" w:space="0" w:color="auto"/>
      </w:divBdr>
    </w:div>
    <w:div w:id="1738169224">
      <w:marLeft w:val="0"/>
      <w:marRight w:val="0"/>
      <w:marTop w:val="0"/>
      <w:marBottom w:val="0"/>
      <w:divBdr>
        <w:top w:val="none" w:sz="0" w:space="0" w:color="auto"/>
        <w:left w:val="none" w:sz="0" w:space="0" w:color="auto"/>
        <w:bottom w:val="none" w:sz="0" w:space="0" w:color="auto"/>
        <w:right w:val="none" w:sz="0" w:space="0" w:color="auto"/>
      </w:divBdr>
    </w:div>
    <w:div w:id="1738169226">
      <w:marLeft w:val="0"/>
      <w:marRight w:val="0"/>
      <w:marTop w:val="0"/>
      <w:marBottom w:val="0"/>
      <w:divBdr>
        <w:top w:val="none" w:sz="0" w:space="0" w:color="auto"/>
        <w:left w:val="none" w:sz="0" w:space="0" w:color="auto"/>
        <w:bottom w:val="none" w:sz="0" w:space="0" w:color="auto"/>
        <w:right w:val="none" w:sz="0" w:space="0" w:color="auto"/>
      </w:divBdr>
    </w:div>
    <w:div w:id="1738169227">
      <w:marLeft w:val="0"/>
      <w:marRight w:val="0"/>
      <w:marTop w:val="0"/>
      <w:marBottom w:val="0"/>
      <w:divBdr>
        <w:top w:val="none" w:sz="0" w:space="0" w:color="auto"/>
        <w:left w:val="none" w:sz="0" w:space="0" w:color="auto"/>
        <w:bottom w:val="none" w:sz="0" w:space="0" w:color="auto"/>
        <w:right w:val="none" w:sz="0" w:space="0" w:color="auto"/>
      </w:divBdr>
    </w:div>
    <w:div w:id="1738169230">
      <w:marLeft w:val="0"/>
      <w:marRight w:val="0"/>
      <w:marTop w:val="0"/>
      <w:marBottom w:val="0"/>
      <w:divBdr>
        <w:top w:val="none" w:sz="0" w:space="0" w:color="auto"/>
        <w:left w:val="none" w:sz="0" w:space="0" w:color="auto"/>
        <w:bottom w:val="none" w:sz="0" w:space="0" w:color="auto"/>
        <w:right w:val="none" w:sz="0" w:space="0" w:color="auto"/>
      </w:divBdr>
    </w:div>
    <w:div w:id="1738169232">
      <w:marLeft w:val="0"/>
      <w:marRight w:val="0"/>
      <w:marTop w:val="0"/>
      <w:marBottom w:val="0"/>
      <w:divBdr>
        <w:top w:val="none" w:sz="0" w:space="0" w:color="auto"/>
        <w:left w:val="none" w:sz="0" w:space="0" w:color="auto"/>
        <w:bottom w:val="none" w:sz="0" w:space="0" w:color="auto"/>
        <w:right w:val="none" w:sz="0" w:space="0" w:color="auto"/>
      </w:divBdr>
    </w:div>
    <w:div w:id="1738169233">
      <w:marLeft w:val="0"/>
      <w:marRight w:val="0"/>
      <w:marTop w:val="0"/>
      <w:marBottom w:val="0"/>
      <w:divBdr>
        <w:top w:val="none" w:sz="0" w:space="0" w:color="auto"/>
        <w:left w:val="none" w:sz="0" w:space="0" w:color="auto"/>
        <w:bottom w:val="none" w:sz="0" w:space="0" w:color="auto"/>
        <w:right w:val="none" w:sz="0" w:space="0" w:color="auto"/>
      </w:divBdr>
    </w:div>
    <w:div w:id="1738169234">
      <w:marLeft w:val="0"/>
      <w:marRight w:val="0"/>
      <w:marTop w:val="0"/>
      <w:marBottom w:val="0"/>
      <w:divBdr>
        <w:top w:val="none" w:sz="0" w:space="0" w:color="auto"/>
        <w:left w:val="none" w:sz="0" w:space="0" w:color="auto"/>
        <w:bottom w:val="none" w:sz="0" w:space="0" w:color="auto"/>
        <w:right w:val="none" w:sz="0" w:space="0" w:color="auto"/>
      </w:divBdr>
    </w:div>
    <w:div w:id="1738169235">
      <w:marLeft w:val="0"/>
      <w:marRight w:val="0"/>
      <w:marTop w:val="0"/>
      <w:marBottom w:val="0"/>
      <w:divBdr>
        <w:top w:val="none" w:sz="0" w:space="0" w:color="auto"/>
        <w:left w:val="none" w:sz="0" w:space="0" w:color="auto"/>
        <w:bottom w:val="none" w:sz="0" w:space="0" w:color="auto"/>
        <w:right w:val="none" w:sz="0" w:space="0" w:color="auto"/>
      </w:divBdr>
    </w:div>
    <w:div w:id="1738169237">
      <w:marLeft w:val="0"/>
      <w:marRight w:val="0"/>
      <w:marTop w:val="0"/>
      <w:marBottom w:val="0"/>
      <w:divBdr>
        <w:top w:val="none" w:sz="0" w:space="0" w:color="auto"/>
        <w:left w:val="none" w:sz="0" w:space="0" w:color="auto"/>
        <w:bottom w:val="none" w:sz="0" w:space="0" w:color="auto"/>
        <w:right w:val="none" w:sz="0" w:space="0" w:color="auto"/>
      </w:divBdr>
    </w:div>
    <w:div w:id="1738169238">
      <w:marLeft w:val="0"/>
      <w:marRight w:val="0"/>
      <w:marTop w:val="0"/>
      <w:marBottom w:val="0"/>
      <w:divBdr>
        <w:top w:val="none" w:sz="0" w:space="0" w:color="auto"/>
        <w:left w:val="none" w:sz="0" w:space="0" w:color="auto"/>
        <w:bottom w:val="none" w:sz="0" w:space="0" w:color="auto"/>
        <w:right w:val="none" w:sz="0" w:space="0" w:color="auto"/>
      </w:divBdr>
    </w:div>
    <w:div w:id="1738169240">
      <w:marLeft w:val="0"/>
      <w:marRight w:val="0"/>
      <w:marTop w:val="0"/>
      <w:marBottom w:val="0"/>
      <w:divBdr>
        <w:top w:val="none" w:sz="0" w:space="0" w:color="auto"/>
        <w:left w:val="none" w:sz="0" w:space="0" w:color="auto"/>
        <w:bottom w:val="none" w:sz="0" w:space="0" w:color="auto"/>
        <w:right w:val="none" w:sz="0" w:space="0" w:color="auto"/>
      </w:divBdr>
    </w:div>
    <w:div w:id="1738169241">
      <w:marLeft w:val="0"/>
      <w:marRight w:val="0"/>
      <w:marTop w:val="0"/>
      <w:marBottom w:val="0"/>
      <w:divBdr>
        <w:top w:val="none" w:sz="0" w:space="0" w:color="auto"/>
        <w:left w:val="none" w:sz="0" w:space="0" w:color="auto"/>
        <w:bottom w:val="none" w:sz="0" w:space="0" w:color="auto"/>
        <w:right w:val="none" w:sz="0" w:space="0" w:color="auto"/>
      </w:divBdr>
    </w:div>
    <w:div w:id="1738169242">
      <w:marLeft w:val="0"/>
      <w:marRight w:val="0"/>
      <w:marTop w:val="0"/>
      <w:marBottom w:val="0"/>
      <w:divBdr>
        <w:top w:val="none" w:sz="0" w:space="0" w:color="auto"/>
        <w:left w:val="none" w:sz="0" w:space="0" w:color="auto"/>
        <w:bottom w:val="none" w:sz="0" w:space="0" w:color="auto"/>
        <w:right w:val="none" w:sz="0" w:space="0" w:color="auto"/>
      </w:divBdr>
      <w:divsChild>
        <w:div w:id="1738168781">
          <w:marLeft w:val="0"/>
          <w:marRight w:val="0"/>
          <w:marTop w:val="0"/>
          <w:marBottom w:val="0"/>
          <w:divBdr>
            <w:top w:val="none" w:sz="0" w:space="0" w:color="auto"/>
            <w:left w:val="none" w:sz="0" w:space="0" w:color="auto"/>
            <w:bottom w:val="none" w:sz="0" w:space="0" w:color="auto"/>
            <w:right w:val="none" w:sz="0" w:space="0" w:color="auto"/>
          </w:divBdr>
        </w:div>
      </w:divsChild>
    </w:div>
    <w:div w:id="1738169243">
      <w:marLeft w:val="0"/>
      <w:marRight w:val="0"/>
      <w:marTop w:val="0"/>
      <w:marBottom w:val="0"/>
      <w:divBdr>
        <w:top w:val="none" w:sz="0" w:space="0" w:color="auto"/>
        <w:left w:val="none" w:sz="0" w:space="0" w:color="auto"/>
        <w:bottom w:val="none" w:sz="0" w:space="0" w:color="auto"/>
        <w:right w:val="none" w:sz="0" w:space="0" w:color="auto"/>
      </w:divBdr>
      <w:divsChild>
        <w:div w:id="1738169860">
          <w:marLeft w:val="0"/>
          <w:marRight w:val="0"/>
          <w:marTop w:val="0"/>
          <w:marBottom w:val="0"/>
          <w:divBdr>
            <w:top w:val="none" w:sz="0" w:space="0" w:color="auto"/>
            <w:left w:val="none" w:sz="0" w:space="0" w:color="auto"/>
            <w:bottom w:val="none" w:sz="0" w:space="0" w:color="auto"/>
            <w:right w:val="none" w:sz="0" w:space="0" w:color="auto"/>
          </w:divBdr>
          <w:divsChild>
            <w:div w:id="173816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244">
      <w:marLeft w:val="0"/>
      <w:marRight w:val="0"/>
      <w:marTop w:val="0"/>
      <w:marBottom w:val="0"/>
      <w:divBdr>
        <w:top w:val="none" w:sz="0" w:space="0" w:color="auto"/>
        <w:left w:val="none" w:sz="0" w:space="0" w:color="auto"/>
        <w:bottom w:val="none" w:sz="0" w:space="0" w:color="auto"/>
        <w:right w:val="none" w:sz="0" w:space="0" w:color="auto"/>
      </w:divBdr>
    </w:div>
    <w:div w:id="1738169253">
      <w:marLeft w:val="0"/>
      <w:marRight w:val="0"/>
      <w:marTop w:val="0"/>
      <w:marBottom w:val="0"/>
      <w:divBdr>
        <w:top w:val="none" w:sz="0" w:space="0" w:color="auto"/>
        <w:left w:val="none" w:sz="0" w:space="0" w:color="auto"/>
        <w:bottom w:val="none" w:sz="0" w:space="0" w:color="auto"/>
        <w:right w:val="none" w:sz="0" w:space="0" w:color="auto"/>
      </w:divBdr>
    </w:div>
    <w:div w:id="1738169254">
      <w:marLeft w:val="0"/>
      <w:marRight w:val="0"/>
      <w:marTop w:val="0"/>
      <w:marBottom w:val="0"/>
      <w:divBdr>
        <w:top w:val="none" w:sz="0" w:space="0" w:color="auto"/>
        <w:left w:val="none" w:sz="0" w:space="0" w:color="auto"/>
        <w:bottom w:val="none" w:sz="0" w:space="0" w:color="auto"/>
        <w:right w:val="none" w:sz="0" w:space="0" w:color="auto"/>
      </w:divBdr>
    </w:div>
    <w:div w:id="1738169257">
      <w:marLeft w:val="0"/>
      <w:marRight w:val="0"/>
      <w:marTop w:val="0"/>
      <w:marBottom w:val="0"/>
      <w:divBdr>
        <w:top w:val="none" w:sz="0" w:space="0" w:color="auto"/>
        <w:left w:val="none" w:sz="0" w:space="0" w:color="auto"/>
        <w:bottom w:val="none" w:sz="0" w:space="0" w:color="auto"/>
        <w:right w:val="none" w:sz="0" w:space="0" w:color="auto"/>
      </w:divBdr>
    </w:div>
    <w:div w:id="1738169258">
      <w:marLeft w:val="0"/>
      <w:marRight w:val="0"/>
      <w:marTop w:val="0"/>
      <w:marBottom w:val="0"/>
      <w:divBdr>
        <w:top w:val="none" w:sz="0" w:space="0" w:color="auto"/>
        <w:left w:val="none" w:sz="0" w:space="0" w:color="auto"/>
        <w:bottom w:val="none" w:sz="0" w:space="0" w:color="auto"/>
        <w:right w:val="none" w:sz="0" w:space="0" w:color="auto"/>
      </w:divBdr>
      <w:divsChild>
        <w:div w:id="1738169760">
          <w:marLeft w:val="0"/>
          <w:marRight w:val="0"/>
          <w:marTop w:val="0"/>
          <w:marBottom w:val="0"/>
          <w:divBdr>
            <w:top w:val="none" w:sz="0" w:space="0" w:color="auto"/>
            <w:left w:val="none" w:sz="0" w:space="0" w:color="auto"/>
            <w:bottom w:val="none" w:sz="0" w:space="0" w:color="auto"/>
            <w:right w:val="none" w:sz="0" w:space="0" w:color="auto"/>
          </w:divBdr>
          <w:divsChild>
            <w:div w:id="1738169758">
              <w:marLeft w:val="0"/>
              <w:marRight w:val="0"/>
              <w:marTop w:val="0"/>
              <w:marBottom w:val="0"/>
              <w:divBdr>
                <w:top w:val="none" w:sz="0" w:space="0" w:color="auto"/>
                <w:left w:val="none" w:sz="0" w:space="0" w:color="auto"/>
                <w:bottom w:val="none" w:sz="0" w:space="0" w:color="auto"/>
                <w:right w:val="none" w:sz="0" w:space="0" w:color="auto"/>
              </w:divBdr>
              <w:divsChild>
                <w:div w:id="1738170386">
                  <w:marLeft w:val="0"/>
                  <w:marRight w:val="0"/>
                  <w:marTop w:val="0"/>
                  <w:marBottom w:val="0"/>
                  <w:divBdr>
                    <w:top w:val="none" w:sz="0" w:space="0" w:color="auto"/>
                    <w:left w:val="none" w:sz="0" w:space="0" w:color="auto"/>
                    <w:bottom w:val="none" w:sz="0" w:space="0" w:color="auto"/>
                    <w:right w:val="none" w:sz="0" w:space="0" w:color="auto"/>
                  </w:divBdr>
                  <w:divsChild>
                    <w:div w:id="1738170197">
                      <w:marLeft w:val="0"/>
                      <w:marRight w:val="0"/>
                      <w:marTop w:val="0"/>
                      <w:marBottom w:val="0"/>
                      <w:divBdr>
                        <w:top w:val="none" w:sz="0" w:space="0" w:color="auto"/>
                        <w:left w:val="none" w:sz="0" w:space="0" w:color="auto"/>
                        <w:bottom w:val="none" w:sz="0" w:space="0" w:color="auto"/>
                        <w:right w:val="none" w:sz="0" w:space="0" w:color="auto"/>
                      </w:divBdr>
                      <w:divsChild>
                        <w:div w:id="1738169369">
                          <w:marLeft w:val="0"/>
                          <w:marRight w:val="0"/>
                          <w:marTop w:val="0"/>
                          <w:marBottom w:val="0"/>
                          <w:divBdr>
                            <w:top w:val="none" w:sz="0" w:space="0" w:color="auto"/>
                            <w:left w:val="none" w:sz="0" w:space="0" w:color="auto"/>
                            <w:bottom w:val="none" w:sz="0" w:space="0" w:color="auto"/>
                            <w:right w:val="none" w:sz="0" w:space="0" w:color="auto"/>
                          </w:divBdr>
                          <w:divsChild>
                            <w:div w:id="1738168747">
                              <w:marLeft w:val="0"/>
                              <w:marRight w:val="0"/>
                              <w:marTop w:val="0"/>
                              <w:marBottom w:val="0"/>
                              <w:divBdr>
                                <w:top w:val="none" w:sz="0" w:space="0" w:color="auto"/>
                                <w:left w:val="none" w:sz="0" w:space="0" w:color="auto"/>
                                <w:bottom w:val="none" w:sz="0" w:space="0" w:color="auto"/>
                                <w:right w:val="none" w:sz="0" w:space="0" w:color="auto"/>
                              </w:divBdr>
                              <w:divsChild>
                                <w:div w:id="173816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8169260">
      <w:marLeft w:val="0"/>
      <w:marRight w:val="0"/>
      <w:marTop w:val="0"/>
      <w:marBottom w:val="0"/>
      <w:divBdr>
        <w:top w:val="none" w:sz="0" w:space="0" w:color="auto"/>
        <w:left w:val="none" w:sz="0" w:space="0" w:color="auto"/>
        <w:bottom w:val="none" w:sz="0" w:space="0" w:color="auto"/>
        <w:right w:val="none" w:sz="0" w:space="0" w:color="auto"/>
      </w:divBdr>
      <w:divsChild>
        <w:div w:id="1738168762">
          <w:marLeft w:val="0"/>
          <w:marRight w:val="0"/>
          <w:marTop w:val="0"/>
          <w:marBottom w:val="0"/>
          <w:divBdr>
            <w:top w:val="none" w:sz="0" w:space="0" w:color="auto"/>
            <w:left w:val="none" w:sz="0" w:space="0" w:color="auto"/>
            <w:bottom w:val="none" w:sz="0" w:space="0" w:color="auto"/>
            <w:right w:val="none" w:sz="0" w:space="0" w:color="auto"/>
          </w:divBdr>
        </w:div>
        <w:div w:id="1738169401">
          <w:marLeft w:val="0"/>
          <w:marRight w:val="0"/>
          <w:marTop w:val="0"/>
          <w:marBottom w:val="0"/>
          <w:divBdr>
            <w:top w:val="none" w:sz="0" w:space="0" w:color="auto"/>
            <w:left w:val="none" w:sz="0" w:space="0" w:color="auto"/>
            <w:bottom w:val="none" w:sz="0" w:space="0" w:color="auto"/>
            <w:right w:val="none" w:sz="0" w:space="0" w:color="auto"/>
          </w:divBdr>
        </w:div>
        <w:div w:id="1738169677">
          <w:marLeft w:val="0"/>
          <w:marRight w:val="0"/>
          <w:marTop w:val="0"/>
          <w:marBottom w:val="0"/>
          <w:divBdr>
            <w:top w:val="none" w:sz="0" w:space="0" w:color="auto"/>
            <w:left w:val="none" w:sz="0" w:space="0" w:color="auto"/>
            <w:bottom w:val="none" w:sz="0" w:space="0" w:color="auto"/>
            <w:right w:val="none" w:sz="0" w:space="0" w:color="auto"/>
          </w:divBdr>
        </w:div>
        <w:div w:id="1738170534">
          <w:marLeft w:val="0"/>
          <w:marRight w:val="0"/>
          <w:marTop w:val="0"/>
          <w:marBottom w:val="0"/>
          <w:divBdr>
            <w:top w:val="none" w:sz="0" w:space="0" w:color="auto"/>
            <w:left w:val="none" w:sz="0" w:space="0" w:color="auto"/>
            <w:bottom w:val="none" w:sz="0" w:space="0" w:color="auto"/>
            <w:right w:val="none" w:sz="0" w:space="0" w:color="auto"/>
          </w:divBdr>
        </w:div>
        <w:div w:id="1738171072">
          <w:marLeft w:val="0"/>
          <w:marRight w:val="0"/>
          <w:marTop w:val="0"/>
          <w:marBottom w:val="0"/>
          <w:divBdr>
            <w:top w:val="none" w:sz="0" w:space="0" w:color="auto"/>
            <w:left w:val="none" w:sz="0" w:space="0" w:color="auto"/>
            <w:bottom w:val="none" w:sz="0" w:space="0" w:color="auto"/>
            <w:right w:val="none" w:sz="0" w:space="0" w:color="auto"/>
          </w:divBdr>
          <w:divsChild>
            <w:div w:id="1738169041">
              <w:marLeft w:val="0"/>
              <w:marRight w:val="0"/>
              <w:marTop w:val="0"/>
              <w:marBottom w:val="0"/>
              <w:divBdr>
                <w:top w:val="none" w:sz="0" w:space="0" w:color="auto"/>
                <w:left w:val="none" w:sz="0" w:space="0" w:color="auto"/>
                <w:bottom w:val="none" w:sz="0" w:space="0" w:color="auto"/>
                <w:right w:val="none" w:sz="0" w:space="0" w:color="auto"/>
              </w:divBdr>
            </w:div>
            <w:div w:id="1738169730">
              <w:marLeft w:val="0"/>
              <w:marRight w:val="0"/>
              <w:marTop w:val="0"/>
              <w:marBottom w:val="0"/>
              <w:divBdr>
                <w:top w:val="none" w:sz="0" w:space="0" w:color="auto"/>
                <w:left w:val="none" w:sz="0" w:space="0" w:color="auto"/>
                <w:bottom w:val="none" w:sz="0" w:space="0" w:color="auto"/>
                <w:right w:val="none" w:sz="0" w:space="0" w:color="auto"/>
              </w:divBdr>
            </w:div>
            <w:div w:id="1738170867">
              <w:marLeft w:val="0"/>
              <w:marRight w:val="0"/>
              <w:marTop w:val="0"/>
              <w:marBottom w:val="0"/>
              <w:divBdr>
                <w:top w:val="none" w:sz="0" w:space="0" w:color="auto"/>
                <w:left w:val="none" w:sz="0" w:space="0" w:color="auto"/>
                <w:bottom w:val="none" w:sz="0" w:space="0" w:color="auto"/>
                <w:right w:val="none" w:sz="0" w:space="0" w:color="auto"/>
              </w:divBdr>
            </w:div>
            <w:div w:id="1738171169">
              <w:marLeft w:val="0"/>
              <w:marRight w:val="0"/>
              <w:marTop w:val="0"/>
              <w:marBottom w:val="0"/>
              <w:divBdr>
                <w:top w:val="none" w:sz="0" w:space="0" w:color="auto"/>
                <w:left w:val="none" w:sz="0" w:space="0" w:color="auto"/>
                <w:bottom w:val="none" w:sz="0" w:space="0" w:color="auto"/>
                <w:right w:val="none" w:sz="0" w:space="0" w:color="auto"/>
              </w:divBdr>
            </w:div>
            <w:div w:id="1738171212">
              <w:marLeft w:val="0"/>
              <w:marRight w:val="0"/>
              <w:marTop w:val="0"/>
              <w:marBottom w:val="0"/>
              <w:divBdr>
                <w:top w:val="none" w:sz="0" w:space="0" w:color="auto"/>
                <w:left w:val="none" w:sz="0" w:space="0" w:color="auto"/>
                <w:bottom w:val="none" w:sz="0" w:space="0" w:color="auto"/>
                <w:right w:val="none" w:sz="0" w:space="0" w:color="auto"/>
              </w:divBdr>
              <w:divsChild>
                <w:div w:id="1738168767">
                  <w:marLeft w:val="0"/>
                  <w:marRight w:val="0"/>
                  <w:marTop w:val="0"/>
                  <w:marBottom w:val="0"/>
                  <w:divBdr>
                    <w:top w:val="none" w:sz="0" w:space="0" w:color="auto"/>
                    <w:left w:val="none" w:sz="0" w:space="0" w:color="auto"/>
                    <w:bottom w:val="none" w:sz="0" w:space="0" w:color="auto"/>
                    <w:right w:val="none" w:sz="0" w:space="0" w:color="auto"/>
                  </w:divBdr>
                </w:div>
                <w:div w:id="1738169925">
                  <w:marLeft w:val="0"/>
                  <w:marRight w:val="0"/>
                  <w:marTop w:val="0"/>
                  <w:marBottom w:val="0"/>
                  <w:divBdr>
                    <w:top w:val="none" w:sz="0" w:space="0" w:color="auto"/>
                    <w:left w:val="none" w:sz="0" w:space="0" w:color="auto"/>
                    <w:bottom w:val="none" w:sz="0" w:space="0" w:color="auto"/>
                    <w:right w:val="none" w:sz="0" w:space="0" w:color="auto"/>
                  </w:divBdr>
                </w:div>
                <w:div w:id="173817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264">
      <w:marLeft w:val="0"/>
      <w:marRight w:val="0"/>
      <w:marTop w:val="0"/>
      <w:marBottom w:val="0"/>
      <w:divBdr>
        <w:top w:val="none" w:sz="0" w:space="0" w:color="auto"/>
        <w:left w:val="none" w:sz="0" w:space="0" w:color="auto"/>
        <w:bottom w:val="none" w:sz="0" w:space="0" w:color="auto"/>
        <w:right w:val="none" w:sz="0" w:space="0" w:color="auto"/>
      </w:divBdr>
    </w:div>
    <w:div w:id="1738169268">
      <w:marLeft w:val="0"/>
      <w:marRight w:val="0"/>
      <w:marTop w:val="0"/>
      <w:marBottom w:val="0"/>
      <w:divBdr>
        <w:top w:val="none" w:sz="0" w:space="0" w:color="auto"/>
        <w:left w:val="none" w:sz="0" w:space="0" w:color="auto"/>
        <w:bottom w:val="none" w:sz="0" w:space="0" w:color="auto"/>
        <w:right w:val="none" w:sz="0" w:space="0" w:color="auto"/>
      </w:divBdr>
      <w:divsChild>
        <w:div w:id="1738168826">
          <w:marLeft w:val="0"/>
          <w:marRight w:val="0"/>
          <w:marTop w:val="0"/>
          <w:marBottom w:val="0"/>
          <w:divBdr>
            <w:top w:val="none" w:sz="0" w:space="0" w:color="auto"/>
            <w:left w:val="none" w:sz="0" w:space="0" w:color="auto"/>
            <w:bottom w:val="none" w:sz="0" w:space="0" w:color="auto"/>
            <w:right w:val="none" w:sz="0" w:space="0" w:color="auto"/>
          </w:divBdr>
        </w:div>
      </w:divsChild>
    </w:div>
    <w:div w:id="1738169271">
      <w:marLeft w:val="0"/>
      <w:marRight w:val="0"/>
      <w:marTop w:val="0"/>
      <w:marBottom w:val="0"/>
      <w:divBdr>
        <w:top w:val="none" w:sz="0" w:space="0" w:color="auto"/>
        <w:left w:val="none" w:sz="0" w:space="0" w:color="auto"/>
        <w:bottom w:val="none" w:sz="0" w:space="0" w:color="auto"/>
        <w:right w:val="none" w:sz="0" w:space="0" w:color="auto"/>
      </w:divBdr>
    </w:div>
    <w:div w:id="1738169272">
      <w:marLeft w:val="0"/>
      <w:marRight w:val="0"/>
      <w:marTop w:val="0"/>
      <w:marBottom w:val="0"/>
      <w:divBdr>
        <w:top w:val="none" w:sz="0" w:space="0" w:color="auto"/>
        <w:left w:val="none" w:sz="0" w:space="0" w:color="auto"/>
        <w:bottom w:val="none" w:sz="0" w:space="0" w:color="auto"/>
        <w:right w:val="none" w:sz="0" w:space="0" w:color="auto"/>
      </w:divBdr>
    </w:div>
    <w:div w:id="1738169273">
      <w:marLeft w:val="0"/>
      <w:marRight w:val="0"/>
      <w:marTop w:val="0"/>
      <w:marBottom w:val="0"/>
      <w:divBdr>
        <w:top w:val="none" w:sz="0" w:space="0" w:color="auto"/>
        <w:left w:val="none" w:sz="0" w:space="0" w:color="auto"/>
        <w:bottom w:val="none" w:sz="0" w:space="0" w:color="auto"/>
        <w:right w:val="none" w:sz="0" w:space="0" w:color="auto"/>
      </w:divBdr>
    </w:div>
    <w:div w:id="1738169274">
      <w:marLeft w:val="0"/>
      <w:marRight w:val="0"/>
      <w:marTop w:val="0"/>
      <w:marBottom w:val="0"/>
      <w:divBdr>
        <w:top w:val="none" w:sz="0" w:space="0" w:color="auto"/>
        <w:left w:val="none" w:sz="0" w:space="0" w:color="auto"/>
        <w:bottom w:val="none" w:sz="0" w:space="0" w:color="auto"/>
        <w:right w:val="none" w:sz="0" w:space="0" w:color="auto"/>
      </w:divBdr>
    </w:div>
    <w:div w:id="1738169279">
      <w:marLeft w:val="0"/>
      <w:marRight w:val="0"/>
      <w:marTop w:val="0"/>
      <w:marBottom w:val="0"/>
      <w:divBdr>
        <w:top w:val="none" w:sz="0" w:space="0" w:color="auto"/>
        <w:left w:val="none" w:sz="0" w:space="0" w:color="auto"/>
        <w:bottom w:val="none" w:sz="0" w:space="0" w:color="auto"/>
        <w:right w:val="none" w:sz="0" w:space="0" w:color="auto"/>
      </w:divBdr>
    </w:div>
    <w:div w:id="1738169281">
      <w:marLeft w:val="0"/>
      <w:marRight w:val="0"/>
      <w:marTop w:val="0"/>
      <w:marBottom w:val="0"/>
      <w:divBdr>
        <w:top w:val="none" w:sz="0" w:space="0" w:color="auto"/>
        <w:left w:val="none" w:sz="0" w:space="0" w:color="auto"/>
        <w:bottom w:val="none" w:sz="0" w:space="0" w:color="auto"/>
        <w:right w:val="none" w:sz="0" w:space="0" w:color="auto"/>
      </w:divBdr>
    </w:div>
    <w:div w:id="1738169282">
      <w:marLeft w:val="0"/>
      <w:marRight w:val="0"/>
      <w:marTop w:val="0"/>
      <w:marBottom w:val="0"/>
      <w:divBdr>
        <w:top w:val="none" w:sz="0" w:space="0" w:color="auto"/>
        <w:left w:val="none" w:sz="0" w:space="0" w:color="auto"/>
        <w:bottom w:val="none" w:sz="0" w:space="0" w:color="auto"/>
        <w:right w:val="none" w:sz="0" w:space="0" w:color="auto"/>
      </w:divBdr>
    </w:div>
    <w:div w:id="1738169290">
      <w:marLeft w:val="0"/>
      <w:marRight w:val="0"/>
      <w:marTop w:val="0"/>
      <w:marBottom w:val="0"/>
      <w:divBdr>
        <w:top w:val="none" w:sz="0" w:space="0" w:color="auto"/>
        <w:left w:val="none" w:sz="0" w:space="0" w:color="auto"/>
        <w:bottom w:val="none" w:sz="0" w:space="0" w:color="auto"/>
        <w:right w:val="none" w:sz="0" w:space="0" w:color="auto"/>
      </w:divBdr>
    </w:div>
    <w:div w:id="1738169291">
      <w:marLeft w:val="0"/>
      <w:marRight w:val="0"/>
      <w:marTop w:val="0"/>
      <w:marBottom w:val="0"/>
      <w:divBdr>
        <w:top w:val="none" w:sz="0" w:space="0" w:color="auto"/>
        <w:left w:val="none" w:sz="0" w:space="0" w:color="auto"/>
        <w:bottom w:val="none" w:sz="0" w:space="0" w:color="auto"/>
        <w:right w:val="none" w:sz="0" w:space="0" w:color="auto"/>
      </w:divBdr>
    </w:div>
    <w:div w:id="1738169293">
      <w:marLeft w:val="0"/>
      <w:marRight w:val="0"/>
      <w:marTop w:val="0"/>
      <w:marBottom w:val="0"/>
      <w:divBdr>
        <w:top w:val="none" w:sz="0" w:space="0" w:color="auto"/>
        <w:left w:val="none" w:sz="0" w:space="0" w:color="auto"/>
        <w:bottom w:val="none" w:sz="0" w:space="0" w:color="auto"/>
        <w:right w:val="none" w:sz="0" w:space="0" w:color="auto"/>
      </w:divBdr>
      <w:divsChild>
        <w:div w:id="1738168976">
          <w:marLeft w:val="0"/>
          <w:marRight w:val="0"/>
          <w:marTop w:val="0"/>
          <w:marBottom w:val="0"/>
          <w:divBdr>
            <w:top w:val="none" w:sz="0" w:space="0" w:color="auto"/>
            <w:left w:val="none" w:sz="0" w:space="0" w:color="auto"/>
            <w:bottom w:val="none" w:sz="0" w:space="0" w:color="auto"/>
            <w:right w:val="none" w:sz="0" w:space="0" w:color="auto"/>
          </w:divBdr>
        </w:div>
        <w:div w:id="1738169402">
          <w:marLeft w:val="0"/>
          <w:marRight w:val="0"/>
          <w:marTop w:val="0"/>
          <w:marBottom w:val="0"/>
          <w:divBdr>
            <w:top w:val="none" w:sz="0" w:space="0" w:color="auto"/>
            <w:left w:val="none" w:sz="0" w:space="0" w:color="auto"/>
            <w:bottom w:val="none" w:sz="0" w:space="0" w:color="auto"/>
            <w:right w:val="none" w:sz="0" w:space="0" w:color="auto"/>
          </w:divBdr>
          <w:divsChild>
            <w:div w:id="1738171005">
              <w:marLeft w:val="0"/>
              <w:marRight w:val="0"/>
              <w:marTop w:val="0"/>
              <w:marBottom w:val="0"/>
              <w:divBdr>
                <w:top w:val="none" w:sz="0" w:space="0" w:color="auto"/>
                <w:left w:val="none" w:sz="0" w:space="0" w:color="auto"/>
                <w:bottom w:val="none" w:sz="0" w:space="0" w:color="auto"/>
                <w:right w:val="none" w:sz="0" w:space="0" w:color="auto"/>
              </w:divBdr>
            </w:div>
          </w:divsChild>
        </w:div>
        <w:div w:id="1738170482">
          <w:marLeft w:val="0"/>
          <w:marRight w:val="0"/>
          <w:marTop w:val="0"/>
          <w:marBottom w:val="0"/>
          <w:divBdr>
            <w:top w:val="none" w:sz="0" w:space="0" w:color="auto"/>
            <w:left w:val="none" w:sz="0" w:space="0" w:color="auto"/>
            <w:bottom w:val="none" w:sz="0" w:space="0" w:color="auto"/>
            <w:right w:val="none" w:sz="0" w:space="0" w:color="auto"/>
          </w:divBdr>
        </w:div>
        <w:div w:id="1738170720">
          <w:marLeft w:val="0"/>
          <w:marRight w:val="0"/>
          <w:marTop w:val="0"/>
          <w:marBottom w:val="0"/>
          <w:divBdr>
            <w:top w:val="none" w:sz="0" w:space="0" w:color="auto"/>
            <w:left w:val="none" w:sz="0" w:space="0" w:color="auto"/>
            <w:bottom w:val="none" w:sz="0" w:space="0" w:color="auto"/>
            <w:right w:val="none" w:sz="0" w:space="0" w:color="auto"/>
          </w:divBdr>
        </w:div>
      </w:divsChild>
    </w:div>
    <w:div w:id="1738169295">
      <w:marLeft w:val="0"/>
      <w:marRight w:val="0"/>
      <w:marTop w:val="0"/>
      <w:marBottom w:val="0"/>
      <w:divBdr>
        <w:top w:val="none" w:sz="0" w:space="0" w:color="auto"/>
        <w:left w:val="none" w:sz="0" w:space="0" w:color="auto"/>
        <w:bottom w:val="none" w:sz="0" w:space="0" w:color="auto"/>
        <w:right w:val="none" w:sz="0" w:space="0" w:color="auto"/>
      </w:divBdr>
    </w:div>
    <w:div w:id="1738169296">
      <w:marLeft w:val="0"/>
      <w:marRight w:val="0"/>
      <w:marTop w:val="0"/>
      <w:marBottom w:val="0"/>
      <w:divBdr>
        <w:top w:val="none" w:sz="0" w:space="0" w:color="auto"/>
        <w:left w:val="none" w:sz="0" w:space="0" w:color="auto"/>
        <w:bottom w:val="none" w:sz="0" w:space="0" w:color="auto"/>
        <w:right w:val="none" w:sz="0" w:space="0" w:color="auto"/>
      </w:divBdr>
    </w:div>
    <w:div w:id="1738169297">
      <w:marLeft w:val="0"/>
      <w:marRight w:val="0"/>
      <w:marTop w:val="0"/>
      <w:marBottom w:val="0"/>
      <w:divBdr>
        <w:top w:val="none" w:sz="0" w:space="0" w:color="auto"/>
        <w:left w:val="none" w:sz="0" w:space="0" w:color="auto"/>
        <w:bottom w:val="none" w:sz="0" w:space="0" w:color="auto"/>
        <w:right w:val="none" w:sz="0" w:space="0" w:color="auto"/>
      </w:divBdr>
    </w:div>
    <w:div w:id="1738169299">
      <w:marLeft w:val="0"/>
      <w:marRight w:val="0"/>
      <w:marTop w:val="0"/>
      <w:marBottom w:val="0"/>
      <w:divBdr>
        <w:top w:val="none" w:sz="0" w:space="0" w:color="auto"/>
        <w:left w:val="none" w:sz="0" w:space="0" w:color="auto"/>
        <w:bottom w:val="none" w:sz="0" w:space="0" w:color="auto"/>
        <w:right w:val="none" w:sz="0" w:space="0" w:color="auto"/>
      </w:divBdr>
    </w:div>
    <w:div w:id="1738169301">
      <w:marLeft w:val="0"/>
      <w:marRight w:val="0"/>
      <w:marTop w:val="0"/>
      <w:marBottom w:val="0"/>
      <w:divBdr>
        <w:top w:val="none" w:sz="0" w:space="0" w:color="auto"/>
        <w:left w:val="none" w:sz="0" w:space="0" w:color="auto"/>
        <w:bottom w:val="none" w:sz="0" w:space="0" w:color="auto"/>
        <w:right w:val="none" w:sz="0" w:space="0" w:color="auto"/>
      </w:divBdr>
      <w:divsChild>
        <w:div w:id="1738170356">
          <w:marLeft w:val="0"/>
          <w:marRight w:val="0"/>
          <w:marTop w:val="0"/>
          <w:marBottom w:val="0"/>
          <w:divBdr>
            <w:top w:val="none" w:sz="0" w:space="0" w:color="auto"/>
            <w:left w:val="none" w:sz="0" w:space="0" w:color="auto"/>
            <w:bottom w:val="none" w:sz="0" w:space="0" w:color="auto"/>
            <w:right w:val="none" w:sz="0" w:space="0" w:color="auto"/>
          </w:divBdr>
          <w:divsChild>
            <w:div w:id="1738169313">
              <w:marLeft w:val="0"/>
              <w:marRight w:val="0"/>
              <w:marTop w:val="0"/>
              <w:marBottom w:val="0"/>
              <w:divBdr>
                <w:top w:val="none" w:sz="0" w:space="0" w:color="auto"/>
                <w:left w:val="none" w:sz="0" w:space="0" w:color="auto"/>
                <w:bottom w:val="none" w:sz="0" w:space="0" w:color="auto"/>
                <w:right w:val="none" w:sz="0" w:space="0" w:color="auto"/>
              </w:divBdr>
              <w:divsChild>
                <w:div w:id="1738168595">
                  <w:marLeft w:val="0"/>
                  <w:marRight w:val="0"/>
                  <w:marTop w:val="0"/>
                  <w:marBottom w:val="0"/>
                  <w:divBdr>
                    <w:top w:val="none" w:sz="0" w:space="0" w:color="auto"/>
                    <w:left w:val="none" w:sz="0" w:space="0" w:color="auto"/>
                    <w:bottom w:val="none" w:sz="0" w:space="0" w:color="auto"/>
                    <w:right w:val="none" w:sz="0" w:space="0" w:color="auto"/>
                  </w:divBdr>
                  <w:divsChild>
                    <w:div w:id="1738170233">
                      <w:marLeft w:val="0"/>
                      <w:marRight w:val="0"/>
                      <w:marTop w:val="0"/>
                      <w:marBottom w:val="0"/>
                      <w:divBdr>
                        <w:top w:val="none" w:sz="0" w:space="0" w:color="auto"/>
                        <w:left w:val="none" w:sz="0" w:space="0" w:color="auto"/>
                        <w:bottom w:val="none" w:sz="0" w:space="0" w:color="auto"/>
                        <w:right w:val="none" w:sz="0" w:space="0" w:color="auto"/>
                      </w:divBdr>
                      <w:divsChild>
                        <w:div w:id="1738170568">
                          <w:marLeft w:val="0"/>
                          <w:marRight w:val="0"/>
                          <w:marTop w:val="0"/>
                          <w:marBottom w:val="0"/>
                          <w:divBdr>
                            <w:top w:val="none" w:sz="0" w:space="0" w:color="auto"/>
                            <w:left w:val="none" w:sz="0" w:space="0" w:color="auto"/>
                            <w:bottom w:val="none" w:sz="0" w:space="0" w:color="auto"/>
                            <w:right w:val="none" w:sz="0" w:space="0" w:color="auto"/>
                          </w:divBdr>
                          <w:divsChild>
                            <w:div w:id="173816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169305">
      <w:marLeft w:val="0"/>
      <w:marRight w:val="0"/>
      <w:marTop w:val="0"/>
      <w:marBottom w:val="0"/>
      <w:divBdr>
        <w:top w:val="none" w:sz="0" w:space="0" w:color="auto"/>
        <w:left w:val="none" w:sz="0" w:space="0" w:color="auto"/>
        <w:bottom w:val="none" w:sz="0" w:space="0" w:color="auto"/>
        <w:right w:val="none" w:sz="0" w:space="0" w:color="auto"/>
      </w:divBdr>
    </w:div>
    <w:div w:id="1738169306">
      <w:marLeft w:val="0"/>
      <w:marRight w:val="0"/>
      <w:marTop w:val="0"/>
      <w:marBottom w:val="0"/>
      <w:divBdr>
        <w:top w:val="none" w:sz="0" w:space="0" w:color="auto"/>
        <w:left w:val="none" w:sz="0" w:space="0" w:color="auto"/>
        <w:bottom w:val="none" w:sz="0" w:space="0" w:color="auto"/>
        <w:right w:val="none" w:sz="0" w:space="0" w:color="auto"/>
      </w:divBdr>
    </w:div>
    <w:div w:id="1738169308">
      <w:marLeft w:val="0"/>
      <w:marRight w:val="0"/>
      <w:marTop w:val="0"/>
      <w:marBottom w:val="0"/>
      <w:divBdr>
        <w:top w:val="none" w:sz="0" w:space="0" w:color="auto"/>
        <w:left w:val="none" w:sz="0" w:space="0" w:color="auto"/>
        <w:bottom w:val="none" w:sz="0" w:space="0" w:color="auto"/>
        <w:right w:val="none" w:sz="0" w:space="0" w:color="auto"/>
      </w:divBdr>
    </w:div>
    <w:div w:id="1738169321">
      <w:marLeft w:val="0"/>
      <w:marRight w:val="0"/>
      <w:marTop w:val="0"/>
      <w:marBottom w:val="0"/>
      <w:divBdr>
        <w:top w:val="none" w:sz="0" w:space="0" w:color="auto"/>
        <w:left w:val="none" w:sz="0" w:space="0" w:color="auto"/>
        <w:bottom w:val="none" w:sz="0" w:space="0" w:color="auto"/>
        <w:right w:val="none" w:sz="0" w:space="0" w:color="auto"/>
      </w:divBdr>
    </w:div>
    <w:div w:id="1738169326">
      <w:marLeft w:val="0"/>
      <w:marRight w:val="0"/>
      <w:marTop w:val="0"/>
      <w:marBottom w:val="0"/>
      <w:divBdr>
        <w:top w:val="none" w:sz="0" w:space="0" w:color="auto"/>
        <w:left w:val="none" w:sz="0" w:space="0" w:color="auto"/>
        <w:bottom w:val="none" w:sz="0" w:space="0" w:color="auto"/>
        <w:right w:val="none" w:sz="0" w:space="0" w:color="auto"/>
      </w:divBdr>
      <w:divsChild>
        <w:div w:id="1738170110">
          <w:marLeft w:val="0"/>
          <w:marRight w:val="0"/>
          <w:marTop w:val="0"/>
          <w:marBottom w:val="0"/>
          <w:divBdr>
            <w:top w:val="none" w:sz="0" w:space="0" w:color="auto"/>
            <w:left w:val="none" w:sz="0" w:space="0" w:color="auto"/>
            <w:bottom w:val="none" w:sz="0" w:space="0" w:color="auto"/>
            <w:right w:val="none" w:sz="0" w:space="0" w:color="auto"/>
          </w:divBdr>
        </w:div>
      </w:divsChild>
    </w:div>
    <w:div w:id="1738169327">
      <w:marLeft w:val="0"/>
      <w:marRight w:val="0"/>
      <w:marTop w:val="0"/>
      <w:marBottom w:val="0"/>
      <w:divBdr>
        <w:top w:val="none" w:sz="0" w:space="0" w:color="auto"/>
        <w:left w:val="none" w:sz="0" w:space="0" w:color="auto"/>
        <w:bottom w:val="none" w:sz="0" w:space="0" w:color="auto"/>
        <w:right w:val="none" w:sz="0" w:space="0" w:color="auto"/>
      </w:divBdr>
    </w:div>
    <w:div w:id="1738169329">
      <w:marLeft w:val="0"/>
      <w:marRight w:val="0"/>
      <w:marTop w:val="0"/>
      <w:marBottom w:val="0"/>
      <w:divBdr>
        <w:top w:val="none" w:sz="0" w:space="0" w:color="auto"/>
        <w:left w:val="none" w:sz="0" w:space="0" w:color="auto"/>
        <w:bottom w:val="none" w:sz="0" w:space="0" w:color="auto"/>
        <w:right w:val="none" w:sz="0" w:space="0" w:color="auto"/>
      </w:divBdr>
    </w:div>
    <w:div w:id="1738169330">
      <w:marLeft w:val="0"/>
      <w:marRight w:val="0"/>
      <w:marTop w:val="0"/>
      <w:marBottom w:val="0"/>
      <w:divBdr>
        <w:top w:val="none" w:sz="0" w:space="0" w:color="auto"/>
        <w:left w:val="none" w:sz="0" w:space="0" w:color="auto"/>
        <w:bottom w:val="none" w:sz="0" w:space="0" w:color="auto"/>
        <w:right w:val="none" w:sz="0" w:space="0" w:color="auto"/>
      </w:divBdr>
    </w:div>
    <w:div w:id="1738169331">
      <w:marLeft w:val="0"/>
      <w:marRight w:val="0"/>
      <w:marTop w:val="0"/>
      <w:marBottom w:val="0"/>
      <w:divBdr>
        <w:top w:val="none" w:sz="0" w:space="0" w:color="auto"/>
        <w:left w:val="none" w:sz="0" w:space="0" w:color="auto"/>
        <w:bottom w:val="none" w:sz="0" w:space="0" w:color="auto"/>
        <w:right w:val="none" w:sz="0" w:space="0" w:color="auto"/>
      </w:divBdr>
    </w:div>
    <w:div w:id="1738169333">
      <w:marLeft w:val="0"/>
      <w:marRight w:val="0"/>
      <w:marTop w:val="0"/>
      <w:marBottom w:val="0"/>
      <w:divBdr>
        <w:top w:val="none" w:sz="0" w:space="0" w:color="auto"/>
        <w:left w:val="none" w:sz="0" w:space="0" w:color="auto"/>
        <w:bottom w:val="none" w:sz="0" w:space="0" w:color="auto"/>
        <w:right w:val="none" w:sz="0" w:space="0" w:color="auto"/>
      </w:divBdr>
      <w:divsChild>
        <w:div w:id="1738168694">
          <w:marLeft w:val="0"/>
          <w:marRight w:val="0"/>
          <w:marTop w:val="0"/>
          <w:marBottom w:val="0"/>
          <w:divBdr>
            <w:top w:val="none" w:sz="0" w:space="0" w:color="auto"/>
            <w:left w:val="none" w:sz="0" w:space="0" w:color="auto"/>
            <w:bottom w:val="none" w:sz="0" w:space="0" w:color="auto"/>
            <w:right w:val="none" w:sz="0" w:space="0" w:color="auto"/>
          </w:divBdr>
          <w:divsChild>
            <w:div w:id="1738170600">
              <w:marLeft w:val="0"/>
              <w:marRight w:val="0"/>
              <w:marTop w:val="0"/>
              <w:marBottom w:val="0"/>
              <w:divBdr>
                <w:top w:val="none" w:sz="0" w:space="0" w:color="auto"/>
                <w:left w:val="none" w:sz="0" w:space="0" w:color="auto"/>
                <w:bottom w:val="none" w:sz="0" w:space="0" w:color="auto"/>
                <w:right w:val="none" w:sz="0" w:space="0" w:color="auto"/>
              </w:divBdr>
              <w:divsChild>
                <w:div w:id="173816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335">
      <w:marLeft w:val="0"/>
      <w:marRight w:val="0"/>
      <w:marTop w:val="0"/>
      <w:marBottom w:val="0"/>
      <w:divBdr>
        <w:top w:val="none" w:sz="0" w:space="0" w:color="auto"/>
        <w:left w:val="none" w:sz="0" w:space="0" w:color="auto"/>
        <w:bottom w:val="none" w:sz="0" w:space="0" w:color="auto"/>
        <w:right w:val="none" w:sz="0" w:space="0" w:color="auto"/>
      </w:divBdr>
      <w:divsChild>
        <w:div w:id="1738168891">
          <w:marLeft w:val="0"/>
          <w:marRight w:val="0"/>
          <w:marTop w:val="0"/>
          <w:marBottom w:val="0"/>
          <w:divBdr>
            <w:top w:val="none" w:sz="0" w:space="0" w:color="auto"/>
            <w:left w:val="none" w:sz="0" w:space="0" w:color="auto"/>
            <w:bottom w:val="none" w:sz="0" w:space="0" w:color="auto"/>
            <w:right w:val="none" w:sz="0" w:space="0" w:color="auto"/>
          </w:divBdr>
        </w:div>
      </w:divsChild>
    </w:div>
    <w:div w:id="1738169336">
      <w:marLeft w:val="0"/>
      <w:marRight w:val="0"/>
      <w:marTop w:val="0"/>
      <w:marBottom w:val="0"/>
      <w:divBdr>
        <w:top w:val="none" w:sz="0" w:space="0" w:color="auto"/>
        <w:left w:val="none" w:sz="0" w:space="0" w:color="auto"/>
        <w:bottom w:val="none" w:sz="0" w:space="0" w:color="auto"/>
        <w:right w:val="none" w:sz="0" w:space="0" w:color="auto"/>
      </w:divBdr>
    </w:div>
    <w:div w:id="1738169343">
      <w:marLeft w:val="0"/>
      <w:marRight w:val="0"/>
      <w:marTop w:val="0"/>
      <w:marBottom w:val="0"/>
      <w:divBdr>
        <w:top w:val="none" w:sz="0" w:space="0" w:color="auto"/>
        <w:left w:val="none" w:sz="0" w:space="0" w:color="auto"/>
        <w:bottom w:val="none" w:sz="0" w:space="0" w:color="auto"/>
        <w:right w:val="none" w:sz="0" w:space="0" w:color="auto"/>
      </w:divBdr>
    </w:div>
    <w:div w:id="1738169345">
      <w:marLeft w:val="0"/>
      <w:marRight w:val="0"/>
      <w:marTop w:val="0"/>
      <w:marBottom w:val="0"/>
      <w:divBdr>
        <w:top w:val="none" w:sz="0" w:space="0" w:color="auto"/>
        <w:left w:val="none" w:sz="0" w:space="0" w:color="auto"/>
        <w:bottom w:val="none" w:sz="0" w:space="0" w:color="auto"/>
        <w:right w:val="none" w:sz="0" w:space="0" w:color="auto"/>
      </w:divBdr>
    </w:div>
    <w:div w:id="1738169349">
      <w:marLeft w:val="0"/>
      <w:marRight w:val="0"/>
      <w:marTop w:val="0"/>
      <w:marBottom w:val="0"/>
      <w:divBdr>
        <w:top w:val="none" w:sz="0" w:space="0" w:color="auto"/>
        <w:left w:val="none" w:sz="0" w:space="0" w:color="auto"/>
        <w:bottom w:val="none" w:sz="0" w:space="0" w:color="auto"/>
        <w:right w:val="none" w:sz="0" w:space="0" w:color="auto"/>
      </w:divBdr>
      <w:divsChild>
        <w:div w:id="1738169979">
          <w:marLeft w:val="0"/>
          <w:marRight w:val="0"/>
          <w:marTop w:val="0"/>
          <w:marBottom w:val="0"/>
          <w:divBdr>
            <w:top w:val="none" w:sz="0" w:space="0" w:color="auto"/>
            <w:left w:val="none" w:sz="0" w:space="0" w:color="auto"/>
            <w:bottom w:val="none" w:sz="0" w:space="0" w:color="auto"/>
            <w:right w:val="none" w:sz="0" w:space="0" w:color="auto"/>
          </w:divBdr>
          <w:divsChild>
            <w:div w:id="1738170406">
              <w:marLeft w:val="0"/>
              <w:marRight w:val="0"/>
              <w:marTop w:val="0"/>
              <w:marBottom w:val="0"/>
              <w:divBdr>
                <w:top w:val="none" w:sz="0" w:space="0" w:color="auto"/>
                <w:left w:val="none" w:sz="0" w:space="0" w:color="auto"/>
                <w:bottom w:val="none" w:sz="0" w:space="0" w:color="auto"/>
                <w:right w:val="none" w:sz="0" w:space="0" w:color="auto"/>
              </w:divBdr>
              <w:divsChild>
                <w:div w:id="1738169976">
                  <w:marLeft w:val="0"/>
                  <w:marRight w:val="0"/>
                  <w:marTop w:val="0"/>
                  <w:marBottom w:val="0"/>
                  <w:divBdr>
                    <w:top w:val="none" w:sz="0" w:space="0" w:color="auto"/>
                    <w:left w:val="none" w:sz="0" w:space="0" w:color="auto"/>
                    <w:bottom w:val="none" w:sz="0" w:space="0" w:color="auto"/>
                    <w:right w:val="none" w:sz="0" w:space="0" w:color="auto"/>
                  </w:divBdr>
                  <w:divsChild>
                    <w:div w:id="1738171406">
                      <w:marLeft w:val="0"/>
                      <w:marRight w:val="0"/>
                      <w:marTop w:val="0"/>
                      <w:marBottom w:val="0"/>
                      <w:divBdr>
                        <w:top w:val="none" w:sz="0" w:space="0" w:color="auto"/>
                        <w:left w:val="none" w:sz="0" w:space="0" w:color="auto"/>
                        <w:bottom w:val="none" w:sz="0" w:space="0" w:color="auto"/>
                        <w:right w:val="none" w:sz="0" w:space="0" w:color="auto"/>
                      </w:divBdr>
                      <w:divsChild>
                        <w:div w:id="1738169191">
                          <w:marLeft w:val="0"/>
                          <w:marRight w:val="0"/>
                          <w:marTop w:val="0"/>
                          <w:marBottom w:val="0"/>
                          <w:divBdr>
                            <w:top w:val="none" w:sz="0" w:space="0" w:color="auto"/>
                            <w:left w:val="none" w:sz="0" w:space="0" w:color="auto"/>
                            <w:bottom w:val="none" w:sz="0" w:space="0" w:color="auto"/>
                            <w:right w:val="none" w:sz="0" w:space="0" w:color="auto"/>
                          </w:divBdr>
                          <w:divsChild>
                            <w:div w:id="1738168617">
                              <w:marLeft w:val="0"/>
                              <w:marRight w:val="0"/>
                              <w:marTop w:val="0"/>
                              <w:marBottom w:val="0"/>
                              <w:divBdr>
                                <w:top w:val="none" w:sz="0" w:space="0" w:color="auto"/>
                                <w:left w:val="none" w:sz="0" w:space="0" w:color="auto"/>
                                <w:bottom w:val="none" w:sz="0" w:space="0" w:color="auto"/>
                                <w:right w:val="none" w:sz="0" w:space="0" w:color="auto"/>
                              </w:divBdr>
                              <w:divsChild>
                                <w:div w:id="1738170712">
                                  <w:marLeft w:val="0"/>
                                  <w:marRight w:val="0"/>
                                  <w:marTop w:val="0"/>
                                  <w:marBottom w:val="0"/>
                                  <w:divBdr>
                                    <w:top w:val="none" w:sz="0" w:space="0" w:color="auto"/>
                                    <w:left w:val="none" w:sz="0" w:space="0" w:color="auto"/>
                                    <w:bottom w:val="none" w:sz="0" w:space="0" w:color="auto"/>
                                    <w:right w:val="none" w:sz="0" w:space="0" w:color="auto"/>
                                  </w:divBdr>
                                  <w:divsChild>
                                    <w:div w:id="173816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169350">
      <w:marLeft w:val="0"/>
      <w:marRight w:val="0"/>
      <w:marTop w:val="0"/>
      <w:marBottom w:val="0"/>
      <w:divBdr>
        <w:top w:val="none" w:sz="0" w:space="0" w:color="auto"/>
        <w:left w:val="none" w:sz="0" w:space="0" w:color="auto"/>
        <w:bottom w:val="none" w:sz="0" w:space="0" w:color="auto"/>
        <w:right w:val="none" w:sz="0" w:space="0" w:color="auto"/>
      </w:divBdr>
    </w:div>
    <w:div w:id="1738169352">
      <w:marLeft w:val="0"/>
      <w:marRight w:val="0"/>
      <w:marTop w:val="0"/>
      <w:marBottom w:val="0"/>
      <w:divBdr>
        <w:top w:val="none" w:sz="0" w:space="0" w:color="auto"/>
        <w:left w:val="none" w:sz="0" w:space="0" w:color="auto"/>
        <w:bottom w:val="none" w:sz="0" w:space="0" w:color="auto"/>
        <w:right w:val="none" w:sz="0" w:space="0" w:color="auto"/>
      </w:divBdr>
      <w:divsChild>
        <w:div w:id="1738170637">
          <w:marLeft w:val="0"/>
          <w:marRight w:val="0"/>
          <w:marTop w:val="0"/>
          <w:marBottom w:val="0"/>
          <w:divBdr>
            <w:top w:val="none" w:sz="0" w:space="0" w:color="auto"/>
            <w:left w:val="none" w:sz="0" w:space="0" w:color="auto"/>
            <w:bottom w:val="none" w:sz="0" w:space="0" w:color="auto"/>
            <w:right w:val="none" w:sz="0" w:space="0" w:color="auto"/>
          </w:divBdr>
          <w:divsChild>
            <w:div w:id="173816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353">
      <w:marLeft w:val="0"/>
      <w:marRight w:val="0"/>
      <w:marTop w:val="0"/>
      <w:marBottom w:val="0"/>
      <w:divBdr>
        <w:top w:val="none" w:sz="0" w:space="0" w:color="auto"/>
        <w:left w:val="none" w:sz="0" w:space="0" w:color="auto"/>
        <w:bottom w:val="none" w:sz="0" w:space="0" w:color="auto"/>
        <w:right w:val="none" w:sz="0" w:space="0" w:color="auto"/>
      </w:divBdr>
      <w:divsChild>
        <w:div w:id="1738169462">
          <w:marLeft w:val="0"/>
          <w:marRight w:val="0"/>
          <w:marTop w:val="0"/>
          <w:marBottom w:val="0"/>
          <w:divBdr>
            <w:top w:val="none" w:sz="0" w:space="0" w:color="auto"/>
            <w:left w:val="none" w:sz="0" w:space="0" w:color="auto"/>
            <w:bottom w:val="none" w:sz="0" w:space="0" w:color="auto"/>
            <w:right w:val="none" w:sz="0" w:space="0" w:color="auto"/>
          </w:divBdr>
        </w:div>
        <w:div w:id="1738169689">
          <w:marLeft w:val="0"/>
          <w:marRight w:val="0"/>
          <w:marTop w:val="0"/>
          <w:marBottom w:val="0"/>
          <w:divBdr>
            <w:top w:val="none" w:sz="0" w:space="0" w:color="auto"/>
            <w:left w:val="none" w:sz="0" w:space="0" w:color="auto"/>
            <w:bottom w:val="none" w:sz="0" w:space="0" w:color="auto"/>
            <w:right w:val="none" w:sz="0" w:space="0" w:color="auto"/>
          </w:divBdr>
        </w:div>
        <w:div w:id="1738169768">
          <w:marLeft w:val="0"/>
          <w:marRight w:val="0"/>
          <w:marTop w:val="0"/>
          <w:marBottom w:val="0"/>
          <w:divBdr>
            <w:top w:val="none" w:sz="0" w:space="0" w:color="auto"/>
            <w:left w:val="none" w:sz="0" w:space="0" w:color="auto"/>
            <w:bottom w:val="none" w:sz="0" w:space="0" w:color="auto"/>
            <w:right w:val="none" w:sz="0" w:space="0" w:color="auto"/>
          </w:divBdr>
        </w:div>
        <w:div w:id="1738170058">
          <w:marLeft w:val="0"/>
          <w:marRight w:val="0"/>
          <w:marTop w:val="0"/>
          <w:marBottom w:val="0"/>
          <w:divBdr>
            <w:top w:val="none" w:sz="0" w:space="0" w:color="auto"/>
            <w:left w:val="none" w:sz="0" w:space="0" w:color="auto"/>
            <w:bottom w:val="none" w:sz="0" w:space="0" w:color="auto"/>
            <w:right w:val="none" w:sz="0" w:space="0" w:color="auto"/>
          </w:divBdr>
          <w:divsChild>
            <w:div w:id="1738168835">
              <w:marLeft w:val="0"/>
              <w:marRight w:val="0"/>
              <w:marTop w:val="0"/>
              <w:marBottom w:val="0"/>
              <w:divBdr>
                <w:top w:val="none" w:sz="0" w:space="0" w:color="auto"/>
                <w:left w:val="none" w:sz="0" w:space="0" w:color="auto"/>
                <w:bottom w:val="none" w:sz="0" w:space="0" w:color="auto"/>
                <w:right w:val="none" w:sz="0" w:space="0" w:color="auto"/>
              </w:divBdr>
            </w:div>
            <w:div w:id="1738170695">
              <w:marLeft w:val="0"/>
              <w:marRight w:val="0"/>
              <w:marTop w:val="0"/>
              <w:marBottom w:val="0"/>
              <w:divBdr>
                <w:top w:val="none" w:sz="0" w:space="0" w:color="auto"/>
                <w:left w:val="none" w:sz="0" w:space="0" w:color="auto"/>
                <w:bottom w:val="none" w:sz="0" w:space="0" w:color="auto"/>
                <w:right w:val="none" w:sz="0" w:space="0" w:color="auto"/>
              </w:divBdr>
              <w:divsChild>
                <w:div w:id="173816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354">
      <w:marLeft w:val="0"/>
      <w:marRight w:val="0"/>
      <w:marTop w:val="0"/>
      <w:marBottom w:val="0"/>
      <w:divBdr>
        <w:top w:val="none" w:sz="0" w:space="0" w:color="auto"/>
        <w:left w:val="none" w:sz="0" w:space="0" w:color="auto"/>
        <w:bottom w:val="none" w:sz="0" w:space="0" w:color="auto"/>
        <w:right w:val="none" w:sz="0" w:space="0" w:color="auto"/>
      </w:divBdr>
      <w:divsChild>
        <w:div w:id="1738170476">
          <w:marLeft w:val="0"/>
          <w:marRight w:val="0"/>
          <w:marTop w:val="0"/>
          <w:marBottom w:val="0"/>
          <w:divBdr>
            <w:top w:val="none" w:sz="0" w:space="0" w:color="auto"/>
            <w:left w:val="none" w:sz="0" w:space="0" w:color="auto"/>
            <w:bottom w:val="none" w:sz="0" w:space="0" w:color="auto"/>
            <w:right w:val="none" w:sz="0" w:space="0" w:color="auto"/>
          </w:divBdr>
        </w:div>
      </w:divsChild>
    </w:div>
    <w:div w:id="1738169357">
      <w:marLeft w:val="0"/>
      <w:marRight w:val="0"/>
      <w:marTop w:val="0"/>
      <w:marBottom w:val="0"/>
      <w:divBdr>
        <w:top w:val="none" w:sz="0" w:space="0" w:color="auto"/>
        <w:left w:val="none" w:sz="0" w:space="0" w:color="auto"/>
        <w:bottom w:val="none" w:sz="0" w:space="0" w:color="auto"/>
        <w:right w:val="none" w:sz="0" w:space="0" w:color="auto"/>
      </w:divBdr>
    </w:div>
    <w:div w:id="1738169358">
      <w:marLeft w:val="0"/>
      <w:marRight w:val="0"/>
      <w:marTop w:val="0"/>
      <w:marBottom w:val="0"/>
      <w:divBdr>
        <w:top w:val="none" w:sz="0" w:space="0" w:color="auto"/>
        <w:left w:val="none" w:sz="0" w:space="0" w:color="auto"/>
        <w:bottom w:val="none" w:sz="0" w:space="0" w:color="auto"/>
        <w:right w:val="none" w:sz="0" w:space="0" w:color="auto"/>
      </w:divBdr>
      <w:divsChild>
        <w:div w:id="1738168517">
          <w:marLeft w:val="0"/>
          <w:marRight w:val="0"/>
          <w:marTop w:val="0"/>
          <w:marBottom w:val="0"/>
          <w:divBdr>
            <w:top w:val="none" w:sz="0" w:space="0" w:color="auto"/>
            <w:left w:val="none" w:sz="0" w:space="0" w:color="auto"/>
            <w:bottom w:val="none" w:sz="0" w:space="0" w:color="auto"/>
            <w:right w:val="none" w:sz="0" w:space="0" w:color="auto"/>
          </w:divBdr>
        </w:div>
        <w:div w:id="1738169154">
          <w:marLeft w:val="0"/>
          <w:marRight w:val="0"/>
          <w:marTop w:val="0"/>
          <w:marBottom w:val="0"/>
          <w:divBdr>
            <w:top w:val="none" w:sz="0" w:space="0" w:color="auto"/>
            <w:left w:val="none" w:sz="0" w:space="0" w:color="auto"/>
            <w:bottom w:val="none" w:sz="0" w:space="0" w:color="auto"/>
            <w:right w:val="none" w:sz="0" w:space="0" w:color="auto"/>
          </w:divBdr>
          <w:divsChild>
            <w:div w:id="1738170667">
              <w:marLeft w:val="0"/>
              <w:marRight w:val="0"/>
              <w:marTop w:val="0"/>
              <w:marBottom w:val="0"/>
              <w:divBdr>
                <w:top w:val="none" w:sz="0" w:space="0" w:color="auto"/>
                <w:left w:val="none" w:sz="0" w:space="0" w:color="auto"/>
                <w:bottom w:val="none" w:sz="0" w:space="0" w:color="auto"/>
                <w:right w:val="none" w:sz="0" w:space="0" w:color="auto"/>
              </w:divBdr>
            </w:div>
          </w:divsChild>
        </w:div>
        <w:div w:id="1738169711">
          <w:marLeft w:val="0"/>
          <w:marRight w:val="0"/>
          <w:marTop w:val="0"/>
          <w:marBottom w:val="0"/>
          <w:divBdr>
            <w:top w:val="none" w:sz="0" w:space="0" w:color="auto"/>
            <w:left w:val="none" w:sz="0" w:space="0" w:color="auto"/>
            <w:bottom w:val="none" w:sz="0" w:space="0" w:color="auto"/>
            <w:right w:val="none" w:sz="0" w:space="0" w:color="auto"/>
          </w:divBdr>
        </w:div>
      </w:divsChild>
    </w:div>
    <w:div w:id="1738169362">
      <w:marLeft w:val="0"/>
      <w:marRight w:val="0"/>
      <w:marTop w:val="0"/>
      <w:marBottom w:val="0"/>
      <w:divBdr>
        <w:top w:val="none" w:sz="0" w:space="0" w:color="auto"/>
        <w:left w:val="none" w:sz="0" w:space="0" w:color="auto"/>
        <w:bottom w:val="none" w:sz="0" w:space="0" w:color="auto"/>
        <w:right w:val="none" w:sz="0" w:space="0" w:color="auto"/>
      </w:divBdr>
    </w:div>
    <w:div w:id="1738169366">
      <w:marLeft w:val="0"/>
      <w:marRight w:val="0"/>
      <w:marTop w:val="0"/>
      <w:marBottom w:val="0"/>
      <w:divBdr>
        <w:top w:val="none" w:sz="0" w:space="0" w:color="auto"/>
        <w:left w:val="none" w:sz="0" w:space="0" w:color="auto"/>
        <w:bottom w:val="none" w:sz="0" w:space="0" w:color="auto"/>
        <w:right w:val="none" w:sz="0" w:space="0" w:color="auto"/>
      </w:divBdr>
    </w:div>
    <w:div w:id="1738169368">
      <w:marLeft w:val="0"/>
      <w:marRight w:val="0"/>
      <w:marTop w:val="0"/>
      <w:marBottom w:val="0"/>
      <w:divBdr>
        <w:top w:val="none" w:sz="0" w:space="0" w:color="auto"/>
        <w:left w:val="none" w:sz="0" w:space="0" w:color="auto"/>
        <w:bottom w:val="none" w:sz="0" w:space="0" w:color="auto"/>
        <w:right w:val="none" w:sz="0" w:space="0" w:color="auto"/>
      </w:divBdr>
    </w:div>
    <w:div w:id="1738169370">
      <w:marLeft w:val="0"/>
      <w:marRight w:val="0"/>
      <w:marTop w:val="0"/>
      <w:marBottom w:val="0"/>
      <w:divBdr>
        <w:top w:val="none" w:sz="0" w:space="0" w:color="auto"/>
        <w:left w:val="none" w:sz="0" w:space="0" w:color="auto"/>
        <w:bottom w:val="none" w:sz="0" w:space="0" w:color="auto"/>
        <w:right w:val="none" w:sz="0" w:space="0" w:color="auto"/>
      </w:divBdr>
    </w:div>
    <w:div w:id="1738169371">
      <w:marLeft w:val="0"/>
      <w:marRight w:val="0"/>
      <w:marTop w:val="0"/>
      <w:marBottom w:val="0"/>
      <w:divBdr>
        <w:top w:val="none" w:sz="0" w:space="0" w:color="auto"/>
        <w:left w:val="none" w:sz="0" w:space="0" w:color="auto"/>
        <w:bottom w:val="none" w:sz="0" w:space="0" w:color="auto"/>
        <w:right w:val="none" w:sz="0" w:space="0" w:color="auto"/>
      </w:divBdr>
    </w:div>
    <w:div w:id="1738169373">
      <w:marLeft w:val="0"/>
      <w:marRight w:val="0"/>
      <w:marTop w:val="0"/>
      <w:marBottom w:val="0"/>
      <w:divBdr>
        <w:top w:val="none" w:sz="0" w:space="0" w:color="auto"/>
        <w:left w:val="none" w:sz="0" w:space="0" w:color="auto"/>
        <w:bottom w:val="none" w:sz="0" w:space="0" w:color="auto"/>
        <w:right w:val="none" w:sz="0" w:space="0" w:color="auto"/>
      </w:divBdr>
    </w:div>
    <w:div w:id="1738169376">
      <w:marLeft w:val="0"/>
      <w:marRight w:val="0"/>
      <w:marTop w:val="0"/>
      <w:marBottom w:val="0"/>
      <w:divBdr>
        <w:top w:val="none" w:sz="0" w:space="0" w:color="auto"/>
        <w:left w:val="none" w:sz="0" w:space="0" w:color="auto"/>
        <w:bottom w:val="none" w:sz="0" w:space="0" w:color="auto"/>
        <w:right w:val="none" w:sz="0" w:space="0" w:color="auto"/>
      </w:divBdr>
    </w:div>
    <w:div w:id="1738169378">
      <w:marLeft w:val="0"/>
      <w:marRight w:val="0"/>
      <w:marTop w:val="0"/>
      <w:marBottom w:val="0"/>
      <w:divBdr>
        <w:top w:val="none" w:sz="0" w:space="0" w:color="auto"/>
        <w:left w:val="none" w:sz="0" w:space="0" w:color="auto"/>
        <w:bottom w:val="none" w:sz="0" w:space="0" w:color="auto"/>
        <w:right w:val="none" w:sz="0" w:space="0" w:color="auto"/>
      </w:divBdr>
    </w:div>
    <w:div w:id="1738169381">
      <w:marLeft w:val="0"/>
      <w:marRight w:val="0"/>
      <w:marTop w:val="0"/>
      <w:marBottom w:val="0"/>
      <w:divBdr>
        <w:top w:val="none" w:sz="0" w:space="0" w:color="auto"/>
        <w:left w:val="none" w:sz="0" w:space="0" w:color="auto"/>
        <w:bottom w:val="none" w:sz="0" w:space="0" w:color="auto"/>
        <w:right w:val="none" w:sz="0" w:space="0" w:color="auto"/>
      </w:divBdr>
    </w:div>
    <w:div w:id="1738169382">
      <w:marLeft w:val="0"/>
      <w:marRight w:val="0"/>
      <w:marTop w:val="0"/>
      <w:marBottom w:val="0"/>
      <w:divBdr>
        <w:top w:val="none" w:sz="0" w:space="0" w:color="auto"/>
        <w:left w:val="none" w:sz="0" w:space="0" w:color="auto"/>
        <w:bottom w:val="none" w:sz="0" w:space="0" w:color="auto"/>
        <w:right w:val="none" w:sz="0" w:space="0" w:color="auto"/>
      </w:divBdr>
    </w:div>
    <w:div w:id="1738169384">
      <w:marLeft w:val="0"/>
      <w:marRight w:val="0"/>
      <w:marTop w:val="0"/>
      <w:marBottom w:val="0"/>
      <w:divBdr>
        <w:top w:val="none" w:sz="0" w:space="0" w:color="auto"/>
        <w:left w:val="none" w:sz="0" w:space="0" w:color="auto"/>
        <w:bottom w:val="none" w:sz="0" w:space="0" w:color="auto"/>
        <w:right w:val="none" w:sz="0" w:space="0" w:color="auto"/>
      </w:divBdr>
    </w:div>
    <w:div w:id="1738169386">
      <w:marLeft w:val="0"/>
      <w:marRight w:val="0"/>
      <w:marTop w:val="0"/>
      <w:marBottom w:val="0"/>
      <w:divBdr>
        <w:top w:val="none" w:sz="0" w:space="0" w:color="auto"/>
        <w:left w:val="none" w:sz="0" w:space="0" w:color="auto"/>
        <w:bottom w:val="none" w:sz="0" w:space="0" w:color="auto"/>
        <w:right w:val="none" w:sz="0" w:space="0" w:color="auto"/>
      </w:divBdr>
    </w:div>
    <w:div w:id="1738169387">
      <w:marLeft w:val="0"/>
      <w:marRight w:val="0"/>
      <w:marTop w:val="0"/>
      <w:marBottom w:val="0"/>
      <w:divBdr>
        <w:top w:val="none" w:sz="0" w:space="0" w:color="auto"/>
        <w:left w:val="none" w:sz="0" w:space="0" w:color="auto"/>
        <w:bottom w:val="none" w:sz="0" w:space="0" w:color="auto"/>
        <w:right w:val="none" w:sz="0" w:space="0" w:color="auto"/>
      </w:divBdr>
    </w:div>
    <w:div w:id="1738169388">
      <w:marLeft w:val="0"/>
      <w:marRight w:val="0"/>
      <w:marTop w:val="0"/>
      <w:marBottom w:val="0"/>
      <w:divBdr>
        <w:top w:val="none" w:sz="0" w:space="0" w:color="auto"/>
        <w:left w:val="none" w:sz="0" w:space="0" w:color="auto"/>
        <w:bottom w:val="none" w:sz="0" w:space="0" w:color="auto"/>
        <w:right w:val="none" w:sz="0" w:space="0" w:color="auto"/>
      </w:divBdr>
    </w:div>
    <w:div w:id="1738169389">
      <w:marLeft w:val="0"/>
      <w:marRight w:val="0"/>
      <w:marTop w:val="0"/>
      <w:marBottom w:val="0"/>
      <w:divBdr>
        <w:top w:val="none" w:sz="0" w:space="0" w:color="auto"/>
        <w:left w:val="none" w:sz="0" w:space="0" w:color="auto"/>
        <w:bottom w:val="none" w:sz="0" w:space="0" w:color="auto"/>
        <w:right w:val="none" w:sz="0" w:space="0" w:color="auto"/>
      </w:divBdr>
    </w:div>
    <w:div w:id="1738169390">
      <w:marLeft w:val="0"/>
      <w:marRight w:val="0"/>
      <w:marTop w:val="0"/>
      <w:marBottom w:val="0"/>
      <w:divBdr>
        <w:top w:val="none" w:sz="0" w:space="0" w:color="auto"/>
        <w:left w:val="none" w:sz="0" w:space="0" w:color="auto"/>
        <w:bottom w:val="none" w:sz="0" w:space="0" w:color="auto"/>
        <w:right w:val="none" w:sz="0" w:space="0" w:color="auto"/>
      </w:divBdr>
      <w:divsChild>
        <w:div w:id="1738170341">
          <w:marLeft w:val="0"/>
          <w:marRight w:val="0"/>
          <w:marTop w:val="0"/>
          <w:marBottom w:val="0"/>
          <w:divBdr>
            <w:top w:val="none" w:sz="0" w:space="0" w:color="auto"/>
            <w:left w:val="none" w:sz="0" w:space="0" w:color="auto"/>
            <w:bottom w:val="none" w:sz="0" w:space="0" w:color="auto"/>
            <w:right w:val="none" w:sz="0" w:space="0" w:color="auto"/>
          </w:divBdr>
          <w:divsChild>
            <w:div w:id="1738169265">
              <w:marLeft w:val="0"/>
              <w:marRight w:val="0"/>
              <w:marTop w:val="0"/>
              <w:marBottom w:val="0"/>
              <w:divBdr>
                <w:top w:val="none" w:sz="0" w:space="0" w:color="auto"/>
                <w:left w:val="none" w:sz="0" w:space="0" w:color="auto"/>
                <w:bottom w:val="none" w:sz="0" w:space="0" w:color="auto"/>
                <w:right w:val="none" w:sz="0" w:space="0" w:color="auto"/>
              </w:divBdr>
              <w:divsChild>
                <w:div w:id="173816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391">
      <w:marLeft w:val="0"/>
      <w:marRight w:val="0"/>
      <w:marTop w:val="0"/>
      <w:marBottom w:val="0"/>
      <w:divBdr>
        <w:top w:val="none" w:sz="0" w:space="0" w:color="auto"/>
        <w:left w:val="none" w:sz="0" w:space="0" w:color="auto"/>
        <w:bottom w:val="none" w:sz="0" w:space="0" w:color="auto"/>
        <w:right w:val="none" w:sz="0" w:space="0" w:color="auto"/>
      </w:divBdr>
    </w:div>
    <w:div w:id="1738169393">
      <w:marLeft w:val="0"/>
      <w:marRight w:val="0"/>
      <w:marTop w:val="0"/>
      <w:marBottom w:val="0"/>
      <w:divBdr>
        <w:top w:val="none" w:sz="0" w:space="0" w:color="auto"/>
        <w:left w:val="none" w:sz="0" w:space="0" w:color="auto"/>
        <w:bottom w:val="none" w:sz="0" w:space="0" w:color="auto"/>
        <w:right w:val="none" w:sz="0" w:space="0" w:color="auto"/>
      </w:divBdr>
    </w:div>
    <w:div w:id="1738169394">
      <w:marLeft w:val="0"/>
      <w:marRight w:val="0"/>
      <w:marTop w:val="0"/>
      <w:marBottom w:val="0"/>
      <w:divBdr>
        <w:top w:val="none" w:sz="0" w:space="0" w:color="auto"/>
        <w:left w:val="none" w:sz="0" w:space="0" w:color="auto"/>
        <w:bottom w:val="none" w:sz="0" w:space="0" w:color="auto"/>
        <w:right w:val="none" w:sz="0" w:space="0" w:color="auto"/>
      </w:divBdr>
      <w:divsChild>
        <w:div w:id="1738170363">
          <w:marLeft w:val="0"/>
          <w:marRight w:val="0"/>
          <w:marTop w:val="0"/>
          <w:marBottom w:val="0"/>
          <w:divBdr>
            <w:top w:val="none" w:sz="0" w:space="0" w:color="auto"/>
            <w:left w:val="none" w:sz="0" w:space="0" w:color="auto"/>
            <w:bottom w:val="none" w:sz="0" w:space="0" w:color="auto"/>
            <w:right w:val="none" w:sz="0" w:space="0" w:color="auto"/>
          </w:divBdr>
        </w:div>
        <w:div w:id="1738170654">
          <w:marLeft w:val="0"/>
          <w:marRight w:val="0"/>
          <w:marTop w:val="0"/>
          <w:marBottom w:val="0"/>
          <w:divBdr>
            <w:top w:val="none" w:sz="0" w:space="0" w:color="auto"/>
            <w:left w:val="none" w:sz="0" w:space="0" w:color="auto"/>
            <w:bottom w:val="none" w:sz="0" w:space="0" w:color="auto"/>
            <w:right w:val="none" w:sz="0" w:space="0" w:color="auto"/>
          </w:divBdr>
        </w:div>
        <w:div w:id="1738170678">
          <w:marLeft w:val="0"/>
          <w:marRight w:val="0"/>
          <w:marTop w:val="0"/>
          <w:marBottom w:val="0"/>
          <w:divBdr>
            <w:top w:val="none" w:sz="0" w:space="0" w:color="auto"/>
            <w:left w:val="none" w:sz="0" w:space="0" w:color="auto"/>
            <w:bottom w:val="none" w:sz="0" w:space="0" w:color="auto"/>
            <w:right w:val="none" w:sz="0" w:space="0" w:color="auto"/>
          </w:divBdr>
        </w:div>
        <w:div w:id="1738170772">
          <w:marLeft w:val="0"/>
          <w:marRight w:val="0"/>
          <w:marTop w:val="0"/>
          <w:marBottom w:val="0"/>
          <w:divBdr>
            <w:top w:val="none" w:sz="0" w:space="0" w:color="auto"/>
            <w:left w:val="none" w:sz="0" w:space="0" w:color="auto"/>
            <w:bottom w:val="none" w:sz="0" w:space="0" w:color="auto"/>
            <w:right w:val="none" w:sz="0" w:space="0" w:color="auto"/>
          </w:divBdr>
        </w:div>
      </w:divsChild>
    </w:div>
    <w:div w:id="1738169395">
      <w:marLeft w:val="0"/>
      <w:marRight w:val="0"/>
      <w:marTop w:val="0"/>
      <w:marBottom w:val="0"/>
      <w:divBdr>
        <w:top w:val="none" w:sz="0" w:space="0" w:color="auto"/>
        <w:left w:val="none" w:sz="0" w:space="0" w:color="auto"/>
        <w:bottom w:val="none" w:sz="0" w:space="0" w:color="auto"/>
        <w:right w:val="none" w:sz="0" w:space="0" w:color="auto"/>
      </w:divBdr>
    </w:div>
    <w:div w:id="1738169397">
      <w:marLeft w:val="0"/>
      <w:marRight w:val="0"/>
      <w:marTop w:val="0"/>
      <w:marBottom w:val="0"/>
      <w:divBdr>
        <w:top w:val="none" w:sz="0" w:space="0" w:color="auto"/>
        <w:left w:val="none" w:sz="0" w:space="0" w:color="auto"/>
        <w:bottom w:val="none" w:sz="0" w:space="0" w:color="auto"/>
        <w:right w:val="none" w:sz="0" w:space="0" w:color="auto"/>
      </w:divBdr>
    </w:div>
    <w:div w:id="1738169404">
      <w:marLeft w:val="0"/>
      <w:marRight w:val="0"/>
      <w:marTop w:val="0"/>
      <w:marBottom w:val="0"/>
      <w:divBdr>
        <w:top w:val="none" w:sz="0" w:space="0" w:color="auto"/>
        <w:left w:val="none" w:sz="0" w:space="0" w:color="auto"/>
        <w:bottom w:val="none" w:sz="0" w:space="0" w:color="auto"/>
        <w:right w:val="none" w:sz="0" w:space="0" w:color="auto"/>
      </w:divBdr>
    </w:div>
    <w:div w:id="1738169405">
      <w:marLeft w:val="0"/>
      <w:marRight w:val="0"/>
      <w:marTop w:val="0"/>
      <w:marBottom w:val="0"/>
      <w:divBdr>
        <w:top w:val="none" w:sz="0" w:space="0" w:color="auto"/>
        <w:left w:val="none" w:sz="0" w:space="0" w:color="auto"/>
        <w:bottom w:val="none" w:sz="0" w:space="0" w:color="auto"/>
        <w:right w:val="none" w:sz="0" w:space="0" w:color="auto"/>
      </w:divBdr>
    </w:div>
    <w:div w:id="1738169406">
      <w:marLeft w:val="0"/>
      <w:marRight w:val="0"/>
      <w:marTop w:val="0"/>
      <w:marBottom w:val="0"/>
      <w:divBdr>
        <w:top w:val="none" w:sz="0" w:space="0" w:color="auto"/>
        <w:left w:val="none" w:sz="0" w:space="0" w:color="auto"/>
        <w:bottom w:val="none" w:sz="0" w:space="0" w:color="auto"/>
        <w:right w:val="none" w:sz="0" w:space="0" w:color="auto"/>
      </w:divBdr>
    </w:div>
    <w:div w:id="1738169407">
      <w:marLeft w:val="0"/>
      <w:marRight w:val="0"/>
      <w:marTop w:val="0"/>
      <w:marBottom w:val="0"/>
      <w:divBdr>
        <w:top w:val="none" w:sz="0" w:space="0" w:color="auto"/>
        <w:left w:val="none" w:sz="0" w:space="0" w:color="auto"/>
        <w:bottom w:val="none" w:sz="0" w:space="0" w:color="auto"/>
        <w:right w:val="none" w:sz="0" w:space="0" w:color="auto"/>
      </w:divBdr>
      <w:divsChild>
        <w:div w:id="1738170037">
          <w:marLeft w:val="0"/>
          <w:marRight w:val="0"/>
          <w:marTop w:val="0"/>
          <w:marBottom w:val="0"/>
          <w:divBdr>
            <w:top w:val="none" w:sz="0" w:space="0" w:color="auto"/>
            <w:left w:val="none" w:sz="0" w:space="0" w:color="auto"/>
            <w:bottom w:val="none" w:sz="0" w:space="0" w:color="auto"/>
            <w:right w:val="none" w:sz="0" w:space="0" w:color="auto"/>
          </w:divBdr>
          <w:divsChild>
            <w:div w:id="1738168623">
              <w:marLeft w:val="0"/>
              <w:marRight w:val="0"/>
              <w:marTop w:val="0"/>
              <w:marBottom w:val="0"/>
              <w:divBdr>
                <w:top w:val="none" w:sz="0" w:space="0" w:color="auto"/>
                <w:left w:val="none" w:sz="0" w:space="0" w:color="auto"/>
                <w:bottom w:val="none" w:sz="0" w:space="0" w:color="auto"/>
                <w:right w:val="none" w:sz="0" w:space="0" w:color="auto"/>
              </w:divBdr>
              <w:divsChild>
                <w:div w:id="173817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410">
          <w:marLeft w:val="0"/>
          <w:marRight w:val="0"/>
          <w:marTop w:val="0"/>
          <w:marBottom w:val="0"/>
          <w:divBdr>
            <w:top w:val="none" w:sz="0" w:space="0" w:color="auto"/>
            <w:left w:val="none" w:sz="0" w:space="0" w:color="auto"/>
            <w:bottom w:val="none" w:sz="0" w:space="0" w:color="auto"/>
            <w:right w:val="none" w:sz="0" w:space="0" w:color="auto"/>
          </w:divBdr>
        </w:div>
      </w:divsChild>
    </w:div>
    <w:div w:id="1738169408">
      <w:marLeft w:val="0"/>
      <w:marRight w:val="0"/>
      <w:marTop w:val="0"/>
      <w:marBottom w:val="0"/>
      <w:divBdr>
        <w:top w:val="none" w:sz="0" w:space="0" w:color="auto"/>
        <w:left w:val="none" w:sz="0" w:space="0" w:color="auto"/>
        <w:bottom w:val="none" w:sz="0" w:space="0" w:color="auto"/>
        <w:right w:val="none" w:sz="0" w:space="0" w:color="auto"/>
      </w:divBdr>
      <w:divsChild>
        <w:div w:id="1738169487">
          <w:marLeft w:val="0"/>
          <w:marRight w:val="0"/>
          <w:marTop w:val="0"/>
          <w:marBottom w:val="0"/>
          <w:divBdr>
            <w:top w:val="none" w:sz="0" w:space="0" w:color="auto"/>
            <w:left w:val="none" w:sz="0" w:space="0" w:color="auto"/>
            <w:bottom w:val="none" w:sz="0" w:space="0" w:color="auto"/>
            <w:right w:val="none" w:sz="0" w:space="0" w:color="auto"/>
          </w:divBdr>
          <w:divsChild>
            <w:div w:id="173816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409">
      <w:marLeft w:val="0"/>
      <w:marRight w:val="0"/>
      <w:marTop w:val="0"/>
      <w:marBottom w:val="0"/>
      <w:divBdr>
        <w:top w:val="none" w:sz="0" w:space="0" w:color="auto"/>
        <w:left w:val="none" w:sz="0" w:space="0" w:color="auto"/>
        <w:bottom w:val="none" w:sz="0" w:space="0" w:color="auto"/>
        <w:right w:val="none" w:sz="0" w:space="0" w:color="auto"/>
      </w:divBdr>
    </w:div>
    <w:div w:id="1738169410">
      <w:marLeft w:val="0"/>
      <w:marRight w:val="0"/>
      <w:marTop w:val="0"/>
      <w:marBottom w:val="0"/>
      <w:divBdr>
        <w:top w:val="none" w:sz="0" w:space="0" w:color="auto"/>
        <w:left w:val="none" w:sz="0" w:space="0" w:color="auto"/>
        <w:bottom w:val="none" w:sz="0" w:space="0" w:color="auto"/>
        <w:right w:val="none" w:sz="0" w:space="0" w:color="auto"/>
      </w:divBdr>
    </w:div>
    <w:div w:id="1738169412">
      <w:marLeft w:val="0"/>
      <w:marRight w:val="0"/>
      <w:marTop w:val="0"/>
      <w:marBottom w:val="0"/>
      <w:divBdr>
        <w:top w:val="none" w:sz="0" w:space="0" w:color="auto"/>
        <w:left w:val="none" w:sz="0" w:space="0" w:color="auto"/>
        <w:bottom w:val="none" w:sz="0" w:space="0" w:color="auto"/>
        <w:right w:val="none" w:sz="0" w:space="0" w:color="auto"/>
      </w:divBdr>
      <w:divsChild>
        <w:div w:id="1738169413">
          <w:marLeft w:val="0"/>
          <w:marRight w:val="0"/>
          <w:marTop w:val="0"/>
          <w:marBottom w:val="0"/>
          <w:divBdr>
            <w:top w:val="none" w:sz="0" w:space="0" w:color="auto"/>
            <w:left w:val="none" w:sz="0" w:space="0" w:color="auto"/>
            <w:bottom w:val="none" w:sz="0" w:space="0" w:color="auto"/>
            <w:right w:val="none" w:sz="0" w:space="0" w:color="auto"/>
          </w:divBdr>
        </w:div>
        <w:div w:id="1738169556">
          <w:marLeft w:val="0"/>
          <w:marRight w:val="0"/>
          <w:marTop w:val="0"/>
          <w:marBottom w:val="0"/>
          <w:divBdr>
            <w:top w:val="none" w:sz="0" w:space="0" w:color="auto"/>
            <w:left w:val="none" w:sz="0" w:space="0" w:color="auto"/>
            <w:bottom w:val="none" w:sz="0" w:space="0" w:color="auto"/>
            <w:right w:val="none" w:sz="0" w:space="0" w:color="auto"/>
          </w:divBdr>
        </w:div>
        <w:div w:id="1738169693">
          <w:marLeft w:val="0"/>
          <w:marRight w:val="0"/>
          <w:marTop w:val="0"/>
          <w:marBottom w:val="0"/>
          <w:divBdr>
            <w:top w:val="none" w:sz="0" w:space="0" w:color="auto"/>
            <w:left w:val="none" w:sz="0" w:space="0" w:color="auto"/>
            <w:bottom w:val="none" w:sz="0" w:space="0" w:color="auto"/>
            <w:right w:val="none" w:sz="0" w:space="0" w:color="auto"/>
          </w:divBdr>
          <w:divsChild>
            <w:div w:id="1738168990">
              <w:marLeft w:val="0"/>
              <w:marRight w:val="0"/>
              <w:marTop w:val="0"/>
              <w:marBottom w:val="0"/>
              <w:divBdr>
                <w:top w:val="none" w:sz="0" w:space="0" w:color="auto"/>
                <w:left w:val="none" w:sz="0" w:space="0" w:color="auto"/>
                <w:bottom w:val="none" w:sz="0" w:space="0" w:color="auto"/>
                <w:right w:val="none" w:sz="0" w:space="0" w:color="auto"/>
              </w:divBdr>
            </w:div>
            <w:div w:id="1738170372">
              <w:marLeft w:val="0"/>
              <w:marRight w:val="0"/>
              <w:marTop w:val="0"/>
              <w:marBottom w:val="0"/>
              <w:divBdr>
                <w:top w:val="none" w:sz="0" w:space="0" w:color="auto"/>
                <w:left w:val="none" w:sz="0" w:space="0" w:color="auto"/>
                <w:bottom w:val="none" w:sz="0" w:space="0" w:color="auto"/>
                <w:right w:val="none" w:sz="0" w:space="0" w:color="auto"/>
              </w:divBdr>
              <w:divsChild>
                <w:div w:id="1738168576">
                  <w:marLeft w:val="0"/>
                  <w:marRight w:val="0"/>
                  <w:marTop w:val="0"/>
                  <w:marBottom w:val="0"/>
                  <w:divBdr>
                    <w:top w:val="none" w:sz="0" w:space="0" w:color="auto"/>
                    <w:left w:val="none" w:sz="0" w:space="0" w:color="auto"/>
                    <w:bottom w:val="none" w:sz="0" w:space="0" w:color="auto"/>
                    <w:right w:val="none" w:sz="0" w:space="0" w:color="auto"/>
                  </w:divBdr>
                </w:div>
                <w:div w:id="173817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648">
          <w:marLeft w:val="0"/>
          <w:marRight w:val="0"/>
          <w:marTop w:val="0"/>
          <w:marBottom w:val="0"/>
          <w:divBdr>
            <w:top w:val="none" w:sz="0" w:space="0" w:color="auto"/>
            <w:left w:val="none" w:sz="0" w:space="0" w:color="auto"/>
            <w:bottom w:val="none" w:sz="0" w:space="0" w:color="auto"/>
            <w:right w:val="none" w:sz="0" w:space="0" w:color="auto"/>
          </w:divBdr>
        </w:div>
      </w:divsChild>
    </w:div>
    <w:div w:id="1738169415">
      <w:marLeft w:val="0"/>
      <w:marRight w:val="0"/>
      <w:marTop w:val="0"/>
      <w:marBottom w:val="0"/>
      <w:divBdr>
        <w:top w:val="none" w:sz="0" w:space="0" w:color="auto"/>
        <w:left w:val="none" w:sz="0" w:space="0" w:color="auto"/>
        <w:bottom w:val="none" w:sz="0" w:space="0" w:color="auto"/>
        <w:right w:val="none" w:sz="0" w:space="0" w:color="auto"/>
      </w:divBdr>
    </w:div>
    <w:div w:id="1738169416">
      <w:marLeft w:val="0"/>
      <w:marRight w:val="0"/>
      <w:marTop w:val="0"/>
      <w:marBottom w:val="0"/>
      <w:divBdr>
        <w:top w:val="none" w:sz="0" w:space="0" w:color="auto"/>
        <w:left w:val="none" w:sz="0" w:space="0" w:color="auto"/>
        <w:bottom w:val="none" w:sz="0" w:space="0" w:color="auto"/>
        <w:right w:val="none" w:sz="0" w:space="0" w:color="auto"/>
      </w:divBdr>
      <w:divsChild>
        <w:div w:id="1738168647">
          <w:marLeft w:val="0"/>
          <w:marRight w:val="0"/>
          <w:marTop w:val="0"/>
          <w:marBottom w:val="0"/>
          <w:divBdr>
            <w:top w:val="none" w:sz="0" w:space="0" w:color="auto"/>
            <w:left w:val="none" w:sz="0" w:space="0" w:color="auto"/>
            <w:bottom w:val="none" w:sz="0" w:space="0" w:color="auto"/>
            <w:right w:val="none" w:sz="0" w:space="0" w:color="auto"/>
          </w:divBdr>
          <w:divsChild>
            <w:div w:id="173817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417">
      <w:marLeft w:val="0"/>
      <w:marRight w:val="0"/>
      <w:marTop w:val="0"/>
      <w:marBottom w:val="0"/>
      <w:divBdr>
        <w:top w:val="none" w:sz="0" w:space="0" w:color="auto"/>
        <w:left w:val="none" w:sz="0" w:space="0" w:color="auto"/>
        <w:bottom w:val="none" w:sz="0" w:space="0" w:color="auto"/>
        <w:right w:val="none" w:sz="0" w:space="0" w:color="auto"/>
      </w:divBdr>
    </w:div>
    <w:div w:id="1738169418">
      <w:marLeft w:val="0"/>
      <w:marRight w:val="0"/>
      <w:marTop w:val="0"/>
      <w:marBottom w:val="0"/>
      <w:divBdr>
        <w:top w:val="none" w:sz="0" w:space="0" w:color="auto"/>
        <w:left w:val="none" w:sz="0" w:space="0" w:color="auto"/>
        <w:bottom w:val="none" w:sz="0" w:space="0" w:color="auto"/>
        <w:right w:val="none" w:sz="0" w:space="0" w:color="auto"/>
      </w:divBdr>
    </w:div>
    <w:div w:id="1738169419">
      <w:marLeft w:val="0"/>
      <w:marRight w:val="0"/>
      <w:marTop w:val="0"/>
      <w:marBottom w:val="0"/>
      <w:divBdr>
        <w:top w:val="none" w:sz="0" w:space="0" w:color="auto"/>
        <w:left w:val="none" w:sz="0" w:space="0" w:color="auto"/>
        <w:bottom w:val="none" w:sz="0" w:space="0" w:color="auto"/>
        <w:right w:val="none" w:sz="0" w:space="0" w:color="auto"/>
      </w:divBdr>
    </w:div>
    <w:div w:id="1738169421">
      <w:marLeft w:val="0"/>
      <w:marRight w:val="0"/>
      <w:marTop w:val="0"/>
      <w:marBottom w:val="0"/>
      <w:divBdr>
        <w:top w:val="none" w:sz="0" w:space="0" w:color="auto"/>
        <w:left w:val="none" w:sz="0" w:space="0" w:color="auto"/>
        <w:bottom w:val="none" w:sz="0" w:space="0" w:color="auto"/>
        <w:right w:val="none" w:sz="0" w:space="0" w:color="auto"/>
      </w:divBdr>
      <w:divsChild>
        <w:div w:id="1738170312">
          <w:marLeft w:val="0"/>
          <w:marRight w:val="0"/>
          <w:marTop w:val="0"/>
          <w:marBottom w:val="0"/>
          <w:divBdr>
            <w:top w:val="none" w:sz="0" w:space="0" w:color="auto"/>
            <w:left w:val="none" w:sz="0" w:space="0" w:color="auto"/>
            <w:bottom w:val="none" w:sz="0" w:space="0" w:color="auto"/>
            <w:right w:val="none" w:sz="0" w:space="0" w:color="auto"/>
          </w:divBdr>
          <w:divsChild>
            <w:div w:id="1738170438">
              <w:marLeft w:val="0"/>
              <w:marRight w:val="0"/>
              <w:marTop w:val="0"/>
              <w:marBottom w:val="0"/>
              <w:divBdr>
                <w:top w:val="none" w:sz="0" w:space="0" w:color="auto"/>
                <w:left w:val="none" w:sz="0" w:space="0" w:color="auto"/>
                <w:bottom w:val="none" w:sz="0" w:space="0" w:color="auto"/>
                <w:right w:val="none" w:sz="0" w:space="0" w:color="auto"/>
              </w:divBdr>
              <w:divsChild>
                <w:div w:id="1738170553">
                  <w:marLeft w:val="0"/>
                  <w:marRight w:val="0"/>
                  <w:marTop w:val="0"/>
                  <w:marBottom w:val="0"/>
                  <w:divBdr>
                    <w:top w:val="none" w:sz="0" w:space="0" w:color="auto"/>
                    <w:left w:val="none" w:sz="0" w:space="0" w:color="auto"/>
                    <w:bottom w:val="none" w:sz="0" w:space="0" w:color="auto"/>
                    <w:right w:val="none" w:sz="0" w:space="0" w:color="auto"/>
                  </w:divBdr>
                  <w:divsChild>
                    <w:div w:id="1738169720">
                      <w:marLeft w:val="0"/>
                      <w:marRight w:val="0"/>
                      <w:marTop w:val="0"/>
                      <w:marBottom w:val="0"/>
                      <w:divBdr>
                        <w:top w:val="none" w:sz="0" w:space="0" w:color="auto"/>
                        <w:left w:val="none" w:sz="0" w:space="0" w:color="auto"/>
                        <w:bottom w:val="none" w:sz="0" w:space="0" w:color="auto"/>
                        <w:right w:val="none" w:sz="0" w:space="0" w:color="auto"/>
                      </w:divBdr>
                    </w:div>
                    <w:div w:id="173817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169422">
      <w:marLeft w:val="0"/>
      <w:marRight w:val="0"/>
      <w:marTop w:val="0"/>
      <w:marBottom w:val="0"/>
      <w:divBdr>
        <w:top w:val="none" w:sz="0" w:space="0" w:color="auto"/>
        <w:left w:val="none" w:sz="0" w:space="0" w:color="auto"/>
        <w:bottom w:val="none" w:sz="0" w:space="0" w:color="auto"/>
        <w:right w:val="none" w:sz="0" w:space="0" w:color="auto"/>
      </w:divBdr>
    </w:div>
    <w:div w:id="1738169424">
      <w:marLeft w:val="0"/>
      <w:marRight w:val="0"/>
      <w:marTop w:val="0"/>
      <w:marBottom w:val="0"/>
      <w:divBdr>
        <w:top w:val="none" w:sz="0" w:space="0" w:color="auto"/>
        <w:left w:val="none" w:sz="0" w:space="0" w:color="auto"/>
        <w:bottom w:val="none" w:sz="0" w:space="0" w:color="auto"/>
        <w:right w:val="none" w:sz="0" w:space="0" w:color="auto"/>
      </w:divBdr>
    </w:div>
    <w:div w:id="1738169425">
      <w:marLeft w:val="0"/>
      <w:marRight w:val="0"/>
      <w:marTop w:val="0"/>
      <w:marBottom w:val="0"/>
      <w:divBdr>
        <w:top w:val="none" w:sz="0" w:space="0" w:color="auto"/>
        <w:left w:val="none" w:sz="0" w:space="0" w:color="auto"/>
        <w:bottom w:val="none" w:sz="0" w:space="0" w:color="auto"/>
        <w:right w:val="none" w:sz="0" w:space="0" w:color="auto"/>
      </w:divBdr>
      <w:divsChild>
        <w:div w:id="1738170045">
          <w:marLeft w:val="0"/>
          <w:marRight w:val="0"/>
          <w:marTop w:val="0"/>
          <w:marBottom w:val="0"/>
          <w:divBdr>
            <w:top w:val="none" w:sz="0" w:space="0" w:color="auto"/>
            <w:left w:val="none" w:sz="0" w:space="0" w:color="auto"/>
            <w:bottom w:val="none" w:sz="0" w:space="0" w:color="auto"/>
            <w:right w:val="none" w:sz="0" w:space="0" w:color="auto"/>
          </w:divBdr>
          <w:divsChild>
            <w:div w:id="173816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426">
      <w:marLeft w:val="0"/>
      <w:marRight w:val="0"/>
      <w:marTop w:val="0"/>
      <w:marBottom w:val="0"/>
      <w:divBdr>
        <w:top w:val="none" w:sz="0" w:space="0" w:color="auto"/>
        <w:left w:val="none" w:sz="0" w:space="0" w:color="auto"/>
        <w:bottom w:val="none" w:sz="0" w:space="0" w:color="auto"/>
        <w:right w:val="none" w:sz="0" w:space="0" w:color="auto"/>
      </w:divBdr>
    </w:div>
    <w:div w:id="1738169427">
      <w:marLeft w:val="0"/>
      <w:marRight w:val="0"/>
      <w:marTop w:val="0"/>
      <w:marBottom w:val="0"/>
      <w:divBdr>
        <w:top w:val="none" w:sz="0" w:space="0" w:color="auto"/>
        <w:left w:val="none" w:sz="0" w:space="0" w:color="auto"/>
        <w:bottom w:val="none" w:sz="0" w:space="0" w:color="auto"/>
        <w:right w:val="none" w:sz="0" w:space="0" w:color="auto"/>
      </w:divBdr>
    </w:div>
    <w:div w:id="1738169430">
      <w:marLeft w:val="0"/>
      <w:marRight w:val="0"/>
      <w:marTop w:val="0"/>
      <w:marBottom w:val="0"/>
      <w:divBdr>
        <w:top w:val="none" w:sz="0" w:space="0" w:color="auto"/>
        <w:left w:val="none" w:sz="0" w:space="0" w:color="auto"/>
        <w:bottom w:val="none" w:sz="0" w:space="0" w:color="auto"/>
        <w:right w:val="none" w:sz="0" w:space="0" w:color="auto"/>
      </w:divBdr>
      <w:divsChild>
        <w:div w:id="1738168622">
          <w:marLeft w:val="0"/>
          <w:marRight w:val="0"/>
          <w:marTop w:val="0"/>
          <w:marBottom w:val="0"/>
          <w:divBdr>
            <w:top w:val="none" w:sz="0" w:space="0" w:color="auto"/>
            <w:left w:val="none" w:sz="0" w:space="0" w:color="auto"/>
            <w:bottom w:val="none" w:sz="0" w:space="0" w:color="auto"/>
            <w:right w:val="none" w:sz="0" w:space="0" w:color="auto"/>
          </w:divBdr>
          <w:divsChild>
            <w:div w:id="173816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433">
      <w:marLeft w:val="0"/>
      <w:marRight w:val="0"/>
      <w:marTop w:val="0"/>
      <w:marBottom w:val="0"/>
      <w:divBdr>
        <w:top w:val="none" w:sz="0" w:space="0" w:color="auto"/>
        <w:left w:val="none" w:sz="0" w:space="0" w:color="auto"/>
        <w:bottom w:val="none" w:sz="0" w:space="0" w:color="auto"/>
        <w:right w:val="none" w:sz="0" w:space="0" w:color="auto"/>
      </w:divBdr>
    </w:div>
    <w:div w:id="1738169435">
      <w:marLeft w:val="0"/>
      <w:marRight w:val="0"/>
      <w:marTop w:val="0"/>
      <w:marBottom w:val="0"/>
      <w:divBdr>
        <w:top w:val="none" w:sz="0" w:space="0" w:color="auto"/>
        <w:left w:val="none" w:sz="0" w:space="0" w:color="auto"/>
        <w:bottom w:val="none" w:sz="0" w:space="0" w:color="auto"/>
        <w:right w:val="none" w:sz="0" w:space="0" w:color="auto"/>
      </w:divBdr>
      <w:divsChild>
        <w:div w:id="1738170903">
          <w:marLeft w:val="0"/>
          <w:marRight w:val="0"/>
          <w:marTop w:val="0"/>
          <w:marBottom w:val="0"/>
          <w:divBdr>
            <w:top w:val="none" w:sz="0" w:space="0" w:color="auto"/>
            <w:left w:val="none" w:sz="0" w:space="0" w:color="auto"/>
            <w:bottom w:val="none" w:sz="0" w:space="0" w:color="auto"/>
            <w:right w:val="none" w:sz="0" w:space="0" w:color="auto"/>
          </w:divBdr>
        </w:div>
        <w:div w:id="1738170937">
          <w:marLeft w:val="0"/>
          <w:marRight w:val="0"/>
          <w:marTop w:val="0"/>
          <w:marBottom w:val="0"/>
          <w:divBdr>
            <w:top w:val="none" w:sz="0" w:space="0" w:color="auto"/>
            <w:left w:val="none" w:sz="0" w:space="0" w:color="auto"/>
            <w:bottom w:val="none" w:sz="0" w:space="0" w:color="auto"/>
            <w:right w:val="none" w:sz="0" w:space="0" w:color="auto"/>
          </w:divBdr>
        </w:div>
      </w:divsChild>
    </w:div>
    <w:div w:id="1738169438">
      <w:marLeft w:val="0"/>
      <w:marRight w:val="0"/>
      <w:marTop w:val="0"/>
      <w:marBottom w:val="0"/>
      <w:divBdr>
        <w:top w:val="none" w:sz="0" w:space="0" w:color="auto"/>
        <w:left w:val="none" w:sz="0" w:space="0" w:color="auto"/>
        <w:bottom w:val="none" w:sz="0" w:space="0" w:color="auto"/>
        <w:right w:val="none" w:sz="0" w:space="0" w:color="auto"/>
      </w:divBdr>
    </w:div>
    <w:div w:id="1738169439">
      <w:marLeft w:val="0"/>
      <w:marRight w:val="0"/>
      <w:marTop w:val="0"/>
      <w:marBottom w:val="0"/>
      <w:divBdr>
        <w:top w:val="none" w:sz="0" w:space="0" w:color="auto"/>
        <w:left w:val="none" w:sz="0" w:space="0" w:color="auto"/>
        <w:bottom w:val="none" w:sz="0" w:space="0" w:color="auto"/>
        <w:right w:val="none" w:sz="0" w:space="0" w:color="auto"/>
      </w:divBdr>
    </w:div>
    <w:div w:id="1738169440">
      <w:marLeft w:val="0"/>
      <w:marRight w:val="0"/>
      <w:marTop w:val="0"/>
      <w:marBottom w:val="0"/>
      <w:divBdr>
        <w:top w:val="none" w:sz="0" w:space="0" w:color="auto"/>
        <w:left w:val="none" w:sz="0" w:space="0" w:color="auto"/>
        <w:bottom w:val="none" w:sz="0" w:space="0" w:color="auto"/>
        <w:right w:val="none" w:sz="0" w:space="0" w:color="auto"/>
      </w:divBdr>
      <w:divsChild>
        <w:div w:id="1738169101">
          <w:marLeft w:val="0"/>
          <w:marRight w:val="0"/>
          <w:marTop w:val="0"/>
          <w:marBottom w:val="0"/>
          <w:divBdr>
            <w:top w:val="none" w:sz="0" w:space="0" w:color="auto"/>
            <w:left w:val="none" w:sz="0" w:space="0" w:color="auto"/>
            <w:bottom w:val="none" w:sz="0" w:space="0" w:color="auto"/>
            <w:right w:val="none" w:sz="0" w:space="0" w:color="auto"/>
          </w:divBdr>
        </w:div>
        <w:div w:id="1738169706">
          <w:marLeft w:val="0"/>
          <w:marRight w:val="0"/>
          <w:marTop w:val="0"/>
          <w:marBottom w:val="0"/>
          <w:divBdr>
            <w:top w:val="none" w:sz="0" w:space="0" w:color="auto"/>
            <w:left w:val="none" w:sz="0" w:space="0" w:color="auto"/>
            <w:bottom w:val="none" w:sz="0" w:space="0" w:color="auto"/>
            <w:right w:val="none" w:sz="0" w:space="0" w:color="auto"/>
          </w:divBdr>
          <w:divsChild>
            <w:div w:id="1738168856">
              <w:marLeft w:val="0"/>
              <w:marRight w:val="0"/>
              <w:marTop w:val="0"/>
              <w:marBottom w:val="0"/>
              <w:divBdr>
                <w:top w:val="none" w:sz="0" w:space="0" w:color="auto"/>
                <w:left w:val="none" w:sz="0" w:space="0" w:color="auto"/>
                <w:bottom w:val="none" w:sz="0" w:space="0" w:color="auto"/>
                <w:right w:val="none" w:sz="0" w:space="0" w:color="auto"/>
              </w:divBdr>
            </w:div>
            <w:div w:id="1738170889">
              <w:marLeft w:val="0"/>
              <w:marRight w:val="0"/>
              <w:marTop w:val="0"/>
              <w:marBottom w:val="0"/>
              <w:divBdr>
                <w:top w:val="none" w:sz="0" w:space="0" w:color="auto"/>
                <w:left w:val="none" w:sz="0" w:space="0" w:color="auto"/>
                <w:bottom w:val="none" w:sz="0" w:space="0" w:color="auto"/>
                <w:right w:val="none" w:sz="0" w:space="0" w:color="auto"/>
              </w:divBdr>
              <w:divsChild>
                <w:div w:id="173817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787">
          <w:marLeft w:val="0"/>
          <w:marRight w:val="0"/>
          <w:marTop w:val="0"/>
          <w:marBottom w:val="0"/>
          <w:divBdr>
            <w:top w:val="none" w:sz="0" w:space="0" w:color="auto"/>
            <w:left w:val="none" w:sz="0" w:space="0" w:color="auto"/>
            <w:bottom w:val="none" w:sz="0" w:space="0" w:color="auto"/>
            <w:right w:val="none" w:sz="0" w:space="0" w:color="auto"/>
          </w:divBdr>
        </w:div>
        <w:div w:id="1738170894">
          <w:marLeft w:val="0"/>
          <w:marRight w:val="0"/>
          <w:marTop w:val="0"/>
          <w:marBottom w:val="0"/>
          <w:divBdr>
            <w:top w:val="none" w:sz="0" w:space="0" w:color="auto"/>
            <w:left w:val="none" w:sz="0" w:space="0" w:color="auto"/>
            <w:bottom w:val="none" w:sz="0" w:space="0" w:color="auto"/>
            <w:right w:val="none" w:sz="0" w:space="0" w:color="auto"/>
          </w:divBdr>
        </w:div>
      </w:divsChild>
    </w:div>
    <w:div w:id="1738169441">
      <w:marLeft w:val="0"/>
      <w:marRight w:val="0"/>
      <w:marTop w:val="0"/>
      <w:marBottom w:val="0"/>
      <w:divBdr>
        <w:top w:val="none" w:sz="0" w:space="0" w:color="auto"/>
        <w:left w:val="none" w:sz="0" w:space="0" w:color="auto"/>
        <w:bottom w:val="none" w:sz="0" w:space="0" w:color="auto"/>
        <w:right w:val="none" w:sz="0" w:space="0" w:color="auto"/>
      </w:divBdr>
      <w:divsChild>
        <w:div w:id="1738168588">
          <w:marLeft w:val="0"/>
          <w:marRight w:val="0"/>
          <w:marTop w:val="0"/>
          <w:marBottom w:val="0"/>
          <w:divBdr>
            <w:top w:val="none" w:sz="0" w:space="0" w:color="auto"/>
            <w:left w:val="none" w:sz="0" w:space="0" w:color="auto"/>
            <w:bottom w:val="none" w:sz="0" w:space="0" w:color="auto"/>
            <w:right w:val="none" w:sz="0" w:space="0" w:color="auto"/>
          </w:divBdr>
          <w:divsChild>
            <w:div w:id="1738169030">
              <w:marLeft w:val="0"/>
              <w:marRight w:val="0"/>
              <w:marTop w:val="0"/>
              <w:marBottom w:val="0"/>
              <w:divBdr>
                <w:top w:val="none" w:sz="0" w:space="0" w:color="auto"/>
                <w:left w:val="none" w:sz="0" w:space="0" w:color="auto"/>
                <w:bottom w:val="none" w:sz="0" w:space="0" w:color="auto"/>
                <w:right w:val="none" w:sz="0" w:space="0" w:color="auto"/>
              </w:divBdr>
            </w:div>
          </w:divsChild>
        </w:div>
        <w:div w:id="1738170162">
          <w:marLeft w:val="0"/>
          <w:marRight w:val="0"/>
          <w:marTop w:val="0"/>
          <w:marBottom w:val="0"/>
          <w:divBdr>
            <w:top w:val="none" w:sz="0" w:space="0" w:color="auto"/>
            <w:left w:val="none" w:sz="0" w:space="0" w:color="auto"/>
            <w:bottom w:val="none" w:sz="0" w:space="0" w:color="auto"/>
            <w:right w:val="none" w:sz="0" w:space="0" w:color="auto"/>
          </w:divBdr>
          <w:divsChild>
            <w:div w:id="1738170130">
              <w:marLeft w:val="0"/>
              <w:marRight w:val="0"/>
              <w:marTop w:val="0"/>
              <w:marBottom w:val="0"/>
              <w:divBdr>
                <w:top w:val="none" w:sz="0" w:space="0" w:color="auto"/>
                <w:left w:val="none" w:sz="0" w:space="0" w:color="auto"/>
                <w:bottom w:val="none" w:sz="0" w:space="0" w:color="auto"/>
                <w:right w:val="none" w:sz="0" w:space="0" w:color="auto"/>
              </w:divBdr>
              <w:divsChild>
                <w:div w:id="173816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966">
          <w:marLeft w:val="0"/>
          <w:marRight w:val="0"/>
          <w:marTop w:val="0"/>
          <w:marBottom w:val="0"/>
          <w:divBdr>
            <w:top w:val="none" w:sz="0" w:space="0" w:color="auto"/>
            <w:left w:val="none" w:sz="0" w:space="0" w:color="auto"/>
            <w:bottom w:val="none" w:sz="0" w:space="0" w:color="auto"/>
            <w:right w:val="none" w:sz="0" w:space="0" w:color="auto"/>
          </w:divBdr>
          <w:divsChild>
            <w:div w:id="173816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446">
      <w:marLeft w:val="0"/>
      <w:marRight w:val="0"/>
      <w:marTop w:val="0"/>
      <w:marBottom w:val="0"/>
      <w:divBdr>
        <w:top w:val="none" w:sz="0" w:space="0" w:color="auto"/>
        <w:left w:val="none" w:sz="0" w:space="0" w:color="auto"/>
        <w:bottom w:val="none" w:sz="0" w:space="0" w:color="auto"/>
        <w:right w:val="none" w:sz="0" w:space="0" w:color="auto"/>
      </w:divBdr>
      <w:divsChild>
        <w:div w:id="1738168687">
          <w:marLeft w:val="0"/>
          <w:marRight w:val="0"/>
          <w:marTop w:val="0"/>
          <w:marBottom w:val="0"/>
          <w:divBdr>
            <w:top w:val="none" w:sz="0" w:space="0" w:color="auto"/>
            <w:left w:val="none" w:sz="0" w:space="0" w:color="auto"/>
            <w:bottom w:val="none" w:sz="0" w:space="0" w:color="auto"/>
            <w:right w:val="none" w:sz="0" w:space="0" w:color="auto"/>
          </w:divBdr>
          <w:divsChild>
            <w:div w:id="1738169989">
              <w:marLeft w:val="0"/>
              <w:marRight w:val="0"/>
              <w:marTop w:val="0"/>
              <w:marBottom w:val="0"/>
              <w:divBdr>
                <w:top w:val="none" w:sz="0" w:space="0" w:color="auto"/>
                <w:left w:val="none" w:sz="0" w:space="0" w:color="auto"/>
                <w:bottom w:val="none" w:sz="0" w:space="0" w:color="auto"/>
                <w:right w:val="none" w:sz="0" w:space="0" w:color="auto"/>
              </w:divBdr>
              <w:divsChild>
                <w:div w:id="1738170453">
                  <w:marLeft w:val="0"/>
                  <w:marRight w:val="0"/>
                  <w:marTop w:val="0"/>
                  <w:marBottom w:val="0"/>
                  <w:divBdr>
                    <w:top w:val="none" w:sz="0" w:space="0" w:color="auto"/>
                    <w:left w:val="none" w:sz="0" w:space="0" w:color="auto"/>
                    <w:bottom w:val="none" w:sz="0" w:space="0" w:color="auto"/>
                    <w:right w:val="none" w:sz="0" w:space="0" w:color="auto"/>
                  </w:divBdr>
                  <w:divsChild>
                    <w:div w:id="173817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367">
          <w:marLeft w:val="0"/>
          <w:marRight w:val="0"/>
          <w:marTop w:val="0"/>
          <w:marBottom w:val="0"/>
          <w:divBdr>
            <w:top w:val="none" w:sz="0" w:space="0" w:color="auto"/>
            <w:left w:val="none" w:sz="0" w:space="0" w:color="auto"/>
            <w:bottom w:val="none" w:sz="0" w:space="0" w:color="auto"/>
            <w:right w:val="none" w:sz="0" w:space="0" w:color="auto"/>
          </w:divBdr>
          <w:divsChild>
            <w:div w:id="17381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448">
      <w:marLeft w:val="0"/>
      <w:marRight w:val="0"/>
      <w:marTop w:val="0"/>
      <w:marBottom w:val="0"/>
      <w:divBdr>
        <w:top w:val="none" w:sz="0" w:space="0" w:color="auto"/>
        <w:left w:val="none" w:sz="0" w:space="0" w:color="auto"/>
        <w:bottom w:val="none" w:sz="0" w:space="0" w:color="auto"/>
        <w:right w:val="none" w:sz="0" w:space="0" w:color="auto"/>
      </w:divBdr>
    </w:div>
    <w:div w:id="1738169451">
      <w:marLeft w:val="0"/>
      <w:marRight w:val="0"/>
      <w:marTop w:val="0"/>
      <w:marBottom w:val="0"/>
      <w:divBdr>
        <w:top w:val="none" w:sz="0" w:space="0" w:color="auto"/>
        <w:left w:val="none" w:sz="0" w:space="0" w:color="auto"/>
        <w:bottom w:val="none" w:sz="0" w:space="0" w:color="auto"/>
        <w:right w:val="none" w:sz="0" w:space="0" w:color="auto"/>
      </w:divBdr>
    </w:div>
    <w:div w:id="1738169452">
      <w:marLeft w:val="0"/>
      <w:marRight w:val="0"/>
      <w:marTop w:val="0"/>
      <w:marBottom w:val="0"/>
      <w:divBdr>
        <w:top w:val="none" w:sz="0" w:space="0" w:color="auto"/>
        <w:left w:val="none" w:sz="0" w:space="0" w:color="auto"/>
        <w:bottom w:val="none" w:sz="0" w:space="0" w:color="auto"/>
        <w:right w:val="none" w:sz="0" w:space="0" w:color="auto"/>
      </w:divBdr>
    </w:div>
    <w:div w:id="1738169453">
      <w:marLeft w:val="0"/>
      <w:marRight w:val="0"/>
      <w:marTop w:val="0"/>
      <w:marBottom w:val="0"/>
      <w:divBdr>
        <w:top w:val="none" w:sz="0" w:space="0" w:color="auto"/>
        <w:left w:val="none" w:sz="0" w:space="0" w:color="auto"/>
        <w:bottom w:val="none" w:sz="0" w:space="0" w:color="auto"/>
        <w:right w:val="none" w:sz="0" w:space="0" w:color="auto"/>
      </w:divBdr>
    </w:div>
    <w:div w:id="1738169454">
      <w:marLeft w:val="0"/>
      <w:marRight w:val="0"/>
      <w:marTop w:val="0"/>
      <w:marBottom w:val="0"/>
      <w:divBdr>
        <w:top w:val="none" w:sz="0" w:space="0" w:color="auto"/>
        <w:left w:val="none" w:sz="0" w:space="0" w:color="auto"/>
        <w:bottom w:val="none" w:sz="0" w:space="0" w:color="auto"/>
        <w:right w:val="none" w:sz="0" w:space="0" w:color="auto"/>
      </w:divBdr>
      <w:divsChild>
        <w:div w:id="1738168638">
          <w:marLeft w:val="0"/>
          <w:marRight w:val="0"/>
          <w:marTop w:val="0"/>
          <w:marBottom w:val="0"/>
          <w:divBdr>
            <w:top w:val="none" w:sz="0" w:space="0" w:color="auto"/>
            <w:left w:val="none" w:sz="0" w:space="0" w:color="auto"/>
            <w:bottom w:val="none" w:sz="0" w:space="0" w:color="auto"/>
            <w:right w:val="none" w:sz="0" w:space="0" w:color="auto"/>
          </w:divBdr>
          <w:divsChild>
            <w:div w:id="1738168925">
              <w:marLeft w:val="0"/>
              <w:marRight w:val="0"/>
              <w:marTop w:val="0"/>
              <w:marBottom w:val="0"/>
              <w:divBdr>
                <w:top w:val="none" w:sz="0" w:space="0" w:color="auto"/>
                <w:left w:val="none" w:sz="0" w:space="0" w:color="auto"/>
                <w:bottom w:val="none" w:sz="0" w:space="0" w:color="auto"/>
                <w:right w:val="none" w:sz="0" w:space="0" w:color="auto"/>
              </w:divBdr>
            </w:div>
          </w:divsChild>
        </w:div>
        <w:div w:id="1738169987">
          <w:marLeft w:val="0"/>
          <w:marRight w:val="0"/>
          <w:marTop w:val="0"/>
          <w:marBottom w:val="0"/>
          <w:divBdr>
            <w:top w:val="none" w:sz="0" w:space="0" w:color="auto"/>
            <w:left w:val="none" w:sz="0" w:space="0" w:color="auto"/>
            <w:bottom w:val="none" w:sz="0" w:space="0" w:color="auto"/>
            <w:right w:val="none" w:sz="0" w:space="0" w:color="auto"/>
          </w:divBdr>
          <w:divsChild>
            <w:div w:id="1738169888">
              <w:marLeft w:val="0"/>
              <w:marRight w:val="0"/>
              <w:marTop w:val="0"/>
              <w:marBottom w:val="0"/>
              <w:divBdr>
                <w:top w:val="none" w:sz="0" w:space="0" w:color="auto"/>
                <w:left w:val="none" w:sz="0" w:space="0" w:color="auto"/>
                <w:bottom w:val="none" w:sz="0" w:space="0" w:color="auto"/>
                <w:right w:val="none" w:sz="0" w:space="0" w:color="auto"/>
              </w:divBdr>
            </w:div>
          </w:divsChild>
        </w:div>
        <w:div w:id="1738170907">
          <w:marLeft w:val="0"/>
          <w:marRight w:val="0"/>
          <w:marTop w:val="0"/>
          <w:marBottom w:val="0"/>
          <w:divBdr>
            <w:top w:val="none" w:sz="0" w:space="0" w:color="auto"/>
            <w:left w:val="none" w:sz="0" w:space="0" w:color="auto"/>
            <w:bottom w:val="none" w:sz="0" w:space="0" w:color="auto"/>
            <w:right w:val="none" w:sz="0" w:space="0" w:color="auto"/>
          </w:divBdr>
          <w:divsChild>
            <w:div w:id="173817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456">
      <w:marLeft w:val="0"/>
      <w:marRight w:val="0"/>
      <w:marTop w:val="0"/>
      <w:marBottom w:val="0"/>
      <w:divBdr>
        <w:top w:val="none" w:sz="0" w:space="0" w:color="auto"/>
        <w:left w:val="none" w:sz="0" w:space="0" w:color="auto"/>
        <w:bottom w:val="none" w:sz="0" w:space="0" w:color="auto"/>
        <w:right w:val="none" w:sz="0" w:space="0" w:color="auto"/>
      </w:divBdr>
    </w:div>
    <w:div w:id="1738169458">
      <w:marLeft w:val="0"/>
      <w:marRight w:val="0"/>
      <w:marTop w:val="0"/>
      <w:marBottom w:val="0"/>
      <w:divBdr>
        <w:top w:val="none" w:sz="0" w:space="0" w:color="auto"/>
        <w:left w:val="none" w:sz="0" w:space="0" w:color="auto"/>
        <w:bottom w:val="none" w:sz="0" w:space="0" w:color="auto"/>
        <w:right w:val="none" w:sz="0" w:space="0" w:color="auto"/>
      </w:divBdr>
    </w:div>
    <w:div w:id="1738169461">
      <w:marLeft w:val="0"/>
      <w:marRight w:val="0"/>
      <w:marTop w:val="0"/>
      <w:marBottom w:val="0"/>
      <w:divBdr>
        <w:top w:val="none" w:sz="0" w:space="0" w:color="auto"/>
        <w:left w:val="none" w:sz="0" w:space="0" w:color="auto"/>
        <w:bottom w:val="none" w:sz="0" w:space="0" w:color="auto"/>
        <w:right w:val="none" w:sz="0" w:space="0" w:color="auto"/>
      </w:divBdr>
      <w:divsChild>
        <w:div w:id="1738170417">
          <w:marLeft w:val="0"/>
          <w:marRight w:val="0"/>
          <w:marTop w:val="0"/>
          <w:marBottom w:val="0"/>
          <w:divBdr>
            <w:top w:val="none" w:sz="0" w:space="0" w:color="auto"/>
            <w:left w:val="none" w:sz="0" w:space="0" w:color="auto"/>
            <w:bottom w:val="none" w:sz="0" w:space="0" w:color="auto"/>
            <w:right w:val="none" w:sz="0" w:space="0" w:color="auto"/>
          </w:divBdr>
          <w:divsChild>
            <w:div w:id="173816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469">
      <w:marLeft w:val="0"/>
      <w:marRight w:val="0"/>
      <w:marTop w:val="0"/>
      <w:marBottom w:val="0"/>
      <w:divBdr>
        <w:top w:val="none" w:sz="0" w:space="0" w:color="auto"/>
        <w:left w:val="none" w:sz="0" w:space="0" w:color="auto"/>
        <w:bottom w:val="none" w:sz="0" w:space="0" w:color="auto"/>
        <w:right w:val="none" w:sz="0" w:space="0" w:color="auto"/>
      </w:divBdr>
      <w:divsChild>
        <w:div w:id="1738169196">
          <w:marLeft w:val="160"/>
          <w:marRight w:val="160"/>
          <w:marTop w:val="160"/>
          <w:marBottom w:val="160"/>
          <w:divBdr>
            <w:top w:val="none" w:sz="0" w:space="0" w:color="auto"/>
            <w:left w:val="none" w:sz="0" w:space="0" w:color="auto"/>
            <w:bottom w:val="none" w:sz="0" w:space="0" w:color="auto"/>
            <w:right w:val="none" w:sz="0" w:space="0" w:color="auto"/>
          </w:divBdr>
        </w:div>
        <w:div w:id="1738169713">
          <w:marLeft w:val="600"/>
          <w:marRight w:val="600"/>
          <w:marTop w:val="0"/>
          <w:marBottom w:val="0"/>
          <w:divBdr>
            <w:top w:val="none" w:sz="0" w:space="0" w:color="auto"/>
            <w:left w:val="none" w:sz="0" w:space="0" w:color="auto"/>
            <w:bottom w:val="none" w:sz="0" w:space="0" w:color="auto"/>
            <w:right w:val="none" w:sz="0" w:space="0" w:color="auto"/>
          </w:divBdr>
          <w:divsChild>
            <w:div w:id="1738170160">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738169472">
      <w:marLeft w:val="0"/>
      <w:marRight w:val="0"/>
      <w:marTop w:val="0"/>
      <w:marBottom w:val="0"/>
      <w:divBdr>
        <w:top w:val="none" w:sz="0" w:space="0" w:color="auto"/>
        <w:left w:val="none" w:sz="0" w:space="0" w:color="auto"/>
        <w:bottom w:val="none" w:sz="0" w:space="0" w:color="auto"/>
        <w:right w:val="none" w:sz="0" w:space="0" w:color="auto"/>
      </w:divBdr>
      <w:divsChild>
        <w:div w:id="1738169383">
          <w:marLeft w:val="720"/>
          <w:marRight w:val="720"/>
          <w:marTop w:val="100"/>
          <w:marBottom w:val="100"/>
          <w:divBdr>
            <w:top w:val="none" w:sz="0" w:space="0" w:color="auto"/>
            <w:left w:val="none" w:sz="0" w:space="0" w:color="auto"/>
            <w:bottom w:val="none" w:sz="0" w:space="0" w:color="auto"/>
            <w:right w:val="none" w:sz="0" w:space="0" w:color="auto"/>
          </w:divBdr>
        </w:div>
        <w:div w:id="1738169572">
          <w:marLeft w:val="720"/>
          <w:marRight w:val="720"/>
          <w:marTop w:val="100"/>
          <w:marBottom w:val="100"/>
          <w:divBdr>
            <w:top w:val="none" w:sz="0" w:space="0" w:color="auto"/>
            <w:left w:val="none" w:sz="0" w:space="0" w:color="auto"/>
            <w:bottom w:val="none" w:sz="0" w:space="0" w:color="auto"/>
            <w:right w:val="none" w:sz="0" w:space="0" w:color="auto"/>
          </w:divBdr>
        </w:div>
        <w:div w:id="1738171106">
          <w:marLeft w:val="0"/>
          <w:marRight w:val="0"/>
          <w:marTop w:val="0"/>
          <w:marBottom w:val="0"/>
          <w:divBdr>
            <w:top w:val="none" w:sz="0" w:space="0" w:color="auto"/>
            <w:left w:val="none" w:sz="0" w:space="0" w:color="auto"/>
            <w:bottom w:val="none" w:sz="0" w:space="0" w:color="auto"/>
            <w:right w:val="none" w:sz="0" w:space="0" w:color="auto"/>
          </w:divBdr>
        </w:div>
      </w:divsChild>
    </w:div>
    <w:div w:id="1738169473">
      <w:marLeft w:val="0"/>
      <w:marRight w:val="0"/>
      <w:marTop w:val="0"/>
      <w:marBottom w:val="0"/>
      <w:divBdr>
        <w:top w:val="none" w:sz="0" w:space="0" w:color="auto"/>
        <w:left w:val="none" w:sz="0" w:space="0" w:color="auto"/>
        <w:bottom w:val="none" w:sz="0" w:space="0" w:color="auto"/>
        <w:right w:val="none" w:sz="0" w:space="0" w:color="auto"/>
      </w:divBdr>
    </w:div>
    <w:div w:id="1738169474">
      <w:marLeft w:val="0"/>
      <w:marRight w:val="0"/>
      <w:marTop w:val="0"/>
      <w:marBottom w:val="0"/>
      <w:divBdr>
        <w:top w:val="none" w:sz="0" w:space="0" w:color="auto"/>
        <w:left w:val="none" w:sz="0" w:space="0" w:color="auto"/>
        <w:bottom w:val="none" w:sz="0" w:space="0" w:color="auto"/>
        <w:right w:val="none" w:sz="0" w:space="0" w:color="auto"/>
      </w:divBdr>
    </w:div>
    <w:div w:id="1738169475">
      <w:marLeft w:val="0"/>
      <w:marRight w:val="0"/>
      <w:marTop w:val="0"/>
      <w:marBottom w:val="0"/>
      <w:divBdr>
        <w:top w:val="none" w:sz="0" w:space="0" w:color="auto"/>
        <w:left w:val="none" w:sz="0" w:space="0" w:color="auto"/>
        <w:bottom w:val="none" w:sz="0" w:space="0" w:color="auto"/>
        <w:right w:val="none" w:sz="0" w:space="0" w:color="auto"/>
      </w:divBdr>
    </w:div>
    <w:div w:id="1738169483">
      <w:marLeft w:val="0"/>
      <w:marRight w:val="0"/>
      <w:marTop w:val="0"/>
      <w:marBottom w:val="0"/>
      <w:divBdr>
        <w:top w:val="none" w:sz="0" w:space="0" w:color="auto"/>
        <w:left w:val="none" w:sz="0" w:space="0" w:color="auto"/>
        <w:bottom w:val="none" w:sz="0" w:space="0" w:color="auto"/>
        <w:right w:val="none" w:sz="0" w:space="0" w:color="auto"/>
      </w:divBdr>
    </w:div>
    <w:div w:id="1738169484">
      <w:marLeft w:val="0"/>
      <w:marRight w:val="0"/>
      <w:marTop w:val="0"/>
      <w:marBottom w:val="0"/>
      <w:divBdr>
        <w:top w:val="none" w:sz="0" w:space="0" w:color="auto"/>
        <w:left w:val="none" w:sz="0" w:space="0" w:color="auto"/>
        <w:bottom w:val="none" w:sz="0" w:space="0" w:color="auto"/>
        <w:right w:val="none" w:sz="0" w:space="0" w:color="auto"/>
      </w:divBdr>
    </w:div>
    <w:div w:id="1738169486">
      <w:marLeft w:val="0"/>
      <w:marRight w:val="0"/>
      <w:marTop w:val="0"/>
      <w:marBottom w:val="0"/>
      <w:divBdr>
        <w:top w:val="none" w:sz="0" w:space="0" w:color="auto"/>
        <w:left w:val="none" w:sz="0" w:space="0" w:color="auto"/>
        <w:bottom w:val="none" w:sz="0" w:space="0" w:color="auto"/>
        <w:right w:val="none" w:sz="0" w:space="0" w:color="auto"/>
      </w:divBdr>
    </w:div>
    <w:div w:id="1738169489">
      <w:marLeft w:val="0"/>
      <w:marRight w:val="0"/>
      <w:marTop w:val="0"/>
      <w:marBottom w:val="0"/>
      <w:divBdr>
        <w:top w:val="none" w:sz="0" w:space="0" w:color="auto"/>
        <w:left w:val="none" w:sz="0" w:space="0" w:color="auto"/>
        <w:bottom w:val="none" w:sz="0" w:space="0" w:color="auto"/>
        <w:right w:val="none" w:sz="0" w:space="0" w:color="auto"/>
      </w:divBdr>
    </w:div>
    <w:div w:id="1738169490">
      <w:marLeft w:val="0"/>
      <w:marRight w:val="0"/>
      <w:marTop w:val="0"/>
      <w:marBottom w:val="0"/>
      <w:divBdr>
        <w:top w:val="none" w:sz="0" w:space="0" w:color="auto"/>
        <w:left w:val="none" w:sz="0" w:space="0" w:color="auto"/>
        <w:bottom w:val="none" w:sz="0" w:space="0" w:color="auto"/>
        <w:right w:val="none" w:sz="0" w:space="0" w:color="auto"/>
      </w:divBdr>
    </w:div>
    <w:div w:id="1738169493">
      <w:marLeft w:val="0"/>
      <w:marRight w:val="0"/>
      <w:marTop w:val="0"/>
      <w:marBottom w:val="0"/>
      <w:divBdr>
        <w:top w:val="none" w:sz="0" w:space="0" w:color="auto"/>
        <w:left w:val="none" w:sz="0" w:space="0" w:color="auto"/>
        <w:bottom w:val="none" w:sz="0" w:space="0" w:color="auto"/>
        <w:right w:val="none" w:sz="0" w:space="0" w:color="auto"/>
      </w:divBdr>
    </w:div>
    <w:div w:id="1738169494">
      <w:marLeft w:val="0"/>
      <w:marRight w:val="0"/>
      <w:marTop w:val="0"/>
      <w:marBottom w:val="0"/>
      <w:divBdr>
        <w:top w:val="none" w:sz="0" w:space="0" w:color="auto"/>
        <w:left w:val="none" w:sz="0" w:space="0" w:color="auto"/>
        <w:bottom w:val="none" w:sz="0" w:space="0" w:color="auto"/>
        <w:right w:val="none" w:sz="0" w:space="0" w:color="auto"/>
      </w:divBdr>
    </w:div>
    <w:div w:id="1738169496">
      <w:marLeft w:val="0"/>
      <w:marRight w:val="0"/>
      <w:marTop w:val="0"/>
      <w:marBottom w:val="0"/>
      <w:divBdr>
        <w:top w:val="none" w:sz="0" w:space="0" w:color="auto"/>
        <w:left w:val="none" w:sz="0" w:space="0" w:color="auto"/>
        <w:bottom w:val="none" w:sz="0" w:space="0" w:color="auto"/>
        <w:right w:val="none" w:sz="0" w:space="0" w:color="auto"/>
      </w:divBdr>
    </w:div>
    <w:div w:id="1738169497">
      <w:marLeft w:val="0"/>
      <w:marRight w:val="0"/>
      <w:marTop w:val="0"/>
      <w:marBottom w:val="0"/>
      <w:divBdr>
        <w:top w:val="none" w:sz="0" w:space="0" w:color="auto"/>
        <w:left w:val="none" w:sz="0" w:space="0" w:color="auto"/>
        <w:bottom w:val="none" w:sz="0" w:space="0" w:color="auto"/>
        <w:right w:val="none" w:sz="0" w:space="0" w:color="auto"/>
      </w:divBdr>
    </w:div>
    <w:div w:id="1738169500">
      <w:marLeft w:val="0"/>
      <w:marRight w:val="0"/>
      <w:marTop w:val="0"/>
      <w:marBottom w:val="0"/>
      <w:divBdr>
        <w:top w:val="none" w:sz="0" w:space="0" w:color="auto"/>
        <w:left w:val="none" w:sz="0" w:space="0" w:color="auto"/>
        <w:bottom w:val="none" w:sz="0" w:space="0" w:color="auto"/>
        <w:right w:val="none" w:sz="0" w:space="0" w:color="auto"/>
      </w:divBdr>
    </w:div>
    <w:div w:id="1738169501">
      <w:marLeft w:val="0"/>
      <w:marRight w:val="0"/>
      <w:marTop w:val="0"/>
      <w:marBottom w:val="0"/>
      <w:divBdr>
        <w:top w:val="none" w:sz="0" w:space="0" w:color="auto"/>
        <w:left w:val="none" w:sz="0" w:space="0" w:color="auto"/>
        <w:bottom w:val="none" w:sz="0" w:space="0" w:color="auto"/>
        <w:right w:val="none" w:sz="0" w:space="0" w:color="auto"/>
      </w:divBdr>
      <w:divsChild>
        <w:div w:id="1738169733">
          <w:marLeft w:val="0"/>
          <w:marRight w:val="0"/>
          <w:marTop w:val="0"/>
          <w:marBottom w:val="0"/>
          <w:divBdr>
            <w:top w:val="none" w:sz="0" w:space="0" w:color="auto"/>
            <w:left w:val="none" w:sz="0" w:space="0" w:color="auto"/>
            <w:bottom w:val="none" w:sz="0" w:space="0" w:color="auto"/>
            <w:right w:val="none" w:sz="0" w:space="0" w:color="auto"/>
          </w:divBdr>
        </w:div>
        <w:div w:id="1738171305">
          <w:marLeft w:val="0"/>
          <w:marRight w:val="0"/>
          <w:marTop w:val="0"/>
          <w:marBottom w:val="0"/>
          <w:divBdr>
            <w:top w:val="none" w:sz="0" w:space="0" w:color="auto"/>
            <w:left w:val="none" w:sz="0" w:space="0" w:color="auto"/>
            <w:bottom w:val="none" w:sz="0" w:space="0" w:color="auto"/>
            <w:right w:val="none" w:sz="0" w:space="0" w:color="auto"/>
          </w:divBdr>
          <w:divsChild>
            <w:div w:id="1738169092">
              <w:marLeft w:val="0"/>
              <w:marRight w:val="0"/>
              <w:marTop w:val="0"/>
              <w:marBottom w:val="0"/>
              <w:divBdr>
                <w:top w:val="none" w:sz="0" w:space="0" w:color="auto"/>
                <w:left w:val="none" w:sz="0" w:space="0" w:color="auto"/>
                <w:bottom w:val="none" w:sz="0" w:space="0" w:color="auto"/>
                <w:right w:val="none" w:sz="0" w:space="0" w:color="auto"/>
              </w:divBdr>
              <w:divsChild>
                <w:div w:id="173816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502">
      <w:marLeft w:val="0"/>
      <w:marRight w:val="0"/>
      <w:marTop w:val="0"/>
      <w:marBottom w:val="0"/>
      <w:divBdr>
        <w:top w:val="none" w:sz="0" w:space="0" w:color="auto"/>
        <w:left w:val="none" w:sz="0" w:space="0" w:color="auto"/>
        <w:bottom w:val="none" w:sz="0" w:space="0" w:color="auto"/>
        <w:right w:val="none" w:sz="0" w:space="0" w:color="auto"/>
      </w:divBdr>
      <w:divsChild>
        <w:div w:id="1738169175">
          <w:marLeft w:val="0"/>
          <w:marRight w:val="0"/>
          <w:marTop w:val="0"/>
          <w:marBottom w:val="0"/>
          <w:divBdr>
            <w:top w:val="none" w:sz="0" w:space="0" w:color="auto"/>
            <w:left w:val="none" w:sz="0" w:space="0" w:color="auto"/>
            <w:bottom w:val="none" w:sz="0" w:space="0" w:color="auto"/>
            <w:right w:val="none" w:sz="0" w:space="0" w:color="auto"/>
          </w:divBdr>
          <w:divsChild>
            <w:div w:id="1738169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505">
      <w:marLeft w:val="0"/>
      <w:marRight w:val="0"/>
      <w:marTop w:val="0"/>
      <w:marBottom w:val="0"/>
      <w:divBdr>
        <w:top w:val="none" w:sz="0" w:space="0" w:color="auto"/>
        <w:left w:val="none" w:sz="0" w:space="0" w:color="auto"/>
        <w:bottom w:val="none" w:sz="0" w:space="0" w:color="auto"/>
        <w:right w:val="none" w:sz="0" w:space="0" w:color="auto"/>
      </w:divBdr>
    </w:div>
    <w:div w:id="1738169506">
      <w:marLeft w:val="0"/>
      <w:marRight w:val="0"/>
      <w:marTop w:val="0"/>
      <w:marBottom w:val="0"/>
      <w:divBdr>
        <w:top w:val="none" w:sz="0" w:space="0" w:color="auto"/>
        <w:left w:val="none" w:sz="0" w:space="0" w:color="auto"/>
        <w:bottom w:val="none" w:sz="0" w:space="0" w:color="auto"/>
        <w:right w:val="none" w:sz="0" w:space="0" w:color="auto"/>
      </w:divBdr>
    </w:div>
    <w:div w:id="1738169508">
      <w:marLeft w:val="0"/>
      <w:marRight w:val="0"/>
      <w:marTop w:val="0"/>
      <w:marBottom w:val="0"/>
      <w:divBdr>
        <w:top w:val="none" w:sz="0" w:space="0" w:color="auto"/>
        <w:left w:val="none" w:sz="0" w:space="0" w:color="auto"/>
        <w:bottom w:val="none" w:sz="0" w:space="0" w:color="auto"/>
        <w:right w:val="none" w:sz="0" w:space="0" w:color="auto"/>
      </w:divBdr>
    </w:div>
    <w:div w:id="1738169509">
      <w:marLeft w:val="0"/>
      <w:marRight w:val="0"/>
      <w:marTop w:val="0"/>
      <w:marBottom w:val="0"/>
      <w:divBdr>
        <w:top w:val="none" w:sz="0" w:space="0" w:color="auto"/>
        <w:left w:val="none" w:sz="0" w:space="0" w:color="auto"/>
        <w:bottom w:val="none" w:sz="0" w:space="0" w:color="auto"/>
        <w:right w:val="none" w:sz="0" w:space="0" w:color="auto"/>
      </w:divBdr>
      <w:divsChild>
        <w:div w:id="1738170227">
          <w:marLeft w:val="0"/>
          <w:marRight w:val="0"/>
          <w:marTop w:val="0"/>
          <w:marBottom w:val="0"/>
          <w:divBdr>
            <w:top w:val="none" w:sz="0" w:space="0" w:color="auto"/>
            <w:left w:val="none" w:sz="0" w:space="0" w:color="auto"/>
            <w:bottom w:val="none" w:sz="0" w:space="0" w:color="auto"/>
            <w:right w:val="none" w:sz="0" w:space="0" w:color="auto"/>
          </w:divBdr>
          <w:divsChild>
            <w:div w:id="1738170968">
              <w:marLeft w:val="0"/>
              <w:marRight w:val="0"/>
              <w:marTop w:val="0"/>
              <w:marBottom w:val="0"/>
              <w:divBdr>
                <w:top w:val="none" w:sz="0" w:space="0" w:color="auto"/>
                <w:left w:val="none" w:sz="0" w:space="0" w:color="auto"/>
                <w:bottom w:val="none" w:sz="0" w:space="0" w:color="auto"/>
                <w:right w:val="none" w:sz="0" w:space="0" w:color="auto"/>
              </w:divBdr>
            </w:div>
          </w:divsChild>
        </w:div>
        <w:div w:id="1738171061">
          <w:marLeft w:val="0"/>
          <w:marRight w:val="0"/>
          <w:marTop w:val="0"/>
          <w:marBottom w:val="0"/>
          <w:divBdr>
            <w:top w:val="none" w:sz="0" w:space="0" w:color="auto"/>
            <w:left w:val="none" w:sz="0" w:space="0" w:color="auto"/>
            <w:bottom w:val="none" w:sz="0" w:space="0" w:color="auto"/>
            <w:right w:val="none" w:sz="0" w:space="0" w:color="auto"/>
          </w:divBdr>
          <w:divsChild>
            <w:div w:id="1738168796">
              <w:marLeft w:val="0"/>
              <w:marRight w:val="0"/>
              <w:marTop w:val="0"/>
              <w:marBottom w:val="0"/>
              <w:divBdr>
                <w:top w:val="none" w:sz="0" w:space="0" w:color="auto"/>
                <w:left w:val="none" w:sz="0" w:space="0" w:color="auto"/>
                <w:bottom w:val="none" w:sz="0" w:space="0" w:color="auto"/>
                <w:right w:val="none" w:sz="0" w:space="0" w:color="auto"/>
              </w:divBdr>
              <w:divsChild>
                <w:div w:id="1738169069">
                  <w:marLeft w:val="0"/>
                  <w:marRight w:val="0"/>
                  <w:marTop w:val="0"/>
                  <w:marBottom w:val="0"/>
                  <w:divBdr>
                    <w:top w:val="none" w:sz="0" w:space="0" w:color="auto"/>
                    <w:left w:val="none" w:sz="0" w:space="0" w:color="auto"/>
                    <w:bottom w:val="none" w:sz="0" w:space="0" w:color="auto"/>
                    <w:right w:val="none" w:sz="0" w:space="0" w:color="auto"/>
                  </w:divBdr>
                  <w:divsChild>
                    <w:div w:id="1738168628">
                      <w:marLeft w:val="0"/>
                      <w:marRight w:val="0"/>
                      <w:marTop w:val="0"/>
                      <w:marBottom w:val="0"/>
                      <w:divBdr>
                        <w:top w:val="none" w:sz="0" w:space="0" w:color="auto"/>
                        <w:left w:val="none" w:sz="0" w:space="0" w:color="auto"/>
                        <w:bottom w:val="none" w:sz="0" w:space="0" w:color="auto"/>
                        <w:right w:val="none" w:sz="0" w:space="0" w:color="auto"/>
                      </w:divBdr>
                      <w:divsChild>
                        <w:div w:id="1738169464">
                          <w:marLeft w:val="0"/>
                          <w:marRight w:val="0"/>
                          <w:marTop w:val="0"/>
                          <w:marBottom w:val="0"/>
                          <w:divBdr>
                            <w:top w:val="none" w:sz="0" w:space="0" w:color="auto"/>
                            <w:left w:val="none" w:sz="0" w:space="0" w:color="auto"/>
                            <w:bottom w:val="none" w:sz="0" w:space="0" w:color="auto"/>
                            <w:right w:val="none" w:sz="0" w:space="0" w:color="auto"/>
                          </w:divBdr>
                          <w:divsChild>
                            <w:div w:id="1738171117">
                              <w:marLeft w:val="0"/>
                              <w:marRight w:val="0"/>
                              <w:marTop w:val="0"/>
                              <w:marBottom w:val="0"/>
                              <w:divBdr>
                                <w:top w:val="none" w:sz="0" w:space="0" w:color="auto"/>
                                <w:left w:val="none" w:sz="0" w:space="0" w:color="auto"/>
                                <w:bottom w:val="none" w:sz="0" w:space="0" w:color="auto"/>
                                <w:right w:val="none" w:sz="0" w:space="0" w:color="auto"/>
                              </w:divBdr>
                              <w:divsChild>
                                <w:div w:id="173817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8169510">
      <w:marLeft w:val="0"/>
      <w:marRight w:val="0"/>
      <w:marTop w:val="0"/>
      <w:marBottom w:val="0"/>
      <w:divBdr>
        <w:top w:val="none" w:sz="0" w:space="0" w:color="auto"/>
        <w:left w:val="none" w:sz="0" w:space="0" w:color="auto"/>
        <w:bottom w:val="none" w:sz="0" w:space="0" w:color="auto"/>
        <w:right w:val="none" w:sz="0" w:space="0" w:color="auto"/>
      </w:divBdr>
    </w:div>
    <w:div w:id="1738169512">
      <w:marLeft w:val="0"/>
      <w:marRight w:val="0"/>
      <w:marTop w:val="0"/>
      <w:marBottom w:val="0"/>
      <w:divBdr>
        <w:top w:val="none" w:sz="0" w:space="0" w:color="auto"/>
        <w:left w:val="none" w:sz="0" w:space="0" w:color="auto"/>
        <w:bottom w:val="none" w:sz="0" w:space="0" w:color="auto"/>
        <w:right w:val="none" w:sz="0" w:space="0" w:color="auto"/>
      </w:divBdr>
    </w:div>
    <w:div w:id="1738169516">
      <w:marLeft w:val="0"/>
      <w:marRight w:val="0"/>
      <w:marTop w:val="0"/>
      <w:marBottom w:val="0"/>
      <w:divBdr>
        <w:top w:val="none" w:sz="0" w:space="0" w:color="auto"/>
        <w:left w:val="none" w:sz="0" w:space="0" w:color="auto"/>
        <w:bottom w:val="none" w:sz="0" w:space="0" w:color="auto"/>
        <w:right w:val="none" w:sz="0" w:space="0" w:color="auto"/>
      </w:divBdr>
    </w:div>
    <w:div w:id="1738169520">
      <w:marLeft w:val="0"/>
      <w:marRight w:val="0"/>
      <w:marTop w:val="0"/>
      <w:marBottom w:val="0"/>
      <w:divBdr>
        <w:top w:val="none" w:sz="0" w:space="0" w:color="auto"/>
        <w:left w:val="none" w:sz="0" w:space="0" w:color="auto"/>
        <w:bottom w:val="none" w:sz="0" w:space="0" w:color="auto"/>
        <w:right w:val="none" w:sz="0" w:space="0" w:color="auto"/>
      </w:divBdr>
    </w:div>
    <w:div w:id="1738169524">
      <w:marLeft w:val="0"/>
      <w:marRight w:val="0"/>
      <w:marTop w:val="0"/>
      <w:marBottom w:val="0"/>
      <w:divBdr>
        <w:top w:val="none" w:sz="0" w:space="0" w:color="auto"/>
        <w:left w:val="none" w:sz="0" w:space="0" w:color="auto"/>
        <w:bottom w:val="none" w:sz="0" w:space="0" w:color="auto"/>
        <w:right w:val="none" w:sz="0" w:space="0" w:color="auto"/>
      </w:divBdr>
    </w:div>
    <w:div w:id="1738169531">
      <w:marLeft w:val="0"/>
      <w:marRight w:val="0"/>
      <w:marTop w:val="0"/>
      <w:marBottom w:val="0"/>
      <w:divBdr>
        <w:top w:val="none" w:sz="0" w:space="0" w:color="auto"/>
        <w:left w:val="none" w:sz="0" w:space="0" w:color="auto"/>
        <w:bottom w:val="none" w:sz="0" w:space="0" w:color="auto"/>
        <w:right w:val="none" w:sz="0" w:space="0" w:color="auto"/>
      </w:divBdr>
    </w:div>
    <w:div w:id="1738169534">
      <w:marLeft w:val="0"/>
      <w:marRight w:val="0"/>
      <w:marTop w:val="0"/>
      <w:marBottom w:val="0"/>
      <w:divBdr>
        <w:top w:val="none" w:sz="0" w:space="0" w:color="auto"/>
        <w:left w:val="none" w:sz="0" w:space="0" w:color="auto"/>
        <w:bottom w:val="none" w:sz="0" w:space="0" w:color="auto"/>
        <w:right w:val="none" w:sz="0" w:space="0" w:color="auto"/>
      </w:divBdr>
    </w:div>
    <w:div w:id="1738169535">
      <w:marLeft w:val="0"/>
      <w:marRight w:val="0"/>
      <w:marTop w:val="0"/>
      <w:marBottom w:val="0"/>
      <w:divBdr>
        <w:top w:val="none" w:sz="0" w:space="0" w:color="auto"/>
        <w:left w:val="none" w:sz="0" w:space="0" w:color="auto"/>
        <w:bottom w:val="none" w:sz="0" w:space="0" w:color="auto"/>
        <w:right w:val="none" w:sz="0" w:space="0" w:color="auto"/>
      </w:divBdr>
    </w:div>
    <w:div w:id="1738169536">
      <w:marLeft w:val="0"/>
      <w:marRight w:val="0"/>
      <w:marTop w:val="0"/>
      <w:marBottom w:val="0"/>
      <w:divBdr>
        <w:top w:val="none" w:sz="0" w:space="0" w:color="auto"/>
        <w:left w:val="none" w:sz="0" w:space="0" w:color="auto"/>
        <w:bottom w:val="none" w:sz="0" w:space="0" w:color="auto"/>
        <w:right w:val="none" w:sz="0" w:space="0" w:color="auto"/>
      </w:divBdr>
    </w:div>
    <w:div w:id="1738169537">
      <w:marLeft w:val="0"/>
      <w:marRight w:val="0"/>
      <w:marTop w:val="0"/>
      <w:marBottom w:val="0"/>
      <w:divBdr>
        <w:top w:val="none" w:sz="0" w:space="0" w:color="auto"/>
        <w:left w:val="none" w:sz="0" w:space="0" w:color="auto"/>
        <w:bottom w:val="none" w:sz="0" w:space="0" w:color="auto"/>
        <w:right w:val="none" w:sz="0" w:space="0" w:color="auto"/>
      </w:divBdr>
    </w:div>
    <w:div w:id="1738169538">
      <w:marLeft w:val="0"/>
      <w:marRight w:val="0"/>
      <w:marTop w:val="0"/>
      <w:marBottom w:val="0"/>
      <w:divBdr>
        <w:top w:val="none" w:sz="0" w:space="0" w:color="auto"/>
        <w:left w:val="none" w:sz="0" w:space="0" w:color="auto"/>
        <w:bottom w:val="none" w:sz="0" w:space="0" w:color="auto"/>
        <w:right w:val="none" w:sz="0" w:space="0" w:color="auto"/>
      </w:divBdr>
      <w:divsChild>
        <w:div w:id="1738169513">
          <w:marLeft w:val="0"/>
          <w:marRight w:val="0"/>
          <w:marTop w:val="0"/>
          <w:marBottom w:val="0"/>
          <w:divBdr>
            <w:top w:val="none" w:sz="0" w:space="0" w:color="auto"/>
            <w:left w:val="none" w:sz="0" w:space="0" w:color="auto"/>
            <w:bottom w:val="none" w:sz="0" w:space="0" w:color="auto"/>
            <w:right w:val="none" w:sz="0" w:space="0" w:color="auto"/>
          </w:divBdr>
        </w:div>
        <w:div w:id="1738170784">
          <w:marLeft w:val="0"/>
          <w:marRight w:val="0"/>
          <w:marTop w:val="0"/>
          <w:marBottom w:val="0"/>
          <w:divBdr>
            <w:top w:val="none" w:sz="0" w:space="0" w:color="auto"/>
            <w:left w:val="none" w:sz="0" w:space="0" w:color="auto"/>
            <w:bottom w:val="none" w:sz="0" w:space="0" w:color="auto"/>
            <w:right w:val="none" w:sz="0" w:space="0" w:color="auto"/>
          </w:divBdr>
          <w:divsChild>
            <w:div w:id="1738169208">
              <w:marLeft w:val="0"/>
              <w:marRight w:val="0"/>
              <w:marTop w:val="0"/>
              <w:marBottom w:val="0"/>
              <w:divBdr>
                <w:top w:val="none" w:sz="0" w:space="0" w:color="auto"/>
                <w:left w:val="none" w:sz="0" w:space="0" w:color="auto"/>
                <w:bottom w:val="none" w:sz="0" w:space="0" w:color="auto"/>
                <w:right w:val="none" w:sz="0" w:space="0" w:color="auto"/>
              </w:divBdr>
            </w:div>
            <w:div w:id="1738170987">
              <w:marLeft w:val="0"/>
              <w:marRight w:val="0"/>
              <w:marTop w:val="0"/>
              <w:marBottom w:val="0"/>
              <w:divBdr>
                <w:top w:val="none" w:sz="0" w:space="0" w:color="auto"/>
                <w:left w:val="none" w:sz="0" w:space="0" w:color="auto"/>
                <w:bottom w:val="none" w:sz="0" w:space="0" w:color="auto"/>
                <w:right w:val="none" w:sz="0" w:space="0" w:color="auto"/>
              </w:divBdr>
            </w:div>
          </w:divsChild>
        </w:div>
        <w:div w:id="1738170954">
          <w:marLeft w:val="0"/>
          <w:marRight w:val="0"/>
          <w:marTop w:val="0"/>
          <w:marBottom w:val="0"/>
          <w:divBdr>
            <w:top w:val="none" w:sz="0" w:space="0" w:color="auto"/>
            <w:left w:val="none" w:sz="0" w:space="0" w:color="auto"/>
            <w:bottom w:val="none" w:sz="0" w:space="0" w:color="auto"/>
            <w:right w:val="none" w:sz="0" w:space="0" w:color="auto"/>
          </w:divBdr>
        </w:div>
        <w:div w:id="1738171188">
          <w:marLeft w:val="0"/>
          <w:marRight w:val="0"/>
          <w:marTop w:val="0"/>
          <w:marBottom w:val="0"/>
          <w:divBdr>
            <w:top w:val="none" w:sz="0" w:space="0" w:color="auto"/>
            <w:left w:val="none" w:sz="0" w:space="0" w:color="auto"/>
            <w:bottom w:val="none" w:sz="0" w:space="0" w:color="auto"/>
            <w:right w:val="none" w:sz="0" w:space="0" w:color="auto"/>
          </w:divBdr>
        </w:div>
      </w:divsChild>
    </w:div>
    <w:div w:id="1738169540">
      <w:marLeft w:val="0"/>
      <w:marRight w:val="0"/>
      <w:marTop w:val="0"/>
      <w:marBottom w:val="0"/>
      <w:divBdr>
        <w:top w:val="none" w:sz="0" w:space="0" w:color="auto"/>
        <w:left w:val="none" w:sz="0" w:space="0" w:color="auto"/>
        <w:bottom w:val="none" w:sz="0" w:space="0" w:color="auto"/>
        <w:right w:val="none" w:sz="0" w:space="0" w:color="auto"/>
      </w:divBdr>
    </w:div>
    <w:div w:id="1738169541">
      <w:marLeft w:val="0"/>
      <w:marRight w:val="0"/>
      <w:marTop w:val="0"/>
      <w:marBottom w:val="0"/>
      <w:divBdr>
        <w:top w:val="none" w:sz="0" w:space="0" w:color="auto"/>
        <w:left w:val="none" w:sz="0" w:space="0" w:color="auto"/>
        <w:bottom w:val="none" w:sz="0" w:space="0" w:color="auto"/>
        <w:right w:val="none" w:sz="0" w:space="0" w:color="auto"/>
      </w:divBdr>
    </w:div>
    <w:div w:id="1738169542">
      <w:marLeft w:val="0"/>
      <w:marRight w:val="0"/>
      <w:marTop w:val="0"/>
      <w:marBottom w:val="0"/>
      <w:divBdr>
        <w:top w:val="none" w:sz="0" w:space="0" w:color="auto"/>
        <w:left w:val="none" w:sz="0" w:space="0" w:color="auto"/>
        <w:bottom w:val="none" w:sz="0" w:space="0" w:color="auto"/>
        <w:right w:val="none" w:sz="0" w:space="0" w:color="auto"/>
      </w:divBdr>
      <w:divsChild>
        <w:div w:id="1738169005">
          <w:marLeft w:val="0"/>
          <w:marRight w:val="0"/>
          <w:marTop w:val="0"/>
          <w:marBottom w:val="0"/>
          <w:divBdr>
            <w:top w:val="none" w:sz="0" w:space="0" w:color="auto"/>
            <w:left w:val="none" w:sz="0" w:space="0" w:color="auto"/>
            <w:bottom w:val="none" w:sz="0" w:space="0" w:color="auto"/>
            <w:right w:val="none" w:sz="0" w:space="0" w:color="auto"/>
          </w:divBdr>
          <w:divsChild>
            <w:div w:id="173817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545">
      <w:marLeft w:val="0"/>
      <w:marRight w:val="0"/>
      <w:marTop w:val="0"/>
      <w:marBottom w:val="0"/>
      <w:divBdr>
        <w:top w:val="none" w:sz="0" w:space="0" w:color="auto"/>
        <w:left w:val="none" w:sz="0" w:space="0" w:color="auto"/>
        <w:bottom w:val="none" w:sz="0" w:space="0" w:color="auto"/>
        <w:right w:val="none" w:sz="0" w:space="0" w:color="auto"/>
      </w:divBdr>
      <w:divsChild>
        <w:div w:id="1738168659">
          <w:marLeft w:val="0"/>
          <w:marRight w:val="0"/>
          <w:marTop w:val="0"/>
          <w:marBottom w:val="0"/>
          <w:divBdr>
            <w:top w:val="none" w:sz="0" w:space="0" w:color="auto"/>
            <w:left w:val="none" w:sz="0" w:space="0" w:color="auto"/>
            <w:bottom w:val="none" w:sz="0" w:space="0" w:color="auto"/>
            <w:right w:val="none" w:sz="0" w:space="0" w:color="auto"/>
          </w:divBdr>
        </w:div>
        <w:div w:id="1738168945">
          <w:marLeft w:val="0"/>
          <w:marRight w:val="0"/>
          <w:marTop w:val="0"/>
          <w:marBottom w:val="0"/>
          <w:divBdr>
            <w:top w:val="none" w:sz="0" w:space="0" w:color="auto"/>
            <w:left w:val="none" w:sz="0" w:space="0" w:color="auto"/>
            <w:bottom w:val="none" w:sz="0" w:space="0" w:color="auto"/>
            <w:right w:val="none" w:sz="0" w:space="0" w:color="auto"/>
          </w:divBdr>
        </w:div>
        <w:div w:id="1738168989">
          <w:marLeft w:val="0"/>
          <w:marRight w:val="0"/>
          <w:marTop w:val="0"/>
          <w:marBottom w:val="0"/>
          <w:divBdr>
            <w:top w:val="none" w:sz="0" w:space="0" w:color="auto"/>
            <w:left w:val="none" w:sz="0" w:space="0" w:color="auto"/>
            <w:bottom w:val="none" w:sz="0" w:space="0" w:color="auto"/>
            <w:right w:val="none" w:sz="0" w:space="0" w:color="auto"/>
          </w:divBdr>
          <w:divsChild>
            <w:div w:id="1738169188">
              <w:marLeft w:val="0"/>
              <w:marRight w:val="0"/>
              <w:marTop w:val="0"/>
              <w:marBottom w:val="0"/>
              <w:divBdr>
                <w:top w:val="none" w:sz="0" w:space="0" w:color="auto"/>
                <w:left w:val="none" w:sz="0" w:space="0" w:color="auto"/>
                <w:bottom w:val="none" w:sz="0" w:space="0" w:color="auto"/>
                <w:right w:val="none" w:sz="0" w:space="0" w:color="auto"/>
              </w:divBdr>
            </w:div>
            <w:div w:id="1738169250">
              <w:marLeft w:val="0"/>
              <w:marRight w:val="0"/>
              <w:marTop w:val="0"/>
              <w:marBottom w:val="0"/>
              <w:divBdr>
                <w:top w:val="none" w:sz="0" w:space="0" w:color="auto"/>
                <w:left w:val="none" w:sz="0" w:space="0" w:color="auto"/>
                <w:bottom w:val="none" w:sz="0" w:space="0" w:color="auto"/>
                <w:right w:val="none" w:sz="0" w:space="0" w:color="auto"/>
              </w:divBdr>
            </w:div>
          </w:divsChild>
        </w:div>
        <w:div w:id="1738170278">
          <w:marLeft w:val="0"/>
          <w:marRight w:val="0"/>
          <w:marTop w:val="0"/>
          <w:marBottom w:val="0"/>
          <w:divBdr>
            <w:top w:val="none" w:sz="0" w:space="0" w:color="auto"/>
            <w:left w:val="none" w:sz="0" w:space="0" w:color="auto"/>
            <w:bottom w:val="none" w:sz="0" w:space="0" w:color="auto"/>
            <w:right w:val="none" w:sz="0" w:space="0" w:color="auto"/>
          </w:divBdr>
        </w:div>
      </w:divsChild>
    </w:div>
    <w:div w:id="1738169549">
      <w:marLeft w:val="0"/>
      <w:marRight w:val="0"/>
      <w:marTop w:val="0"/>
      <w:marBottom w:val="0"/>
      <w:divBdr>
        <w:top w:val="none" w:sz="0" w:space="0" w:color="auto"/>
        <w:left w:val="none" w:sz="0" w:space="0" w:color="auto"/>
        <w:bottom w:val="none" w:sz="0" w:space="0" w:color="auto"/>
        <w:right w:val="none" w:sz="0" w:space="0" w:color="auto"/>
      </w:divBdr>
    </w:div>
    <w:div w:id="1738169550">
      <w:marLeft w:val="0"/>
      <w:marRight w:val="0"/>
      <w:marTop w:val="0"/>
      <w:marBottom w:val="0"/>
      <w:divBdr>
        <w:top w:val="none" w:sz="0" w:space="0" w:color="auto"/>
        <w:left w:val="none" w:sz="0" w:space="0" w:color="auto"/>
        <w:bottom w:val="none" w:sz="0" w:space="0" w:color="auto"/>
        <w:right w:val="none" w:sz="0" w:space="0" w:color="auto"/>
      </w:divBdr>
      <w:divsChild>
        <w:div w:id="1738171093">
          <w:marLeft w:val="0"/>
          <w:marRight w:val="0"/>
          <w:marTop w:val="0"/>
          <w:marBottom w:val="0"/>
          <w:divBdr>
            <w:top w:val="none" w:sz="0" w:space="0" w:color="auto"/>
            <w:left w:val="none" w:sz="0" w:space="0" w:color="auto"/>
            <w:bottom w:val="none" w:sz="0" w:space="0" w:color="auto"/>
            <w:right w:val="none" w:sz="0" w:space="0" w:color="auto"/>
          </w:divBdr>
          <w:divsChild>
            <w:div w:id="1738168778">
              <w:marLeft w:val="0"/>
              <w:marRight w:val="0"/>
              <w:marTop w:val="0"/>
              <w:marBottom w:val="0"/>
              <w:divBdr>
                <w:top w:val="none" w:sz="0" w:space="0" w:color="auto"/>
                <w:left w:val="none" w:sz="0" w:space="0" w:color="auto"/>
                <w:bottom w:val="none" w:sz="0" w:space="0" w:color="auto"/>
                <w:right w:val="none" w:sz="0" w:space="0" w:color="auto"/>
              </w:divBdr>
              <w:divsChild>
                <w:div w:id="1738169024">
                  <w:marLeft w:val="0"/>
                  <w:marRight w:val="0"/>
                  <w:marTop w:val="0"/>
                  <w:marBottom w:val="0"/>
                  <w:divBdr>
                    <w:top w:val="none" w:sz="0" w:space="0" w:color="auto"/>
                    <w:left w:val="none" w:sz="0" w:space="0" w:color="auto"/>
                    <w:bottom w:val="none" w:sz="0" w:space="0" w:color="auto"/>
                    <w:right w:val="none" w:sz="0" w:space="0" w:color="auto"/>
                  </w:divBdr>
                  <w:divsChild>
                    <w:div w:id="173816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169553">
      <w:marLeft w:val="0"/>
      <w:marRight w:val="0"/>
      <w:marTop w:val="0"/>
      <w:marBottom w:val="0"/>
      <w:divBdr>
        <w:top w:val="none" w:sz="0" w:space="0" w:color="auto"/>
        <w:left w:val="none" w:sz="0" w:space="0" w:color="auto"/>
        <w:bottom w:val="none" w:sz="0" w:space="0" w:color="auto"/>
        <w:right w:val="none" w:sz="0" w:space="0" w:color="auto"/>
      </w:divBdr>
      <w:divsChild>
        <w:div w:id="1738170565">
          <w:marLeft w:val="0"/>
          <w:marRight w:val="0"/>
          <w:marTop w:val="0"/>
          <w:marBottom w:val="0"/>
          <w:divBdr>
            <w:top w:val="none" w:sz="0" w:space="0" w:color="auto"/>
            <w:left w:val="none" w:sz="0" w:space="0" w:color="auto"/>
            <w:bottom w:val="none" w:sz="0" w:space="0" w:color="auto"/>
            <w:right w:val="none" w:sz="0" w:space="0" w:color="auto"/>
          </w:divBdr>
          <w:divsChild>
            <w:div w:id="173817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554">
      <w:marLeft w:val="0"/>
      <w:marRight w:val="0"/>
      <w:marTop w:val="0"/>
      <w:marBottom w:val="0"/>
      <w:divBdr>
        <w:top w:val="none" w:sz="0" w:space="0" w:color="auto"/>
        <w:left w:val="none" w:sz="0" w:space="0" w:color="auto"/>
        <w:bottom w:val="none" w:sz="0" w:space="0" w:color="auto"/>
        <w:right w:val="none" w:sz="0" w:space="0" w:color="auto"/>
      </w:divBdr>
    </w:div>
    <w:div w:id="1738169555">
      <w:marLeft w:val="0"/>
      <w:marRight w:val="0"/>
      <w:marTop w:val="0"/>
      <w:marBottom w:val="0"/>
      <w:divBdr>
        <w:top w:val="none" w:sz="0" w:space="0" w:color="auto"/>
        <w:left w:val="none" w:sz="0" w:space="0" w:color="auto"/>
        <w:bottom w:val="none" w:sz="0" w:space="0" w:color="auto"/>
        <w:right w:val="none" w:sz="0" w:space="0" w:color="auto"/>
      </w:divBdr>
    </w:div>
    <w:div w:id="1738169557">
      <w:marLeft w:val="0"/>
      <w:marRight w:val="0"/>
      <w:marTop w:val="0"/>
      <w:marBottom w:val="0"/>
      <w:divBdr>
        <w:top w:val="none" w:sz="0" w:space="0" w:color="auto"/>
        <w:left w:val="none" w:sz="0" w:space="0" w:color="auto"/>
        <w:bottom w:val="none" w:sz="0" w:space="0" w:color="auto"/>
        <w:right w:val="none" w:sz="0" w:space="0" w:color="auto"/>
      </w:divBdr>
      <w:divsChild>
        <w:div w:id="1738168704">
          <w:marLeft w:val="0"/>
          <w:marRight w:val="0"/>
          <w:marTop w:val="0"/>
          <w:marBottom w:val="0"/>
          <w:divBdr>
            <w:top w:val="none" w:sz="0" w:space="0" w:color="auto"/>
            <w:left w:val="none" w:sz="0" w:space="0" w:color="auto"/>
            <w:bottom w:val="none" w:sz="0" w:space="0" w:color="auto"/>
            <w:right w:val="none" w:sz="0" w:space="0" w:color="auto"/>
          </w:divBdr>
        </w:div>
      </w:divsChild>
    </w:div>
    <w:div w:id="1738169558">
      <w:marLeft w:val="0"/>
      <w:marRight w:val="0"/>
      <w:marTop w:val="0"/>
      <w:marBottom w:val="0"/>
      <w:divBdr>
        <w:top w:val="none" w:sz="0" w:space="0" w:color="auto"/>
        <w:left w:val="none" w:sz="0" w:space="0" w:color="auto"/>
        <w:bottom w:val="none" w:sz="0" w:space="0" w:color="auto"/>
        <w:right w:val="none" w:sz="0" w:space="0" w:color="auto"/>
      </w:divBdr>
    </w:div>
    <w:div w:id="1738169562">
      <w:marLeft w:val="0"/>
      <w:marRight w:val="0"/>
      <w:marTop w:val="0"/>
      <w:marBottom w:val="0"/>
      <w:divBdr>
        <w:top w:val="none" w:sz="0" w:space="0" w:color="auto"/>
        <w:left w:val="none" w:sz="0" w:space="0" w:color="auto"/>
        <w:bottom w:val="none" w:sz="0" w:space="0" w:color="auto"/>
        <w:right w:val="none" w:sz="0" w:space="0" w:color="auto"/>
      </w:divBdr>
    </w:div>
    <w:div w:id="1738169563">
      <w:marLeft w:val="0"/>
      <w:marRight w:val="0"/>
      <w:marTop w:val="0"/>
      <w:marBottom w:val="0"/>
      <w:divBdr>
        <w:top w:val="none" w:sz="0" w:space="0" w:color="auto"/>
        <w:left w:val="none" w:sz="0" w:space="0" w:color="auto"/>
        <w:bottom w:val="none" w:sz="0" w:space="0" w:color="auto"/>
        <w:right w:val="none" w:sz="0" w:space="0" w:color="auto"/>
      </w:divBdr>
    </w:div>
    <w:div w:id="1738169565">
      <w:marLeft w:val="0"/>
      <w:marRight w:val="0"/>
      <w:marTop w:val="0"/>
      <w:marBottom w:val="0"/>
      <w:divBdr>
        <w:top w:val="none" w:sz="0" w:space="0" w:color="auto"/>
        <w:left w:val="none" w:sz="0" w:space="0" w:color="auto"/>
        <w:bottom w:val="none" w:sz="0" w:space="0" w:color="auto"/>
        <w:right w:val="none" w:sz="0" w:space="0" w:color="auto"/>
      </w:divBdr>
    </w:div>
    <w:div w:id="1738169566">
      <w:marLeft w:val="0"/>
      <w:marRight w:val="0"/>
      <w:marTop w:val="0"/>
      <w:marBottom w:val="0"/>
      <w:divBdr>
        <w:top w:val="none" w:sz="0" w:space="0" w:color="auto"/>
        <w:left w:val="none" w:sz="0" w:space="0" w:color="auto"/>
        <w:bottom w:val="none" w:sz="0" w:space="0" w:color="auto"/>
        <w:right w:val="none" w:sz="0" w:space="0" w:color="auto"/>
      </w:divBdr>
    </w:div>
    <w:div w:id="1738169567">
      <w:marLeft w:val="0"/>
      <w:marRight w:val="0"/>
      <w:marTop w:val="0"/>
      <w:marBottom w:val="0"/>
      <w:divBdr>
        <w:top w:val="none" w:sz="0" w:space="0" w:color="auto"/>
        <w:left w:val="none" w:sz="0" w:space="0" w:color="auto"/>
        <w:bottom w:val="none" w:sz="0" w:space="0" w:color="auto"/>
        <w:right w:val="none" w:sz="0" w:space="0" w:color="auto"/>
      </w:divBdr>
    </w:div>
    <w:div w:id="1738169568">
      <w:marLeft w:val="0"/>
      <w:marRight w:val="0"/>
      <w:marTop w:val="0"/>
      <w:marBottom w:val="0"/>
      <w:divBdr>
        <w:top w:val="none" w:sz="0" w:space="0" w:color="auto"/>
        <w:left w:val="none" w:sz="0" w:space="0" w:color="auto"/>
        <w:bottom w:val="none" w:sz="0" w:space="0" w:color="auto"/>
        <w:right w:val="none" w:sz="0" w:space="0" w:color="auto"/>
      </w:divBdr>
      <w:divsChild>
        <w:div w:id="1738168604">
          <w:marLeft w:val="0"/>
          <w:marRight w:val="0"/>
          <w:marTop w:val="0"/>
          <w:marBottom w:val="0"/>
          <w:divBdr>
            <w:top w:val="none" w:sz="0" w:space="0" w:color="auto"/>
            <w:left w:val="none" w:sz="0" w:space="0" w:color="auto"/>
            <w:bottom w:val="none" w:sz="0" w:space="0" w:color="auto"/>
            <w:right w:val="none" w:sz="0" w:space="0" w:color="auto"/>
          </w:divBdr>
        </w:div>
        <w:div w:id="1738169104">
          <w:marLeft w:val="0"/>
          <w:marRight w:val="0"/>
          <w:marTop w:val="0"/>
          <w:marBottom w:val="0"/>
          <w:divBdr>
            <w:top w:val="none" w:sz="0" w:space="0" w:color="auto"/>
            <w:left w:val="none" w:sz="0" w:space="0" w:color="auto"/>
            <w:bottom w:val="none" w:sz="0" w:space="0" w:color="auto"/>
            <w:right w:val="none" w:sz="0" w:space="0" w:color="auto"/>
          </w:divBdr>
        </w:div>
        <w:div w:id="1738169838">
          <w:marLeft w:val="0"/>
          <w:marRight w:val="0"/>
          <w:marTop w:val="0"/>
          <w:marBottom w:val="0"/>
          <w:divBdr>
            <w:top w:val="none" w:sz="0" w:space="0" w:color="auto"/>
            <w:left w:val="none" w:sz="0" w:space="0" w:color="auto"/>
            <w:bottom w:val="none" w:sz="0" w:space="0" w:color="auto"/>
            <w:right w:val="none" w:sz="0" w:space="0" w:color="auto"/>
          </w:divBdr>
        </w:div>
      </w:divsChild>
    </w:div>
    <w:div w:id="1738169570">
      <w:marLeft w:val="0"/>
      <w:marRight w:val="0"/>
      <w:marTop w:val="0"/>
      <w:marBottom w:val="0"/>
      <w:divBdr>
        <w:top w:val="none" w:sz="0" w:space="0" w:color="auto"/>
        <w:left w:val="none" w:sz="0" w:space="0" w:color="auto"/>
        <w:bottom w:val="none" w:sz="0" w:space="0" w:color="auto"/>
        <w:right w:val="none" w:sz="0" w:space="0" w:color="auto"/>
      </w:divBdr>
    </w:div>
    <w:div w:id="1738169571">
      <w:marLeft w:val="0"/>
      <w:marRight w:val="0"/>
      <w:marTop w:val="0"/>
      <w:marBottom w:val="0"/>
      <w:divBdr>
        <w:top w:val="none" w:sz="0" w:space="0" w:color="auto"/>
        <w:left w:val="none" w:sz="0" w:space="0" w:color="auto"/>
        <w:bottom w:val="none" w:sz="0" w:space="0" w:color="auto"/>
        <w:right w:val="none" w:sz="0" w:space="0" w:color="auto"/>
      </w:divBdr>
    </w:div>
    <w:div w:id="1738169573">
      <w:marLeft w:val="0"/>
      <w:marRight w:val="0"/>
      <w:marTop w:val="0"/>
      <w:marBottom w:val="0"/>
      <w:divBdr>
        <w:top w:val="none" w:sz="0" w:space="0" w:color="auto"/>
        <w:left w:val="none" w:sz="0" w:space="0" w:color="auto"/>
        <w:bottom w:val="none" w:sz="0" w:space="0" w:color="auto"/>
        <w:right w:val="none" w:sz="0" w:space="0" w:color="auto"/>
      </w:divBdr>
    </w:div>
    <w:div w:id="1738169574">
      <w:marLeft w:val="0"/>
      <w:marRight w:val="0"/>
      <w:marTop w:val="0"/>
      <w:marBottom w:val="0"/>
      <w:divBdr>
        <w:top w:val="none" w:sz="0" w:space="0" w:color="auto"/>
        <w:left w:val="none" w:sz="0" w:space="0" w:color="auto"/>
        <w:bottom w:val="none" w:sz="0" w:space="0" w:color="auto"/>
        <w:right w:val="none" w:sz="0" w:space="0" w:color="auto"/>
      </w:divBdr>
    </w:div>
    <w:div w:id="1738169575">
      <w:marLeft w:val="0"/>
      <w:marRight w:val="0"/>
      <w:marTop w:val="0"/>
      <w:marBottom w:val="0"/>
      <w:divBdr>
        <w:top w:val="none" w:sz="0" w:space="0" w:color="auto"/>
        <w:left w:val="none" w:sz="0" w:space="0" w:color="auto"/>
        <w:bottom w:val="none" w:sz="0" w:space="0" w:color="auto"/>
        <w:right w:val="none" w:sz="0" w:space="0" w:color="auto"/>
      </w:divBdr>
    </w:div>
    <w:div w:id="1738169577">
      <w:marLeft w:val="0"/>
      <w:marRight w:val="0"/>
      <w:marTop w:val="0"/>
      <w:marBottom w:val="0"/>
      <w:divBdr>
        <w:top w:val="none" w:sz="0" w:space="0" w:color="auto"/>
        <w:left w:val="none" w:sz="0" w:space="0" w:color="auto"/>
        <w:bottom w:val="none" w:sz="0" w:space="0" w:color="auto"/>
        <w:right w:val="none" w:sz="0" w:space="0" w:color="auto"/>
      </w:divBdr>
      <w:divsChild>
        <w:div w:id="1738168834">
          <w:marLeft w:val="0"/>
          <w:marRight w:val="0"/>
          <w:marTop w:val="0"/>
          <w:marBottom w:val="0"/>
          <w:divBdr>
            <w:top w:val="none" w:sz="0" w:space="0" w:color="auto"/>
            <w:left w:val="none" w:sz="0" w:space="0" w:color="auto"/>
            <w:bottom w:val="none" w:sz="0" w:space="0" w:color="auto"/>
            <w:right w:val="none" w:sz="0" w:space="0" w:color="auto"/>
          </w:divBdr>
          <w:divsChild>
            <w:div w:id="1738168502">
              <w:marLeft w:val="0"/>
              <w:marRight w:val="0"/>
              <w:marTop w:val="0"/>
              <w:marBottom w:val="0"/>
              <w:divBdr>
                <w:top w:val="none" w:sz="0" w:space="0" w:color="auto"/>
                <w:left w:val="none" w:sz="0" w:space="0" w:color="auto"/>
                <w:bottom w:val="none" w:sz="0" w:space="0" w:color="auto"/>
                <w:right w:val="none" w:sz="0" w:space="0" w:color="auto"/>
              </w:divBdr>
              <w:divsChild>
                <w:div w:id="1738170846">
                  <w:marLeft w:val="0"/>
                  <w:marRight w:val="0"/>
                  <w:marTop w:val="0"/>
                  <w:marBottom w:val="0"/>
                  <w:divBdr>
                    <w:top w:val="none" w:sz="0" w:space="0" w:color="auto"/>
                    <w:left w:val="none" w:sz="0" w:space="0" w:color="auto"/>
                    <w:bottom w:val="none" w:sz="0" w:space="0" w:color="auto"/>
                    <w:right w:val="none" w:sz="0" w:space="0" w:color="auto"/>
                  </w:divBdr>
                </w:div>
              </w:divsChild>
            </w:div>
            <w:div w:id="1738169528">
              <w:marLeft w:val="0"/>
              <w:marRight w:val="0"/>
              <w:marTop w:val="0"/>
              <w:marBottom w:val="0"/>
              <w:divBdr>
                <w:top w:val="none" w:sz="0" w:space="0" w:color="auto"/>
                <w:left w:val="none" w:sz="0" w:space="0" w:color="auto"/>
                <w:bottom w:val="none" w:sz="0" w:space="0" w:color="auto"/>
                <w:right w:val="none" w:sz="0" w:space="0" w:color="auto"/>
              </w:divBdr>
            </w:div>
          </w:divsChild>
        </w:div>
        <w:div w:id="1738169300">
          <w:marLeft w:val="0"/>
          <w:marRight w:val="0"/>
          <w:marTop w:val="0"/>
          <w:marBottom w:val="0"/>
          <w:divBdr>
            <w:top w:val="none" w:sz="0" w:space="0" w:color="auto"/>
            <w:left w:val="none" w:sz="0" w:space="0" w:color="auto"/>
            <w:bottom w:val="none" w:sz="0" w:space="0" w:color="auto"/>
            <w:right w:val="none" w:sz="0" w:space="0" w:color="auto"/>
          </w:divBdr>
          <w:divsChild>
            <w:div w:id="1738169683">
              <w:marLeft w:val="0"/>
              <w:marRight w:val="0"/>
              <w:marTop w:val="0"/>
              <w:marBottom w:val="0"/>
              <w:divBdr>
                <w:top w:val="none" w:sz="0" w:space="0" w:color="auto"/>
                <w:left w:val="none" w:sz="0" w:space="0" w:color="auto"/>
                <w:bottom w:val="none" w:sz="0" w:space="0" w:color="auto"/>
                <w:right w:val="none" w:sz="0" w:space="0" w:color="auto"/>
              </w:divBdr>
              <w:divsChild>
                <w:div w:id="1738168937">
                  <w:marLeft w:val="0"/>
                  <w:marRight w:val="0"/>
                  <w:marTop w:val="0"/>
                  <w:marBottom w:val="0"/>
                  <w:divBdr>
                    <w:top w:val="none" w:sz="0" w:space="0" w:color="auto"/>
                    <w:left w:val="none" w:sz="0" w:space="0" w:color="auto"/>
                    <w:bottom w:val="none" w:sz="0" w:space="0" w:color="auto"/>
                    <w:right w:val="none" w:sz="0" w:space="0" w:color="auto"/>
                  </w:divBdr>
                </w:div>
                <w:div w:id="1738169036">
                  <w:marLeft w:val="0"/>
                  <w:marRight w:val="0"/>
                  <w:marTop w:val="0"/>
                  <w:marBottom w:val="0"/>
                  <w:divBdr>
                    <w:top w:val="none" w:sz="0" w:space="0" w:color="auto"/>
                    <w:left w:val="none" w:sz="0" w:space="0" w:color="auto"/>
                    <w:bottom w:val="none" w:sz="0" w:space="0" w:color="auto"/>
                    <w:right w:val="none" w:sz="0" w:space="0" w:color="auto"/>
                  </w:divBdr>
                </w:div>
                <w:div w:id="1738169158">
                  <w:marLeft w:val="0"/>
                  <w:marRight w:val="0"/>
                  <w:marTop w:val="0"/>
                  <w:marBottom w:val="0"/>
                  <w:divBdr>
                    <w:top w:val="none" w:sz="0" w:space="0" w:color="auto"/>
                    <w:left w:val="none" w:sz="0" w:space="0" w:color="auto"/>
                    <w:bottom w:val="none" w:sz="0" w:space="0" w:color="auto"/>
                    <w:right w:val="none" w:sz="0" w:space="0" w:color="auto"/>
                  </w:divBdr>
                </w:div>
                <w:div w:id="1738169429">
                  <w:marLeft w:val="0"/>
                  <w:marRight w:val="0"/>
                  <w:marTop w:val="0"/>
                  <w:marBottom w:val="0"/>
                  <w:divBdr>
                    <w:top w:val="none" w:sz="0" w:space="0" w:color="auto"/>
                    <w:left w:val="none" w:sz="0" w:space="0" w:color="auto"/>
                    <w:bottom w:val="none" w:sz="0" w:space="0" w:color="auto"/>
                    <w:right w:val="none" w:sz="0" w:space="0" w:color="auto"/>
                  </w:divBdr>
                </w:div>
                <w:div w:id="1738169586">
                  <w:marLeft w:val="0"/>
                  <w:marRight w:val="0"/>
                  <w:marTop w:val="0"/>
                  <w:marBottom w:val="0"/>
                  <w:divBdr>
                    <w:top w:val="none" w:sz="0" w:space="0" w:color="auto"/>
                    <w:left w:val="none" w:sz="0" w:space="0" w:color="auto"/>
                    <w:bottom w:val="none" w:sz="0" w:space="0" w:color="auto"/>
                    <w:right w:val="none" w:sz="0" w:space="0" w:color="auto"/>
                  </w:divBdr>
                </w:div>
                <w:div w:id="1738169688">
                  <w:marLeft w:val="0"/>
                  <w:marRight w:val="0"/>
                  <w:marTop w:val="0"/>
                  <w:marBottom w:val="0"/>
                  <w:divBdr>
                    <w:top w:val="none" w:sz="0" w:space="0" w:color="auto"/>
                    <w:left w:val="none" w:sz="0" w:space="0" w:color="auto"/>
                    <w:bottom w:val="none" w:sz="0" w:space="0" w:color="auto"/>
                    <w:right w:val="none" w:sz="0" w:space="0" w:color="auto"/>
                  </w:divBdr>
                </w:div>
                <w:div w:id="1738169850">
                  <w:marLeft w:val="0"/>
                  <w:marRight w:val="0"/>
                  <w:marTop w:val="0"/>
                  <w:marBottom w:val="0"/>
                  <w:divBdr>
                    <w:top w:val="none" w:sz="0" w:space="0" w:color="auto"/>
                    <w:left w:val="none" w:sz="0" w:space="0" w:color="auto"/>
                    <w:bottom w:val="none" w:sz="0" w:space="0" w:color="auto"/>
                    <w:right w:val="none" w:sz="0" w:space="0" w:color="auto"/>
                  </w:divBdr>
                </w:div>
                <w:div w:id="1738169956">
                  <w:marLeft w:val="0"/>
                  <w:marRight w:val="0"/>
                  <w:marTop w:val="0"/>
                  <w:marBottom w:val="0"/>
                  <w:divBdr>
                    <w:top w:val="none" w:sz="0" w:space="0" w:color="auto"/>
                    <w:left w:val="none" w:sz="0" w:space="0" w:color="auto"/>
                    <w:bottom w:val="none" w:sz="0" w:space="0" w:color="auto"/>
                    <w:right w:val="none" w:sz="0" w:space="0" w:color="auto"/>
                  </w:divBdr>
                </w:div>
                <w:div w:id="1738170018">
                  <w:marLeft w:val="0"/>
                  <w:marRight w:val="0"/>
                  <w:marTop w:val="0"/>
                  <w:marBottom w:val="0"/>
                  <w:divBdr>
                    <w:top w:val="none" w:sz="0" w:space="0" w:color="auto"/>
                    <w:left w:val="none" w:sz="0" w:space="0" w:color="auto"/>
                    <w:bottom w:val="none" w:sz="0" w:space="0" w:color="auto"/>
                    <w:right w:val="none" w:sz="0" w:space="0" w:color="auto"/>
                  </w:divBdr>
                </w:div>
                <w:div w:id="1738170188">
                  <w:marLeft w:val="0"/>
                  <w:marRight w:val="0"/>
                  <w:marTop w:val="0"/>
                  <w:marBottom w:val="0"/>
                  <w:divBdr>
                    <w:top w:val="none" w:sz="0" w:space="0" w:color="auto"/>
                    <w:left w:val="none" w:sz="0" w:space="0" w:color="auto"/>
                    <w:bottom w:val="none" w:sz="0" w:space="0" w:color="auto"/>
                    <w:right w:val="none" w:sz="0" w:space="0" w:color="auto"/>
                  </w:divBdr>
                </w:div>
                <w:div w:id="1738170206">
                  <w:marLeft w:val="0"/>
                  <w:marRight w:val="0"/>
                  <w:marTop w:val="0"/>
                  <w:marBottom w:val="0"/>
                  <w:divBdr>
                    <w:top w:val="none" w:sz="0" w:space="0" w:color="auto"/>
                    <w:left w:val="none" w:sz="0" w:space="0" w:color="auto"/>
                    <w:bottom w:val="none" w:sz="0" w:space="0" w:color="auto"/>
                    <w:right w:val="none" w:sz="0" w:space="0" w:color="auto"/>
                  </w:divBdr>
                </w:div>
                <w:div w:id="1738170264">
                  <w:marLeft w:val="0"/>
                  <w:marRight w:val="0"/>
                  <w:marTop w:val="0"/>
                  <w:marBottom w:val="0"/>
                  <w:divBdr>
                    <w:top w:val="none" w:sz="0" w:space="0" w:color="auto"/>
                    <w:left w:val="none" w:sz="0" w:space="0" w:color="auto"/>
                    <w:bottom w:val="none" w:sz="0" w:space="0" w:color="auto"/>
                    <w:right w:val="none" w:sz="0" w:space="0" w:color="auto"/>
                  </w:divBdr>
                </w:div>
                <w:div w:id="1738170544">
                  <w:marLeft w:val="0"/>
                  <w:marRight w:val="0"/>
                  <w:marTop w:val="0"/>
                  <w:marBottom w:val="0"/>
                  <w:divBdr>
                    <w:top w:val="none" w:sz="0" w:space="0" w:color="auto"/>
                    <w:left w:val="none" w:sz="0" w:space="0" w:color="auto"/>
                    <w:bottom w:val="none" w:sz="0" w:space="0" w:color="auto"/>
                    <w:right w:val="none" w:sz="0" w:space="0" w:color="auto"/>
                  </w:divBdr>
                </w:div>
                <w:div w:id="1738171088">
                  <w:marLeft w:val="0"/>
                  <w:marRight w:val="0"/>
                  <w:marTop w:val="0"/>
                  <w:marBottom w:val="0"/>
                  <w:divBdr>
                    <w:top w:val="none" w:sz="0" w:space="0" w:color="auto"/>
                    <w:left w:val="none" w:sz="0" w:space="0" w:color="auto"/>
                    <w:bottom w:val="none" w:sz="0" w:space="0" w:color="auto"/>
                    <w:right w:val="none" w:sz="0" w:space="0" w:color="auto"/>
                  </w:divBdr>
                </w:div>
                <w:div w:id="17381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583">
      <w:marLeft w:val="0"/>
      <w:marRight w:val="0"/>
      <w:marTop w:val="0"/>
      <w:marBottom w:val="0"/>
      <w:divBdr>
        <w:top w:val="none" w:sz="0" w:space="0" w:color="auto"/>
        <w:left w:val="none" w:sz="0" w:space="0" w:color="auto"/>
        <w:bottom w:val="none" w:sz="0" w:space="0" w:color="auto"/>
        <w:right w:val="none" w:sz="0" w:space="0" w:color="auto"/>
      </w:divBdr>
    </w:div>
    <w:div w:id="1738169585">
      <w:marLeft w:val="0"/>
      <w:marRight w:val="0"/>
      <w:marTop w:val="0"/>
      <w:marBottom w:val="0"/>
      <w:divBdr>
        <w:top w:val="none" w:sz="0" w:space="0" w:color="auto"/>
        <w:left w:val="none" w:sz="0" w:space="0" w:color="auto"/>
        <w:bottom w:val="none" w:sz="0" w:space="0" w:color="auto"/>
        <w:right w:val="none" w:sz="0" w:space="0" w:color="auto"/>
      </w:divBdr>
    </w:div>
    <w:div w:id="1738169587">
      <w:marLeft w:val="0"/>
      <w:marRight w:val="0"/>
      <w:marTop w:val="0"/>
      <w:marBottom w:val="0"/>
      <w:divBdr>
        <w:top w:val="none" w:sz="0" w:space="0" w:color="auto"/>
        <w:left w:val="none" w:sz="0" w:space="0" w:color="auto"/>
        <w:bottom w:val="none" w:sz="0" w:space="0" w:color="auto"/>
        <w:right w:val="none" w:sz="0" w:space="0" w:color="auto"/>
      </w:divBdr>
    </w:div>
    <w:div w:id="1738169588">
      <w:marLeft w:val="0"/>
      <w:marRight w:val="0"/>
      <w:marTop w:val="0"/>
      <w:marBottom w:val="0"/>
      <w:divBdr>
        <w:top w:val="none" w:sz="0" w:space="0" w:color="auto"/>
        <w:left w:val="none" w:sz="0" w:space="0" w:color="auto"/>
        <w:bottom w:val="none" w:sz="0" w:space="0" w:color="auto"/>
        <w:right w:val="none" w:sz="0" w:space="0" w:color="auto"/>
      </w:divBdr>
    </w:div>
    <w:div w:id="1738169589">
      <w:marLeft w:val="0"/>
      <w:marRight w:val="0"/>
      <w:marTop w:val="0"/>
      <w:marBottom w:val="0"/>
      <w:divBdr>
        <w:top w:val="none" w:sz="0" w:space="0" w:color="auto"/>
        <w:left w:val="none" w:sz="0" w:space="0" w:color="auto"/>
        <w:bottom w:val="none" w:sz="0" w:space="0" w:color="auto"/>
        <w:right w:val="none" w:sz="0" w:space="0" w:color="auto"/>
      </w:divBdr>
    </w:div>
    <w:div w:id="1738169591">
      <w:marLeft w:val="0"/>
      <w:marRight w:val="0"/>
      <w:marTop w:val="0"/>
      <w:marBottom w:val="0"/>
      <w:divBdr>
        <w:top w:val="none" w:sz="0" w:space="0" w:color="auto"/>
        <w:left w:val="none" w:sz="0" w:space="0" w:color="auto"/>
        <w:bottom w:val="none" w:sz="0" w:space="0" w:color="auto"/>
        <w:right w:val="none" w:sz="0" w:space="0" w:color="auto"/>
      </w:divBdr>
    </w:div>
    <w:div w:id="1738169592">
      <w:marLeft w:val="0"/>
      <w:marRight w:val="0"/>
      <w:marTop w:val="0"/>
      <w:marBottom w:val="0"/>
      <w:divBdr>
        <w:top w:val="none" w:sz="0" w:space="0" w:color="auto"/>
        <w:left w:val="none" w:sz="0" w:space="0" w:color="auto"/>
        <w:bottom w:val="none" w:sz="0" w:space="0" w:color="auto"/>
        <w:right w:val="none" w:sz="0" w:space="0" w:color="auto"/>
      </w:divBdr>
    </w:div>
    <w:div w:id="1738169594">
      <w:marLeft w:val="0"/>
      <w:marRight w:val="0"/>
      <w:marTop w:val="0"/>
      <w:marBottom w:val="0"/>
      <w:divBdr>
        <w:top w:val="none" w:sz="0" w:space="0" w:color="auto"/>
        <w:left w:val="none" w:sz="0" w:space="0" w:color="auto"/>
        <w:bottom w:val="none" w:sz="0" w:space="0" w:color="auto"/>
        <w:right w:val="none" w:sz="0" w:space="0" w:color="auto"/>
      </w:divBdr>
    </w:div>
    <w:div w:id="1738169595">
      <w:marLeft w:val="0"/>
      <w:marRight w:val="0"/>
      <w:marTop w:val="0"/>
      <w:marBottom w:val="0"/>
      <w:divBdr>
        <w:top w:val="none" w:sz="0" w:space="0" w:color="auto"/>
        <w:left w:val="none" w:sz="0" w:space="0" w:color="auto"/>
        <w:bottom w:val="none" w:sz="0" w:space="0" w:color="auto"/>
        <w:right w:val="none" w:sz="0" w:space="0" w:color="auto"/>
      </w:divBdr>
      <w:divsChild>
        <w:div w:id="1738169459">
          <w:marLeft w:val="160"/>
          <w:marRight w:val="160"/>
          <w:marTop w:val="160"/>
          <w:marBottom w:val="160"/>
          <w:divBdr>
            <w:top w:val="none" w:sz="0" w:space="0" w:color="auto"/>
            <w:left w:val="none" w:sz="0" w:space="0" w:color="auto"/>
            <w:bottom w:val="none" w:sz="0" w:space="0" w:color="auto"/>
            <w:right w:val="none" w:sz="0" w:space="0" w:color="auto"/>
          </w:divBdr>
        </w:div>
        <w:div w:id="1738169790">
          <w:marLeft w:val="600"/>
          <w:marRight w:val="600"/>
          <w:marTop w:val="0"/>
          <w:marBottom w:val="0"/>
          <w:divBdr>
            <w:top w:val="none" w:sz="0" w:space="0" w:color="auto"/>
            <w:left w:val="none" w:sz="0" w:space="0" w:color="auto"/>
            <w:bottom w:val="none" w:sz="0" w:space="0" w:color="auto"/>
            <w:right w:val="none" w:sz="0" w:space="0" w:color="auto"/>
          </w:divBdr>
          <w:divsChild>
            <w:div w:id="173817005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738169597">
      <w:marLeft w:val="0"/>
      <w:marRight w:val="0"/>
      <w:marTop w:val="0"/>
      <w:marBottom w:val="0"/>
      <w:divBdr>
        <w:top w:val="none" w:sz="0" w:space="0" w:color="auto"/>
        <w:left w:val="none" w:sz="0" w:space="0" w:color="auto"/>
        <w:bottom w:val="none" w:sz="0" w:space="0" w:color="auto"/>
        <w:right w:val="none" w:sz="0" w:space="0" w:color="auto"/>
      </w:divBdr>
    </w:div>
    <w:div w:id="1738169598">
      <w:marLeft w:val="0"/>
      <w:marRight w:val="0"/>
      <w:marTop w:val="0"/>
      <w:marBottom w:val="0"/>
      <w:divBdr>
        <w:top w:val="none" w:sz="0" w:space="0" w:color="auto"/>
        <w:left w:val="none" w:sz="0" w:space="0" w:color="auto"/>
        <w:bottom w:val="none" w:sz="0" w:space="0" w:color="auto"/>
        <w:right w:val="none" w:sz="0" w:space="0" w:color="auto"/>
      </w:divBdr>
      <w:divsChild>
        <w:div w:id="1738171133">
          <w:marLeft w:val="0"/>
          <w:marRight w:val="0"/>
          <w:marTop w:val="0"/>
          <w:marBottom w:val="0"/>
          <w:divBdr>
            <w:top w:val="none" w:sz="0" w:space="0" w:color="auto"/>
            <w:left w:val="none" w:sz="0" w:space="0" w:color="auto"/>
            <w:bottom w:val="none" w:sz="0" w:space="0" w:color="auto"/>
            <w:right w:val="none" w:sz="0" w:space="0" w:color="auto"/>
          </w:divBdr>
        </w:div>
      </w:divsChild>
    </w:div>
    <w:div w:id="1738169603">
      <w:marLeft w:val="0"/>
      <w:marRight w:val="0"/>
      <w:marTop w:val="0"/>
      <w:marBottom w:val="0"/>
      <w:divBdr>
        <w:top w:val="none" w:sz="0" w:space="0" w:color="auto"/>
        <w:left w:val="none" w:sz="0" w:space="0" w:color="auto"/>
        <w:bottom w:val="none" w:sz="0" w:space="0" w:color="auto"/>
        <w:right w:val="none" w:sz="0" w:space="0" w:color="auto"/>
      </w:divBdr>
      <w:divsChild>
        <w:div w:id="1738170780">
          <w:marLeft w:val="0"/>
          <w:marRight w:val="0"/>
          <w:marTop w:val="0"/>
          <w:marBottom w:val="0"/>
          <w:divBdr>
            <w:top w:val="none" w:sz="0" w:space="0" w:color="auto"/>
            <w:left w:val="none" w:sz="0" w:space="0" w:color="auto"/>
            <w:bottom w:val="none" w:sz="0" w:space="0" w:color="auto"/>
            <w:right w:val="none" w:sz="0" w:space="0" w:color="auto"/>
          </w:divBdr>
        </w:div>
        <w:div w:id="1738171103">
          <w:marLeft w:val="0"/>
          <w:marRight w:val="0"/>
          <w:marTop w:val="0"/>
          <w:marBottom w:val="0"/>
          <w:divBdr>
            <w:top w:val="none" w:sz="0" w:space="0" w:color="auto"/>
            <w:left w:val="none" w:sz="0" w:space="0" w:color="auto"/>
            <w:bottom w:val="none" w:sz="0" w:space="0" w:color="auto"/>
            <w:right w:val="none" w:sz="0" w:space="0" w:color="auto"/>
          </w:divBdr>
        </w:div>
      </w:divsChild>
    </w:div>
    <w:div w:id="1738169605">
      <w:marLeft w:val="0"/>
      <w:marRight w:val="0"/>
      <w:marTop w:val="0"/>
      <w:marBottom w:val="0"/>
      <w:divBdr>
        <w:top w:val="none" w:sz="0" w:space="0" w:color="auto"/>
        <w:left w:val="none" w:sz="0" w:space="0" w:color="auto"/>
        <w:bottom w:val="none" w:sz="0" w:space="0" w:color="auto"/>
        <w:right w:val="none" w:sz="0" w:space="0" w:color="auto"/>
      </w:divBdr>
      <w:divsChild>
        <w:div w:id="1738168759">
          <w:marLeft w:val="0"/>
          <w:marRight w:val="0"/>
          <w:marTop w:val="0"/>
          <w:marBottom w:val="0"/>
          <w:divBdr>
            <w:top w:val="none" w:sz="0" w:space="0" w:color="auto"/>
            <w:left w:val="none" w:sz="0" w:space="0" w:color="auto"/>
            <w:bottom w:val="none" w:sz="0" w:space="0" w:color="auto"/>
            <w:right w:val="none" w:sz="0" w:space="0" w:color="auto"/>
          </w:divBdr>
        </w:div>
        <w:div w:id="1738171416">
          <w:marLeft w:val="0"/>
          <w:marRight w:val="0"/>
          <w:marTop w:val="0"/>
          <w:marBottom w:val="0"/>
          <w:divBdr>
            <w:top w:val="none" w:sz="0" w:space="0" w:color="auto"/>
            <w:left w:val="none" w:sz="0" w:space="0" w:color="auto"/>
            <w:bottom w:val="none" w:sz="0" w:space="0" w:color="auto"/>
            <w:right w:val="none" w:sz="0" w:space="0" w:color="auto"/>
          </w:divBdr>
          <w:divsChild>
            <w:div w:id="1738168942">
              <w:marLeft w:val="0"/>
              <w:marRight w:val="0"/>
              <w:marTop w:val="0"/>
              <w:marBottom w:val="0"/>
              <w:divBdr>
                <w:top w:val="none" w:sz="0" w:space="0" w:color="auto"/>
                <w:left w:val="none" w:sz="0" w:space="0" w:color="auto"/>
                <w:bottom w:val="none" w:sz="0" w:space="0" w:color="auto"/>
                <w:right w:val="none" w:sz="0" w:space="0" w:color="auto"/>
              </w:divBdr>
              <w:divsChild>
                <w:div w:id="173816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609">
      <w:marLeft w:val="0"/>
      <w:marRight w:val="0"/>
      <w:marTop w:val="0"/>
      <w:marBottom w:val="0"/>
      <w:divBdr>
        <w:top w:val="none" w:sz="0" w:space="0" w:color="auto"/>
        <w:left w:val="none" w:sz="0" w:space="0" w:color="auto"/>
        <w:bottom w:val="none" w:sz="0" w:space="0" w:color="auto"/>
        <w:right w:val="none" w:sz="0" w:space="0" w:color="auto"/>
      </w:divBdr>
    </w:div>
    <w:div w:id="1738169610">
      <w:marLeft w:val="0"/>
      <w:marRight w:val="0"/>
      <w:marTop w:val="0"/>
      <w:marBottom w:val="0"/>
      <w:divBdr>
        <w:top w:val="none" w:sz="0" w:space="0" w:color="auto"/>
        <w:left w:val="none" w:sz="0" w:space="0" w:color="auto"/>
        <w:bottom w:val="none" w:sz="0" w:space="0" w:color="auto"/>
        <w:right w:val="none" w:sz="0" w:space="0" w:color="auto"/>
      </w:divBdr>
      <w:divsChild>
        <w:div w:id="1738170608">
          <w:marLeft w:val="0"/>
          <w:marRight w:val="0"/>
          <w:marTop w:val="0"/>
          <w:marBottom w:val="0"/>
          <w:divBdr>
            <w:top w:val="none" w:sz="0" w:space="0" w:color="auto"/>
            <w:left w:val="none" w:sz="0" w:space="0" w:color="auto"/>
            <w:bottom w:val="none" w:sz="0" w:space="0" w:color="auto"/>
            <w:right w:val="none" w:sz="0" w:space="0" w:color="auto"/>
          </w:divBdr>
        </w:div>
      </w:divsChild>
    </w:div>
    <w:div w:id="1738169612">
      <w:marLeft w:val="0"/>
      <w:marRight w:val="0"/>
      <w:marTop w:val="0"/>
      <w:marBottom w:val="0"/>
      <w:divBdr>
        <w:top w:val="none" w:sz="0" w:space="0" w:color="auto"/>
        <w:left w:val="none" w:sz="0" w:space="0" w:color="auto"/>
        <w:bottom w:val="none" w:sz="0" w:space="0" w:color="auto"/>
        <w:right w:val="none" w:sz="0" w:space="0" w:color="auto"/>
      </w:divBdr>
    </w:div>
    <w:div w:id="1738169613">
      <w:marLeft w:val="0"/>
      <w:marRight w:val="0"/>
      <w:marTop w:val="0"/>
      <w:marBottom w:val="0"/>
      <w:divBdr>
        <w:top w:val="none" w:sz="0" w:space="0" w:color="auto"/>
        <w:left w:val="none" w:sz="0" w:space="0" w:color="auto"/>
        <w:bottom w:val="none" w:sz="0" w:space="0" w:color="auto"/>
        <w:right w:val="none" w:sz="0" w:space="0" w:color="auto"/>
      </w:divBdr>
    </w:div>
    <w:div w:id="1738169614">
      <w:marLeft w:val="0"/>
      <w:marRight w:val="0"/>
      <w:marTop w:val="0"/>
      <w:marBottom w:val="0"/>
      <w:divBdr>
        <w:top w:val="none" w:sz="0" w:space="0" w:color="auto"/>
        <w:left w:val="none" w:sz="0" w:space="0" w:color="auto"/>
        <w:bottom w:val="none" w:sz="0" w:space="0" w:color="auto"/>
        <w:right w:val="none" w:sz="0" w:space="0" w:color="auto"/>
      </w:divBdr>
    </w:div>
    <w:div w:id="1738169615">
      <w:marLeft w:val="0"/>
      <w:marRight w:val="0"/>
      <w:marTop w:val="0"/>
      <w:marBottom w:val="0"/>
      <w:divBdr>
        <w:top w:val="none" w:sz="0" w:space="0" w:color="auto"/>
        <w:left w:val="none" w:sz="0" w:space="0" w:color="auto"/>
        <w:bottom w:val="none" w:sz="0" w:space="0" w:color="auto"/>
        <w:right w:val="none" w:sz="0" w:space="0" w:color="auto"/>
      </w:divBdr>
    </w:div>
    <w:div w:id="1738169619">
      <w:marLeft w:val="0"/>
      <w:marRight w:val="0"/>
      <w:marTop w:val="0"/>
      <w:marBottom w:val="0"/>
      <w:divBdr>
        <w:top w:val="none" w:sz="0" w:space="0" w:color="auto"/>
        <w:left w:val="none" w:sz="0" w:space="0" w:color="auto"/>
        <w:bottom w:val="none" w:sz="0" w:space="0" w:color="auto"/>
        <w:right w:val="none" w:sz="0" w:space="0" w:color="auto"/>
      </w:divBdr>
    </w:div>
    <w:div w:id="1738169620">
      <w:marLeft w:val="0"/>
      <w:marRight w:val="0"/>
      <w:marTop w:val="0"/>
      <w:marBottom w:val="0"/>
      <w:divBdr>
        <w:top w:val="none" w:sz="0" w:space="0" w:color="auto"/>
        <w:left w:val="none" w:sz="0" w:space="0" w:color="auto"/>
        <w:bottom w:val="none" w:sz="0" w:space="0" w:color="auto"/>
        <w:right w:val="none" w:sz="0" w:space="0" w:color="auto"/>
      </w:divBdr>
      <w:divsChild>
        <w:div w:id="1738168955">
          <w:marLeft w:val="0"/>
          <w:marRight w:val="0"/>
          <w:marTop w:val="0"/>
          <w:marBottom w:val="0"/>
          <w:divBdr>
            <w:top w:val="none" w:sz="0" w:space="0" w:color="auto"/>
            <w:left w:val="none" w:sz="0" w:space="0" w:color="auto"/>
            <w:bottom w:val="none" w:sz="0" w:space="0" w:color="auto"/>
            <w:right w:val="none" w:sz="0" w:space="0" w:color="auto"/>
          </w:divBdr>
          <w:divsChild>
            <w:div w:id="1738170882">
              <w:marLeft w:val="0"/>
              <w:marRight w:val="0"/>
              <w:marTop w:val="0"/>
              <w:marBottom w:val="0"/>
              <w:divBdr>
                <w:top w:val="none" w:sz="0" w:space="0" w:color="auto"/>
                <w:left w:val="none" w:sz="0" w:space="0" w:color="auto"/>
                <w:bottom w:val="none" w:sz="0" w:space="0" w:color="auto"/>
                <w:right w:val="none" w:sz="0" w:space="0" w:color="auto"/>
              </w:divBdr>
            </w:div>
          </w:divsChild>
        </w:div>
        <w:div w:id="1738171246">
          <w:marLeft w:val="0"/>
          <w:marRight w:val="0"/>
          <w:marTop w:val="0"/>
          <w:marBottom w:val="0"/>
          <w:divBdr>
            <w:top w:val="none" w:sz="0" w:space="0" w:color="auto"/>
            <w:left w:val="none" w:sz="0" w:space="0" w:color="auto"/>
            <w:bottom w:val="none" w:sz="0" w:space="0" w:color="auto"/>
            <w:right w:val="none" w:sz="0" w:space="0" w:color="auto"/>
          </w:divBdr>
        </w:div>
      </w:divsChild>
    </w:div>
    <w:div w:id="1738169621">
      <w:marLeft w:val="0"/>
      <w:marRight w:val="0"/>
      <w:marTop w:val="0"/>
      <w:marBottom w:val="0"/>
      <w:divBdr>
        <w:top w:val="none" w:sz="0" w:space="0" w:color="auto"/>
        <w:left w:val="none" w:sz="0" w:space="0" w:color="auto"/>
        <w:bottom w:val="none" w:sz="0" w:space="0" w:color="auto"/>
        <w:right w:val="none" w:sz="0" w:space="0" w:color="auto"/>
      </w:divBdr>
    </w:div>
    <w:div w:id="1738169622">
      <w:marLeft w:val="0"/>
      <w:marRight w:val="0"/>
      <w:marTop w:val="0"/>
      <w:marBottom w:val="0"/>
      <w:divBdr>
        <w:top w:val="none" w:sz="0" w:space="0" w:color="auto"/>
        <w:left w:val="none" w:sz="0" w:space="0" w:color="auto"/>
        <w:bottom w:val="none" w:sz="0" w:space="0" w:color="auto"/>
        <w:right w:val="none" w:sz="0" w:space="0" w:color="auto"/>
      </w:divBdr>
    </w:div>
    <w:div w:id="1738169623">
      <w:marLeft w:val="0"/>
      <w:marRight w:val="0"/>
      <w:marTop w:val="0"/>
      <w:marBottom w:val="0"/>
      <w:divBdr>
        <w:top w:val="none" w:sz="0" w:space="0" w:color="auto"/>
        <w:left w:val="none" w:sz="0" w:space="0" w:color="auto"/>
        <w:bottom w:val="none" w:sz="0" w:space="0" w:color="auto"/>
        <w:right w:val="none" w:sz="0" w:space="0" w:color="auto"/>
      </w:divBdr>
    </w:div>
    <w:div w:id="1738169624">
      <w:marLeft w:val="0"/>
      <w:marRight w:val="0"/>
      <w:marTop w:val="0"/>
      <w:marBottom w:val="0"/>
      <w:divBdr>
        <w:top w:val="none" w:sz="0" w:space="0" w:color="auto"/>
        <w:left w:val="none" w:sz="0" w:space="0" w:color="auto"/>
        <w:bottom w:val="none" w:sz="0" w:space="0" w:color="auto"/>
        <w:right w:val="none" w:sz="0" w:space="0" w:color="auto"/>
      </w:divBdr>
    </w:div>
    <w:div w:id="1738169627">
      <w:marLeft w:val="0"/>
      <w:marRight w:val="0"/>
      <w:marTop w:val="0"/>
      <w:marBottom w:val="0"/>
      <w:divBdr>
        <w:top w:val="none" w:sz="0" w:space="0" w:color="auto"/>
        <w:left w:val="none" w:sz="0" w:space="0" w:color="auto"/>
        <w:bottom w:val="none" w:sz="0" w:space="0" w:color="auto"/>
        <w:right w:val="none" w:sz="0" w:space="0" w:color="auto"/>
      </w:divBdr>
    </w:div>
    <w:div w:id="1738169628">
      <w:marLeft w:val="0"/>
      <w:marRight w:val="0"/>
      <w:marTop w:val="0"/>
      <w:marBottom w:val="0"/>
      <w:divBdr>
        <w:top w:val="none" w:sz="0" w:space="0" w:color="auto"/>
        <w:left w:val="none" w:sz="0" w:space="0" w:color="auto"/>
        <w:bottom w:val="none" w:sz="0" w:space="0" w:color="auto"/>
        <w:right w:val="none" w:sz="0" w:space="0" w:color="auto"/>
      </w:divBdr>
    </w:div>
    <w:div w:id="1738169631">
      <w:marLeft w:val="0"/>
      <w:marRight w:val="0"/>
      <w:marTop w:val="0"/>
      <w:marBottom w:val="0"/>
      <w:divBdr>
        <w:top w:val="none" w:sz="0" w:space="0" w:color="auto"/>
        <w:left w:val="none" w:sz="0" w:space="0" w:color="auto"/>
        <w:bottom w:val="none" w:sz="0" w:space="0" w:color="auto"/>
        <w:right w:val="none" w:sz="0" w:space="0" w:color="auto"/>
      </w:divBdr>
      <w:divsChild>
        <w:div w:id="1738169776">
          <w:marLeft w:val="0"/>
          <w:marRight w:val="0"/>
          <w:marTop w:val="0"/>
          <w:marBottom w:val="0"/>
          <w:divBdr>
            <w:top w:val="none" w:sz="0" w:space="0" w:color="auto"/>
            <w:left w:val="none" w:sz="0" w:space="0" w:color="auto"/>
            <w:bottom w:val="none" w:sz="0" w:space="0" w:color="auto"/>
            <w:right w:val="none" w:sz="0" w:space="0" w:color="auto"/>
          </w:divBdr>
        </w:div>
        <w:div w:id="1738170711">
          <w:marLeft w:val="0"/>
          <w:marRight w:val="0"/>
          <w:marTop w:val="0"/>
          <w:marBottom w:val="0"/>
          <w:divBdr>
            <w:top w:val="none" w:sz="0" w:space="0" w:color="auto"/>
            <w:left w:val="none" w:sz="0" w:space="0" w:color="auto"/>
            <w:bottom w:val="none" w:sz="0" w:space="0" w:color="auto"/>
            <w:right w:val="none" w:sz="0" w:space="0" w:color="auto"/>
          </w:divBdr>
        </w:div>
        <w:div w:id="1738171293">
          <w:marLeft w:val="0"/>
          <w:marRight w:val="0"/>
          <w:marTop w:val="0"/>
          <w:marBottom w:val="0"/>
          <w:divBdr>
            <w:top w:val="none" w:sz="0" w:space="0" w:color="auto"/>
            <w:left w:val="none" w:sz="0" w:space="0" w:color="auto"/>
            <w:bottom w:val="none" w:sz="0" w:space="0" w:color="auto"/>
            <w:right w:val="none" w:sz="0" w:space="0" w:color="auto"/>
          </w:divBdr>
          <w:divsChild>
            <w:div w:id="1738169467">
              <w:marLeft w:val="0"/>
              <w:marRight w:val="0"/>
              <w:marTop w:val="0"/>
              <w:marBottom w:val="0"/>
              <w:divBdr>
                <w:top w:val="none" w:sz="0" w:space="0" w:color="auto"/>
                <w:left w:val="none" w:sz="0" w:space="0" w:color="auto"/>
                <w:bottom w:val="none" w:sz="0" w:space="0" w:color="auto"/>
                <w:right w:val="none" w:sz="0" w:space="0" w:color="auto"/>
              </w:divBdr>
              <w:divsChild>
                <w:div w:id="1738170990">
                  <w:marLeft w:val="0"/>
                  <w:marRight w:val="0"/>
                  <w:marTop w:val="0"/>
                  <w:marBottom w:val="0"/>
                  <w:divBdr>
                    <w:top w:val="none" w:sz="0" w:space="0" w:color="auto"/>
                    <w:left w:val="none" w:sz="0" w:space="0" w:color="auto"/>
                    <w:bottom w:val="none" w:sz="0" w:space="0" w:color="auto"/>
                    <w:right w:val="none" w:sz="0" w:space="0" w:color="auto"/>
                  </w:divBdr>
                  <w:divsChild>
                    <w:div w:id="1738171295">
                      <w:marLeft w:val="0"/>
                      <w:marRight w:val="0"/>
                      <w:marTop w:val="0"/>
                      <w:marBottom w:val="0"/>
                      <w:divBdr>
                        <w:top w:val="none" w:sz="0" w:space="0" w:color="auto"/>
                        <w:left w:val="none" w:sz="0" w:space="0" w:color="auto"/>
                        <w:bottom w:val="none" w:sz="0" w:space="0" w:color="auto"/>
                        <w:right w:val="none" w:sz="0" w:space="0" w:color="auto"/>
                      </w:divBdr>
                      <w:divsChild>
                        <w:div w:id="173816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69632">
      <w:marLeft w:val="0"/>
      <w:marRight w:val="0"/>
      <w:marTop w:val="0"/>
      <w:marBottom w:val="0"/>
      <w:divBdr>
        <w:top w:val="none" w:sz="0" w:space="0" w:color="auto"/>
        <w:left w:val="none" w:sz="0" w:space="0" w:color="auto"/>
        <w:bottom w:val="none" w:sz="0" w:space="0" w:color="auto"/>
        <w:right w:val="none" w:sz="0" w:space="0" w:color="auto"/>
      </w:divBdr>
      <w:divsChild>
        <w:div w:id="1738168885">
          <w:marLeft w:val="0"/>
          <w:marRight w:val="0"/>
          <w:marTop w:val="0"/>
          <w:marBottom w:val="0"/>
          <w:divBdr>
            <w:top w:val="none" w:sz="0" w:space="0" w:color="auto"/>
            <w:left w:val="none" w:sz="0" w:space="0" w:color="auto"/>
            <w:bottom w:val="none" w:sz="0" w:space="0" w:color="auto"/>
            <w:right w:val="none" w:sz="0" w:space="0" w:color="auto"/>
          </w:divBdr>
          <w:divsChild>
            <w:div w:id="1738170659">
              <w:marLeft w:val="0"/>
              <w:marRight w:val="0"/>
              <w:marTop w:val="0"/>
              <w:marBottom w:val="0"/>
              <w:divBdr>
                <w:top w:val="none" w:sz="0" w:space="0" w:color="auto"/>
                <w:left w:val="none" w:sz="0" w:space="0" w:color="auto"/>
                <w:bottom w:val="none" w:sz="0" w:space="0" w:color="auto"/>
                <w:right w:val="none" w:sz="0" w:space="0" w:color="auto"/>
              </w:divBdr>
            </w:div>
            <w:div w:id="1738171291">
              <w:marLeft w:val="0"/>
              <w:marRight w:val="0"/>
              <w:marTop w:val="0"/>
              <w:marBottom w:val="0"/>
              <w:divBdr>
                <w:top w:val="none" w:sz="0" w:space="0" w:color="auto"/>
                <w:left w:val="none" w:sz="0" w:space="0" w:color="auto"/>
                <w:bottom w:val="none" w:sz="0" w:space="0" w:color="auto"/>
                <w:right w:val="none" w:sz="0" w:space="0" w:color="auto"/>
              </w:divBdr>
            </w:div>
          </w:divsChild>
        </w:div>
        <w:div w:id="1738171025">
          <w:marLeft w:val="0"/>
          <w:marRight w:val="0"/>
          <w:marTop w:val="0"/>
          <w:marBottom w:val="0"/>
          <w:divBdr>
            <w:top w:val="none" w:sz="0" w:space="0" w:color="auto"/>
            <w:left w:val="none" w:sz="0" w:space="0" w:color="auto"/>
            <w:bottom w:val="none" w:sz="0" w:space="0" w:color="auto"/>
            <w:right w:val="none" w:sz="0" w:space="0" w:color="auto"/>
          </w:divBdr>
        </w:div>
      </w:divsChild>
    </w:div>
    <w:div w:id="1738169634">
      <w:marLeft w:val="0"/>
      <w:marRight w:val="0"/>
      <w:marTop w:val="0"/>
      <w:marBottom w:val="0"/>
      <w:divBdr>
        <w:top w:val="none" w:sz="0" w:space="0" w:color="auto"/>
        <w:left w:val="none" w:sz="0" w:space="0" w:color="auto"/>
        <w:bottom w:val="none" w:sz="0" w:space="0" w:color="auto"/>
        <w:right w:val="none" w:sz="0" w:space="0" w:color="auto"/>
      </w:divBdr>
    </w:div>
    <w:div w:id="1738169636">
      <w:marLeft w:val="0"/>
      <w:marRight w:val="0"/>
      <w:marTop w:val="0"/>
      <w:marBottom w:val="0"/>
      <w:divBdr>
        <w:top w:val="none" w:sz="0" w:space="0" w:color="auto"/>
        <w:left w:val="none" w:sz="0" w:space="0" w:color="auto"/>
        <w:bottom w:val="none" w:sz="0" w:space="0" w:color="auto"/>
        <w:right w:val="none" w:sz="0" w:space="0" w:color="auto"/>
      </w:divBdr>
    </w:div>
    <w:div w:id="1738169637">
      <w:marLeft w:val="0"/>
      <w:marRight w:val="0"/>
      <w:marTop w:val="0"/>
      <w:marBottom w:val="0"/>
      <w:divBdr>
        <w:top w:val="none" w:sz="0" w:space="0" w:color="auto"/>
        <w:left w:val="none" w:sz="0" w:space="0" w:color="auto"/>
        <w:bottom w:val="none" w:sz="0" w:space="0" w:color="auto"/>
        <w:right w:val="none" w:sz="0" w:space="0" w:color="auto"/>
      </w:divBdr>
    </w:div>
    <w:div w:id="1738169638">
      <w:marLeft w:val="0"/>
      <w:marRight w:val="0"/>
      <w:marTop w:val="0"/>
      <w:marBottom w:val="0"/>
      <w:divBdr>
        <w:top w:val="none" w:sz="0" w:space="0" w:color="auto"/>
        <w:left w:val="none" w:sz="0" w:space="0" w:color="auto"/>
        <w:bottom w:val="none" w:sz="0" w:space="0" w:color="auto"/>
        <w:right w:val="none" w:sz="0" w:space="0" w:color="auto"/>
      </w:divBdr>
    </w:div>
    <w:div w:id="1738169639">
      <w:marLeft w:val="0"/>
      <w:marRight w:val="0"/>
      <w:marTop w:val="0"/>
      <w:marBottom w:val="0"/>
      <w:divBdr>
        <w:top w:val="none" w:sz="0" w:space="0" w:color="auto"/>
        <w:left w:val="none" w:sz="0" w:space="0" w:color="auto"/>
        <w:bottom w:val="none" w:sz="0" w:space="0" w:color="auto"/>
        <w:right w:val="none" w:sz="0" w:space="0" w:color="auto"/>
      </w:divBdr>
    </w:div>
    <w:div w:id="1738169642">
      <w:marLeft w:val="0"/>
      <w:marRight w:val="0"/>
      <w:marTop w:val="0"/>
      <w:marBottom w:val="0"/>
      <w:divBdr>
        <w:top w:val="none" w:sz="0" w:space="0" w:color="auto"/>
        <w:left w:val="none" w:sz="0" w:space="0" w:color="auto"/>
        <w:bottom w:val="none" w:sz="0" w:space="0" w:color="auto"/>
        <w:right w:val="none" w:sz="0" w:space="0" w:color="auto"/>
      </w:divBdr>
    </w:div>
    <w:div w:id="1738169644">
      <w:marLeft w:val="0"/>
      <w:marRight w:val="0"/>
      <w:marTop w:val="0"/>
      <w:marBottom w:val="0"/>
      <w:divBdr>
        <w:top w:val="none" w:sz="0" w:space="0" w:color="auto"/>
        <w:left w:val="none" w:sz="0" w:space="0" w:color="auto"/>
        <w:bottom w:val="none" w:sz="0" w:space="0" w:color="auto"/>
        <w:right w:val="none" w:sz="0" w:space="0" w:color="auto"/>
      </w:divBdr>
    </w:div>
    <w:div w:id="1738169645">
      <w:marLeft w:val="0"/>
      <w:marRight w:val="0"/>
      <w:marTop w:val="0"/>
      <w:marBottom w:val="0"/>
      <w:divBdr>
        <w:top w:val="none" w:sz="0" w:space="0" w:color="auto"/>
        <w:left w:val="none" w:sz="0" w:space="0" w:color="auto"/>
        <w:bottom w:val="none" w:sz="0" w:space="0" w:color="auto"/>
        <w:right w:val="none" w:sz="0" w:space="0" w:color="auto"/>
      </w:divBdr>
    </w:div>
    <w:div w:id="1738169646">
      <w:marLeft w:val="0"/>
      <w:marRight w:val="0"/>
      <w:marTop w:val="0"/>
      <w:marBottom w:val="0"/>
      <w:divBdr>
        <w:top w:val="none" w:sz="0" w:space="0" w:color="auto"/>
        <w:left w:val="none" w:sz="0" w:space="0" w:color="auto"/>
        <w:bottom w:val="none" w:sz="0" w:space="0" w:color="auto"/>
        <w:right w:val="none" w:sz="0" w:space="0" w:color="auto"/>
      </w:divBdr>
    </w:div>
    <w:div w:id="1738169648">
      <w:marLeft w:val="0"/>
      <w:marRight w:val="0"/>
      <w:marTop w:val="0"/>
      <w:marBottom w:val="0"/>
      <w:divBdr>
        <w:top w:val="none" w:sz="0" w:space="0" w:color="auto"/>
        <w:left w:val="none" w:sz="0" w:space="0" w:color="auto"/>
        <w:bottom w:val="none" w:sz="0" w:space="0" w:color="auto"/>
        <w:right w:val="none" w:sz="0" w:space="0" w:color="auto"/>
      </w:divBdr>
    </w:div>
    <w:div w:id="1738169650">
      <w:marLeft w:val="0"/>
      <w:marRight w:val="0"/>
      <w:marTop w:val="0"/>
      <w:marBottom w:val="0"/>
      <w:divBdr>
        <w:top w:val="none" w:sz="0" w:space="0" w:color="auto"/>
        <w:left w:val="none" w:sz="0" w:space="0" w:color="auto"/>
        <w:bottom w:val="none" w:sz="0" w:space="0" w:color="auto"/>
        <w:right w:val="none" w:sz="0" w:space="0" w:color="auto"/>
      </w:divBdr>
    </w:div>
    <w:div w:id="1738169651">
      <w:marLeft w:val="0"/>
      <w:marRight w:val="0"/>
      <w:marTop w:val="0"/>
      <w:marBottom w:val="0"/>
      <w:divBdr>
        <w:top w:val="none" w:sz="0" w:space="0" w:color="auto"/>
        <w:left w:val="none" w:sz="0" w:space="0" w:color="auto"/>
        <w:bottom w:val="none" w:sz="0" w:space="0" w:color="auto"/>
        <w:right w:val="none" w:sz="0" w:space="0" w:color="auto"/>
      </w:divBdr>
    </w:div>
    <w:div w:id="1738169654">
      <w:marLeft w:val="0"/>
      <w:marRight w:val="0"/>
      <w:marTop w:val="0"/>
      <w:marBottom w:val="0"/>
      <w:divBdr>
        <w:top w:val="none" w:sz="0" w:space="0" w:color="auto"/>
        <w:left w:val="none" w:sz="0" w:space="0" w:color="auto"/>
        <w:bottom w:val="none" w:sz="0" w:space="0" w:color="auto"/>
        <w:right w:val="none" w:sz="0" w:space="0" w:color="auto"/>
      </w:divBdr>
      <w:divsChild>
        <w:div w:id="1738170201">
          <w:marLeft w:val="0"/>
          <w:marRight w:val="0"/>
          <w:marTop w:val="0"/>
          <w:marBottom w:val="0"/>
          <w:divBdr>
            <w:top w:val="none" w:sz="0" w:space="0" w:color="auto"/>
            <w:left w:val="none" w:sz="0" w:space="0" w:color="auto"/>
            <w:bottom w:val="none" w:sz="0" w:space="0" w:color="auto"/>
            <w:right w:val="none" w:sz="0" w:space="0" w:color="auto"/>
          </w:divBdr>
        </w:div>
        <w:div w:id="1738170500">
          <w:marLeft w:val="0"/>
          <w:marRight w:val="0"/>
          <w:marTop w:val="0"/>
          <w:marBottom w:val="0"/>
          <w:divBdr>
            <w:top w:val="none" w:sz="0" w:space="0" w:color="auto"/>
            <w:left w:val="none" w:sz="0" w:space="0" w:color="auto"/>
            <w:bottom w:val="none" w:sz="0" w:space="0" w:color="auto"/>
            <w:right w:val="none" w:sz="0" w:space="0" w:color="auto"/>
          </w:divBdr>
          <w:divsChild>
            <w:div w:id="1738170870">
              <w:marLeft w:val="0"/>
              <w:marRight w:val="0"/>
              <w:marTop w:val="0"/>
              <w:marBottom w:val="0"/>
              <w:divBdr>
                <w:top w:val="none" w:sz="0" w:space="0" w:color="auto"/>
                <w:left w:val="none" w:sz="0" w:space="0" w:color="auto"/>
                <w:bottom w:val="none" w:sz="0" w:space="0" w:color="auto"/>
                <w:right w:val="none" w:sz="0" w:space="0" w:color="auto"/>
              </w:divBdr>
              <w:divsChild>
                <w:div w:id="1738169882">
                  <w:marLeft w:val="0"/>
                  <w:marRight w:val="0"/>
                  <w:marTop w:val="0"/>
                  <w:marBottom w:val="0"/>
                  <w:divBdr>
                    <w:top w:val="none" w:sz="0" w:space="0" w:color="auto"/>
                    <w:left w:val="none" w:sz="0" w:space="0" w:color="auto"/>
                    <w:bottom w:val="none" w:sz="0" w:space="0" w:color="auto"/>
                    <w:right w:val="none" w:sz="0" w:space="0" w:color="auto"/>
                  </w:divBdr>
                  <w:divsChild>
                    <w:div w:id="173816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71191">
          <w:marLeft w:val="0"/>
          <w:marRight w:val="0"/>
          <w:marTop w:val="0"/>
          <w:marBottom w:val="0"/>
          <w:divBdr>
            <w:top w:val="none" w:sz="0" w:space="0" w:color="auto"/>
            <w:left w:val="none" w:sz="0" w:space="0" w:color="auto"/>
            <w:bottom w:val="none" w:sz="0" w:space="0" w:color="auto"/>
            <w:right w:val="none" w:sz="0" w:space="0" w:color="auto"/>
          </w:divBdr>
          <w:divsChild>
            <w:div w:id="173817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655">
      <w:marLeft w:val="0"/>
      <w:marRight w:val="0"/>
      <w:marTop w:val="0"/>
      <w:marBottom w:val="0"/>
      <w:divBdr>
        <w:top w:val="none" w:sz="0" w:space="0" w:color="auto"/>
        <w:left w:val="none" w:sz="0" w:space="0" w:color="auto"/>
        <w:bottom w:val="none" w:sz="0" w:space="0" w:color="auto"/>
        <w:right w:val="none" w:sz="0" w:space="0" w:color="auto"/>
      </w:divBdr>
    </w:div>
    <w:div w:id="1738169656">
      <w:marLeft w:val="0"/>
      <w:marRight w:val="0"/>
      <w:marTop w:val="0"/>
      <w:marBottom w:val="0"/>
      <w:divBdr>
        <w:top w:val="none" w:sz="0" w:space="0" w:color="auto"/>
        <w:left w:val="none" w:sz="0" w:space="0" w:color="auto"/>
        <w:bottom w:val="none" w:sz="0" w:space="0" w:color="auto"/>
        <w:right w:val="none" w:sz="0" w:space="0" w:color="auto"/>
      </w:divBdr>
      <w:divsChild>
        <w:div w:id="1738169016">
          <w:marLeft w:val="0"/>
          <w:marRight w:val="0"/>
          <w:marTop w:val="0"/>
          <w:marBottom w:val="0"/>
          <w:divBdr>
            <w:top w:val="none" w:sz="0" w:space="0" w:color="auto"/>
            <w:left w:val="none" w:sz="0" w:space="0" w:color="auto"/>
            <w:bottom w:val="none" w:sz="0" w:space="0" w:color="auto"/>
            <w:right w:val="none" w:sz="0" w:space="0" w:color="auto"/>
          </w:divBdr>
        </w:div>
      </w:divsChild>
    </w:div>
    <w:div w:id="1738169658">
      <w:marLeft w:val="0"/>
      <w:marRight w:val="0"/>
      <w:marTop w:val="0"/>
      <w:marBottom w:val="0"/>
      <w:divBdr>
        <w:top w:val="none" w:sz="0" w:space="0" w:color="auto"/>
        <w:left w:val="none" w:sz="0" w:space="0" w:color="auto"/>
        <w:bottom w:val="none" w:sz="0" w:space="0" w:color="auto"/>
        <w:right w:val="none" w:sz="0" w:space="0" w:color="auto"/>
      </w:divBdr>
    </w:div>
    <w:div w:id="1738169660">
      <w:marLeft w:val="0"/>
      <w:marRight w:val="0"/>
      <w:marTop w:val="0"/>
      <w:marBottom w:val="0"/>
      <w:divBdr>
        <w:top w:val="none" w:sz="0" w:space="0" w:color="auto"/>
        <w:left w:val="none" w:sz="0" w:space="0" w:color="auto"/>
        <w:bottom w:val="none" w:sz="0" w:space="0" w:color="auto"/>
        <w:right w:val="none" w:sz="0" w:space="0" w:color="auto"/>
      </w:divBdr>
    </w:div>
    <w:div w:id="1738169662">
      <w:marLeft w:val="0"/>
      <w:marRight w:val="0"/>
      <w:marTop w:val="0"/>
      <w:marBottom w:val="0"/>
      <w:divBdr>
        <w:top w:val="none" w:sz="0" w:space="0" w:color="auto"/>
        <w:left w:val="none" w:sz="0" w:space="0" w:color="auto"/>
        <w:bottom w:val="none" w:sz="0" w:space="0" w:color="auto"/>
        <w:right w:val="none" w:sz="0" w:space="0" w:color="auto"/>
      </w:divBdr>
      <w:divsChild>
        <w:div w:id="1738170266">
          <w:marLeft w:val="0"/>
          <w:marRight w:val="0"/>
          <w:marTop w:val="0"/>
          <w:marBottom w:val="0"/>
          <w:divBdr>
            <w:top w:val="none" w:sz="0" w:space="0" w:color="auto"/>
            <w:left w:val="none" w:sz="0" w:space="0" w:color="auto"/>
            <w:bottom w:val="none" w:sz="0" w:space="0" w:color="auto"/>
            <w:right w:val="none" w:sz="0" w:space="0" w:color="auto"/>
          </w:divBdr>
        </w:div>
      </w:divsChild>
    </w:div>
    <w:div w:id="1738169666">
      <w:marLeft w:val="0"/>
      <w:marRight w:val="0"/>
      <w:marTop w:val="0"/>
      <w:marBottom w:val="0"/>
      <w:divBdr>
        <w:top w:val="none" w:sz="0" w:space="0" w:color="auto"/>
        <w:left w:val="none" w:sz="0" w:space="0" w:color="auto"/>
        <w:bottom w:val="none" w:sz="0" w:space="0" w:color="auto"/>
        <w:right w:val="none" w:sz="0" w:space="0" w:color="auto"/>
      </w:divBdr>
      <w:divsChild>
        <w:div w:id="1738169641">
          <w:marLeft w:val="0"/>
          <w:marRight w:val="0"/>
          <w:marTop w:val="0"/>
          <w:marBottom w:val="0"/>
          <w:divBdr>
            <w:top w:val="none" w:sz="0" w:space="0" w:color="auto"/>
            <w:left w:val="none" w:sz="0" w:space="0" w:color="auto"/>
            <w:bottom w:val="none" w:sz="0" w:space="0" w:color="auto"/>
            <w:right w:val="none" w:sz="0" w:space="0" w:color="auto"/>
          </w:divBdr>
        </w:div>
        <w:div w:id="1738169669">
          <w:marLeft w:val="0"/>
          <w:marRight w:val="0"/>
          <w:marTop w:val="0"/>
          <w:marBottom w:val="0"/>
          <w:divBdr>
            <w:top w:val="none" w:sz="0" w:space="0" w:color="auto"/>
            <w:left w:val="none" w:sz="0" w:space="0" w:color="auto"/>
            <w:bottom w:val="none" w:sz="0" w:space="0" w:color="auto"/>
            <w:right w:val="none" w:sz="0" w:space="0" w:color="auto"/>
          </w:divBdr>
        </w:div>
        <w:div w:id="1738169825">
          <w:marLeft w:val="0"/>
          <w:marRight w:val="0"/>
          <w:marTop w:val="0"/>
          <w:marBottom w:val="0"/>
          <w:divBdr>
            <w:top w:val="none" w:sz="0" w:space="0" w:color="auto"/>
            <w:left w:val="none" w:sz="0" w:space="0" w:color="auto"/>
            <w:bottom w:val="none" w:sz="0" w:space="0" w:color="auto"/>
            <w:right w:val="none" w:sz="0" w:space="0" w:color="auto"/>
          </w:divBdr>
        </w:div>
        <w:div w:id="1738169977">
          <w:marLeft w:val="0"/>
          <w:marRight w:val="0"/>
          <w:marTop w:val="0"/>
          <w:marBottom w:val="0"/>
          <w:divBdr>
            <w:top w:val="none" w:sz="0" w:space="0" w:color="auto"/>
            <w:left w:val="none" w:sz="0" w:space="0" w:color="auto"/>
            <w:bottom w:val="none" w:sz="0" w:space="0" w:color="auto"/>
            <w:right w:val="none" w:sz="0" w:space="0" w:color="auto"/>
          </w:divBdr>
          <w:divsChild>
            <w:div w:id="1738168985">
              <w:marLeft w:val="0"/>
              <w:marRight w:val="0"/>
              <w:marTop w:val="0"/>
              <w:marBottom w:val="0"/>
              <w:divBdr>
                <w:top w:val="none" w:sz="0" w:space="0" w:color="auto"/>
                <w:left w:val="none" w:sz="0" w:space="0" w:color="auto"/>
                <w:bottom w:val="none" w:sz="0" w:space="0" w:color="auto"/>
                <w:right w:val="none" w:sz="0" w:space="0" w:color="auto"/>
              </w:divBdr>
            </w:div>
            <w:div w:id="1738169363">
              <w:marLeft w:val="0"/>
              <w:marRight w:val="0"/>
              <w:marTop w:val="0"/>
              <w:marBottom w:val="0"/>
              <w:divBdr>
                <w:top w:val="none" w:sz="0" w:space="0" w:color="auto"/>
                <w:left w:val="none" w:sz="0" w:space="0" w:color="auto"/>
                <w:bottom w:val="none" w:sz="0" w:space="0" w:color="auto"/>
                <w:right w:val="none" w:sz="0" w:space="0" w:color="auto"/>
              </w:divBdr>
            </w:div>
            <w:div w:id="1738170702">
              <w:marLeft w:val="0"/>
              <w:marRight w:val="0"/>
              <w:marTop w:val="0"/>
              <w:marBottom w:val="0"/>
              <w:divBdr>
                <w:top w:val="none" w:sz="0" w:space="0" w:color="auto"/>
                <w:left w:val="none" w:sz="0" w:space="0" w:color="auto"/>
                <w:bottom w:val="none" w:sz="0" w:space="0" w:color="auto"/>
                <w:right w:val="none" w:sz="0" w:space="0" w:color="auto"/>
              </w:divBdr>
              <w:divsChild>
                <w:div w:id="1738170146">
                  <w:marLeft w:val="0"/>
                  <w:marRight w:val="0"/>
                  <w:marTop w:val="0"/>
                  <w:marBottom w:val="0"/>
                  <w:divBdr>
                    <w:top w:val="none" w:sz="0" w:space="0" w:color="auto"/>
                    <w:left w:val="none" w:sz="0" w:space="0" w:color="auto"/>
                    <w:bottom w:val="none" w:sz="0" w:space="0" w:color="auto"/>
                    <w:right w:val="none" w:sz="0" w:space="0" w:color="auto"/>
                  </w:divBdr>
                </w:div>
                <w:div w:id="173817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542">
          <w:marLeft w:val="0"/>
          <w:marRight w:val="0"/>
          <w:marTop w:val="0"/>
          <w:marBottom w:val="0"/>
          <w:divBdr>
            <w:top w:val="none" w:sz="0" w:space="0" w:color="auto"/>
            <w:left w:val="none" w:sz="0" w:space="0" w:color="auto"/>
            <w:bottom w:val="none" w:sz="0" w:space="0" w:color="auto"/>
            <w:right w:val="none" w:sz="0" w:space="0" w:color="auto"/>
          </w:divBdr>
        </w:div>
      </w:divsChild>
    </w:div>
    <w:div w:id="1738169667">
      <w:marLeft w:val="0"/>
      <w:marRight w:val="0"/>
      <w:marTop w:val="0"/>
      <w:marBottom w:val="0"/>
      <w:divBdr>
        <w:top w:val="none" w:sz="0" w:space="0" w:color="auto"/>
        <w:left w:val="none" w:sz="0" w:space="0" w:color="auto"/>
        <w:bottom w:val="none" w:sz="0" w:space="0" w:color="auto"/>
        <w:right w:val="none" w:sz="0" w:space="0" w:color="auto"/>
      </w:divBdr>
    </w:div>
    <w:div w:id="1738169668">
      <w:marLeft w:val="0"/>
      <w:marRight w:val="0"/>
      <w:marTop w:val="0"/>
      <w:marBottom w:val="0"/>
      <w:divBdr>
        <w:top w:val="none" w:sz="0" w:space="0" w:color="auto"/>
        <w:left w:val="none" w:sz="0" w:space="0" w:color="auto"/>
        <w:bottom w:val="none" w:sz="0" w:space="0" w:color="auto"/>
        <w:right w:val="none" w:sz="0" w:space="0" w:color="auto"/>
      </w:divBdr>
    </w:div>
    <w:div w:id="1738169670">
      <w:marLeft w:val="0"/>
      <w:marRight w:val="0"/>
      <w:marTop w:val="0"/>
      <w:marBottom w:val="0"/>
      <w:divBdr>
        <w:top w:val="none" w:sz="0" w:space="0" w:color="auto"/>
        <w:left w:val="none" w:sz="0" w:space="0" w:color="auto"/>
        <w:bottom w:val="none" w:sz="0" w:space="0" w:color="auto"/>
        <w:right w:val="none" w:sz="0" w:space="0" w:color="auto"/>
      </w:divBdr>
    </w:div>
    <w:div w:id="1738169672">
      <w:marLeft w:val="0"/>
      <w:marRight w:val="0"/>
      <w:marTop w:val="0"/>
      <w:marBottom w:val="0"/>
      <w:divBdr>
        <w:top w:val="none" w:sz="0" w:space="0" w:color="auto"/>
        <w:left w:val="none" w:sz="0" w:space="0" w:color="auto"/>
        <w:bottom w:val="none" w:sz="0" w:space="0" w:color="auto"/>
        <w:right w:val="none" w:sz="0" w:space="0" w:color="auto"/>
      </w:divBdr>
    </w:div>
    <w:div w:id="1738169673">
      <w:marLeft w:val="0"/>
      <w:marRight w:val="0"/>
      <w:marTop w:val="0"/>
      <w:marBottom w:val="0"/>
      <w:divBdr>
        <w:top w:val="none" w:sz="0" w:space="0" w:color="auto"/>
        <w:left w:val="none" w:sz="0" w:space="0" w:color="auto"/>
        <w:bottom w:val="none" w:sz="0" w:space="0" w:color="auto"/>
        <w:right w:val="none" w:sz="0" w:space="0" w:color="auto"/>
      </w:divBdr>
    </w:div>
    <w:div w:id="1738169678">
      <w:marLeft w:val="0"/>
      <w:marRight w:val="0"/>
      <w:marTop w:val="0"/>
      <w:marBottom w:val="0"/>
      <w:divBdr>
        <w:top w:val="none" w:sz="0" w:space="0" w:color="auto"/>
        <w:left w:val="none" w:sz="0" w:space="0" w:color="auto"/>
        <w:bottom w:val="none" w:sz="0" w:space="0" w:color="auto"/>
        <w:right w:val="none" w:sz="0" w:space="0" w:color="auto"/>
      </w:divBdr>
    </w:div>
    <w:div w:id="1738169681">
      <w:marLeft w:val="0"/>
      <w:marRight w:val="0"/>
      <w:marTop w:val="0"/>
      <w:marBottom w:val="0"/>
      <w:divBdr>
        <w:top w:val="none" w:sz="0" w:space="0" w:color="auto"/>
        <w:left w:val="none" w:sz="0" w:space="0" w:color="auto"/>
        <w:bottom w:val="none" w:sz="0" w:space="0" w:color="auto"/>
        <w:right w:val="none" w:sz="0" w:space="0" w:color="auto"/>
      </w:divBdr>
    </w:div>
    <w:div w:id="1738169682">
      <w:marLeft w:val="0"/>
      <w:marRight w:val="0"/>
      <w:marTop w:val="0"/>
      <w:marBottom w:val="0"/>
      <w:divBdr>
        <w:top w:val="none" w:sz="0" w:space="0" w:color="auto"/>
        <w:left w:val="none" w:sz="0" w:space="0" w:color="auto"/>
        <w:bottom w:val="none" w:sz="0" w:space="0" w:color="auto"/>
        <w:right w:val="none" w:sz="0" w:space="0" w:color="auto"/>
      </w:divBdr>
    </w:div>
    <w:div w:id="1738169684">
      <w:marLeft w:val="0"/>
      <w:marRight w:val="0"/>
      <w:marTop w:val="0"/>
      <w:marBottom w:val="0"/>
      <w:divBdr>
        <w:top w:val="none" w:sz="0" w:space="0" w:color="auto"/>
        <w:left w:val="none" w:sz="0" w:space="0" w:color="auto"/>
        <w:bottom w:val="none" w:sz="0" w:space="0" w:color="auto"/>
        <w:right w:val="none" w:sz="0" w:space="0" w:color="auto"/>
      </w:divBdr>
    </w:div>
    <w:div w:id="1738169690">
      <w:marLeft w:val="0"/>
      <w:marRight w:val="0"/>
      <w:marTop w:val="0"/>
      <w:marBottom w:val="0"/>
      <w:divBdr>
        <w:top w:val="none" w:sz="0" w:space="0" w:color="auto"/>
        <w:left w:val="none" w:sz="0" w:space="0" w:color="auto"/>
        <w:bottom w:val="none" w:sz="0" w:space="0" w:color="auto"/>
        <w:right w:val="none" w:sz="0" w:space="0" w:color="auto"/>
      </w:divBdr>
    </w:div>
    <w:div w:id="1738169691">
      <w:marLeft w:val="0"/>
      <w:marRight w:val="0"/>
      <w:marTop w:val="0"/>
      <w:marBottom w:val="0"/>
      <w:divBdr>
        <w:top w:val="none" w:sz="0" w:space="0" w:color="auto"/>
        <w:left w:val="none" w:sz="0" w:space="0" w:color="auto"/>
        <w:bottom w:val="none" w:sz="0" w:space="0" w:color="auto"/>
        <w:right w:val="none" w:sz="0" w:space="0" w:color="auto"/>
      </w:divBdr>
    </w:div>
    <w:div w:id="1738169692">
      <w:marLeft w:val="0"/>
      <w:marRight w:val="0"/>
      <w:marTop w:val="0"/>
      <w:marBottom w:val="0"/>
      <w:divBdr>
        <w:top w:val="none" w:sz="0" w:space="0" w:color="auto"/>
        <w:left w:val="none" w:sz="0" w:space="0" w:color="auto"/>
        <w:bottom w:val="none" w:sz="0" w:space="0" w:color="auto"/>
        <w:right w:val="none" w:sz="0" w:space="0" w:color="auto"/>
      </w:divBdr>
    </w:div>
    <w:div w:id="1738169694">
      <w:marLeft w:val="0"/>
      <w:marRight w:val="0"/>
      <w:marTop w:val="0"/>
      <w:marBottom w:val="0"/>
      <w:divBdr>
        <w:top w:val="none" w:sz="0" w:space="0" w:color="auto"/>
        <w:left w:val="none" w:sz="0" w:space="0" w:color="auto"/>
        <w:bottom w:val="none" w:sz="0" w:space="0" w:color="auto"/>
        <w:right w:val="none" w:sz="0" w:space="0" w:color="auto"/>
      </w:divBdr>
    </w:div>
    <w:div w:id="1738169696">
      <w:marLeft w:val="0"/>
      <w:marRight w:val="0"/>
      <w:marTop w:val="0"/>
      <w:marBottom w:val="0"/>
      <w:divBdr>
        <w:top w:val="none" w:sz="0" w:space="0" w:color="auto"/>
        <w:left w:val="none" w:sz="0" w:space="0" w:color="auto"/>
        <w:bottom w:val="none" w:sz="0" w:space="0" w:color="auto"/>
        <w:right w:val="none" w:sz="0" w:space="0" w:color="auto"/>
      </w:divBdr>
    </w:div>
    <w:div w:id="1738169697">
      <w:marLeft w:val="0"/>
      <w:marRight w:val="0"/>
      <w:marTop w:val="0"/>
      <w:marBottom w:val="0"/>
      <w:divBdr>
        <w:top w:val="none" w:sz="0" w:space="0" w:color="auto"/>
        <w:left w:val="none" w:sz="0" w:space="0" w:color="auto"/>
        <w:bottom w:val="none" w:sz="0" w:space="0" w:color="auto"/>
        <w:right w:val="none" w:sz="0" w:space="0" w:color="auto"/>
      </w:divBdr>
    </w:div>
    <w:div w:id="1738169698">
      <w:marLeft w:val="0"/>
      <w:marRight w:val="0"/>
      <w:marTop w:val="0"/>
      <w:marBottom w:val="0"/>
      <w:divBdr>
        <w:top w:val="none" w:sz="0" w:space="0" w:color="auto"/>
        <w:left w:val="none" w:sz="0" w:space="0" w:color="auto"/>
        <w:bottom w:val="none" w:sz="0" w:space="0" w:color="auto"/>
        <w:right w:val="none" w:sz="0" w:space="0" w:color="auto"/>
      </w:divBdr>
    </w:div>
    <w:div w:id="1738169700">
      <w:marLeft w:val="0"/>
      <w:marRight w:val="0"/>
      <w:marTop w:val="0"/>
      <w:marBottom w:val="0"/>
      <w:divBdr>
        <w:top w:val="none" w:sz="0" w:space="0" w:color="auto"/>
        <w:left w:val="none" w:sz="0" w:space="0" w:color="auto"/>
        <w:bottom w:val="none" w:sz="0" w:space="0" w:color="auto"/>
        <w:right w:val="none" w:sz="0" w:space="0" w:color="auto"/>
      </w:divBdr>
    </w:div>
    <w:div w:id="1738169702">
      <w:marLeft w:val="0"/>
      <w:marRight w:val="0"/>
      <w:marTop w:val="0"/>
      <w:marBottom w:val="0"/>
      <w:divBdr>
        <w:top w:val="none" w:sz="0" w:space="0" w:color="auto"/>
        <w:left w:val="none" w:sz="0" w:space="0" w:color="auto"/>
        <w:bottom w:val="none" w:sz="0" w:space="0" w:color="auto"/>
        <w:right w:val="none" w:sz="0" w:space="0" w:color="auto"/>
      </w:divBdr>
    </w:div>
    <w:div w:id="1738169703">
      <w:marLeft w:val="0"/>
      <w:marRight w:val="0"/>
      <w:marTop w:val="0"/>
      <w:marBottom w:val="0"/>
      <w:divBdr>
        <w:top w:val="none" w:sz="0" w:space="0" w:color="auto"/>
        <w:left w:val="none" w:sz="0" w:space="0" w:color="auto"/>
        <w:bottom w:val="none" w:sz="0" w:space="0" w:color="auto"/>
        <w:right w:val="none" w:sz="0" w:space="0" w:color="auto"/>
      </w:divBdr>
    </w:div>
    <w:div w:id="1738169704">
      <w:marLeft w:val="0"/>
      <w:marRight w:val="0"/>
      <w:marTop w:val="0"/>
      <w:marBottom w:val="0"/>
      <w:divBdr>
        <w:top w:val="none" w:sz="0" w:space="0" w:color="auto"/>
        <w:left w:val="none" w:sz="0" w:space="0" w:color="auto"/>
        <w:bottom w:val="none" w:sz="0" w:space="0" w:color="auto"/>
        <w:right w:val="none" w:sz="0" w:space="0" w:color="auto"/>
      </w:divBdr>
    </w:div>
    <w:div w:id="1738169705">
      <w:marLeft w:val="0"/>
      <w:marRight w:val="0"/>
      <w:marTop w:val="0"/>
      <w:marBottom w:val="0"/>
      <w:divBdr>
        <w:top w:val="none" w:sz="0" w:space="0" w:color="auto"/>
        <w:left w:val="none" w:sz="0" w:space="0" w:color="auto"/>
        <w:bottom w:val="none" w:sz="0" w:space="0" w:color="auto"/>
        <w:right w:val="none" w:sz="0" w:space="0" w:color="auto"/>
      </w:divBdr>
    </w:div>
    <w:div w:id="1738169707">
      <w:marLeft w:val="0"/>
      <w:marRight w:val="0"/>
      <w:marTop w:val="0"/>
      <w:marBottom w:val="0"/>
      <w:divBdr>
        <w:top w:val="none" w:sz="0" w:space="0" w:color="auto"/>
        <w:left w:val="none" w:sz="0" w:space="0" w:color="auto"/>
        <w:bottom w:val="none" w:sz="0" w:space="0" w:color="auto"/>
        <w:right w:val="none" w:sz="0" w:space="0" w:color="auto"/>
      </w:divBdr>
    </w:div>
    <w:div w:id="1738169708">
      <w:marLeft w:val="0"/>
      <w:marRight w:val="0"/>
      <w:marTop w:val="0"/>
      <w:marBottom w:val="0"/>
      <w:divBdr>
        <w:top w:val="none" w:sz="0" w:space="0" w:color="auto"/>
        <w:left w:val="none" w:sz="0" w:space="0" w:color="auto"/>
        <w:bottom w:val="none" w:sz="0" w:space="0" w:color="auto"/>
        <w:right w:val="none" w:sz="0" w:space="0" w:color="auto"/>
      </w:divBdr>
    </w:div>
    <w:div w:id="1738169709">
      <w:marLeft w:val="0"/>
      <w:marRight w:val="0"/>
      <w:marTop w:val="0"/>
      <w:marBottom w:val="0"/>
      <w:divBdr>
        <w:top w:val="none" w:sz="0" w:space="0" w:color="auto"/>
        <w:left w:val="none" w:sz="0" w:space="0" w:color="auto"/>
        <w:bottom w:val="none" w:sz="0" w:space="0" w:color="auto"/>
        <w:right w:val="none" w:sz="0" w:space="0" w:color="auto"/>
      </w:divBdr>
    </w:div>
    <w:div w:id="1738169710">
      <w:marLeft w:val="0"/>
      <w:marRight w:val="0"/>
      <w:marTop w:val="0"/>
      <w:marBottom w:val="0"/>
      <w:divBdr>
        <w:top w:val="none" w:sz="0" w:space="0" w:color="auto"/>
        <w:left w:val="none" w:sz="0" w:space="0" w:color="auto"/>
        <w:bottom w:val="none" w:sz="0" w:space="0" w:color="auto"/>
        <w:right w:val="none" w:sz="0" w:space="0" w:color="auto"/>
      </w:divBdr>
    </w:div>
    <w:div w:id="1738169712">
      <w:marLeft w:val="0"/>
      <w:marRight w:val="0"/>
      <w:marTop w:val="0"/>
      <w:marBottom w:val="0"/>
      <w:divBdr>
        <w:top w:val="none" w:sz="0" w:space="0" w:color="auto"/>
        <w:left w:val="none" w:sz="0" w:space="0" w:color="auto"/>
        <w:bottom w:val="none" w:sz="0" w:space="0" w:color="auto"/>
        <w:right w:val="none" w:sz="0" w:space="0" w:color="auto"/>
      </w:divBdr>
    </w:div>
    <w:div w:id="1738169714">
      <w:marLeft w:val="0"/>
      <w:marRight w:val="0"/>
      <w:marTop w:val="0"/>
      <w:marBottom w:val="0"/>
      <w:divBdr>
        <w:top w:val="none" w:sz="0" w:space="0" w:color="auto"/>
        <w:left w:val="none" w:sz="0" w:space="0" w:color="auto"/>
        <w:bottom w:val="none" w:sz="0" w:space="0" w:color="auto"/>
        <w:right w:val="none" w:sz="0" w:space="0" w:color="auto"/>
      </w:divBdr>
    </w:div>
    <w:div w:id="1738169716">
      <w:marLeft w:val="0"/>
      <w:marRight w:val="0"/>
      <w:marTop w:val="0"/>
      <w:marBottom w:val="0"/>
      <w:divBdr>
        <w:top w:val="none" w:sz="0" w:space="0" w:color="auto"/>
        <w:left w:val="none" w:sz="0" w:space="0" w:color="auto"/>
        <w:bottom w:val="none" w:sz="0" w:space="0" w:color="auto"/>
        <w:right w:val="none" w:sz="0" w:space="0" w:color="auto"/>
      </w:divBdr>
    </w:div>
    <w:div w:id="1738169717">
      <w:marLeft w:val="0"/>
      <w:marRight w:val="0"/>
      <w:marTop w:val="0"/>
      <w:marBottom w:val="0"/>
      <w:divBdr>
        <w:top w:val="none" w:sz="0" w:space="0" w:color="auto"/>
        <w:left w:val="none" w:sz="0" w:space="0" w:color="auto"/>
        <w:bottom w:val="none" w:sz="0" w:space="0" w:color="auto"/>
        <w:right w:val="none" w:sz="0" w:space="0" w:color="auto"/>
      </w:divBdr>
      <w:divsChild>
        <w:div w:id="1738170042">
          <w:marLeft w:val="0"/>
          <w:marRight w:val="0"/>
          <w:marTop w:val="0"/>
          <w:marBottom w:val="0"/>
          <w:divBdr>
            <w:top w:val="none" w:sz="0" w:space="0" w:color="auto"/>
            <w:left w:val="none" w:sz="0" w:space="0" w:color="auto"/>
            <w:bottom w:val="none" w:sz="0" w:space="0" w:color="auto"/>
            <w:right w:val="none" w:sz="0" w:space="0" w:color="auto"/>
          </w:divBdr>
        </w:div>
      </w:divsChild>
    </w:div>
    <w:div w:id="1738169721">
      <w:marLeft w:val="0"/>
      <w:marRight w:val="0"/>
      <w:marTop w:val="0"/>
      <w:marBottom w:val="0"/>
      <w:divBdr>
        <w:top w:val="none" w:sz="0" w:space="0" w:color="auto"/>
        <w:left w:val="none" w:sz="0" w:space="0" w:color="auto"/>
        <w:bottom w:val="none" w:sz="0" w:space="0" w:color="auto"/>
        <w:right w:val="none" w:sz="0" w:space="0" w:color="auto"/>
      </w:divBdr>
    </w:div>
    <w:div w:id="1738169722">
      <w:marLeft w:val="0"/>
      <w:marRight w:val="0"/>
      <w:marTop w:val="0"/>
      <w:marBottom w:val="0"/>
      <w:divBdr>
        <w:top w:val="none" w:sz="0" w:space="0" w:color="auto"/>
        <w:left w:val="none" w:sz="0" w:space="0" w:color="auto"/>
        <w:bottom w:val="none" w:sz="0" w:space="0" w:color="auto"/>
        <w:right w:val="none" w:sz="0" w:space="0" w:color="auto"/>
      </w:divBdr>
      <w:divsChild>
        <w:div w:id="1738169027">
          <w:marLeft w:val="0"/>
          <w:marRight w:val="0"/>
          <w:marTop w:val="0"/>
          <w:marBottom w:val="0"/>
          <w:divBdr>
            <w:top w:val="none" w:sz="0" w:space="0" w:color="auto"/>
            <w:left w:val="none" w:sz="0" w:space="0" w:color="auto"/>
            <w:bottom w:val="none" w:sz="0" w:space="0" w:color="auto"/>
            <w:right w:val="none" w:sz="0" w:space="0" w:color="auto"/>
          </w:divBdr>
        </w:div>
      </w:divsChild>
    </w:div>
    <w:div w:id="1738169728">
      <w:marLeft w:val="0"/>
      <w:marRight w:val="0"/>
      <w:marTop w:val="0"/>
      <w:marBottom w:val="0"/>
      <w:divBdr>
        <w:top w:val="none" w:sz="0" w:space="0" w:color="auto"/>
        <w:left w:val="none" w:sz="0" w:space="0" w:color="auto"/>
        <w:bottom w:val="none" w:sz="0" w:space="0" w:color="auto"/>
        <w:right w:val="none" w:sz="0" w:space="0" w:color="auto"/>
      </w:divBdr>
    </w:div>
    <w:div w:id="1738169729">
      <w:marLeft w:val="0"/>
      <w:marRight w:val="0"/>
      <w:marTop w:val="0"/>
      <w:marBottom w:val="0"/>
      <w:divBdr>
        <w:top w:val="none" w:sz="0" w:space="0" w:color="auto"/>
        <w:left w:val="none" w:sz="0" w:space="0" w:color="auto"/>
        <w:bottom w:val="none" w:sz="0" w:space="0" w:color="auto"/>
        <w:right w:val="none" w:sz="0" w:space="0" w:color="auto"/>
      </w:divBdr>
    </w:div>
    <w:div w:id="1738169731">
      <w:marLeft w:val="0"/>
      <w:marRight w:val="0"/>
      <w:marTop w:val="0"/>
      <w:marBottom w:val="0"/>
      <w:divBdr>
        <w:top w:val="none" w:sz="0" w:space="0" w:color="auto"/>
        <w:left w:val="none" w:sz="0" w:space="0" w:color="auto"/>
        <w:bottom w:val="none" w:sz="0" w:space="0" w:color="auto"/>
        <w:right w:val="none" w:sz="0" w:space="0" w:color="auto"/>
      </w:divBdr>
    </w:div>
    <w:div w:id="1738169732">
      <w:marLeft w:val="0"/>
      <w:marRight w:val="0"/>
      <w:marTop w:val="0"/>
      <w:marBottom w:val="0"/>
      <w:divBdr>
        <w:top w:val="none" w:sz="0" w:space="0" w:color="auto"/>
        <w:left w:val="none" w:sz="0" w:space="0" w:color="auto"/>
        <w:bottom w:val="none" w:sz="0" w:space="0" w:color="auto"/>
        <w:right w:val="none" w:sz="0" w:space="0" w:color="auto"/>
      </w:divBdr>
    </w:div>
    <w:div w:id="1738169735">
      <w:marLeft w:val="0"/>
      <w:marRight w:val="0"/>
      <w:marTop w:val="0"/>
      <w:marBottom w:val="0"/>
      <w:divBdr>
        <w:top w:val="none" w:sz="0" w:space="0" w:color="auto"/>
        <w:left w:val="none" w:sz="0" w:space="0" w:color="auto"/>
        <w:bottom w:val="none" w:sz="0" w:space="0" w:color="auto"/>
        <w:right w:val="none" w:sz="0" w:space="0" w:color="auto"/>
      </w:divBdr>
      <w:divsChild>
        <w:div w:id="1738169411">
          <w:marLeft w:val="0"/>
          <w:marRight w:val="0"/>
          <w:marTop w:val="0"/>
          <w:marBottom w:val="0"/>
          <w:divBdr>
            <w:top w:val="none" w:sz="0" w:space="0" w:color="auto"/>
            <w:left w:val="none" w:sz="0" w:space="0" w:color="auto"/>
            <w:bottom w:val="none" w:sz="0" w:space="0" w:color="auto"/>
            <w:right w:val="none" w:sz="0" w:space="0" w:color="auto"/>
          </w:divBdr>
        </w:div>
        <w:div w:id="1738170316">
          <w:marLeft w:val="0"/>
          <w:marRight w:val="0"/>
          <w:marTop w:val="0"/>
          <w:marBottom w:val="0"/>
          <w:divBdr>
            <w:top w:val="none" w:sz="0" w:space="0" w:color="auto"/>
            <w:left w:val="none" w:sz="0" w:space="0" w:color="auto"/>
            <w:bottom w:val="none" w:sz="0" w:space="0" w:color="auto"/>
            <w:right w:val="none" w:sz="0" w:space="0" w:color="auto"/>
          </w:divBdr>
        </w:div>
        <w:div w:id="1738171118">
          <w:marLeft w:val="0"/>
          <w:marRight w:val="0"/>
          <w:marTop w:val="0"/>
          <w:marBottom w:val="0"/>
          <w:divBdr>
            <w:top w:val="none" w:sz="0" w:space="0" w:color="auto"/>
            <w:left w:val="none" w:sz="0" w:space="0" w:color="auto"/>
            <w:bottom w:val="none" w:sz="0" w:space="0" w:color="auto"/>
            <w:right w:val="none" w:sz="0" w:space="0" w:color="auto"/>
          </w:divBdr>
        </w:div>
      </w:divsChild>
    </w:div>
    <w:div w:id="1738169738">
      <w:marLeft w:val="0"/>
      <w:marRight w:val="0"/>
      <w:marTop w:val="0"/>
      <w:marBottom w:val="0"/>
      <w:divBdr>
        <w:top w:val="none" w:sz="0" w:space="0" w:color="auto"/>
        <w:left w:val="none" w:sz="0" w:space="0" w:color="auto"/>
        <w:bottom w:val="none" w:sz="0" w:space="0" w:color="auto"/>
        <w:right w:val="none" w:sz="0" w:space="0" w:color="auto"/>
      </w:divBdr>
    </w:div>
    <w:div w:id="1738169741">
      <w:marLeft w:val="0"/>
      <w:marRight w:val="0"/>
      <w:marTop w:val="0"/>
      <w:marBottom w:val="0"/>
      <w:divBdr>
        <w:top w:val="none" w:sz="0" w:space="0" w:color="auto"/>
        <w:left w:val="none" w:sz="0" w:space="0" w:color="auto"/>
        <w:bottom w:val="none" w:sz="0" w:space="0" w:color="auto"/>
        <w:right w:val="none" w:sz="0" w:space="0" w:color="auto"/>
      </w:divBdr>
    </w:div>
    <w:div w:id="1738169745">
      <w:marLeft w:val="0"/>
      <w:marRight w:val="0"/>
      <w:marTop w:val="0"/>
      <w:marBottom w:val="0"/>
      <w:divBdr>
        <w:top w:val="none" w:sz="0" w:space="0" w:color="auto"/>
        <w:left w:val="none" w:sz="0" w:space="0" w:color="auto"/>
        <w:bottom w:val="none" w:sz="0" w:space="0" w:color="auto"/>
        <w:right w:val="none" w:sz="0" w:space="0" w:color="auto"/>
      </w:divBdr>
      <w:divsChild>
        <w:div w:id="1738169445">
          <w:marLeft w:val="0"/>
          <w:marRight w:val="0"/>
          <w:marTop w:val="0"/>
          <w:marBottom w:val="0"/>
          <w:divBdr>
            <w:top w:val="none" w:sz="0" w:space="0" w:color="auto"/>
            <w:left w:val="none" w:sz="0" w:space="0" w:color="auto"/>
            <w:bottom w:val="none" w:sz="0" w:space="0" w:color="auto"/>
            <w:right w:val="none" w:sz="0" w:space="0" w:color="auto"/>
          </w:divBdr>
        </w:div>
      </w:divsChild>
    </w:div>
    <w:div w:id="1738169746">
      <w:marLeft w:val="0"/>
      <w:marRight w:val="0"/>
      <w:marTop w:val="0"/>
      <w:marBottom w:val="0"/>
      <w:divBdr>
        <w:top w:val="none" w:sz="0" w:space="0" w:color="auto"/>
        <w:left w:val="none" w:sz="0" w:space="0" w:color="auto"/>
        <w:bottom w:val="none" w:sz="0" w:space="0" w:color="auto"/>
        <w:right w:val="none" w:sz="0" w:space="0" w:color="auto"/>
      </w:divBdr>
    </w:div>
    <w:div w:id="1738169754">
      <w:marLeft w:val="0"/>
      <w:marRight w:val="0"/>
      <w:marTop w:val="0"/>
      <w:marBottom w:val="0"/>
      <w:divBdr>
        <w:top w:val="none" w:sz="0" w:space="0" w:color="auto"/>
        <w:left w:val="none" w:sz="0" w:space="0" w:color="auto"/>
        <w:bottom w:val="none" w:sz="0" w:space="0" w:color="auto"/>
        <w:right w:val="none" w:sz="0" w:space="0" w:color="auto"/>
      </w:divBdr>
    </w:div>
    <w:div w:id="1738169755">
      <w:marLeft w:val="0"/>
      <w:marRight w:val="0"/>
      <w:marTop w:val="0"/>
      <w:marBottom w:val="0"/>
      <w:divBdr>
        <w:top w:val="none" w:sz="0" w:space="0" w:color="auto"/>
        <w:left w:val="none" w:sz="0" w:space="0" w:color="auto"/>
        <w:bottom w:val="none" w:sz="0" w:space="0" w:color="auto"/>
        <w:right w:val="none" w:sz="0" w:space="0" w:color="auto"/>
      </w:divBdr>
    </w:div>
    <w:div w:id="1738169757">
      <w:marLeft w:val="0"/>
      <w:marRight w:val="0"/>
      <w:marTop w:val="0"/>
      <w:marBottom w:val="0"/>
      <w:divBdr>
        <w:top w:val="none" w:sz="0" w:space="0" w:color="auto"/>
        <w:left w:val="none" w:sz="0" w:space="0" w:color="auto"/>
        <w:bottom w:val="none" w:sz="0" w:space="0" w:color="auto"/>
        <w:right w:val="none" w:sz="0" w:space="0" w:color="auto"/>
      </w:divBdr>
    </w:div>
    <w:div w:id="1738169759">
      <w:marLeft w:val="0"/>
      <w:marRight w:val="0"/>
      <w:marTop w:val="0"/>
      <w:marBottom w:val="0"/>
      <w:divBdr>
        <w:top w:val="none" w:sz="0" w:space="0" w:color="auto"/>
        <w:left w:val="none" w:sz="0" w:space="0" w:color="auto"/>
        <w:bottom w:val="none" w:sz="0" w:space="0" w:color="auto"/>
        <w:right w:val="none" w:sz="0" w:space="0" w:color="auto"/>
      </w:divBdr>
    </w:div>
    <w:div w:id="1738169761">
      <w:marLeft w:val="0"/>
      <w:marRight w:val="0"/>
      <w:marTop w:val="0"/>
      <w:marBottom w:val="0"/>
      <w:divBdr>
        <w:top w:val="none" w:sz="0" w:space="0" w:color="auto"/>
        <w:left w:val="none" w:sz="0" w:space="0" w:color="auto"/>
        <w:bottom w:val="none" w:sz="0" w:space="0" w:color="auto"/>
        <w:right w:val="none" w:sz="0" w:space="0" w:color="auto"/>
      </w:divBdr>
    </w:div>
    <w:div w:id="1738169762">
      <w:marLeft w:val="0"/>
      <w:marRight w:val="0"/>
      <w:marTop w:val="0"/>
      <w:marBottom w:val="0"/>
      <w:divBdr>
        <w:top w:val="none" w:sz="0" w:space="0" w:color="auto"/>
        <w:left w:val="none" w:sz="0" w:space="0" w:color="auto"/>
        <w:bottom w:val="none" w:sz="0" w:space="0" w:color="auto"/>
        <w:right w:val="none" w:sz="0" w:space="0" w:color="auto"/>
      </w:divBdr>
    </w:div>
    <w:div w:id="1738169763">
      <w:marLeft w:val="0"/>
      <w:marRight w:val="0"/>
      <w:marTop w:val="0"/>
      <w:marBottom w:val="0"/>
      <w:divBdr>
        <w:top w:val="none" w:sz="0" w:space="0" w:color="auto"/>
        <w:left w:val="none" w:sz="0" w:space="0" w:color="auto"/>
        <w:bottom w:val="none" w:sz="0" w:space="0" w:color="auto"/>
        <w:right w:val="none" w:sz="0" w:space="0" w:color="auto"/>
      </w:divBdr>
    </w:div>
    <w:div w:id="1738169765">
      <w:marLeft w:val="0"/>
      <w:marRight w:val="0"/>
      <w:marTop w:val="0"/>
      <w:marBottom w:val="0"/>
      <w:divBdr>
        <w:top w:val="none" w:sz="0" w:space="0" w:color="auto"/>
        <w:left w:val="none" w:sz="0" w:space="0" w:color="auto"/>
        <w:bottom w:val="none" w:sz="0" w:space="0" w:color="auto"/>
        <w:right w:val="none" w:sz="0" w:space="0" w:color="auto"/>
      </w:divBdr>
      <w:divsChild>
        <w:div w:id="1738168560">
          <w:marLeft w:val="0"/>
          <w:marRight w:val="0"/>
          <w:marTop w:val="0"/>
          <w:marBottom w:val="0"/>
          <w:divBdr>
            <w:top w:val="none" w:sz="0" w:space="0" w:color="auto"/>
            <w:left w:val="none" w:sz="0" w:space="0" w:color="auto"/>
            <w:bottom w:val="none" w:sz="0" w:space="0" w:color="auto"/>
            <w:right w:val="none" w:sz="0" w:space="0" w:color="auto"/>
          </w:divBdr>
          <w:divsChild>
            <w:div w:id="1738170065">
              <w:marLeft w:val="0"/>
              <w:marRight w:val="0"/>
              <w:marTop w:val="0"/>
              <w:marBottom w:val="0"/>
              <w:divBdr>
                <w:top w:val="none" w:sz="0" w:space="0" w:color="auto"/>
                <w:left w:val="none" w:sz="0" w:space="0" w:color="auto"/>
                <w:bottom w:val="none" w:sz="0" w:space="0" w:color="auto"/>
                <w:right w:val="none" w:sz="0" w:space="0" w:color="auto"/>
              </w:divBdr>
              <w:divsChild>
                <w:div w:id="173816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8943">
          <w:marLeft w:val="0"/>
          <w:marRight w:val="0"/>
          <w:marTop w:val="0"/>
          <w:marBottom w:val="0"/>
          <w:divBdr>
            <w:top w:val="none" w:sz="0" w:space="0" w:color="auto"/>
            <w:left w:val="none" w:sz="0" w:space="0" w:color="auto"/>
            <w:bottom w:val="none" w:sz="0" w:space="0" w:color="auto"/>
            <w:right w:val="none" w:sz="0" w:space="0" w:color="auto"/>
          </w:divBdr>
          <w:divsChild>
            <w:div w:id="1738169874">
              <w:marLeft w:val="0"/>
              <w:marRight w:val="0"/>
              <w:marTop w:val="0"/>
              <w:marBottom w:val="0"/>
              <w:divBdr>
                <w:top w:val="none" w:sz="0" w:space="0" w:color="auto"/>
                <w:left w:val="none" w:sz="0" w:space="0" w:color="auto"/>
                <w:bottom w:val="none" w:sz="0" w:space="0" w:color="auto"/>
                <w:right w:val="none" w:sz="0" w:space="0" w:color="auto"/>
              </w:divBdr>
            </w:div>
          </w:divsChild>
        </w:div>
        <w:div w:id="1738170938">
          <w:marLeft w:val="0"/>
          <w:marRight w:val="0"/>
          <w:marTop w:val="0"/>
          <w:marBottom w:val="0"/>
          <w:divBdr>
            <w:top w:val="none" w:sz="0" w:space="0" w:color="auto"/>
            <w:left w:val="none" w:sz="0" w:space="0" w:color="auto"/>
            <w:bottom w:val="none" w:sz="0" w:space="0" w:color="auto"/>
            <w:right w:val="none" w:sz="0" w:space="0" w:color="auto"/>
          </w:divBdr>
          <w:divsChild>
            <w:div w:id="1738169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771">
      <w:marLeft w:val="0"/>
      <w:marRight w:val="0"/>
      <w:marTop w:val="0"/>
      <w:marBottom w:val="0"/>
      <w:divBdr>
        <w:top w:val="none" w:sz="0" w:space="0" w:color="auto"/>
        <w:left w:val="none" w:sz="0" w:space="0" w:color="auto"/>
        <w:bottom w:val="none" w:sz="0" w:space="0" w:color="auto"/>
        <w:right w:val="none" w:sz="0" w:space="0" w:color="auto"/>
      </w:divBdr>
    </w:div>
    <w:div w:id="1738169773">
      <w:marLeft w:val="0"/>
      <w:marRight w:val="0"/>
      <w:marTop w:val="0"/>
      <w:marBottom w:val="0"/>
      <w:divBdr>
        <w:top w:val="none" w:sz="0" w:space="0" w:color="auto"/>
        <w:left w:val="none" w:sz="0" w:space="0" w:color="auto"/>
        <w:bottom w:val="none" w:sz="0" w:space="0" w:color="auto"/>
        <w:right w:val="none" w:sz="0" w:space="0" w:color="auto"/>
      </w:divBdr>
    </w:div>
    <w:div w:id="1738169777">
      <w:marLeft w:val="0"/>
      <w:marRight w:val="0"/>
      <w:marTop w:val="0"/>
      <w:marBottom w:val="0"/>
      <w:divBdr>
        <w:top w:val="none" w:sz="0" w:space="0" w:color="auto"/>
        <w:left w:val="none" w:sz="0" w:space="0" w:color="auto"/>
        <w:bottom w:val="none" w:sz="0" w:space="0" w:color="auto"/>
        <w:right w:val="none" w:sz="0" w:space="0" w:color="auto"/>
      </w:divBdr>
      <w:divsChild>
        <w:div w:id="1738169144">
          <w:marLeft w:val="0"/>
          <w:marRight w:val="0"/>
          <w:marTop w:val="0"/>
          <w:marBottom w:val="0"/>
          <w:divBdr>
            <w:top w:val="none" w:sz="0" w:space="0" w:color="auto"/>
            <w:left w:val="none" w:sz="0" w:space="0" w:color="auto"/>
            <w:bottom w:val="none" w:sz="0" w:space="0" w:color="auto"/>
            <w:right w:val="none" w:sz="0" w:space="0" w:color="auto"/>
          </w:divBdr>
          <w:divsChild>
            <w:div w:id="1738168602">
              <w:marLeft w:val="0"/>
              <w:marRight w:val="0"/>
              <w:marTop w:val="0"/>
              <w:marBottom w:val="0"/>
              <w:divBdr>
                <w:top w:val="none" w:sz="0" w:space="0" w:color="auto"/>
                <w:left w:val="none" w:sz="0" w:space="0" w:color="auto"/>
                <w:bottom w:val="none" w:sz="0" w:space="0" w:color="auto"/>
                <w:right w:val="none" w:sz="0" w:space="0" w:color="auto"/>
              </w:divBdr>
              <w:divsChild>
                <w:div w:id="1738171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778">
      <w:marLeft w:val="0"/>
      <w:marRight w:val="0"/>
      <w:marTop w:val="0"/>
      <w:marBottom w:val="0"/>
      <w:divBdr>
        <w:top w:val="none" w:sz="0" w:space="0" w:color="auto"/>
        <w:left w:val="none" w:sz="0" w:space="0" w:color="auto"/>
        <w:bottom w:val="none" w:sz="0" w:space="0" w:color="auto"/>
        <w:right w:val="none" w:sz="0" w:space="0" w:color="auto"/>
      </w:divBdr>
      <w:divsChild>
        <w:div w:id="1738171326">
          <w:marLeft w:val="0"/>
          <w:marRight w:val="0"/>
          <w:marTop w:val="0"/>
          <w:marBottom w:val="0"/>
          <w:divBdr>
            <w:top w:val="none" w:sz="0" w:space="0" w:color="auto"/>
            <w:left w:val="none" w:sz="0" w:space="0" w:color="auto"/>
            <w:bottom w:val="none" w:sz="0" w:space="0" w:color="auto"/>
            <w:right w:val="none" w:sz="0" w:space="0" w:color="auto"/>
          </w:divBdr>
        </w:div>
      </w:divsChild>
    </w:div>
    <w:div w:id="1738169783">
      <w:marLeft w:val="0"/>
      <w:marRight w:val="0"/>
      <w:marTop w:val="0"/>
      <w:marBottom w:val="0"/>
      <w:divBdr>
        <w:top w:val="none" w:sz="0" w:space="0" w:color="auto"/>
        <w:left w:val="none" w:sz="0" w:space="0" w:color="auto"/>
        <w:bottom w:val="none" w:sz="0" w:space="0" w:color="auto"/>
        <w:right w:val="none" w:sz="0" w:space="0" w:color="auto"/>
      </w:divBdr>
      <w:divsChild>
        <w:div w:id="1738170735">
          <w:marLeft w:val="0"/>
          <w:marRight w:val="0"/>
          <w:marTop w:val="0"/>
          <w:marBottom w:val="0"/>
          <w:divBdr>
            <w:top w:val="none" w:sz="0" w:space="0" w:color="auto"/>
            <w:left w:val="none" w:sz="0" w:space="0" w:color="auto"/>
            <w:bottom w:val="none" w:sz="0" w:space="0" w:color="auto"/>
            <w:right w:val="none" w:sz="0" w:space="0" w:color="auto"/>
          </w:divBdr>
          <w:divsChild>
            <w:div w:id="1738171124">
              <w:marLeft w:val="0"/>
              <w:marRight w:val="0"/>
              <w:marTop w:val="0"/>
              <w:marBottom w:val="0"/>
              <w:divBdr>
                <w:top w:val="none" w:sz="0" w:space="0" w:color="auto"/>
                <w:left w:val="none" w:sz="0" w:space="0" w:color="auto"/>
                <w:bottom w:val="none" w:sz="0" w:space="0" w:color="auto"/>
                <w:right w:val="none" w:sz="0" w:space="0" w:color="auto"/>
              </w:divBdr>
              <w:divsChild>
                <w:div w:id="173817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784">
      <w:marLeft w:val="0"/>
      <w:marRight w:val="0"/>
      <w:marTop w:val="0"/>
      <w:marBottom w:val="0"/>
      <w:divBdr>
        <w:top w:val="none" w:sz="0" w:space="0" w:color="auto"/>
        <w:left w:val="none" w:sz="0" w:space="0" w:color="auto"/>
        <w:bottom w:val="none" w:sz="0" w:space="0" w:color="auto"/>
        <w:right w:val="none" w:sz="0" w:space="0" w:color="auto"/>
      </w:divBdr>
    </w:div>
    <w:div w:id="1738169785">
      <w:marLeft w:val="0"/>
      <w:marRight w:val="0"/>
      <w:marTop w:val="0"/>
      <w:marBottom w:val="0"/>
      <w:divBdr>
        <w:top w:val="none" w:sz="0" w:space="0" w:color="auto"/>
        <w:left w:val="none" w:sz="0" w:space="0" w:color="auto"/>
        <w:bottom w:val="none" w:sz="0" w:space="0" w:color="auto"/>
        <w:right w:val="none" w:sz="0" w:space="0" w:color="auto"/>
      </w:divBdr>
    </w:div>
    <w:div w:id="1738169786">
      <w:marLeft w:val="0"/>
      <w:marRight w:val="0"/>
      <w:marTop w:val="0"/>
      <w:marBottom w:val="0"/>
      <w:divBdr>
        <w:top w:val="none" w:sz="0" w:space="0" w:color="auto"/>
        <w:left w:val="none" w:sz="0" w:space="0" w:color="auto"/>
        <w:bottom w:val="none" w:sz="0" w:space="0" w:color="auto"/>
        <w:right w:val="none" w:sz="0" w:space="0" w:color="auto"/>
      </w:divBdr>
      <w:divsChild>
        <w:div w:id="1738168712">
          <w:marLeft w:val="0"/>
          <w:marRight w:val="0"/>
          <w:marTop w:val="0"/>
          <w:marBottom w:val="0"/>
          <w:divBdr>
            <w:top w:val="none" w:sz="0" w:space="0" w:color="auto"/>
            <w:left w:val="none" w:sz="0" w:space="0" w:color="auto"/>
            <w:bottom w:val="none" w:sz="0" w:space="0" w:color="auto"/>
            <w:right w:val="none" w:sz="0" w:space="0" w:color="auto"/>
          </w:divBdr>
          <w:divsChild>
            <w:div w:id="1738168619">
              <w:marLeft w:val="0"/>
              <w:marRight w:val="0"/>
              <w:marTop w:val="0"/>
              <w:marBottom w:val="0"/>
              <w:divBdr>
                <w:top w:val="none" w:sz="0" w:space="0" w:color="auto"/>
                <w:left w:val="none" w:sz="0" w:space="0" w:color="auto"/>
                <w:bottom w:val="none" w:sz="0" w:space="0" w:color="auto"/>
                <w:right w:val="none" w:sz="0" w:space="0" w:color="auto"/>
              </w:divBdr>
              <w:divsChild>
                <w:div w:id="173817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787">
      <w:marLeft w:val="0"/>
      <w:marRight w:val="0"/>
      <w:marTop w:val="0"/>
      <w:marBottom w:val="0"/>
      <w:divBdr>
        <w:top w:val="none" w:sz="0" w:space="0" w:color="auto"/>
        <w:left w:val="none" w:sz="0" w:space="0" w:color="auto"/>
        <w:bottom w:val="none" w:sz="0" w:space="0" w:color="auto"/>
        <w:right w:val="none" w:sz="0" w:space="0" w:color="auto"/>
      </w:divBdr>
    </w:div>
    <w:div w:id="1738169792">
      <w:marLeft w:val="0"/>
      <w:marRight w:val="0"/>
      <w:marTop w:val="0"/>
      <w:marBottom w:val="0"/>
      <w:divBdr>
        <w:top w:val="none" w:sz="0" w:space="0" w:color="auto"/>
        <w:left w:val="none" w:sz="0" w:space="0" w:color="auto"/>
        <w:bottom w:val="none" w:sz="0" w:space="0" w:color="auto"/>
        <w:right w:val="none" w:sz="0" w:space="0" w:color="auto"/>
      </w:divBdr>
    </w:div>
    <w:div w:id="1738169793">
      <w:marLeft w:val="0"/>
      <w:marRight w:val="0"/>
      <w:marTop w:val="0"/>
      <w:marBottom w:val="0"/>
      <w:divBdr>
        <w:top w:val="none" w:sz="0" w:space="0" w:color="auto"/>
        <w:left w:val="none" w:sz="0" w:space="0" w:color="auto"/>
        <w:bottom w:val="none" w:sz="0" w:space="0" w:color="auto"/>
        <w:right w:val="none" w:sz="0" w:space="0" w:color="auto"/>
      </w:divBdr>
      <w:divsChild>
        <w:div w:id="1738169544">
          <w:marLeft w:val="0"/>
          <w:marRight w:val="0"/>
          <w:marTop w:val="0"/>
          <w:marBottom w:val="0"/>
          <w:divBdr>
            <w:top w:val="none" w:sz="0" w:space="0" w:color="auto"/>
            <w:left w:val="none" w:sz="0" w:space="0" w:color="auto"/>
            <w:bottom w:val="none" w:sz="0" w:space="0" w:color="auto"/>
            <w:right w:val="none" w:sz="0" w:space="0" w:color="auto"/>
          </w:divBdr>
          <w:divsChild>
            <w:div w:id="1738168688">
              <w:marLeft w:val="0"/>
              <w:marRight w:val="0"/>
              <w:marTop w:val="0"/>
              <w:marBottom w:val="0"/>
              <w:divBdr>
                <w:top w:val="none" w:sz="0" w:space="0" w:color="auto"/>
                <w:left w:val="none" w:sz="0" w:space="0" w:color="auto"/>
                <w:bottom w:val="none" w:sz="0" w:space="0" w:color="auto"/>
                <w:right w:val="none" w:sz="0" w:space="0" w:color="auto"/>
              </w:divBdr>
              <w:divsChild>
                <w:div w:id="1738168710">
                  <w:marLeft w:val="0"/>
                  <w:marRight w:val="0"/>
                  <w:marTop w:val="0"/>
                  <w:marBottom w:val="0"/>
                  <w:divBdr>
                    <w:top w:val="none" w:sz="0" w:space="0" w:color="auto"/>
                    <w:left w:val="none" w:sz="0" w:space="0" w:color="auto"/>
                    <w:bottom w:val="none" w:sz="0" w:space="0" w:color="auto"/>
                    <w:right w:val="none" w:sz="0" w:space="0" w:color="auto"/>
                  </w:divBdr>
                </w:div>
              </w:divsChild>
            </w:div>
            <w:div w:id="1738170994">
              <w:marLeft w:val="0"/>
              <w:marRight w:val="0"/>
              <w:marTop w:val="0"/>
              <w:marBottom w:val="0"/>
              <w:divBdr>
                <w:top w:val="none" w:sz="0" w:space="0" w:color="auto"/>
                <w:left w:val="none" w:sz="0" w:space="0" w:color="auto"/>
                <w:bottom w:val="none" w:sz="0" w:space="0" w:color="auto"/>
                <w:right w:val="none" w:sz="0" w:space="0" w:color="auto"/>
              </w:divBdr>
            </w:div>
          </w:divsChild>
        </w:div>
        <w:div w:id="1738169839">
          <w:marLeft w:val="0"/>
          <w:marRight w:val="0"/>
          <w:marTop w:val="0"/>
          <w:marBottom w:val="0"/>
          <w:divBdr>
            <w:top w:val="none" w:sz="0" w:space="0" w:color="auto"/>
            <w:left w:val="none" w:sz="0" w:space="0" w:color="auto"/>
            <w:bottom w:val="none" w:sz="0" w:space="0" w:color="auto"/>
            <w:right w:val="none" w:sz="0" w:space="0" w:color="auto"/>
          </w:divBdr>
        </w:div>
        <w:div w:id="1738170187">
          <w:marLeft w:val="0"/>
          <w:marRight w:val="0"/>
          <w:marTop w:val="0"/>
          <w:marBottom w:val="0"/>
          <w:divBdr>
            <w:top w:val="none" w:sz="0" w:space="0" w:color="auto"/>
            <w:left w:val="none" w:sz="0" w:space="0" w:color="auto"/>
            <w:bottom w:val="none" w:sz="0" w:space="0" w:color="auto"/>
            <w:right w:val="none" w:sz="0" w:space="0" w:color="auto"/>
          </w:divBdr>
        </w:div>
        <w:div w:id="1738170779">
          <w:marLeft w:val="0"/>
          <w:marRight w:val="0"/>
          <w:marTop w:val="0"/>
          <w:marBottom w:val="0"/>
          <w:divBdr>
            <w:top w:val="none" w:sz="0" w:space="0" w:color="auto"/>
            <w:left w:val="none" w:sz="0" w:space="0" w:color="auto"/>
            <w:bottom w:val="none" w:sz="0" w:space="0" w:color="auto"/>
            <w:right w:val="none" w:sz="0" w:space="0" w:color="auto"/>
          </w:divBdr>
        </w:div>
      </w:divsChild>
    </w:div>
    <w:div w:id="1738169802">
      <w:marLeft w:val="0"/>
      <w:marRight w:val="0"/>
      <w:marTop w:val="0"/>
      <w:marBottom w:val="0"/>
      <w:divBdr>
        <w:top w:val="none" w:sz="0" w:space="0" w:color="auto"/>
        <w:left w:val="none" w:sz="0" w:space="0" w:color="auto"/>
        <w:bottom w:val="none" w:sz="0" w:space="0" w:color="auto"/>
        <w:right w:val="none" w:sz="0" w:space="0" w:color="auto"/>
      </w:divBdr>
    </w:div>
    <w:div w:id="1738169806">
      <w:marLeft w:val="0"/>
      <w:marRight w:val="0"/>
      <w:marTop w:val="0"/>
      <w:marBottom w:val="0"/>
      <w:divBdr>
        <w:top w:val="none" w:sz="0" w:space="0" w:color="auto"/>
        <w:left w:val="none" w:sz="0" w:space="0" w:color="auto"/>
        <w:bottom w:val="none" w:sz="0" w:space="0" w:color="auto"/>
        <w:right w:val="none" w:sz="0" w:space="0" w:color="auto"/>
      </w:divBdr>
      <w:divsChild>
        <w:div w:id="1738170017">
          <w:marLeft w:val="0"/>
          <w:marRight w:val="0"/>
          <w:marTop w:val="0"/>
          <w:marBottom w:val="0"/>
          <w:divBdr>
            <w:top w:val="none" w:sz="0" w:space="0" w:color="auto"/>
            <w:left w:val="none" w:sz="0" w:space="0" w:color="auto"/>
            <w:bottom w:val="none" w:sz="0" w:space="0" w:color="auto"/>
            <w:right w:val="none" w:sz="0" w:space="0" w:color="auto"/>
          </w:divBdr>
        </w:div>
        <w:div w:id="1738170586">
          <w:marLeft w:val="0"/>
          <w:marRight w:val="0"/>
          <w:marTop w:val="0"/>
          <w:marBottom w:val="0"/>
          <w:divBdr>
            <w:top w:val="none" w:sz="0" w:space="0" w:color="auto"/>
            <w:left w:val="none" w:sz="0" w:space="0" w:color="auto"/>
            <w:bottom w:val="none" w:sz="0" w:space="0" w:color="auto"/>
            <w:right w:val="none" w:sz="0" w:space="0" w:color="auto"/>
          </w:divBdr>
          <w:divsChild>
            <w:div w:id="1738169517">
              <w:marLeft w:val="0"/>
              <w:marRight w:val="0"/>
              <w:marTop w:val="0"/>
              <w:marBottom w:val="0"/>
              <w:divBdr>
                <w:top w:val="none" w:sz="0" w:space="0" w:color="auto"/>
                <w:left w:val="none" w:sz="0" w:space="0" w:color="auto"/>
                <w:bottom w:val="none" w:sz="0" w:space="0" w:color="auto"/>
                <w:right w:val="none" w:sz="0" w:space="0" w:color="auto"/>
              </w:divBdr>
              <w:divsChild>
                <w:div w:id="173817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807">
      <w:marLeft w:val="0"/>
      <w:marRight w:val="0"/>
      <w:marTop w:val="0"/>
      <w:marBottom w:val="0"/>
      <w:divBdr>
        <w:top w:val="none" w:sz="0" w:space="0" w:color="auto"/>
        <w:left w:val="none" w:sz="0" w:space="0" w:color="auto"/>
        <w:bottom w:val="none" w:sz="0" w:space="0" w:color="auto"/>
        <w:right w:val="none" w:sz="0" w:space="0" w:color="auto"/>
      </w:divBdr>
    </w:div>
    <w:div w:id="1738169815">
      <w:marLeft w:val="0"/>
      <w:marRight w:val="0"/>
      <w:marTop w:val="0"/>
      <w:marBottom w:val="0"/>
      <w:divBdr>
        <w:top w:val="none" w:sz="0" w:space="0" w:color="auto"/>
        <w:left w:val="none" w:sz="0" w:space="0" w:color="auto"/>
        <w:bottom w:val="none" w:sz="0" w:space="0" w:color="auto"/>
        <w:right w:val="none" w:sz="0" w:space="0" w:color="auto"/>
      </w:divBdr>
    </w:div>
    <w:div w:id="1738169816">
      <w:marLeft w:val="0"/>
      <w:marRight w:val="0"/>
      <w:marTop w:val="0"/>
      <w:marBottom w:val="0"/>
      <w:divBdr>
        <w:top w:val="none" w:sz="0" w:space="0" w:color="auto"/>
        <w:left w:val="none" w:sz="0" w:space="0" w:color="auto"/>
        <w:bottom w:val="none" w:sz="0" w:space="0" w:color="auto"/>
        <w:right w:val="none" w:sz="0" w:space="0" w:color="auto"/>
      </w:divBdr>
      <w:divsChild>
        <w:div w:id="1738170706">
          <w:marLeft w:val="0"/>
          <w:marRight w:val="0"/>
          <w:marTop w:val="0"/>
          <w:marBottom w:val="0"/>
          <w:divBdr>
            <w:top w:val="none" w:sz="0" w:space="0" w:color="auto"/>
            <w:left w:val="none" w:sz="0" w:space="0" w:color="auto"/>
            <w:bottom w:val="none" w:sz="0" w:space="0" w:color="auto"/>
            <w:right w:val="none" w:sz="0" w:space="0" w:color="auto"/>
          </w:divBdr>
        </w:div>
      </w:divsChild>
    </w:div>
    <w:div w:id="1738169817">
      <w:marLeft w:val="0"/>
      <w:marRight w:val="0"/>
      <w:marTop w:val="0"/>
      <w:marBottom w:val="0"/>
      <w:divBdr>
        <w:top w:val="none" w:sz="0" w:space="0" w:color="auto"/>
        <w:left w:val="none" w:sz="0" w:space="0" w:color="auto"/>
        <w:bottom w:val="none" w:sz="0" w:space="0" w:color="auto"/>
        <w:right w:val="none" w:sz="0" w:space="0" w:color="auto"/>
      </w:divBdr>
    </w:div>
    <w:div w:id="1738169820">
      <w:marLeft w:val="0"/>
      <w:marRight w:val="0"/>
      <w:marTop w:val="0"/>
      <w:marBottom w:val="0"/>
      <w:divBdr>
        <w:top w:val="none" w:sz="0" w:space="0" w:color="auto"/>
        <w:left w:val="none" w:sz="0" w:space="0" w:color="auto"/>
        <w:bottom w:val="none" w:sz="0" w:space="0" w:color="auto"/>
        <w:right w:val="none" w:sz="0" w:space="0" w:color="auto"/>
      </w:divBdr>
    </w:div>
    <w:div w:id="1738169821">
      <w:marLeft w:val="0"/>
      <w:marRight w:val="0"/>
      <w:marTop w:val="0"/>
      <w:marBottom w:val="0"/>
      <w:divBdr>
        <w:top w:val="none" w:sz="0" w:space="0" w:color="auto"/>
        <w:left w:val="none" w:sz="0" w:space="0" w:color="auto"/>
        <w:bottom w:val="none" w:sz="0" w:space="0" w:color="auto"/>
        <w:right w:val="none" w:sz="0" w:space="0" w:color="auto"/>
      </w:divBdr>
    </w:div>
    <w:div w:id="1738169824">
      <w:marLeft w:val="0"/>
      <w:marRight w:val="0"/>
      <w:marTop w:val="0"/>
      <w:marBottom w:val="0"/>
      <w:divBdr>
        <w:top w:val="none" w:sz="0" w:space="0" w:color="auto"/>
        <w:left w:val="none" w:sz="0" w:space="0" w:color="auto"/>
        <w:bottom w:val="none" w:sz="0" w:space="0" w:color="auto"/>
        <w:right w:val="none" w:sz="0" w:space="0" w:color="auto"/>
      </w:divBdr>
      <w:divsChild>
        <w:div w:id="1738169782">
          <w:marLeft w:val="0"/>
          <w:marRight w:val="0"/>
          <w:marTop w:val="0"/>
          <w:marBottom w:val="0"/>
          <w:divBdr>
            <w:top w:val="none" w:sz="0" w:space="0" w:color="auto"/>
            <w:left w:val="none" w:sz="0" w:space="0" w:color="auto"/>
            <w:bottom w:val="none" w:sz="0" w:space="0" w:color="auto"/>
            <w:right w:val="none" w:sz="0" w:space="0" w:color="auto"/>
          </w:divBdr>
          <w:divsChild>
            <w:div w:id="1738171214">
              <w:marLeft w:val="0"/>
              <w:marRight w:val="0"/>
              <w:marTop w:val="0"/>
              <w:marBottom w:val="0"/>
              <w:divBdr>
                <w:top w:val="none" w:sz="0" w:space="0" w:color="auto"/>
                <w:left w:val="none" w:sz="0" w:space="0" w:color="auto"/>
                <w:bottom w:val="none" w:sz="0" w:space="0" w:color="auto"/>
                <w:right w:val="none" w:sz="0" w:space="0" w:color="auto"/>
              </w:divBdr>
              <w:divsChild>
                <w:div w:id="173817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826">
      <w:marLeft w:val="0"/>
      <w:marRight w:val="0"/>
      <w:marTop w:val="0"/>
      <w:marBottom w:val="0"/>
      <w:divBdr>
        <w:top w:val="none" w:sz="0" w:space="0" w:color="auto"/>
        <w:left w:val="none" w:sz="0" w:space="0" w:color="auto"/>
        <w:bottom w:val="none" w:sz="0" w:space="0" w:color="auto"/>
        <w:right w:val="none" w:sz="0" w:space="0" w:color="auto"/>
      </w:divBdr>
    </w:div>
    <w:div w:id="1738169830">
      <w:marLeft w:val="0"/>
      <w:marRight w:val="0"/>
      <w:marTop w:val="0"/>
      <w:marBottom w:val="0"/>
      <w:divBdr>
        <w:top w:val="none" w:sz="0" w:space="0" w:color="auto"/>
        <w:left w:val="none" w:sz="0" w:space="0" w:color="auto"/>
        <w:bottom w:val="none" w:sz="0" w:space="0" w:color="auto"/>
        <w:right w:val="none" w:sz="0" w:space="0" w:color="auto"/>
      </w:divBdr>
    </w:div>
    <w:div w:id="1738169831">
      <w:marLeft w:val="0"/>
      <w:marRight w:val="0"/>
      <w:marTop w:val="0"/>
      <w:marBottom w:val="0"/>
      <w:divBdr>
        <w:top w:val="none" w:sz="0" w:space="0" w:color="auto"/>
        <w:left w:val="none" w:sz="0" w:space="0" w:color="auto"/>
        <w:bottom w:val="none" w:sz="0" w:space="0" w:color="auto"/>
        <w:right w:val="none" w:sz="0" w:space="0" w:color="auto"/>
      </w:divBdr>
    </w:div>
    <w:div w:id="1738169832">
      <w:marLeft w:val="0"/>
      <w:marRight w:val="0"/>
      <w:marTop w:val="0"/>
      <w:marBottom w:val="0"/>
      <w:divBdr>
        <w:top w:val="none" w:sz="0" w:space="0" w:color="auto"/>
        <w:left w:val="none" w:sz="0" w:space="0" w:color="auto"/>
        <w:bottom w:val="none" w:sz="0" w:space="0" w:color="auto"/>
        <w:right w:val="none" w:sz="0" w:space="0" w:color="auto"/>
      </w:divBdr>
    </w:div>
    <w:div w:id="1738169833">
      <w:marLeft w:val="0"/>
      <w:marRight w:val="0"/>
      <w:marTop w:val="0"/>
      <w:marBottom w:val="0"/>
      <w:divBdr>
        <w:top w:val="none" w:sz="0" w:space="0" w:color="auto"/>
        <w:left w:val="none" w:sz="0" w:space="0" w:color="auto"/>
        <w:bottom w:val="none" w:sz="0" w:space="0" w:color="auto"/>
        <w:right w:val="none" w:sz="0" w:space="0" w:color="auto"/>
      </w:divBdr>
    </w:div>
    <w:div w:id="1738169836">
      <w:marLeft w:val="0"/>
      <w:marRight w:val="0"/>
      <w:marTop w:val="0"/>
      <w:marBottom w:val="0"/>
      <w:divBdr>
        <w:top w:val="none" w:sz="0" w:space="0" w:color="auto"/>
        <w:left w:val="none" w:sz="0" w:space="0" w:color="auto"/>
        <w:bottom w:val="none" w:sz="0" w:space="0" w:color="auto"/>
        <w:right w:val="none" w:sz="0" w:space="0" w:color="auto"/>
      </w:divBdr>
    </w:div>
    <w:div w:id="1738169841">
      <w:marLeft w:val="0"/>
      <w:marRight w:val="0"/>
      <w:marTop w:val="0"/>
      <w:marBottom w:val="0"/>
      <w:divBdr>
        <w:top w:val="none" w:sz="0" w:space="0" w:color="auto"/>
        <w:left w:val="none" w:sz="0" w:space="0" w:color="auto"/>
        <w:bottom w:val="none" w:sz="0" w:space="0" w:color="auto"/>
        <w:right w:val="none" w:sz="0" w:space="0" w:color="auto"/>
      </w:divBdr>
    </w:div>
    <w:div w:id="1738169845">
      <w:marLeft w:val="0"/>
      <w:marRight w:val="0"/>
      <w:marTop w:val="0"/>
      <w:marBottom w:val="0"/>
      <w:divBdr>
        <w:top w:val="none" w:sz="0" w:space="0" w:color="auto"/>
        <w:left w:val="none" w:sz="0" w:space="0" w:color="auto"/>
        <w:bottom w:val="none" w:sz="0" w:space="0" w:color="auto"/>
        <w:right w:val="none" w:sz="0" w:space="0" w:color="auto"/>
      </w:divBdr>
    </w:div>
    <w:div w:id="1738169848">
      <w:marLeft w:val="0"/>
      <w:marRight w:val="0"/>
      <w:marTop w:val="0"/>
      <w:marBottom w:val="0"/>
      <w:divBdr>
        <w:top w:val="none" w:sz="0" w:space="0" w:color="auto"/>
        <w:left w:val="none" w:sz="0" w:space="0" w:color="auto"/>
        <w:bottom w:val="none" w:sz="0" w:space="0" w:color="auto"/>
        <w:right w:val="none" w:sz="0" w:space="0" w:color="auto"/>
      </w:divBdr>
    </w:div>
    <w:div w:id="1738169849">
      <w:marLeft w:val="0"/>
      <w:marRight w:val="0"/>
      <w:marTop w:val="0"/>
      <w:marBottom w:val="0"/>
      <w:divBdr>
        <w:top w:val="none" w:sz="0" w:space="0" w:color="auto"/>
        <w:left w:val="none" w:sz="0" w:space="0" w:color="auto"/>
        <w:bottom w:val="none" w:sz="0" w:space="0" w:color="auto"/>
        <w:right w:val="none" w:sz="0" w:space="0" w:color="auto"/>
      </w:divBdr>
      <w:divsChild>
        <w:div w:id="1738168512">
          <w:marLeft w:val="0"/>
          <w:marRight w:val="0"/>
          <w:marTop w:val="0"/>
          <w:marBottom w:val="0"/>
          <w:divBdr>
            <w:top w:val="none" w:sz="0" w:space="0" w:color="auto"/>
            <w:left w:val="none" w:sz="0" w:space="0" w:color="auto"/>
            <w:bottom w:val="none" w:sz="0" w:space="0" w:color="auto"/>
            <w:right w:val="none" w:sz="0" w:space="0" w:color="auto"/>
          </w:divBdr>
        </w:div>
        <w:div w:id="1738169185">
          <w:marLeft w:val="0"/>
          <w:marRight w:val="0"/>
          <w:marTop w:val="0"/>
          <w:marBottom w:val="0"/>
          <w:divBdr>
            <w:top w:val="single" w:sz="4" w:space="1" w:color="000000"/>
            <w:left w:val="single" w:sz="4" w:space="4" w:color="000000"/>
            <w:bottom w:val="single" w:sz="4" w:space="1" w:color="000000"/>
            <w:right w:val="single" w:sz="4" w:space="4" w:color="000000"/>
          </w:divBdr>
        </w:div>
        <w:div w:id="1738169236">
          <w:marLeft w:val="0"/>
          <w:marRight w:val="0"/>
          <w:marTop w:val="0"/>
          <w:marBottom w:val="0"/>
          <w:divBdr>
            <w:top w:val="none" w:sz="0" w:space="0" w:color="auto"/>
            <w:left w:val="none" w:sz="0" w:space="0" w:color="auto"/>
            <w:bottom w:val="none" w:sz="0" w:space="0" w:color="auto"/>
            <w:right w:val="none" w:sz="0" w:space="0" w:color="auto"/>
          </w:divBdr>
        </w:div>
        <w:div w:id="1738169347">
          <w:marLeft w:val="0"/>
          <w:marRight w:val="0"/>
          <w:marTop w:val="0"/>
          <w:marBottom w:val="0"/>
          <w:divBdr>
            <w:top w:val="none" w:sz="0" w:space="0" w:color="auto"/>
            <w:left w:val="none" w:sz="0" w:space="0" w:color="auto"/>
            <w:bottom w:val="none" w:sz="0" w:space="0" w:color="auto"/>
            <w:right w:val="none" w:sz="0" w:space="0" w:color="auto"/>
          </w:divBdr>
          <w:divsChild>
            <w:div w:id="1738171334">
              <w:marLeft w:val="0"/>
              <w:marRight w:val="0"/>
              <w:marTop w:val="0"/>
              <w:marBottom w:val="0"/>
              <w:divBdr>
                <w:top w:val="none" w:sz="0" w:space="0" w:color="auto"/>
                <w:left w:val="none" w:sz="0" w:space="0" w:color="auto"/>
                <w:bottom w:val="none" w:sz="0" w:space="0" w:color="auto"/>
                <w:right w:val="none" w:sz="0" w:space="0" w:color="auto"/>
              </w:divBdr>
            </w:div>
          </w:divsChild>
        </w:div>
        <w:div w:id="1738169400">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1738169854">
      <w:marLeft w:val="0"/>
      <w:marRight w:val="0"/>
      <w:marTop w:val="0"/>
      <w:marBottom w:val="0"/>
      <w:divBdr>
        <w:top w:val="none" w:sz="0" w:space="0" w:color="auto"/>
        <w:left w:val="none" w:sz="0" w:space="0" w:color="auto"/>
        <w:bottom w:val="none" w:sz="0" w:space="0" w:color="auto"/>
        <w:right w:val="none" w:sz="0" w:space="0" w:color="auto"/>
      </w:divBdr>
    </w:div>
    <w:div w:id="1738169857">
      <w:marLeft w:val="0"/>
      <w:marRight w:val="0"/>
      <w:marTop w:val="0"/>
      <w:marBottom w:val="0"/>
      <w:divBdr>
        <w:top w:val="none" w:sz="0" w:space="0" w:color="auto"/>
        <w:left w:val="none" w:sz="0" w:space="0" w:color="auto"/>
        <w:bottom w:val="none" w:sz="0" w:space="0" w:color="auto"/>
        <w:right w:val="none" w:sz="0" w:space="0" w:color="auto"/>
      </w:divBdr>
    </w:div>
    <w:div w:id="1738169858">
      <w:marLeft w:val="0"/>
      <w:marRight w:val="0"/>
      <w:marTop w:val="0"/>
      <w:marBottom w:val="0"/>
      <w:divBdr>
        <w:top w:val="none" w:sz="0" w:space="0" w:color="auto"/>
        <w:left w:val="none" w:sz="0" w:space="0" w:color="auto"/>
        <w:bottom w:val="none" w:sz="0" w:space="0" w:color="auto"/>
        <w:right w:val="none" w:sz="0" w:space="0" w:color="auto"/>
      </w:divBdr>
    </w:div>
    <w:div w:id="1738169861">
      <w:marLeft w:val="0"/>
      <w:marRight w:val="0"/>
      <w:marTop w:val="0"/>
      <w:marBottom w:val="0"/>
      <w:divBdr>
        <w:top w:val="none" w:sz="0" w:space="0" w:color="auto"/>
        <w:left w:val="none" w:sz="0" w:space="0" w:color="auto"/>
        <w:bottom w:val="none" w:sz="0" w:space="0" w:color="auto"/>
        <w:right w:val="none" w:sz="0" w:space="0" w:color="auto"/>
      </w:divBdr>
    </w:div>
    <w:div w:id="1738169862">
      <w:marLeft w:val="0"/>
      <w:marRight w:val="0"/>
      <w:marTop w:val="0"/>
      <w:marBottom w:val="0"/>
      <w:divBdr>
        <w:top w:val="none" w:sz="0" w:space="0" w:color="auto"/>
        <w:left w:val="none" w:sz="0" w:space="0" w:color="auto"/>
        <w:bottom w:val="none" w:sz="0" w:space="0" w:color="auto"/>
        <w:right w:val="none" w:sz="0" w:space="0" w:color="auto"/>
      </w:divBdr>
      <w:divsChild>
        <w:div w:id="1738168880">
          <w:marLeft w:val="0"/>
          <w:marRight w:val="0"/>
          <w:marTop w:val="0"/>
          <w:marBottom w:val="0"/>
          <w:divBdr>
            <w:top w:val="none" w:sz="0" w:space="0" w:color="auto"/>
            <w:left w:val="none" w:sz="0" w:space="0" w:color="auto"/>
            <w:bottom w:val="none" w:sz="0" w:space="0" w:color="auto"/>
            <w:right w:val="none" w:sz="0" w:space="0" w:color="auto"/>
          </w:divBdr>
        </w:div>
      </w:divsChild>
    </w:div>
    <w:div w:id="1738169863">
      <w:marLeft w:val="0"/>
      <w:marRight w:val="0"/>
      <w:marTop w:val="0"/>
      <w:marBottom w:val="0"/>
      <w:divBdr>
        <w:top w:val="none" w:sz="0" w:space="0" w:color="auto"/>
        <w:left w:val="none" w:sz="0" w:space="0" w:color="auto"/>
        <w:bottom w:val="none" w:sz="0" w:space="0" w:color="auto"/>
        <w:right w:val="none" w:sz="0" w:space="0" w:color="auto"/>
      </w:divBdr>
    </w:div>
    <w:div w:id="1738169865">
      <w:marLeft w:val="0"/>
      <w:marRight w:val="0"/>
      <w:marTop w:val="0"/>
      <w:marBottom w:val="0"/>
      <w:divBdr>
        <w:top w:val="none" w:sz="0" w:space="0" w:color="auto"/>
        <w:left w:val="none" w:sz="0" w:space="0" w:color="auto"/>
        <w:bottom w:val="none" w:sz="0" w:space="0" w:color="auto"/>
        <w:right w:val="none" w:sz="0" w:space="0" w:color="auto"/>
      </w:divBdr>
    </w:div>
    <w:div w:id="1738169866">
      <w:marLeft w:val="0"/>
      <w:marRight w:val="0"/>
      <w:marTop w:val="0"/>
      <w:marBottom w:val="0"/>
      <w:divBdr>
        <w:top w:val="none" w:sz="0" w:space="0" w:color="auto"/>
        <w:left w:val="none" w:sz="0" w:space="0" w:color="auto"/>
        <w:bottom w:val="none" w:sz="0" w:space="0" w:color="auto"/>
        <w:right w:val="none" w:sz="0" w:space="0" w:color="auto"/>
      </w:divBdr>
    </w:div>
    <w:div w:id="1738169867">
      <w:marLeft w:val="0"/>
      <w:marRight w:val="0"/>
      <w:marTop w:val="0"/>
      <w:marBottom w:val="0"/>
      <w:divBdr>
        <w:top w:val="none" w:sz="0" w:space="0" w:color="auto"/>
        <w:left w:val="none" w:sz="0" w:space="0" w:color="auto"/>
        <w:bottom w:val="none" w:sz="0" w:space="0" w:color="auto"/>
        <w:right w:val="none" w:sz="0" w:space="0" w:color="auto"/>
      </w:divBdr>
    </w:div>
    <w:div w:id="1738169869">
      <w:marLeft w:val="0"/>
      <w:marRight w:val="0"/>
      <w:marTop w:val="0"/>
      <w:marBottom w:val="0"/>
      <w:divBdr>
        <w:top w:val="none" w:sz="0" w:space="0" w:color="auto"/>
        <w:left w:val="none" w:sz="0" w:space="0" w:color="auto"/>
        <w:bottom w:val="none" w:sz="0" w:space="0" w:color="auto"/>
        <w:right w:val="none" w:sz="0" w:space="0" w:color="auto"/>
      </w:divBdr>
    </w:div>
    <w:div w:id="1738169871">
      <w:marLeft w:val="0"/>
      <w:marRight w:val="0"/>
      <w:marTop w:val="0"/>
      <w:marBottom w:val="0"/>
      <w:divBdr>
        <w:top w:val="none" w:sz="0" w:space="0" w:color="auto"/>
        <w:left w:val="none" w:sz="0" w:space="0" w:color="auto"/>
        <w:bottom w:val="none" w:sz="0" w:space="0" w:color="auto"/>
        <w:right w:val="none" w:sz="0" w:space="0" w:color="auto"/>
      </w:divBdr>
      <w:divsChild>
        <w:div w:id="1738170892">
          <w:marLeft w:val="0"/>
          <w:marRight w:val="0"/>
          <w:marTop w:val="0"/>
          <w:marBottom w:val="0"/>
          <w:divBdr>
            <w:top w:val="none" w:sz="0" w:space="0" w:color="auto"/>
            <w:left w:val="none" w:sz="0" w:space="0" w:color="auto"/>
            <w:bottom w:val="none" w:sz="0" w:space="0" w:color="auto"/>
            <w:right w:val="none" w:sz="0" w:space="0" w:color="auto"/>
          </w:divBdr>
          <w:divsChild>
            <w:div w:id="1738169372">
              <w:marLeft w:val="0"/>
              <w:marRight w:val="0"/>
              <w:marTop w:val="0"/>
              <w:marBottom w:val="0"/>
              <w:divBdr>
                <w:top w:val="none" w:sz="0" w:space="0" w:color="auto"/>
                <w:left w:val="none" w:sz="0" w:space="0" w:color="auto"/>
                <w:bottom w:val="none" w:sz="0" w:space="0" w:color="auto"/>
                <w:right w:val="none" w:sz="0" w:space="0" w:color="auto"/>
              </w:divBdr>
              <w:divsChild>
                <w:div w:id="1738170127">
                  <w:marLeft w:val="0"/>
                  <w:marRight w:val="0"/>
                  <w:marTop w:val="0"/>
                  <w:marBottom w:val="0"/>
                  <w:divBdr>
                    <w:top w:val="none" w:sz="0" w:space="0" w:color="auto"/>
                    <w:left w:val="none" w:sz="0" w:space="0" w:color="auto"/>
                    <w:bottom w:val="none" w:sz="0" w:space="0" w:color="auto"/>
                    <w:right w:val="none" w:sz="0" w:space="0" w:color="auto"/>
                  </w:divBdr>
                  <w:divsChild>
                    <w:div w:id="173816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169872">
      <w:marLeft w:val="0"/>
      <w:marRight w:val="0"/>
      <w:marTop w:val="0"/>
      <w:marBottom w:val="0"/>
      <w:divBdr>
        <w:top w:val="none" w:sz="0" w:space="0" w:color="auto"/>
        <w:left w:val="none" w:sz="0" w:space="0" w:color="auto"/>
        <w:bottom w:val="none" w:sz="0" w:space="0" w:color="auto"/>
        <w:right w:val="none" w:sz="0" w:space="0" w:color="auto"/>
      </w:divBdr>
      <w:divsChild>
        <w:div w:id="1738169894">
          <w:marLeft w:val="0"/>
          <w:marRight w:val="0"/>
          <w:marTop w:val="0"/>
          <w:marBottom w:val="0"/>
          <w:divBdr>
            <w:top w:val="none" w:sz="0" w:space="0" w:color="auto"/>
            <w:left w:val="none" w:sz="0" w:space="0" w:color="auto"/>
            <w:bottom w:val="none" w:sz="0" w:space="0" w:color="auto"/>
            <w:right w:val="none" w:sz="0" w:space="0" w:color="auto"/>
          </w:divBdr>
        </w:div>
        <w:div w:id="1738170384">
          <w:marLeft w:val="0"/>
          <w:marRight w:val="0"/>
          <w:marTop w:val="0"/>
          <w:marBottom w:val="0"/>
          <w:divBdr>
            <w:top w:val="none" w:sz="0" w:space="0" w:color="auto"/>
            <w:left w:val="none" w:sz="0" w:space="0" w:color="auto"/>
            <w:bottom w:val="none" w:sz="0" w:space="0" w:color="auto"/>
            <w:right w:val="none" w:sz="0" w:space="0" w:color="auto"/>
          </w:divBdr>
        </w:div>
        <w:div w:id="1738170418">
          <w:marLeft w:val="0"/>
          <w:marRight w:val="0"/>
          <w:marTop w:val="0"/>
          <w:marBottom w:val="0"/>
          <w:divBdr>
            <w:top w:val="none" w:sz="0" w:space="0" w:color="auto"/>
            <w:left w:val="none" w:sz="0" w:space="0" w:color="auto"/>
            <w:bottom w:val="none" w:sz="0" w:space="0" w:color="auto"/>
            <w:right w:val="none" w:sz="0" w:space="0" w:color="auto"/>
          </w:divBdr>
        </w:div>
        <w:div w:id="1738170467">
          <w:marLeft w:val="0"/>
          <w:marRight w:val="0"/>
          <w:marTop w:val="0"/>
          <w:marBottom w:val="0"/>
          <w:divBdr>
            <w:top w:val="none" w:sz="0" w:space="0" w:color="auto"/>
            <w:left w:val="none" w:sz="0" w:space="0" w:color="auto"/>
            <w:bottom w:val="none" w:sz="0" w:space="0" w:color="auto"/>
            <w:right w:val="none" w:sz="0" w:space="0" w:color="auto"/>
          </w:divBdr>
        </w:div>
        <w:div w:id="1738170492">
          <w:marLeft w:val="0"/>
          <w:marRight w:val="0"/>
          <w:marTop w:val="0"/>
          <w:marBottom w:val="0"/>
          <w:divBdr>
            <w:top w:val="none" w:sz="0" w:space="0" w:color="auto"/>
            <w:left w:val="none" w:sz="0" w:space="0" w:color="auto"/>
            <w:bottom w:val="none" w:sz="0" w:space="0" w:color="auto"/>
            <w:right w:val="none" w:sz="0" w:space="0" w:color="auto"/>
          </w:divBdr>
        </w:div>
      </w:divsChild>
    </w:div>
    <w:div w:id="1738169873">
      <w:marLeft w:val="0"/>
      <w:marRight w:val="0"/>
      <w:marTop w:val="0"/>
      <w:marBottom w:val="0"/>
      <w:divBdr>
        <w:top w:val="none" w:sz="0" w:space="0" w:color="auto"/>
        <w:left w:val="none" w:sz="0" w:space="0" w:color="auto"/>
        <w:bottom w:val="none" w:sz="0" w:space="0" w:color="auto"/>
        <w:right w:val="none" w:sz="0" w:space="0" w:color="auto"/>
      </w:divBdr>
    </w:div>
    <w:div w:id="1738169875">
      <w:marLeft w:val="0"/>
      <w:marRight w:val="0"/>
      <w:marTop w:val="0"/>
      <w:marBottom w:val="0"/>
      <w:divBdr>
        <w:top w:val="none" w:sz="0" w:space="0" w:color="auto"/>
        <w:left w:val="none" w:sz="0" w:space="0" w:color="auto"/>
        <w:bottom w:val="none" w:sz="0" w:space="0" w:color="auto"/>
        <w:right w:val="none" w:sz="0" w:space="0" w:color="auto"/>
      </w:divBdr>
    </w:div>
    <w:div w:id="1738169876">
      <w:marLeft w:val="0"/>
      <w:marRight w:val="0"/>
      <w:marTop w:val="0"/>
      <w:marBottom w:val="0"/>
      <w:divBdr>
        <w:top w:val="none" w:sz="0" w:space="0" w:color="auto"/>
        <w:left w:val="none" w:sz="0" w:space="0" w:color="auto"/>
        <w:bottom w:val="none" w:sz="0" w:space="0" w:color="auto"/>
        <w:right w:val="none" w:sz="0" w:space="0" w:color="auto"/>
      </w:divBdr>
      <w:divsChild>
        <w:div w:id="1738170768">
          <w:marLeft w:val="0"/>
          <w:marRight w:val="0"/>
          <w:marTop w:val="0"/>
          <w:marBottom w:val="0"/>
          <w:divBdr>
            <w:top w:val="none" w:sz="0" w:space="0" w:color="auto"/>
            <w:left w:val="none" w:sz="0" w:space="0" w:color="auto"/>
            <w:bottom w:val="none" w:sz="0" w:space="0" w:color="auto"/>
            <w:right w:val="none" w:sz="0" w:space="0" w:color="auto"/>
          </w:divBdr>
        </w:div>
      </w:divsChild>
    </w:div>
    <w:div w:id="1738169878">
      <w:marLeft w:val="0"/>
      <w:marRight w:val="0"/>
      <w:marTop w:val="0"/>
      <w:marBottom w:val="0"/>
      <w:divBdr>
        <w:top w:val="none" w:sz="0" w:space="0" w:color="auto"/>
        <w:left w:val="none" w:sz="0" w:space="0" w:color="auto"/>
        <w:bottom w:val="none" w:sz="0" w:space="0" w:color="auto"/>
        <w:right w:val="none" w:sz="0" w:space="0" w:color="auto"/>
      </w:divBdr>
    </w:div>
    <w:div w:id="1738169879">
      <w:marLeft w:val="0"/>
      <w:marRight w:val="0"/>
      <w:marTop w:val="0"/>
      <w:marBottom w:val="0"/>
      <w:divBdr>
        <w:top w:val="none" w:sz="0" w:space="0" w:color="auto"/>
        <w:left w:val="none" w:sz="0" w:space="0" w:color="auto"/>
        <w:bottom w:val="none" w:sz="0" w:space="0" w:color="auto"/>
        <w:right w:val="none" w:sz="0" w:space="0" w:color="auto"/>
      </w:divBdr>
    </w:div>
    <w:div w:id="1738169881">
      <w:marLeft w:val="0"/>
      <w:marRight w:val="0"/>
      <w:marTop w:val="0"/>
      <w:marBottom w:val="0"/>
      <w:divBdr>
        <w:top w:val="none" w:sz="0" w:space="0" w:color="auto"/>
        <w:left w:val="none" w:sz="0" w:space="0" w:color="auto"/>
        <w:bottom w:val="none" w:sz="0" w:space="0" w:color="auto"/>
        <w:right w:val="none" w:sz="0" w:space="0" w:color="auto"/>
      </w:divBdr>
      <w:divsChild>
        <w:div w:id="1738169142">
          <w:marLeft w:val="0"/>
          <w:marRight w:val="0"/>
          <w:marTop w:val="0"/>
          <w:marBottom w:val="0"/>
          <w:divBdr>
            <w:top w:val="none" w:sz="0" w:space="0" w:color="auto"/>
            <w:left w:val="none" w:sz="0" w:space="0" w:color="auto"/>
            <w:bottom w:val="none" w:sz="0" w:space="0" w:color="auto"/>
            <w:right w:val="none" w:sz="0" w:space="0" w:color="auto"/>
          </w:divBdr>
          <w:divsChild>
            <w:div w:id="1738171105">
              <w:marLeft w:val="0"/>
              <w:marRight w:val="0"/>
              <w:marTop w:val="0"/>
              <w:marBottom w:val="0"/>
              <w:divBdr>
                <w:top w:val="none" w:sz="0" w:space="0" w:color="auto"/>
                <w:left w:val="none" w:sz="0" w:space="0" w:color="auto"/>
                <w:bottom w:val="none" w:sz="0" w:space="0" w:color="auto"/>
                <w:right w:val="none" w:sz="0" w:space="0" w:color="auto"/>
              </w:divBdr>
            </w:div>
          </w:divsChild>
        </w:div>
        <w:div w:id="1738169207">
          <w:marLeft w:val="0"/>
          <w:marRight w:val="0"/>
          <w:marTop w:val="0"/>
          <w:marBottom w:val="0"/>
          <w:divBdr>
            <w:top w:val="single" w:sz="4" w:space="1" w:color="auto"/>
            <w:left w:val="single" w:sz="4" w:space="4" w:color="auto"/>
            <w:bottom w:val="single" w:sz="4" w:space="1" w:color="auto"/>
            <w:right w:val="single" w:sz="4" w:space="4" w:color="auto"/>
          </w:divBdr>
        </w:div>
        <w:div w:id="1738169958">
          <w:marLeft w:val="0"/>
          <w:marRight w:val="0"/>
          <w:marTop w:val="0"/>
          <w:marBottom w:val="0"/>
          <w:divBdr>
            <w:top w:val="none" w:sz="0" w:space="0" w:color="auto"/>
            <w:left w:val="none" w:sz="0" w:space="0" w:color="auto"/>
            <w:bottom w:val="none" w:sz="0" w:space="0" w:color="auto"/>
            <w:right w:val="none" w:sz="0" w:space="0" w:color="auto"/>
          </w:divBdr>
          <w:divsChild>
            <w:div w:id="1738169521">
              <w:marLeft w:val="0"/>
              <w:marRight w:val="0"/>
              <w:marTop w:val="0"/>
              <w:marBottom w:val="0"/>
              <w:divBdr>
                <w:top w:val="none" w:sz="0" w:space="0" w:color="auto"/>
                <w:left w:val="none" w:sz="0" w:space="0" w:color="auto"/>
                <w:bottom w:val="none" w:sz="0" w:space="0" w:color="auto"/>
                <w:right w:val="none" w:sz="0" w:space="0" w:color="auto"/>
              </w:divBdr>
            </w:div>
          </w:divsChild>
        </w:div>
        <w:div w:id="1738169963">
          <w:marLeft w:val="0"/>
          <w:marRight w:val="0"/>
          <w:marTop w:val="0"/>
          <w:marBottom w:val="0"/>
          <w:divBdr>
            <w:top w:val="none" w:sz="0" w:space="0" w:color="auto"/>
            <w:left w:val="none" w:sz="0" w:space="0" w:color="auto"/>
            <w:bottom w:val="none" w:sz="0" w:space="0" w:color="auto"/>
            <w:right w:val="none" w:sz="0" w:space="0" w:color="auto"/>
          </w:divBdr>
          <w:divsChild>
            <w:div w:id="1738170370">
              <w:marLeft w:val="0"/>
              <w:marRight w:val="0"/>
              <w:marTop w:val="0"/>
              <w:marBottom w:val="0"/>
              <w:divBdr>
                <w:top w:val="none" w:sz="0" w:space="0" w:color="auto"/>
                <w:left w:val="none" w:sz="0" w:space="0" w:color="auto"/>
                <w:bottom w:val="none" w:sz="0" w:space="0" w:color="auto"/>
                <w:right w:val="none" w:sz="0" w:space="0" w:color="auto"/>
              </w:divBdr>
              <w:divsChild>
                <w:div w:id="1738168547">
                  <w:marLeft w:val="0"/>
                  <w:marRight w:val="0"/>
                  <w:marTop w:val="0"/>
                  <w:marBottom w:val="0"/>
                  <w:divBdr>
                    <w:top w:val="none" w:sz="0" w:space="0" w:color="auto"/>
                    <w:left w:val="none" w:sz="0" w:space="0" w:color="auto"/>
                    <w:bottom w:val="none" w:sz="0" w:space="0" w:color="auto"/>
                    <w:right w:val="none" w:sz="0" w:space="0" w:color="auto"/>
                  </w:divBdr>
                  <w:divsChild>
                    <w:div w:id="1738171051">
                      <w:marLeft w:val="0"/>
                      <w:marRight w:val="0"/>
                      <w:marTop w:val="0"/>
                      <w:marBottom w:val="0"/>
                      <w:divBdr>
                        <w:top w:val="none" w:sz="0" w:space="0" w:color="auto"/>
                        <w:left w:val="none" w:sz="0" w:space="0" w:color="auto"/>
                        <w:bottom w:val="none" w:sz="0" w:space="0" w:color="auto"/>
                        <w:right w:val="none" w:sz="0" w:space="0" w:color="auto"/>
                      </w:divBdr>
                      <w:divsChild>
                        <w:div w:id="1738169310">
                          <w:marLeft w:val="0"/>
                          <w:marRight w:val="0"/>
                          <w:marTop w:val="0"/>
                          <w:marBottom w:val="0"/>
                          <w:divBdr>
                            <w:top w:val="none" w:sz="0" w:space="0" w:color="auto"/>
                            <w:left w:val="none" w:sz="0" w:space="0" w:color="auto"/>
                            <w:bottom w:val="none" w:sz="0" w:space="0" w:color="auto"/>
                            <w:right w:val="none" w:sz="0" w:space="0" w:color="auto"/>
                          </w:divBdr>
                        </w:div>
                        <w:div w:id="173817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170625">
          <w:marLeft w:val="0"/>
          <w:marRight w:val="0"/>
          <w:marTop w:val="0"/>
          <w:marBottom w:val="0"/>
          <w:divBdr>
            <w:top w:val="single" w:sz="4" w:space="1" w:color="auto"/>
            <w:left w:val="single" w:sz="4" w:space="4" w:color="auto"/>
            <w:bottom w:val="single" w:sz="4" w:space="1" w:color="auto"/>
            <w:right w:val="single" w:sz="4" w:space="4" w:color="auto"/>
          </w:divBdr>
        </w:div>
      </w:divsChild>
    </w:div>
    <w:div w:id="1738169883">
      <w:marLeft w:val="0"/>
      <w:marRight w:val="0"/>
      <w:marTop w:val="0"/>
      <w:marBottom w:val="0"/>
      <w:divBdr>
        <w:top w:val="none" w:sz="0" w:space="0" w:color="auto"/>
        <w:left w:val="none" w:sz="0" w:space="0" w:color="auto"/>
        <w:bottom w:val="none" w:sz="0" w:space="0" w:color="auto"/>
        <w:right w:val="none" w:sz="0" w:space="0" w:color="auto"/>
      </w:divBdr>
      <w:divsChild>
        <w:div w:id="1738170878">
          <w:marLeft w:val="0"/>
          <w:marRight w:val="0"/>
          <w:marTop w:val="0"/>
          <w:marBottom w:val="0"/>
          <w:divBdr>
            <w:top w:val="none" w:sz="0" w:space="0" w:color="auto"/>
            <w:left w:val="none" w:sz="0" w:space="0" w:color="auto"/>
            <w:bottom w:val="none" w:sz="0" w:space="0" w:color="auto"/>
            <w:right w:val="none" w:sz="0" w:space="0" w:color="auto"/>
          </w:divBdr>
          <w:divsChild>
            <w:div w:id="173816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885">
      <w:marLeft w:val="0"/>
      <w:marRight w:val="0"/>
      <w:marTop w:val="0"/>
      <w:marBottom w:val="0"/>
      <w:divBdr>
        <w:top w:val="none" w:sz="0" w:space="0" w:color="auto"/>
        <w:left w:val="none" w:sz="0" w:space="0" w:color="auto"/>
        <w:bottom w:val="none" w:sz="0" w:space="0" w:color="auto"/>
        <w:right w:val="none" w:sz="0" w:space="0" w:color="auto"/>
      </w:divBdr>
      <w:divsChild>
        <w:div w:id="1738169803">
          <w:marLeft w:val="0"/>
          <w:marRight w:val="0"/>
          <w:marTop w:val="0"/>
          <w:marBottom w:val="0"/>
          <w:divBdr>
            <w:top w:val="none" w:sz="0" w:space="0" w:color="auto"/>
            <w:left w:val="none" w:sz="0" w:space="0" w:color="auto"/>
            <w:bottom w:val="none" w:sz="0" w:space="0" w:color="auto"/>
            <w:right w:val="none" w:sz="0" w:space="0" w:color="auto"/>
          </w:divBdr>
          <w:divsChild>
            <w:div w:id="173817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886">
      <w:marLeft w:val="0"/>
      <w:marRight w:val="0"/>
      <w:marTop w:val="0"/>
      <w:marBottom w:val="0"/>
      <w:divBdr>
        <w:top w:val="none" w:sz="0" w:space="0" w:color="auto"/>
        <w:left w:val="none" w:sz="0" w:space="0" w:color="auto"/>
        <w:bottom w:val="none" w:sz="0" w:space="0" w:color="auto"/>
        <w:right w:val="none" w:sz="0" w:space="0" w:color="auto"/>
      </w:divBdr>
    </w:div>
    <w:div w:id="1738169887">
      <w:marLeft w:val="0"/>
      <w:marRight w:val="0"/>
      <w:marTop w:val="0"/>
      <w:marBottom w:val="0"/>
      <w:divBdr>
        <w:top w:val="none" w:sz="0" w:space="0" w:color="auto"/>
        <w:left w:val="none" w:sz="0" w:space="0" w:color="auto"/>
        <w:bottom w:val="none" w:sz="0" w:space="0" w:color="auto"/>
        <w:right w:val="none" w:sz="0" w:space="0" w:color="auto"/>
      </w:divBdr>
    </w:div>
    <w:div w:id="1738169889">
      <w:marLeft w:val="0"/>
      <w:marRight w:val="0"/>
      <w:marTop w:val="0"/>
      <w:marBottom w:val="0"/>
      <w:divBdr>
        <w:top w:val="none" w:sz="0" w:space="0" w:color="auto"/>
        <w:left w:val="none" w:sz="0" w:space="0" w:color="auto"/>
        <w:bottom w:val="none" w:sz="0" w:space="0" w:color="auto"/>
        <w:right w:val="none" w:sz="0" w:space="0" w:color="auto"/>
      </w:divBdr>
    </w:div>
    <w:div w:id="1738169890">
      <w:marLeft w:val="0"/>
      <w:marRight w:val="0"/>
      <w:marTop w:val="0"/>
      <w:marBottom w:val="0"/>
      <w:divBdr>
        <w:top w:val="none" w:sz="0" w:space="0" w:color="auto"/>
        <w:left w:val="none" w:sz="0" w:space="0" w:color="auto"/>
        <w:bottom w:val="none" w:sz="0" w:space="0" w:color="auto"/>
        <w:right w:val="none" w:sz="0" w:space="0" w:color="auto"/>
      </w:divBdr>
    </w:div>
    <w:div w:id="1738169896">
      <w:marLeft w:val="0"/>
      <w:marRight w:val="0"/>
      <w:marTop w:val="0"/>
      <w:marBottom w:val="0"/>
      <w:divBdr>
        <w:top w:val="none" w:sz="0" w:space="0" w:color="auto"/>
        <w:left w:val="none" w:sz="0" w:space="0" w:color="auto"/>
        <w:bottom w:val="none" w:sz="0" w:space="0" w:color="auto"/>
        <w:right w:val="none" w:sz="0" w:space="0" w:color="auto"/>
      </w:divBdr>
      <w:divsChild>
        <w:div w:id="1738169087">
          <w:marLeft w:val="0"/>
          <w:marRight w:val="0"/>
          <w:marTop w:val="0"/>
          <w:marBottom w:val="0"/>
          <w:divBdr>
            <w:top w:val="none" w:sz="0" w:space="0" w:color="auto"/>
            <w:left w:val="none" w:sz="0" w:space="0" w:color="auto"/>
            <w:bottom w:val="none" w:sz="0" w:space="0" w:color="auto"/>
            <w:right w:val="none" w:sz="0" w:space="0" w:color="auto"/>
          </w:divBdr>
        </w:div>
      </w:divsChild>
    </w:div>
    <w:div w:id="1738169901">
      <w:marLeft w:val="0"/>
      <w:marRight w:val="0"/>
      <w:marTop w:val="0"/>
      <w:marBottom w:val="0"/>
      <w:divBdr>
        <w:top w:val="none" w:sz="0" w:space="0" w:color="auto"/>
        <w:left w:val="none" w:sz="0" w:space="0" w:color="auto"/>
        <w:bottom w:val="none" w:sz="0" w:space="0" w:color="auto"/>
        <w:right w:val="none" w:sz="0" w:space="0" w:color="auto"/>
      </w:divBdr>
    </w:div>
    <w:div w:id="1738169903">
      <w:marLeft w:val="0"/>
      <w:marRight w:val="0"/>
      <w:marTop w:val="0"/>
      <w:marBottom w:val="0"/>
      <w:divBdr>
        <w:top w:val="none" w:sz="0" w:space="0" w:color="auto"/>
        <w:left w:val="none" w:sz="0" w:space="0" w:color="auto"/>
        <w:bottom w:val="none" w:sz="0" w:space="0" w:color="auto"/>
        <w:right w:val="none" w:sz="0" w:space="0" w:color="auto"/>
      </w:divBdr>
      <w:divsChild>
        <w:div w:id="1738169428">
          <w:marLeft w:val="0"/>
          <w:marRight w:val="0"/>
          <w:marTop w:val="0"/>
          <w:marBottom w:val="0"/>
          <w:divBdr>
            <w:top w:val="none" w:sz="0" w:space="0" w:color="auto"/>
            <w:left w:val="none" w:sz="0" w:space="0" w:color="auto"/>
            <w:bottom w:val="none" w:sz="0" w:space="0" w:color="auto"/>
            <w:right w:val="none" w:sz="0" w:space="0" w:color="auto"/>
          </w:divBdr>
        </w:div>
        <w:div w:id="1738170511">
          <w:marLeft w:val="0"/>
          <w:marRight w:val="0"/>
          <w:marTop w:val="0"/>
          <w:marBottom w:val="0"/>
          <w:divBdr>
            <w:top w:val="none" w:sz="0" w:space="0" w:color="auto"/>
            <w:left w:val="none" w:sz="0" w:space="0" w:color="auto"/>
            <w:bottom w:val="none" w:sz="0" w:space="0" w:color="auto"/>
            <w:right w:val="none" w:sz="0" w:space="0" w:color="auto"/>
          </w:divBdr>
        </w:div>
        <w:div w:id="1738170577">
          <w:marLeft w:val="0"/>
          <w:marRight w:val="0"/>
          <w:marTop w:val="0"/>
          <w:marBottom w:val="0"/>
          <w:divBdr>
            <w:top w:val="none" w:sz="0" w:space="0" w:color="auto"/>
            <w:left w:val="none" w:sz="0" w:space="0" w:color="auto"/>
            <w:bottom w:val="none" w:sz="0" w:space="0" w:color="auto"/>
            <w:right w:val="none" w:sz="0" w:space="0" w:color="auto"/>
          </w:divBdr>
        </w:div>
        <w:div w:id="1738171252">
          <w:marLeft w:val="0"/>
          <w:marRight w:val="0"/>
          <w:marTop w:val="0"/>
          <w:marBottom w:val="0"/>
          <w:divBdr>
            <w:top w:val="none" w:sz="0" w:space="0" w:color="auto"/>
            <w:left w:val="none" w:sz="0" w:space="0" w:color="auto"/>
            <w:bottom w:val="none" w:sz="0" w:space="0" w:color="auto"/>
            <w:right w:val="none" w:sz="0" w:space="0" w:color="auto"/>
          </w:divBdr>
        </w:div>
        <w:div w:id="1738171366">
          <w:marLeft w:val="0"/>
          <w:marRight w:val="0"/>
          <w:marTop w:val="0"/>
          <w:marBottom w:val="0"/>
          <w:divBdr>
            <w:top w:val="none" w:sz="0" w:space="0" w:color="auto"/>
            <w:left w:val="none" w:sz="0" w:space="0" w:color="auto"/>
            <w:bottom w:val="none" w:sz="0" w:space="0" w:color="auto"/>
            <w:right w:val="none" w:sz="0" w:space="0" w:color="auto"/>
          </w:divBdr>
          <w:divsChild>
            <w:div w:id="1738168905">
              <w:marLeft w:val="0"/>
              <w:marRight w:val="0"/>
              <w:marTop w:val="0"/>
              <w:marBottom w:val="0"/>
              <w:divBdr>
                <w:top w:val="none" w:sz="0" w:space="0" w:color="auto"/>
                <w:left w:val="none" w:sz="0" w:space="0" w:color="auto"/>
                <w:bottom w:val="none" w:sz="0" w:space="0" w:color="auto"/>
                <w:right w:val="none" w:sz="0" w:space="0" w:color="auto"/>
              </w:divBdr>
              <w:divsChild>
                <w:div w:id="1738168939">
                  <w:marLeft w:val="0"/>
                  <w:marRight w:val="0"/>
                  <w:marTop w:val="0"/>
                  <w:marBottom w:val="0"/>
                  <w:divBdr>
                    <w:top w:val="none" w:sz="0" w:space="0" w:color="auto"/>
                    <w:left w:val="none" w:sz="0" w:space="0" w:color="auto"/>
                    <w:bottom w:val="none" w:sz="0" w:space="0" w:color="auto"/>
                    <w:right w:val="none" w:sz="0" w:space="0" w:color="auto"/>
                  </w:divBdr>
                </w:div>
              </w:divsChild>
            </w:div>
            <w:div w:id="1738169182">
              <w:marLeft w:val="0"/>
              <w:marRight w:val="0"/>
              <w:marTop w:val="0"/>
              <w:marBottom w:val="0"/>
              <w:divBdr>
                <w:top w:val="none" w:sz="0" w:space="0" w:color="auto"/>
                <w:left w:val="none" w:sz="0" w:space="0" w:color="auto"/>
                <w:bottom w:val="none" w:sz="0" w:space="0" w:color="auto"/>
                <w:right w:val="none" w:sz="0" w:space="0" w:color="auto"/>
              </w:divBdr>
            </w:div>
            <w:div w:id="173816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904">
      <w:marLeft w:val="0"/>
      <w:marRight w:val="0"/>
      <w:marTop w:val="0"/>
      <w:marBottom w:val="0"/>
      <w:divBdr>
        <w:top w:val="none" w:sz="0" w:space="0" w:color="auto"/>
        <w:left w:val="none" w:sz="0" w:space="0" w:color="auto"/>
        <w:bottom w:val="none" w:sz="0" w:space="0" w:color="auto"/>
        <w:right w:val="none" w:sz="0" w:space="0" w:color="auto"/>
      </w:divBdr>
    </w:div>
    <w:div w:id="1738169905">
      <w:marLeft w:val="0"/>
      <w:marRight w:val="0"/>
      <w:marTop w:val="0"/>
      <w:marBottom w:val="0"/>
      <w:divBdr>
        <w:top w:val="none" w:sz="0" w:space="0" w:color="auto"/>
        <w:left w:val="none" w:sz="0" w:space="0" w:color="auto"/>
        <w:bottom w:val="none" w:sz="0" w:space="0" w:color="auto"/>
        <w:right w:val="none" w:sz="0" w:space="0" w:color="auto"/>
      </w:divBdr>
      <w:divsChild>
        <w:div w:id="1738168798">
          <w:marLeft w:val="0"/>
          <w:marRight w:val="0"/>
          <w:marTop w:val="0"/>
          <w:marBottom w:val="0"/>
          <w:divBdr>
            <w:top w:val="none" w:sz="0" w:space="0" w:color="auto"/>
            <w:left w:val="none" w:sz="0" w:space="0" w:color="auto"/>
            <w:bottom w:val="none" w:sz="0" w:space="0" w:color="auto"/>
            <w:right w:val="none" w:sz="0" w:space="0" w:color="auto"/>
          </w:divBdr>
        </w:div>
        <w:div w:id="1738170519">
          <w:marLeft w:val="0"/>
          <w:marRight w:val="0"/>
          <w:marTop w:val="0"/>
          <w:marBottom w:val="0"/>
          <w:divBdr>
            <w:top w:val="none" w:sz="0" w:space="0" w:color="auto"/>
            <w:left w:val="none" w:sz="0" w:space="0" w:color="auto"/>
            <w:bottom w:val="none" w:sz="0" w:space="0" w:color="auto"/>
            <w:right w:val="none" w:sz="0" w:space="0" w:color="auto"/>
          </w:divBdr>
        </w:div>
        <w:div w:id="1738170753">
          <w:marLeft w:val="0"/>
          <w:marRight w:val="0"/>
          <w:marTop w:val="0"/>
          <w:marBottom w:val="0"/>
          <w:divBdr>
            <w:top w:val="none" w:sz="0" w:space="0" w:color="auto"/>
            <w:left w:val="none" w:sz="0" w:space="0" w:color="auto"/>
            <w:bottom w:val="none" w:sz="0" w:space="0" w:color="auto"/>
            <w:right w:val="none" w:sz="0" w:space="0" w:color="auto"/>
          </w:divBdr>
        </w:div>
        <w:div w:id="1738170862">
          <w:marLeft w:val="0"/>
          <w:marRight w:val="0"/>
          <w:marTop w:val="0"/>
          <w:marBottom w:val="0"/>
          <w:divBdr>
            <w:top w:val="none" w:sz="0" w:space="0" w:color="auto"/>
            <w:left w:val="none" w:sz="0" w:space="0" w:color="auto"/>
            <w:bottom w:val="none" w:sz="0" w:space="0" w:color="auto"/>
            <w:right w:val="none" w:sz="0" w:space="0" w:color="auto"/>
          </w:divBdr>
        </w:div>
        <w:div w:id="1738171426">
          <w:marLeft w:val="0"/>
          <w:marRight w:val="0"/>
          <w:marTop w:val="0"/>
          <w:marBottom w:val="0"/>
          <w:divBdr>
            <w:top w:val="none" w:sz="0" w:space="0" w:color="auto"/>
            <w:left w:val="none" w:sz="0" w:space="0" w:color="auto"/>
            <w:bottom w:val="none" w:sz="0" w:space="0" w:color="auto"/>
            <w:right w:val="none" w:sz="0" w:space="0" w:color="auto"/>
          </w:divBdr>
          <w:divsChild>
            <w:div w:id="1738168742">
              <w:marLeft w:val="0"/>
              <w:marRight w:val="0"/>
              <w:marTop w:val="0"/>
              <w:marBottom w:val="0"/>
              <w:divBdr>
                <w:top w:val="none" w:sz="0" w:space="0" w:color="auto"/>
                <w:left w:val="none" w:sz="0" w:space="0" w:color="auto"/>
                <w:bottom w:val="none" w:sz="0" w:space="0" w:color="auto"/>
                <w:right w:val="none" w:sz="0" w:space="0" w:color="auto"/>
              </w:divBdr>
            </w:div>
            <w:div w:id="1738169328">
              <w:marLeft w:val="0"/>
              <w:marRight w:val="0"/>
              <w:marTop w:val="0"/>
              <w:marBottom w:val="0"/>
              <w:divBdr>
                <w:top w:val="none" w:sz="0" w:space="0" w:color="auto"/>
                <w:left w:val="none" w:sz="0" w:space="0" w:color="auto"/>
                <w:bottom w:val="none" w:sz="0" w:space="0" w:color="auto"/>
                <w:right w:val="none" w:sz="0" w:space="0" w:color="auto"/>
              </w:divBdr>
            </w:div>
            <w:div w:id="1738171176">
              <w:marLeft w:val="0"/>
              <w:marRight w:val="0"/>
              <w:marTop w:val="0"/>
              <w:marBottom w:val="0"/>
              <w:divBdr>
                <w:top w:val="none" w:sz="0" w:space="0" w:color="auto"/>
                <w:left w:val="none" w:sz="0" w:space="0" w:color="auto"/>
                <w:bottom w:val="none" w:sz="0" w:space="0" w:color="auto"/>
                <w:right w:val="none" w:sz="0" w:space="0" w:color="auto"/>
              </w:divBdr>
              <w:divsChild>
                <w:div w:id="1738169311">
                  <w:marLeft w:val="0"/>
                  <w:marRight w:val="0"/>
                  <w:marTop w:val="0"/>
                  <w:marBottom w:val="0"/>
                  <w:divBdr>
                    <w:top w:val="none" w:sz="0" w:space="0" w:color="auto"/>
                    <w:left w:val="none" w:sz="0" w:space="0" w:color="auto"/>
                    <w:bottom w:val="none" w:sz="0" w:space="0" w:color="auto"/>
                    <w:right w:val="none" w:sz="0" w:space="0" w:color="auto"/>
                  </w:divBdr>
                </w:div>
                <w:div w:id="17381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906">
      <w:marLeft w:val="0"/>
      <w:marRight w:val="0"/>
      <w:marTop w:val="0"/>
      <w:marBottom w:val="0"/>
      <w:divBdr>
        <w:top w:val="none" w:sz="0" w:space="0" w:color="auto"/>
        <w:left w:val="none" w:sz="0" w:space="0" w:color="auto"/>
        <w:bottom w:val="none" w:sz="0" w:space="0" w:color="auto"/>
        <w:right w:val="none" w:sz="0" w:space="0" w:color="auto"/>
      </w:divBdr>
    </w:div>
    <w:div w:id="1738169907">
      <w:marLeft w:val="0"/>
      <w:marRight w:val="0"/>
      <w:marTop w:val="0"/>
      <w:marBottom w:val="0"/>
      <w:divBdr>
        <w:top w:val="none" w:sz="0" w:space="0" w:color="auto"/>
        <w:left w:val="none" w:sz="0" w:space="0" w:color="auto"/>
        <w:bottom w:val="none" w:sz="0" w:space="0" w:color="auto"/>
        <w:right w:val="none" w:sz="0" w:space="0" w:color="auto"/>
      </w:divBdr>
    </w:div>
    <w:div w:id="1738169908">
      <w:marLeft w:val="0"/>
      <w:marRight w:val="0"/>
      <w:marTop w:val="0"/>
      <w:marBottom w:val="0"/>
      <w:divBdr>
        <w:top w:val="none" w:sz="0" w:space="0" w:color="auto"/>
        <w:left w:val="none" w:sz="0" w:space="0" w:color="auto"/>
        <w:bottom w:val="none" w:sz="0" w:space="0" w:color="auto"/>
        <w:right w:val="none" w:sz="0" w:space="0" w:color="auto"/>
      </w:divBdr>
    </w:div>
    <w:div w:id="1738169909">
      <w:marLeft w:val="0"/>
      <w:marRight w:val="0"/>
      <w:marTop w:val="0"/>
      <w:marBottom w:val="0"/>
      <w:divBdr>
        <w:top w:val="none" w:sz="0" w:space="0" w:color="auto"/>
        <w:left w:val="none" w:sz="0" w:space="0" w:color="auto"/>
        <w:bottom w:val="none" w:sz="0" w:space="0" w:color="auto"/>
        <w:right w:val="none" w:sz="0" w:space="0" w:color="auto"/>
      </w:divBdr>
    </w:div>
    <w:div w:id="1738169911">
      <w:marLeft w:val="0"/>
      <w:marRight w:val="0"/>
      <w:marTop w:val="0"/>
      <w:marBottom w:val="0"/>
      <w:divBdr>
        <w:top w:val="none" w:sz="0" w:space="0" w:color="auto"/>
        <w:left w:val="none" w:sz="0" w:space="0" w:color="auto"/>
        <w:bottom w:val="none" w:sz="0" w:space="0" w:color="auto"/>
        <w:right w:val="none" w:sz="0" w:space="0" w:color="auto"/>
      </w:divBdr>
    </w:div>
    <w:div w:id="1738169916">
      <w:marLeft w:val="0"/>
      <w:marRight w:val="0"/>
      <w:marTop w:val="0"/>
      <w:marBottom w:val="0"/>
      <w:divBdr>
        <w:top w:val="none" w:sz="0" w:space="0" w:color="auto"/>
        <w:left w:val="none" w:sz="0" w:space="0" w:color="auto"/>
        <w:bottom w:val="none" w:sz="0" w:space="0" w:color="auto"/>
        <w:right w:val="none" w:sz="0" w:space="0" w:color="auto"/>
      </w:divBdr>
    </w:div>
    <w:div w:id="1738169918">
      <w:marLeft w:val="0"/>
      <w:marRight w:val="0"/>
      <w:marTop w:val="0"/>
      <w:marBottom w:val="0"/>
      <w:divBdr>
        <w:top w:val="none" w:sz="0" w:space="0" w:color="auto"/>
        <w:left w:val="none" w:sz="0" w:space="0" w:color="auto"/>
        <w:bottom w:val="none" w:sz="0" w:space="0" w:color="auto"/>
        <w:right w:val="none" w:sz="0" w:space="0" w:color="auto"/>
      </w:divBdr>
    </w:div>
    <w:div w:id="1738169919">
      <w:marLeft w:val="0"/>
      <w:marRight w:val="0"/>
      <w:marTop w:val="0"/>
      <w:marBottom w:val="0"/>
      <w:divBdr>
        <w:top w:val="none" w:sz="0" w:space="0" w:color="auto"/>
        <w:left w:val="none" w:sz="0" w:space="0" w:color="auto"/>
        <w:bottom w:val="none" w:sz="0" w:space="0" w:color="auto"/>
        <w:right w:val="none" w:sz="0" w:space="0" w:color="auto"/>
      </w:divBdr>
      <w:divsChild>
        <w:div w:id="1738169316">
          <w:marLeft w:val="0"/>
          <w:marRight w:val="0"/>
          <w:marTop w:val="0"/>
          <w:marBottom w:val="0"/>
          <w:divBdr>
            <w:top w:val="none" w:sz="0" w:space="0" w:color="auto"/>
            <w:left w:val="none" w:sz="0" w:space="0" w:color="auto"/>
            <w:bottom w:val="none" w:sz="0" w:space="0" w:color="auto"/>
            <w:right w:val="none" w:sz="0" w:space="0" w:color="auto"/>
          </w:divBdr>
        </w:div>
        <w:div w:id="1738169633">
          <w:marLeft w:val="0"/>
          <w:marRight w:val="0"/>
          <w:marTop w:val="0"/>
          <w:marBottom w:val="0"/>
          <w:divBdr>
            <w:top w:val="none" w:sz="0" w:space="0" w:color="auto"/>
            <w:left w:val="none" w:sz="0" w:space="0" w:color="auto"/>
            <w:bottom w:val="none" w:sz="0" w:space="0" w:color="auto"/>
            <w:right w:val="none" w:sz="0" w:space="0" w:color="auto"/>
          </w:divBdr>
          <w:divsChild>
            <w:div w:id="1738169950">
              <w:marLeft w:val="0"/>
              <w:marRight w:val="0"/>
              <w:marTop w:val="0"/>
              <w:marBottom w:val="0"/>
              <w:divBdr>
                <w:top w:val="none" w:sz="0" w:space="0" w:color="auto"/>
                <w:left w:val="none" w:sz="0" w:space="0" w:color="auto"/>
                <w:bottom w:val="none" w:sz="0" w:space="0" w:color="auto"/>
                <w:right w:val="none" w:sz="0" w:space="0" w:color="auto"/>
              </w:divBdr>
            </w:div>
          </w:divsChild>
        </w:div>
        <w:div w:id="1738169819">
          <w:marLeft w:val="0"/>
          <w:marRight w:val="0"/>
          <w:marTop w:val="0"/>
          <w:marBottom w:val="0"/>
          <w:divBdr>
            <w:top w:val="dotted" w:sz="2" w:space="6" w:color="FFFFFF"/>
            <w:left w:val="dotted" w:sz="4" w:space="17" w:color="FFFFFF"/>
            <w:bottom w:val="dotted" w:sz="4" w:space="1" w:color="FFFFFF"/>
            <w:right w:val="dotted" w:sz="4" w:space="8" w:color="FFFFFF"/>
          </w:divBdr>
          <w:divsChild>
            <w:div w:id="1738168552">
              <w:marLeft w:val="0"/>
              <w:marRight w:val="0"/>
              <w:marTop w:val="0"/>
              <w:marBottom w:val="0"/>
              <w:divBdr>
                <w:top w:val="none" w:sz="0" w:space="0" w:color="auto"/>
                <w:left w:val="none" w:sz="0" w:space="0" w:color="auto"/>
                <w:bottom w:val="none" w:sz="0" w:space="0" w:color="auto"/>
                <w:right w:val="none" w:sz="0" w:space="0" w:color="auto"/>
              </w:divBdr>
            </w:div>
            <w:div w:id="1738168596">
              <w:marLeft w:val="0"/>
              <w:marRight w:val="0"/>
              <w:marTop w:val="0"/>
              <w:marBottom w:val="0"/>
              <w:divBdr>
                <w:top w:val="none" w:sz="0" w:space="0" w:color="auto"/>
                <w:left w:val="none" w:sz="0" w:space="0" w:color="auto"/>
                <w:bottom w:val="none" w:sz="0" w:space="0" w:color="auto"/>
                <w:right w:val="none" w:sz="0" w:space="0" w:color="auto"/>
              </w:divBdr>
            </w:div>
            <w:div w:id="1738168597">
              <w:marLeft w:val="0"/>
              <w:marRight w:val="0"/>
              <w:marTop w:val="0"/>
              <w:marBottom w:val="0"/>
              <w:divBdr>
                <w:top w:val="none" w:sz="0" w:space="0" w:color="auto"/>
                <w:left w:val="none" w:sz="0" w:space="0" w:color="auto"/>
                <w:bottom w:val="none" w:sz="0" w:space="0" w:color="auto"/>
                <w:right w:val="none" w:sz="0" w:space="0" w:color="auto"/>
              </w:divBdr>
            </w:div>
            <w:div w:id="1738168642">
              <w:marLeft w:val="0"/>
              <w:marRight w:val="0"/>
              <w:marTop w:val="0"/>
              <w:marBottom w:val="0"/>
              <w:divBdr>
                <w:top w:val="none" w:sz="0" w:space="0" w:color="auto"/>
                <w:left w:val="none" w:sz="0" w:space="0" w:color="auto"/>
                <w:bottom w:val="none" w:sz="0" w:space="0" w:color="auto"/>
                <w:right w:val="none" w:sz="0" w:space="0" w:color="auto"/>
              </w:divBdr>
            </w:div>
            <w:div w:id="1738168667">
              <w:marLeft w:val="0"/>
              <w:marRight w:val="0"/>
              <w:marTop w:val="0"/>
              <w:marBottom w:val="0"/>
              <w:divBdr>
                <w:top w:val="none" w:sz="0" w:space="0" w:color="auto"/>
                <w:left w:val="none" w:sz="0" w:space="0" w:color="auto"/>
                <w:bottom w:val="none" w:sz="0" w:space="0" w:color="auto"/>
                <w:right w:val="none" w:sz="0" w:space="0" w:color="auto"/>
              </w:divBdr>
            </w:div>
            <w:div w:id="1738168729">
              <w:marLeft w:val="0"/>
              <w:marRight w:val="0"/>
              <w:marTop w:val="0"/>
              <w:marBottom w:val="0"/>
              <w:divBdr>
                <w:top w:val="none" w:sz="0" w:space="0" w:color="auto"/>
                <w:left w:val="none" w:sz="0" w:space="0" w:color="auto"/>
                <w:bottom w:val="none" w:sz="0" w:space="0" w:color="auto"/>
                <w:right w:val="none" w:sz="0" w:space="0" w:color="auto"/>
              </w:divBdr>
            </w:div>
            <w:div w:id="1738168792">
              <w:marLeft w:val="0"/>
              <w:marRight w:val="0"/>
              <w:marTop w:val="0"/>
              <w:marBottom w:val="0"/>
              <w:divBdr>
                <w:top w:val="none" w:sz="0" w:space="0" w:color="auto"/>
                <w:left w:val="none" w:sz="0" w:space="0" w:color="auto"/>
                <w:bottom w:val="none" w:sz="0" w:space="0" w:color="auto"/>
                <w:right w:val="none" w:sz="0" w:space="0" w:color="auto"/>
              </w:divBdr>
            </w:div>
            <w:div w:id="1738168818">
              <w:marLeft w:val="0"/>
              <w:marRight w:val="0"/>
              <w:marTop w:val="0"/>
              <w:marBottom w:val="0"/>
              <w:divBdr>
                <w:top w:val="none" w:sz="0" w:space="0" w:color="auto"/>
                <w:left w:val="none" w:sz="0" w:space="0" w:color="auto"/>
                <w:bottom w:val="none" w:sz="0" w:space="0" w:color="auto"/>
                <w:right w:val="none" w:sz="0" w:space="0" w:color="auto"/>
              </w:divBdr>
            </w:div>
            <w:div w:id="1738168962">
              <w:marLeft w:val="0"/>
              <w:marRight w:val="0"/>
              <w:marTop w:val="0"/>
              <w:marBottom w:val="0"/>
              <w:divBdr>
                <w:top w:val="none" w:sz="0" w:space="0" w:color="auto"/>
                <w:left w:val="none" w:sz="0" w:space="0" w:color="auto"/>
                <w:bottom w:val="none" w:sz="0" w:space="0" w:color="auto"/>
                <w:right w:val="none" w:sz="0" w:space="0" w:color="auto"/>
              </w:divBdr>
            </w:div>
            <w:div w:id="1738168975">
              <w:marLeft w:val="0"/>
              <w:marRight w:val="0"/>
              <w:marTop w:val="0"/>
              <w:marBottom w:val="0"/>
              <w:divBdr>
                <w:top w:val="none" w:sz="0" w:space="0" w:color="auto"/>
                <w:left w:val="none" w:sz="0" w:space="0" w:color="auto"/>
                <w:bottom w:val="none" w:sz="0" w:space="0" w:color="auto"/>
                <w:right w:val="none" w:sz="0" w:space="0" w:color="auto"/>
              </w:divBdr>
            </w:div>
            <w:div w:id="1738169043">
              <w:marLeft w:val="0"/>
              <w:marRight w:val="0"/>
              <w:marTop w:val="0"/>
              <w:marBottom w:val="0"/>
              <w:divBdr>
                <w:top w:val="none" w:sz="0" w:space="0" w:color="auto"/>
                <w:left w:val="none" w:sz="0" w:space="0" w:color="auto"/>
                <w:bottom w:val="none" w:sz="0" w:space="0" w:color="auto"/>
                <w:right w:val="none" w:sz="0" w:space="0" w:color="auto"/>
              </w:divBdr>
            </w:div>
            <w:div w:id="1738169084">
              <w:marLeft w:val="0"/>
              <w:marRight w:val="0"/>
              <w:marTop w:val="0"/>
              <w:marBottom w:val="0"/>
              <w:divBdr>
                <w:top w:val="none" w:sz="0" w:space="0" w:color="auto"/>
                <w:left w:val="none" w:sz="0" w:space="0" w:color="auto"/>
                <w:bottom w:val="none" w:sz="0" w:space="0" w:color="auto"/>
                <w:right w:val="none" w:sz="0" w:space="0" w:color="auto"/>
              </w:divBdr>
            </w:div>
            <w:div w:id="1738169128">
              <w:marLeft w:val="0"/>
              <w:marRight w:val="0"/>
              <w:marTop w:val="0"/>
              <w:marBottom w:val="0"/>
              <w:divBdr>
                <w:top w:val="none" w:sz="0" w:space="0" w:color="auto"/>
                <w:left w:val="none" w:sz="0" w:space="0" w:color="auto"/>
                <w:bottom w:val="none" w:sz="0" w:space="0" w:color="auto"/>
                <w:right w:val="none" w:sz="0" w:space="0" w:color="auto"/>
              </w:divBdr>
            </w:div>
            <w:div w:id="1738169139">
              <w:marLeft w:val="0"/>
              <w:marRight w:val="0"/>
              <w:marTop w:val="0"/>
              <w:marBottom w:val="0"/>
              <w:divBdr>
                <w:top w:val="none" w:sz="0" w:space="0" w:color="auto"/>
                <w:left w:val="none" w:sz="0" w:space="0" w:color="auto"/>
                <w:bottom w:val="none" w:sz="0" w:space="0" w:color="auto"/>
                <w:right w:val="none" w:sz="0" w:space="0" w:color="auto"/>
              </w:divBdr>
            </w:div>
            <w:div w:id="1738169220">
              <w:marLeft w:val="0"/>
              <w:marRight w:val="0"/>
              <w:marTop w:val="0"/>
              <w:marBottom w:val="0"/>
              <w:divBdr>
                <w:top w:val="none" w:sz="0" w:space="0" w:color="auto"/>
                <w:left w:val="none" w:sz="0" w:space="0" w:color="auto"/>
                <w:bottom w:val="none" w:sz="0" w:space="0" w:color="auto"/>
                <w:right w:val="none" w:sz="0" w:space="0" w:color="auto"/>
              </w:divBdr>
            </w:div>
            <w:div w:id="1738169323">
              <w:marLeft w:val="0"/>
              <w:marRight w:val="0"/>
              <w:marTop w:val="0"/>
              <w:marBottom w:val="0"/>
              <w:divBdr>
                <w:top w:val="none" w:sz="0" w:space="0" w:color="auto"/>
                <w:left w:val="none" w:sz="0" w:space="0" w:color="auto"/>
                <w:bottom w:val="none" w:sz="0" w:space="0" w:color="auto"/>
                <w:right w:val="none" w:sz="0" w:space="0" w:color="auto"/>
              </w:divBdr>
            </w:div>
            <w:div w:id="1738169385">
              <w:marLeft w:val="0"/>
              <w:marRight w:val="0"/>
              <w:marTop w:val="0"/>
              <w:marBottom w:val="0"/>
              <w:divBdr>
                <w:top w:val="none" w:sz="0" w:space="0" w:color="auto"/>
                <w:left w:val="none" w:sz="0" w:space="0" w:color="auto"/>
                <w:bottom w:val="none" w:sz="0" w:space="0" w:color="auto"/>
                <w:right w:val="none" w:sz="0" w:space="0" w:color="auto"/>
              </w:divBdr>
            </w:div>
            <w:div w:id="1738169485">
              <w:marLeft w:val="0"/>
              <w:marRight w:val="0"/>
              <w:marTop w:val="0"/>
              <w:marBottom w:val="0"/>
              <w:divBdr>
                <w:top w:val="none" w:sz="0" w:space="0" w:color="auto"/>
                <w:left w:val="none" w:sz="0" w:space="0" w:color="auto"/>
                <w:bottom w:val="none" w:sz="0" w:space="0" w:color="auto"/>
                <w:right w:val="none" w:sz="0" w:space="0" w:color="auto"/>
              </w:divBdr>
            </w:div>
            <w:div w:id="1738169522">
              <w:marLeft w:val="0"/>
              <w:marRight w:val="0"/>
              <w:marTop w:val="0"/>
              <w:marBottom w:val="0"/>
              <w:divBdr>
                <w:top w:val="none" w:sz="0" w:space="0" w:color="auto"/>
                <w:left w:val="none" w:sz="0" w:space="0" w:color="auto"/>
                <w:bottom w:val="none" w:sz="0" w:space="0" w:color="auto"/>
                <w:right w:val="none" w:sz="0" w:space="0" w:color="auto"/>
              </w:divBdr>
            </w:div>
            <w:div w:id="1738169635">
              <w:marLeft w:val="0"/>
              <w:marRight w:val="0"/>
              <w:marTop w:val="0"/>
              <w:marBottom w:val="0"/>
              <w:divBdr>
                <w:top w:val="none" w:sz="0" w:space="0" w:color="auto"/>
                <w:left w:val="none" w:sz="0" w:space="0" w:color="auto"/>
                <w:bottom w:val="none" w:sz="0" w:space="0" w:color="auto"/>
                <w:right w:val="none" w:sz="0" w:space="0" w:color="auto"/>
              </w:divBdr>
            </w:div>
            <w:div w:id="1738169647">
              <w:marLeft w:val="0"/>
              <w:marRight w:val="0"/>
              <w:marTop w:val="0"/>
              <w:marBottom w:val="0"/>
              <w:divBdr>
                <w:top w:val="none" w:sz="0" w:space="0" w:color="auto"/>
                <w:left w:val="none" w:sz="0" w:space="0" w:color="auto"/>
                <w:bottom w:val="none" w:sz="0" w:space="0" w:color="auto"/>
                <w:right w:val="none" w:sz="0" w:space="0" w:color="auto"/>
              </w:divBdr>
            </w:div>
            <w:div w:id="1738169739">
              <w:marLeft w:val="0"/>
              <w:marRight w:val="0"/>
              <w:marTop w:val="0"/>
              <w:marBottom w:val="0"/>
              <w:divBdr>
                <w:top w:val="none" w:sz="0" w:space="0" w:color="auto"/>
                <w:left w:val="none" w:sz="0" w:space="0" w:color="auto"/>
                <w:bottom w:val="none" w:sz="0" w:space="0" w:color="auto"/>
                <w:right w:val="none" w:sz="0" w:space="0" w:color="auto"/>
              </w:divBdr>
            </w:div>
            <w:div w:id="1738169764">
              <w:marLeft w:val="0"/>
              <w:marRight w:val="0"/>
              <w:marTop w:val="0"/>
              <w:marBottom w:val="0"/>
              <w:divBdr>
                <w:top w:val="none" w:sz="0" w:space="0" w:color="auto"/>
                <w:left w:val="none" w:sz="0" w:space="0" w:color="auto"/>
                <w:bottom w:val="none" w:sz="0" w:space="0" w:color="auto"/>
                <w:right w:val="none" w:sz="0" w:space="0" w:color="auto"/>
              </w:divBdr>
            </w:div>
            <w:div w:id="1738169899">
              <w:marLeft w:val="0"/>
              <w:marRight w:val="0"/>
              <w:marTop w:val="0"/>
              <w:marBottom w:val="0"/>
              <w:divBdr>
                <w:top w:val="none" w:sz="0" w:space="0" w:color="auto"/>
                <w:left w:val="none" w:sz="0" w:space="0" w:color="auto"/>
                <w:bottom w:val="none" w:sz="0" w:space="0" w:color="auto"/>
                <w:right w:val="none" w:sz="0" w:space="0" w:color="auto"/>
              </w:divBdr>
            </w:div>
            <w:div w:id="1738169942">
              <w:marLeft w:val="0"/>
              <w:marRight w:val="0"/>
              <w:marTop w:val="0"/>
              <w:marBottom w:val="0"/>
              <w:divBdr>
                <w:top w:val="none" w:sz="0" w:space="0" w:color="auto"/>
                <w:left w:val="none" w:sz="0" w:space="0" w:color="auto"/>
                <w:bottom w:val="none" w:sz="0" w:space="0" w:color="auto"/>
                <w:right w:val="none" w:sz="0" w:space="0" w:color="auto"/>
              </w:divBdr>
            </w:div>
            <w:div w:id="1738170009">
              <w:marLeft w:val="0"/>
              <w:marRight w:val="0"/>
              <w:marTop w:val="0"/>
              <w:marBottom w:val="0"/>
              <w:divBdr>
                <w:top w:val="none" w:sz="0" w:space="0" w:color="auto"/>
                <w:left w:val="none" w:sz="0" w:space="0" w:color="auto"/>
                <w:bottom w:val="none" w:sz="0" w:space="0" w:color="auto"/>
                <w:right w:val="none" w:sz="0" w:space="0" w:color="auto"/>
              </w:divBdr>
            </w:div>
            <w:div w:id="1738170071">
              <w:marLeft w:val="0"/>
              <w:marRight w:val="0"/>
              <w:marTop w:val="0"/>
              <w:marBottom w:val="0"/>
              <w:divBdr>
                <w:top w:val="none" w:sz="0" w:space="0" w:color="auto"/>
                <w:left w:val="none" w:sz="0" w:space="0" w:color="auto"/>
                <w:bottom w:val="none" w:sz="0" w:space="0" w:color="auto"/>
                <w:right w:val="none" w:sz="0" w:space="0" w:color="auto"/>
              </w:divBdr>
            </w:div>
            <w:div w:id="1738170123">
              <w:marLeft w:val="0"/>
              <w:marRight w:val="0"/>
              <w:marTop w:val="0"/>
              <w:marBottom w:val="0"/>
              <w:divBdr>
                <w:top w:val="none" w:sz="0" w:space="0" w:color="auto"/>
                <w:left w:val="none" w:sz="0" w:space="0" w:color="auto"/>
                <w:bottom w:val="none" w:sz="0" w:space="0" w:color="auto"/>
                <w:right w:val="none" w:sz="0" w:space="0" w:color="auto"/>
              </w:divBdr>
            </w:div>
            <w:div w:id="1738170234">
              <w:marLeft w:val="0"/>
              <w:marRight w:val="0"/>
              <w:marTop w:val="0"/>
              <w:marBottom w:val="0"/>
              <w:divBdr>
                <w:top w:val="none" w:sz="0" w:space="0" w:color="auto"/>
                <w:left w:val="none" w:sz="0" w:space="0" w:color="auto"/>
                <w:bottom w:val="none" w:sz="0" w:space="0" w:color="auto"/>
                <w:right w:val="none" w:sz="0" w:space="0" w:color="auto"/>
              </w:divBdr>
            </w:div>
            <w:div w:id="1738170292">
              <w:marLeft w:val="0"/>
              <w:marRight w:val="0"/>
              <w:marTop w:val="0"/>
              <w:marBottom w:val="0"/>
              <w:divBdr>
                <w:top w:val="none" w:sz="0" w:space="0" w:color="auto"/>
                <w:left w:val="none" w:sz="0" w:space="0" w:color="auto"/>
                <w:bottom w:val="none" w:sz="0" w:space="0" w:color="auto"/>
                <w:right w:val="none" w:sz="0" w:space="0" w:color="auto"/>
              </w:divBdr>
            </w:div>
            <w:div w:id="1738170354">
              <w:marLeft w:val="0"/>
              <w:marRight w:val="0"/>
              <w:marTop w:val="0"/>
              <w:marBottom w:val="0"/>
              <w:divBdr>
                <w:top w:val="none" w:sz="0" w:space="0" w:color="auto"/>
                <w:left w:val="none" w:sz="0" w:space="0" w:color="auto"/>
                <w:bottom w:val="none" w:sz="0" w:space="0" w:color="auto"/>
                <w:right w:val="none" w:sz="0" w:space="0" w:color="auto"/>
              </w:divBdr>
            </w:div>
            <w:div w:id="1738170404">
              <w:marLeft w:val="0"/>
              <w:marRight w:val="0"/>
              <w:marTop w:val="0"/>
              <w:marBottom w:val="0"/>
              <w:divBdr>
                <w:top w:val="none" w:sz="0" w:space="0" w:color="auto"/>
                <w:left w:val="none" w:sz="0" w:space="0" w:color="auto"/>
                <w:bottom w:val="none" w:sz="0" w:space="0" w:color="auto"/>
                <w:right w:val="none" w:sz="0" w:space="0" w:color="auto"/>
              </w:divBdr>
            </w:div>
            <w:div w:id="1738170829">
              <w:marLeft w:val="0"/>
              <w:marRight w:val="0"/>
              <w:marTop w:val="0"/>
              <w:marBottom w:val="0"/>
              <w:divBdr>
                <w:top w:val="none" w:sz="0" w:space="0" w:color="auto"/>
                <w:left w:val="none" w:sz="0" w:space="0" w:color="auto"/>
                <w:bottom w:val="none" w:sz="0" w:space="0" w:color="auto"/>
                <w:right w:val="none" w:sz="0" w:space="0" w:color="auto"/>
              </w:divBdr>
            </w:div>
            <w:div w:id="1738171102">
              <w:marLeft w:val="0"/>
              <w:marRight w:val="0"/>
              <w:marTop w:val="0"/>
              <w:marBottom w:val="0"/>
              <w:divBdr>
                <w:top w:val="none" w:sz="0" w:space="0" w:color="auto"/>
                <w:left w:val="none" w:sz="0" w:space="0" w:color="auto"/>
                <w:bottom w:val="none" w:sz="0" w:space="0" w:color="auto"/>
                <w:right w:val="none" w:sz="0" w:space="0" w:color="auto"/>
              </w:divBdr>
            </w:div>
            <w:div w:id="1738171144">
              <w:marLeft w:val="0"/>
              <w:marRight w:val="0"/>
              <w:marTop w:val="0"/>
              <w:marBottom w:val="0"/>
              <w:divBdr>
                <w:top w:val="none" w:sz="0" w:space="0" w:color="auto"/>
                <w:left w:val="none" w:sz="0" w:space="0" w:color="auto"/>
                <w:bottom w:val="none" w:sz="0" w:space="0" w:color="auto"/>
                <w:right w:val="none" w:sz="0" w:space="0" w:color="auto"/>
              </w:divBdr>
            </w:div>
            <w:div w:id="1738171223">
              <w:marLeft w:val="0"/>
              <w:marRight w:val="0"/>
              <w:marTop w:val="0"/>
              <w:marBottom w:val="0"/>
              <w:divBdr>
                <w:top w:val="none" w:sz="0" w:space="0" w:color="auto"/>
                <w:left w:val="none" w:sz="0" w:space="0" w:color="auto"/>
                <w:bottom w:val="none" w:sz="0" w:space="0" w:color="auto"/>
                <w:right w:val="none" w:sz="0" w:space="0" w:color="auto"/>
              </w:divBdr>
            </w:div>
            <w:div w:id="1738171377">
              <w:marLeft w:val="0"/>
              <w:marRight w:val="0"/>
              <w:marTop w:val="0"/>
              <w:marBottom w:val="0"/>
              <w:divBdr>
                <w:top w:val="none" w:sz="0" w:space="0" w:color="auto"/>
                <w:left w:val="none" w:sz="0" w:space="0" w:color="auto"/>
                <w:bottom w:val="none" w:sz="0" w:space="0" w:color="auto"/>
                <w:right w:val="none" w:sz="0" w:space="0" w:color="auto"/>
              </w:divBdr>
            </w:div>
            <w:div w:id="1738171395">
              <w:marLeft w:val="0"/>
              <w:marRight w:val="0"/>
              <w:marTop w:val="0"/>
              <w:marBottom w:val="0"/>
              <w:divBdr>
                <w:top w:val="none" w:sz="0" w:space="0" w:color="auto"/>
                <w:left w:val="none" w:sz="0" w:space="0" w:color="auto"/>
                <w:bottom w:val="none" w:sz="0" w:space="0" w:color="auto"/>
                <w:right w:val="none" w:sz="0" w:space="0" w:color="auto"/>
              </w:divBdr>
            </w:div>
          </w:divsChild>
        </w:div>
        <w:div w:id="1738170494">
          <w:marLeft w:val="0"/>
          <w:marRight w:val="0"/>
          <w:marTop w:val="0"/>
          <w:marBottom w:val="0"/>
          <w:divBdr>
            <w:top w:val="none" w:sz="0" w:space="0" w:color="auto"/>
            <w:left w:val="none" w:sz="0" w:space="0" w:color="auto"/>
            <w:bottom w:val="none" w:sz="0" w:space="0" w:color="auto"/>
            <w:right w:val="none" w:sz="0" w:space="0" w:color="auto"/>
          </w:divBdr>
        </w:div>
        <w:div w:id="1738170699">
          <w:marLeft w:val="0"/>
          <w:marRight w:val="0"/>
          <w:marTop w:val="0"/>
          <w:marBottom w:val="0"/>
          <w:divBdr>
            <w:top w:val="none" w:sz="0" w:space="0" w:color="auto"/>
            <w:left w:val="none" w:sz="0" w:space="0" w:color="auto"/>
            <w:bottom w:val="none" w:sz="0" w:space="0" w:color="auto"/>
            <w:right w:val="none" w:sz="0" w:space="0" w:color="auto"/>
          </w:divBdr>
          <w:divsChild>
            <w:div w:id="1738169584">
              <w:marLeft w:val="0"/>
              <w:marRight w:val="0"/>
              <w:marTop w:val="0"/>
              <w:marBottom w:val="0"/>
              <w:divBdr>
                <w:top w:val="none" w:sz="0" w:space="0" w:color="auto"/>
                <w:left w:val="none" w:sz="0" w:space="0" w:color="auto"/>
                <w:bottom w:val="none" w:sz="0" w:space="0" w:color="auto"/>
                <w:right w:val="none" w:sz="0" w:space="0" w:color="auto"/>
              </w:divBdr>
            </w:div>
            <w:div w:id="1738171323">
              <w:marLeft w:val="0"/>
              <w:marRight w:val="0"/>
              <w:marTop w:val="0"/>
              <w:marBottom w:val="0"/>
              <w:divBdr>
                <w:top w:val="none" w:sz="0" w:space="0" w:color="auto"/>
                <w:left w:val="none" w:sz="0" w:space="0" w:color="auto"/>
                <w:bottom w:val="none" w:sz="0" w:space="0" w:color="auto"/>
                <w:right w:val="none" w:sz="0" w:space="0" w:color="auto"/>
              </w:divBdr>
            </w:div>
          </w:divsChild>
        </w:div>
        <w:div w:id="1738170732">
          <w:marLeft w:val="0"/>
          <w:marRight w:val="0"/>
          <w:marTop w:val="0"/>
          <w:marBottom w:val="0"/>
          <w:divBdr>
            <w:top w:val="none" w:sz="0" w:space="0" w:color="auto"/>
            <w:left w:val="none" w:sz="0" w:space="0" w:color="auto"/>
            <w:bottom w:val="none" w:sz="0" w:space="0" w:color="auto"/>
            <w:right w:val="none" w:sz="0" w:space="0" w:color="auto"/>
          </w:divBdr>
          <w:divsChild>
            <w:div w:id="1738170339">
              <w:marLeft w:val="0"/>
              <w:marRight w:val="0"/>
              <w:marTop w:val="0"/>
              <w:marBottom w:val="0"/>
              <w:divBdr>
                <w:top w:val="none" w:sz="0" w:space="0" w:color="auto"/>
                <w:left w:val="none" w:sz="0" w:space="0" w:color="auto"/>
                <w:bottom w:val="none" w:sz="0" w:space="0" w:color="auto"/>
                <w:right w:val="none" w:sz="0" w:space="0" w:color="auto"/>
              </w:divBdr>
            </w:div>
          </w:divsChild>
        </w:div>
        <w:div w:id="1738170868">
          <w:marLeft w:val="0"/>
          <w:marRight w:val="0"/>
          <w:marTop w:val="0"/>
          <w:marBottom w:val="0"/>
          <w:divBdr>
            <w:top w:val="none" w:sz="0" w:space="0" w:color="auto"/>
            <w:left w:val="none" w:sz="0" w:space="0" w:color="auto"/>
            <w:bottom w:val="none" w:sz="0" w:space="0" w:color="auto"/>
            <w:right w:val="none" w:sz="0" w:space="0" w:color="auto"/>
          </w:divBdr>
          <w:divsChild>
            <w:div w:id="1738169137">
              <w:marLeft w:val="0"/>
              <w:marRight w:val="0"/>
              <w:marTop w:val="0"/>
              <w:marBottom w:val="0"/>
              <w:divBdr>
                <w:top w:val="none" w:sz="0" w:space="0" w:color="auto"/>
                <w:left w:val="none" w:sz="0" w:space="0" w:color="auto"/>
                <w:bottom w:val="none" w:sz="0" w:space="0" w:color="auto"/>
                <w:right w:val="none" w:sz="0" w:space="0" w:color="auto"/>
              </w:divBdr>
            </w:div>
          </w:divsChild>
        </w:div>
        <w:div w:id="1738171387">
          <w:marLeft w:val="0"/>
          <w:marRight w:val="0"/>
          <w:marTop w:val="0"/>
          <w:marBottom w:val="0"/>
          <w:divBdr>
            <w:top w:val="none" w:sz="0" w:space="0" w:color="auto"/>
            <w:left w:val="none" w:sz="0" w:space="0" w:color="auto"/>
            <w:bottom w:val="none" w:sz="0" w:space="0" w:color="auto"/>
            <w:right w:val="none" w:sz="0" w:space="0" w:color="auto"/>
          </w:divBdr>
          <w:divsChild>
            <w:div w:id="173816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921">
      <w:marLeft w:val="0"/>
      <w:marRight w:val="0"/>
      <w:marTop w:val="0"/>
      <w:marBottom w:val="0"/>
      <w:divBdr>
        <w:top w:val="none" w:sz="0" w:space="0" w:color="auto"/>
        <w:left w:val="none" w:sz="0" w:space="0" w:color="auto"/>
        <w:bottom w:val="none" w:sz="0" w:space="0" w:color="auto"/>
        <w:right w:val="none" w:sz="0" w:space="0" w:color="auto"/>
      </w:divBdr>
    </w:div>
    <w:div w:id="1738169926">
      <w:marLeft w:val="0"/>
      <w:marRight w:val="0"/>
      <w:marTop w:val="0"/>
      <w:marBottom w:val="0"/>
      <w:divBdr>
        <w:top w:val="none" w:sz="0" w:space="0" w:color="auto"/>
        <w:left w:val="none" w:sz="0" w:space="0" w:color="auto"/>
        <w:bottom w:val="none" w:sz="0" w:space="0" w:color="auto"/>
        <w:right w:val="none" w:sz="0" w:space="0" w:color="auto"/>
      </w:divBdr>
    </w:div>
    <w:div w:id="1738169927">
      <w:marLeft w:val="0"/>
      <w:marRight w:val="0"/>
      <w:marTop w:val="0"/>
      <w:marBottom w:val="0"/>
      <w:divBdr>
        <w:top w:val="none" w:sz="0" w:space="0" w:color="auto"/>
        <w:left w:val="none" w:sz="0" w:space="0" w:color="auto"/>
        <w:bottom w:val="none" w:sz="0" w:space="0" w:color="auto"/>
        <w:right w:val="none" w:sz="0" w:space="0" w:color="auto"/>
      </w:divBdr>
    </w:div>
    <w:div w:id="1738169929">
      <w:marLeft w:val="0"/>
      <w:marRight w:val="0"/>
      <w:marTop w:val="0"/>
      <w:marBottom w:val="0"/>
      <w:divBdr>
        <w:top w:val="none" w:sz="0" w:space="0" w:color="auto"/>
        <w:left w:val="none" w:sz="0" w:space="0" w:color="auto"/>
        <w:bottom w:val="none" w:sz="0" w:space="0" w:color="auto"/>
        <w:right w:val="none" w:sz="0" w:space="0" w:color="auto"/>
      </w:divBdr>
    </w:div>
    <w:div w:id="1738169930">
      <w:marLeft w:val="0"/>
      <w:marRight w:val="0"/>
      <w:marTop w:val="0"/>
      <w:marBottom w:val="0"/>
      <w:divBdr>
        <w:top w:val="none" w:sz="0" w:space="0" w:color="auto"/>
        <w:left w:val="none" w:sz="0" w:space="0" w:color="auto"/>
        <w:bottom w:val="none" w:sz="0" w:space="0" w:color="auto"/>
        <w:right w:val="none" w:sz="0" w:space="0" w:color="auto"/>
      </w:divBdr>
      <w:divsChild>
        <w:div w:id="1738168772">
          <w:marLeft w:val="200"/>
          <w:marRight w:val="200"/>
          <w:marTop w:val="200"/>
          <w:marBottom w:val="200"/>
          <w:divBdr>
            <w:top w:val="none" w:sz="0" w:space="0" w:color="auto"/>
            <w:left w:val="none" w:sz="0" w:space="0" w:color="auto"/>
            <w:bottom w:val="none" w:sz="0" w:space="0" w:color="auto"/>
            <w:right w:val="none" w:sz="0" w:space="0" w:color="auto"/>
          </w:divBdr>
        </w:div>
        <w:div w:id="1738171294">
          <w:marLeft w:val="200"/>
          <w:marRight w:val="200"/>
          <w:marTop w:val="200"/>
          <w:marBottom w:val="200"/>
          <w:divBdr>
            <w:top w:val="none" w:sz="0" w:space="0" w:color="auto"/>
            <w:left w:val="none" w:sz="0" w:space="0" w:color="auto"/>
            <w:bottom w:val="none" w:sz="0" w:space="0" w:color="auto"/>
            <w:right w:val="none" w:sz="0" w:space="0" w:color="auto"/>
          </w:divBdr>
        </w:div>
      </w:divsChild>
    </w:div>
    <w:div w:id="1738169931">
      <w:marLeft w:val="0"/>
      <w:marRight w:val="0"/>
      <w:marTop w:val="0"/>
      <w:marBottom w:val="0"/>
      <w:divBdr>
        <w:top w:val="none" w:sz="0" w:space="0" w:color="auto"/>
        <w:left w:val="none" w:sz="0" w:space="0" w:color="auto"/>
        <w:bottom w:val="none" w:sz="0" w:space="0" w:color="auto"/>
        <w:right w:val="none" w:sz="0" w:space="0" w:color="auto"/>
      </w:divBdr>
    </w:div>
    <w:div w:id="1738169932">
      <w:marLeft w:val="0"/>
      <w:marRight w:val="0"/>
      <w:marTop w:val="0"/>
      <w:marBottom w:val="0"/>
      <w:divBdr>
        <w:top w:val="none" w:sz="0" w:space="0" w:color="auto"/>
        <w:left w:val="none" w:sz="0" w:space="0" w:color="auto"/>
        <w:bottom w:val="none" w:sz="0" w:space="0" w:color="auto"/>
        <w:right w:val="none" w:sz="0" w:space="0" w:color="auto"/>
      </w:divBdr>
    </w:div>
    <w:div w:id="1738169936">
      <w:marLeft w:val="0"/>
      <w:marRight w:val="0"/>
      <w:marTop w:val="0"/>
      <w:marBottom w:val="0"/>
      <w:divBdr>
        <w:top w:val="none" w:sz="0" w:space="0" w:color="auto"/>
        <w:left w:val="none" w:sz="0" w:space="0" w:color="auto"/>
        <w:bottom w:val="none" w:sz="0" w:space="0" w:color="auto"/>
        <w:right w:val="none" w:sz="0" w:space="0" w:color="auto"/>
      </w:divBdr>
    </w:div>
    <w:div w:id="1738169938">
      <w:marLeft w:val="0"/>
      <w:marRight w:val="0"/>
      <w:marTop w:val="0"/>
      <w:marBottom w:val="0"/>
      <w:divBdr>
        <w:top w:val="none" w:sz="0" w:space="0" w:color="auto"/>
        <w:left w:val="none" w:sz="0" w:space="0" w:color="auto"/>
        <w:bottom w:val="none" w:sz="0" w:space="0" w:color="auto"/>
        <w:right w:val="none" w:sz="0" w:space="0" w:color="auto"/>
      </w:divBdr>
      <w:divsChild>
        <w:div w:id="1738168783">
          <w:marLeft w:val="0"/>
          <w:marRight w:val="0"/>
          <w:marTop w:val="0"/>
          <w:marBottom w:val="0"/>
          <w:divBdr>
            <w:top w:val="none" w:sz="0" w:space="0" w:color="auto"/>
            <w:left w:val="none" w:sz="0" w:space="0" w:color="auto"/>
            <w:bottom w:val="none" w:sz="0" w:space="0" w:color="auto"/>
            <w:right w:val="none" w:sz="0" w:space="0" w:color="auto"/>
          </w:divBdr>
        </w:div>
      </w:divsChild>
    </w:div>
    <w:div w:id="1738169939">
      <w:marLeft w:val="0"/>
      <w:marRight w:val="0"/>
      <w:marTop w:val="0"/>
      <w:marBottom w:val="0"/>
      <w:divBdr>
        <w:top w:val="none" w:sz="0" w:space="0" w:color="auto"/>
        <w:left w:val="none" w:sz="0" w:space="0" w:color="auto"/>
        <w:bottom w:val="none" w:sz="0" w:space="0" w:color="auto"/>
        <w:right w:val="none" w:sz="0" w:space="0" w:color="auto"/>
      </w:divBdr>
    </w:div>
    <w:div w:id="1738169941">
      <w:marLeft w:val="0"/>
      <w:marRight w:val="0"/>
      <w:marTop w:val="0"/>
      <w:marBottom w:val="0"/>
      <w:divBdr>
        <w:top w:val="none" w:sz="0" w:space="0" w:color="auto"/>
        <w:left w:val="none" w:sz="0" w:space="0" w:color="auto"/>
        <w:bottom w:val="none" w:sz="0" w:space="0" w:color="auto"/>
        <w:right w:val="none" w:sz="0" w:space="0" w:color="auto"/>
      </w:divBdr>
    </w:div>
    <w:div w:id="1738169943">
      <w:marLeft w:val="0"/>
      <w:marRight w:val="0"/>
      <w:marTop w:val="0"/>
      <w:marBottom w:val="0"/>
      <w:divBdr>
        <w:top w:val="none" w:sz="0" w:space="0" w:color="auto"/>
        <w:left w:val="none" w:sz="0" w:space="0" w:color="auto"/>
        <w:bottom w:val="none" w:sz="0" w:space="0" w:color="auto"/>
        <w:right w:val="none" w:sz="0" w:space="0" w:color="auto"/>
      </w:divBdr>
    </w:div>
    <w:div w:id="1738169947">
      <w:marLeft w:val="0"/>
      <w:marRight w:val="0"/>
      <w:marTop w:val="0"/>
      <w:marBottom w:val="0"/>
      <w:divBdr>
        <w:top w:val="none" w:sz="0" w:space="0" w:color="auto"/>
        <w:left w:val="none" w:sz="0" w:space="0" w:color="auto"/>
        <w:bottom w:val="none" w:sz="0" w:space="0" w:color="auto"/>
        <w:right w:val="none" w:sz="0" w:space="0" w:color="auto"/>
      </w:divBdr>
    </w:div>
    <w:div w:id="1738169948">
      <w:marLeft w:val="0"/>
      <w:marRight w:val="0"/>
      <w:marTop w:val="0"/>
      <w:marBottom w:val="0"/>
      <w:divBdr>
        <w:top w:val="none" w:sz="0" w:space="0" w:color="auto"/>
        <w:left w:val="none" w:sz="0" w:space="0" w:color="auto"/>
        <w:bottom w:val="none" w:sz="0" w:space="0" w:color="auto"/>
        <w:right w:val="none" w:sz="0" w:space="0" w:color="auto"/>
      </w:divBdr>
    </w:div>
    <w:div w:id="1738169949">
      <w:marLeft w:val="0"/>
      <w:marRight w:val="0"/>
      <w:marTop w:val="0"/>
      <w:marBottom w:val="0"/>
      <w:divBdr>
        <w:top w:val="none" w:sz="0" w:space="0" w:color="auto"/>
        <w:left w:val="none" w:sz="0" w:space="0" w:color="auto"/>
        <w:bottom w:val="none" w:sz="0" w:space="0" w:color="auto"/>
        <w:right w:val="none" w:sz="0" w:space="0" w:color="auto"/>
      </w:divBdr>
    </w:div>
    <w:div w:id="1738169952">
      <w:marLeft w:val="0"/>
      <w:marRight w:val="0"/>
      <w:marTop w:val="0"/>
      <w:marBottom w:val="0"/>
      <w:divBdr>
        <w:top w:val="none" w:sz="0" w:space="0" w:color="auto"/>
        <w:left w:val="none" w:sz="0" w:space="0" w:color="auto"/>
        <w:bottom w:val="none" w:sz="0" w:space="0" w:color="auto"/>
        <w:right w:val="none" w:sz="0" w:space="0" w:color="auto"/>
      </w:divBdr>
      <w:divsChild>
        <w:div w:id="1738168992">
          <w:marLeft w:val="0"/>
          <w:marRight w:val="0"/>
          <w:marTop w:val="0"/>
          <w:marBottom w:val="0"/>
          <w:divBdr>
            <w:top w:val="none" w:sz="0" w:space="0" w:color="auto"/>
            <w:left w:val="none" w:sz="0" w:space="0" w:color="auto"/>
            <w:bottom w:val="none" w:sz="0" w:space="0" w:color="auto"/>
            <w:right w:val="none" w:sz="0" w:space="0" w:color="auto"/>
          </w:divBdr>
        </w:div>
        <w:div w:id="1738169062">
          <w:marLeft w:val="0"/>
          <w:marRight w:val="0"/>
          <w:marTop w:val="0"/>
          <w:marBottom w:val="0"/>
          <w:divBdr>
            <w:top w:val="none" w:sz="0" w:space="0" w:color="auto"/>
            <w:left w:val="none" w:sz="0" w:space="0" w:color="auto"/>
            <w:bottom w:val="none" w:sz="0" w:space="0" w:color="auto"/>
            <w:right w:val="none" w:sz="0" w:space="0" w:color="auto"/>
          </w:divBdr>
        </w:div>
        <w:div w:id="1738169434">
          <w:marLeft w:val="0"/>
          <w:marRight w:val="0"/>
          <w:marTop w:val="0"/>
          <w:marBottom w:val="0"/>
          <w:divBdr>
            <w:top w:val="none" w:sz="0" w:space="0" w:color="auto"/>
            <w:left w:val="none" w:sz="0" w:space="0" w:color="auto"/>
            <w:bottom w:val="none" w:sz="0" w:space="0" w:color="auto"/>
            <w:right w:val="none" w:sz="0" w:space="0" w:color="auto"/>
          </w:divBdr>
        </w:div>
        <w:div w:id="1738171126">
          <w:marLeft w:val="0"/>
          <w:marRight w:val="0"/>
          <w:marTop w:val="0"/>
          <w:marBottom w:val="0"/>
          <w:divBdr>
            <w:top w:val="none" w:sz="0" w:space="0" w:color="auto"/>
            <w:left w:val="none" w:sz="0" w:space="0" w:color="auto"/>
            <w:bottom w:val="none" w:sz="0" w:space="0" w:color="auto"/>
            <w:right w:val="none" w:sz="0" w:space="0" w:color="auto"/>
          </w:divBdr>
        </w:div>
        <w:div w:id="1738171289">
          <w:marLeft w:val="0"/>
          <w:marRight w:val="0"/>
          <w:marTop w:val="0"/>
          <w:marBottom w:val="0"/>
          <w:divBdr>
            <w:top w:val="none" w:sz="0" w:space="0" w:color="auto"/>
            <w:left w:val="none" w:sz="0" w:space="0" w:color="auto"/>
            <w:bottom w:val="none" w:sz="0" w:space="0" w:color="auto"/>
            <w:right w:val="none" w:sz="0" w:space="0" w:color="auto"/>
          </w:divBdr>
          <w:divsChild>
            <w:div w:id="1738170232">
              <w:marLeft w:val="0"/>
              <w:marRight w:val="0"/>
              <w:marTop w:val="0"/>
              <w:marBottom w:val="0"/>
              <w:divBdr>
                <w:top w:val="none" w:sz="0" w:space="0" w:color="auto"/>
                <w:left w:val="none" w:sz="0" w:space="0" w:color="auto"/>
                <w:bottom w:val="none" w:sz="0" w:space="0" w:color="auto"/>
                <w:right w:val="none" w:sz="0" w:space="0" w:color="auto"/>
              </w:divBdr>
            </w:div>
            <w:div w:id="1738170385">
              <w:marLeft w:val="0"/>
              <w:marRight w:val="0"/>
              <w:marTop w:val="0"/>
              <w:marBottom w:val="0"/>
              <w:divBdr>
                <w:top w:val="none" w:sz="0" w:space="0" w:color="auto"/>
                <w:left w:val="none" w:sz="0" w:space="0" w:color="auto"/>
                <w:bottom w:val="none" w:sz="0" w:space="0" w:color="auto"/>
                <w:right w:val="none" w:sz="0" w:space="0" w:color="auto"/>
              </w:divBdr>
            </w:div>
            <w:div w:id="1738170614">
              <w:marLeft w:val="0"/>
              <w:marRight w:val="0"/>
              <w:marTop w:val="0"/>
              <w:marBottom w:val="0"/>
              <w:divBdr>
                <w:top w:val="none" w:sz="0" w:space="0" w:color="auto"/>
                <w:left w:val="none" w:sz="0" w:space="0" w:color="auto"/>
                <w:bottom w:val="none" w:sz="0" w:space="0" w:color="auto"/>
                <w:right w:val="none" w:sz="0" w:space="0" w:color="auto"/>
              </w:divBdr>
            </w:div>
            <w:div w:id="1738170741">
              <w:marLeft w:val="0"/>
              <w:marRight w:val="0"/>
              <w:marTop w:val="0"/>
              <w:marBottom w:val="0"/>
              <w:divBdr>
                <w:top w:val="none" w:sz="0" w:space="0" w:color="auto"/>
                <w:left w:val="none" w:sz="0" w:space="0" w:color="auto"/>
                <w:bottom w:val="none" w:sz="0" w:space="0" w:color="auto"/>
                <w:right w:val="none" w:sz="0" w:space="0" w:color="auto"/>
              </w:divBdr>
            </w:div>
            <w:div w:id="1738171090">
              <w:marLeft w:val="0"/>
              <w:marRight w:val="0"/>
              <w:marTop w:val="0"/>
              <w:marBottom w:val="0"/>
              <w:divBdr>
                <w:top w:val="none" w:sz="0" w:space="0" w:color="auto"/>
                <w:left w:val="none" w:sz="0" w:space="0" w:color="auto"/>
                <w:bottom w:val="none" w:sz="0" w:space="0" w:color="auto"/>
                <w:right w:val="none" w:sz="0" w:space="0" w:color="auto"/>
              </w:divBdr>
            </w:div>
            <w:div w:id="1738171095">
              <w:marLeft w:val="0"/>
              <w:marRight w:val="0"/>
              <w:marTop w:val="0"/>
              <w:marBottom w:val="0"/>
              <w:divBdr>
                <w:top w:val="none" w:sz="0" w:space="0" w:color="auto"/>
                <w:left w:val="none" w:sz="0" w:space="0" w:color="auto"/>
                <w:bottom w:val="none" w:sz="0" w:space="0" w:color="auto"/>
                <w:right w:val="none" w:sz="0" w:space="0" w:color="auto"/>
              </w:divBdr>
              <w:divsChild>
                <w:div w:id="1738170036">
                  <w:marLeft w:val="0"/>
                  <w:marRight w:val="0"/>
                  <w:marTop w:val="0"/>
                  <w:marBottom w:val="0"/>
                  <w:divBdr>
                    <w:top w:val="none" w:sz="0" w:space="0" w:color="auto"/>
                    <w:left w:val="none" w:sz="0" w:space="0" w:color="auto"/>
                    <w:bottom w:val="none" w:sz="0" w:space="0" w:color="auto"/>
                    <w:right w:val="none" w:sz="0" w:space="0" w:color="auto"/>
                  </w:divBdr>
                </w:div>
                <w:div w:id="1738170245">
                  <w:marLeft w:val="0"/>
                  <w:marRight w:val="0"/>
                  <w:marTop w:val="0"/>
                  <w:marBottom w:val="0"/>
                  <w:divBdr>
                    <w:top w:val="none" w:sz="0" w:space="0" w:color="auto"/>
                    <w:left w:val="none" w:sz="0" w:space="0" w:color="auto"/>
                    <w:bottom w:val="none" w:sz="0" w:space="0" w:color="auto"/>
                    <w:right w:val="none" w:sz="0" w:space="0" w:color="auto"/>
                  </w:divBdr>
                </w:div>
              </w:divsChild>
            </w:div>
            <w:div w:id="173817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953">
      <w:marLeft w:val="0"/>
      <w:marRight w:val="0"/>
      <w:marTop w:val="0"/>
      <w:marBottom w:val="0"/>
      <w:divBdr>
        <w:top w:val="none" w:sz="0" w:space="0" w:color="auto"/>
        <w:left w:val="none" w:sz="0" w:space="0" w:color="auto"/>
        <w:bottom w:val="none" w:sz="0" w:space="0" w:color="auto"/>
        <w:right w:val="none" w:sz="0" w:space="0" w:color="auto"/>
      </w:divBdr>
    </w:div>
    <w:div w:id="1738169954">
      <w:marLeft w:val="0"/>
      <w:marRight w:val="0"/>
      <w:marTop w:val="0"/>
      <w:marBottom w:val="0"/>
      <w:divBdr>
        <w:top w:val="none" w:sz="0" w:space="0" w:color="auto"/>
        <w:left w:val="none" w:sz="0" w:space="0" w:color="auto"/>
        <w:bottom w:val="none" w:sz="0" w:space="0" w:color="auto"/>
        <w:right w:val="none" w:sz="0" w:space="0" w:color="auto"/>
      </w:divBdr>
    </w:div>
    <w:div w:id="1738169957">
      <w:marLeft w:val="0"/>
      <w:marRight w:val="0"/>
      <w:marTop w:val="0"/>
      <w:marBottom w:val="0"/>
      <w:divBdr>
        <w:top w:val="none" w:sz="0" w:space="0" w:color="auto"/>
        <w:left w:val="none" w:sz="0" w:space="0" w:color="auto"/>
        <w:bottom w:val="none" w:sz="0" w:space="0" w:color="auto"/>
        <w:right w:val="none" w:sz="0" w:space="0" w:color="auto"/>
      </w:divBdr>
    </w:div>
    <w:div w:id="1738169959">
      <w:marLeft w:val="0"/>
      <w:marRight w:val="0"/>
      <w:marTop w:val="0"/>
      <w:marBottom w:val="0"/>
      <w:divBdr>
        <w:top w:val="none" w:sz="0" w:space="0" w:color="auto"/>
        <w:left w:val="none" w:sz="0" w:space="0" w:color="auto"/>
        <w:bottom w:val="none" w:sz="0" w:space="0" w:color="auto"/>
        <w:right w:val="none" w:sz="0" w:space="0" w:color="auto"/>
      </w:divBdr>
      <w:divsChild>
        <w:div w:id="1738168654">
          <w:marLeft w:val="0"/>
          <w:marRight w:val="0"/>
          <w:marTop w:val="0"/>
          <w:marBottom w:val="0"/>
          <w:divBdr>
            <w:top w:val="none" w:sz="0" w:space="0" w:color="auto"/>
            <w:left w:val="none" w:sz="0" w:space="0" w:color="auto"/>
            <w:bottom w:val="none" w:sz="0" w:space="0" w:color="auto"/>
            <w:right w:val="none" w:sz="0" w:space="0" w:color="auto"/>
          </w:divBdr>
          <w:divsChild>
            <w:div w:id="1738171081">
              <w:marLeft w:val="0"/>
              <w:marRight w:val="0"/>
              <w:marTop w:val="0"/>
              <w:marBottom w:val="0"/>
              <w:divBdr>
                <w:top w:val="none" w:sz="0" w:space="0" w:color="auto"/>
                <w:left w:val="none" w:sz="0" w:space="0" w:color="auto"/>
                <w:bottom w:val="none" w:sz="0" w:space="0" w:color="auto"/>
                <w:right w:val="none" w:sz="0" w:space="0" w:color="auto"/>
              </w:divBdr>
              <w:divsChild>
                <w:div w:id="173817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040">
          <w:marLeft w:val="0"/>
          <w:marRight w:val="0"/>
          <w:marTop w:val="0"/>
          <w:marBottom w:val="0"/>
          <w:divBdr>
            <w:top w:val="none" w:sz="0" w:space="0" w:color="auto"/>
            <w:left w:val="none" w:sz="0" w:space="0" w:color="auto"/>
            <w:bottom w:val="none" w:sz="0" w:space="0" w:color="auto"/>
            <w:right w:val="none" w:sz="0" w:space="0" w:color="auto"/>
          </w:divBdr>
        </w:div>
        <w:div w:id="1738169543">
          <w:marLeft w:val="0"/>
          <w:marRight w:val="0"/>
          <w:marTop w:val="0"/>
          <w:marBottom w:val="0"/>
          <w:divBdr>
            <w:top w:val="none" w:sz="0" w:space="0" w:color="auto"/>
            <w:left w:val="none" w:sz="0" w:space="0" w:color="auto"/>
            <w:bottom w:val="none" w:sz="0" w:space="0" w:color="auto"/>
            <w:right w:val="none" w:sz="0" w:space="0" w:color="auto"/>
          </w:divBdr>
        </w:div>
        <w:div w:id="1738171077">
          <w:marLeft w:val="0"/>
          <w:marRight w:val="0"/>
          <w:marTop w:val="0"/>
          <w:marBottom w:val="0"/>
          <w:divBdr>
            <w:top w:val="none" w:sz="0" w:space="0" w:color="auto"/>
            <w:left w:val="none" w:sz="0" w:space="0" w:color="auto"/>
            <w:bottom w:val="none" w:sz="0" w:space="0" w:color="auto"/>
            <w:right w:val="none" w:sz="0" w:space="0" w:color="auto"/>
          </w:divBdr>
          <w:divsChild>
            <w:div w:id="1738168958">
              <w:marLeft w:val="0"/>
              <w:marRight w:val="0"/>
              <w:marTop w:val="0"/>
              <w:marBottom w:val="0"/>
              <w:divBdr>
                <w:top w:val="none" w:sz="0" w:space="0" w:color="auto"/>
                <w:left w:val="none" w:sz="0" w:space="0" w:color="auto"/>
                <w:bottom w:val="none" w:sz="0" w:space="0" w:color="auto"/>
                <w:right w:val="none" w:sz="0" w:space="0" w:color="auto"/>
              </w:divBdr>
              <w:divsChild>
                <w:div w:id="1738169090">
                  <w:marLeft w:val="0"/>
                  <w:marRight w:val="0"/>
                  <w:marTop w:val="0"/>
                  <w:marBottom w:val="0"/>
                  <w:divBdr>
                    <w:top w:val="none" w:sz="0" w:space="0" w:color="auto"/>
                    <w:left w:val="none" w:sz="0" w:space="0" w:color="auto"/>
                    <w:bottom w:val="none" w:sz="0" w:space="0" w:color="auto"/>
                    <w:right w:val="none" w:sz="0" w:space="0" w:color="auto"/>
                  </w:divBdr>
                  <w:divsChild>
                    <w:div w:id="1738170357">
                      <w:marLeft w:val="0"/>
                      <w:marRight w:val="0"/>
                      <w:marTop w:val="0"/>
                      <w:marBottom w:val="0"/>
                      <w:divBdr>
                        <w:top w:val="none" w:sz="0" w:space="0" w:color="auto"/>
                        <w:left w:val="none" w:sz="0" w:space="0" w:color="auto"/>
                        <w:bottom w:val="none" w:sz="0" w:space="0" w:color="auto"/>
                        <w:right w:val="none" w:sz="0" w:space="0" w:color="auto"/>
                      </w:divBdr>
                      <w:divsChild>
                        <w:div w:id="1738171019">
                          <w:marLeft w:val="0"/>
                          <w:marRight w:val="0"/>
                          <w:marTop w:val="0"/>
                          <w:marBottom w:val="0"/>
                          <w:divBdr>
                            <w:top w:val="none" w:sz="0" w:space="0" w:color="auto"/>
                            <w:left w:val="none" w:sz="0" w:space="0" w:color="auto"/>
                            <w:bottom w:val="none" w:sz="0" w:space="0" w:color="auto"/>
                            <w:right w:val="none" w:sz="0" w:space="0" w:color="auto"/>
                          </w:divBdr>
                          <w:divsChild>
                            <w:div w:id="173816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169961">
      <w:marLeft w:val="0"/>
      <w:marRight w:val="0"/>
      <w:marTop w:val="0"/>
      <w:marBottom w:val="0"/>
      <w:divBdr>
        <w:top w:val="none" w:sz="0" w:space="0" w:color="auto"/>
        <w:left w:val="none" w:sz="0" w:space="0" w:color="auto"/>
        <w:bottom w:val="none" w:sz="0" w:space="0" w:color="auto"/>
        <w:right w:val="none" w:sz="0" w:space="0" w:color="auto"/>
      </w:divBdr>
    </w:div>
    <w:div w:id="1738169962">
      <w:marLeft w:val="0"/>
      <w:marRight w:val="0"/>
      <w:marTop w:val="0"/>
      <w:marBottom w:val="0"/>
      <w:divBdr>
        <w:top w:val="none" w:sz="0" w:space="0" w:color="auto"/>
        <w:left w:val="none" w:sz="0" w:space="0" w:color="auto"/>
        <w:bottom w:val="none" w:sz="0" w:space="0" w:color="auto"/>
        <w:right w:val="none" w:sz="0" w:space="0" w:color="auto"/>
      </w:divBdr>
    </w:div>
    <w:div w:id="1738169964">
      <w:marLeft w:val="0"/>
      <w:marRight w:val="0"/>
      <w:marTop w:val="0"/>
      <w:marBottom w:val="0"/>
      <w:divBdr>
        <w:top w:val="none" w:sz="0" w:space="0" w:color="auto"/>
        <w:left w:val="none" w:sz="0" w:space="0" w:color="auto"/>
        <w:bottom w:val="none" w:sz="0" w:space="0" w:color="auto"/>
        <w:right w:val="none" w:sz="0" w:space="0" w:color="auto"/>
      </w:divBdr>
    </w:div>
    <w:div w:id="1738169965">
      <w:marLeft w:val="0"/>
      <w:marRight w:val="0"/>
      <w:marTop w:val="0"/>
      <w:marBottom w:val="0"/>
      <w:divBdr>
        <w:top w:val="none" w:sz="0" w:space="0" w:color="auto"/>
        <w:left w:val="none" w:sz="0" w:space="0" w:color="auto"/>
        <w:bottom w:val="none" w:sz="0" w:space="0" w:color="auto"/>
        <w:right w:val="none" w:sz="0" w:space="0" w:color="auto"/>
      </w:divBdr>
      <w:divsChild>
        <w:div w:id="1738170424">
          <w:marLeft w:val="0"/>
          <w:marRight w:val="0"/>
          <w:marTop w:val="0"/>
          <w:marBottom w:val="0"/>
          <w:divBdr>
            <w:top w:val="none" w:sz="0" w:space="0" w:color="auto"/>
            <w:left w:val="none" w:sz="0" w:space="0" w:color="auto"/>
            <w:bottom w:val="none" w:sz="0" w:space="0" w:color="auto"/>
            <w:right w:val="none" w:sz="0" w:space="0" w:color="auto"/>
          </w:divBdr>
          <w:divsChild>
            <w:div w:id="1738168800">
              <w:marLeft w:val="0"/>
              <w:marRight w:val="0"/>
              <w:marTop w:val="0"/>
              <w:marBottom w:val="0"/>
              <w:divBdr>
                <w:top w:val="none" w:sz="0" w:space="0" w:color="auto"/>
                <w:left w:val="none" w:sz="0" w:space="0" w:color="auto"/>
                <w:bottom w:val="none" w:sz="0" w:space="0" w:color="auto"/>
                <w:right w:val="none" w:sz="0" w:space="0" w:color="auto"/>
              </w:divBdr>
              <w:divsChild>
                <w:div w:id="1738169275">
                  <w:marLeft w:val="0"/>
                  <w:marRight w:val="0"/>
                  <w:marTop w:val="0"/>
                  <w:marBottom w:val="0"/>
                  <w:divBdr>
                    <w:top w:val="none" w:sz="0" w:space="0" w:color="auto"/>
                    <w:left w:val="none" w:sz="0" w:space="0" w:color="auto"/>
                    <w:bottom w:val="none" w:sz="0" w:space="0" w:color="auto"/>
                    <w:right w:val="none" w:sz="0" w:space="0" w:color="auto"/>
                  </w:divBdr>
                  <w:divsChild>
                    <w:div w:id="1738171348">
                      <w:marLeft w:val="0"/>
                      <w:marRight w:val="0"/>
                      <w:marTop w:val="0"/>
                      <w:marBottom w:val="0"/>
                      <w:divBdr>
                        <w:top w:val="none" w:sz="0" w:space="0" w:color="auto"/>
                        <w:left w:val="none" w:sz="0" w:space="0" w:color="auto"/>
                        <w:bottom w:val="none" w:sz="0" w:space="0" w:color="auto"/>
                        <w:right w:val="none" w:sz="0" w:space="0" w:color="auto"/>
                      </w:divBdr>
                      <w:divsChild>
                        <w:div w:id="1738170063">
                          <w:marLeft w:val="0"/>
                          <w:marRight w:val="0"/>
                          <w:marTop w:val="0"/>
                          <w:marBottom w:val="0"/>
                          <w:divBdr>
                            <w:top w:val="none" w:sz="0" w:space="0" w:color="auto"/>
                            <w:left w:val="none" w:sz="0" w:space="0" w:color="auto"/>
                            <w:bottom w:val="none" w:sz="0" w:space="0" w:color="auto"/>
                            <w:right w:val="none" w:sz="0" w:space="0" w:color="auto"/>
                          </w:divBdr>
                          <w:divsChild>
                            <w:div w:id="1738169617">
                              <w:marLeft w:val="0"/>
                              <w:marRight w:val="0"/>
                              <w:marTop w:val="0"/>
                              <w:marBottom w:val="0"/>
                              <w:divBdr>
                                <w:top w:val="none" w:sz="0" w:space="0" w:color="auto"/>
                                <w:left w:val="none" w:sz="0" w:space="0" w:color="auto"/>
                                <w:bottom w:val="none" w:sz="0" w:space="0" w:color="auto"/>
                                <w:right w:val="none" w:sz="0" w:space="0" w:color="auto"/>
                              </w:divBdr>
                              <w:divsChild>
                                <w:div w:id="1738169604">
                                  <w:marLeft w:val="0"/>
                                  <w:marRight w:val="0"/>
                                  <w:marTop w:val="0"/>
                                  <w:marBottom w:val="0"/>
                                  <w:divBdr>
                                    <w:top w:val="none" w:sz="0" w:space="0" w:color="auto"/>
                                    <w:left w:val="none" w:sz="0" w:space="0" w:color="auto"/>
                                    <w:bottom w:val="none" w:sz="0" w:space="0" w:color="auto"/>
                                    <w:right w:val="none" w:sz="0" w:space="0" w:color="auto"/>
                                  </w:divBdr>
                                  <w:divsChild>
                                    <w:div w:id="173817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169966">
      <w:marLeft w:val="0"/>
      <w:marRight w:val="0"/>
      <w:marTop w:val="0"/>
      <w:marBottom w:val="0"/>
      <w:divBdr>
        <w:top w:val="none" w:sz="0" w:space="0" w:color="auto"/>
        <w:left w:val="none" w:sz="0" w:space="0" w:color="auto"/>
        <w:bottom w:val="none" w:sz="0" w:space="0" w:color="auto"/>
        <w:right w:val="none" w:sz="0" w:space="0" w:color="auto"/>
      </w:divBdr>
    </w:div>
    <w:div w:id="1738169968">
      <w:marLeft w:val="0"/>
      <w:marRight w:val="0"/>
      <w:marTop w:val="0"/>
      <w:marBottom w:val="0"/>
      <w:divBdr>
        <w:top w:val="none" w:sz="0" w:space="0" w:color="auto"/>
        <w:left w:val="none" w:sz="0" w:space="0" w:color="auto"/>
        <w:bottom w:val="none" w:sz="0" w:space="0" w:color="auto"/>
        <w:right w:val="none" w:sz="0" w:space="0" w:color="auto"/>
      </w:divBdr>
    </w:div>
    <w:div w:id="1738169970">
      <w:marLeft w:val="0"/>
      <w:marRight w:val="0"/>
      <w:marTop w:val="0"/>
      <w:marBottom w:val="0"/>
      <w:divBdr>
        <w:top w:val="none" w:sz="0" w:space="0" w:color="auto"/>
        <w:left w:val="none" w:sz="0" w:space="0" w:color="auto"/>
        <w:bottom w:val="none" w:sz="0" w:space="0" w:color="auto"/>
        <w:right w:val="none" w:sz="0" w:space="0" w:color="auto"/>
      </w:divBdr>
    </w:div>
    <w:div w:id="1738169971">
      <w:marLeft w:val="0"/>
      <w:marRight w:val="0"/>
      <w:marTop w:val="0"/>
      <w:marBottom w:val="0"/>
      <w:divBdr>
        <w:top w:val="none" w:sz="0" w:space="0" w:color="auto"/>
        <w:left w:val="none" w:sz="0" w:space="0" w:color="auto"/>
        <w:bottom w:val="none" w:sz="0" w:space="0" w:color="auto"/>
        <w:right w:val="none" w:sz="0" w:space="0" w:color="auto"/>
      </w:divBdr>
      <w:divsChild>
        <w:div w:id="1738169342">
          <w:marLeft w:val="0"/>
          <w:marRight w:val="0"/>
          <w:marTop w:val="0"/>
          <w:marBottom w:val="0"/>
          <w:divBdr>
            <w:top w:val="none" w:sz="0" w:space="0" w:color="auto"/>
            <w:left w:val="none" w:sz="0" w:space="0" w:color="auto"/>
            <w:bottom w:val="none" w:sz="0" w:space="0" w:color="auto"/>
            <w:right w:val="none" w:sz="0" w:space="0" w:color="auto"/>
          </w:divBdr>
          <w:divsChild>
            <w:div w:id="1738170531">
              <w:marLeft w:val="0"/>
              <w:marRight w:val="0"/>
              <w:marTop w:val="0"/>
              <w:marBottom w:val="0"/>
              <w:divBdr>
                <w:top w:val="none" w:sz="0" w:space="0" w:color="auto"/>
                <w:left w:val="none" w:sz="0" w:space="0" w:color="auto"/>
                <w:bottom w:val="none" w:sz="0" w:space="0" w:color="auto"/>
                <w:right w:val="none" w:sz="0" w:space="0" w:color="auto"/>
              </w:divBdr>
            </w:div>
          </w:divsChild>
        </w:div>
        <w:div w:id="1738169480">
          <w:marLeft w:val="0"/>
          <w:marRight w:val="0"/>
          <w:marTop w:val="0"/>
          <w:marBottom w:val="0"/>
          <w:divBdr>
            <w:top w:val="none" w:sz="0" w:space="0" w:color="auto"/>
            <w:left w:val="none" w:sz="0" w:space="0" w:color="auto"/>
            <w:bottom w:val="none" w:sz="0" w:space="0" w:color="auto"/>
            <w:right w:val="none" w:sz="0" w:space="0" w:color="auto"/>
          </w:divBdr>
          <w:divsChild>
            <w:div w:id="1738170080">
              <w:marLeft w:val="0"/>
              <w:marRight w:val="0"/>
              <w:marTop w:val="0"/>
              <w:marBottom w:val="0"/>
              <w:divBdr>
                <w:top w:val="none" w:sz="0" w:space="0" w:color="auto"/>
                <w:left w:val="none" w:sz="0" w:space="0" w:color="auto"/>
                <w:bottom w:val="none" w:sz="0" w:space="0" w:color="auto"/>
                <w:right w:val="none" w:sz="0" w:space="0" w:color="auto"/>
              </w:divBdr>
              <w:divsChild>
                <w:div w:id="1738169339">
                  <w:marLeft w:val="0"/>
                  <w:marRight w:val="0"/>
                  <w:marTop w:val="0"/>
                  <w:marBottom w:val="0"/>
                  <w:divBdr>
                    <w:top w:val="none" w:sz="0" w:space="0" w:color="auto"/>
                    <w:left w:val="none" w:sz="0" w:space="0" w:color="auto"/>
                    <w:bottom w:val="none" w:sz="0" w:space="0" w:color="auto"/>
                    <w:right w:val="none" w:sz="0" w:space="0" w:color="auto"/>
                  </w:divBdr>
                  <w:divsChild>
                    <w:div w:id="1738169997">
                      <w:marLeft w:val="0"/>
                      <w:marRight w:val="0"/>
                      <w:marTop w:val="0"/>
                      <w:marBottom w:val="0"/>
                      <w:divBdr>
                        <w:top w:val="none" w:sz="0" w:space="0" w:color="auto"/>
                        <w:left w:val="none" w:sz="0" w:space="0" w:color="auto"/>
                        <w:bottom w:val="none" w:sz="0" w:space="0" w:color="auto"/>
                        <w:right w:val="none" w:sz="0" w:space="0" w:color="auto"/>
                      </w:divBdr>
                      <w:divsChild>
                        <w:div w:id="173817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69972">
      <w:marLeft w:val="0"/>
      <w:marRight w:val="0"/>
      <w:marTop w:val="0"/>
      <w:marBottom w:val="0"/>
      <w:divBdr>
        <w:top w:val="none" w:sz="0" w:space="0" w:color="auto"/>
        <w:left w:val="none" w:sz="0" w:space="0" w:color="auto"/>
        <w:bottom w:val="none" w:sz="0" w:space="0" w:color="auto"/>
        <w:right w:val="none" w:sz="0" w:space="0" w:color="auto"/>
      </w:divBdr>
    </w:div>
    <w:div w:id="1738169974">
      <w:marLeft w:val="0"/>
      <w:marRight w:val="0"/>
      <w:marTop w:val="0"/>
      <w:marBottom w:val="0"/>
      <w:divBdr>
        <w:top w:val="none" w:sz="0" w:space="0" w:color="auto"/>
        <w:left w:val="none" w:sz="0" w:space="0" w:color="auto"/>
        <w:bottom w:val="none" w:sz="0" w:space="0" w:color="auto"/>
        <w:right w:val="none" w:sz="0" w:space="0" w:color="auto"/>
      </w:divBdr>
    </w:div>
    <w:div w:id="1738169984">
      <w:marLeft w:val="0"/>
      <w:marRight w:val="0"/>
      <w:marTop w:val="0"/>
      <w:marBottom w:val="0"/>
      <w:divBdr>
        <w:top w:val="none" w:sz="0" w:space="0" w:color="auto"/>
        <w:left w:val="none" w:sz="0" w:space="0" w:color="auto"/>
        <w:bottom w:val="none" w:sz="0" w:space="0" w:color="auto"/>
        <w:right w:val="none" w:sz="0" w:space="0" w:color="auto"/>
      </w:divBdr>
    </w:div>
    <w:div w:id="1738169985">
      <w:marLeft w:val="0"/>
      <w:marRight w:val="0"/>
      <w:marTop w:val="0"/>
      <w:marBottom w:val="0"/>
      <w:divBdr>
        <w:top w:val="none" w:sz="0" w:space="0" w:color="auto"/>
        <w:left w:val="none" w:sz="0" w:space="0" w:color="auto"/>
        <w:bottom w:val="none" w:sz="0" w:space="0" w:color="auto"/>
        <w:right w:val="none" w:sz="0" w:space="0" w:color="auto"/>
      </w:divBdr>
    </w:div>
    <w:div w:id="1738169988">
      <w:marLeft w:val="0"/>
      <w:marRight w:val="0"/>
      <w:marTop w:val="0"/>
      <w:marBottom w:val="0"/>
      <w:divBdr>
        <w:top w:val="none" w:sz="0" w:space="0" w:color="auto"/>
        <w:left w:val="none" w:sz="0" w:space="0" w:color="auto"/>
        <w:bottom w:val="none" w:sz="0" w:space="0" w:color="auto"/>
        <w:right w:val="none" w:sz="0" w:space="0" w:color="auto"/>
      </w:divBdr>
    </w:div>
    <w:div w:id="1738169991">
      <w:marLeft w:val="0"/>
      <w:marRight w:val="0"/>
      <w:marTop w:val="0"/>
      <w:marBottom w:val="0"/>
      <w:divBdr>
        <w:top w:val="none" w:sz="0" w:space="0" w:color="auto"/>
        <w:left w:val="none" w:sz="0" w:space="0" w:color="auto"/>
        <w:bottom w:val="none" w:sz="0" w:space="0" w:color="auto"/>
        <w:right w:val="none" w:sz="0" w:space="0" w:color="auto"/>
      </w:divBdr>
      <w:divsChild>
        <w:div w:id="1738168827">
          <w:marLeft w:val="0"/>
          <w:marRight w:val="0"/>
          <w:marTop w:val="0"/>
          <w:marBottom w:val="0"/>
          <w:divBdr>
            <w:top w:val="none" w:sz="0" w:space="0" w:color="auto"/>
            <w:left w:val="none" w:sz="0" w:space="0" w:color="auto"/>
            <w:bottom w:val="none" w:sz="0" w:space="0" w:color="auto"/>
            <w:right w:val="none" w:sz="0" w:space="0" w:color="auto"/>
          </w:divBdr>
        </w:div>
      </w:divsChild>
    </w:div>
    <w:div w:id="1738169993">
      <w:marLeft w:val="0"/>
      <w:marRight w:val="0"/>
      <w:marTop w:val="0"/>
      <w:marBottom w:val="0"/>
      <w:divBdr>
        <w:top w:val="none" w:sz="0" w:space="0" w:color="auto"/>
        <w:left w:val="none" w:sz="0" w:space="0" w:color="auto"/>
        <w:bottom w:val="none" w:sz="0" w:space="0" w:color="auto"/>
        <w:right w:val="none" w:sz="0" w:space="0" w:color="auto"/>
      </w:divBdr>
    </w:div>
    <w:div w:id="1738169995">
      <w:marLeft w:val="0"/>
      <w:marRight w:val="0"/>
      <w:marTop w:val="0"/>
      <w:marBottom w:val="0"/>
      <w:divBdr>
        <w:top w:val="none" w:sz="0" w:space="0" w:color="auto"/>
        <w:left w:val="none" w:sz="0" w:space="0" w:color="auto"/>
        <w:bottom w:val="none" w:sz="0" w:space="0" w:color="auto"/>
        <w:right w:val="none" w:sz="0" w:space="0" w:color="auto"/>
      </w:divBdr>
    </w:div>
    <w:div w:id="1738169996">
      <w:marLeft w:val="0"/>
      <w:marRight w:val="0"/>
      <w:marTop w:val="0"/>
      <w:marBottom w:val="0"/>
      <w:divBdr>
        <w:top w:val="none" w:sz="0" w:space="0" w:color="auto"/>
        <w:left w:val="none" w:sz="0" w:space="0" w:color="auto"/>
        <w:bottom w:val="none" w:sz="0" w:space="0" w:color="auto"/>
        <w:right w:val="none" w:sz="0" w:space="0" w:color="auto"/>
      </w:divBdr>
    </w:div>
    <w:div w:id="1738169999">
      <w:marLeft w:val="0"/>
      <w:marRight w:val="0"/>
      <w:marTop w:val="0"/>
      <w:marBottom w:val="0"/>
      <w:divBdr>
        <w:top w:val="none" w:sz="0" w:space="0" w:color="auto"/>
        <w:left w:val="none" w:sz="0" w:space="0" w:color="auto"/>
        <w:bottom w:val="none" w:sz="0" w:space="0" w:color="auto"/>
        <w:right w:val="none" w:sz="0" w:space="0" w:color="auto"/>
      </w:divBdr>
    </w:div>
    <w:div w:id="1738170001">
      <w:marLeft w:val="0"/>
      <w:marRight w:val="0"/>
      <w:marTop w:val="0"/>
      <w:marBottom w:val="0"/>
      <w:divBdr>
        <w:top w:val="none" w:sz="0" w:space="0" w:color="auto"/>
        <w:left w:val="none" w:sz="0" w:space="0" w:color="auto"/>
        <w:bottom w:val="none" w:sz="0" w:space="0" w:color="auto"/>
        <w:right w:val="none" w:sz="0" w:space="0" w:color="auto"/>
      </w:divBdr>
    </w:div>
    <w:div w:id="1738170002">
      <w:marLeft w:val="0"/>
      <w:marRight w:val="0"/>
      <w:marTop w:val="0"/>
      <w:marBottom w:val="0"/>
      <w:divBdr>
        <w:top w:val="none" w:sz="0" w:space="0" w:color="auto"/>
        <w:left w:val="none" w:sz="0" w:space="0" w:color="auto"/>
        <w:bottom w:val="none" w:sz="0" w:space="0" w:color="auto"/>
        <w:right w:val="none" w:sz="0" w:space="0" w:color="auto"/>
      </w:divBdr>
    </w:div>
    <w:div w:id="1738170003">
      <w:marLeft w:val="0"/>
      <w:marRight w:val="0"/>
      <w:marTop w:val="0"/>
      <w:marBottom w:val="0"/>
      <w:divBdr>
        <w:top w:val="none" w:sz="0" w:space="0" w:color="auto"/>
        <w:left w:val="none" w:sz="0" w:space="0" w:color="auto"/>
        <w:bottom w:val="none" w:sz="0" w:space="0" w:color="auto"/>
        <w:right w:val="none" w:sz="0" w:space="0" w:color="auto"/>
      </w:divBdr>
    </w:div>
    <w:div w:id="1738170005">
      <w:marLeft w:val="0"/>
      <w:marRight w:val="0"/>
      <w:marTop w:val="0"/>
      <w:marBottom w:val="0"/>
      <w:divBdr>
        <w:top w:val="none" w:sz="0" w:space="0" w:color="auto"/>
        <w:left w:val="none" w:sz="0" w:space="0" w:color="auto"/>
        <w:bottom w:val="none" w:sz="0" w:space="0" w:color="auto"/>
        <w:right w:val="none" w:sz="0" w:space="0" w:color="auto"/>
      </w:divBdr>
    </w:div>
    <w:div w:id="1738170008">
      <w:marLeft w:val="0"/>
      <w:marRight w:val="0"/>
      <w:marTop w:val="0"/>
      <w:marBottom w:val="0"/>
      <w:divBdr>
        <w:top w:val="none" w:sz="0" w:space="0" w:color="auto"/>
        <w:left w:val="none" w:sz="0" w:space="0" w:color="auto"/>
        <w:bottom w:val="none" w:sz="0" w:space="0" w:color="auto"/>
        <w:right w:val="none" w:sz="0" w:space="0" w:color="auto"/>
      </w:divBdr>
    </w:div>
    <w:div w:id="1738170012">
      <w:marLeft w:val="0"/>
      <w:marRight w:val="0"/>
      <w:marTop w:val="0"/>
      <w:marBottom w:val="0"/>
      <w:divBdr>
        <w:top w:val="none" w:sz="0" w:space="0" w:color="auto"/>
        <w:left w:val="none" w:sz="0" w:space="0" w:color="auto"/>
        <w:bottom w:val="none" w:sz="0" w:space="0" w:color="auto"/>
        <w:right w:val="none" w:sz="0" w:space="0" w:color="auto"/>
      </w:divBdr>
    </w:div>
    <w:div w:id="1738170013">
      <w:marLeft w:val="0"/>
      <w:marRight w:val="0"/>
      <w:marTop w:val="0"/>
      <w:marBottom w:val="0"/>
      <w:divBdr>
        <w:top w:val="none" w:sz="0" w:space="0" w:color="auto"/>
        <w:left w:val="none" w:sz="0" w:space="0" w:color="auto"/>
        <w:bottom w:val="none" w:sz="0" w:space="0" w:color="auto"/>
        <w:right w:val="none" w:sz="0" w:space="0" w:color="auto"/>
      </w:divBdr>
    </w:div>
    <w:div w:id="1738170014">
      <w:marLeft w:val="0"/>
      <w:marRight w:val="0"/>
      <w:marTop w:val="0"/>
      <w:marBottom w:val="0"/>
      <w:divBdr>
        <w:top w:val="none" w:sz="0" w:space="0" w:color="auto"/>
        <w:left w:val="none" w:sz="0" w:space="0" w:color="auto"/>
        <w:bottom w:val="none" w:sz="0" w:space="0" w:color="auto"/>
        <w:right w:val="none" w:sz="0" w:space="0" w:color="auto"/>
      </w:divBdr>
    </w:div>
    <w:div w:id="1738170015">
      <w:marLeft w:val="0"/>
      <w:marRight w:val="0"/>
      <w:marTop w:val="0"/>
      <w:marBottom w:val="0"/>
      <w:divBdr>
        <w:top w:val="none" w:sz="0" w:space="0" w:color="auto"/>
        <w:left w:val="none" w:sz="0" w:space="0" w:color="auto"/>
        <w:bottom w:val="none" w:sz="0" w:space="0" w:color="auto"/>
        <w:right w:val="none" w:sz="0" w:space="0" w:color="auto"/>
      </w:divBdr>
    </w:div>
    <w:div w:id="1738170016">
      <w:marLeft w:val="0"/>
      <w:marRight w:val="0"/>
      <w:marTop w:val="0"/>
      <w:marBottom w:val="0"/>
      <w:divBdr>
        <w:top w:val="none" w:sz="0" w:space="0" w:color="auto"/>
        <w:left w:val="none" w:sz="0" w:space="0" w:color="auto"/>
        <w:bottom w:val="none" w:sz="0" w:space="0" w:color="auto"/>
        <w:right w:val="none" w:sz="0" w:space="0" w:color="auto"/>
      </w:divBdr>
    </w:div>
    <w:div w:id="1738170019">
      <w:marLeft w:val="0"/>
      <w:marRight w:val="0"/>
      <w:marTop w:val="0"/>
      <w:marBottom w:val="0"/>
      <w:divBdr>
        <w:top w:val="none" w:sz="0" w:space="0" w:color="auto"/>
        <w:left w:val="none" w:sz="0" w:space="0" w:color="auto"/>
        <w:bottom w:val="none" w:sz="0" w:space="0" w:color="auto"/>
        <w:right w:val="none" w:sz="0" w:space="0" w:color="auto"/>
      </w:divBdr>
    </w:div>
    <w:div w:id="1738170021">
      <w:marLeft w:val="0"/>
      <w:marRight w:val="0"/>
      <w:marTop w:val="0"/>
      <w:marBottom w:val="0"/>
      <w:divBdr>
        <w:top w:val="none" w:sz="0" w:space="0" w:color="auto"/>
        <w:left w:val="none" w:sz="0" w:space="0" w:color="auto"/>
        <w:bottom w:val="none" w:sz="0" w:space="0" w:color="auto"/>
        <w:right w:val="none" w:sz="0" w:space="0" w:color="auto"/>
      </w:divBdr>
    </w:div>
    <w:div w:id="1738170025">
      <w:marLeft w:val="0"/>
      <w:marRight w:val="0"/>
      <w:marTop w:val="0"/>
      <w:marBottom w:val="0"/>
      <w:divBdr>
        <w:top w:val="none" w:sz="0" w:space="0" w:color="auto"/>
        <w:left w:val="none" w:sz="0" w:space="0" w:color="auto"/>
        <w:bottom w:val="none" w:sz="0" w:space="0" w:color="auto"/>
        <w:right w:val="none" w:sz="0" w:space="0" w:color="auto"/>
      </w:divBdr>
      <w:divsChild>
        <w:div w:id="1738170589">
          <w:marLeft w:val="0"/>
          <w:marRight w:val="0"/>
          <w:marTop w:val="0"/>
          <w:marBottom w:val="0"/>
          <w:divBdr>
            <w:top w:val="none" w:sz="0" w:space="0" w:color="auto"/>
            <w:left w:val="none" w:sz="0" w:space="0" w:color="auto"/>
            <w:bottom w:val="none" w:sz="0" w:space="0" w:color="auto"/>
            <w:right w:val="none" w:sz="0" w:space="0" w:color="auto"/>
          </w:divBdr>
          <w:divsChild>
            <w:div w:id="1738169155">
              <w:marLeft w:val="0"/>
              <w:marRight w:val="0"/>
              <w:marTop w:val="0"/>
              <w:marBottom w:val="0"/>
              <w:divBdr>
                <w:top w:val="none" w:sz="0" w:space="0" w:color="auto"/>
                <w:left w:val="none" w:sz="0" w:space="0" w:color="auto"/>
                <w:bottom w:val="none" w:sz="0" w:space="0" w:color="auto"/>
                <w:right w:val="none" w:sz="0" w:space="0" w:color="auto"/>
              </w:divBdr>
              <w:divsChild>
                <w:div w:id="173817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1378">
          <w:marLeft w:val="0"/>
          <w:marRight w:val="0"/>
          <w:marTop w:val="0"/>
          <w:marBottom w:val="0"/>
          <w:divBdr>
            <w:top w:val="none" w:sz="0" w:space="0" w:color="auto"/>
            <w:left w:val="none" w:sz="0" w:space="0" w:color="auto"/>
            <w:bottom w:val="none" w:sz="0" w:space="0" w:color="auto"/>
            <w:right w:val="none" w:sz="0" w:space="0" w:color="auto"/>
          </w:divBdr>
        </w:div>
      </w:divsChild>
    </w:div>
    <w:div w:id="1738170028">
      <w:marLeft w:val="0"/>
      <w:marRight w:val="0"/>
      <w:marTop w:val="0"/>
      <w:marBottom w:val="0"/>
      <w:divBdr>
        <w:top w:val="none" w:sz="0" w:space="0" w:color="auto"/>
        <w:left w:val="none" w:sz="0" w:space="0" w:color="auto"/>
        <w:bottom w:val="none" w:sz="0" w:space="0" w:color="auto"/>
        <w:right w:val="none" w:sz="0" w:space="0" w:color="auto"/>
      </w:divBdr>
    </w:div>
    <w:div w:id="1738170029">
      <w:marLeft w:val="0"/>
      <w:marRight w:val="0"/>
      <w:marTop w:val="0"/>
      <w:marBottom w:val="0"/>
      <w:divBdr>
        <w:top w:val="none" w:sz="0" w:space="0" w:color="auto"/>
        <w:left w:val="none" w:sz="0" w:space="0" w:color="auto"/>
        <w:bottom w:val="none" w:sz="0" w:space="0" w:color="auto"/>
        <w:right w:val="none" w:sz="0" w:space="0" w:color="auto"/>
      </w:divBdr>
    </w:div>
    <w:div w:id="1738170031">
      <w:marLeft w:val="0"/>
      <w:marRight w:val="0"/>
      <w:marTop w:val="0"/>
      <w:marBottom w:val="0"/>
      <w:divBdr>
        <w:top w:val="none" w:sz="0" w:space="0" w:color="auto"/>
        <w:left w:val="none" w:sz="0" w:space="0" w:color="auto"/>
        <w:bottom w:val="none" w:sz="0" w:space="0" w:color="auto"/>
        <w:right w:val="none" w:sz="0" w:space="0" w:color="auto"/>
      </w:divBdr>
    </w:div>
    <w:div w:id="1738170032">
      <w:marLeft w:val="0"/>
      <w:marRight w:val="0"/>
      <w:marTop w:val="0"/>
      <w:marBottom w:val="0"/>
      <w:divBdr>
        <w:top w:val="none" w:sz="0" w:space="0" w:color="auto"/>
        <w:left w:val="none" w:sz="0" w:space="0" w:color="auto"/>
        <w:bottom w:val="none" w:sz="0" w:space="0" w:color="auto"/>
        <w:right w:val="none" w:sz="0" w:space="0" w:color="auto"/>
      </w:divBdr>
    </w:div>
    <w:div w:id="1738170034">
      <w:marLeft w:val="0"/>
      <w:marRight w:val="0"/>
      <w:marTop w:val="0"/>
      <w:marBottom w:val="0"/>
      <w:divBdr>
        <w:top w:val="none" w:sz="0" w:space="0" w:color="auto"/>
        <w:left w:val="none" w:sz="0" w:space="0" w:color="auto"/>
        <w:bottom w:val="none" w:sz="0" w:space="0" w:color="auto"/>
        <w:right w:val="none" w:sz="0" w:space="0" w:color="auto"/>
      </w:divBdr>
      <w:divsChild>
        <w:div w:id="1738168585">
          <w:marLeft w:val="0"/>
          <w:marRight w:val="0"/>
          <w:marTop w:val="0"/>
          <w:marBottom w:val="0"/>
          <w:divBdr>
            <w:top w:val="none" w:sz="0" w:space="0" w:color="auto"/>
            <w:left w:val="none" w:sz="0" w:space="0" w:color="auto"/>
            <w:bottom w:val="none" w:sz="0" w:space="0" w:color="auto"/>
            <w:right w:val="none" w:sz="0" w:space="0" w:color="auto"/>
          </w:divBdr>
          <w:divsChild>
            <w:div w:id="173817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039">
      <w:marLeft w:val="0"/>
      <w:marRight w:val="0"/>
      <w:marTop w:val="0"/>
      <w:marBottom w:val="0"/>
      <w:divBdr>
        <w:top w:val="none" w:sz="0" w:space="0" w:color="auto"/>
        <w:left w:val="none" w:sz="0" w:space="0" w:color="auto"/>
        <w:bottom w:val="none" w:sz="0" w:space="0" w:color="auto"/>
        <w:right w:val="none" w:sz="0" w:space="0" w:color="auto"/>
      </w:divBdr>
    </w:div>
    <w:div w:id="1738170040">
      <w:marLeft w:val="0"/>
      <w:marRight w:val="0"/>
      <w:marTop w:val="0"/>
      <w:marBottom w:val="0"/>
      <w:divBdr>
        <w:top w:val="none" w:sz="0" w:space="0" w:color="auto"/>
        <w:left w:val="none" w:sz="0" w:space="0" w:color="auto"/>
        <w:bottom w:val="none" w:sz="0" w:space="0" w:color="auto"/>
        <w:right w:val="none" w:sz="0" w:space="0" w:color="auto"/>
      </w:divBdr>
      <w:divsChild>
        <w:div w:id="1738170172">
          <w:marLeft w:val="0"/>
          <w:marRight w:val="0"/>
          <w:marTop w:val="0"/>
          <w:marBottom w:val="0"/>
          <w:divBdr>
            <w:top w:val="none" w:sz="0" w:space="0" w:color="auto"/>
            <w:left w:val="none" w:sz="0" w:space="0" w:color="auto"/>
            <w:bottom w:val="none" w:sz="0" w:space="0" w:color="auto"/>
            <w:right w:val="none" w:sz="0" w:space="0" w:color="auto"/>
          </w:divBdr>
        </w:div>
      </w:divsChild>
    </w:div>
    <w:div w:id="1738170041">
      <w:marLeft w:val="0"/>
      <w:marRight w:val="0"/>
      <w:marTop w:val="0"/>
      <w:marBottom w:val="0"/>
      <w:divBdr>
        <w:top w:val="none" w:sz="0" w:space="0" w:color="auto"/>
        <w:left w:val="none" w:sz="0" w:space="0" w:color="auto"/>
        <w:bottom w:val="none" w:sz="0" w:space="0" w:color="auto"/>
        <w:right w:val="none" w:sz="0" w:space="0" w:color="auto"/>
      </w:divBdr>
    </w:div>
    <w:div w:id="1738170043">
      <w:marLeft w:val="0"/>
      <w:marRight w:val="0"/>
      <w:marTop w:val="0"/>
      <w:marBottom w:val="0"/>
      <w:divBdr>
        <w:top w:val="none" w:sz="0" w:space="0" w:color="auto"/>
        <w:left w:val="none" w:sz="0" w:space="0" w:color="auto"/>
        <w:bottom w:val="none" w:sz="0" w:space="0" w:color="auto"/>
        <w:right w:val="none" w:sz="0" w:space="0" w:color="auto"/>
      </w:divBdr>
    </w:div>
    <w:div w:id="1738170046">
      <w:marLeft w:val="0"/>
      <w:marRight w:val="0"/>
      <w:marTop w:val="0"/>
      <w:marBottom w:val="0"/>
      <w:divBdr>
        <w:top w:val="none" w:sz="0" w:space="0" w:color="auto"/>
        <w:left w:val="none" w:sz="0" w:space="0" w:color="auto"/>
        <w:bottom w:val="none" w:sz="0" w:space="0" w:color="auto"/>
        <w:right w:val="none" w:sz="0" w:space="0" w:color="auto"/>
      </w:divBdr>
    </w:div>
    <w:div w:id="1738170051">
      <w:marLeft w:val="0"/>
      <w:marRight w:val="0"/>
      <w:marTop w:val="0"/>
      <w:marBottom w:val="0"/>
      <w:divBdr>
        <w:top w:val="none" w:sz="0" w:space="0" w:color="auto"/>
        <w:left w:val="none" w:sz="0" w:space="0" w:color="auto"/>
        <w:bottom w:val="none" w:sz="0" w:space="0" w:color="auto"/>
        <w:right w:val="none" w:sz="0" w:space="0" w:color="auto"/>
      </w:divBdr>
    </w:div>
    <w:div w:id="1738170053">
      <w:marLeft w:val="0"/>
      <w:marRight w:val="0"/>
      <w:marTop w:val="0"/>
      <w:marBottom w:val="0"/>
      <w:divBdr>
        <w:top w:val="none" w:sz="0" w:space="0" w:color="auto"/>
        <w:left w:val="none" w:sz="0" w:space="0" w:color="auto"/>
        <w:bottom w:val="none" w:sz="0" w:space="0" w:color="auto"/>
        <w:right w:val="none" w:sz="0" w:space="0" w:color="auto"/>
      </w:divBdr>
      <w:divsChild>
        <w:div w:id="1738169460">
          <w:marLeft w:val="0"/>
          <w:marRight w:val="0"/>
          <w:marTop w:val="0"/>
          <w:marBottom w:val="0"/>
          <w:divBdr>
            <w:top w:val="none" w:sz="0" w:space="0" w:color="auto"/>
            <w:left w:val="none" w:sz="0" w:space="0" w:color="auto"/>
            <w:bottom w:val="none" w:sz="0" w:space="0" w:color="auto"/>
            <w:right w:val="none" w:sz="0" w:space="0" w:color="auto"/>
          </w:divBdr>
          <w:divsChild>
            <w:div w:id="1738169805">
              <w:marLeft w:val="0"/>
              <w:marRight w:val="0"/>
              <w:marTop w:val="0"/>
              <w:marBottom w:val="0"/>
              <w:divBdr>
                <w:top w:val="none" w:sz="0" w:space="0" w:color="auto"/>
                <w:left w:val="none" w:sz="0" w:space="0" w:color="auto"/>
                <w:bottom w:val="none" w:sz="0" w:space="0" w:color="auto"/>
                <w:right w:val="none" w:sz="0" w:space="0" w:color="auto"/>
              </w:divBdr>
              <w:divsChild>
                <w:div w:id="1738168999">
                  <w:marLeft w:val="0"/>
                  <w:marRight w:val="0"/>
                  <w:marTop w:val="0"/>
                  <w:marBottom w:val="0"/>
                  <w:divBdr>
                    <w:top w:val="none" w:sz="0" w:space="0" w:color="auto"/>
                    <w:left w:val="none" w:sz="0" w:space="0" w:color="auto"/>
                    <w:bottom w:val="none" w:sz="0" w:space="0" w:color="auto"/>
                    <w:right w:val="none" w:sz="0" w:space="0" w:color="auto"/>
                  </w:divBdr>
                  <w:divsChild>
                    <w:div w:id="1738168831">
                      <w:marLeft w:val="0"/>
                      <w:marRight w:val="0"/>
                      <w:marTop w:val="0"/>
                      <w:marBottom w:val="0"/>
                      <w:divBdr>
                        <w:top w:val="none" w:sz="0" w:space="0" w:color="auto"/>
                        <w:left w:val="none" w:sz="0" w:space="0" w:color="auto"/>
                        <w:bottom w:val="none" w:sz="0" w:space="0" w:color="auto"/>
                        <w:right w:val="none" w:sz="0" w:space="0" w:color="auto"/>
                      </w:divBdr>
                      <w:divsChild>
                        <w:div w:id="1738169380">
                          <w:marLeft w:val="0"/>
                          <w:marRight w:val="0"/>
                          <w:marTop w:val="0"/>
                          <w:marBottom w:val="0"/>
                          <w:divBdr>
                            <w:top w:val="none" w:sz="0" w:space="0" w:color="auto"/>
                            <w:left w:val="none" w:sz="0" w:space="0" w:color="auto"/>
                            <w:bottom w:val="none" w:sz="0" w:space="0" w:color="auto"/>
                            <w:right w:val="none" w:sz="0" w:space="0" w:color="auto"/>
                          </w:divBdr>
                          <w:divsChild>
                            <w:div w:id="1738171052">
                              <w:marLeft w:val="0"/>
                              <w:marRight w:val="0"/>
                              <w:marTop w:val="100"/>
                              <w:marBottom w:val="100"/>
                              <w:divBdr>
                                <w:top w:val="none" w:sz="0" w:space="0" w:color="auto"/>
                                <w:left w:val="none" w:sz="0" w:space="0" w:color="auto"/>
                                <w:bottom w:val="none" w:sz="0" w:space="0" w:color="auto"/>
                                <w:right w:val="none" w:sz="0" w:space="0" w:color="auto"/>
                              </w:divBdr>
                              <w:divsChild>
                                <w:div w:id="1738170020">
                                  <w:marLeft w:val="0"/>
                                  <w:marRight w:val="0"/>
                                  <w:marTop w:val="88"/>
                                  <w:marBottom w:val="0"/>
                                  <w:divBdr>
                                    <w:top w:val="none" w:sz="0" w:space="0" w:color="auto"/>
                                    <w:left w:val="none" w:sz="0" w:space="0" w:color="auto"/>
                                    <w:bottom w:val="none" w:sz="0" w:space="0" w:color="auto"/>
                                    <w:right w:val="none" w:sz="0" w:space="0" w:color="auto"/>
                                  </w:divBdr>
                                  <w:divsChild>
                                    <w:div w:id="1738171365">
                                      <w:marLeft w:val="0"/>
                                      <w:marRight w:val="0"/>
                                      <w:marTop w:val="0"/>
                                      <w:marBottom w:val="0"/>
                                      <w:divBdr>
                                        <w:top w:val="none" w:sz="0" w:space="0" w:color="auto"/>
                                        <w:left w:val="none" w:sz="0" w:space="0" w:color="auto"/>
                                        <w:bottom w:val="none" w:sz="0" w:space="0" w:color="auto"/>
                                        <w:right w:val="none" w:sz="0" w:space="0" w:color="auto"/>
                                      </w:divBdr>
                                      <w:divsChild>
                                        <w:div w:id="1738170952">
                                          <w:marLeft w:val="0"/>
                                          <w:marRight w:val="0"/>
                                          <w:marTop w:val="0"/>
                                          <w:marBottom w:val="0"/>
                                          <w:divBdr>
                                            <w:top w:val="none" w:sz="0" w:space="0" w:color="auto"/>
                                            <w:left w:val="none" w:sz="0" w:space="0" w:color="auto"/>
                                            <w:bottom w:val="none" w:sz="0" w:space="0" w:color="auto"/>
                                            <w:right w:val="none" w:sz="0" w:space="0" w:color="auto"/>
                                          </w:divBdr>
                                          <w:divsChild>
                                            <w:div w:id="1738170555">
                                              <w:marLeft w:val="0"/>
                                              <w:marRight w:val="0"/>
                                              <w:marTop w:val="0"/>
                                              <w:marBottom w:val="0"/>
                                              <w:divBdr>
                                                <w:top w:val="none" w:sz="0" w:space="0" w:color="auto"/>
                                                <w:left w:val="none" w:sz="0" w:space="0" w:color="auto"/>
                                                <w:bottom w:val="none" w:sz="0" w:space="0" w:color="auto"/>
                                                <w:right w:val="none" w:sz="0" w:space="0" w:color="auto"/>
                                              </w:divBdr>
                                              <w:divsChild>
                                                <w:div w:id="173817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8170056">
      <w:marLeft w:val="0"/>
      <w:marRight w:val="0"/>
      <w:marTop w:val="0"/>
      <w:marBottom w:val="0"/>
      <w:divBdr>
        <w:top w:val="none" w:sz="0" w:space="0" w:color="auto"/>
        <w:left w:val="none" w:sz="0" w:space="0" w:color="auto"/>
        <w:bottom w:val="none" w:sz="0" w:space="0" w:color="auto"/>
        <w:right w:val="none" w:sz="0" w:space="0" w:color="auto"/>
      </w:divBdr>
      <w:divsChild>
        <w:div w:id="1738169471">
          <w:marLeft w:val="0"/>
          <w:marRight w:val="0"/>
          <w:marTop w:val="0"/>
          <w:marBottom w:val="0"/>
          <w:divBdr>
            <w:top w:val="none" w:sz="0" w:space="0" w:color="auto"/>
            <w:left w:val="none" w:sz="0" w:space="0" w:color="auto"/>
            <w:bottom w:val="none" w:sz="0" w:space="0" w:color="auto"/>
            <w:right w:val="none" w:sz="0" w:space="0" w:color="auto"/>
          </w:divBdr>
          <w:divsChild>
            <w:div w:id="1738168509">
              <w:marLeft w:val="0"/>
              <w:marRight w:val="0"/>
              <w:marTop w:val="0"/>
              <w:marBottom w:val="0"/>
              <w:divBdr>
                <w:top w:val="none" w:sz="0" w:space="0" w:color="auto"/>
                <w:left w:val="none" w:sz="0" w:space="0" w:color="auto"/>
                <w:bottom w:val="none" w:sz="0" w:space="0" w:color="auto"/>
                <w:right w:val="none" w:sz="0" w:space="0" w:color="auto"/>
              </w:divBdr>
            </w:div>
            <w:div w:id="1738168555">
              <w:marLeft w:val="0"/>
              <w:marRight w:val="0"/>
              <w:marTop w:val="0"/>
              <w:marBottom w:val="0"/>
              <w:divBdr>
                <w:top w:val="none" w:sz="0" w:space="0" w:color="auto"/>
                <w:left w:val="none" w:sz="0" w:space="0" w:color="auto"/>
                <w:bottom w:val="none" w:sz="0" w:space="0" w:color="auto"/>
                <w:right w:val="none" w:sz="0" w:space="0" w:color="auto"/>
              </w:divBdr>
            </w:div>
            <w:div w:id="1738168685">
              <w:marLeft w:val="0"/>
              <w:marRight w:val="0"/>
              <w:marTop w:val="0"/>
              <w:marBottom w:val="0"/>
              <w:divBdr>
                <w:top w:val="none" w:sz="0" w:space="0" w:color="auto"/>
                <w:left w:val="none" w:sz="0" w:space="0" w:color="auto"/>
                <w:bottom w:val="none" w:sz="0" w:space="0" w:color="auto"/>
                <w:right w:val="none" w:sz="0" w:space="0" w:color="auto"/>
              </w:divBdr>
            </w:div>
            <w:div w:id="1738169212">
              <w:marLeft w:val="0"/>
              <w:marRight w:val="0"/>
              <w:marTop w:val="0"/>
              <w:marBottom w:val="0"/>
              <w:divBdr>
                <w:top w:val="none" w:sz="0" w:space="0" w:color="auto"/>
                <w:left w:val="none" w:sz="0" w:space="0" w:color="auto"/>
                <w:bottom w:val="none" w:sz="0" w:space="0" w:color="auto"/>
                <w:right w:val="none" w:sz="0" w:space="0" w:color="auto"/>
              </w:divBdr>
            </w:div>
            <w:div w:id="1738169286">
              <w:marLeft w:val="0"/>
              <w:marRight w:val="0"/>
              <w:marTop w:val="0"/>
              <w:marBottom w:val="0"/>
              <w:divBdr>
                <w:top w:val="none" w:sz="0" w:space="0" w:color="auto"/>
                <w:left w:val="none" w:sz="0" w:space="0" w:color="auto"/>
                <w:bottom w:val="none" w:sz="0" w:space="0" w:color="auto"/>
                <w:right w:val="none" w:sz="0" w:space="0" w:color="auto"/>
              </w:divBdr>
            </w:div>
            <w:div w:id="1738169842">
              <w:marLeft w:val="0"/>
              <w:marRight w:val="0"/>
              <w:marTop w:val="0"/>
              <w:marBottom w:val="0"/>
              <w:divBdr>
                <w:top w:val="none" w:sz="0" w:space="0" w:color="auto"/>
                <w:left w:val="none" w:sz="0" w:space="0" w:color="auto"/>
                <w:bottom w:val="none" w:sz="0" w:space="0" w:color="auto"/>
                <w:right w:val="none" w:sz="0" w:space="0" w:color="auto"/>
              </w:divBdr>
            </w:div>
            <w:div w:id="1738170100">
              <w:marLeft w:val="0"/>
              <w:marRight w:val="0"/>
              <w:marTop w:val="0"/>
              <w:marBottom w:val="0"/>
              <w:divBdr>
                <w:top w:val="none" w:sz="0" w:space="0" w:color="auto"/>
                <w:left w:val="none" w:sz="0" w:space="0" w:color="auto"/>
                <w:bottom w:val="none" w:sz="0" w:space="0" w:color="auto"/>
                <w:right w:val="none" w:sz="0" w:space="0" w:color="auto"/>
              </w:divBdr>
            </w:div>
            <w:div w:id="1738170306">
              <w:marLeft w:val="0"/>
              <w:marRight w:val="0"/>
              <w:marTop w:val="0"/>
              <w:marBottom w:val="0"/>
              <w:divBdr>
                <w:top w:val="none" w:sz="0" w:space="0" w:color="auto"/>
                <w:left w:val="none" w:sz="0" w:space="0" w:color="auto"/>
                <w:bottom w:val="none" w:sz="0" w:space="0" w:color="auto"/>
                <w:right w:val="none" w:sz="0" w:space="0" w:color="auto"/>
              </w:divBdr>
            </w:div>
            <w:div w:id="1738171089">
              <w:marLeft w:val="0"/>
              <w:marRight w:val="0"/>
              <w:marTop w:val="0"/>
              <w:marBottom w:val="0"/>
              <w:divBdr>
                <w:top w:val="none" w:sz="0" w:space="0" w:color="auto"/>
                <w:left w:val="none" w:sz="0" w:space="0" w:color="auto"/>
                <w:bottom w:val="none" w:sz="0" w:space="0" w:color="auto"/>
                <w:right w:val="none" w:sz="0" w:space="0" w:color="auto"/>
              </w:divBdr>
            </w:div>
            <w:div w:id="173817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057">
      <w:marLeft w:val="0"/>
      <w:marRight w:val="0"/>
      <w:marTop w:val="0"/>
      <w:marBottom w:val="0"/>
      <w:divBdr>
        <w:top w:val="none" w:sz="0" w:space="0" w:color="auto"/>
        <w:left w:val="none" w:sz="0" w:space="0" w:color="auto"/>
        <w:bottom w:val="none" w:sz="0" w:space="0" w:color="auto"/>
        <w:right w:val="none" w:sz="0" w:space="0" w:color="auto"/>
      </w:divBdr>
    </w:div>
    <w:div w:id="1738170059">
      <w:marLeft w:val="0"/>
      <w:marRight w:val="0"/>
      <w:marTop w:val="0"/>
      <w:marBottom w:val="0"/>
      <w:divBdr>
        <w:top w:val="none" w:sz="0" w:space="0" w:color="auto"/>
        <w:left w:val="none" w:sz="0" w:space="0" w:color="auto"/>
        <w:bottom w:val="none" w:sz="0" w:space="0" w:color="auto"/>
        <w:right w:val="none" w:sz="0" w:space="0" w:color="auto"/>
      </w:divBdr>
    </w:div>
    <w:div w:id="1738170061">
      <w:marLeft w:val="0"/>
      <w:marRight w:val="0"/>
      <w:marTop w:val="0"/>
      <w:marBottom w:val="0"/>
      <w:divBdr>
        <w:top w:val="none" w:sz="0" w:space="0" w:color="auto"/>
        <w:left w:val="none" w:sz="0" w:space="0" w:color="auto"/>
        <w:bottom w:val="none" w:sz="0" w:space="0" w:color="auto"/>
        <w:right w:val="none" w:sz="0" w:space="0" w:color="auto"/>
      </w:divBdr>
    </w:div>
    <w:div w:id="1738170062">
      <w:marLeft w:val="0"/>
      <w:marRight w:val="0"/>
      <w:marTop w:val="0"/>
      <w:marBottom w:val="0"/>
      <w:divBdr>
        <w:top w:val="none" w:sz="0" w:space="0" w:color="auto"/>
        <w:left w:val="none" w:sz="0" w:space="0" w:color="auto"/>
        <w:bottom w:val="none" w:sz="0" w:space="0" w:color="auto"/>
        <w:right w:val="none" w:sz="0" w:space="0" w:color="auto"/>
      </w:divBdr>
    </w:div>
    <w:div w:id="1738170064">
      <w:marLeft w:val="0"/>
      <w:marRight w:val="0"/>
      <w:marTop w:val="0"/>
      <w:marBottom w:val="0"/>
      <w:divBdr>
        <w:top w:val="none" w:sz="0" w:space="0" w:color="auto"/>
        <w:left w:val="none" w:sz="0" w:space="0" w:color="auto"/>
        <w:bottom w:val="none" w:sz="0" w:space="0" w:color="auto"/>
        <w:right w:val="none" w:sz="0" w:space="0" w:color="auto"/>
      </w:divBdr>
    </w:div>
    <w:div w:id="1738170066">
      <w:marLeft w:val="0"/>
      <w:marRight w:val="0"/>
      <w:marTop w:val="0"/>
      <w:marBottom w:val="0"/>
      <w:divBdr>
        <w:top w:val="none" w:sz="0" w:space="0" w:color="auto"/>
        <w:left w:val="none" w:sz="0" w:space="0" w:color="auto"/>
        <w:bottom w:val="none" w:sz="0" w:space="0" w:color="auto"/>
        <w:right w:val="none" w:sz="0" w:space="0" w:color="auto"/>
      </w:divBdr>
    </w:div>
    <w:div w:id="1738170069">
      <w:marLeft w:val="0"/>
      <w:marRight w:val="0"/>
      <w:marTop w:val="0"/>
      <w:marBottom w:val="0"/>
      <w:divBdr>
        <w:top w:val="none" w:sz="0" w:space="0" w:color="auto"/>
        <w:left w:val="none" w:sz="0" w:space="0" w:color="auto"/>
        <w:bottom w:val="none" w:sz="0" w:space="0" w:color="auto"/>
        <w:right w:val="none" w:sz="0" w:space="0" w:color="auto"/>
      </w:divBdr>
    </w:div>
    <w:div w:id="1738170070">
      <w:marLeft w:val="0"/>
      <w:marRight w:val="0"/>
      <w:marTop w:val="0"/>
      <w:marBottom w:val="0"/>
      <w:divBdr>
        <w:top w:val="none" w:sz="0" w:space="0" w:color="auto"/>
        <w:left w:val="none" w:sz="0" w:space="0" w:color="auto"/>
        <w:bottom w:val="none" w:sz="0" w:space="0" w:color="auto"/>
        <w:right w:val="none" w:sz="0" w:space="0" w:color="auto"/>
      </w:divBdr>
    </w:div>
    <w:div w:id="1738170074">
      <w:marLeft w:val="0"/>
      <w:marRight w:val="0"/>
      <w:marTop w:val="0"/>
      <w:marBottom w:val="0"/>
      <w:divBdr>
        <w:top w:val="none" w:sz="0" w:space="0" w:color="auto"/>
        <w:left w:val="none" w:sz="0" w:space="0" w:color="auto"/>
        <w:bottom w:val="none" w:sz="0" w:space="0" w:color="auto"/>
        <w:right w:val="none" w:sz="0" w:space="0" w:color="auto"/>
      </w:divBdr>
      <w:divsChild>
        <w:div w:id="1738169525">
          <w:marLeft w:val="0"/>
          <w:marRight w:val="0"/>
          <w:marTop w:val="0"/>
          <w:marBottom w:val="0"/>
          <w:divBdr>
            <w:top w:val="none" w:sz="0" w:space="0" w:color="auto"/>
            <w:left w:val="none" w:sz="0" w:space="0" w:color="auto"/>
            <w:bottom w:val="none" w:sz="0" w:space="0" w:color="auto"/>
            <w:right w:val="none" w:sz="0" w:space="0" w:color="auto"/>
          </w:divBdr>
        </w:div>
        <w:div w:id="1738170643">
          <w:marLeft w:val="0"/>
          <w:marRight w:val="0"/>
          <w:marTop w:val="0"/>
          <w:marBottom w:val="0"/>
          <w:divBdr>
            <w:top w:val="none" w:sz="0" w:space="0" w:color="auto"/>
            <w:left w:val="none" w:sz="0" w:space="0" w:color="auto"/>
            <w:bottom w:val="none" w:sz="0" w:space="0" w:color="auto"/>
            <w:right w:val="none" w:sz="0" w:space="0" w:color="auto"/>
          </w:divBdr>
        </w:div>
      </w:divsChild>
    </w:div>
    <w:div w:id="1738170076">
      <w:marLeft w:val="0"/>
      <w:marRight w:val="0"/>
      <w:marTop w:val="0"/>
      <w:marBottom w:val="0"/>
      <w:divBdr>
        <w:top w:val="none" w:sz="0" w:space="0" w:color="auto"/>
        <w:left w:val="none" w:sz="0" w:space="0" w:color="auto"/>
        <w:bottom w:val="none" w:sz="0" w:space="0" w:color="auto"/>
        <w:right w:val="none" w:sz="0" w:space="0" w:color="auto"/>
      </w:divBdr>
    </w:div>
    <w:div w:id="1738170077">
      <w:marLeft w:val="0"/>
      <w:marRight w:val="0"/>
      <w:marTop w:val="0"/>
      <w:marBottom w:val="0"/>
      <w:divBdr>
        <w:top w:val="none" w:sz="0" w:space="0" w:color="auto"/>
        <w:left w:val="none" w:sz="0" w:space="0" w:color="auto"/>
        <w:bottom w:val="none" w:sz="0" w:space="0" w:color="auto"/>
        <w:right w:val="none" w:sz="0" w:space="0" w:color="auto"/>
      </w:divBdr>
    </w:div>
    <w:div w:id="1738170081">
      <w:marLeft w:val="0"/>
      <w:marRight w:val="0"/>
      <w:marTop w:val="0"/>
      <w:marBottom w:val="0"/>
      <w:divBdr>
        <w:top w:val="none" w:sz="0" w:space="0" w:color="auto"/>
        <w:left w:val="none" w:sz="0" w:space="0" w:color="auto"/>
        <w:bottom w:val="none" w:sz="0" w:space="0" w:color="auto"/>
        <w:right w:val="none" w:sz="0" w:space="0" w:color="auto"/>
      </w:divBdr>
    </w:div>
    <w:div w:id="1738170085">
      <w:marLeft w:val="0"/>
      <w:marRight w:val="0"/>
      <w:marTop w:val="0"/>
      <w:marBottom w:val="0"/>
      <w:divBdr>
        <w:top w:val="none" w:sz="0" w:space="0" w:color="auto"/>
        <w:left w:val="none" w:sz="0" w:space="0" w:color="auto"/>
        <w:bottom w:val="none" w:sz="0" w:space="0" w:color="auto"/>
        <w:right w:val="none" w:sz="0" w:space="0" w:color="auto"/>
      </w:divBdr>
    </w:div>
    <w:div w:id="1738170086">
      <w:marLeft w:val="0"/>
      <w:marRight w:val="0"/>
      <w:marTop w:val="0"/>
      <w:marBottom w:val="0"/>
      <w:divBdr>
        <w:top w:val="none" w:sz="0" w:space="0" w:color="auto"/>
        <w:left w:val="none" w:sz="0" w:space="0" w:color="auto"/>
        <w:bottom w:val="none" w:sz="0" w:space="0" w:color="auto"/>
        <w:right w:val="none" w:sz="0" w:space="0" w:color="auto"/>
      </w:divBdr>
    </w:div>
    <w:div w:id="1738170087">
      <w:marLeft w:val="0"/>
      <w:marRight w:val="0"/>
      <w:marTop w:val="0"/>
      <w:marBottom w:val="0"/>
      <w:divBdr>
        <w:top w:val="none" w:sz="0" w:space="0" w:color="auto"/>
        <w:left w:val="none" w:sz="0" w:space="0" w:color="auto"/>
        <w:bottom w:val="none" w:sz="0" w:space="0" w:color="auto"/>
        <w:right w:val="none" w:sz="0" w:space="0" w:color="auto"/>
      </w:divBdr>
      <w:divsChild>
        <w:div w:id="1738168653">
          <w:marLeft w:val="0"/>
          <w:marRight w:val="0"/>
          <w:marTop w:val="0"/>
          <w:marBottom w:val="0"/>
          <w:divBdr>
            <w:top w:val="none" w:sz="0" w:space="0" w:color="auto"/>
            <w:left w:val="none" w:sz="0" w:space="0" w:color="auto"/>
            <w:bottom w:val="none" w:sz="0" w:space="0" w:color="auto"/>
            <w:right w:val="none" w:sz="0" w:space="0" w:color="auto"/>
          </w:divBdr>
          <w:divsChild>
            <w:div w:id="173816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088">
      <w:marLeft w:val="0"/>
      <w:marRight w:val="0"/>
      <w:marTop w:val="0"/>
      <w:marBottom w:val="0"/>
      <w:divBdr>
        <w:top w:val="none" w:sz="0" w:space="0" w:color="auto"/>
        <w:left w:val="none" w:sz="0" w:space="0" w:color="auto"/>
        <w:bottom w:val="none" w:sz="0" w:space="0" w:color="auto"/>
        <w:right w:val="none" w:sz="0" w:space="0" w:color="auto"/>
      </w:divBdr>
    </w:div>
    <w:div w:id="1738170091">
      <w:marLeft w:val="0"/>
      <w:marRight w:val="0"/>
      <w:marTop w:val="0"/>
      <w:marBottom w:val="0"/>
      <w:divBdr>
        <w:top w:val="none" w:sz="0" w:space="0" w:color="auto"/>
        <w:left w:val="none" w:sz="0" w:space="0" w:color="auto"/>
        <w:bottom w:val="none" w:sz="0" w:space="0" w:color="auto"/>
        <w:right w:val="none" w:sz="0" w:space="0" w:color="auto"/>
      </w:divBdr>
    </w:div>
    <w:div w:id="1738170092">
      <w:marLeft w:val="0"/>
      <w:marRight w:val="0"/>
      <w:marTop w:val="0"/>
      <w:marBottom w:val="0"/>
      <w:divBdr>
        <w:top w:val="none" w:sz="0" w:space="0" w:color="auto"/>
        <w:left w:val="none" w:sz="0" w:space="0" w:color="auto"/>
        <w:bottom w:val="none" w:sz="0" w:space="0" w:color="auto"/>
        <w:right w:val="none" w:sz="0" w:space="0" w:color="auto"/>
      </w:divBdr>
    </w:div>
    <w:div w:id="1738170093">
      <w:marLeft w:val="0"/>
      <w:marRight w:val="0"/>
      <w:marTop w:val="0"/>
      <w:marBottom w:val="0"/>
      <w:divBdr>
        <w:top w:val="none" w:sz="0" w:space="0" w:color="auto"/>
        <w:left w:val="none" w:sz="0" w:space="0" w:color="auto"/>
        <w:bottom w:val="none" w:sz="0" w:space="0" w:color="auto"/>
        <w:right w:val="none" w:sz="0" w:space="0" w:color="auto"/>
      </w:divBdr>
    </w:div>
    <w:div w:id="1738170094">
      <w:marLeft w:val="0"/>
      <w:marRight w:val="0"/>
      <w:marTop w:val="0"/>
      <w:marBottom w:val="0"/>
      <w:divBdr>
        <w:top w:val="none" w:sz="0" w:space="0" w:color="auto"/>
        <w:left w:val="none" w:sz="0" w:space="0" w:color="auto"/>
        <w:bottom w:val="none" w:sz="0" w:space="0" w:color="auto"/>
        <w:right w:val="none" w:sz="0" w:space="0" w:color="auto"/>
      </w:divBdr>
    </w:div>
    <w:div w:id="1738170096">
      <w:marLeft w:val="0"/>
      <w:marRight w:val="0"/>
      <w:marTop w:val="0"/>
      <w:marBottom w:val="0"/>
      <w:divBdr>
        <w:top w:val="none" w:sz="0" w:space="0" w:color="auto"/>
        <w:left w:val="none" w:sz="0" w:space="0" w:color="auto"/>
        <w:bottom w:val="none" w:sz="0" w:space="0" w:color="auto"/>
        <w:right w:val="none" w:sz="0" w:space="0" w:color="auto"/>
      </w:divBdr>
    </w:div>
    <w:div w:id="1738170097">
      <w:marLeft w:val="0"/>
      <w:marRight w:val="0"/>
      <w:marTop w:val="0"/>
      <w:marBottom w:val="0"/>
      <w:divBdr>
        <w:top w:val="none" w:sz="0" w:space="0" w:color="auto"/>
        <w:left w:val="none" w:sz="0" w:space="0" w:color="auto"/>
        <w:bottom w:val="none" w:sz="0" w:space="0" w:color="auto"/>
        <w:right w:val="none" w:sz="0" w:space="0" w:color="auto"/>
      </w:divBdr>
    </w:div>
    <w:div w:id="1738170099">
      <w:marLeft w:val="0"/>
      <w:marRight w:val="0"/>
      <w:marTop w:val="0"/>
      <w:marBottom w:val="0"/>
      <w:divBdr>
        <w:top w:val="none" w:sz="0" w:space="0" w:color="auto"/>
        <w:left w:val="none" w:sz="0" w:space="0" w:color="auto"/>
        <w:bottom w:val="none" w:sz="0" w:space="0" w:color="auto"/>
        <w:right w:val="none" w:sz="0" w:space="0" w:color="auto"/>
      </w:divBdr>
      <w:divsChild>
        <w:div w:id="1738170463">
          <w:marLeft w:val="0"/>
          <w:marRight w:val="0"/>
          <w:marTop w:val="0"/>
          <w:marBottom w:val="0"/>
          <w:divBdr>
            <w:top w:val="none" w:sz="0" w:space="0" w:color="auto"/>
            <w:left w:val="none" w:sz="0" w:space="0" w:color="auto"/>
            <w:bottom w:val="none" w:sz="0" w:space="0" w:color="auto"/>
            <w:right w:val="none" w:sz="0" w:space="0" w:color="auto"/>
          </w:divBdr>
          <w:divsChild>
            <w:div w:id="1738168590">
              <w:marLeft w:val="0"/>
              <w:marRight w:val="0"/>
              <w:marTop w:val="0"/>
              <w:marBottom w:val="0"/>
              <w:divBdr>
                <w:top w:val="none" w:sz="0" w:space="0" w:color="auto"/>
                <w:left w:val="none" w:sz="0" w:space="0" w:color="auto"/>
                <w:bottom w:val="none" w:sz="0" w:space="0" w:color="auto"/>
                <w:right w:val="none" w:sz="0" w:space="0" w:color="auto"/>
              </w:divBdr>
            </w:div>
          </w:divsChild>
        </w:div>
        <w:div w:id="1738170844">
          <w:marLeft w:val="0"/>
          <w:marRight w:val="0"/>
          <w:marTop w:val="0"/>
          <w:marBottom w:val="0"/>
          <w:divBdr>
            <w:top w:val="none" w:sz="0" w:space="0" w:color="auto"/>
            <w:left w:val="none" w:sz="0" w:space="0" w:color="auto"/>
            <w:bottom w:val="none" w:sz="0" w:space="0" w:color="auto"/>
            <w:right w:val="none" w:sz="0" w:space="0" w:color="auto"/>
          </w:divBdr>
          <w:divsChild>
            <w:div w:id="1738171236">
              <w:marLeft w:val="0"/>
              <w:marRight w:val="0"/>
              <w:marTop w:val="0"/>
              <w:marBottom w:val="0"/>
              <w:divBdr>
                <w:top w:val="none" w:sz="0" w:space="0" w:color="auto"/>
                <w:left w:val="none" w:sz="0" w:space="0" w:color="auto"/>
                <w:bottom w:val="none" w:sz="0" w:space="0" w:color="auto"/>
                <w:right w:val="none" w:sz="0" w:space="0" w:color="auto"/>
              </w:divBdr>
              <w:divsChild>
                <w:div w:id="1738170299">
                  <w:marLeft w:val="0"/>
                  <w:marRight w:val="0"/>
                  <w:marTop w:val="0"/>
                  <w:marBottom w:val="0"/>
                  <w:divBdr>
                    <w:top w:val="none" w:sz="0" w:space="0" w:color="auto"/>
                    <w:left w:val="none" w:sz="0" w:space="0" w:color="auto"/>
                    <w:bottom w:val="none" w:sz="0" w:space="0" w:color="auto"/>
                    <w:right w:val="none" w:sz="0" w:space="0" w:color="auto"/>
                  </w:divBdr>
                  <w:divsChild>
                    <w:div w:id="1738170572">
                      <w:marLeft w:val="0"/>
                      <w:marRight w:val="0"/>
                      <w:marTop w:val="0"/>
                      <w:marBottom w:val="0"/>
                      <w:divBdr>
                        <w:top w:val="none" w:sz="0" w:space="0" w:color="auto"/>
                        <w:left w:val="none" w:sz="0" w:space="0" w:color="auto"/>
                        <w:bottom w:val="none" w:sz="0" w:space="0" w:color="auto"/>
                        <w:right w:val="none" w:sz="0" w:space="0" w:color="auto"/>
                      </w:divBdr>
                      <w:divsChild>
                        <w:div w:id="1738170933">
                          <w:marLeft w:val="0"/>
                          <w:marRight w:val="0"/>
                          <w:marTop w:val="0"/>
                          <w:marBottom w:val="0"/>
                          <w:divBdr>
                            <w:top w:val="none" w:sz="0" w:space="0" w:color="auto"/>
                            <w:left w:val="none" w:sz="0" w:space="0" w:color="auto"/>
                            <w:bottom w:val="none" w:sz="0" w:space="0" w:color="auto"/>
                            <w:right w:val="none" w:sz="0" w:space="0" w:color="auto"/>
                          </w:divBdr>
                          <w:divsChild>
                            <w:div w:id="1738168857">
                              <w:marLeft w:val="0"/>
                              <w:marRight w:val="0"/>
                              <w:marTop w:val="0"/>
                              <w:marBottom w:val="0"/>
                              <w:divBdr>
                                <w:top w:val="none" w:sz="0" w:space="0" w:color="auto"/>
                                <w:left w:val="none" w:sz="0" w:space="0" w:color="auto"/>
                                <w:bottom w:val="none" w:sz="0" w:space="0" w:color="auto"/>
                                <w:right w:val="none" w:sz="0" w:space="0" w:color="auto"/>
                              </w:divBdr>
                              <w:divsChild>
                                <w:div w:id="1738169789">
                                  <w:marLeft w:val="0"/>
                                  <w:marRight w:val="0"/>
                                  <w:marTop w:val="0"/>
                                  <w:marBottom w:val="0"/>
                                  <w:divBdr>
                                    <w:top w:val="none" w:sz="0" w:space="0" w:color="auto"/>
                                    <w:left w:val="none" w:sz="0" w:space="0" w:color="auto"/>
                                    <w:bottom w:val="none" w:sz="0" w:space="0" w:color="auto"/>
                                    <w:right w:val="none" w:sz="0" w:space="0" w:color="auto"/>
                                  </w:divBdr>
                                  <w:divsChild>
                                    <w:div w:id="1738171083">
                                      <w:marLeft w:val="0"/>
                                      <w:marRight w:val="0"/>
                                      <w:marTop w:val="0"/>
                                      <w:marBottom w:val="0"/>
                                      <w:divBdr>
                                        <w:top w:val="none" w:sz="0" w:space="0" w:color="auto"/>
                                        <w:left w:val="none" w:sz="0" w:space="0" w:color="auto"/>
                                        <w:bottom w:val="none" w:sz="0" w:space="0" w:color="auto"/>
                                        <w:right w:val="none" w:sz="0" w:space="0" w:color="auto"/>
                                      </w:divBdr>
                                      <w:divsChild>
                                        <w:div w:id="1738171100">
                                          <w:marLeft w:val="0"/>
                                          <w:marRight w:val="0"/>
                                          <w:marTop w:val="0"/>
                                          <w:marBottom w:val="0"/>
                                          <w:divBdr>
                                            <w:top w:val="none" w:sz="0" w:space="0" w:color="auto"/>
                                            <w:left w:val="none" w:sz="0" w:space="0" w:color="auto"/>
                                            <w:bottom w:val="none" w:sz="0" w:space="0" w:color="auto"/>
                                            <w:right w:val="none" w:sz="0" w:space="0" w:color="auto"/>
                                          </w:divBdr>
                                          <w:divsChild>
                                            <w:div w:id="1738169263">
                                              <w:marLeft w:val="0"/>
                                              <w:marRight w:val="0"/>
                                              <w:marTop w:val="0"/>
                                              <w:marBottom w:val="0"/>
                                              <w:divBdr>
                                                <w:top w:val="none" w:sz="0" w:space="0" w:color="auto"/>
                                                <w:left w:val="none" w:sz="0" w:space="0" w:color="auto"/>
                                                <w:bottom w:val="none" w:sz="0" w:space="0" w:color="auto"/>
                                                <w:right w:val="none" w:sz="0" w:space="0" w:color="auto"/>
                                              </w:divBdr>
                                              <w:divsChild>
                                                <w:div w:id="1738170478">
                                                  <w:marLeft w:val="0"/>
                                                  <w:marRight w:val="0"/>
                                                  <w:marTop w:val="0"/>
                                                  <w:marBottom w:val="0"/>
                                                  <w:divBdr>
                                                    <w:top w:val="none" w:sz="0" w:space="0" w:color="auto"/>
                                                    <w:left w:val="none" w:sz="0" w:space="0" w:color="auto"/>
                                                    <w:bottom w:val="none" w:sz="0" w:space="0" w:color="auto"/>
                                                    <w:right w:val="none" w:sz="0" w:space="0" w:color="auto"/>
                                                  </w:divBdr>
                                                  <w:divsChild>
                                                    <w:div w:id="173817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8170101">
      <w:marLeft w:val="0"/>
      <w:marRight w:val="0"/>
      <w:marTop w:val="0"/>
      <w:marBottom w:val="0"/>
      <w:divBdr>
        <w:top w:val="none" w:sz="0" w:space="0" w:color="auto"/>
        <w:left w:val="none" w:sz="0" w:space="0" w:color="auto"/>
        <w:bottom w:val="none" w:sz="0" w:space="0" w:color="auto"/>
        <w:right w:val="none" w:sz="0" w:space="0" w:color="auto"/>
      </w:divBdr>
    </w:div>
    <w:div w:id="1738170103">
      <w:marLeft w:val="0"/>
      <w:marRight w:val="0"/>
      <w:marTop w:val="0"/>
      <w:marBottom w:val="0"/>
      <w:divBdr>
        <w:top w:val="none" w:sz="0" w:space="0" w:color="auto"/>
        <w:left w:val="none" w:sz="0" w:space="0" w:color="auto"/>
        <w:bottom w:val="none" w:sz="0" w:space="0" w:color="auto"/>
        <w:right w:val="none" w:sz="0" w:space="0" w:color="auto"/>
      </w:divBdr>
    </w:div>
    <w:div w:id="1738170104">
      <w:marLeft w:val="0"/>
      <w:marRight w:val="0"/>
      <w:marTop w:val="0"/>
      <w:marBottom w:val="0"/>
      <w:divBdr>
        <w:top w:val="none" w:sz="0" w:space="0" w:color="auto"/>
        <w:left w:val="none" w:sz="0" w:space="0" w:color="auto"/>
        <w:bottom w:val="none" w:sz="0" w:space="0" w:color="auto"/>
        <w:right w:val="none" w:sz="0" w:space="0" w:color="auto"/>
      </w:divBdr>
    </w:div>
    <w:div w:id="1738170107">
      <w:marLeft w:val="0"/>
      <w:marRight w:val="0"/>
      <w:marTop w:val="0"/>
      <w:marBottom w:val="0"/>
      <w:divBdr>
        <w:top w:val="none" w:sz="0" w:space="0" w:color="auto"/>
        <w:left w:val="none" w:sz="0" w:space="0" w:color="auto"/>
        <w:bottom w:val="none" w:sz="0" w:space="0" w:color="auto"/>
        <w:right w:val="none" w:sz="0" w:space="0" w:color="auto"/>
      </w:divBdr>
    </w:div>
    <w:div w:id="1738170112">
      <w:marLeft w:val="0"/>
      <w:marRight w:val="0"/>
      <w:marTop w:val="0"/>
      <w:marBottom w:val="0"/>
      <w:divBdr>
        <w:top w:val="none" w:sz="0" w:space="0" w:color="auto"/>
        <w:left w:val="none" w:sz="0" w:space="0" w:color="auto"/>
        <w:bottom w:val="none" w:sz="0" w:space="0" w:color="auto"/>
        <w:right w:val="none" w:sz="0" w:space="0" w:color="auto"/>
      </w:divBdr>
    </w:div>
    <w:div w:id="1738170114">
      <w:marLeft w:val="0"/>
      <w:marRight w:val="0"/>
      <w:marTop w:val="0"/>
      <w:marBottom w:val="0"/>
      <w:divBdr>
        <w:top w:val="none" w:sz="0" w:space="0" w:color="auto"/>
        <w:left w:val="none" w:sz="0" w:space="0" w:color="auto"/>
        <w:bottom w:val="none" w:sz="0" w:space="0" w:color="auto"/>
        <w:right w:val="none" w:sz="0" w:space="0" w:color="auto"/>
      </w:divBdr>
    </w:div>
    <w:div w:id="1738170115">
      <w:marLeft w:val="0"/>
      <w:marRight w:val="0"/>
      <w:marTop w:val="0"/>
      <w:marBottom w:val="0"/>
      <w:divBdr>
        <w:top w:val="none" w:sz="0" w:space="0" w:color="auto"/>
        <w:left w:val="none" w:sz="0" w:space="0" w:color="auto"/>
        <w:bottom w:val="none" w:sz="0" w:space="0" w:color="auto"/>
        <w:right w:val="none" w:sz="0" w:space="0" w:color="auto"/>
      </w:divBdr>
    </w:div>
    <w:div w:id="1738170116">
      <w:marLeft w:val="0"/>
      <w:marRight w:val="0"/>
      <w:marTop w:val="0"/>
      <w:marBottom w:val="0"/>
      <w:divBdr>
        <w:top w:val="none" w:sz="0" w:space="0" w:color="auto"/>
        <w:left w:val="none" w:sz="0" w:space="0" w:color="auto"/>
        <w:bottom w:val="none" w:sz="0" w:space="0" w:color="auto"/>
        <w:right w:val="none" w:sz="0" w:space="0" w:color="auto"/>
      </w:divBdr>
    </w:div>
    <w:div w:id="1738170117">
      <w:marLeft w:val="0"/>
      <w:marRight w:val="0"/>
      <w:marTop w:val="0"/>
      <w:marBottom w:val="0"/>
      <w:divBdr>
        <w:top w:val="none" w:sz="0" w:space="0" w:color="auto"/>
        <w:left w:val="none" w:sz="0" w:space="0" w:color="auto"/>
        <w:bottom w:val="none" w:sz="0" w:space="0" w:color="auto"/>
        <w:right w:val="none" w:sz="0" w:space="0" w:color="auto"/>
      </w:divBdr>
    </w:div>
    <w:div w:id="1738170118">
      <w:marLeft w:val="0"/>
      <w:marRight w:val="0"/>
      <w:marTop w:val="0"/>
      <w:marBottom w:val="0"/>
      <w:divBdr>
        <w:top w:val="none" w:sz="0" w:space="0" w:color="auto"/>
        <w:left w:val="none" w:sz="0" w:space="0" w:color="auto"/>
        <w:bottom w:val="none" w:sz="0" w:space="0" w:color="auto"/>
        <w:right w:val="none" w:sz="0" w:space="0" w:color="auto"/>
      </w:divBdr>
    </w:div>
    <w:div w:id="1738170120">
      <w:marLeft w:val="0"/>
      <w:marRight w:val="0"/>
      <w:marTop w:val="0"/>
      <w:marBottom w:val="0"/>
      <w:divBdr>
        <w:top w:val="none" w:sz="0" w:space="0" w:color="auto"/>
        <w:left w:val="none" w:sz="0" w:space="0" w:color="auto"/>
        <w:bottom w:val="none" w:sz="0" w:space="0" w:color="auto"/>
        <w:right w:val="none" w:sz="0" w:space="0" w:color="auto"/>
      </w:divBdr>
    </w:div>
    <w:div w:id="1738170121">
      <w:marLeft w:val="0"/>
      <w:marRight w:val="0"/>
      <w:marTop w:val="0"/>
      <w:marBottom w:val="0"/>
      <w:divBdr>
        <w:top w:val="none" w:sz="0" w:space="0" w:color="auto"/>
        <w:left w:val="none" w:sz="0" w:space="0" w:color="auto"/>
        <w:bottom w:val="none" w:sz="0" w:space="0" w:color="auto"/>
        <w:right w:val="none" w:sz="0" w:space="0" w:color="auto"/>
      </w:divBdr>
    </w:div>
    <w:div w:id="1738170122">
      <w:marLeft w:val="0"/>
      <w:marRight w:val="0"/>
      <w:marTop w:val="0"/>
      <w:marBottom w:val="0"/>
      <w:divBdr>
        <w:top w:val="none" w:sz="0" w:space="0" w:color="auto"/>
        <w:left w:val="none" w:sz="0" w:space="0" w:color="auto"/>
        <w:bottom w:val="none" w:sz="0" w:space="0" w:color="auto"/>
        <w:right w:val="none" w:sz="0" w:space="0" w:color="auto"/>
      </w:divBdr>
    </w:div>
    <w:div w:id="1738170128">
      <w:marLeft w:val="0"/>
      <w:marRight w:val="0"/>
      <w:marTop w:val="0"/>
      <w:marBottom w:val="0"/>
      <w:divBdr>
        <w:top w:val="none" w:sz="0" w:space="0" w:color="auto"/>
        <w:left w:val="none" w:sz="0" w:space="0" w:color="auto"/>
        <w:bottom w:val="none" w:sz="0" w:space="0" w:color="auto"/>
        <w:right w:val="none" w:sz="0" w:space="0" w:color="auto"/>
      </w:divBdr>
    </w:div>
    <w:div w:id="1738170131">
      <w:marLeft w:val="0"/>
      <w:marRight w:val="0"/>
      <w:marTop w:val="0"/>
      <w:marBottom w:val="0"/>
      <w:divBdr>
        <w:top w:val="none" w:sz="0" w:space="0" w:color="auto"/>
        <w:left w:val="none" w:sz="0" w:space="0" w:color="auto"/>
        <w:bottom w:val="none" w:sz="0" w:space="0" w:color="auto"/>
        <w:right w:val="none" w:sz="0" w:space="0" w:color="auto"/>
      </w:divBdr>
      <w:divsChild>
        <w:div w:id="1738169529">
          <w:marLeft w:val="0"/>
          <w:marRight w:val="0"/>
          <w:marTop w:val="0"/>
          <w:marBottom w:val="0"/>
          <w:divBdr>
            <w:top w:val="none" w:sz="0" w:space="0" w:color="auto"/>
            <w:left w:val="none" w:sz="0" w:space="0" w:color="auto"/>
            <w:bottom w:val="none" w:sz="0" w:space="0" w:color="auto"/>
            <w:right w:val="none" w:sz="0" w:space="0" w:color="auto"/>
          </w:divBdr>
        </w:div>
        <w:div w:id="1738169809">
          <w:marLeft w:val="0"/>
          <w:marRight w:val="0"/>
          <w:marTop w:val="0"/>
          <w:marBottom w:val="0"/>
          <w:divBdr>
            <w:top w:val="none" w:sz="0" w:space="0" w:color="auto"/>
            <w:left w:val="none" w:sz="0" w:space="0" w:color="auto"/>
            <w:bottom w:val="none" w:sz="0" w:space="0" w:color="auto"/>
            <w:right w:val="none" w:sz="0" w:space="0" w:color="auto"/>
          </w:divBdr>
        </w:div>
        <w:div w:id="1738169851">
          <w:marLeft w:val="0"/>
          <w:marRight w:val="0"/>
          <w:marTop w:val="0"/>
          <w:marBottom w:val="0"/>
          <w:divBdr>
            <w:top w:val="none" w:sz="0" w:space="0" w:color="auto"/>
            <w:left w:val="none" w:sz="0" w:space="0" w:color="auto"/>
            <w:bottom w:val="none" w:sz="0" w:space="0" w:color="auto"/>
            <w:right w:val="none" w:sz="0" w:space="0" w:color="auto"/>
          </w:divBdr>
        </w:div>
        <w:div w:id="1738170047">
          <w:marLeft w:val="0"/>
          <w:marRight w:val="0"/>
          <w:marTop w:val="0"/>
          <w:marBottom w:val="0"/>
          <w:divBdr>
            <w:top w:val="none" w:sz="0" w:space="0" w:color="auto"/>
            <w:left w:val="none" w:sz="0" w:space="0" w:color="auto"/>
            <w:bottom w:val="none" w:sz="0" w:space="0" w:color="auto"/>
            <w:right w:val="none" w:sz="0" w:space="0" w:color="auto"/>
          </w:divBdr>
        </w:div>
        <w:div w:id="1738170347">
          <w:marLeft w:val="0"/>
          <w:marRight w:val="0"/>
          <w:marTop w:val="0"/>
          <w:marBottom w:val="0"/>
          <w:divBdr>
            <w:top w:val="none" w:sz="0" w:space="0" w:color="auto"/>
            <w:left w:val="none" w:sz="0" w:space="0" w:color="auto"/>
            <w:bottom w:val="none" w:sz="0" w:space="0" w:color="auto"/>
            <w:right w:val="none" w:sz="0" w:space="0" w:color="auto"/>
          </w:divBdr>
          <w:divsChild>
            <w:div w:id="1738170006">
              <w:marLeft w:val="0"/>
              <w:marRight w:val="0"/>
              <w:marTop w:val="0"/>
              <w:marBottom w:val="0"/>
              <w:divBdr>
                <w:top w:val="none" w:sz="0" w:space="0" w:color="auto"/>
                <w:left w:val="none" w:sz="0" w:space="0" w:color="auto"/>
                <w:bottom w:val="none" w:sz="0" w:space="0" w:color="auto"/>
                <w:right w:val="none" w:sz="0" w:space="0" w:color="auto"/>
              </w:divBdr>
            </w:div>
            <w:div w:id="173817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132">
      <w:marLeft w:val="0"/>
      <w:marRight w:val="0"/>
      <w:marTop w:val="0"/>
      <w:marBottom w:val="0"/>
      <w:divBdr>
        <w:top w:val="none" w:sz="0" w:space="0" w:color="auto"/>
        <w:left w:val="none" w:sz="0" w:space="0" w:color="auto"/>
        <w:bottom w:val="none" w:sz="0" w:space="0" w:color="auto"/>
        <w:right w:val="none" w:sz="0" w:space="0" w:color="auto"/>
      </w:divBdr>
      <w:divsChild>
        <w:div w:id="1738168651">
          <w:marLeft w:val="0"/>
          <w:marRight w:val="0"/>
          <w:marTop w:val="0"/>
          <w:marBottom w:val="0"/>
          <w:divBdr>
            <w:top w:val="none" w:sz="0" w:space="0" w:color="auto"/>
            <w:left w:val="none" w:sz="0" w:space="0" w:color="auto"/>
            <w:bottom w:val="none" w:sz="0" w:space="0" w:color="auto"/>
            <w:right w:val="none" w:sz="0" w:space="0" w:color="auto"/>
          </w:divBdr>
          <w:divsChild>
            <w:div w:id="1738169012">
              <w:marLeft w:val="0"/>
              <w:marRight w:val="0"/>
              <w:marTop w:val="0"/>
              <w:marBottom w:val="0"/>
              <w:divBdr>
                <w:top w:val="none" w:sz="0" w:space="0" w:color="auto"/>
                <w:left w:val="none" w:sz="0" w:space="0" w:color="auto"/>
                <w:bottom w:val="none" w:sz="0" w:space="0" w:color="auto"/>
                <w:right w:val="none" w:sz="0" w:space="0" w:color="auto"/>
              </w:divBdr>
              <w:divsChild>
                <w:div w:id="1738171158">
                  <w:marLeft w:val="0"/>
                  <w:marRight w:val="0"/>
                  <w:marTop w:val="0"/>
                  <w:marBottom w:val="0"/>
                  <w:divBdr>
                    <w:top w:val="none" w:sz="0" w:space="0" w:color="auto"/>
                    <w:left w:val="none" w:sz="0" w:space="0" w:color="auto"/>
                    <w:bottom w:val="none" w:sz="0" w:space="0" w:color="auto"/>
                    <w:right w:val="none" w:sz="0" w:space="0" w:color="auto"/>
                  </w:divBdr>
                  <w:divsChild>
                    <w:div w:id="1738170024">
                      <w:marLeft w:val="0"/>
                      <w:marRight w:val="0"/>
                      <w:marTop w:val="0"/>
                      <w:marBottom w:val="0"/>
                      <w:divBdr>
                        <w:top w:val="none" w:sz="0" w:space="0" w:color="auto"/>
                        <w:left w:val="none" w:sz="0" w:space="0" w:color="auto"/>
                        <w:bottom w:val="none" w:sz="0" w:space="0" w:color="auto"/>
                        <w:right w:val="none" w:sz="0" w:space="0" w:color="auto"/>
                      </w:divBdr>
                      <w:divsChild>
                        <w:div w:id="1738169277">
                          <w:marLeft w:val="0"/>
                          <w:marRight w:val="0"/>
                          <w:marTop w:val="0"/>
                          <w:marBottom w:val="0"/>
                          <w:divBdr>
                            <w:top w:val="none" w:sz="0" w:space="0" w:color="auto"/>
                            <w:left w:val="none" w:sz="0" w:space="0" w:color="auto"/>
                            <w:bottom w:val="none" w:sz="0" w:space="0" w:color="auto"/>
                            <w:right w:val="none" w:sz="0" w:space="0" w:color="auto"/>
                          </w:divBdr>
                          <w:divsChild>
                            <w:div w:id="173816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170134">
      <w:marLeft w:val="0"/>
      <w:marRight w:val="0"/>
      <w:marTop w:val="0"/>
      <w:marBottom w:val="0"/>
      <w:divBdr>
        <w:top w:val="none" w:sz="0" w:space="0" w:color="auto"/>
        <w:left w:val="none" w:sz="0" w:space="0" w:color="auto"/>
        <w:bottom w:val="none" w:sz="0" w:space="0" w:color="auto"/>
        <w:right w:val="none" w:sz="0" w:space="0" w:color="auto"/>
      </w:divBdr>
      <w:divsChild>
        <w:div w:id="1738170493">
          <w:marLeft w:val="0"/>
          <w:marRight w:val="0"/>
          <w:marTop w:val="0"/>
          <w:marBottom w:val="0"/>
          <w:divBdr>
            <w:top w:val="none" w:sz="0" w:space="0" w:color="auto"/>
            <w:left w:val="none" w:sz="0" w:space="0" w:color="auto"/>
            <w:bottom w:val="none" w:sz="0" w:space="0" w:color="auto"/>
            <w:right w:val="none" w:sz="0" w:space="0" w:color="auto"/>
          </w:divBdr>
        </w:div>
        <w:div w:id="1738171128">
          <w:marLeft w:val="0"/>
          <w:marRight w:val="0"/>
          <w:marTop w:val="0"/>
          <w:marBottom w:val="0"/>
          <w:divBdr>
            <w:top w:val="none" w:sz="0" w:space="0" w:color="auto"/>
            <w:left w:val="none" w:sz="0" w:space="0" w:color="auto"/>
            <w:bottom w:val="none" w:sz="0" w:space="0" w:color="auto"/>
            <w:right w:val="none" w:sz="0" w:space="0" w:color="auto"/>
          </w:divBdr>
          <w:divsChild>
            <w:div w:id="1738168614">
              <w:marLeft w:val="0"/>
              <w:marRight w:val="0"/>
              <w:marTop w:val="0"/>
              <w:marBottom w:val="0"/>
              <w:divBdr>
                <w:top w:val="none" w:sz="0" w:space="0" w:color="auto"/>
                <w:left w:val="none" w:sz="0" w:space="0" w:color="auto"/>
                <w:bottom w:val="none" w:sz="0" w:space="0" w:color="auto"/>
                <w:right w:val="none" w:sz="0" w:space="0" w:color="auto"/>
              </w:divBdr>
              <w:divsChild>
                <w:div w:id="1738170433">
                  <w:marLeft w:val="0"/>
                  <w:marRight w:val="0"/>
                  <w:marTop w:val="0"/>
                  <w:marBottom w:val="0"/>
                  <w:divBdr>
                    <w:top w:val="none" w:sz="0" w:space="0" w:color="auto"/>
                    <w:left w:val="none" w:sz="0" w:space="0" w:color="auto"/>
                    <w:bottom w:val="none" w:sz="0" w:space="0" w:color="auto"/>
                    <w:right w:val="none" w:sz="0" w:space="0" w:color="auto"/>
                  </w:divBdr>
                  <w:divsChild>
                    <w:div w:id="1738170147">
                      <w:marLeft w:val="0"/>
                      <w:marRight w:val="0"/>
                      <w:marTop w:val="0"/>
                      <w:marBottom w:val="0"/>
                      <w:divBdr>
                        <w:top w:val="none" w:sz="0" w:space="0" w:color="auto"/>
                        <w:left w:val="none" w:sz="0" w:space="0" w:color="auto"/>
                        <w:bottom w:val="none" w:sz="0" w:space="0" w:color="auto"/>
                        <w:right w:val="none" w:sz="0" w:space="0" w:color="auto"/>
                      </w:divBdr>
                      <w:divsChild>
                        <w:div w:id="1738169630">
                          <w:marLeft w:val="0"/>
                          <w:marRight w:val="0"/>
                          <w:marTop w:val="0"/>
                          <w:marBottom w:val="0"/>
                          <w:divBdr>
                            <w:top w:val="none" w:sz="0" w:space="0" w:color="auto"/>
                            <w:left w:val="none" w:sz="0" w:space="0" w:color="auto"/>
                            <w:bottom w:val="none" w:sz="0" w:space="0" w:color="auto"/>
                            <w:right w:val="none" w:sz="0" w:space="0" w:color="auto"/>
                          </w:divBdr>
                          <w:divsChild>
                            <w:div w:id="173816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71178">
          <w:marLeft w:val="0"/>
          <w:marRight w:val="0"/>
          <w:marTop w:val="0"/>
          <w:marBottom w:val="0"/>
          <w:divBdr>
            <w:top w:val="none" w:sz="0" w:space="0" w:color="auto"/>
            <w:left w:val="none" w:sz="0" w:space="0" w:color="auto"/>
            <w:bottom w:val="none" w:sz="0" w:space="0" w:color="auto"/>
            <w:right w:val="none" w:sz="0" w:space="0" w:color="auto"/>
          </w:divBdr>
        </w:div>
      </w:divsChild>
    </w:div>
    <w:div w:id="1738170138">
      <w:marLeft w:val="0"/>
      <w:marRight w:val="0"/>
      <w:marTop w:val="0"/>
      <w:marBottom w:val="0"/>
      <w:divBdr>
        <w:top w:val="none" w:sz="0" w:space="0" w:color="auto"/>
        <w:left w:val="none" w:sz="0" w:space="0" w:color="auto"/>
        <w:bottom w:val="none" w:sz="0" w:space="0" w:color="auto"/>
        <w:right w:val="none" w:sz="0" w:space="0" w:color="auto"/>
      </w:divBdr>
    </w:div>
    <w:div w:id="1738170139">
      <w:marLeft w:val="0"/>
      <w:marRight w:val="0"/>
      <w:marTop w:val="0"/>
      <w:marBottom w:val="0"/>
      <w:divBdr>
        <w:top w:val="none" w:sz="0" w:space="0" w:color="auto"/>
        <w:left w:val="none" w:sz="0" w:space="0" w:color="auto"/>
        <w:bottom w:val="none" w:sz="0" w:space="0" w:color="auto"/>
        <w:right w:val="none" w:sz="0" w:space="0" w:color="auto"/>
      </w:divBdr>
      <w:divsChild>
        <w:div w:id="1738169661">
          <w:marLeft w:val="0"/>
          <w:marRight w:val="0"/>
          <w:marTop w:val="0"/>
          <w:marBottom w:val="0"/>
          <w:divBdr>
            <w:top w:val="none" w:sz="0" w:space="0" w:color="auto"/>
            <w:left w:val="none" w:sz="0" w:space="0" w:color="auto"/>
            <w:bottom w:val="none" w:sz="0" w:space="0" w:color="auto"/>
            <w:right w:val="none" w:sz="0" w:space="0" w:color="auto"/>
          </w:divBdr>
          <w:divsChild>
            <w:div w:id="173817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141">
      <w:marLeft w:val="0"/>
      <w:marRight w:val="0"/>
      <w:marTop w:val="0"/>
      <w:marBottom w:val="0"/>
      <w:divBdr>
        <w:top w:val="none" w:sz="0" w:space="0" w:color="auto"/>
        <w:left w:val="none" w:sz="0" w:space="0" w:color="auto"/>
        <w:bottom w:val="none" w:sz="0" w:space="0" w:color="auto"/>
        <w:right w:val="none" w:sz="0" w:space="0" w:color="auto"/>
      </w:divBdr>
      <w:divsChild>
        <w:div w:id="1738169374">
          <w:marLeft w:val="0"/>
          <w:marRight w:val="0"/>
          <w:marTop w:val="0"/>
          <w:marBottom w:val="0"/>
          <w:divBdr>
            <w:top w:val="none" w:sz="0" w:space="0" w:color="auto"/>
            <w:left w:val="none" w:sz="0" w:space="0" w:color="auto"/>
            <w:bottom w:val="none" w:sz="0" w:space="0" w:color="auto"/>
            <w:right w:val="none" w:sz="0" w:space="0" w:color="auto"/>
          </w:divBdr>
        </w:div>
        <w:div w:id="1738171082">
          <w:marLeft w:val="0"/>
          <w:marRight w:val="0"/>
          <w:marTop w:val="0"/>
          <w:marBottom w:val="0"/>
          <w:divBdr>
            <w:top w:val="none" w:sz="0" w:space="0" w:color="auto"/>
            <w:left w:val="none" w:sz="0" w:space="0" w:color="auto"/>
            <w:bottom w:val="none" w:sz="0" w:space="0" w:color="auto"/>
            <w:right w:val="none" w:sz="0" w:space="0" w:color="auto"/>
          </w:divBdr>
          <w:divsChild>
            <w:div w:id="1738170671">
              <w:marLeft w:val="0"/>
              <w:marRight w:val="0"/>
              <w:marTop w:val="0"/>
              <w:marBottom w:val="0"/>
              <w:divBdr>
                <w:top w:val="none" w:sz="0" w:space="0" w:color="auto"/>
                <w:left w:val="none" w:sz="0" w:space="0" w:color="auto"/>
                <w:bottom w:val="none" w:sz="0" w:space="0" w:color="auto"/>
                <w:right w:val="none" w:sz="0" w:space="0" w:color="auto"/>
              </w:divBdr>
              <w:divsChild>
                <w:div w:id="1738170300">
                  <w:marLeft w:val="0"/>
                  <w:marRight w:val="0"/>
                  <w:marTop w:val="0"/>
                  <w:marBottom w:val="0"/>
                  <w:divBdr>
                    <w:top w:val="none" w:sz="0" w:space="0" w:color="auto"/>
                    <w:left w:val="none" w:sz="0" w:space="0" w:color="auto"/>
                    <w:bottom w:val="none" w:sz="0" w:space="0" w:color="auto"/>
                    <w:right w:val="none" w:sz="0" w:space="0" w:color="auto"/>
                  </w:divBdr>
                </w:div>
                <w:div w:id="1738170407">
                  <w:marLeft w:val="0"/>
                  <w:marRight w:val="0"/>
                  <w:marTop w:val="0"/>
                  <w:marBottom w:val="0"/>
                  <w:divBdr>
                    <w:top w:val="none" w:sz="0" w:space="0" w:color="auto"/>
                    <w:left w:val="none" w:sz="0" w:space="0" w:color="auto"/>
                    <w:bottom w:val="none" w:sz="0" w:space="0" w:color="auto"/>
                    <w:right w:val="none" w:sz="0" w:space="0" w:color="auto"/>
                  </w:divBdr>
                </w:div>
                <w:div w:id="173817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70142">
      <w:marLeft w:val="0"/>
      <w:marRight w:val="0"/>
      <w:marTop w:val="0"/>
      <w:marBottom w:val="0"/>
      <w:divBdr>
        <w:top w:val="none" w:sz="0" w:space="0" w:color="auto"/>
        <w:left w:val="none" w:sz="0" w:space="0" w:color="auto"/>
        <w:bottom w:val="none" w:sz="0" w:space="0" w:color="auto"/>
        <w:right w:val="none" w:sz="0" w:space="0" w:color="auto"/>
      </w:divBdr>
    </w:div>
    <w:div w:id="1738170143">
      <w:marLeft w:val="0"/>
      <w:marRight w:val="0"/>
      <w:marTop w:val="0"/>
      <w:marBottom w:val="0"/>
      <w:divBdr>
        <w:top w:val="none" w:sz="0" w:space="0" w:color="auto"/>
        <w:left w:val="none" w:sz="0" w:space="0" w:color="auto"/>
        <w:bottom w:val="none" w:sz="0" w:space="0" w:color="auto"/>
        <w:right w:val="none" w:sz="0" w:space="0" w:color="auto"/>
      </w:divBdr>
    </w:div>
    <w:div w:id="1738170144">
      <w:marLeft w:val="0"/>
      <w:marRight w:val="0"/>
      <w:marTop w:val="0"/>
      <w:marBottom w:val="0"/>
      <w:divBdr>
        <w:top w:val="none" w:sz="0" w:space="0" w:color="auto"/>
        <w:left w:val="none" w:sz="0" w:space="0" w:color="auto"/>
        <w:bottom w:val="none" w:sz="0" w:space="0" w:color="auto"/>
        <w:right w:val="none" w:sz="0" w:space="0" w:color="auto"/>
      </w:divBdr>
    </w:div>
    <w:div w:id="1738170145">
      <w:marLeft w:val="0"/>
      <w:marRight w:val="0"/>
      <w:marTop w:val="0"/>
      <w:marBottom w:val="0"/>
      <w:divBdr>
        <w:top w:val="none" w:sz="0" w:space="0" w:color="auto"/>
        <w:left w:val="none" w:sz="0" w:space="0" w:color="auto"/>
        <w:bottom w:val="none" w:sz="0" w:space="0" w:color="auto"/>
        <w:right w:val="none" w:sz="0" w:space="0" w:color="auto"/>
      </w:divBdr>
    </w:div>
    <w:div w:id="1738170148">
      <w:marLeft w:val="0"/>
      <w:marRight w:val="0"/>
      <w:marTop w:val="0"/>
      <w:marBottom w:val="0"/>
      <w:divBdr>
        <w:top w:val="none" w:sz="0" w:space="0" w:color="auto"/>
        <w:left w:val="none" w:sz="0" w:space="0" w:color="auto"/>
        <w:bottom w:val="none" w:sz="0" w:space="0" w:color="auto"/>
        <w:right w:val="none" w:sz="0" w:space="0" w:color="auto"/>
      </w:divBdr>
    </w:div>
    <w:div w:id="1738170149">
      <w:marLeft w:val="0"/>
      <w:marRight w:val="0"/>
      <w:marTop w:val="0"/>
      <w:marBottom w:val="0"/>
      <w:divBdr>
        <w:top w:val="none" w:sz="0" w:space="0" w:color="auto"/>
        <w:left w:val="none" w:sz="0" w:space="0" w:color="auto"/>
        <w:bottom w:val="none" w:sz="0" w:space="0" w:color="auto"/>
        <w:right w:val="none" w:sz="0" w:space="0" w:color="auto"/>
      </w:divBdr>
      <w:divsChild>
        <w:div w:id="1738170795">
          <w:marLeft w:val="0"/>
          <w:marRight w:val="0"/>
          <w:marTop w:val="0"/>
          <w:marBottom w:val="0"/>
          <w:divBdr>
            <w:top w:val="none" w:sz="0" w:space="0" w:color="auto"/>
            <w:left w:val="none" w:sz="0" w:space="0" w:color="auto"/>
            <w:bottom w:val="none" w:sz="0" w:space="0" w:color="auto"/>
            <w:right w:val="none" w:sz="0" w:space="0" w:color="auto"/>
          </w:divBdr>
        </w:div>
      </w:divsChild>
    </w:div>
    <w:div w:id="1738170151">
      <w:marLeft w:val="0"/>
      <w:marRight w:val="0"/>
      <w:marTop w:val="0"/>
      <w:marBottom w:val="0"/>
      <w:divBdr>
        <w:top w:val="none" w:sz="0" w:space="0" w:color="auto"/>
        <w:left w:val="none" w:sz="0" w:space="0" w:color="auto"/>
        <w:bottom w:val="none" w:sz="0" w:space="0" w:color="auto"/>
        <w:right w:val="none" w:sz="0" w:space="0" w:color="auto"/>
      </w:divBdr>
    </w:div>
    <w:div w:id="1738170152">
      <w:marLeft w:val="0"/>
      <w:marRight w:val="0"/>
      <w:marTop w:val="0"/>
      <w:marBottom w:val="0"/>
      <w:divBdr>
        <w:top w:val="none" w:sz="0" w:space="0" w:color="auto"/>
        <w:left w:val="none" w:sz="0" w:space="0" w:color="auto"/>
        <w:bottom w:val="none" w:sz="0" w:space="0" w:color="auto"/>
        <w:right w:val="none" w:sz="0" w:space="0" w:color="auto"/>
      </w:divBdr>
    </w:div>
    <w:div w:id="1738170153">
      <w:marLeft w:val="0"/>
      <w:marRight w:val="0"/>
      <w:marTop w:val="0"/>
      <w:marBottom w:val="0"/>
      <w:divBdr>
        <w:top w:val="none" w:sz="0" w:space="0" w:color="auto"/>
        <w:left w:val="none" w:sz="0" w:space="0" w:color="auto"/>
        <w:bottom w:val="none" w:sz="0" w:space="0" w:color="auto"/>
        <w:right w:val="none" w:sz="0" w:space="0" w:color="auto"/>
      </w:divBdr>
    </w:div>
    <w:div w:id="1738170157">
      <w:marLeft w:val="0"/>
      <w:marRight w:val="0"/>
      <w:marTop w:val="0"/>
      <w:marBottom w:val="0"/>
      <w:divBdr>
        <w:top w:val="none" w:sz="0" w:space="0" w:color="auto"/>
        <w:left w:val="none" w:sz="0" w:space="0" w:color="auto"/>
        <w:bottom w:val="none" w:sz="0" w:space="0" w:color="auto"/>
        <w:right w:val="none" w:sz="0" w:space="0" w:color="auto"/>
      </w:divBdr>
    </w:div>
    <w:div w:id="1738170158">
      <w:marLeft w:val="0"/>
      <w:marRight w:val="0"/>
      <w:marTop w:val="0"/>
      <w:marBottom w:val="0"/>
      <w:divBdr>
        <w:top w:val="none" w:sz="0" w:space="0" w:color="auto"/>
        <w:left w:val="none" w:sz="0" w:space="0" w:color="auto"/>
        <w:bottom w:val="none" w:sz="0" w:space="0" w:color="auto"/>
        <w:right w:val="none" w:sz="0" w:space="0" w:color="auto"/>
      </w:divBdr>
    </w:div>
    <w:div w:id="1738170166">
      <w:marLeft w:val="0"/>
      <w:marRight w:val="0"/>
      <w:marTop w:val="0"/>
      <w:marBottom w:val="0"/>
      <w:divBdr>
        <w:top w:val="none" w:sz="0" w:space="0" w:color="auto"/>
        <w:left w:val="none" w:sz="0" w:space="0" w:color="auto"/>
        <w:bottom w:val="none" w:sz="0" w:space="0" w:color="auto"/>
        <w:right w:val="none" w:sz="0" w:space="0" w:color="auto"/>
      </w:divBdr>
    </w:div>
    <w:div w:id="1738170167">
      <w:marLeft w:val="0"/>
      <w:marRight w:val="0"/>
      <w:marTop w:val="0"/>
      <w:marBottom w:val="0"/>
      <w:divBdr>
        <w:top w:val="none" w:sz="0" w:space="0" w:color="auto"/>
        <w:left w:val="none" w:sz="0" w:space="0" w:color="auto"/>
        <w:bottom w:val="none" w:sz="0" w:space="0" w:color="auto"/>
        <w:right w:val="none" w:sz="0" w:space="0" w:color="auto"/>
      </w:divBdr>
    </w:div>
    <w:div w:id="1738170168">
      <w:marLeft w:val="0"/>
      <w:marRight w:val="0"/>
      <w:marTop w:val="0"/>
      <w:marBottom w:val="0"/>
      <w:divBdr>
        <w:top w:val="none" w:sz="0" w:space="0" w:color="auto"/>
        <w:left w:val="none" w:sz="0" w:space="0" w:color="auto"/>
        <w:bottom w:val="none" w:sz="0" w:space="0" w:color="auto"/>
        <w:right w:val="none" w:sz="0" w:space="0" w:color="auto"/>
      </w:divBdr>
    </w:div>
    <w:div w:id="1738170169">
      <w:marLeft w:val="0"/>
      <w:marRight w:val="0"/>
      <w:marTop w:val="0"/>
      <w:marBottom w:val="0"/>
      <w:divBdr>
        <w:top w:val="none" w:sz="0" w:space="0" w:color="auto"/>
        <w:left w:val="none" w:sz="0" w:space="0" w:color="auto"/>
        <w:bottom w:val="none" w:sz="0" w:space="0" w:color="auto"/>
        <w:right w:val="none" w:sz="0" w:space="0" w:color="auto"/>
      </w:divBdr>
      <w:divsChild>
        <w:div w:id="1738170516">
          <w:marLeft w:val="0"/>
          <w:marRight w:val="0"/>
          <w:marTop w:val="0"/>
          <w:marBottom w:val="0"/>
          <w:divBdr>
            <w:top w:val="none" w:sz="0" w:space="0" w:color="auto"/>
            <w:left w:val="none" w:sz="0" w:space="0" w:color="auto"/>
            <w:bottom w:val="none" w:sz="0" w:space="0" w:color="auto"/>
            <w:right w:val="none" w:sz="0" w:space="0" w:color="auto"/>
          </w:divBdr>
          <w:divsChild>
            <w:div w:id="1738171411">
              <w:marLeft w:val="0"/>
              <w:marRight w:val="0"/>
              <w:marTop w:val="0"/>
              <w:marBottom w:val="0"/>
              <w:divBdr>
                <w:top w:val="none" w:sz="0" w:space="0" w:color="auto"/>
                <w:left w:val="none" w:sz="0" w:space="0" w:color="auto"/>
                <w:bottom w:val="none" w:sz="0" w:space="0" w:color="auto"/>
                <w:right w:val="none" w:sz="0" w:space="0" w:color="auto"/>
              </w:divBdr>
            </w:div>
          </w:divsChild>
        </w:div>
        <w:div w:id="1738170672">
          <w:marLeft w:val="0"/>
          <w:marRight w:val="0"/>
          <w:marTop w:val="0"/>
          <w:marBottom w:val="0"/>
          <w:divBdr>
            <w:top w:val="none" w:sz="0" w:space="0" w:color="auto"/>
            <w:left w:val="none" w:sz="0" w:space="0" w:color="auto"/>
            <w:bottom w:val="none" w:sz="0" w:space="0" w:color="auto"/>
            <w:right w:val="none" w:sz="0" w:space="0" w:color="auto"/>
          </w:divBdr>
          <w:divsChild>
            <w:div w:id="173817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170">
      <w:marLeft w:val="0"/>
      <w:marRight w:val="0"/>
      <w:marTop w:val="0"/>
      <w:marBottom w:val="0"/>
      <w:divBdr>
        <w:top w:val="none" w:sz="0" w:space="0" w:color="auto"/>
        <w:left w:val="none" w:sz="0" w:space="0" w:color="auto"/>
        <w:bottom w:val="none" w:sz="0" w:space="0" w:color="auto"/>
        <w:right w:val="none" w:sz="0" w:space="0" w:color="auto"/>
      </w:divBdr>
    </w:div>
    <w:div w:id="1738170174">
      <w:marLeft w:val="0"/>
      <w:marRight w:val="0"/>
      <w:marTop w:val="0"/>
      <w:marBottom w:val="0"/>
      <w:divBdr>
        <w:top w:val="none" w:sz="0" w:space="0" w:color="auto"/>
        <w:left w:val="none" w:sz="0" w:space="0" w:color="auto"/>
        <w:bottom w:val="none" w:sz="0" w:space="0" w:color="auto"/>
        <w:right w:val="none" w:sz="0" w:space="0" w:color="auto"/>
      </w:divBdr>
      <w:divsChild>
        <w:div w:id="1738168746">
          <w:marLeft w:val="0"/>
          <w:marRight w:val="0"/>
          <w:marTop w:val="0"/>
          <w:marBottom w:val="0"/>
          <w:divBdr>
            <w:top w:val="none" w:sz="0" w:space="0" w:color="auto"/>
            <w:left w:val="none" w:sz="0" w:space="0" w:color="auto"/>
            <w:bottom w:val="none" w:sz="0" w:space="0" w:color="auto"/>
            <w:right w:val="none" w:sz="0" w:space="0" w:color="auto"/>
          </w:divBdr>
        </w:div>
      </w:divsChild>
    </w:div>
    <w:div w:id="1738170175">
      <w:marLeft w:val="0"/>
      <w:marRight w:val="0"/>
      <w:marTop w:val="0"/>
      <w:marBottom w:val="0"/>
      <w:divBdr>
        <w:top w:val="none" w:sz="0" w:space="0" w:color="auto"/>
        <w:left w:val="none" w:sz="0" w:space="0" w:color="auto"/>
        <w:bottom w:val="none" w:sz="0" w:space="0" w:color="auto"/>
        <w:right w:val="none" w:sz="0" w:space="0" w:color="auto"/>
      </w:divBdr>
    </w:div>
    <w:div w:id="1738170176">
      <w:marLeft w:val="0"/>
      <w:marRight w:val="0"/>
      <w:marTop w:val="0"/>
      <w:marBottom w:val="0"/>
      <w:divBdr>
        <w:top w:val="none" w:sz="0" w:space="0" w:color="auto"/>
        <w:left w:val="none" w:sz="0" w:space="0" w:color="auto"/>
        <w:bottom w:val="none" w:sz="0" w:space="0" w:color="auto"/>
        <w:right w:val="none" w:sz="0" w:space="0" w:color="auto"/>
      </w:divBdr>
      <w:divsChild>
        <w:div w:id="1738168900">
          <w:marLeft w:val="0"/>
          <w:marRight w:val="0"/>
          <w:marTop w:val="0"/>
          <w:marBottom w:val="0"/>
          <w:divBdr>
            <w:top w:val="none" w:sz="0" w:space="0" w:color="auto"/>
            <w:left w:val="none" w:sz="0" w:space="0" w:color="auto"/>
            <w:bottom w:val="none" w:sz="0" w:space="0" w:color="auto"/>
            <w:right w:val="none" w:sz="0" w:space="0" w:color="auto"/>
          </w:divBdr>
        </w:div>
        <w:div w:id="1738168923">
          <w:marLeft w:val="0"/>
          <w:marRight w:val="0"/>
          <w:marTop w:val="0"/>
          <w:marBottom w:val="0"/>
          <w:divBdr>
            <w:top w:val="none" w:sz="0" w:space="0" w:color="auto"/>
            <w:left w:val="none" w:sz="0" w:space="0" w:color="auto"/>
            <w:bottom w:val="none" w:sz="0" w:space="0" w:color="auto"/>
            <w:right w:val="none" w:sz="0" w:space="0" w:color="auto"/>
          </w:divBdr>
        </w:div>
        <w:div w:id="1738169312">
          <w:marLeft w:val="0"/>
          <w:marRight w:val="0"/>
          <w:marTop w:val="0"/>
          <w:marBottom w:val="0"/>
          <w:divBdr>
            <w:top w:val="none" w:sz="0" w:space="0" w:color="auto"/>
            <w:left w:val="none" w:sz="0" w:space="0" w:color="auto"/>
            <w:bottom w:val="none" w:sz="0" w:space="0" w:color="auto"/>
            <w:right w:val="none" w:sz="0" w:space="0" w:color="auto"/>
          </w:divBdr>
        </w:div>
      </w:divsChild>
    </w:div>
    <w:div w:id="1738170177">
      <w:marLeft w:val="0"/>
      <w:marRight w:val="0"/>
      <w:marTop w:val="0"/>
      <w:marBottom w:val="0"/>
      <w:divBdr>
        <w:top w:val="none" w:sz="0" w:space="0" w:color="auto"/>
        <w:left w:val="none" w:sz="0" w:space="0" w:color="auto"/>
        <w:bottom w:val="none" w:sz="0" w:space="0" w:color="auto"/>
        <w:right w:val="none" w:sz="0" w:space="0" w:color="auto"/>
      </w:divBdr>
    </w:div>
    <w:div w:id="1738170180">
      <w:marLeft w:val="0"/>
      <w:marRight w:val="0"/>
      <w:marTop w:val="0"/>
      <w:marBottom w:val="0"/>
      <w:divBdr>
        <w:top w:val="none" w:sz="0" w:space="0" w:color="auto"/>
        <w:left w:val="none" w:sz="0" w:space="0" w:color="auto"/>
        <w:bottom w:val="none" w:sz="0" w:space="0" w:color="auto"/>
        <w:right w:val="none" w:sz="0" w:space="0" w:color="auto"/>
      </w:divBdr>
    </w:div>
    <w:div w:id="1738170181">
      <w:marLeft w:val="0"/>
      <w:marRight w:val="0"/>
      <w:marTop w:val="0"/>
      <w:marBottom w:val="0"/>
      <w:divBdr>
        <w:top w:val="none" w:sz="0" w:space="0" w:color="auto"/>
        <w:left w:val="none" w:sz="0" w:space="0" w:color="auto"/>
        <w:bottom w:val="none" w:sz="0" w:space="0" w:color="auto"/>
        <w:right w:val="none" w:sz="0" w:space="0" w:color="auto"/>
      </w:divBdr>
    </w:div>
    <w:div w:id="1738170183">
      <w:marLeft w:val="0"/>
      <w:marRight w:val="0"/>
      <w:marTop w:val="0"/>
      <w:marBottom w:val="0"/>
      <w:divBdr>
        <w:top w:val="none" w:sz="0" w:space="0" w:color="auto"/>
        <w:left w:val="none" w:sz="0" w:space="0" w:color="auto"/>
        <w:bottom w:val="none" w:sz="0" w:space="0" w:color="auto"/>
        <w:right w:val="none" w:sz="0" w:space="0" w:color="auto"/>
      </w:divBdr>
    </w:div>
    <w:div w:id="1738170185">
      <w:marLeft w:val="0"/>
      <w:marRight w:val="0"/>
      <w:marTop w:val="0"/>
      <w:marBottom w:val="0"/>
      <w:divBdr>
        <w:top w:val="none" w:sz="0" w:space="0" w:color="auto"/>
        <w:left w:val="none" w:sz="0" w:space="0" w:color="auto"/>
        <w:bottom w:val="none" w:sz="0" w:space="0" w:color="auto"/>
        <w:right w:val="none" w:sz="0" w:space="0" w:color="auto"/>
      </w:divBdr>
      <w:divsChild>
        <w:div w:id="1738169278">
          <w:marLeft w:val="0"/>
          <w:marRight w:val="0"/>
          <w:marTop w:val="0"/>
          <w:marBottom w:val="0"/>
          <w:divBdr>
            <w:top w:val="none" w:sz="0" w:space="0" w:color="auto"/>
            <w:left w:val="none" w:sz="0" w:space="0" w:color="auto"/>
            <w:bottom w:val="none" w:sz="0" w:space="0" w:color="auto"/>
            <w:right w:val="none" w:sz="0" w:space="0" w:color="auto"/>
          </w:divBdr>
        </w:div>
        <w:div w:id="1738171127">
          <w:marLeft w:val="0"/>
          <w:marRight w:val="0"/>
          <w:marTop w:val="0"/>
          <w:marBottom w:val="0"/>
          <w:divBdr>
            <w:top w:val="none" w:sz="0" w:space="0" w:color="auto"/>
            <w:left w:val="none" w:sz="0" w:space="0" w:color="auto"/>
            <w:bottom w:val="none" w:sz="0" w:space="0" w:color="auto"/>
            <w:right w:val="none" w:sz="0" w:space="0" w:color="auto"/>
          </w:divBdr>
          <w:divsChild>
            <w:div w:id="173816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190">
      <w:marLeft w:val="0"/>
      <w:marRight w:val="0"/>
      <w:marTop w:val="0"/>
      <w:marBottom w:val="0"/>
      <w:divBdr>
        <w:top w:val="none" w:sz="0" w:space="0" w:color="auto"/>
        <w:left w:val="none" w:sz="0" w:space="0" w:color="auto"/>
        <w:bottom w:val="none" w:sz="0" w:space="0" w:color="auto"/>
        <w:right w:val="none" w:sz="0" w:space="0" w:color="auto"/>
      </w:divBdr>
    </w:div>
    <w:div w:id="1738170192">
      <w:marLeft w:val="0"/>
      <w:marRight w:val="0"/>
      <w:marTop w:val="0"/>
      <w:marBottom w:val="0"/>
      <w:divBdr>
        <w:top w:val="none" w:sz="0" w:space="0" w:color="auto"/>
        <w:left w:val="none" w:sz="0" w:space="0" w:color="auto"/>
        <w:bottom w:val="none" w:sz="0" w:space="0" w:color="auto"/>
        <w:right w:val="none" w:sz="0" w:space="0" w:color="auto"/>
      </w:divBdr>
    </w:div>
    <w:div w:id="1738170194">
      <w:marLeft w:val="0"/>
      <w:marRight w:val="0"/>
      <w:marTop w:val="0"/>
      <w:marBottom w:val="0"/>
      <w:divBdr>
        <w:top w:val="none" w:sz="0" w:space="0" w:color="auto"/>
        <w:left w:val="none" w:sz="0" w:space="0" w:color="auto"/>
        <w:bottom w:val="none" w:sz="0" w:space="0" w:color="auto"/>
        <w:right w:val="none" w:sz="0" w:space="0" w:color="auto"/>
      </w:divBdr>
      <w:divsChild>
        <w:div w:id="1738169923">
          <w:marLeft w:val="0"/>
          <w:marRight w:val="0"/>
          <w:marTop w:val="0"/>
          <w:marBottom w:val="0"/>
          <w:divBdr>
            <w:top w:val="none" w:sz="0" w:space="0" w:color="auto"/>
            <w:left w:val="none" w:sz="0" w:space="0" w:color="auto"/>
            <w:bottom w:val="none" w:sz="0" w:space="0" w:color="auto"/>
            <w:right w:val="none" w:sz="0" w:space="0" w:color="auto"/>
          </w:divBdr>
          <w:divsChild>
            <w:div w:id="1738168861">
              <w:marLeft w:val="0"/>
              <w:marRight w:val="0"/>
              <w:marTop w:val="0"/>
              <w:marBottom w:val="0"/>
              <w:divBdr>
                <w:top w:val="none" w:sz="0" w:space="0" w:color="auto"/>
                <w:left w:val="none" w:sz="0" w:space="0" w:color="auto"/>
                <w:bottom w:val="none" w:sz="0" w:space="0" w:color="auto"/>
                <w:right w:val="none" w:sz="0" w:space="0" w:color="auto"/>
              </w:divBdr>
              <w:divsChild>
                <w:div w:id="1738170310">
                  <w:marLeft w:val="0"/>
                  <w:marRight w:val="0"/>
                  <w:marTop w:val="0"/>
                  <w:marBottom w:val="0"/>
                  <w:divBdr>
                    <w:top w:val="none" w:sz="0" w:space="0" w:color="auto"/>
                    <w:left w:val="none" w:sz="0" w:space="0" w:color="auto"/>
                    <w:bottom w:val="none" w:sz="0" w:space="0" w:color="auto"/>
                    <w:right w:val="none" w:sz="0" w:space="0" w:color="auto"/>
                  </w:divBdr>
                  <w:divsChild>
                    <w:div w:id="1738171277">
                      <w:marLeft w:val="0"/>
                      <w:marRight w:val="0"/>
                      <w:marTop w:val="0"/>
                      <w:marBottom w:val="0"/>
                      <w:divBdr>
                        <w:top w:val="none" w:sz="0" w:space="0" w:color="auto"/>
                        <w:left w:val="none" w:sz="0" w:space="0" w:color="auto"/>
                        <w:bottom w:val="none" w:sz="0" w:space="0" w:color="auto"/>
                        <w:right w:val="none" w:sz="0" w:space="0" w:color="auto"/>
                      </w:divBdr>
                      <w:divsChild>
                        <w:div w:id="1738168725">
                          <w:marLeft w:val="0"/>
                          <w:marRight w:val="0"/>
                          <w:marTop w:val="0"/>
                          <w:marBottom w:val="0"/>
                          <w:divBdr>
                            <w:top w:val="none" w:sz="0" w:space="0" w:color="auto"/>
                            <w:left w:val="none" w:sz="0" w:space="0" w:color="auto"/>
                            <w:bottom w:val="none" w:sz="0" w:space="0" w:color="auto"/>
                            <w:right w:val="none" w:sz="0" w:space="0" w:color="auto"/>
                          </w:divBdr>
                          <w:divsChild>
                            <w:div w:id="173816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170200">
      <w:marLeft w:val="0"/>
      <w:marRight w:val="0"/>
      <w:marTop w:val="0"/>
      <w:marBottom w:val="0"/>
      <w:divBdr>
        <w:top w:val="none" w:sz="0" w:space="0" w:color="auto"/>
        <w:left w:val="none" w:sz="0" w:space="0" w:color="auto"/>
        <w:bottom w:val="none" w:sz="0" w:space="0" w:color="auto"/>
        <w:right w:val="none" w:sz="0" w:space="0" w:color="auto"/>
      </w:divBdr>
    </w:div>
    <w:div w:id="1738170202">
      <w:marLeft w:val="0"/>
      <w:marRight w:val="0"/>
      <w:marTop w:val="0"/>
      <w:marBottom w:val="0"/>
      <w:divBdr>
        <w:top w:val="none" w:sz="0" w:space="0" w:color="auto"/>
        <w:left w:val="none" w:sz="0" w:space="0" w:color="auto"/>
        <w:bottom w:val="none" w:sz="0" w:space="0" w:color="auto"/>
        <w:right w:val="none" w:sz="0" w:space="0" w:color="auto"/>
      </w:divBdr>
      <w:divsChild>
        <w:div w:id="1738169123">
          <w:marLeft w:val="0"/>
          <w:marRight w:val="0"/>
          <w:marTop w:val="0"/>
          <w:marBottom w:val="0"/>
          <w:divBdr>
            <w:top w:val="none" w:sz="0" w:space="0" w:color="auto"/>
            <w:left w:val="none" w:sz="0" w:space="0" w:color="auto"/>
            <w:bottom w:val="none" w:sz="0" w:space="0" w:color="auto"/>
            <w:right w:val="none" w:sz="0" w:space="0" w:color="auto"/>
          </w:divBdr>
          <w:divsChild>
            <w:div w:id="1738170380">
              <w:marLeft w:val="0"/>
              <w:marRight w:val="0"/>
              <w:marTop w:val="0"/>
              <w:marBottom w:val="0"/>
              <w:divBdr>
                <w:top w:val="none" w:sz="0" w:space="0" w:color="auto"/>
                <w:left w:val="none" w:sz="0" w:space="0" w:color="auto"/>
                <w:bottom w:val="none" w:sz="0" w:space="0" w:color="auto"/>
                <w:right w:val="none" w:sz="0" w:space="0" w:color="auto"/>
              </w:divBdr>
            </w:div>
          </w:divsChild>
        </w:div>
        <w:div w:id="1738170038">
          <w:marLeft w:val="0"/>
          <w:marRight w:val="0"/>
          <w:marTop w:val="0"/>
          <w:marBottom w:val="0"/>
          <w:divBdr>
            <w:top w:val="none" w:sz="0" w:space="0" w:color="auto"/>
            <w:left w:val="none" w:sz="0" w:space="0" w:color="auto"/>
            <w:bottom w:val="none" w:sz="0" w:space="0" w:color="auto"/>
            <w:right w:val="none" w:sz="0" w:space="0" w:color="auto"/>
          </w:divBdr>
        </w:div>
        <w:div w:id="1738170272">
          <w:marLeft w:val="0"/>
          <w:marRight w:val="0"/>
          <w:marTop w:val="0"/>
          <w:marBottom w:val="0"/>
          <w:divBdr>
            <w:top w:val="none" w:sz="0" w:space="0" w:color="auto"/>
            <w:left w:val="none" w:sz="0" w:space="0" w:color="auto"/>
            <w:bottom w:val="none" w:sz="0" w:space="0" w:color="auto"/>
            <w:right w:val="none" w:sz="0" w:space="0" w:color="auto"/>
          </w:divBdr>
          <w:divsChild>
            <w:div w:id="1738171036">
              <w:marLeft w:val="0"/>
              <w:marRight w:val="0"/>
              <w:marTop w:val="0"/>
              <w:marBottom w:val="0"/>
              <w:divBdr>
                <w:top w:val="none" w:sz="0" w:space="0" w:color="auto"/>
                <w:left w:val="none" w:sz="0" w:space="0" w:color="auto"/>
                <w:bottom w:val="none" w:sz="0" w:space="0" w:color="auto"/>
                <w:right w:val="none" w:sz="0" w:space="0" w:color="auto"/>
              </w:divBdr>
            </w:div>
          </w:divsChild>
        </w:div>
        <w:div w:id="1738170686">
          <w:marLeft w:val="0"/>
          <w:marRight w:val="0"/>
          <w:marTop w:val="0"/>
          <w:marBottom w:val="0"/>
          <w:divBdr>
            <w:top w:val="none" w:sz="0" w:space="0" w:color="auto"/>
            <w:left w:val="none" w:sz="0" w:space="0" w:color="auto"/>
            <w:bottom w:val="none" w:sz="0" w:space="0" w:color="auto"/>
            <w:right w:val="none" w:sz="0" w:space="0" w:color="auto"/>
          </w:divBdr>
        </w:div>
        <w:div w:id="1738171304">
          <w:marLeft w:val="0"/>
          <w:marRight w:val="0"/>
          <w:marTop w:val="0"/>
          <w:marBottom w:val="0"/>
          <w:divBdr>
            <w:top w:val="none" w:sz="0" w:space="0" w:color="auto"/>
            <w:left w:val="none" w:sz="0" w:space="0" w:color="auto"/>
            <w:bottom w:val="none" w:sz="0" w:space="0" w:color="auto"/>
            <w:right w:val="none" w:sz="0" w:space="0" w:color="auto"/>
          </w:divBdr>
          <w:divsChild>
            <w:div w:id="173816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207">
      <w:marLeft w:val="0"/>
      <w:marRight w:val="0"/>
      <w:marTop w:val="0"/>
      <w:marBottom w:val="0"/>
      <w:divBdr>
        <w:top w:val="none" w:sz="0" w:space="0" w:color="auto"/>
        <w:left w:val="none" w:sz="0" w:space="0" w:color="auto"/>
        <w:bottom w:val="none" w:sz="0" w:space="0" w:color="auto"/>
        <w:right w:val="none" w:sz="0" w:space="0" w:color="auto"/>
      </w:divBdr>
    </w:div>
    <w:div w:id="1738170209">
      <w:marLeft w:val="0"/>
      <w:marRight w:val="0"/>
      <w:marTop w:val="0"/>
      <w:marBottom w:val="0"/>
      <w:divBdr>
        <w:top w:val="none" w:sz="0" w:space="0" w:color="auto"/>
        <w:left w:val="none" w:sz="0" w:space="0" w:color="auto"/>
        <w:bottom w:val="none" w:sz="0" w:space="0" w:color="auto"/>
        <w:right w:val="none" w:sz="0" w:space="0" w:color="auto"/>
      </w:divBdr>
    </w:div>
    <w:div w:id="1738170210">
      <w:marLeft w:val="0"/>
      <w:marRight w:val="0"/>
      <w:marTop w:val="0"/>
      <w:marBottom w:val="0"/>
      <w:divBdr>
        <w:top w:val="none" w:sz="0" w:space="0" w:color="auto"/>
        <w:left w:val="none" w:sz="0" w:space="0" w:color="auto"/>
        <w:bottom w:val="none" w:sz="0" w:space="0" w:color="auto"/>
        <w:right w:val="none" w:sz="0" w:space="0" w:color="auto"/>
      </w:divBdr>
    </w:div>
    <w:div w:id="1738170211">
      <w:marLeft w:val="0"/>
      <w:marRight w:val="0"/>
      <w:marTop w:val="0"/>
      <w:marBottom w:val="0"/>
      <w:divBdr>
        <w:top w:val="none" w:sz="0" w:space="0" w:color="auto"/>
        <w:left w:val="none" w:sz="0" w:space="0" w:color="auto"/>
        <w:bottom w:val="none" w:sz="0" w:space="0" w:color="auto"/>
        <w:right w:val="none" w:sz="0" w:space="0" w:color="auto"/>
      </w:divBdr>
    </w:div>
    <w:div w:id="1738170212">
      <w:marLeft w:val="0"/>
      <w:marRight w:val="0"/>
      <w:marTop w:val="0"/>
      <w:marBottom w:val="0"/>
      <w:divBdr>
        <w:top w:val="none" w:sz="0" w:space="0" w:color="auto"/>
        <w:left w:val="none" w:sz="0" w:space="0" w:color="auto"/>
        <w:bottom w:val="none" w:sz="0" w:space="0" w:color="auto"/>
        <w:right w:val="none" w:sz="0" w:space="0" w:color="auto"/>
      </w:divBdr>
      <w:divsChild>
        <w:div w:id="1738170199">
          <w:marLeft w:val="0"/>
          <w:marRight w:val="0"/>
          <w:marTop w:val="0"/>
          <w:marBottom w:val="0"/>
          <w:divBdr>
            <w:top w:val="none" w:sz="0" w:space="0" w:color="auto"/>
            <w:left w:val="none" w:sz="0" w:space="0" w:color="auto"/>
            <w:bottom w:val="none" w:sz="0" w:space="0" w:color="auto"/>
            <w:right w:val="none" w:sz="0" w:space="0" w:color="auto"/>
          </w:divBdr>
        </w:div>
      </w:divsChild>
    </w:div>
    <w:div w:id="1738170213">
      <w:marLeft w:val="0"/>
      <w:marRight w:val="0"/>
      <w:marTop w:val="0"/>
      <w:marBottom w:val="0"/>
      <w:divBdr>
        <w:top w:val="none" w:sz="0" w:space="0" w:color="auto"/>
        <w:left w:val="none" w:sz="0" w:space="0" w:color="auto"/>
        <w:bottom w:val="none" w:sz="0" w:space="0" w:color="auto"/>
        <w:right w:val="none" w:sz="0" w:space="0" w:color="auto"/>
      </w:divBdr>
    </w:div>
    <w:div w:id="1738170214">
      <w:marLeft w:val="0"/>
      <w:marRight w:val="0"/>
      <w:marTop w:val="0"/>
      <w:marBottom w:val="0"/>
      <w:divBdr>
        <w:top w:val="none" w:sz="0" w:space="0" w:color="auto"/>
        <w:left w:val="none" w:sz="0" w:space="0" w:color="auto"/>
        <w:bottom w:val="none" w:sz="0" w:space="0" w:color="auto"/>
        <w:right w:val="none" w:sz="0" w:space="0" w:color="auto"/>
      </w:divBdr>
      <w:divsChild>
        <w:div w:id="1738169944">
          <w:marLeft w:val="0"/>
          <w:marRight w:val="0"/>
          <w:marTop w:val="0"/>
          <w:marBottom w:val="0"/>
          <w:divBdr>
            <w:top w:val="none" w:sz="0" w:space="0" w:color="auto"/>
            <w:left w:val="none" w:sz="0" w:space="0" w:color="auto"/>
            <w:bottom w:val="none" w:sz="0" w:space="0" w:color="auto"/>
            <w:right w:val="none" w:sz="0" w:space="0" w:color="auto"/>
          </w:divBdr>
          <w:divsChild>
            <w:div w:id="1738169561">
              <w:marLeft w:val="0"/>
              <w:marRight w:val="0"/>
              <w:marTop w:val="0"/>
              <w:marBottom w:val="0"/>
              <w:divBdr>
                <w:top w:val="none" w:sz="0" w:space="0" w:color="auto"/>
                <w:left w:val="none" w:sz="0" w:space="0" w:color="auto"/>
                <w:bottom w:val="none" w:sz="0" w:space="0" w:color="auto"/>
                <w:right w:val="none" w:sz="0" w:space="0" w:color="auto"/>
              </w:divBdr>
              <w:divsChild>
                <w:div w:id="173817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70217">
      <w:marLeft w:val="0"/>
      <w:marRight w:val="0"/>
      <w:marTop w:val="0"/>
      <w:marBottom w:val="0"/>
      <w:divBdr>
        <w:top w:val="none" w:sz="0" w:space="0" w:color="auto"/>
        <w:left w:val="none" w:sz="0" w:space="0" w:color="auto"/>
        <w:bottom w:val="none" w:sz="0" w:space="0" w:color="auto"/>
        <w:right w:val="none" w:sz="0" w:space="0" w:color="auto"/>
      </w:divBdr>
    </w:div>
    <w:div w:id="1738170219">
      <w:marLeft w:val="0"/>
      <w:marRight w:val="0"/>
      <w:marTop w:val="0"/>
      <w:marBottom w:val="0"/>
      <w:divBdr>
        <w:top w:val="none" w:sz="0" w:space="0" w:color="auto"/>
        <w:left w:val="none" w:sz="0" w:space="0" w:color="auto"/>
        <w:bottom w:val="none" w:sz="0" w:space="0" w:color="auto"/>
        <w:right w:val="none" w:sz="0" w:space="0" w:color="auto"/>
      </w:divBdr>
    </w:div>
    <w:div w:id="1738170224">
      <w:marLeft w:val="0"/>
      <w:marRight w:val="0"/>
      <w:marTop w:val="0"/>
      <w:marBottom w:val="0"/>
      <w:divBdr>
        <w:top w:val="none" w:sz="0" w:space="0" w:color="auto"/>
        <w:left w:val="none" w:sz="0" w:space="0" w:color="auto"/>
        <w:bottom w:val="none" w:sz="0" w:space="0" w:color="auto"/>
        <w:right w:val="none" w:sz="0" w:space="0" w:color="auto"/>
      </w:divBdr>
    </w:div>
    <w:div w:id="1738170226">
      <w:marLeft w:val="0"/>
      <w:marRight w:val="0"/>
      <w:marTop w:val="0"/>
      <w:marBottom w:val="0"/>
      <w:divBdr>
        <w:top w:val="none" w:sz="0" w:space="0" w:color="auto"/>
        <w:left w:val="none" w:sz="0" w:space="0" w:color="auto"/>
        <w:bottom w:val="none" w:sz="0" w:space="0" w:color="auto"/>
        <w:right w:val="none" w:sz="0" w:space="0" w:color="auto"/>
      </w:divBdr>
      <w:divsChild>
        <w:div w:id="1738169169">
          <w:marLeft w:val="0"/>
          <w:marRight w:val="0"/>
          <w:marTop w:val="0"/>
          <w:marBottom w:val="0"/>
          <w:divBdr>
            <w:top w:val="none" w:sz="0" w:space="0" w:color="auto"/>
            <w:left w:val="none" w:sz="0" w:space="0" w:color="auto"/>
            <w:bottom w:val="none" w:sz="0" w:space="0" w:color="auto"/>
            <w:right w:val="none" w:sz="0" w:space="0" w:color="auto"/>
          </w:divBdr>
          <w:divsChild>
            <w:div w:id="1738169145">
              <w:marLeft w:val="0"/>
              <w:marRight w:val="0"/>
              <w:marTop w:val="0"/>
              <w:marBottom w:val="0"/>
              <w:divBdr>
                <w:top w:val="none" w:sz="0" w:space="0" w:color="auto"/>
                <w:left w:val="none" w:sz="0" w:space="0" w:color="auto"/>
                <w:bottom w:val="none" w:sz="0" w:space="0" w:color="auto"/>
                <w:right w:val="none" w:sz="0" w:space="0" w:color="auto"/>
              </w:divBdr>
            </w:div>
            <w:div w:id="1738169344">
              <w:marLeft w:val="0"/>
              <w:marRight w:val="0"/>
              <w:marTop w:val="0"/>
              <w:marBottom w:val="0"/>
              <w:divBdr>
                <w:top w:val="none" w:sz="0" w:space="0" w:color="auto"/>
                <w:left w:val="none" w:sz="0" w:space="0" w:color="auto"/>
                <w:bottom w:val="none" w:sz="0" w:space="0" w:color="auto"/>
                <w:right w:val="none" w:sz="0" w:space="0" w:color="auto"/>
              </w:divBdr>
            </w:div>
            <w:div w:id="1738170929">
              <w:marLeft w:val="0"/>
              <w:marRight w:val="0"/>
              <w:marTop w:val="0"/>
              <w:marBottom w:val="0"/>
              <w:divBdr>
                <w:top w:val="none" w:sz="0" w:space="0" w:color="auto"/>
                <w:left w:val="none" w:sz="0" w:space="0" w:color="auto"/>
                <w:bottom w:val="none" w:sz="0" w:space="0" w:color="auto"/>
                <w:right w:val="none" w:sz="0" w:space="0" w:color="auto"/>
              </w:divBdr>
              <w:divsChild>
                <w:div w:id="173816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180">
          <w:marLeft w:val="0"/>
          <w:marRight w:val="0"/>
          <w:marTop w:val="0"/>
          <w:marBottom w:val="0"/>
          <w:divBdr>
            <w:top w:val="none" w:sz="0" w:space="0" w:color="auto"/>
            <w:left w:val="none" w:sz="0" w:space="0" w:color="auto"/>
            <w:bottom w:val="none" w:sz="0" w:space="0" w:color="auto"/>
            <w:right w:val="none" w:sz="0" w:space="0" w:color="auto"/>
          </w:divBdr>
        </w:div>
        <w:div w:id="1738169194">
          <w:marLeft w:val="0"/>
          <w:marRight w:val="0"/>
          <w:marTop w:val="0"/>
          <w:marBottom w:val="0"/>
          <w:divBdr>
            <w:top w:val="none" w:sz="0" w:space="0" w:color="auto"/>
            <w:left w:val="none" w:sz="0" w:space="0" w:color="auto"/>
            <w:bottom w:val="none" w:sz="0" w:space="0" w:color="auto"/>
            <w:right w:val="none" w:sz="0" w:space="0" w:color="auto"/>
          </w:divBdr>
        </w:div>
        <w:div w:id="1738169245">
          <w:marLeft w:val="0"/>
          <w:marRight w:val="0"/>
          <w:marTop w:val="0"/>
          <w:marBottom w:val="0"/>
          <w:divBdr>
            <w:top w:val="none" w:sz="0" w:space="0" w:color="auto"/>
            <w:left w:val="none" w:sz="0" w:space="0" w:color="auto"/>
            <w:bottom w:val="none" w:sz="0" w:space="0" w:color="auto"/>
            <w:right w:val="none" w:sz="0" w:space="0" w:color="auto"/>
          </w:divBdr>
        </w:div>
        <w:div w:id="1738169248">
          <w:marLeft w:val="0"/>
          <w:marRight w:val="0"/>
          <w:marTop w:val="0"/>
          <w:marBottom w:val="0"/>
          <w:divBdr>
            <w:top w:val="none" w:sz="0" w:space="0" w:color="auto"/>
            <w:left w:val="none" w:sz="0" w:space="0" w:color="auto"/>
            <w:bottom w:val="none" w:sz="0" w:space="0" w:color="auto"/>
            <w:right w:val="none" w:sz="0" w:space="0" w:color="auto"/>
          </w:divBdr>
        </w:div>
        <w:div w:id="1738171234">
          <w:marLeft w:val="0"/>
          <w:marRight w:val="0"/>
          <w:marTop w:val="0"/>
          <w:marBottom w:val="0"/>
          <w:divBdr>
            <w:top w:val="none" w:sz="0" w:space="0" w:color="auto"/>
            <w:left w:val="none" w:sz="0" w:space="0" w:color="auto"/>
            <w:bottom w:val="none" w:sz="0" w:space="0" w:color="auto"/>
            <w:right w:val="none" w:sz="0" w:space="0" w:color="auto"/>
          </w:divBdr>
        </w:div>
      </w:divsChild>
    </w:div>
    <w:div w:id="1738170228">
      <w:marLeft w:val="0"/>
      <w:marRight w:val="0"/>
      <w:marTop w:val="0"/>
      <w:marBottom w:val="0"/>
      <w:divBdr>
        <w:top w:val="none" w:sz="0" w:space="0" w:color="auto"/>
        <w:left w:val="none" w:sz="0" w:space="0" w:color="auto"/>
        <w:bottom w:val="none" w:sz="0" w:space="0" w:color="auto"/>
        <w:right w:val="none" w:sz="0" w:space="0" w:color="auto"/>
      </w:divBdr>
    </w:div>
    <w:div w:id="1738170230">
      <w:marLeft w:val="0"/>
      <w:marRight w:val="0"/>
      <w:marTop w:val="0"/>
      <w:marBottom w:val="0"/>
      <w:divBdr>
        <w:top w:val="none" w:sz="0" w:space="0" w:color="auto"/>
        <w:left w:val="none" w:sz="0" w:space="0" w:color="auto"/>
        <w:bottom w:val="none" w:sz="0" w:space="0" w:color="auto"/>
        <w:right w:val="none" w:sz="0" w:space="0" w:color="auto"/>
      </w:divBdr>
      <w:divsChild>
        <w:div w:id="1738169986">
          <w:marLeft w:val="0"/>
          <w:marRight w:val="0"/>
          <w:marTop w:val="0"/>
          <w:marBottom w:val="0"/>
          <w:divBdr>
            <w:top w:val="none" w:sz="0" w:space="0" w:color="auto"/>
            <w:left w:val="none" w:sz="0" w:space="0" w:color="auto"/>
            <w:bottom w:val="none" w:sz="0" w:space="0" w:color="auto"/>
            <w:right w:val="none" w:sz="0" w:space="0" w:color="auto"/>
          </w:divBdr>
        </w:div>
        <w:div w:id="1738171300">
          <w:marLeft w:val="0"/>
          <w:marRight w:val="0"/>
          <w:marTop w:val="0"/>
          <w:marBottom w:val="0"/>
          <w:divBdr>
            <w:top w:val="none" w:sz="0" w:space="0" w:color="auto"/>
            <w:left w:val="none" w:sz="0" w:space="0" w:color="auto"/>
            <w:bottom w:val="none" w:sz="0" w:space="0" w:color="auto"/>
            <w:right w:val="none" w:sz="0" w:space="0" w:color="auto"/>
          </w:divBdr>
          <w:divsChild>
            <w:div w:id="173817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231">
      <w:marLeft w:val="0"/>
      <w:marRight w:val="0"/>
      <w:marTop w:val="0"/>
      <w:marBottom w:val="0"/>
      <w:divBdr>
        <w:top w:val="none" w:sz="0" w:space="0" w:color="auto"/>
        <w:left w:val="none" w:sz="0" w:space="0" w:color="auto"/>
        <w:bottom w:val="none" w:sz="0" w:space="0" w:color="auto"/>
        <w:right w:val="none" w:sz="0" w:space="0" w:color="auto"/>
      </w:divBdr>
      <w:divsChild>
        <w:div w:id="1738171119">
          <w:marLeft w:val="0"/>
          <w:marRight w:val="0"/>
          <w:marTop w:val="0"/>
          <w:marBottom w:val="0"/>
          <w:divBdr>
            <w:top w:val="none" w:sz="0" w:space="0" w:color="auto"/>
            <w:left w:val="none" w:sz="0" w:space="0" w:color="auto"/>
            <w:bottom w:val="none" w:sz="0" w:space="0" w:color="auto"/>
            <w:right w:val="none" w:sz="0" w:space="0" w:color="auto"/>
          </w:divBdr>
        </w:div>
        <w:div w:id="1738171283">
          <w:marLeft w:val="0"/>
          <w:marRight w:val="0"/>
          <w:marTop w:val="0"/>
          <w:marBottom w:val="0"/>
          <w:divBdr>
            <w:top w:val="none" w:sz="0" w:space="0" w:color="auto"/>
            <w:left w:val="none" w:sz="0" w:space="0" w:color="auto"/>
            <w:bottom w:val="none" w:sz="0" w:space="0" w:color="auto"/>
            <w:right w:val="none" w:sz="0" w:space="0" w:color="auto"/>
          </w:divBdr>
          <w:divsChild>
            <w:div w:id="1738169356">
              <w:marLeft w:val="0"/>
              <w:marRight w:val="0"/>
              <w:marTop w:val="0"/>
              <w:marBottom w:val="0"/>
              <w:divBdr>
                <w:top w:val="none" w:sz="0" w:space="0" w:color="auto"/>
                <w:left w:val="none" w:sz="0" w:space="0" w:color="auto"/>
                <w:bottom w:val="none" w:sz="0" w:space="0" w:color="auto"/>
                <w:right w:val="none" w:sz="0" w:space="0" w:color="auto"/>
              </w:divBdr>
              <w:divsChild>
                <w:div w:id="173816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70237">
      <w:marLeft w:val="0"/>
      <w:marRight w:val="0"/>
      <w:marTop w:val="0"/>
      <w:marBottom w:val="0"/>
      <w:divBdr>
        <w:top w:val="none" w:sz="0" w:space="0" w:color="auto"/>
        <w:left w:val="none" w:sz="0" w:space="0" w:color="auto"/>
        <w:bottom w:val="none" w:sz="0" w:space="0" w:color="auto"/>
        <w:right w:val="none" w:sz="0" w:space="0" w:color="auto"/>
      </w:divBdr>
    </w:div>
    <w:div w:id="1738170238">
      <w:marLeft w:val="0"/>
      <w:marRight w:val="0"/>
      <w:marTop w:val="0"/>
      <w:marBottom w:val="0"/>
      <w:divBdr>
        <w:top w:val="none" w:sz="0" w:space="0" w:color="auto"/>
        <w:left w:val="none" w:sz="0" w:space="0" w:color="auto"/>
        <w:bottom w:val="none" w:sz="0" w:space="0" w:color="auto"/>
        <w:right w:val="none" w:sz="0" w:space="0" w:color="auto"/>
      </w:divBdr>
    </w:div>
    <w:div w:id="1738170240">
      <w:marLeft w:val="0"/>
      <w:marRight w:val="0"/>
      <w:marTop w:val="0"/>
      <w:marBottom w:val="0"/>
      <w:divBdr>
        <w:top w:val="none" w:sz="0" w:space="0" w:color="auto"/>
        <w:left w:val="none" w:sz="0" w:space="0" w:color="auto"/>
        <w:bottom w:val="none" w:sz="0" w:space="0" w:color="auto"/>
        <w:right w:val="none" w:sz="0" w:space="0" w:color="auto"/>
      </w:divBdr>
    </w:div>
    <w:div w:id="1738170242">
      <w:marLeft w:val="0"/>
      <w:marRight w:val="0"/>
      <w:marTop w:val="0"/>
      <w:marBottom w:val="0"/>
      <w:divBdr>
        <w:top w:val="none" w:sz="0" w:space="0" w:color="auto"/>
        <w:left w:val="none" w:sz="0" w:space="0" w:color="auto"/>
        <w:bottom w:val="none" w:sz="0" w:space="0" w:color="auto"/>
        <w:right w:val="none" w:sz="0" w:space="0" w:color="auto"/>
      </w:divBdr>
    </w:div>
    <w:div w:id="1738170244">
      <w:marLeft w:val="0"/>
      <w:marRight w:val="0"/>
      <w:marTop w:val="0"/>
      <w:marBottom w:val="0"/>
      <w:divBdr>
        <w:top w:val="none" w:sz="0" w:space="0" w:color="auto"/>
        <w:left w:val="none" w:sz="0" w:space="0" w:color="auto"/>
        <w:bottom w:val="none" w:sz="0" w:space="0" w:color="auto"/>
        <w:right w:val="none" w:sz="0" w:space="0" w:color="auto"/>
      </w:divBdr>
    </w:div>
    <w:div w:id="1738170246">
      <w:marLeft w:val="0"/>
      <w:marRight w:val="0"/>
      <w:marTop w:val="0"/>
      <w:marBottom w:val="0"/>
      <w:divBdr>
        <w:top w:val="none" w:sz="0" w:space="0" w:color="auto"/>
        <w:left w:val="none" w:sz="0" w:space="0" w:color="auto"/>
        <w:bottom w:val="none" w:sz="0" w:space="0" w:color="auto"/>
        <w:right w:val="none" w:sz="0" w:space="0" w:color="auto"/>
      </w:divBdr>
    </w:div>
    <w:div w:id="1738170247">
      <w:marLeft w:val="0"/>
      <w:marRight w:val="0"/>
      <w:marTop w:val="0"/>
      <w:marBottom w:val="0"/>
      <w:divBdr>
        <w:top w:val="none" w:sz="0" w:space="0" w:color="auto"/>
        <w:left w:val="none" w:sz="0" w:space="0" w:color="auto"/>
        <w:bottom w:val="none" w:sz="0" w:space="0" w:color="auto"/>
        <w:right w:val="none" w:sz="0" w:space="0" w:color="auto"/>
      </w:divBdr>
    </w:div>
    <w:div w:id="1738170249">
      <w:marLeft w:val="0"/>
      <w:marRight w:val="0"/>
      <w:marTop w:val="0"/>
      <w:marBottom w:val="0"/>
      <w:divBdr>
        <w:top w:val="none" w:sz="0" w:space="0" w:color="auto"/>
        <w:left w:val="none" w:sz="0" w:space="0" w:color="auto"/>
        <w:bottom w:val="none" w:sz="0" w:space="0" w:color="auto"/>
        <w:right w:val="none" w:sz="0" w:space="0" w:color="auto"/>
      </w:divBdr>
      <w:divsChild>
        <w:div w:id="1738168542">
          <w:marLeft w:val="0"/>
          <w:marRight w:val="0"/>
          <w:marTop w:val="0"/>
          <w:marBottom w:val="0"/>
          <w:divBdr>
            <w:top w:val="none" w:sz="0" w:space="0" w:color="auto"/>
            <w:left w:val="none" w:sz="0" w:space="0" w:color="auto"/>
            <w:bottom w:val="none" w:sz="0" w:space="0" w:color="auto"/>
            <w:right w:val="none" w:sz="0" w:space="0" w:color="auto"/>
          </w:divBdr>
        </w:div>
      </w:divsChild>
    </w:div>
    <w:div w:id="1738170250">
      <w:marLeft w:val="0"/>
      <w:marRight w:val="0"/>
      <w:marTop w:val="0"/>
      <w:marBottom w:val="0"/>
      <w:divBdr>
        <w:top w:val="none" w:sz="0" w:space="0" w:color="auto"/>
        <w:left w:val="none" w:sz="0" w:space="0" w:color="auto"/>
        <w:bottom w:val="none" w:sz="0" w:space="0" w:color="auto"/>
        <w:right w:val="none" w:sz="0" w:space="0" w:color="auto"/>
      </w:divBdr>
      <w:divsChild>
        <w:div w:id="1738170135">
          <w:marLeft w:val="0"/>
          <w:marRight w:val="0"/>
          <w:marTop w:val="0"/>
          <w:marBottom w:val="0"/>
          <w:divBdr>
            <w:top w:val="none" w:sz="0" w:space="0" w:color="auto"/>
            <w:left w:val="none" w:sz="0" w:space="0" w:color="auto"/>
            <w:bottom w:val="none" w:sz="0" w:space="0" w:color="auto"/>
            <w:right w:val="none" w:sz="0" w:space="0" w:color="auto"/>
          </w:divBdr>
          <w:divsChild>
            <w:div w:id="173816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251">
      <w:marLeft w:val="0"/>
      <w:marRight w:val="0"/>
      <w:marTop w:val="0"/>
      <w:marBottom w:val="0"/>
      <w:divBdr>
        <w:top w:val="none" w:sz="0" w:space="0" w:color="auto"/>
        <w:left w:val="none" w:sz="0" w:space="0" w:color="auto"/>
        <w:bottom w:val="none" w:sz="0" w:space="0" w:color="auto"/>
        <w:right w:val="none" w:sz="0" w:space="0" w:color="auto"/>
      </w:divBdr>
    </w:div>
    <w:div w:id="1738170252">
      <w:marLeft w:val="0"/>
      <w:marRight w:val="0"/>
      <w:marTop w:val="0"/>
      <w:marBottom w:val="0"/>
      <w:divBdr>
        <w:top w:val="none" w:sz="0" w:space="0" w:color="auto"/>
        <w:left w:val="none" w:sz="0" w:space="0" w:color="auto"/>
        <w:bottom w:val="none" w:sz="0" w:space="0" w:color="auto"/>
        <w:right w:val="none" w:sz="0" w:space="0" w:color="auto"/>
      </w:divBdr>
    </w:div>
    <w:div w:id="1738170253">
      <w:marLeft w:val="0"/>
      <w:marRight w:val="0"/>
      <w:marTop w:val="0"/>
      <w:marBottom w:val="0"/>
      <w:divBdr>
        <w:top w:val="none" w:sz="0" w:space="0" w:color="auto"/>
        <w:left w:val="none" w:sz="0" w:space="0" w:color="auto"/>
        <w:bottom w:val="none" w:sz="0" w:space="0" w:color="auto"/>
        <w:right w:val="none" w:sz="0" w:space="0" w:color="auto"/>
      </w:divBdr>
    </w:div>
    <w:div w:id="1738170254">
      <w:marLeft w:val="0"/>
      <w:marRight w:val="0"/>
      <w:marTop w:val="0"/>
      <w:marBottom w:val="0"/>
      <w:divBdr>
        <w:top w:val="none" w:sz="0" w:space="0" w:color="auto"/>
        <w:left w:val="none" w:sz="0" w:space="0" w:color="auto"/>
        <w:bottom w:val="none" w:sz="0" w:space="0" w:color="auto"/>
        <w:right w:val="none" w:sz="0" w:space="0" w:color="auto"/>
      </w:divBdr>
    </w:div>
    <w:div w:id="1738170255">
      <w:marLeft w:val="0"/>
      <w:marRight w:val="0"/>
      <w:marTop w:val="0"/>
      <w:marBottom w:val="0"/>
      <w:divBdr>
        <w:top w:val="none" w:sz="0" w:space="0" w:color="auto"/>
        <w:left w:val="none" w:sz="0" w:space="0" w:color="auto"/>
        <w:bottom w:val="none" w:sz="0" w:space="0" w:color="auto"/>
        <w:right w:val="none" w:sz="0" w:space="0" w:color="auto"/>
      </w:divBdr>
      <w:divsChild>
        <w:div w:id="1738168973">
          <w:marLeft w:val="200"/>
          <w:marRight w:val="200"/>
          <w:marTop w:val="200"/>
          <w:marBottom w:val="200"/>
          <w:divBdr>
            <w:top w:val="none" w:sz="0" w:space="0" w:color="auto"/>
            <w:left w:val="none" w:sz="0" w:space="0" w:color="auto"/>
            <w:bottom w:val="none" w:sz="0" w:space="0" w:color="auto"/>
            <w:right w:val="none" w:sz="0" w:space="0" w:color="auto"/>
          </w:divBdr>
        </w:div>
        <w:div w:id="1738169601">
          <w:marLeft w:val="200"/>
          <w:marRight w:val="200"/>
          <w:marTop w:val="200"/>
          <w:marBottom w:val="200"/>
          <w:divBdr>
            <w:top w:val="none" w:sz="0" w:space="0" w:color="auto"/>
            <w:left w:val="none" w:sz="0" w:space="0" w:color="auto"/>
            <w:bottom w:val="none" w:sz="0" w:space="0" w:color="auto"/>
            <w:right w:val="none" w:sz="0" w:space="0" w:color="auto"/>
          </w:divBdr>
        </w:div>
      </w:divsChild>
    </w:div>
    <w:div w:id="1738170256">
      <w:marLeft w:val="0"/>
      <w:marRight w:val="0"/>
      <w:marTop w:val="0"/>
      <w:marBottom w:val="0"/>
      <w:divBdr>
        <w:top w:val="none" w:sz="0" w:space="0" w:color="auto"/>
        <w:left w:val="none" w:sz="0" w:space="0" w:color="auto"/>
        <w:bottom w:val="none" w:sz="0" w:space="0" w:color="auto"/>
        <w:right w:val="none" w:sz="0" w:space="0" w:color="auto"/>
      </w:divBdr>
    </w:div>
    <w:div w:id="1738170258">
      <w:marLeft w:val="0"/>
      <w:marRight w:val="0"/>
      <w:marTop w:val="0"/>
      <w:marBottom w:val="0"/>
      <w:divBdr>
        <w:top w:val="none" w:sz="0" w:space="0" w:color="auto"/>
        <w:left w:val="none" w:sz="0" w:space="0" w:color="auto"/>
        <w:bottom w:val="none" w:sz="0" w:space="0" w:color="auto"/>
        <w:right w:val="none" w:sz="0" w:space="0" w:color="auto"/>
      </w:divBdr>
    </w:div>
    <w:div w:id="1738170259">
      <w:marLeft w:val="0"/>
      <w:marRight w:val="0"/>
      <w:marTop w:val="0"/>
      <w:marBottom w:val="0"/>
      <w:divBdr>
        <w:top w:val="none" w:sz="0" w:space="0" w:color="auto"/>
        <w:left w:val="none" w:sz="0" w:space="0" w:color="auto"/>
        <w:bottom w:val="none" w:sz="0" w:space="0" w:color="auto"/>
        <w:right w:val="none" w:sz="0" w:space="0" w:color="auto"/>
      </w:divBdr>
    </w:div>
    <w:div w:id="1738170263">
      <w:marLeft w:val="0"/>
      <w:marRight w:val="0"/>
      <w:marTop w:val="0"/>
      <w:marBottom w:val="0"/>
      <w:divBdr>
        <w:top w:val="none" w:sz="0" w:space="0" w:color="auto"/>
        <w:left w:val="none" w:sz="0" w:space="0" w:color="auto"/>
        <w:bottom w:val="none" w:sz="0" w:space="0" w:color="auto"/>
        <w:right w:val="none" w:sz="0" w:space="0" w:color="auto"/>
      </w:divBdr>
    </w:div>
    <w:div w:id="1738170270">
      <w:marLeft w:val="0"/>
      <w:marRight w:val="0"/>
      <w:marTop w:val="0"/>
      <w:marBottom w:val="0"/>
      <w:divBdr>
        <w:top w:val="none" w:sz="0" w:space="0" w:color="auto"/>
        <w:left w:val="none" w:sz="0" w:space="0" w:color="auto"/>
        <w:bottom w:val="none" w:sz="0" w:space="0" w:color="auto"/>
        <w:right w:val="none" w:sz="0" w:space="0" w:color="auto"/>
      </w:divBdr>
    </w:div>
    <w:div w:id="1738170273">
      <w:marLeft w:val="0"/>
      <w:marRight w:val="0"/>
      <w:marTop w:val="0"/>
      <w:marBottom w:val="0"/>
      <w:divBdr>
        <w:top w:val="none" w:sz="0" w:space="0" w:color="auto"/>
        <w:left w:val="none" w:sz="0" w:space="0" w:color="auto"/>
        <w:bottom w:val="none" w:sz="0" w:space="0" w:color="auto"/>
        <w:right w:val="none" w:sz="0" w:space="0" w:color="auto"/>
      </w:divBdr>
    </w:div>
    <w:div w:id="1738170274">
      <w:marLeft w:val="0"/>
      <w:marRight w:val="0"/>
      <w:marTop w:val="0"/>
      <w:marBottom w:val="0"/>
      <w:divBdr>
        <w:top w:val="none" w:sz="0" w:space="0" w:color="auto"/>
        <w:left w:val="none" w:sz="0" w:space="0" w:color="auto"/>
        <w:bottom w:val="none" w:sz="0" w:space="0" w:color="auto"/>
        <w:right w:val="none" w:sz="0" w:space="0" w:color="auto"/>
      </w:divBdr>
    </w:div>
    <w:div w:id="1738170276">
      <w:marLeft w:val="0"/>
      <w:marRight w:val="0"/>
      <w:marTop w:val="0"/>
      <w:marBottom w:val="0"/>
      <w:divBdr>
        <w:top w:val="none" w:sz="0" w:space="0" w:color="auto"/>
        <w:left w:val="none" w:sz="0" w:space="0" w:color="auto"/>
        <w:bottom w:val="none" w:sz="0" w:space="0" w:color="auto"/>
        <w:right w:val="none" w:sz="0" w:space="0" w:color="auto"/>
      </w:divBdr>
    </w:div>
    <w:div w:id="1738170280">
      <w:marLeft w:val="0"/>
      <w:marRight w:val="0"/>
      <w:marTop w:val="0"/>
      <w:marBottom w:val="0"/>
      <w:divBdr>
        <w:top w:val="none" w:sz="0" w:space="0" w:color="auto"/>
        <w:left w:val="none" w:sz="0" w:space="0" w:color="auto"/>
        <w:bottom w:val="none" w:sz="0" w:space="0" w:color="auto"/>
        <w:right w:val="none" w:sz="0" w:space="0" w:color="auto"/>
      </w:divBdr>
    </w:div>
    <w:div w:id="1738170281">
      <w:marLeft w:val="0"/>
      <w:marRight w:val="0"/>
      <w:marTop w:val="0"/>
      <w:marBottom w:val="0"/>
      <w:divBdr>
        <w:top w:val="none" w:sz="0" w:space="0" w:color="auto"/>
        <w:left w:val="none" w:sz="0" w:space="0" w:color="auto"/>
        <w:bottom w:val="none" w:sz="0" w:space="0" w:color="auto"/>
        <w:right w:val="none" w:sz="0" w:space="0" w:color="auto"/>
      </w:divBdr>
    </w:div>
    <w:div w:id="1738170282">
      <w:marLeft w:val="0"/>
      <w:marRight w:val="0"/>
      <w:marTop w:val="0"/>
      <w:marBottom w:val="0"/>
      <w:divBdr>
        <w:top w:val="none" w:sz="0" w:space="0" w:color="auto"/>
        <w:left w:val="none" w:sz="0" w:space="0" w:color="auto"/>
        <w:bottom w:val="none" w:sz="0" w:space="0" w:color="auto"/>
        <w:right w:val="none" w:sz="0" w:space="0" w:color="auto"/>
      </w:divBdr>
    </w:div>
    <w:div w:id="1738170283">
      <w:marLeft w:val="0"/>
      <w:marRight w:val="0"/>
      <w:marTop w:val="0"/>
      <w:marBottom w:val="0"/>
      <w:divBdr>
        <w:top w:val="none" w:sz="0" w:space="0" w:color="auto"/>
        <w:left w:val="none" w:sz="0" w:space="0" w:color="auto"/>
        <w:bottom w:val="none" w:sz="0" w:space="0" w:color="auto"/>
        <w:right w:val="none" w:sz="0" w:space="0" w:color="auto"/>
      </w:divBdr>
    </w:div>
    <w:div w:id="1738170284">
      <w:marLeft w:val="0"/>
      <w:marRight w:val="0"/>
      <w:marTop w:val="0"/>
      <w:marBottom w:val="0"/>
      <w:divBdr>
        <w:top w:val="none" w:sz="0" w:space="0" w:color="auto"/>
        <w:left w:val="none" w:sz="0" w:space="0" w:color="auto"/>
        <w:bottom w:val="none" w:sz="0" w:space="0" w:color="auto"/>
        <w:right w:val="none" w:sz="0" w:space="0" w:color="auto"/>
      </w:divBdr>
    </w:div>
    <w:div w:id="1738170286">
      <w:marLeft w:val="0"/>
      <w:marRight w:val="0"/>
      <w:marTop w:val="0"/>
      <w:marBottom w:val="0"/>
      <w:divBdr>
        <w:top w:val="none" w:sz="0" w:space="0" w:color="auto"/>
        <w:left w:val="none" w:sz="0" w:space="0" w:color="auto"/>
        <w:bottom w:val="none" w:sz="0" w:space="0" w:color="auto"/>
        <w:right w:val="none" w:sz="0" w:space="0" w:color="auto"/>
      </w:divBdr>
      <w:divsChild>
        <w:div w:id="1738169340">
          <w:marLeft w:val="0"/>
          <w:marRight w:val="0"/>
          <w:marTop w:val="0"/>
          <w:marBottom w:val="0"/>
          <w:divBdr>
            <w:top w:val="none" w:sz="0" w:space="0" w:color="auto"/>
            <w:left w:val="none" w:sz="0" w:space="0" w:color="auto"/>
            <w:bottom w:val="none" w:sz="0" w:space="0" w:color="auto"/>
            <w:right w:val="none" w:sz="0" w:space="0" w:color="auto"/>
          </w:divBdr>
        </w:div>
        <w:div w:id="1738171298">
          <w:marLeft w:val="0"/>
          <w:marRight w:val="0"/>
          <w:marTop w:val="0"/>
          <w:marBottom w:val="0"/>
          <w:divBdr>
            <w:top w:val="none" w:sz="0" w:space="0" w:color="auto"/>
            <w:left w:val="none" w:sz="0" w:space="0" w:color="auto"/>
            <w:bottom w:val="none" w:sz="0" w:space="0" w:color="auto"/>
            <w:right w:val="none" w:sz="0" w:space="0" w:color="auto"/>
          </w:divBdr>
          <w:divsChild>
            <w:div w:id="1738169284">
              <w:marLeft w:val="0"/>
              <w:marRight w:val="0"/>
              <w:marTop w:val="0"/>
              <w:marBottom w:val="0"/>
              <w:divBdr>
                <w:top w:val="none" w:sz="0" w:space="0" w:color="auto"/>
                <w:left w:val="none" w:sz="0" w:space="0" w:color="auto"/>
                <w:bottom w:val="none" w:sz="0" w:space="0" w:color="auto"/>
                <w:right w:val="none" w:sz="0" w:space="0" w:color="auto"/>
              </w:divBdr>
              <w:divsChild>
                <w:div w:id="173817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70287">
      <w:marLeft w:val="0"/>
      <w:marRight w:val="0"/>
      <w:marTop w:val="0"/>
      <w:marBottom w:val="0"/>
      <w:divBdr>
        <w:top w:val="none" w:sz="0" w:space="0" w:color="auto"/>
        <w:left w:val="none" w:sz="0" w:space="0" w:color="auto"/>
        <w:bottom w:val="none" w:sz="0" w:space="0" w:color="auto"/>
        <w:right w:val="none" w:sz="0" w:space="0" w:color="auto"/>
      </w:divBdr>
      <w:divsChild>
        <w:div w:id="1738169687">
          <w:marLeft w:val="0"/>
          <w:marRight w:val="0"/>
          <w:marTop w:val="0"/>
          <w:marBottom w:val="0"/>
          <w:divBdr>
            <w:top w:val="none" w:sz="0" w:space="0" w:color="auto"/>
            <w:left w:val="none" w:sz="0" w:space="0" w:color="auto"/>
            <w:bottom w:val="none" w:sz="0" w:space="0" w:color="auto"/>
            <w:right w:val="none" w:sz="0" w:space="0" w:color="auto"/>
          </w:divBdr>
        </w:div>
        <w:div w:id="1738170119">
          <w:marLeft w:val="0"/>
          <w:marRight w:val="0"/>
          <w:marTop w:val="0"/>
          <w:marBottom w:val="0"/>
          <w:divBdr>
            <w:top w:val="none" w:sz="0" w:space="0" w:color="auto"/>
            <w:left w:val="none" w:sz="0" w:space="0" w:color="auto"/>
            <w:bottom w:val="none" w:sz="0" w:space="0" w:color="auto"/>
            <w:right w:val="none" w:sz="0" w:space="0" w:color="auto"/>
          </w:divBdr>
          <w:divsChild>
            <w:div w:id="1738169127">
              <w:marLeft w:val="0"/>
              <w:marRight w:val="0"/>
              <w:marTop w:val="0"/>
              <w:marBottom w:val="0"/>
              <w:divBdr>
                <w:top w:val="none" w:sz="0" w:space="0" w:color="auto"/>
                <w:left w:val="none" w:sz="0" w:space="0" w:color="auto"/>
                <w:bottom w:val="none" w:sz="0" w:space="0" w:color="auto"/>
                <w:right w:val="none" w:sz="0" w:space="0" w:color="auto"/>
              </w:divBdr>
              <w:divsChild>
                <w:div w:id="1738170223">
                  <w:marLeft w:val="0"/>
                  <w:marRight w:val="0"/>
                  <w:marTop w:val="0"/>
                  <w:marBottom w:val="0"/>
                  <w:divBdr>
                    <w:top w:val="none" w:sz="0" w:space="0" w:color="auto"/>
                    <w:left w:val="none" w:sz="0" w:space="0" w:color="auto"/>
                    <w:bottom w:val="none" w:sz="0" w:space="0" w:color="auto"/>
                    <w:right w:val="none" w:sz="0" w:space="0" w:color="auto"/>
                  </w:divBdr>
                </w:div>
                <w:div w:id="1738170442">
                  <w:marLeft w:val="0"/>
                  <w:marRight w:val="0"/>
                  <w:marTop w:val="0"/>
                  <w:marBottom w:val="0"/>
                  <w:divBdr>
                    <w:top w:val="none" w:sz="0" w:space="0" w:color="auto"/>
                    <w:left w:val="none" w:sz="0" w:space="0" w:color="auto"/>
                    <w:bottom w:val="none" w:sz="0" w:space="0" w:color="auto"/>
                    <w:right w:val="none" w:sz="0" w:space="0" w:color="auto"/>
                  </w:divBdr>
                </w:div>
                <w:div w:id="173817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70288">
      <w:marLeft w:val="0"/>
      <w:marRight w:val="0"/>
      <w:marTop w:val="0"/>
      <w:marBottom w:val="0"/>
      <w:divBdr>
        <w:top w:val="none" w:sz="0" w:space="0" w:color="auto"/>
        <w:left w:val="none" w:sz="0" w:space="0" w:color="auto"/>
        <w:bottom w:val="none" w:sz="0" w:space="0" w:color="auto"/>
        <w:right w:val="none" w:sz="0" w:space="0" w:color="auto"/>
      </w:divBdr>
      <w:divsChild>
        <w:div w:id="1738169756">
          <w:marLeft w:val="0"/>
          <w:marRight w:val="0"/>
          <w:marTop w:val="0"/>
          <w:marBottom w:val="0"/>
          <w:divBdr>
            <w:top w:val="none" w:sz="0" w:space="0" w:color="auto"/>
            <w:left w:val="none" w:sz="0" w:space="0" w:color="auto"/>
            <w:bottom w:val="none" w:sz="0" w:space="0" w:color="auto"/>
            <w:right w:val="none" w:sz="0" w:space="0" w:color="auto"/>
          </w:divBdr>
          <w:divsChild>
            <w:div w:id="173817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289">
      <w:marLeft w:val="0"/>
      <w:marRight w:val="0"/>
      <w:marTop w:val="0"/>
      <w:marBottom w:val="0"/>
      <w:divBdr>
        <w:top w:val="none" w:sz="0" w:space="0" w:color="auto"/>
        <w:left w:val="none" w:sz="0" w:space="0" w:color="auto"/>
        <w:bottom w:val="none" w:sz="0" w:space="0" w:color="auto"/>
        <w:right w:val="none" w:sz="0" w:space="0" w:color="auto"/>
      </w:divBdr>
      <w:divsChild>
        <w:div w:id="1738169063">
          <w:marLeft w:val="0"/>
          <w:marRight w:val="0"/>
          <w:marTop w:val="0"/>
          <w:marBottom w:val="0"/>
          <w:divBdr>
            <w:top w:val="none" w:sz="0" w:space="0" w:color="auto"/>
            <w:left w:val="none" w:sz="0" w:space="0" w:color="auto"/>
            <w:bottom w:val="none" w:sz="0" w:space="0" w:color="auto"/>
            <w:right w:val="none" w:sz="0" w:space="0" w:color="auto"/>
          </w:divBdr>
          <w:divsChild>
            <w:div w:id="1738169318">
              <w:marLeft w:val="0"/>
              <w:marRight w:val="0"/>
              <w:marTop w:val="0"/>
              <w:marBottom w:val="0"/>
              <w:divBdr>
                <w:top w:val="none" w:sz="0" w:space="0" w:color="auto"/>
                <w:left w:val="none" w:sz="0" w:space="0" w:color="auto"/>
                <w:bottom w:val="none" w:sz="0" w:space="0" w:color="auto"/>
                <w:right w:val="none" w:sz="0" w:space="0" w:color="auto"/>
              </w:divBdr>
              <w:divsChild>
                <w:div w:id="1738171288">
                  <w:marLeft w:val="0"/>
                  <w:marRight w:val="0"/>
                  <w:marTop w:val="0"/>
                  <w:marBottom w:val="0"/>
                  <w:divBdr>
                    <w:top w:val="none" w:sz="0" w:space="0" w:color="auto"/>
                    <w:left w:val="none" w:sz="0" w:space="0" w:color="auto"/>
                    <w:bottom w:val="none" w:sz="0" w:space="0" w:color="auto"/>
                    <w:right w:val="none" w:sz="0" w:space="0" w:color="auto"/>
                  </w:divBdr>
                  <w:divsChild>
                    <w:div w:id="1738169283">
                      <w:marLeft w:val="0"/>
                      <w:marRight w:val="0"/>
                      <w:marTop w:val="0"/>
                      <w:marBottom w:val="0"/>
                      <w:divBdr>
                        <w:top w:val="none" w:sz="0" w:space="0" w:color="auto"/>
                        <w:left w:val="none" w:sz="0" w:space="0" w:color="auto"/>
                        <w:bottom w:val="none" w:sz="0" w:space="0" w:color="auto"/>
                        <w:right w:val="none" w:sz="0" w:space="0" w:color="auto"/>
                      </w:divBdr>
                      <w:divsChild>
                        <w:div w:id="173817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169799">
          <w:marLeft w:val="0"/>
          <w:marRight w:val="0"/>
          <w:marTop w:val="0"/>
          <w:marBottom w:val="0"/>
          <w:divBdr>
            <w:top w:val="none" w:sz="0" w:space="0" w:color="auto"/>
            <w:left w:val="none" w:sz="0" w:space="0" w:color="auto"/>
            <w:bottom w:val="none" w:sz="0" w:space="0" w:color="auto"/>
            <w:right w:val="none" w:sz="0" w:space="0" w:color="auto"/>
          </w:divBdr>
        </w:div>
      </w:divsChild>
    </w:div>
    <w:div w:id="1738170291">
      <w:marLeft w:val="0"/>
      <w:marRight w:val="0"/>
      <w:marTop w:val="0"/>
      <w:marBottom w:val="0"/>
      <w:divBdr>
        <w:top w:val="none" w:sz="0" w:space="0" w:color="auto"/>
        <w:left w:val="none" w:sz="0" w:space="0" w:color="auto"/>
        <w:bottom w:val="none" w:sz="0" w:space="0" w:color="auto"/>
        <w:right w:val="none" w:sz="0" w:space="0" w:color="auto"/>
      </w:divBdr>
      <w:divsChild>
        <w:div w:id="1738170599">
          <w:marLeft w:val="720"/>
          <w:marRight w:val="720"/>
          <w:marTop w:val="100"/>
          <w:marBottom w:val="100"/>
          <w:divBdr>
            <w:top w:val="none" w:sz="0" w:space="0" w:color="auto"/>
            <w:left w:val="none" w:sz="0" w:space="0" w:color="auto"/>
            <w:bottom w:val="none" w:sz="0" w:space="0" w:color="auto"/>
            <w:right w:val="none" w:sz="0" w:space="0" w:color="auto"/>
          </w:divBdr>
        </w:div>
      </w:divsChild>
    </w:div>
    <w:div w:id="1738170293">
      <w:marLeft w:val="0"/>
      <w:marRight w:val="0"/>
      <w:marTop w:val="0"/>
      <w:marBottom w:val="0"/>
      <w:divBdr>
        <w:top w:val="none" w:sz="0" w:space="0" w:color="auto"/>
        <w:left w:val="none" w:sz="0" w:space="0" w:color="auto"/>
        <w:bottom w:val="none" w:sz="0" w:space="0" w:color="auto"/>
        <w:right w:val="none" w:sz="0" w:space="0" w:color="auto"/>
      </w:divBdr>
    </w:div>
    <w:div w:id="1738170296">
      <w:marLeft w:val="0"/>
      <w:marRight w:val="0"/>
      <w:marTop w:val="0"/>
      <w:marBottom w:val="0"/>
      <w:divBdr>
        <w:top w:val="none" w:sz="0" w:space="0" w:color="auto"/>
        <w:left w:val="none" w:sz="0" w:space="0" w:color="auto"/>
        <w:bottom w:val="none" w:sz="0" w:space="0" w:color="auto"/>
        <w:right w:val="none" w:sz="0" w:space="0" w:color="auto"/>
      </w:divBdr>
    </w:div>
    <w:div w:id="1738170298">
      <w:marLeft w:val="0"/>
      <w:marRight w:val="0"/>
      <w:marTop w:val="0"/>
      <w:marBottom w:val="0"/>
      <w:divBdr>
        <w:top w:val="none" w:sz="0" w:space="0" w:color="auto"/>
        <w:left w:val="none" w:sz="0" w:space="0" w:color="auto"/>
        <w:bottom w:val="none" w:sz="0" w:space="0" w:color="auto"/>
        <w:right w:val="none" w:sz="0" w:space="0" w:color="auto"/>
      </w:divBdr>
    </w:div>
    <w:div w:id="1738170301">
      <w:marLeft w:val="0"/>
      <w:marRight w:val="0"/>
      <w:marTop w:val="0"/>
      <w:marBottom w:val="0"/>
      <w:divBdr>
        <w:top w:val="none" w:sz="0" w:space="0" w:color="auto"/>
        <w:left w:val="none" w:sz="0" w:space="0" w:color="auto"/>
        <w:bottom w:val="none" w:sz="0" w:space="0" w:color="auto"/>
        <w:right w:val="none" w:sz="0" w:space="0" w:color="auto"/>
      </w:divBdr>
    </w:div>
    <w:div w:id="1738170302">
      <w:marLeft w:val="0"/>
      <w:marRight w:val="0"/>
      <w:marTop w:val="0"/>
      <w:marBottom w:val="0"/>
      <w:divBdr>
        <w:top w:val="none" w:sz="0" w:space="0" w:color="auto"/>
        <w:left w:val="none" w:sz="0" w:space="0" w:color="auto"/>
        <w:bottom w:val="none" w:sz="0" w:space="0" w:color="auto"/>
        <w:right w:val="none" w:sz="0" w:space="0" w:color="auto"/>
      </w:divBdr>
    </w:div>
    <w:div w:id="1738170303">
      <w:marLeft w:val="0"/>
      <w:marRight w:val="0"/>
      <w:marTop w:val="0"/>
      <w:marBottom w:val="0"/>
      <w:divBdr>
        <w:top w:val="none" w:sz="0" w:space="0" w:color="auto"/>
        <w:left w:val="none" w:sz="0" w:space="0" w:color="auto"/>
        <w:bottom w:val="none" w:sz="0" w:space="0" w:color="auto"/>
        <w:right w:val="none" w:sz="0" w:space="0" w:color="auto"/>
      </w:divBdr>
    </w:div>
    <w:div w:id="1738170305">
      <w:marLeft w:val="0"/>
      <w:marRight w:val="0"/>
      <w:marTop w:val="0"/>
      <w:marBottom w:val="0"/>
      <w:divBdr>
        <w:top w:val="none" w:sz="0" w:space="0" w:color="auto"/>
        <w:left w:val="none" w:sz="0" w:space="0" w:color="auto"/>
        <w:bottom w:val="none" w:sz="0" w:space="0" w:color="auto"/>
        <w:right w:val="none" w:sz="0" w:space="0" w:color="auto"/>
      </w:divBdr>
      <w:divsChild>
        <w:div w:id="1738170852">
          <w:marLeft w:val="0"/>
          <w:marRight w:val="0"/>
          <w:marTop w:val="0"/>
          <w:marBottom w:val="0"/>
          <w:divBdr>
            <w:top w:val="none" w:sz="0" w:space="0" w:color="auto"/>
            <w:left w:val="none" w:sz="0" w:space="0" w:color="auto"/>
            <w:bottom w:val="none" w:sz="0" w:space="0" w:color="auto"/>
            <w:right w:val="none" w:sz="0" w:space="0" w:color="auto"/>
          </w:divBdr>
          <w:divsChild>
            <w:div w:id="1738170917">
              <w:marLeft w:val="0"/>
              <w:marRight w:val="0"/>
              <w:marTop w:val="0"/>
              <w:marBottom w:val="0"/>
              <w:divBdr>
                <w:top w:val="none" w:sz="0" w:space="0" w:color="auto"/>
                <w:left w:val="none" w:sz="0" w:space="0" w:color="auto"/>
                <w:bottom w:val="none" w:sz="0" w:space="0" w:color="auto"/>
                <w:right w:val="none" w:sz="0" w:space="0" w:color="auto"/>
              </w:divBdr>
            </w:div>
            <w:div w:id="1738171352">
              <w:marLeft w:val="0"/>
              <w:marRight w:val="0"/>
              <w:marTop w:val="0"/>
              <w:marBottom w:val="0"/>
              <w:divBdr>
                <w:top w:val="none" w:sz="0" w:space="0" w:color="auto"/>
                <w:left w:val="none" w:sz="0" w:space="0" w:color="auto"/>
                <w:bottom w:val="none" w:sz="0" w:space="0" w:color="auto"/>
                <w:right w:val="none" w:sz="0" w:space="0" w:color="auto"/>
              </w:divBdr>
              <w:divsChild>
                <w:div w:id="1738168804">
                  <w:marLeft w:val="0"/>
                  <w:marRight w:val="0"/>
                  <w:marTop w:val="0"/>
                  <w:marBottom w:val="0"/>
                  <w:divBdr>
                    <w:top w:val="none" w:sz="0" w:space="0" w:color="auto"/>
                    <w:left w:val="none" w:sz="0" w:space="0" w:color="auto"/>
                    <w:bottom w:val="none" w:sz="0" w:space="0" w:color="auto"/>
                    <w:right w:val="none" w:sz="0" w:space="0" w:color="auto"/>
                  </w:divBdr>
                  <w:divsChild>
                    <w:div w:id="1738168764">
                      <w:marLeft w:val="0"/>
                      <w:marRight w:val="0"/>
                      <w:marTop w:val="0"/>
                      <w:marBottom w:val="0"/>
                      <w:divBdr>
                        <w:top w:val="none" w:sz="0" w:space="0" w:color="auto"/>
                        <w:left w:val="none" w:sz="0" w:space="0" w:color="auto"/>
                        <w:bottom w:val="none" w:sz="0" w:space="0" w:color="auto"/>
                        <w:right w:val="none" w:sz="0" w:space="0" w:color="auto"/>
                      </w:divBdr>
                      <w:divsChild>
                        <w:div w:id="1738169797">
                          <w:marLeft w:val="0"/>
                          <w:marRight w:val="0"/>
                          <w:marTop w:val="0"/>
                          <w:marBottom w:val="0"/>
                          <w:divBdr>
                            <w:top w:val="none" w:sz="0" w:space="0" w:color="auto"/>
                            <w:left w:val="none" w:sz="0" w:space="0" w:color="auto"/>
                            <w:bottom w:val="none" w:sz="0" w:space="0" w:color="auto"/>
                            <w:right w:val="none" w:sz="0" w:space="0" w:color="auto"/>
                          </w:divBdr>
                          <w:divsChild>
                            <w:div w:id="1738169663">
                              <w:marLeft w:val="0"/>
                              <w:marRight w:val="0"/>
                              <w:marTop w:val="0"/>
                              <w:marBottom w:val="0"/>
                              <w:divBdr>
                                <w:top w:val="none" w:sz="0" w:space="0" w:color="auto"/>
                                <w:left w:val="none" w:sz="0" w:space="0" w:color="auto"/>
                                <w:bottom w:val="none" w:sz="0" w:space="0" w:color="auto"/>
                                <w:right w:val="none" w:sz="0" w:space="0" w:color="auto"/>
                              </w:divBdr>
                            </w:div>
                            <w:div w:id="1738170693">
                              <w:marLeft w:val="0"/>
                              <w:marRight w:val="0"/>
                              <w:marTop w:val="0"/>
                              <w:marBottom w:val="0"/>
                              <w:divBdr>
                                <w:top w:val="none" w:sz="0" w:space="0" w:color="auto"/>
                                <w:left w:val="none" w:sz="0" w:space="0" w:color="auto"/>
                                <w:bottom w:val="none" w:sz="0" w:space="0" w:color="auto"/>
                                <w:right w:val="none" w:sz="0" w:space="0" w:color="auto"/>
                              </w:divBdr>
                              <w:divsChild>
                                <w:div w:id="173816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8170307">
      <w:marLeft w:val="0"/>
      <w:marRight w:val="0"/>
      <w:marTop w:val="0"/>
      <w:marBottom w:val="0"/>
      <w:divBdr>
        <w:top w:val="none" w:sz="0" w:space="0" w:color="auto"/>
        <w:left w:val="none" w:sz="0" w:space="0" w:color="auto"/>
        <w:bottom w:val="none" w:sz="0" w:space="0" w:color="auto"/>
        <w:right w:val="none" w:sz="0" w:space="0" w:color="auto"/>
      </w:divBdr>
    </w:div>
    <w:div w:id="1738170313">
      <w:marLeft w:val="0"/>
      <w:marRight w:val="0"/>
      <w:marTop w:val="0"/>
      <w:marBottom w:val="0"/>
      <w:divBdr>
        <w:top w:val="none" w:sz="0" w:space="0" w:color="auto"/>
        <w:left w:val="none" w:sz="0" w:space="0" w:color="auto"/>
        <w:bottom w:val="none" w:sz="0" w:space="0" w:color="auto"/>
        <w:right w:val="none" w:sz="0" w:space="0" w:color="auto"/>
      </w:divBdr>
    </w:div>
    <w:div w:id="1738170314">
      <w:marLeft w:val="0"/>
      <w:marRight w:val="0"/>
      <w:marTop w:val="0"/>
      <w:marBottom w:val="0"/>
      <w:divBdr>
        <w:top w:val="none" w:sz="0" w:space="0" w:color="auto"/>
        <w:left w:val="none" w:sz="0" w:space="0" w:color="auto"/>
        <w:bottom w:val="none" w:sz="0" w:space="0" w:color="auto"/>
        <w:right w:val="none" w:sz="0" w:space="0" w:color="auto"/>
      </w:divBdr>
      <w:divsChild>
        <w:div w:id="1738168936">
          <w:marLeft w:val="0"/>
          <w:marRight w:val="0"/>
          <w:marTop w:val="0"/>
          <w:marBottom w:val="0"/>
          <w:divBdr>
            <w:top w:val="none" w:sz="0" w:space="0" w:color="auto"/>
            <w:left w:val="none" w:sz="0" w:space="0" w:color="auto"/>
            <w:bottom w:val="none" w:sz="0" w:space="0" w:color="auto"/>
            <w:right w:val="none" w:sz="0" w:space="0" w:color="auto"/>
          </w:divBdr>
          <w:divsChild>
            <w:div w:id="1738169465">
              <w:marLeft w:val="0"/>
              <w:marRight w:val="0"/>
              <w:marTop w:val="0"/>
              <w:marBottom w:val="0"/>
              <w:divBdr>
                <w:top w:val="none" w:sz="0" w:space="0" w:color="auto"/>
                <w:left w:val="none" w:sz="0" w:space="0" w:color="auto"/>
                <w:bottom w:val="none" w:sz="0" w:space="0" w:color="auto"/>
                <w:right w:val="none" w:sz="0" w:space="0" w:color="auto"/>
              </w:divBdr>
              <w:divsChild>
                <w:div w:id="1738169767">
                  <w:marLeft w:val="0"/>
                  <w:marRight w:val="0"/>
                  <w:marTop w:val="0"/>
                  <w:marBottom w:val="0"/>
                  <w:divBdr>
                    <w:top w:val="none" w:sz="0" w:space="0" w:color="auto"/>
                    <w:left w:val="none" w:sz="0" w:space="0" w:color="auto"/>
                    <w:bottom w:val="none" w:sz="0" w:space="0" w:color="auto"/>
                    <w:right w:val="none" w:sz="0" w:space="0" w:color="auto"/>
                  </w:divBdr>
                  <w:divsChild>
                    <w:div w:id="1738170367">
                      <w:marLeft w:val="0"/>
                      <w:marRight w:val="0"/>
                      <w:marTop w:val="0"/>
                      <w:marBottom w:val="0"/>
                      <w:divBdr>
                        <w:top w:val="none" w:sz="0" w:space="0" w:color="auto"/>
                        <w:left w:val="none" w:sz="0" w:space="0" w:color="auto"/>
                        <w:bottom w:val="none" w:sz="0" w:space="0" w:color="auto"/>
                        <w:right w:val="none" w:sz="0" w:space="0" w:color="auto"/>
                      </w:divBdr>
                      <w:divsChild>
                        <w:div w:id="1738169625">
                          <w:marLeft w:val="0"/>
                          <w:marRight w:val="0"/>
                          <w:marTop w:val="0"/>
                          <w:marBottom w:val="0"/>
                          <w:divBdr>
                            <w:top w:val="none" w:sz="0" w:space="0" w:color="auto"/>
                            <w:left w:val="none" w:sz="0" w:space="0" w:color="auto"/>
                            <w:bottom w:val="none" w:sz="0" w:space="0" w:color="auto"/>
                            <w:right w:val="none" w:sz="0" w:space="0" w:color="auto"/>
                          </w:divBdr>
                          <w:divsChild>
                            <w:div w:id="1738168971">
                              <w:marLeft w:val="0"/>
                              <w:marRight w:val="0"/>
                              <w:marTop w:val="0"/>
                              <w:marBottom w:val="0"/>
                              <w:divBdr>
                                <w:top w:val="none" w:sz="0" w:space="0" w:color="auto"/>
                                <w:left w:val="none" w:sz="0" w:space="0" w:color="auto"/>
                                <w:bottom w:val="none" w:sz="0" w:space="0" w:color="auto"/>
                                <w:right w:val="none" w:sz="0" w:space="0" w:color="auto"/>
                              </w:divBdr>
                              <w:divsChild>
                                <w:div w:id="1738168799">
                                  <w:marLeft w:val="0"/>
                                  <w:marRight w:val="0"/>
                                  <w:marTop w:val="0"/>
                                  <w:marBottom w:val="0"/>
                                  <w:divBdr>
                                    <w:top w:val="none" w:sz="0" w:space="0" w:color="auto"/>
                                    <w:left w:val="none" w:sz="0" w:space="0" w:color="auto"/>
                                    <w:bottom w:val="none" w:sz="0" w:space="0" w:color="auto"/>
                                    <w:right w:val="none" w:sz="0" w:space="0" w:color="auto"/>
                                  </w:divBdr>
                                  <w:divsChild>
                                    <w:div w:id="1738169798">
                                      <w:marLeft w:val="0"/>
                                      <w:marRight w:val="0"/>
                                      <w:marTop w:val="0"/>
                                      <w:marBottom w:val="0"/>
                                      <w:divBdr>
                                        <w:top w:val="none" w:sz="0" w:space="0" w:color="auto"/>
                                        <w:left w:val="none" w:sz="0" w:space="0" w:color="auto"/>
                                        <w:bottom w:val="none" w:sz="0" w:space="0" w:color="auto"/>
                                        <w:right w:val="none" w:sz="0" w:space="0" w:color="auto"/>
                                      </w:divBdr>
                                      <w:divsChild>
                                        <w:div w:id="1738169285">
                                          <w:marLeft w:val="0"/>
                                          <w:marRight w:val="0"/>
                                          <w:marTop w:val="0"/>
                                          <w:marBottom w:val="0"/>
                                          <w:divBdr>
                                            <w:top w:val="none" w:sz="0" w:space="0" w:color="auto"/>
                                            <w:left w:val="none" w:sz="0" w:space="0" w:color="auto"/>
                                            <w:bottom w:val="none" w:sz="0" w:space="0" w:color="auto"/>
                                            <w:right w:val="none" w:sz="0" w:space="0" w:color="auto"/>
                                          </w:divBdr>
                                          <w:divsChild>
                                            <w:div w:id="1738170419">
                                              <w:marLeft w:val="0"/>
                                              <w:marRight w:val="0"/>
                                              <w:marTop w:val="0"/>
                                              <w:marBottom w:val="0"/>
                                              <w:divBdr>
                                                <w:top w:val="none" w:sz="0" w:space="0" w:color="auto"/>
                                                <w:left w:val="none" w:sz="0" w:space="0" w:color="auto"/>
                                                <w:bottom w:val="none" w:sz="0" w:space="0" w:color="auto"/>
                                                <w:right w:val="none" w:sz="0" w:space="0" w:color="auto"/>
                                              </w:divBdr>
                                              <w:divsChild>
                                                <w:div w:id="1738170248">
                                                  <w:marLeft w:val="0"/>
                                                  <w:marRight w:val="0"/>
                                                  <w:marTop w:val="0"/>
                                                  <w:marBottom w:val="0"/>
                                                  <w:divBdr>
                                                    <w:top w:val="none" w:sz="0" w:space="0" w:color="auto"/>
                                                    <w:left w:val="none" w:sz="0" w:space="0" w:color="auto"/>
                                                    <w:bottom w:val="none" w:sz="0" w:space="0" w:color="auto"/>
                                                    <w:right w:val="none" w:sz="0" w:space="0" w:color="auto"/>
                                                  </w:divBdr>
                                                  <w:divsChild>
                                                    <w:div w:id="173816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8169560">
          <w:marLeft w:val="0"/>
          <w:marRight w:val="0"/>
          <w:marTop w:val="0"/>
          <w:marBottom w:val="0"/>
          <w:divBdr>
            <w:top w:val="none" w:sz="0" w:space="0" w:color="auto"/>
            <w:left w:val="none" w:sz="0" w:space="0" w:color="auto"/>
            <w:bottom w:val="none" w:sz="0" w:space="0" w:color="auto"/>
            <w:right w:val="none" w:sz="0" w:space="0" w:color="auto"/>
          </w:divBdr>
          <w:divsChild>
            <w:div w:id="1738170946">
              <w:marLeft w:val="0"/>
              <w:marRight w:val="0"/>
              <w:marTop w:val="0"/>
              <w:marBottom w:val="0"/>
              <w:divBdr>
                <w:top w:val="none" w:sz="0" w:space="0" w:color="auto"/>
                <w:left w:val="none" w:sz="0" w:space="0" w:color="auto"/>
                <w:bottom w:val="none" w:sz="0" w:space="0" w:color="auto"/>
                <w:right w:val="none" w:sz="0" w:space="0" w:color="auto"/>
              </w:divBdr>
              <w:divsChild>
                <w:div w:id="1738168788">
                  <w:marLeft w:val="0"/>
                  <w:marRight w:val="0"/>
                  <w:marTop w:val="0"/>
                  <w:marBottom w:val="0"/>
                  <w:divBdr>
                    <w:top w:val="none" w:sz="0" w:space="0" w:color="auto"/>
                    <w:left w:val="none" w:sz="0" w:space="0" w:color="auto"/>
                    <w:bottom w:val="none" w:sz="0" w:space="0" w:color="auto"/>
                    <w:right w:val="none" w:sz="0" w:space="0" w:color="auto"/>
                  </w:divBdr>
                  <w:divsChild>
                    <w:div w:id="1738169477">
                      <w:marLeft w:val="0"/>
                      <w:marRight w:val="0"/>
                      <w:marTop w:val="0"/>
                      <w:marBottom w:val="0"/>
                      <w:divBdr>
                        <w:top w:val="none" w:sz="0" w:space="0" w:color="auto"/>
                        <w:left w:val="none" w:sz="0" w:space="0" w:color="auto"/>
                        <w:bottom w:val="none" w:sz="0" w:space="0" w:color="auto"/>
                        <w:right w:val="none" w:sz="0" w:space="0" w:color="auto"/>
                      </w:divBdr>
                      <w:divsChild>
                        <w:div w:id="1738168840">
                          <w:marLeft w:val="0"/>
                          <w:marRight w:val="0"/>
                          <w:marTop w:val="0"/>
                          <w:marBottom w:val="0"/>
                          <w:divBdr>
                            <w:top w:val="none" w:sz="0" w:space="0" w:color="auto"/>
                            <w:left w:val="none" w:sz="0" w:space="0" w:color="auto"/>
                            <w:bottom w:val="none" w:sz="0" w:space="0" w:color="auto"/>
                            <w:right w:val="none" w:sz="0" w:space="0" w:color="auto"/>
                          </w:divBdr>
                          <w:divsChild>
                            <w:div w:id="1738169228">
                              <w:marLeft w:val="0"/>
                              <w:marRight w:val="0"/>
                              <w:marTop w:val="0"/>
                              <w:marBottom w:val="0"/>
                              <w:divBdr>
                                <w:top w:val="none" w:sz="0" w:space="0" w:color="auto"/>
                                <w:left w:val="none" w:sz="0" w:space="0" w:color="auto"/>
                                <w:bottom w:val="none" w:sz="0" w:space="0" w:color="auto"/>
                                <w:right w:val="none" w:sz="0" w:space="0" w:color="auto"/>
                              </w:divBdr>
                            </w:div>
                          </w:divsChild>
                        </w:div>
                        <w:div w:id="1738171197">
                          <w:marLeft w:val="0"/>
                          <w:marRight w:val="0"/>
                          <w:marTop w:val="0"/>
                          <w:marBottom w:val="0"/>
                          <w:divBdr>
                            <w:top w:val="none" w:sz="0" w:space="0" w:color="auto"/>
                            <w:left w:val="none" w:sz="0" w:space="0" w:color="auto"/>
                            <w:bottom w:val="none" w:sz="0" w:space="0" w:color="auto"/>
                            <w:right w:val="none" w:sz="0" w:space="0" w:color="auto"/>
                          </w:divBdr>
                          <w:divsChild>
                            <w:div w:id="173816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69578">
          <w:marLeft w:val="0"/>
          <w:marRight w:val="0"/>
          <w:marTop w:val="0"/>
          <w:marBottom w:val="0"/>
          <w:divBdr>
            <w:top w:val="none" w:sz="0" w:space="0" w:color="auto"/>
            <w:left w:val="none" w:sz="0" w:space="0" w:color="auto"/>
            <w:bottom w:val="none" w:sz="0" w:space="0" w:color="auto"/>
            <w:right w:val="none" w:sz="0" w:space="0" w:color="auto"/>
          </w:divBdr>
          <w:divsChild>
            <w:div w:id="1738170374">
              <w:marLeft w:val="0"/>
              <w:marRight w:val="0"/>
              <w:marTop w:val="0"/>
              <w:marBottom w:val="0"/>
              <w:divBdr>
                <w:top w:val="none" w:sz="0" w:space="0" w:color="auto"/>
                <w:left w:val="none" w:sz="0" w:space="0" w:color="auto"/>
                <w:bottom w:val="none" w:sz="0" w:space="0" w:color="auto"/>
                <w:right w:val="none" w:sz="0" w:space="0" w:color="auto"/>
              </w:divBdr>
              <w:divsChild>
                <w:div w:id="1738169247">
                  <w:marLeft w:val="0"/>
                  <w:marRight w:val="0"/>
                  <w:marTop w:val="0"/>
                  <w:marBottom w:val="0"/>
                  <w:divBdr>
                    <w:top w:val="none" w:sz="0" w:space="0" w:color="auto"/>
                    <w:left w:val="none" w:sz="0" w:space="0" w:color="auto"/>
                    <w:bottom w:val="none" w:sz="0" w:space="0" w:color="auto"/>
                    <w:right w:val="none" w:sz="0" w:space="0" w:color="auto"/>
                  </w:divBdr>
                  <w:divsChild>
                    <w:div w:id="1738170218">
                      <w:marLeft w:val="0"/>
                      <w:marRight w:val="0"/>
                      <w:marTop w:val="0"/>
                      <w:marBottom w:val="0"/>
                      <w:divBdr>
                        <w:top w:val="none" w:sz="0" w:space="0" w:color="auto"/>
                        <w:left w:val="none" w:sz="0" w:space="0" w:color="auto"/>
                        <w:bottom w:val="none" w:sz="0" w:space="0" w:color="auto"/>
                        <w:right w:val="none" w:sz="0" w:space="0" w:color="auto"/>
                      </w:divBdr>
                      <w:divsChild>
                        <w:div w:id="1738170863">
                          <w:marLeft w:val="0"/>
                          <w:marRight w:val="0"/>
                          <w:marTop w:val="0"/>
                          <w:marBottom w:val="0"/>
                          <w:divBdr>
                            <w:top w:val="none" w:sz="0" w:space="0" w:color="auto"/>
                            <w:left w:val="none" w:sz="0" w:space="0" w:color="auto"/>
                            <w:bottom w:val="none" w:sz="0" w:space="0" w:color="auto"/>
                            <w:right w:val="none" w:sz="0" w:space="0" w:color="auto"/>
                          </w:divBdr>
                          <w:divsChild>
                            <w:div w:id="1738169659">
                              <w:marLeft w:val="0"/>
                              <w:marRight w:val="0"/>
                              <w:marTop w:val="0"/>
                              <w:marBottom w:val="0"/>
                              <w:divBdr>
                                <w:top w:val="none" w:sz="0" w:space="0" w:color="auto"/>
                                <w:left w:val="none" w:sz="0" w:space="0" w:color="auto"/>
                                <w:bottom w:val="none" w:sz="0" w:space="0" w:color="auto"/>
                                <w:right w:val="none" w:sz="0" w:space="0" w:color="auto"/>
                              </w:divBdr>
                              <w:divsChild>
                                <w:div w:id="1738170739">
                                  <w:marLeft w:val="0"/>
                                  <w:marRight w:val="0"/>
                                  <w:marTop w:val="0"/>
                                  <w:marBottom w:val="0"/>
                                  <w:divBdr>
                                    <w:top w:val="none" w:sz="0" w:space="0" w:color="auto"/>
                                    <w:left w:val="none" w:sz="0" w:space="0" w:color="auto"/>
                                    <w:bottom w:val="none" w:sz="0" w:space="0" w:color="auto"/>
                                    <w:right w:val="none" w:sz="0" w:space="0" w:color="auto"/>
                                  </w:divBdr>
                                  <w:divsChild>
                                    <w:div w:id="173817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8170349">
          <w:marLeft w:val="0"/>
          <w:marRight w:val="0"/>
          <w:marTop w:val="0"/>
          <w:marBottom w:val="0"/>
          <w:divBdr>
            <w:top w:val="none" w:sz="0" w:space="0" w:color="auto"/>
            <w:left w:val="none" w:sz="0" w:space="0" w:color="auto"/>
            <w:bottom w:val="none" w:sz="0" w:space="0" w:color="auto"/>
            <w:right w:val="none" w:sz="0" w:space="0" w:color="auto"/>
          </w:divBdr>
          <w:divsChild>
            <w:div w:id="1738168544">
              <w:marLeft w:val="0"/>
              <w:marRight w:val="0"/>
              <w:marTop w:val="0"/>
              <w:marBottom w:val="0"/>
              <w:divBdr>
                <w:top w:val="none" w:sz="0" w:space="0" w:color="auto"/>
                <w:left w:val="none" w:sz="0" w:space="0" w:color="auto"/>
                <w:bottom w:val="none" w:sz="0" w:space="0" w:color="auto"/>
                <w:right w:val="none" w:sz="0" w:space="0" w:color="auto"/>
              </w:divBdr>
              <w:divsChild>
                <w:div w:id="1738171381">
                  <w:marLeft w:val="0"/>
                  <w:marRight w:val="0"/>
                  <w:marTop w:val="0"/>
                  <w:marBottom w:val="0"/>
                  <w:divBdr>
                    <w:top w:val="none" w:sz="0" w:space="0" w:color="auto"/>
                    <w:left w:val="none" w:sz="0" w:space="0" w:color="auto"/>
                    <w:bottom w:val="none" w:sz="0" w:space="0" w:color="auto"/>
                    <w:right w:val="none" w:sz="0" w:space="0" w:color="auto"/>
                  </w:divBdr>
                  <w:divsChild>
                    <w:div w:id="1738170827">
                      <w:marLeft w:val="0"/>
                      <w:marRight w:val="0"/>
                      <w:marTop w:val="0"/>
                      <w:marBottom w:val="0"/>
                      <w:divBdr>
                        <w:top w:val="none" w:sz="0" w:space="0" w:color="auto"/>
                        <w:left w:val="none" w:sz="0" w:space="0" w:color="auto"/>
                        <w:bottom w:val="none" w:sz="0" w:space="0" w:color="auto"/>
                        <w:right w:val="none" w:sz="0" w:space="0" w:color="auto"/>
                      </w:divBdr>
                      <w:divsChild>
                        <w:div w:id="1738169822">
                          <w:marLeft w:val="0"/>
                          <w:marRight w:val="0"/>
                          <w:marTop w:val="0"/>
                          <w:marBottom w:val="0"/>
                          <w:divBdr>
                            <w:top w:val="none" w:sz="0" w:space="0" w:color="auto"/>
                            <w:left w:val="none" w:sz="0" w:space="0" w:color="auto"/>
                            <w:bottom w:val="none" w:sz="0" w:space="0" w:color="auto"/>
                            <w:right w:val="none" w:sz="0" w:space="0" w:color="auto"/>
                          </w:divBdr>
                          <w:divsChild>
                            <w:div w:id="1738171335">
                              <w:marLeft w:val="0"/>
                              <w:marRight w:val="0"/>
                              <w:marTop w:val="0"/>
                              <w:marBottom w:val="0"/>
                              <w:divBdr>
                                <w:top w:val="none" w:sz="0" w:space="0" w:color="auto"/>
                                <w:left w:val="none" w:sz="0" w:space="0" w:color="auto"/>
                                <w:bottom w:val="none" w:sz="0" w:space="0" w:color="auto"/>
                                <w:right w:val="none" w:sz="0" w:space="0" w:color="auto"/>
                              </w:divBdr>
                              <w:divsChild>
                                <w:div w:id="1738169701">
                                  <w:marLeft w:val="0"/>
                                  <w:marRight w:val="0"/>
                                  <w:marTop w:val="0"/>
                                  <w:marBottom w:val="0"/>
                                  <w:divBdr>
                                    <w:top w:val="none" w:sz="0" w:space="0" w:color="auto"/>
                                    <w:left w:val="none" w:sz="0" w:space="0" w:color="auto"/>
                                    <w:bottom w:val="none" w:sz="0" w:space="0" w:color="auto"/>
                                    <w:right w:val="none" w:sz="0" w:space="0" w:color="auto"/>
                                  </w:divBdr>
                                  <w:divsChild>
                                    <w:div w:id="1738171058">
                                      <w:marLeft w:val="0"/>
                                      <w:marRight w:val="0"/>
                                      <w:marTop w:val="0"/>
                                      <w:marBottom w:val="0"/>
                                      <w:divBdr>
                                        <w:top w:val="none" w:sz="0" w:space="0" w:color="auto"/>
                                        <w:left w:val="none" w:sz="0" w:space="0" w:color="auto"/>
                                        <w:bottom w:val="none" w:sz="0" w:space="0" w:color="auto"/>
                                        <w:right w:val="none" w:sz="0" w:space="0" w:color="auto"/>
                                      </w:divBdr>
                                      <w:divsChild>
                                        <w:div w:id="1738170957">
                                          <w:marLeft w:val="0"/>
                                          <w:marRight w:val="0"/>
                                          <w:marTop w:val="0"/>
                                          <w:marBottom w:val="0"/>
                                          <w:divBdr>
                                            <w:top w:val="none" w:sz="0" w:space="0" w:color="auto"/>
                                            <w:left w:val="none" w:sz="0" w:space="0" w:color="auto"/>
                                            <w:bottom w:val="none" w:sz="0" w:space="0" w:color="auto"/>
                                            <w:right w:val="none" w:sz="0" w:space="0" w:color="auto"/>
                                          </w:divBdr>
                                          <w:divsChild>
                                            <w:div w:id="1738171074">
                                              <w:marLeft w:val="0"/>
                                              <w:marRight w:val="0"/>
                                              <w:marTop w:val="0"/>
                                              <w:marBottom w:val="0"/>
                                              <w:divBdr>
                                                <w:top w:val="none" w:sz="0" w:space="0" w:color="auto"/>
                                                <w:left w:val="none" w:sz="0" w:space="0" w:color="auto"/>
                                                <w:bottom w:val="none" w:sz="0" w:space="0" w:color="auto"/>
                                                <w:right w:val="none" w:sz="0" w:space="0" w:color="auto"/>
                                              </w:divBdr>
                                              <w:divsChild>
                                                <w:div w:id="1738171094">
                                                  <w:marLeft w:val="0"/>
                                                  <w:marRight w:val="0"/>
                                                  <w:marTop w:val="0"/>
                                                  <w:marBottom w:val="0"/>
                                                  <w:divBdr>
                                                    <w:top w:val="none" w:sz="0" w:space="0" w:color="auto"/>
                                                    <w:left w:val="none" w:sz="0" w:space="0" w:color="auto"/>
                                                    <w:bottom w:val="none" w:sz="0" w:space="0" w:color="auto"/>
                                                    <w:right w:val="none" w:sz="0" w:space="0" w:color="auto"/>
                                                  </w:divBdr>
                                                  <w:divsChild>
                                                    <w:div w:id="1738169315">
                                                      <w:marLeft w:val="0"/>
                                                      <w:marRight w:val="0"/>
                                                      <w:marTop w:val="0"/>
                                                      <w:marBottom w:val="0"/>
                                                      <w:divBdr>
                                                        <w:top w:val="none" w:sz="0" w:space="0" w:color="auto"/>
                                                        <w:left w:val="none" w:sz="0" w:space="0" w:color="auto"/>
                                                        <w:bottom w:val="none" w:sz="0" w:space="0" w:color="auto"/>
                                                        <w:right w:val="none" w:sz="0" w:space="0" w:color="auto"/>
                                                      </w:divBdr>
                                                      <w:divsChild>
                                                        <w:div w:id="1738168641">
                                                          <w:marLeft w:val="0"/>
                                                          <w:marRight w:val="0"/>
                                                          <w:marTop w:val="0"/>
                                                          <w:marBottom w:val="0"/>
                                                          <w:divBdr>
                                                            <w:top w:val="none" w:sz="0" w:space="0" w:color="auto"/>
                                                            <w:left w:val="none" w:sz="0" w:space="0" w:color="auto"/>
                                                            <w:bottom w:val="none" w:sz="0" w:space="0" w:color="auto"/>
                                                            <w:right w:val="none" w:sz="0" w:space="0" w:color="auto"/>
                                                          </w:divBdr>
                                                          <w:divsChild>
                                                            <w:div w:id="173816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38170897">
          <w:marLeft w:val="0"/>
          <w:marRight w:val="0"/>
          <w:marTop w:val="0"/>
          <w:marBottom w:val="0"/>
          <w:divBdr>
            <w:top w:val="none" w:sz="0" w:space="0" w:color="auto"/>
            <w:left w:val="none" w:sz="0" w:space="0" w:color="auto"/>
            <w:bottom w:val="none" w:sz="0" w:space="0" w:color="auto"/>
            <w:right w:val="none" w:sz="0" w:space="0" w:color="auto"/>
          </w:divBdr>
          <w:divsChild>
            <w:div w:id="1738168663">
              <w:marLeft w:val="0"/>
              <w:marRight w:val="0"/>
              <w:marTop w:val="0"/>
              <w:marBottom w:val="0"/>
              <w:divBdr>
                <w:top w:val="none" w:sz="0" w:space="0" w:color="auto"/>
                <w:left w:val="none" w:sz="0" w:space="0" w:color="auto"/>
                <w:bottom w:val="none" w:sz="0" w:space="0" w:color="auto"/>
                <w:right w:val="none" w:sz="0" w:space="0" w:color="auto"/>
              </w:divBdr>
              <w:divsChild>
                <w:div w:id="1738170522">
                  <w:marLeft w:val="0"/>
                  <w:marRight w:val="0"/>
                  <w:marTop w:val="0"/>
                  <w:marBottom w:val="0"/>
                  <w:divBdr>
                    <w:top w:val="none" w:sz="0" w:space="0" w:color="auto"/>
                    <w:left w:val="none" w:sz="0" w:space="0" w:color="auto"/>
                    <w:bottom w:val="none" w:sz="0" w:space="0" w:color="auto"/>
                    <w:right w:val="none" w:sz="0" w:space="0" w:color="auto"/>
                  </w:divBdr>
                  <w:divsChild>
                    <w:div w:id="1738168996">
                      <w:marLeft w:val="0"/>
                      <w:marRight w:val="0"/>
                      <w:marTop w:val="0"/>
                      <w:marBottom w:val="0"/>
                      <w:divBdr>
                        <w:top w:val="none" w:sz="0" w:space="0" w:color="auto"/>
                        <w:left w:val="none" w:sz="0" w:space="0" w:color="auto"/>
                        <w:bottom w:val="none" w:sz="0" w:space="0" w:color="auto"/>
                        <w:right w:val="none" w:sz="0" w:space="0" w:color="auto"/>
                      </w:divBdr>
                      <w:divsChild>
                        <w:div w:id="1738169912">
                          <w:marLeft w:val="0"/>
                          <w:marRight w:val="0"/>
                          <w:marTop w:val="0"/>
                          <w:marBottom w:val="0"/>
                          <w:divBdr>
                            <w:top w:val="none" w:sz="0" w:space="0" w:color="auto"/>
                            <w:left w:val="none" w:sz="0" w:space="0" w:color="auto"/>
                            <w:bottom w:val="none" w:sz="0" w:space="0" w:color="auto"/>
                            <w:right w:val="none" w:sz="0" w:space="0" w:color="auto"/>
                          </w:divBdr>
                          <w:divsChild>
                            <w:div w:id="173817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71217">
          <w:marLeft w:val="0"/>
          <w:marRight w:val="0"/>
          <w:marTop w:val="0"/>
          <w:marBottom w:val="0"/>
          <w:divBdr>
            <w:top w:val="none" w:sz="0" w:space="0" w:color="auto"/>
            <w:left w:val="none" w:sz="0" w:space="0" w:color="auto"/>
            <w:bottom w:val="none" w:sz="0" w:space="0" w:color="auto"/>
            <w:right w:val="none" w:sz="0" w:space="0" w:color="auto"/>
          </w:divBdr>
          <w:divsChild>
            <w:div w:id="1738168611">
              <w:marLeft w:val="0"/>
              <w:marRight w:val="0"/>
              <w:marTop w:val="0"/>
              <w:marBottom w:val="0"/>
              <w:divBdr>
                <w:top w:val="none" w:sz="0" w:space="0" w:color="auto"/>
                <w:left w:val="none" w:sz="0" w:space="0" w:color="auto"/>
                <w:bottom w:val="none" w:sz="0" w:space="0" w:color="auto"/>
                <w:right w:val="none" w:sz="0" w:space="0" w:color="auto"/>
              </w:divBdr>
              <w:divsChild>
                <w:div w:id="1738170208">
                  <w:marLeft w:val="0"/>
                  <w:marRight w:val="0"/>
                  <w:marTop w:val="0"/>
                  <w:marBottom w:val="0"/>
                  <w:divBdr>
                    <w:top w:val="none" w:sz="0" w:space="0" w:color="auto"/>
                    <w:left w:val="none" w:sz="0" w:space="0" w:color="auto"/>
                    <w:bottom w:val="none" w:sz="0" w:space="0" w:color="auto"/>
                    <w:right w:val="none" w:sz="0" w:space="0" w:color="auto"/>
                  </w:divBdr>
                  <w:divsChild>
                    <w:div w:id="1738171338">
                      <w:marLeft w:val="0"/>
                      <w:marRight w:val="0"/>
                      <w:marTop w:val="0"/>
                      <w:marBottom w:val="0"/>
                      <w:divBdr>
                        <w:top w:val="none" w:sz="0" w:space="0" w:color="auto"/>
                        <w:left w:val="none" w:sz="0" w:space="0" w:color="auto"/>
                        <w:bottom w:val="none" w:sz="0" w:space="0" w:color="auto"/>
                        <w:right w:val="none" w:sz="0" w:space="0" w:color="auto"/>
                      </w:divBdr>
                      <w:divsChild>
                        <w:div w:id="1738169246">
                          <w:marLeft w:val="0"/>
                          <w:marRight w:val="0"/>
                          <w:marTop w:val="0"/>
                          <w:marBottom w:val="0"/>
                          <w:divBdr>
                            <w:top w:val="none" w:sz="0" w:space="0" w:color="auto"/>
                            <w:left w:val="none" w:sz="0" w:space="0" w:color="auto"/>
                            <w:bottom w:val="none" w:sz="0" w:space="0" w:color="auto"/>
                            <w:right w:val="none" w:sz="0" w:space="0" w:color="auto"/>
                          </w:divBdr>
                          <w:divsChild>
                            <w:div w:id="1738170010">
                              <w:marLeft w:val="0"/>
                              <w:marRight w:val="0"/>
                              <w:marTop w:val="0"/>
                              <w:marBottom w:val="0"/>
                              <w:divBdr>
                                <w:top w:val="none" w:sz="0" w:space="0" w:color="auto"/>
                                <w:left w:val="none" w:sz="0" w:space="0" w:color="auto"/>
                                <w:bottom w:val="none" w:sz="0" w:space="0" w:color="auto"/>
                                <w:right w:val="none" w:sz="0" w:space="0" w:color="auto"/>
                              </w:divBdr>
                            </w:div>
                          </w:divsChild>
                        </w:div>
                        <w:div w:id="1738170563">
                          <w:marLeft w:val="0"/>
                          <w:marRight w:val="0"/>
                          <w:marTop w:val="0"/>
                          <w:marBottom w:val="0"/>
                          <w:divBdr>
                            <w:top w:val="none" w:sz="0" w:space="0" w:color="auto"/>
                            <w:left w:val="none" w:sz="0" w:space="0" w:color="auto"/>
                            <w:bottom w:val="none" w:sz="0" w:space="0" w:color="auto"/>
                            <w:right w:val="none" w:sz="0" w:space="0" w:color="auto"/>
                          </w:divBdr>
                          <w:divsChild>
                            <w:div w:id="173816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71354">
          <w:marLeft w:val="0"/>
          <w:marRight w:val="0"/>
          <w:marTop w:val="0"/>
          <w:marBottom w:val="0"/>
          <w:divBdr>
            <w:top w:val="none" w:sz="0" w:space="0" w:color="auto"/>
            <w:left w:val="none" w:sz="0" w:space="0" w:color="auto"/>
            <w:bottom w:val="none" w:sz="0" w:space="0" w:color="auto"/>
            <w:right w:val="none" w:sz="0" w:space="0" w:color="auto"/>
          </w:divBdr>
          <w:divsChild>
            <w:div w:id="1738168664">
              <w:marLeft w:val="0"/>
              <w:marRight w:val="0"/>
              <w:marTop w:val="0"/>
              <w:marBottom w:val="0"/>
              <w:divBdr>
                <w:top w:val="none" w:sz="0" w:space="0" w:color="auto"/>
                <w:left w:val="none" w:sz="0" w:space="0" w:color="auto"/>
                <w:bottom w:val="none" w:sz="0" w:space="0" w:color="auto"/>
                <w:right w:val="none" w:sz="0" w:space="0" w:color="auto"/>
              </w:divBdr>
              <w:divsChild>
                <w:div w:id="1738169100">
                  <w:marLeft w:val="0"/>
                  <w:marRight w:val="0"/>
                  <w:marTop w:val="0"/>
                  <w:marBottom w:val="0"/>
                  <w:divBdr>
                    <w:top w:val="none" w:sz="0" w:space="0" w:color="auto"/>
                    <w:left w:val="none" w:sz="0" w:space="0" w:color="auto"/>
                    <w:bottom w:val="none" w:sz="0" w:space="0" w:color="auto"/>
                    <w:right w:val="none" w:sz="0" w:space="0" w:color="auto"/>
                  </w:divBdr>
                  <w:divsChild>
                    <w:div w:id="1738170926">
                      <w:marLeft w:val="0"/>
                      <w:marRight w:val="0"/>
                      <w:marTop w:val="0"/>
                      <w:marBottom w:val="0"/>
                      <w:divBdr>
                        <w:top w:val="none" w:sz="0" w:space="0" w:color="auto"/>
                        <w:left w:val="none" w:sz="0" w:space="0" w:color="auto"/>
                        <w:bottom w:val="none" w:sz="0" w:space="0" w:color="auto"/>
                        <w:right w:val="none" w:sz="0" w:space="0" w:color="auto"/>
                      </w:divBdr>
                      <w:divsChild>
                        <w:div w:id="1738168495">
                          <w:marLeft w:val="0"/>
                          <w:marRight w:val="0"/>
                          <w:marTop w:val="0"/>
                          <w:marBottom w:val="0"/>
                          <w:divBdr>
                            <w:top w:val="none" w:sz="0" w:space="0" w:color="auto"/>
                            <w:left w:val="none" w:sz="0" w:space="0" w:color="auto"/>
                            <w:bottom w:val="none" w:sz="0" w:space="0" w:color="auto"/>
                            <w:right w:val="none" w:sz="0" w:space="0" w:color="auto"/>
                          </w:divBdr>
                          <w:divsChild>
                            <w:div w:id="1738171141">
                              <w:marLeft w:val="0"/>
                              <w:marRight w:val="0"/>
                              <w:marTop w:val="0"/>
                              <w:marBottom w:val="0"/>
                              <w:divBdr>
                                <w:top w:val="none" w:sz="0" w:space="0" w:color="auto"/>
                                <w:left w:val="none" w:sz="0" w:space="0" w:color="auto"/>
                                <w:bottom w:val="none" w:sz="0" w:space="0" w:color="auto"/>
                                <w:right w:val="none" w:sz="0" w:space="0" w:color="auto"/>
                              </w:divBdr>
                              <w:divsChild>
                                <w:div w:id="1738169177">
                                  <w:marLeft w:val="0"/>
                                  <w:marRight w:val="0"/>
                                  <w:marTop w:val="0"/>
                                  <w:marBottom w:val="0"/>
                                  <w:divBdr>
                                    <w:top w:val="none" w:sz="0" w:space="0" w:color="auto"/>
                                    <w:left w:val="none" w:sz="0" w:space="0" w:color="auto"/>
                                    <w:bottom w:val="none" w:sz="0" w:space="0" w:color="auto"/>
                                    <w:right w:val="none" w:sz="0" w:space="0" w:color="auto"/>
                                  </w:divBdr>
                                  <w:divsChild>
                                    <w:div w:id="1738171322">
                                      <w:marLeft w:val="0"/>
                                      <w:marRight w:val="0"/>
                                      <w:marTop w:val="0"/>
                                      <w:marBottom w:val="0"/>
                                      <w:divBdr>
                                        <w:top w:val="none" w:sz="0" w:space="0" w:color="auto"/>
                                        <w:left w:val="none" w:sz="0" w:space="0" w:color="auto"/>
                                        <w:bottom w:val="none" w:sz="0" w:space="0" w:color="auto"/>
                                        <w:right w:val="none" w:sz="0" w:space="0" w:color="auto"/>
                                      </w:divBdr>
                                      <w:divsChild>
                                        <w:div w:id="1738170692">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8170317">
      <w:marLeft w:val="0"/>
      <w:marRight w:val="0"/>
      <w:marTop w:val="0"/>
      <w:marBottom w:val="0"/>
      <w:divBdr>
        <w:top w:val="none" w:sz="0" w:space="0" w:color="auto"/>
        <w:left w:val="none" w:sz="0" w:space="0" w:color="auto"/>
        <w:bottom w:val="none" w:sz="0" w:space="0" w:color="auto"/>
        <w:right w:val="none" w:sz="0" w:space="0" w:color="auto"/>
      </w:divBdr>
    </w:div>
    <w:div w:id="1738170318">
      <w:marLeft w:val="0"/>
      <w:marRight w:val="0"/>
      <w:marTop w:val="0"/>
      <w:marBottom w:val="0"/>
      <w:divBdr>
        <w:top w:val="none" w:sz="0" w:space="0" w:color="auto"/>
        <w:left w:val="none" w:sz="0" w:space="0" w:color="auto"/>
        <w:bottom w:val="none" w:sz="0" w:space="0" w:color="auto"/>
        <w:right w:val="none" w:sz="0" w:space="0" w:color="auto"/>
      </w:divBdr>
    </w:div>
    <w:div w:id="1738170319">
      <w:marLeft w:val="0"/>
      <w:marRight w:val="0"/>
      <w:marTop w:val="0"/>
      <w:marBottom w:val="0"/>
      <w:divBdr>
        <w:top w:val="none" w:sz="0" w:space="0" w:color="auto"/>
        <w:left w:val="none" w:sz="0" w:space="0" w:color="auto"/>
        <w:bottom w:val="none" w:sz="0" w:space="0" w:color="auto"/>
        <w:right w:val="none" w:sz="0" w:space="0" w:color="auto"/>
      </w:divBdr>
    </w:div>
    <w:div w:id="1738170320">
      <w:marLeft w:val="0"/>
      <w:marRight w:val="0"/>
      <w:marTop w:val="0"/>
      <w:marBottom w:val="0"/>
      <w:divBdr>
        <w:top w:val="none" w:sz="0" w:space="0" w:color="auto"/>
        <w:left w:val="none" w:sz="0" w:space="0" w:color="auto"/>
        <w:bottom w:val="none" w:sz="0" w:space="0" w:color="auto"/>
        <w:right w:val="none" w:sz="0" w:space="0" w:color="auto"/>
      </w:divBdr>
    </w:div>
    <w:div w:id="1738170321">
      <w:marLeft w:val="0"/>
      <w:marRight w:val="0"/>
      <w:marTop w:val="0"/>
      <w:marBottom w:val="0"/>
      <w:divBdr>
        <w:top w:val="none" w:sz="0" w:space="0" w:color="auto"/>
        <w:left w:val="none" w:sz="0" w:space="0" w:color="auto"/>
        <w:bottom w:val="none" w:sz="0" w:space="0" w:color="auto"/>
        <w:right w:val="none" w:sz="0" w:space="0" w:color="auto"/>
      </w:divBdr>
    </w:div>
    <w:div w:id="1738170322">
      <w:marLeft w:val="0"/>
      <w:marRight w:val="0"/>
      <w:marTop w:val="0"/>
      <w:marBottom w:val="0"/>
      <w:divBdr>
        <w:top w:val="none" w:sz="0" w:space="0" w:color="auto"/>
        <w:left w:val="none" w:sz="0" w:space="0" w:color="auto"/>
        <w:bottom w:val="none" w:sz="0" w:space="0" w:color="auto"/>
        <w:right w:val="none" w:sz="0" w:space="0" w:color="auto"/>
      </w:divBdr>
    </w:div>
    <w:div w:id="1738170323">
      <w:marLeft w:val="0"/>
      <w:marRight w:val="0"/>
      <w:marTop w:val="0"/>
      <w:marBottom w:val="0"/>
      <w:divBdr>
        <w:top w:val="none" w:sz="0" w:space="0" w:color="auto"/>
        <w:left w:val="none" w:sz="0" w:space="0" w:color="auto"/>
        <w:bottom w:val="none" w:sz="0" w:space="0" w:color="auto"/>
        <w:right w:val="none" w:sz="0" w:space="0" w:color="auto"/>
      </w:divBdr>
    </w:div>
    <w:div w:id="1738170324">
      <w:marLeft w:val="0"/>
      <w:marRight w:val="0"/>
      <w:marTop w:val="0"/>
      <w:marBottom w:val="0"/>
      <w:divBdr>
        <w:top w:val="none" w:sz="0" w:space="0" w:color="auto"/>
        <w:left w:val="none" w:sz="0" w:space="0" w:color="auto"/>
        <w:bottom w:val="none" w:sz="0" w:space="0" w:color="auto"/>
        <w:right w:val="none" w:sz="0" w:space="0" w:color="auto"/>
      </w:divBdr>
    </w:div>
    <w:div w:id="1738170326">
      <w:marLeft w:val="0"/>
      <w:marRight w:val="0"/>
      <w:marTop w:val="0"/>
      <w:marBottom w:val="0"/>
      <w:divBdr>
        <w:top w:val="none" w:sz="0" w:space="0" w:color="auto"/>
        <w:left w:val="none" w:sz="0" w:space="0" w:color="auto"/>
        <w:bottom w:val="none" w:sz="0" w:space="0" w:color="auto"/>
        <w:right w:val="none" w:sz="0" w:space="0" w:color="auto"/>
      </w:divBdr>
    </w:div>
    <w:div w:id="1738170329">
      <w:marLeft w:val="0"/>
      <w:marRight w:val="0"/>
      <w:marTop w:val="0"/>
      <w:marBottom w:val="0"/>
      <w:divBdr>
        <w:top w:val="none" w:sz="0" w:space="0" w:color="auto"/>
        <w:left w:val="none" w:sz="0" w:space="0" w:color="auto"/>
        <w:bottom w:val="none" w:sz="0" w:space="0" w:color="auto"/>
        <w:right w:val="none" w:sz="0" w:space="0" w:color="auto"/>
      </w:divBdr>
    </w:div>
    <w:div w:id="1738170332">
      <w:marLeft w:val="0"/>
      <w:marRight w:val="0"/>
      <w:marTop w:val="0"/>
      <w:marBottom w:val="0"/>
      <w:divBdr>
        <w:top w:val="none" w:sz="0" w:space="0" w:color="auto"/>
        <w:left w:val="none" w:sz="0" w:space="0" w:color="auto"/>
        <w:bottom w:val="none" w:sz="0" w:space="0" w:color="auto"/>
        <w:right w:val="none" w:sz="0" w:space="0" w:color="auto"/>
      </w:divBdr>
    </w:div>
    <w:div w:id="1738170333">
      <w:marLeft w:val="0"/>
      <w:marRight w:val="0"/>
      <w:marTop w:val="0"/>
      <w:marBottom w:val="0"/>
      <w:divBdr>
        <w:top w:val="none" w:sz="0" w:space="0" w:color="auto"/>
        <w:left w:val="none" w:sz="0" w:space="0" w:color="auto"/>
        <w:bottom w:val="none" w:sz="0" w:space="0" w:color="auto"/>
        <w:right w:val="none" w:sz="0" w:space="0" w:color="auto"/>
      </w:divBdr>
      <w:divsChild>
        <w:div w:id="1738168820">
          <w:marLeft w:val="0"/>
          <w:marRight w:val="0"/>
          <w:marTop w:val="0"/>
          <w:marBottom w:val="0"/>
          <w:divBdr>
            <w:top w:val="none" w:sz="0" w:space="0" w:color="auto"/>
            <w:left w:val="none" w:sz="0" w:space="0" w:color="auto"/>
            <w:bottom w:val="none" w:sz="0" w:space="0" w:color="auto"/>
            <w:right w:val="none" w:sz="0" w:space="0" w:color="auto"/>
          </w:divBdr>
        </w:div>
        <w:div w:id="1738168877">
          <w:marLeft w:val="0"/>
          <w:marRight w:val="0"/>
          <w:marTop w:val="0"/>
          <w:marBottom w:val="0"/>
          <w:divBdr>
            <w:top w:val="none" w:sz="0" w:space="0" w:color="auto"/>
            <w:left w:val="none" w:sz="0" w:space="0" w:color="auto"/>
            <w:bottom w:val="none" w:sz="0" w:space="0" w:color="auto"/>
            <w:right w:val="none" w:sz="0" w:space="0" w:color="auto"/>
          </w:divBdr>
        </w:div>
        <w:div w:id="1738168950">
          <w:marLeft w:val="0"/>
          <w:marRight w:val="0"/>
          <w:marTop w:val="0"/>
          <w:marBottom w:val="0"/>
          <w:divBdr>
            <w:top w:val="none" w:sz="0" w:space="0" w:color="auto"/>
            <w:left w:val="none" w:sz="0" w:space="0" w:color="auto"/>
            <w:bottom w:val="none" w:sz="0" w:space="0" w:color="auto"/>
            <w:right w:val="none" w:sz="0" w:space="0" w:color="auto"/>
          </w:divBdr>
        </w:div>
        <w:div w:id="1738169070">
          <w:marLeft w:val="0"/>
          <w:marRight w:val="0"/>
          <w:marTop w:val="0"/>
          <w:marBottom w:val="0"/>
          <w:divBdr>
            <w:top w:val="none" w:sz="0" w:space="0" w:color="auto"/>
            <w:left w:val="none" w:sz="0" w:space="0" w:color="auto"/>
            <w:bottom w:val="none" w:sz="0" w:space="0" w:color="auto"/>
            <w:right w:val="none" w:sz="0" w:space="0" w:color="auto"/>
          </w:divBdr>
        </w:div>
        <w:div w:id="1738169163">
          <w:marLeft w:val="0"/>
          <w:marRight w:val="0"/>
          <w:marTop w:val="0"/>
          <w:marBottom w:val="0"/>
          <w:divBdr>
            <w:top w:val="none" w:sz="0" w:space="0" w:color="auto"/>
            <w:left w:val="none" w:sz="0" w:space="0" w:color="auto"/>
            <w:bottom w:val="none" w:sz="0" w:space="0" w:color="auto"/>
            <w:right w:val="none" w:sz="0" w:space="0" w:color="auto"/>
          </w:divBdr>
        </w:div>
        <w:div w:id="1738169447">
          <w:marLeft w:val="0"/>
          <w:marRight w:val="0"/>
          <w:marTop w:val="0"/>
          <w:marBottom w:val="0"/>
          <w:divBdr>
            <w:top w:val="none" w:sz="0" w:space="0" w:color="auto"/>
            <w:left w:val="none" w:sz="0" w:space="0" w:color="auto"/>
            <w:bottom w:val="none" w:sz="0" w:space="0" w:color="auto"/>
            <w:right w:val="none" w:sz="0" w:space="0" w:color="auto"/>
          </w:divBdr>
        </w:div>
        <w:div w:id="1738169743">
          <w:marLeft w:val="0"/>
          <w:marRight w:val="0"/>
          <w:marTop w:val="0"/>
          <w:marBottom w:val="0"/>
          <w:divBdr>
            <w:top w:val="none" w:sz="0" w:space="0" w:color="auto"/>
            <w:left w:val="none" w:sz="0" w:space="0" w:color="auto"/>
            <w:bottom w:val="none" w:sz="0" w:space="0" w:color="auto"/>
            <w:right w:val="none" w:sz="0" w:space="0" w:color="auto"/>
          </w:divBdr>
        </w:div>
        <w:div w:id="1738169980">
          <w:marLeft w:val="0"/>
          <w:marRight w:val="0"/>
          <w:marTop w:val="0"/>
          <w:marBottom w:val="0"/>
          <w:divBdr>
            <w:top w:val="none" w:sz="0" w:space="0" w:color="auto"/>
            <w:left w:val="none" w:sz="0" w:space="0" w:color="auto"/>
            <w:bottom w:val="none" w:sz="0" w:space="0" w:color="auto"/>
            <w:right w:val="none" w:sz="0" w:space="0" w:color="auto"/>
          </w:divBdr>
        </w:div>
        <w:div w:id="1738170090">
          <w:marLeft w:val="0"/>
          <w:marRight w:val="0"/>
          <w:marTop w:val="0"/>
          <w:marBottom w:val="0"/>
          <w:divBdr>
            <w:top w:val="none" w:sz="0" w:space="0" w:color="auto"/>
            <w:left w:val="none" w:sz="0" w:space="0" w:color="auto"/>
            <w:bottom w:val="none" w:sz="0" w:space="0" w:color="auto"/>
            <w:right w:val="none" w:sz="0" w:space="0" w:color="auto"/>
          </w:divBdr>
        </w:div>
        <w:div w:id="1738170435">
          <w:marLeft w:val="0"/>
          <w:marRight w:val="0"/>
          <w:marTop w:val="0"/>
          <w:marBottom w:val="0"/>
          <w:divBdr>
            <w:top w:val="none" w:sz="0" w:space="0" w:color="auto"/>
            <w:left w:val="none" w:sz="0" w:space="0" w:color="auto"/>
            <w:bottom w:val="none" w:sz="0" w:space="0" w:color="auto"/>
            <w:right w:val="none" w:sz="0" w:space="0" w:color="auto"/>
          </w:divBdr>
        </w:div>
        <w:div w:id="1738170913">
          <w:marLeft w:val="0"/>
          <w:marRight w:val="0"/>
          <w:marTop w:val="0"/>
          <w:marBottom w:val="0"/>
          <w:divBdr>
            <w:top w:val="none" w:sz="0" w:space="0" w:color="auto"/>
            <w:left w:val="none" w:sz="0" w:space="0" w:color="auto"/>
            <w:bottom w:val="none" w:sz="0" w:space="0" w:color="auto"/>
            <w:right w:val="none" w:sz="0" w:space="0" w:color="auto"/>
          </w:divBdr>
        </w:div>
        <w:div w:id="1738171014">
          <w:marLeft w:val="0"/>
          <w:marRight w:val="0"/>
          <w:marTop w:val="0"/>
          <w:marBottom w:val="0"/>
          <w:divBdr>
            <w:top w:val="none" w:sz="0" w:space="0" w:color="auto"/>
            <w:left w:val="none" w:sz="0" w:space="0" w:color="auto"/>
            <w:bottom w:val="none" w:sz="0" w:space="0" w:color="auto"/>
            <w:right w:val="none" w:sz="0" w:space="0" w:color="auto"/>
          </w:divBdr>
        </w:div>
        <w:div w:id="1738171026">
          <w:marLeft w:val="0"/>
          <w:marRight w:val="0"/>
          <w:marTop w:val="0"/>
          <w:marBottom w:val="0"/>
          <w:divBdr>
            <w:top w:val="none" w:sz="0" w:space="0" w:color="auto"/>
            <w:left w:val="none" w:sz="0" w:space="0" w:color="auto"/>
            <w:bottom w:val="none" w:sz="0" w:space="0" w:color="auto"/>
            <w:right w:val="none" w:sz="0" w:space="0" w:color="auto"/>
          </w:divBdr>
        </w:div>
        <w:div w:id="1738171109">
          <w:marLeft w:val="0"/>
          <w:marRight w:val="0"/>
          <w:marTop w:val="0"/>
          <w:marBottom w:val="0"/>
          <w:divBdr>
            <w:top w:val="none" w:sz="0" w:space="0" w:color="auto"/>
            <w:left w:val="none" w:sz="0" w:space="0" w:color="auto"/>
            <w:bottom w:val="none" w:sz="0" w:space="0" w:color="auto"/>
            <w:right w:val="none" w:sz="0" w:space="0" w:color="auto"/>
          </w:divBdr>
        </w:div>
        <w:div w:id="1738171111">
          <w:marLeft w:val="0"/>
          <w:marRight w:val="0"/>
          <w:marTop w:val="0"/>
          <w:marBottom w:val="0"/>
          <w:divBdr>
            <w:top w:val="none" w:sz="0" w:space="0" w:color="auto"/>
            <w:left w:val="none" w:sz="0" w:space="0" w:color="auto"/>
            <w:bottom w:val="none" w:sz="0" w:space="0" w:color="auto"/>
            <w:right w:val="none" w:sz="0" w:space="0" w:color="auto"/>
          </w:divBdr>
        </w:div>
        <w:div w:id="1738171430">
          <w:marLeft w:val="0"/>
          <w:marRight w:val="0"/>
          <w:marTop w:val="0"/>
          <w:marBottom w:val="0"/>
          <w:divBdr>
            <w:top w:val="none" w:sz="0" w:space="0" w:color="auto"/>
            <w:left w:val="none" w:sz="0" w:space="0" w:color="auto"/>
            <w:bottom w:val="none" w:sz="0" w:space="0" w:color="auto"/>
            <w:right w:val="none" w:sz="0" w:space="0" w:color="auto"/>
          </w:divBdr>
        </w:div>
      </w:divsChild>
    </w:div>
    <w:div w:id="1738170335">
      <w:marLeft w:val="0"/>
      <w:marRight w:val="0"/>
      <w:marTop w:val="0"/>
      <w:marBottom w:val="0"/>
      <w:divBdr>
        <w:top w:val="none" w:sz="0" w:space="0" w:color="auto"/>
        <w:left w:val="none" w:sz="0" w:space="0" w:color="auto"/>
        <w:bottom w:val="none" w:sz="0" w:space="0" w:color="auto"/>
        <w:right w:val="none" w:sz="0" w:space="0" w:color="auto"/>
      </w:divBdr>
    </w:div>
    <w:div w:id="1738170336">
      <w:marLeft w:val="0"/>
      <w:marRight w:val="0"/>
      <w:marTop w:val="0"/>
      <w:marBottom w:val="0"/>
      <w:divBdr>
        <w:top w:val="none" w:sz="0" w:space="0" w:color="auto"/>
        <w:left w:val="none" w:sz="0" w:space="0" w:color="auto"/>
        <w:bottom w:val="none" w:sz="0" w:space="0" w:color="auto"/>
        <w:right w:val="none" w:sz="0" w:space="0" w:color="auto"/>
      </w:divBdr>
    </w:div>
    <w:div w:id="1738170337">
      <w:marLeft w:val="0"/>
      <w:marRight w:val="0"/>
      <w:marTop w:val="0"/>
      <w:marBottom w:val="0"/>
      <w:divBdr>
        <w:top w:val="none" w:sz="0" w:space="0" w:color="auto"/>
        <w:left w:val="none" w:sz="0" w:space="0" w:color="auto"/>
        <w:bottom w:val="none" w:sz="0" w:space="0" w:color="auto"/>
        <w:right w:val="none" w:sz="0" w:space="0" w:color="auto"/>
      </w:divBdr>
    </w:div>
    <w:div w:id="1738170338">
      <w:marLeft w:val="0"/>
      <w:marRight w:val="0"/>
      <w:marTop w:val="0"/>
      <w:marBottom w:val="0"/>
      <w:divBdr>
        <w:top w:val="none" w:sz="0" w:space="0" w:color="auto"/>
        <w:left w:val="none" w:sz="0" w:space="0" w:color="auto"/>
        <w:bottom w:val="none" w:sz="0" w:space="0" w:color="auto"/>
        <w:right w:val="none" w:sz="0" w:space="0" w:color="auto"/>
      </w:divBdr>
    </w:div>
    <w:div w:id="1738170340">
      <w:marLeft w:val="0"/>
      <w:marRight w:val="0"/>
      <w:marTop w:val="0"/>
      <w:marBottom w:val="0"/>
      <w:divBdr>
        <w:top w:val="none" w:sz="0" w:space="0" w:color="auto"/>
        <w:left w:val="none" w:sz="0" w:space="0" w:color="auto"/>
        <w:bottom w:val="none" w:sz="0" w:space="0" w:color="auto"/>
        <w:right w:val="none" w:sz="0" w:space="0" w:color="auto"/>
      </w:divBdr>
      <w:divsChild>
        <w:div w:id="1738168711">
          <w:marLeft w:val="0"/>
          <w:marRight w:val="0"/>
          <w:marTop w:val="0"/>
          <w:marBottom w:val="0"/>
          <w:divBdr>
            <w:top w:val="none" w:sz="0" w:space="0" w:color="auto"/>
            <w:left w:val="none" w:sz="0" w:space="0" w:color="auto"/>
            <w:bottom w:val="none" w:sz="0" w:space="0" w:color="auto"/>
            <w:right w:val="none" w:sz="0" w:space="0" w:color="auto"/>
          </w:divBdr>
        </w:div>
      </w:divsChild>
    </w:div>
    <w:div w:id="1738170342">
      <w:marLeft w:val="0"/>
      <w:marRight w:val="0"/>
      <w:marTop w:val="0"/>
      <w:marBottom w:val="0"/>
      <w:divBdr>
        <w:top w:val="none" w:sz="0" w:space="0" w:color="auto"/>
        <w:left w:val="none" w:sz="0" w:space="0" w:color="auto"/>
        <w:bottom w:val="none" w:sz="0" w:space="0" w:color="auto"/>
        <w:right w:val="none" w:sz="0" w:space="0" w:color="auto"/>
      </w:divBdr>
    </w:div>
    <w:div w:id="1738170344">
      <w:marLeft w:val="0"/>
      <w:marRight w:val="0"/>
      <w:marTop w:val="0"/>
      <w:marBottom w:val="0"/>
      <w:divBdr>
        <w:top w:val="none" w:sz="0" w:space="0" w:color="auto"/>
        <w:left w:val="none" w:sz="0" w:space="0" w:color="auto"/>
        <w:bottom w:val="none" w:sz="0" w:space="0" w:color="auto"/>
        <w:right w:val="none" w:sz="0" w:space="0" w:color="auto"/>
      </w:divBdr>
      <w:divsChild>
        <w:div w:id="1738169466">
          <w:marLeft w:val="0"/>
          <w:marRight w:val="0"/>
          <w:marTop w:val="0"/>
          <w:marBottom w:val="0"/>
          <w:divBdr>
            <w:top w:val="none" w:sz="0" w:space="0" w:color="auto"/>
            <w:left w:val="none" w:sz="0" w:space="0" w:color="auto"/>
            <w:bottom w:val="none" w:sz="0" w:space="0" w:color="auto"/>
            <w:right w:val="none" w:sz="0" w:space="0" w:color="auto"/>
          </w:divBdr>
          <w:divsChild>
            <w:div w:id="1738169580">
              <w:marLeft w:val="0"/>
              <w:marRight w:val="0"/>
              <w:marTop w:val="0"/>
              <w:marBottom w:val="0"/>
              <w:divBdr>
                <w:top w:val="none" w:sz="0" w:space="0" w:color="auto"/>
                <w:left w:val="none" w:sz="0" w:space="0" w:color="auto"/>
                <w:bottom w:val="none" w:sz="0" w:space="0" w:color="auto"/>
                <w:right w:val="none" w:sz="0" w:space="0" w:color="auto"/>
              </w:divBdr>
              <w:divsChild>
                <w:div w:id="1738169973">
                  <w:marLeft w:val="0"/>
                  <w:marRight w:val="0"/>
                  <w:marTop w:val="0"/>
                  <w:marBottom w:val="0"/>
                  <w:divBdr>
                    <w:top w:val="none" w:sz="0" w:space="0" w:color="auto"/>
                    <w:left w:val="none" w:sz="0" w:space="0" w:color="auto"/>
                    <w:bottom w:val="none" w:sz="0" w:space="0" w:color="auto"/>
                    <w:right w:val="none" w:sz="0" w:space="0" w:color="auto"/>
                  </w:divBdr>
                  <w:divsChild>
                    <w:div w:id="173817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345">
      <w:marLeft w:val="0"/>
      <w:marRight w:val="0"/>
      <w:marTop w:val="0"/>
      <w:marBottom w:val="0"/>
      <w:divBdr>
        <w:top w:val="none" w:sz="0" w:space="0" w:color="auto"/>
        <w:left w:val="none" w:sz="0" w:space="0" w:color="auto"/>
        <w:bottom w:val="none" w:sz="0" w:space="0" w:color="auto"/>
        <w:right w:val="none" w:sz="0" w:space="0" w:color="auto"/>
      </w:divBdr>
    </w:div>
    <w:div w:id="1738170350">
      <w:marLeft w:val="0"/>
      <w:marRight w:val="0"/>
      <w:marTop w:val="0"/>
      <w:marBottom w:val="0"/>
      <w:divBdr>
        <w:top w:val="none" w:sz="0" w:space="0" w:color="auto"/>
        <w:left w:val="none" w:sz="0" w:space="0" w:color="auto"/>
        <w:bottom w:val="none" w:sz="0" w:space="0" w:color="auto"/>
        <w:right w:val="none" w:sz="0" w:space="0" w:color="auto"/>
      </w:divBdr>
    </w:div>
    <w:div w:id="1738170351">
      <w:marLeft w:val="0"/>
      <w:marRight w:val="0"/>
      <w:marTop w:val="0"/>
      <w:marBottom w:val="0"/>
      <w:divBdr>
        <w:top w:val="none" w:sz="0" w:space="0" w:color="auto"/>
        <w:left w:val="none" w:sz="0" w:space="0" w:color="auto"/>
        <w:bottom w:val="none" w:sz="0" w:space="0" w:color="auto"/>
        <w:right w:val="none" w:sz="0" w:space="0" w:color="auto"/>
      </w:divBdr>
    </w:div>
    <w:div w:id="1738170353">
      <w:marLeft w:val="0"/>
      <w:marRight w:val="0"/>
      <w:marTop w:val="0"/>
      <w:marBottom w:val="0"/>
      <w:divBdr>
        <w:top w:val="none" w:sz="0" w:space="0" w:color="auto"/>
        <w:left w:val="none" w:sz="0" w:space="0" w:color="auto"/>
        <w:bottom w:val="none" w:sz="0" w:space="0" w:color="auto"/>
        <w:right w:val="none" w:sz="0" w:space="0" w:color="auto"/>
      </w:divBdr>
    </w:div>
    <w:div w:id="1738170359">
      <w:marLeft w:val="0"/>
      <w:marRight w:val="0"/>
      <w:marTop w:val="0"/>
      <w:marBottom w:val="0"/>
      <w:divBdr>
        <w:top w:val="none" w:sz="0" w:space="0" w:color="auto"/>
        <w:left w:val="none" w:sz="0" w:space="0" w:color="auto"/>
        <w:bottom w:val="none" w:sz="0" w:space="0" w:color="auto"/>
        <w:right w:val="none" w:sz="0" w:space="0" w:color="auto"/>
      </w:divBdr>
    </w:div>
    <w:div w:id="1738170361">
      <w:marLeft w:val="0"/>
      <w:marRight w:val="0"/>
      <w:marTop w:val="0"/>
      <w:marBottom w:val="0"/>
      <w:divBdr>
        <w:top w:val="none" w:sz="0" w:space="0" w:color="auto"/>
        <w:left w:val="none" w:sz="0" w:space="0" w:color="auto"/>
        <w:bottom w:val="none" w:sz="0" w:space="0" w:color="auto"/>
        <w:right w:val="none" w:sz="0" w:space="0" w:color="auto"/>
      </w:divBdr>
    </w:div>
    <w:div w:id="1738170364">
      <w:marLeft w:val="0"/>
      <w:marRight w:val="0"/>
      <w:marTop w:val="0"/>
      <w:marBottom w:val="0"/>
      <w:divBdr>
        <w:top w:val="none" w:sz="0" w:space="0" w:color="auto"/>
        <w:left w:val="none" w:sz="0" w:space="0" w:color="auto"/>
        <w:bottom w:val="none" w:sz="0" w:space="0" w:color="auto"/>
        <w:right w:val="none" w:sz="0" w:space="0" w:color="auto"/>
      </w:divBdr>
      <w:divsChild>
        <w:div w:id="1738171024">
          <w:marLeft w:val="0"/>
          <w:marRight w:val="0"/>
          <w:marTop w:val="0"/>
          <w:marBottom w:val="0"/>
          <w:divBdr>
            <w:top w:val="none" w:sz="0" w:space="0" w:color="auto"/>
            <w:left w:val="none" w:sz="0" w:space="0" w:color="auto"/>
            <w:bottom w:val="none" w:sz="0" w:space="0" w:color="auto"/>
            <w:right w:val="none" w:sz="0" w:space="0" w:color="auto"/>
          </w:divBdr>
        </w:div>
      </w:divsChild>
    </w:div>
    <w:div w:id="1738170366">
      <w:marLeft w:val="0"/>
      <w:marRight w:val="0"/>
      <w:marTop w:val="0"/>
      <w:marBottom w:val="0"/>
      <w:divBdr>
        <w:top w:val="none" w:sz="0" w:space="0" w:color="auto"/>
        <w:left w:val="none" w:sz="0" w:space="0" w:color="auto"/>
        <w:bottom w:val="none" w:sz="0" w:space="0" w:color="auto"/>
        <w:right w:val="none" w:sz="0" w:space="0" w:color="auto"/>
      </w:divBdr>
    </w:div>
    <w:div w:id="1738170368">
      <w:marLeft w:val="0"/>
      <w:marRight w:val="0"/>
      <w:marTop w:val="0"/>
      <w:marBottom w:val="0"/>
      <w:divBdr>
        <w:top w:val="none" w:sz="0" w:space="0" w:color="auto"/>
        <w:left w:val="none" w:sz="0" w:space="0" w:color="auto"/>
        <w:bottom w:val="none" w:sz="0" w:space="0" w:color="auto"/>
        <w:right w:val="none" w:sz="0" w:space="0" w:color="auto"/>
      </w:divBdr>
      <w:divsChild>
        <w:div w:id="1738169083">
          <w:marLeft w:val="0"/>
          <w:marRight w:val="0"/>
          <w:marTop w:val="0"/>
          <w:marBottom w:val="0"/>
          <w:divBdr>
            <w:top w:val="none" w:sz="0" w:space="0" w:color="auto"/>
            <w:left w:val="none" w:sz="0" w:space="0" w:color="auto"/>
            <w:bottom w:val="none" w:sz="0" w:space="0" w:color="auto"/>
            <w:right w:val="none" w:sz="0" w:space="0" w:color="auto"/>
          </w:divBdr>
          <w:divsChild>
            <w:div w:id="1738168503">
              <w:marLeft w:val="0"/>
              <w:marRight w:val="0"/>
              <w:marTop w:val="0"/>
              <w:marBottom w:val="0"/>
              <w:divBdr>
                <w:top w:val="none" w:sz="0" w:space="0" w:color="auto"/>
                <w:left w:val="none" w:sz="0" w:space="0" w:color="auto"/>
                <w:bottom w:val="none" w:sz="0" w:space="0" w:color="auto"/>
                <w:right w:val="none" w:sz="0" w:space="0" w:color="auto"/>
              </w:divBdr>
            </w:div>
          </w:divsChild>
        </w:div>
        <w:div w:id="1738171237">
          <w:marLeft w:val="0"/>
          <w:marRight w:val="0"/>
          <w:marTop w:val="0"/>
          <w:marBottom w:val="0"/>
          <w:divBdr>
            <w:top w:val="none" w:sz="0" w:space="0" w:color="auto"/>
            <w:left w:val="none" w:sz="0" w:space="0" w:color="auto"/>
            <w:bottom w:val="none" w:sz="0" w:space="0" w:color="auto"/>
            <w:right w:val="none" w:sz="0" w:space="0" w:color="auto"/>
          </w:divBdr>
        </w:div>
      </w:divsChild>
    </w:div>
    <w:div w:id="1738170371">
      <w:marLeft w:val="0"/>
      <w:marRight w:val="0"/>
      <w:marTop w:val="0"/>
      <w:marBottom w:val="0"/>
      <w:divBdr>
        <w:top w:val="none" w:sz="0" w:space="0" w:color="auto"/>
        <w:left w:val="none" w:sz="0" w:space="0" w:color="auto"/>
        <w:bottom w:val="none" w:sz="0" w:space="0" w:color="auto"/>
        <w:right w:val="none" w:sz="0" w:space="0" w:color="auto"/>
      </w:divBdr>
    </w:div>
    <w:div w:id="1738170377">
      <w:marLeft w:val="0"/>
      <w:marRight w:val="0"/>
      <w:marTop w:val="0"/>
      <w:marBottom w:val="0"/>
      <w:divBdr>
        <w:top w:val="none" w:sz="0" w:space="0" w:color="auto"/>
        <w:left w:val="none" w:sz="0" w:space="0" w:color="auto"/>
        <w:bottom w:val="none" w:sz="0" w:space="0" w:color="auto"/>
        <w:right w:val="none" w:sz="0" w:space="0" w:color="auto"/>
      </w:divBdr>
      <w:divsChild>
        <w:div w:id="1738168511">
          <w:marLeft w:val="0"/>
          <w:marRight w:val="0"/>
          <w:marTop w:val="0"/>
          <w:marBottom w:val="0"/>
          <w:divBdr>
            <w:top w:val="none" w:sz="0" w:space="0" w:color="auto"/>
            <w:left w:val="none" w:sz="0" w:space="0" w:color="auto"/>
            <w:bottom w:val="none" w:sz="0" w:space="0" w:color="auto"/>
            <w:right w:val="none" w:sz="0" w:space="0" w:color="auto"/>
          </w:divBdr>
        </w:div>
      </w:divsChild>
    </w:div>
    <w:div w:id="1738170378">
      <w:marLeft w:val="0"/>
      <w:marRight w:val="0"/>
      <w:marTop w:val="0"/>
      <w:marBottom w:val="0"/>
      <w:divBdr>
        <w:top w:val="none" w:sz="0" w:space="0" w:color="auto"/>
        <w:left w:val="none" w:sz="0" w:space="0" w:color="auto"/>
        <w:bottom w:val="none" w:sz="0" w:space="0" w:color="auto"/>
        <w:right w:val="none" w:sz="0" w:space="0" w:color="auto"/>
      </w:divBdr>
    </w:div>
    <w:div w:id="1738170379">
      <w:marLeft w:val="0"/>
      <w:marRight w:val="0"/>
      <w:marTop w:val="0"/>
      <w:marBottom w:val="0"/>
      <w:divBdr>
        <w:top w:val="none" w:sz="0" w:space="0" w:color="auto"/>
        <w:left w:val="none" w:sz="0" w:space="0" w:color="auto"/>
        <w:bottom w:val="none" w:sz="0" w:space="0" w:color="auto"/>
        <w:right w:val="none" w:sz="0" w:space="0" w:color="auto"/>
      </w:divBdr>
    </w:div>
    <w:div w:id="1738170387">
      <w:marLeft w:val="0"/>
      <w:marRight w:val="0"/>
      <w:marTop w:val="0"/>
      <w:marBottom w:val="0"/>
      <w:divBdr>
        <w:top w:val="none" w:sz="0" w:space="0" w:color="auto"/>
        <w:left w:val="none" w:sz="0" w:space="0" w:color="auto"/>
        <w:bottom w:val="none" w:sz="0" w:space="0" w:color="auto"/>
        <w:right w:val="none" w:sz="0" w:space="0" w:color="auto"/>
      </w:divBdr>
    </w:div>
    <w:div w:id="1738170389">
      <w:marLeft w:val="0"/>
      <w:marRight w:val="0"/>
      <w:marTop w:val="0"/>
      <w:marBottom w:val="0"/>
      <w:divBdr>
        <w:top w:val="none" w:sz="0" w:space="0" w:color="auto"/>
        <w:left w:val="none" w:sz="0" w:space="0" w:color="auto"/>
        <w:bottom w:val="none" w:sz="0" w:space="0" w:color="auto"/>
        <w:right w:val="none" w:sz="0" w:space="0" w:color="auto"/>
      </w:divBdr>
      <w:divsChild>
        <w:div w:id="1738170611">
          <w:marLeft w:val="0"/>
          <w:marRight w:val="0"/>
          <w:marTop w:val="0"/>
          <w:marBottom w:val="0"/>
          <w:divBdr>
            <w:top w:val="none" w:sz="0" w:space="0" w:color="auto"/>
            <w:left w:val="none" w:sz="0" w:space="0" w:color="auto"/>
            <w:bottom w:val="none" w:sz="0" w:space="0" w:color="auto"/>
            <w:right w:val="none" w:sz="0" w:space="0" w:color="auto"/>
          </w:divBdr>
        </w:div>
      </w:divsChild>
    </w:div>
    <w:div w:id="1738170392">
      <w:marLeft w:val="0"/>
      <w:marRight w:val="0"/>
      <w:marTop w:val="0"/>
      <w:marBottom w:val="0"/>
      <w:divBdr>
        <w:top w:val="none" w:sz="0" w:space="0" w:color="auto"/>
        <w:left w:val="none" w:sz="0" w:space="0" w:color="auto"/>
        <w:bottom w:val="none" w:sz="0" w:space="0" w:color="auto"/>
        <w:right w:val="none" w:sz="0" w:space="0" w:color="auto"/>
      </w:divBdr>
      <w:divsChild>
        <w:div w:id="1738168529">
          <w:marLeft w:val="0"/>
          <w:marRight w:val="0"/>
          <w:marTop w:val="0"/>
          <w:marBottom w:val="0"/>
          <w:divBdr>
            <w:top w:val="none" w:sz="0" w:space="0" w:color="auto"/>
            <w:left w:val="none" w:sz="0" w:space="0" w:color="auto"/>
            <w:bottom w:val="none" w:sz="0" w:space="0" w:color="auto"/>
            <w:right w:val="none" w:sz="0" w:space="0" w:color="auto"/>
          </w:divBdr>
        </w:div>
        <w:div w:id="1738169322">
          <w:marLeft w:val="0"/>
          <w:marRight w:val="0"/>
          <w:marTop w:val="0"/>
          <w:marBottom w:val="0"/>
          <w:divBdr>
            <w:top w:val="none" w:sz="0" w:space="0" w:color="auto"/>
            <w:left w:val="none" w:sz="0" w:space="0" w:color="auto"/>
            <w:bottom w:val="none" w:sz="0" w:space="0" w:color="auto"/>
            <w:right w:val="none" w:sz="0" w:space="0" w:color="auto"/>
          </w:divBdr>
        </w:div>
        <w:div w:id="1738170108">
          <w:marLeft w:val="0"/>
          <w:marRight w:val="0"/>
          <w:marTop w:val="0"/>
          <w:marBottom w:val="0"/>
          <w:divBdr>
            <w:top w:val="none" w:sz="0" w:space="0" w:color="auto"/>
            <w:left w:val="none" w:sz="0" w:space="0" w:color="auto"/>
            <w:bottom w:val="none" w:sz="0" w:space="0" w:color="auto"/>
            <w:right w:val="none" w:sz="0" w:space="0" w:color="auto"/>
          </w:divBdr>
        </w:div>
        <w:div w:id="1738170375">
          <w:marLeft w:val="0"/>
          <w:marRight w:val="0"/>
          <w:marTop w:val="0"/>
          <w:marBottom w:val="0"/>
          <w:divBdr>
            <w:top w:val="none" w:sz="0" w:space="0" w:color="auto"/>
            <w:left w:val="none" w:sz="0" w:space="0" w:color="auto"/>
            <w:bottom w:val="none" w:sz="0" w:space="0" w:color="auto"/>
            <w:right w:val="none" w:sz="0" w:space="0" w:color="auto"/>
          </w:divBdr>
          <w:divsChild>
            <w:div w:id="1738168812">
              <w:marLeft w:val="0"/>
              <w:marRight w:val="0"/>
              <w:marTop w:val="0"/>
              <w:marBottom w:val="0"/>
              <w:divBdr>
                <w:top w:val="none" w:sz="0" w:space="0" w:color="auto"/>
                <w:left w:val="none" w:sz="0" w:space="0" w:color="auto"/>
                <w:bottom w:val="none" w:sz="0" w:space="0" w:color="auto"/>
                <w:right w:val="none" w:sz="0" w:space="0" w:color="auto"/>
              </w:divBdr>
            </w:div>
            <w:div w:id="1738168899">
              <w:marLeft w:val="0"/>
              <w:marRight w:val="0"/>
              <w:marTop w:val="0"/>
              <w:marBottom w:val="0"/>
              <w:divBdr>
                <w:top w:val="none" w:sz="0" w:space="0" w:color="auto"/>
                <w:left w:val="none" w:sz="0" w:space="0" w:color="auto"/>
                <w:bottom w:val="none" w:sz="0" w:space="0" w:color="auto"/>
                <w:right w:val="none" w:sz="0" w:space="0" w:color="auto"/>
              </w:divBdr>
            </w:div>
            <w:div w:id="1738169498">
              <w:marLeft w:val="0"/>
              <w:marRight w:val="0"/>
              <w:marTop w:val="0"/>
              <w:marBottom w:val="0"/>
              <w:divBdr>
                <w:top w:val="none" w:sz="0" w:space="0" w:color="auto"/>
                <w:left w:val="none" w:sz="0" w:space="0" w:color="auto"/>
                <w:bottom w:val="none" w:sz="0" w:space="0" w:color="auto"/>
                <w:right w:val="none" w:sz="0" w:space="0" w:color="auto"/>
              </w:divBdr>
            </w:div>
            <w:div w:id="1738169734">
              <w:marLeft w:val="0"/>
              <w:marRight w:val="0"/>
              <w:marTop w:val="0"/>
              <w:marBottom w:val="0"/>
              <w:divBdr>
                <w:top w:val="none" w:sz="0" w:space="0" w:color="auto"/>
                <w:left w:val="none" w:sz="0" w:space="0" w:color="auto"/>
                <w:bottom w:val="none" w:sz="0" w:space="0" w:color="auto"/>
                <w:right w:val="none" w:sz="0" w:space="0" w:color="auto"/>
              </w:divBdr>
            </w:div>
            <w:div w:id="1738169747">
              <w:marLeft w:val="0"/>
              <w:marRight w:val="0"/>
              <w:marTop w:val="0"/>
              <w:marBottom w:val="0"/>
              <w:divBdr>
                <w:top w:val="none" w:sz="0" w:space="0" w:color="auto"/>
                <w:left w:val="none" w:sz="0" w:space="0" w:color="auto"/>
                <w:bottom w:val="none" w:sz="0" w:space="0" w:color="auto"/>
                <w:right w:val="none" w:sz="0" w:space="0" w:color="auto"/>
              </w:divBdr>
            </w:div>
            <w:div w:id="1738170606">
              <w:marLeft w:val="0"/>
              <w:marRight w:val="0"/>
              <w:marTop w:val="0"/>
              <w:marBottom w:val="0"/>
              <w:divBdr>
                <w:top w:val="none" w:sz="0" w:space="0" w:color="auto"/>
                <w:left w:val="none" w:sz="0" w:space="0" w:color="auto"/>
                <w:bottom w:val="none" w:sz="0" w:space="0" w:color="auto"/>
                <w:right w:val="none" w:sz="0" w:space="0" w:color="auto"/>
              </w:divBdr>
            </w:div>
            <w:div w:id="1738170883">
              <w:marLeft w:val="0"/>
              <w:marRight w:val="0"/>
              <w:marTop w:val="0"/>
              <w:marBottom w:val="0"/>
              <w:divBdr>
                <w:top w:val="none" w:sz="0" w:space="0" w:color="auto"/>
                <w:left w:val="none" w:sz="0" w:space="0" w:color="auto"/>
                <w:bottom w:val="none" w:sz="0" w:space="0" w:color="auto"/>
                <w:right w:val="none" w:sz="0" w:space="0" w:color="auto"/>
              </w:divBdr>
            </w:div>
          </w:divsChild>
        </w:div>
        <w:div w:id="1738171239">
          <w:marLeft w:val="0"/>
          <w:marRight w:val="0"/>
          <w:marTop w:val="0"/>
          <w:marBottom w:val="0"/>
          <w:divBdr>
            <w:top w:val="none" w:sz="0" w:space="0" w:color="auto"/>
            <w:left w:val="none" w:sz="0" w:space="0" w:color="auto"/>
            <w:bottom w:val="none" w:sz="0" w:space="0" w:color="auto"/>
            <w:right w:val="none" w:sz="0" w:space="0" w:color="auto"/>
          </w:divBdr>
        </w:div>
      </w:divsChild>
    </w:div>
    <w:div w:id="1738170393">
      <w:marLeft w:val="0"/>
      <w:marRight w:val="0"/>
      <w:marTop w:val="0"/>
      <w:marBottom w:val="0"/>
      <w:divBdr>
        <w:top w:val="none" w:sz="0" w:space="0" w:color="auto"/>
        <w:left w:val="none" w:sz="0" w:space="0" w:color="auto"/>
        <w:bottom w:val="none" w:sz="0" w:space="0" w:color="auto"/>
        <w:right w:val="none" w:sz="0" w:space="0" w:color="auto"/>
      </w:divBdr>
    </w:div>
    <w:div w:id="1738170396">
      <w:marLeft w:val="0"/>
      <w:marRight w:val="0"/>
      <w:marTop w:val="0"/>
      <w:marBottom w:val="0"/>
      <w:divBdr>
        <w:top w:val="none" w:sz="0" w:space="0" w:color="auto"/>
        <w:left w:val="none" w:sz="0" w:space="0" w:color="auto"/>
        <w:bottom w:val="none" w:sz="0" w:space="0" w:color="auto"/>
        <w:right w:val="none" w:sz="0" w:space="0" w:color="auto"/>
      </w:divBdr>
    </w:div>
    <w:div w:id="1738170397">
      <w:marLeft w:val="0"/>
      <w:marRight w:val="0"/>
      <w:marTop w:val="0"/>
      <w:marBottom w:val="0"/>
      <w:divBdr>
        <w:top w:val="none" w:sz="0" w:space="0" w:color="auto"/>
        <w:left w:val="none" w:sz="0" w:space="0" w:color="auto"/>
        <w:bottom w:val="none" w:sz="0" w:space="0" w:color="auto"/>
        <w:right w:val="none" w:sz="0" w:space="0" w:color="auto"/>
      </w:divBdr>
    </w:div>
    <w:div w:id="1738170400">
      <w:marLeft w:val="0"/>
      <w:marRight w:val="0"/>
      <w:marTop w:val="0"/>
      <w:marBottom w:val="0"/>
      <w:divBdr>
        <w:top w:val="none" w:sz="0" w:space="0" w:color="auto"/>
        <w:left w:val="none" w:sz="0" w:space="0" w:color="auto"/>
        <w:bottom w:val="none" w:sz="0" w:space="0" w:color="auto"/>
        <w:right w:val="none" w:sz="0" w:space="0" w:color="auto"/>
      </w:divBdr>
    </w:div>
    <w:div w:id="1738170402">
      <w:marLeft w:val="0"/>
      <w:marRight w:val="0"/>
      <w:marTop w:val="0"/>
      <w:marBottom w:val="0"/>
      <w:divBdr>
        <w:top w:val="none" w:sz="0" w:space="0" w:color="auto"/>
        <w:left w:val="none" w:sz="0" w:space="0" w:color="auto"/>
        <w:bottom w:val="none" w:sz="0" w:space="0" w:color="auto"/>
        <w:right w:val="none" w:sz="0" w:space="0" w:color="auto"/>
      </w:divBdr>
      <w:divsChild>
        <w:div w:id="1738168675">
          <w:marLeft w:val="0"/>
          <w:marRight w:val="0"/>
          <w:marTop w:val="0"/>
          <w:marBottom w:val="0"/>
          <w:divBdr>
            <w:top w:val="none" w:sz="0" w:space="0" w:color="auto"/>
            <w:left w:val="none" w:sz="0" w:space="0" w:color="auto"/>
            <w:bottom w:val="none" w:sz="0" w:space="0" w:color="auto"/>
            <w:right w:val="none" w:sz="0" w:space="0" w:color="auto"/>
          </w:divBdr>
          <w:divsChild>
            <w:div w:id="1738170083">
              <w:marLeft w:val="0"/>
              <w:marRight w:val="0"/>
              <w:marTop w:val="0"/>
              <w:marBottom w:val="0"/>
              <w:divBdr>
                <w:top w:val="none" w:sz="0" w:space="0" w:color="auto"/>
                <w:left w:val="none" w:sz="0" w:space="0" w:color="auto"/>
                <w:bottom w:val="none" w:sz="0" w:space="0" w:color="auto"/>
                <w:right w:val="none" w:sz="0" w:space="0" w:color="auto"/>
              </w:divBdr>
              <w:divsChild>
                <w:div w:id="1738171165">
                  <w:marLeft w:val="0"/>
                  <w:marRight w:val="0"/>
                  <w:marTop w:val="0"/>
                  <w:marBottom w:val="0"/>
                  <w:divBdr>
                    <w:top w:val="none" w:sz="0" w:space="0" w:color="auto"/>
                    <w:left w:val="none" w:sz="0" w:space="0" w:color="auto"/>
                    <w:bottom w:val="none" w:sz="0" w:space="0" w:color="auto"/>
                    <w:right w:val="none" w:sz="0" w:space="0" w:color="auto"/>
                  </w:divBdr>
                  <w:divsChild>
                    <w:div w:id="1738168978">
                      <w:marLeft w:val="0"/>
                      <w:marRight w:val="0"/>
                      <w:marTop w:val="0"/>
                      <w:marBottom w:val="0"/>
                      <w:divBdr>
                        <w:top w:val="none" w:sz="0" w:space="0" w:color="auto"/>
                        <w:left w:val="none" w:sz="0" w:space="0" w:color="auto"/>
                        <w:bottom w:val="none" w:sz="0" w:space="0" w:color="auto"/>
                        <w:right w:val="none" w:sz="0" w:space="0" w:color="auto"/>
                      </w:divBdr>
                      <w:divsChild>
                        <w:div w:id="1738170619">
                          <w:marLeft w:val="0"/>
                          <w:marRight w:val="0"/>
                          <w:marTop w:val="0"/>
                          <w:marBottom w:val="0"/>
                          <w:divBdr>
                            <w:top w:val="none" w:sz="0" w:space="0" w:color="auto"/>
                            <w:left w:val="none" w:sz="0" w:space="0" w:color="auto"/>
                            <w:bottom w:val="none" w:sz="0" w:space="0" w:color="auto"/>
                            <w:right w:val="none" w:sz="0" w:space="0" w:color="auto"/>
                          </w:divBdr>
                          <w:divsChild>
                            <w:div w:id="1738169503">
                              <w:marLeft w:val="0"/>
                              <w:marRight w:val="0"/>
                              <w:marTop w:val="0"/>
                              <w:marBottom w:val="0"/>
                              <w:divBdr>
                                <w:top w:val="none" w:sz="0" w:space="0" w:color="auto"/>
                                <w:left w:val="none" w:sz="0" w:space="0" w:color="auto"/>
                                <w:bottom w:val="none" w:sz="0" w:space="0" w:color="auto"/>
                                <w:right w:val="none" w:sz="0" w:space="0" w:color="auto"/>
                              </w:divBdr>
                              <w:divsChild>
                                <w:div w:id="1738170262">
                                  <w:marLeft w:val="0"/>
                                  <w:marRight w:val="0"/>
                                  <w:marTop w:val="0"/>
                                  <w:marBottom w:val="0"/>
                                  <w:divBdr>
                                    <w:top w:val="none" w:sz="0" w:space="0" w:color="auto"/>
                                    <w:left w:val="none" w:sz="0" w:space="0" w:color="auto"/>
                                    <w:bottom w:val="none" w:sz="0" w:space="0" w:color="auto"/>
                                    <w:right w:val="none" w:sz="0" w:space="0" w:color="auto"/>
                                  </w:divBdr>
                                  <w:divsChild>
                                    <w:div w:id="1738171362">
                                      <w:marLeft w:val="0"/>
                                      <w:marRight w:val="0"/>
                                      <w:marTop w:val="0"/>
                                      <w:marBottom w:val="0"/>
                                      <w:divBdr>
                                        <w:top w:val="none" w:sz="0" w:space="0" w:color="auto"/>
                                        <w:left w:val="none" w:sz="0" w:space="0" w:color="auto"/>
                                        <w:bottom w:val="none" w:sz="0" w:space="0" w:color="auto"/>
                                        <w:right w:val="none" w:sz="0" w:space="0" w:color="auto"/>
                                      </w:divBdr>
                                      <w:divsChild>
                                        <w:div w:id="1738171299">
                                          <w:marLeft w:val="0"/>
                                          <w:marRight w:val="0"/>
                                          <w:marTop w:val="0"/>
                                          <w:marBottom w:val="0"/>
                                          <w:divBdr>
                                            <w:top w:val="none" w:sz="0" w:space="0" w:color="auto"/>
                                            <w:left w:val="none" w:sz="0" w:space="0" w:color="auto"/>
                                            <w:bottom w:val="none" w:sz="0" w:space="0" w:color="auto"/>
                                            <w:right w:val="none" w:sz="0" w:space="0" w:color="auto"/>
                                          </w:divBdr>
                                          <w:divsChild>
                                            <w:div w:id="1738170971">
                                              <w:marLeft w:val="0"/>
                                              <w:marRight w:val="0"/>
                                              <w:marTop w:val="0"/>
                                              <w:marBottom w:val="0"/>
                                              <w:divBdr>
                                                <w:top w:val="none" w:sz="0" w:space="0" w:color="auto"/>
                                                <w:left w:val="none" w:sz="0" w:space="0" w:color="auto"/>
                                                <w:bottom w:val="none" w:sz="0" w:space="0" w:color="auto"/>
                                                <w:right w:val="none" w:sz="0" w:space="0" w:color="auto"/>
                                              </w:divBdr>
                                              <w:divsChild>
                                                <w:div w:id="1738171123">
                                                  <w:marLeft w:val="0"/>
                                                  <w:marRight w:val="0"/>
                                                  <w:marTop w:val="0"/>
                                                  <w:marBottom w:val="0"/>
                                                  <w:divBdr>
                                                    <w:top w:val="none" w:sz="0" w:space="0" w:color="auto"/>
                                                    <w:left w:val="none" w:sz="0" w:space="0" w:color="auto"/>
                                                    <w:bottom w:val="none" w:sz="0" w:space="0" w:color="auto"/>
                                                    <w:right w:val="none" w:sz="0" w:space="0" w:color="auto"/>
                                                  </w:divBdr>
                                                  <w:divsChild>
                                                    <w:div w:id="173816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8170405">
      <w:marLeft w:val="0"/>
      <w:marRight w:val="0"/>
      <w:marTop w:val="0"/>
      <w:marBottom w:val="0"/>
      <w:divBdr>
        <w:top w:val="none" w:sz="0" w:space="0" w:color="auto"/>
        <w:left w:val="none" w:sz="0" w:space="0" w:color="auto"/>
        <w:bottom w:val="none" w:sz="0" w:space="0" w:color="auto"/>
        <w:right w:val="none" w:sz="0" w:space="0" w:color="auto"/>
      </w:divBdr>
    </w:div>
    <w:div w:id="1738170408">
      <w:marLeft w:val="0"/>
      <w:marRight w:val="0"/>
      <w:marTop w:val="0"/>
      <w:marBottom w:val="0"/>
      <w:divBdr>
        <w:top w:val="none" w:sz="0" w:space="0" w:color="auto"/>
        <w:left w:val="none" w:sz="0" w:space="0" w:color="auto"/>
        <w:bottom w:val="none" w:sz="0" w:space="0" w:color="auto"/>
        <w:right w:val="none" w:sz="0" w:space="0" w:color="auto"/>
      </w:divBdr>
    </w:div>
    <w:div w:id="1738170409">
      <w:marLeft w:val="0"/>
      <w:marRight w:val="0"/>
      <w:marTop w:val="0"/>
      <w:marBottom w:val="0"/>
      <w:divBdr>
        <w:top w:val="none" w:sz="0" w:space="0" w:color="auto"/>
        <w:left w:val="none" w:sz="0" w:space="0" w:color="auto"/>
        <w:bottom w:val="none" w:sz="0" w:space="0" w:color="auto"/>
        <w:right w:val="none" w:sz="0" w:space="0" w:color="auto"/>
      </w:divBdr>
    </w:div>
    <w:div w:id="1738170411">
      <w:marLeft w:val="0"/>
      <w:marRight w:val="0"/>
      <w:marTop w:val="0"/>
      <w:marBottom w:val="0"/>
      <w:divBdr>
        <w:top w:val="none" w:sz="0" w:space="0" w:color="auto"/>
        <w:left w:val="none" w:sz="0" w:space="0" w:color="auto"/>
        <w:bottom w:val="none" w:sz="0" w:space="0" w:color="auto"/>
        <w:right w:val="none" w:sz="0" w:space="0" w:color="auto"/>
      </w:divBdr>
    </w:div>
    <w:div w:id="1738170413">
      <w:marLeft w:val="0"/>
      <w:marRight w:val="0"/>
      <w:marTop w:val="0"/>
      <w:marBottom w:val="0"/>
      <w:divBdr>
        <w:top w:val="none" w:sz="0" w:space="0" w:color="auto"/>
        <w:left w:val="none" w:sz="0" w:space="0" w:color="auto"/>
        <w:bottom w:val="none" w:sz="0" w:space="0" w:color="auto"/>
        <w:right w:val="none" w:sz="0" w:space="0" w:color="auto"/>
      </w:divBdr>
    </w:div>
    <w:div w:id="1738170415">
      <w:marLeft w:val="0"/>
      <w:marRight w:val="0"/>
      <w:marTop w:val="0"/>
      <w:marBottom w:val="0"/>
      <w:divBdr>
        <w:top w:val="none" w:sz="0" w:space="0" w:color="auto"/>
        <w:left w:val="none" w:sz="0" w:space="0" w:color="auto"/>
        <w:bottom w:val="none" w:sz="0" w:space="0" w:color="auto"/>
        <w:right w:val="none" w:sz="0" w:space="0" w:color="auto"/>
      </w:divBdr>
    </w:div>
    <w:div w:id="1738170420">
      <w:marLeft w:val="0"/>
      <w:marRight w:val="0"/>
      <w:marTop w:val="0"/>
      <w:marBottom w:val="0"/>
      <w:divBdr>
        <w:top w:val="none" w:sz="0" w:space="0" w:color="auto"/>
        <w:left w:val="none" w:sz="0" w:space="0" w:color="auto"/>
        <w:bottom w:val="none" w:sz="0" w:space="0" w:color="auto"/>
        <w:right w:val="none" w:sz="0" w:space="0" w:color="auto"/>
      </w:divBdr>
      <w:divsChild>
        <w:div w:id="1738171017">
          <w:marLeft w:val="0"/>
          <w:marRight w:val="0"/>
          <w:marTop w:val="0"/>
          <w:marBottom w:val="0"/>
          <w:divBdr>
            <w:top w:val="none" w:sz="0" w:space="0" w:color="auto"/>
            <w:left w:val="none" w:sz="0" w:space="0" w:color="auto"/>
            <w:bottom w:val="none" w:sz="0" w:space="0" w:color="auto"/>
            <w:right w:val="none" w:sz="0" w:space="0" w:color="auto"/>
          </w:divBdr>
        </w:div>
      </w:divsChild>
    </w:div>
    <w:div w:id="1738170423">
      <w:marLeft w:val="0"/>
      <w:marRight w:val="0"/>
      <w:marTop w:val="0"/>
      <w:marBottom w:val="0"/>
      <w:divBdr>
        <w:top w:val="none" w:sz="0" w:space="0" w:color="auto"/>
        <w:left w:val="none" w:sz="0" w:space="0" w:color="auto"/>
        <w:bottom w:val="none" w:sz="0" w:space="0" w:color="auto"/>
        <w:right w:val="none" w:sz="0" w:space="0" w:color="auto"/>
      </w:divBdr>
    </w:div>
    <w:div w:id="1738170428">
      <w:marLeft w:val="0"/>
      <w:marRight w:val="0"/>
      <w:marTop w:val="0"/>
      <w:marBottom w:val="0"/>
      <w:divBdr>
        <w:top w:val="none" w:sz="0" w:space="0" w:color="auto"/>
        <w:left w:val="none" w:sz="0" w:space="0" w:color="auto"/>
        <w:bottom w:val="none" w:sz="0" w:space="0" w:color="auto"/>
        <w:right w:val="none" w:sz="0" w:space="0" w:color="auto"/>
      </w:divBdr>
    </w:div>
    <w:div w:id="1738170429">
      <w:marLeft w:val="0"/>
      <w:marRight w:val="0"/>
      <w:marTop w:val="0"/>
      <w:marBottom w:val="0"/>
      <w:divBdr>
        <w:top w:val="none" w:sz="0" w:space="0" w:color="auto"/>
        <w:left w:val="none" w:sz="0" w:space="0" w:color="auto"/>
        <w:bottom w:val="none" w:sz="0" w:space="0" w:color="auto"/>
        <w:right w:val="none" w:sz="0" w:space="0" w:color="auto"/>
      </w:divBdr>
      <w:divsChild>
        <w:div w:id="1738169304">
          <w:marLeft w:val="0"/>
          <w:marRight w:val="0"/>
          <w:marTop w:val="0"/>
          <w:marBottom w:val="0"/>
          <w:divBdr>
            <w:top w:val="none" w:sz="0" w:space="0" w:color="auto"/>
            <w:left w:val="none" w:sz="0" w:space="0" w:color="auto"/>
            <w:bottom w:val="none" w:sz="0" w:space="0" w:color="auto"/>
            <w:right w:val="none" w:sz="0" w:space="0" w:color="auto"/>
          </w:divBdr>
          <w:divsChild>
            <w:div w:id="1738170616">
              <w:marLeft w:val="0"/>
              <w:marRight w:val="0"/>
              <w:marTop w:val="0"/>
              <w:marBottom w:val="0"/>
              <w:divBdr>
                <w:top w:val="none" w:sz="0" w:space="0" w:color="auto"/>
                <w:left w:val="none" w:sz="0" w:space="0" w:color="auto"/>
                <w:bottom w:val="none" w:sz="0" w:space="0" w:color="auto"/>
                <w:right w:val="none" w:sz="0" w:space="0" w:color="auto"/>
              </w:divBdr>
              <w:divsChild>
                <w:div w:id="1738169225">
                  <w:marLeft w:val="0"/>
                  <w:marRight w:val="0"/>
                  <w:marTop w:val="0"/>
                  <w:marBottom w:val="0"/>
                  <w:divBdr>
                    <w:top w:val="none" w:sz="0" w:space="0" w:color="auto"/>
                    <w:left w:val="none" w:sz="0" w:space="0" w:color="auto"/>
                    <w:bottom w:val="none" w:sz="0" w:space="0" w:color="auto"/>
                    <w:right w:val="none" w:sz="0" w:space="0" w:color="auto"/>
                  </w:divBdr>
                  <w:divsChild>
                    <w:div w:id="1738169470">
                      <w:marLeft w:val="0"/>
                      <w:marRight w:val="0"/>
                      <w:marTop w:val="0"/>
                      <w:marBottom w:val="0"/>
                      <w:divBdr>
                        <w:top w:val="none" w:sz="0" w:space="0" w:color="auto"/>
                        <w:left w:val="none" w:sz="0" w:space="0" w:color="auto"/>
                        <w:bottom w:val="none" w:sz="0" w:space="0" w:color="auto"/>
                        <w:right w:val="none" w:sz="0" w:space="0" w:color="auto"/>
                      </w:divBdr>
                      <w:divsChild>
                        <w:div w:id="173817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170580">
          <w:marLeft w:val="0"/>
          <w:marRight w:val="0"/>
          <w:marTop w:val="0"/>
          <w:marBottom w:val="0"/>
          <w:divBdr>
            <w:top w:val="none" w:sz="0" w:space="0" w:color="auto"/>
            <w:left w:val="none" w:sz="0" w:space="0" w:color="auto"/>
            <w:bottom w:val="none" w:sz="0" w:space="0" w:color="auto"/>
            <w:right w:val="none" w:sz="0" w:space="0" w:color="auto"/>
          </w:divBdr>
          <w:divsChild>
            <w:div w:id="1738169652">
              <w:marLeft w:val="0"/>
              <w:marRight w:val="0"/>
              <w:marTop w:val="0"/>
              <w:marBottom w:val="0"/>
              <w:divBdr>
                <w:top w:val="none" w:sz="0" w:space="0" w:color="auto"/>
                <w:left w:val="none" w:sz="0" w:space="0" w:color="auto"/>
                <w:bottom w:val="none" w:sz="0" w:space="0" w:color="auto"/>
                <w:right w:val="none" w:sz="0" w:space="0" w:color="auto"/>
              </w:divBdr>
              <w:divsChild>
                <w:div w:id="1738169600">
                  <w:marLeft w:val="0"/>
                  <w:marRight w:val="0"/>
                  <w:marTop w:val="0"/>
                  <w:marBottom w:val="0"/>
                  <w:divBdr>
                    <w:top w:val="none" w:sz="0" w:space="0" w:color="auto"/>
                    <w:left w:val="none" w:sz="0" w:space="0" w:color="auto"/>
                    <w:bottom w:val="none" w:sz="0" w:space="0" w:color="auto"/>
                    <w:right w:val="none" w:sz="0" w:space="0" w:color="auto"/>
                  </w:divBdr>
                  <w:divsChild>
                    <w:div w:id="1738170978">
                      <w:marLeft w:val="0"/>
                      <w:marRight w:val="0"/>
                      <w:marTop w:val="0"/>
                      <w:marBottom w:val="0"/>
                      <w:divBdr>
                        <w:top w:val="none" w:sz="0" w:space="0" w:color="auto"/>
                        <w:left w:val="none" w:sz="0" w:space="0" w:color="auto"/>
                        <w:bottom w:val="none" w:sz="0" w:space="0" w:color="auto"/>
                        <w:right w:val="none" w:sz="0" w:space="0" w:color="auto"/>
                      </w:divBdr>
                      <w:divsChild>
                        <w:div w:id="1738169852">
                          <w:marLeft w:val="0"/>
                          <w:marRight w:val="0"/>
                          <w:marTop w:val="0"/>
                          <w:marBottom w:val="0"/>
                          <w:divBdr>
                            <w:top w:val="none" w:sz="0" w:space="0" w:color="auto"/>
                            <w:left w:val="none" w:sz="0" w:space="0" w:color="auto"/>
                            <w:bottom w:val="none" w:sz="0" w:space="0" w:color="auto"/>
                            <w:right w:val="none" w:sz="0" w:space="0" w:color="auto"/>
                          </w:divBdr>
                        </w:div>
                        <w:div w:id="173817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170956">
          <w:marLeft w:val="0"/>
          <w:marRight w:val="0"/>
          <w:marTop w:val="0"/>
          <w:marBottom w:val="0"/>
          <w:divBdr>
            <w:top w:val="none" w:sz="0" w:space="0" w:color="auto"/>
            <w:left w:val="none" w:sz="0" w:space="0" w:color="auto"/>
            <w:bottom w:val="none" w:sz="0" w:space="0" w:color="auto"/>
            <w:right w:val="none" w:sz="0" w:space="0" w:color="auto"/>
          </w:divBdr>
          <w:divsChild>
            <w:div w:id="1738169420">
              <w:marLeft w:val="0"/>
              <w:marRight w:val="0"/>
              <w:marTop w:val="0"/>
              <w:marBottom w:val="0"/>
              <w:divBdr>
                <w:top w:val="none" w:sz="0" w:space="0" w:color="auto"/>
                <w:left w:val="none" w:sz="0" w:space="0" w:color="auto"/>
                <w:bottom w:val="none" w:sz="0" w:space="0" w:color="auto"/>
                <w:right w:val="none" w:sz="0" w:space="0" w:color="auto"/>
              </w:divBdr>
              <w:divsChild>
                <w:div w:id="1738171346">
                  <w:marLeft w:val="0"/>
                  <w:marRight w:val="0"/>
                  <w:marTop w:val="0"/>
                  <w:marBottom w:val="0"/>
                  <w:divBdr>
                    <w:top w:val="none" w:sz="0" w:space="0" w:color="auto"/>
                    <w:left w:val="none" w:sz="0" w:space="0" w:color="auto"/>
                    <w:bottom w:val="none" w:sz="0" w:space="0" w:color="auto"/>
                    <w:right w:val="none" w:sz="0" w:space="0" w:color="auto"/>
                  </w:divBdr>
                  <w:divsChild>
                    <w:div w:id="1738169751">
                      <w:marLeft w:val="0"/>
                      <w:marRight w:val="0"/>
                      <w:marTop w:val="0"/>
                      <w:marBottom w:val="0"/>
                      <w:divBdr>
                        <w:top w:val="none" w:sz="0" w:space="0" w:color="auto"/>
                        <w:left w:val="none" w:sz="0" w:space="0" w:color="auto"/>
                        <w:bottom w:val="none" w:sz="0" w:space="0" w:color="auto"/>
                        <w:right w:val="none" w:sz="0" w:space="0" w:color="auto"/>
                      </w:divBdr>
                      <w:divsChild>
                        <w:div w:id="1738169195">
                          <w:marLeft w:val="0"/>
                          <w:marRight w:val="0"/>
                          <w:marTop w:val="0"/>
                          <w:marBottom w:val="0"/>
                          <w:divBdr>
                            <w:top w:val="none" w:sz="0" w:space="0" w:color="auto"/>
                            <w:left w:val="none" w:sz="0" w:space="0" w:color="auto"/>
                            <w:bottom w:val="none" w:sz="0" w:space="0" w:color="auto"/>
                            <w:right w:val="none" w:sz="0" w:space="0" w:color="auto"/>
                          </w:divBdr>
                        </w:div>
                        <w:div w:id="173817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70430">
      <w:marLeft w:val="0"/>
      <w:marRight w:val="0"/>
      <w:marTop w:val="0"/>
      <w:marBottom w:val="0"/>
      <w:divBdr>
        <w:top w:val="none" w:sz="0" w:space="0" w:color="auto"/>
        <w:left w:val="none" w:sz="0" w:space="0" w:color="auto"/>
        <w:bottom w:val="none" w:sz="0" w:space="0" w:color="auto"/>
        <w:right w:val="none" w:sz="0" w:space="0" w:color="auto"/>
      </w:divBdr>
    </w:div>
    <w:div w:id="1738170431">
      <w:marLeft w:val="0"/>
      <w:marRight w:val="0"/>
      <w:marTop w:val="0"/>
      <w:marBottom w:val="0"/>
      <w:divBdr>
        <w:top w:val="none" w:sz="0" w:space="0" w:color="auto"/>
        <w:left w:val="none" w:sz="0" w:space="0" w:color="auto"/>
        <w:bottom w:val="none" w:sz="0" w:space="0" w:color="auto"/>
        <w:right w:val="none" w:sz="0" w:space="0" w:color="auto"/>
      </w:divBdr>
    </w:div>
    <w:div w:id="1738170432">
      <w:marLeft w:val="0"/>
      <w:marRight w:val="0"/>
      <w:marTop w:val="0"/>
      <w:marBottom w:val="0"/>
      <w:divBdr>
        <w:top w:val="none" w:sz="0" w:space="0" w:color="auto"/>
        <w:left w:val="none" w:sz="0" w:space="0" w:color="auto"/>
        <w:bottom w:val="none" w:sz="0" w:space="0" w:color="auto"/>
        <w:right w:val="none" w:sz="0" w:space="0" w:color="auto"/>
      </w:divBdr>
      <w:divsChild>
        <w:div w:id="1738170060">
          <w:marLeft w:val="0"/>
          <w:marRight w:val="0"/>
          <w:marTop w:val="0"/>
          <w:marBottom w:val="0"/>
          <w:divBdr>
            <w:top w:val="none" w:sz="0" w:space="0" w:color="auto"/>
            <w:left w:val="none" w:sz="0" w:space="0" w:color="auto"/>
            <w:bottom w:val="none" w:sz="0" w:space="0" w:color="auto"/>
            <w:right w:val="none" w:sz="0" w:space="0" w:color="auto"/>
          </w:divBdr>
          <w:divsChild>
            <w:div w:id="1738168876">
              <w:marLeft w:val="0"/>
              <w:marRight w:val="0"/>
              <w:marTop w:val="0"/>
              <w:marBottom w:val="0"/>
              <w:divBdr>
                <w:top w:val="none" w:sz="0" w:space="0" w:color="auto"/>
                <w:left w:val="none" w:sz="0" w:space="0" w:color="auto"/>
                <w:bottom w:val="none" w:sz="0" w:space="0" w:color="auto"/>
                <w:right w:val="none" w:sz="0" w:space="0" w:color="auto"/>
              </w:divBdr>
              <w:divsChild>
                <w:div w:id="1738169117">
                  <w:marLeft w:val="0"/>
                  <w:marRight w:val="0"/>
                  <w:marTop w:val="0"/>
                  <w:marBottom w:val="0"/>
                  <w:divBdr>
                    <w:top w:val="none" w:sz="0" w:space="0" w:color="auto"/>
                    <w:left w:val="none" w:sz="0" w:space="0" w:color="auto"/>
                    <w:bottom w:val="none" w:sz="0" w:space="0" w:color="auto"/>
                    <w:right w:val="none" w:sz="0" w:space="0" w:color="auto"/>
                  </w:divBdr>
                  <w:divsChild>
                    <w:div w:id="1738169476">
                      <w:marLeft w:val="0"/>
                      <w:marRight w:val="0"/>
                      <w:marTop w:val="0"/>
                      <w:marBottom w:val="0"/>
                      <w:divBdr>
                        <w:top w:val="none" w:sz="0" w:space="0" w:color="auto"/>
                        <w:left w:val="none" w:sz="0" w:space="0" w:color="auto"/>
                        <w:bottom w:val="none" w:sz="0" w:space="0" w:color="auto"/>
                        <w:right w:val="none" w:sz="0" w:space="0" w:color="auto"/>
                      </w:divBdr>
                    </w:div>
                  </w:divsChild>
                </w:div>
                <w:div w:id="1738169753">
                  <w:marLeft w:val="0"/>
                  <w:marRight w:val="0"/>
                  <w:marTop w:val="0"/>
                  <w:marBottom w:val="0"/>
                  <w:divBdr>
                    <w:top w:val="none" w:sz="0" w:space="0" w:color="auto"/>
                    <w:left w:val="none" w:sz="0" w:space="0" w:color="auto"/>
                    <w:bottom w:val="none" w:sz="0" w:space="0" w:color="auto"/>
                    <w:right w:val="none" w:sz="0" w:space="0" w:color="auto"/>
                  </w:divBdr>
                  <w:divsChild>
                    <w:div w:id="173816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170440">
      <w:marLeft w:val="0"/>
      <w:marRight w:val="0"/>
      <w:marTop w:val="0"/>
      <w:marBottom w:val="0"/>
      <w:divBdr>
        <w:top w:val="none" w:sz="0" w:space="0" w:color="auto"/>
        <w:left w:val="none" w:sz="0" w:space="0" w:color="auto"/>
        <w:bottom w:val="none" w:sz="0" w:space="0" w:color="auto"/>
        <w:right w:val="none" w:sz="0" w:space="0" w:color="auto"/>
      </w:divBdr>
    </w:div>
    <w:div w:id="1738170443">
      <w:marLeft w:val="0"/>
      <w:marRight w:val="0"/>
      <w:marTop w:val="0"/>
      <w:marBottom w:val="0"/>
      <w:divBdr>
        <w:top w:val="none" w:sz="0" w:space="0" w:color="auto"/>
        <w:left w:val="none" w:sz="0" w:space="0" w:color="auto"/>
        <w:bottom w:val="none" w:sz="0" w:space="0" w:color="auto"/>
        <w:right w:val="none" w:sz="0" w:space="0" w:color="auto"/>
      </w:divBdr>
    </w:div>
    <w:div w:id="1738170446">
      <w:marLeft w:val="0"/>
      <w:marRight w:val="0"/>
      <w:marTop w:val="0"/>
      <w:marBottom w:val="0"/>
      <w:divBdr>
        <w:top w:val="none" w:sz="0" w:space="0" w:color="auto"/>
        <w:left w:val="none" w:sz="0" w:space="0" w:color="auto"/>
        <w:bottom w:val="none" w:sz="0" w:space="0" w:color="auto"/>
        <w:right w:val="none" w:sz="0" w:space="0" w:color="auto"/>
      </w:divBdr>
    </w:div>
    <w:div w:id="1738170447">
      <w:marLeft w:val="0"/>
      <w:marRight w:val="0"/>
      <w:marTop w:val="0"/>
      <w:marBottom w:val="0"/>
      <w:divBdr>
        <w:top w:val="none" w:sz="0" w:space="0" w:color="auto"/>
        <w:left w:val="none" w:sz="0" w:space="0" w:color="auto"/>
        <w:bottom w:val="none" w:sz="0" w:space="0" w:color="auto"/>
        <w:right w:val="none" w:sz="0" w:space="0" w:color="auto"/>
      </w:divBdr>
    </w:div>
    <w:div w:id="1738170449">
      <w:marLeft w:val="0"/>
      <w:marRight w:val="0"/>
      <w:marTop w:val="0"/>
      <w:marBottom w:val="0"/>
      <w:divBdr>
        <w:top w:val="none" w:sz="0" w:space="0" w:color="auto"/>
        <w:left w:val="none" w:sz="0" w:space="0" w:color="auto"/>
        <w:bottom w:val="none" w:sz="0" w:space="0" w:color="auto"/>
        <w:right w:val="none" w:sz="0" w:space="0" w:color="auto"/>
      </w:divBdr>
    </w:div>
    <w:div w:id="1738170450">
      <w:marLeft w:val="0"/>
      <w:marRight w:val="0"/>
      <w:marTop w:val="0"/>
      <w:marBottom w:val="0"/>
      <w:divBdr>
        <w:top w:val="none" w:sz="0" w:space="0" w:color="auto"/>
        <w:left w:val="none" w:sz="0" w:space="0" w:color="auto"/>
        <w:bottom w:val="none" w:sz="0" w:space="0" w:color="auto"/>
        <w:right w:val="none" w:sz="0" w:space="0" w:color="auto"/>
      </w:divBdr>
    </w:div>
    <w:div w:id="1738170451">
      <w:marLeft w:val="0"/>
      <w:marRight w:val="0"/>
      <w:marTop w:val="0"/>
      <w:marBottom w:val="0"/>
      <w:divBdr>
        <w:top w:val="none" w:sz="0" w:space="0" w:color="auto"/>
        <w:left w:val="none" w:sz="0" w:space="0" w:color="auto"/>
        <w:bottom w:val="none" w:sz="0" w:space="0" w:color="auto"/>
        <w:right w:val="none" w:sz="0" w:space="0" w:color="auto"/>
      </w:divBdr>
    </w:div>
    <w:div w:id="1738170454">
      <w:marLeft w:val="0"/>
      <w:marRight w:val="0"/>
      <w:marTop w:val="0"/>
      <w:marBottom w:val="0"/>
      <w:divBdr>
        <w:top w:val="none" w:sz="0" w:space="0" w:color="auto"/>
        <w:left w:val="none" w:sz="0" w:space="0" w:color="auto"/>
        <w:bottom w:val="none" w:sz="0" w:space="0" w:color="auto"/>
        <w:right w:val="none" w:sz="0" w:space="0" w:color="auto"/>
      </w:divBdr>
    </w:div>
    <w:div w:id="1738170455">
      <w:marLeft w:val="0"/>
      <w:marRight w:val="0"/>
      <w:marTop w:val="0"/>
      <w:marBottom w:val="0"/>
      <w:divBdr>
        <w:top w:val="none" w:sz="0" w:space="0" w:color="auto"/>
        <w:left w:val="none" w:sz="0" w:space="0" w:color="auto"/>
        <w:bottom w:val="none" w:sz="0" w:space="0" w:color="auto"/>
        <w:right w:val="none" w:sz="0" w:space="0" w:color="auto"/>
      </w:divBdr>
    </w:div>
    <w:div w:id="1738170456">
      <w:marLeft w:val="0"/>
      <w:marRight w:val="0"/>
      <w:marTop w:val="0"/>
      <w:marBottom w:val="0"/>
      <w:divBdr>
        <w:top w:val="none" w:sz="0" w:space="0" w:color="auto"/>
        <w:left w:val="none" w:sz="0" w:space="0" w:color="auto"/>
        <w:bottom w:val="none" w:sz="0" w:space="0" w:color="auto"/>
        <w:right w:val="none" w:sz="0" w:space="0" w:color="auto"/>
      </w:divBdr>
    </w:div>
    <w:div w:id="1738170458">
      <w:marLeft w:val="0"/>
      <w:marRight w:val="0"/>
      <w:marTop w:val="0"/>
      <w:marBottom w:val="0"/>
      <w:divBdr>
        <w:top w:val="none" w:sz="0" w:space="0" w:color="auto"/>
        <w:left w:val="none" w:sz="0" w:space="0" w:color="auto"/>
        <w:bottom w:val="none" w:sz="0" w:space="0" w:color="auto"/>
        <w:right w:val="none" w:sz="0" w:space="0" w:color="auto"/>
      </w:divBdr>
    </w:div>
    <w:div w:id="1738170462">
      <w:marLeft w:val="0"/>
      <w:marRight w:val="0"/>
      <w:marTop w:val="0"/>
      <w:marBottom w:val="0"/>
      <w:divBdr>
        <w:top w:val="none" w:sz="0" w:space="0" w:color="auto"/>
        <w:left w:val="none" w:sz="0" w:space="0" w:color="auto"/>
        <w:bottom w:val="none" w:sz="0" w:space="0" w:color="auto"/>
        <w:right w:val="none" w:sz="0" w:space="0" w:color="auto"/>
      </w:divBdr>
      <w:divsChild>
        <w:div w:id="1738169606">
          <w:marLeft w:val="0"/>
          <w:marRight w:val="0"/>
          <w:marTop w:val="0"/>
          <w:marBottom w:val="0"/>
          <w:divBdr>
            <w:top w:val="none" w:sz="0" w:space="0" w:color="auto"/>
            <w:left w:val="none" w:sz="0" w:space="0" w:color="auto"/>
            <w:bottom w:val="none" w:sz="0" w:space="0" w:color="auto"/>
            <w:right w:val="none" w:sz="0" w:space="0" w:color="auto"/>
          </w:divBdr>
        </w:div>
        <w:div w:id="1738170816">
          <w:marLeft w:val="0"/>
          <w:marRight w:val="0"/>
          <w:marTop w:val="0"/>
          <w:marBottom w:val="0"/>
          <w:divBdr>
            <w:top w:val="none" w:sz="0" w:space="0" w:color="auto"/>
            <w:left w:val="none" w:sz="0" w:space="0" w:color="auto"/>
            <w:bottom w:val="none" w:sz="0" w:space="0" w:color="auto"/>
            <w:right w:val="none" w:sz="0" w:space="0" w:color="auto"/>
          </w:divBdr>
          <w:divsChild>
            <w:div w:id="1738168716">
              <w:marLeft w:val="0"/>
              <w:marRight w:val="0"/>
              <w:marTop w:val="0"/>
              <w:marBottom w:val="0"/>
              <w:divBdr>
                <w:top w:val="none" w:sz="0" w:space="0" w:color="auto"/>
                <w:left w:val="none" w:sz="0" w:space="0" w:color="auto"/>
                <w:bottom w:val="none" w:sz="0" w:space="0" w:color="auto"/>
                <w:right w:val="none" w:sz="0" w:space="0" w:color="auto"/>
              </w:divBdr>
              <w:divsChild>
                <w:div w:id="1738170590">
                  <w:marLeft w:val="0"/>
                  <w:marRight w:val="0"/>
                  <w:marTop w:val="0"/>
                  <w:marBottom w:val="0"/>
                  <w:divBdr>
                    <w:top w:val="none" w:sz="0" w:space="0" w:color="auto"/>
                    <w:left w:val="none" w:sz="0" w:space="0" w:color="auto"/>
                    <w:bottom w:val="none" w:sz="0" w:space="0" w:color="auto"/>
                    <w:right w:val="none" w:sz="0" w:space="0" w:color="auto"/>
                  </w:divBdr>
                </w:div>
              </w:divsChild>
            </w:div>
            <w:div w:id="173817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465">
      <w:marLeft w:val="0"/>
      <w:marRight w:val="0"/>
      <w:marTop w:val="0"/>
      <w:marBottom w:val="0"/>
      <w:divBdr>
        <w:top w:val="none" w:sz="0" w:space="0" w:color="auto"/>
        <w:left w:val="none" w:sz="0" w:space="0" w:color="auto"/>
        <w:bottom w:val="none" w:sz="0" w:space="0" w:color="auto"/>
        <w:right w:val="none" w:sz="0" w:space="0" w:color="auto"/>
      </w:divBdr>
      <w:divsChild>
        <w:div w:id="1738168922">
          <w:marLeft w:val="0"/>
          <w:marRight w:val="0"/>
          <w:marTop w:val="0"/>
          <w:marBottom w:val="0"/>
          <w:divBdr>
            <w:top w:val="none" w:sz="0" w:space="0" w:color="auto"/>
            <w:left w:val="none" w:sz="0" w:space="0" w:color="auto"/>
            <w:bottom w:val="none" w:sz="0" w:space="0" w:color="auto"/>
            <w:right w:val="none" w:sz="0" w:space="0" w:color="auto"/>
          </w:divBdr>
        </w:div>
        <w:div w:id="1738170327">
          <w:marLeft w:val="0"/>
          <w:marRight w:val="0"/>
          <w:marTop w:val="0"/>
          <w:marBottom w:val="0"/>
          <w:divBdr>
            <w:top w:val="none" w:sz="0" w:space="0" w:color="auto"/>
            <w:left w:val="none" w:sz="0" w:space="0" w:color="auto"/>
            <w:bottom w:val="none" w:sz="0" w:space="0" w:color="auto"/>
            <w:right w:val="none" w:sz="0" w:space="0" w:color="auto"/>
          </w:divBdr>
        </w:div>
        <w:div w:id="1738170612">
          <w:marLeft w:val="0"/>
          <w:marRight w:val="0"/>
          <w:marTop w:val="0"/>
          <w:marBottom w:val="0"/>
          <w:divBdr>
            <w:top w:val="none" w:sz="0" w:space="0" w:color="auto"/>
            <w:left w:val="none" w:sz="0" w:space="0" w:color="auto"/>
            <w:bottom w:val="none" w:sz="0" w:space="0" w:color="auto"/>
            <w:right w:val="none" w:sz="0" w:space="0" w:color="auto"/>
          </w:divBdr>
        </w:div>
      </w:divsChild>
    </w:div>
    <w:div w:id="1738170466">
      <w:marLeft w:val="0"/>
      <w:marRight w:val="0"/>
      <w:marTop w:val="0"/>
      <w:marBottom w:val="0"/>
      <w:divBdr>
        <w:top w:val="none" w:sz="0" w:space="0" w:color="auto"/>
        <w:left w:val="none" w:sz="0" w:space="0" w:color="auto"/>
        <w:bottom w:val="none" w:sz="0" w:space="0" w:color="auto"/>
        <w:right w:val="none" w:sz="0" w:space="0" w:color="auto"/>
      </w:divBdr>
    </w:div>
    <w:div w:id="1738170469">
      <w:marLeft w:val="0"/>
      <w:marRight w:val="0"/>
      <w:marTop w:val="0"/>
      <w:marBottom w:val="0"/>
      <w:divBdr>
        <w:top w:val="none" w:sz="0" w:space="0" w:color="auto"/>
        <w:left w:val="none" w:sz="0" w:space="0" w:color="auto"/>
        <w:bottom w:val="none" w:sz="0" w:space="0" w:color="auto"/>
        <w:right w:val="none" w:sz="0" w:space="0" w:color="auto"/>
      </w:divBdr>
      <w:divsChild>
        <w:div w:id="1738168528">
          <w:marLeft w:val="0"/>
          <w:marRight w:val="0"/>
          <w:marTop w:val="0"/>
          <w:marBottom w:val="0"/>
          <w:divBdr>
            <w:top w:val="none" w:sz="0" w:space="0" w:color="auto"/>
            <w:left w:val="none" w:sz="0" w:space="0" w:color="auto"/>
            <w:bottom w:val="none" w:sz="0" w:space="0" w:color="auto"/>
            <w:right w:val="none" w:sz="0" w:space="0" w:color="auto"/>
          </w:divBdr>
          <w:divsChild>
            <w:div w:id="1738170760">
              <w:marLeft w:val="0"/>
              <w:marRight w:val="0"/>
              <w:marTop w:val="0"/>
              <w:marBottom w:val="0"/>
              <w:divBdr>
                <w:top w:val="none" w:sz="0" w:space="0" w:color="auto"/>
                <w:left w:val="none" w:sz="0" w:space="0" w:color="auto"/>
                <w:bottom w:val="none" w:sz="0" w:space="0" w:color="auto"/>
                <w:right w:val="none" w:sz="0" w:space="0" w:color="auto"/>
              </w:divBdr>
            </w:div>
          </w:divsChild>
        </w:div>
        <w:div w:id="1738169582">
          <w:marLeft w:val="0"/>
          <w:marRight w:val="0"/>
          <w:marTop w:val="0"/>
          <w:marBottom w:val="0"/>
          <w:divBdr>
            <w:top w:val="none" w:sz="0" w:space="0" w:color="auto"/>
            <w:left w:val="none" w:sz="0" w:space="0" w:color="auto"/>
            <w:bottom w:val="none" w:sz="0" w:space="0" w:color="auto"/>
            <w:right w:val="none" w:sz="0" w:space="0" w:color="auto"/>
          </w:divBdr>
        </w:div>
        <w:div w:id="1738169897">
          <w:marLeft w:val="0"/>
          <w:marRight w:val="0"/>
          <w:marTop w:val="0"/>
          <w:marBottom w:val="0"/>
          <w:divBdr>
            <w:top w:val="none" w:sz="0" w:space="0" w:color="auto"/>
            <w:left w:val="none" w:sz="0" w:space="0" w:color="auto"/>
            <w:bottom w:val="none" w:sz="0" w:space="0" w:color="auto"/>
            <w:right w:val="none" w:sz="0" w:space="0" w:color="auto"/>
          </w:divBdr>
        </w:div>
      </w:divsChild>
    </w:div>
    <w:div w:id="1738170471">
      <w:marLeft w:val="0"/>
      <w:marRight w:val="0"/>
      <w:marTop w:val="0"/>
      <w:marBottom w:val="0"/>
      <w:divBdr>
        <w:top w:val="none" w:sz="0" w:space="0" w:color="auto"/>
        <w:left w:val="none" w:sz="0" w:space="0" w:color="auto"/>
        <w:bottom w:val="none" w:sz="0" w:space="0" w:color="auto"/>
        <w:right w:val="none" w:sz="0" w:space="0" w:color="auto"/>
      </w:divBdr>
    </w:div>
    <w:div w:id="1738170472">
      <w:marLeft w:val="0"/>
      <w:marRight w:val="0"/>
      <w:marTop w:val="0"/>
      <w:marBottom w:val="0"/>
      <w:divBdr>
        <w:top w:val="none" w:sz="0" w:space="0" w:color="auto"/>
        <w:left w:val="none" w:sz="0" w:space="0" w:color="auto"/>
        <w:bottom w:val="none" w:sz="0" w:space="0" w:color="auto"/>
        <w:right w:val="none" w:sz="0" w:space="0" w:color="auto"/>
      </w:divBdr>
      <w:divsChild>
        <w:div w:id="1738168539">
          <w:marLeft w:val="0"/>
          <w:marRight w:val="0"/>
          <w:marTop w:val="0"/>
          <w:marBottom w:val="0"/>
          <w:divBdr>
            <w:top w:val="none" w:sz="0" w:space="0" w:color="auto"/>
            <w:left w:val="none" w:sz="0" w:space="0" w:color="auto"/>
            <w:bottom w:val="none" w:sz="0" w:space="0" w:color="auto"/>
            <w:right w:val="none" w:sz="0" w:space="0" w:color="auto"/>
          </w:divBdr>
          <w:divsChild>
            <w:div w:id="1738169259">
              <w:marLeft w:val="0"/>
              <w:marRight w:val="0"/>
              <w:marTop w:val="0"/>
              <w:marBottom w:val="0"/>
              <w:divBdr>
                <w:top w:val="none" w:sz="0" w:space="0" w:color="auto"/>
                <w:left w:val="none" w:sz="0" w:space="0" w:color="auto"/>
                <w:bottom w:val="none" w:sz="0" w:space="0" w:color="auto"/>
                <w:right w:val="none" w:sz="0" w:space="0" w:color="auto"/>
              </w:divBdr>
            </w:div>
            <w:div w:id="1738170662">
              <w:marLeft w:val="0"/>
              <w:marRight w:val="0"/>
              <w:marTop w:val="0"/>
              <w:marBottom w:val="0"/>
              <w:divBdr>
                <w:top w:val="none" w:sz="0" w:space="0" w:color="auto"/>
                <w:left w:val="none" w:sz="0" w:space="0" w:color="auto"/>
                <w:bottom w:val="none" w:sz="0" w:space="0" w:color="auto"/>
                <w:right w:val="none" w:sz="0" w:space="0" w:color="auto"/>
              </w:divBdr>
            </w:div>
          </w:divsChild>
        </w:div>
        <w:div w:id="1738169324">
          <w:marLeft w:val="0"/>
          <w:marRight w:val="0"/>
          <w:marTop w:val="0"/>
          <w:marBottom w:val="0"/>
          <w:divBdr>
            <w:top w:val="none" w:sz="0" w:space="0" w:color="auto"/>
            <w:left w:val="none" w:sz="0" w:space="0" w:color="auto"/>
            <w:bottom w:val="none" w:sz="0" w:space="0" w:color="auto"/>
            <w:right w:val="none" w:sz="0" w:space="0" w:color="auto"/>
          </w:divBdr>
        </w:div>
        <w:div w:id="1738169581">
          <w:marLeft w:val="0"/>
          <w:marRight w:val="0"/>
          <w:marTop w:val="0"/>
          <w:marBottom w:val="0"/>
          <w:divBdr>
            <w:top w:val="none" w:sz="0" w:space="0" w:color="auto"/>
            <w:left w:val="none" w:sz="0" w:space="0" w:color="auto"/>
            <w:bottom w:val="none" w:sz="0" w:space="0" w:color="auto"/>
            <w:right w:val="none" w:sz="0" w:space="0" w:color="auto"/>
          </w:divBdr>
        </w:div>
        <w:div w:id="1738170044">
          <w:marLeft w:val="0"/>
          <w:marRight w:val="0"/>
          <w:marTop w:val="0"/>
          <w:marBottom w:val="0"/>
          <w:divBdr>
            <w:top w:val="none" w:sz="0" w:space="0" w:color="auto"/>
            <w:left w:val="none" w:sz="0" w:space="0" w:color="auto"/>
            <w:bottom w:val="none" w:sz="0" w:space="0" w:color="auto"/>
            <w:right w:val="none" w:sz="0" w:space="0" w:color="auto"/>
          </w:divBdr>
        </w:div>
        <w:div w:id="1738170267">
          <w:marLeft w:val="0"/>
          <w:marRight w:val="0"/>
          <w:marTop w:val="0"/>
          <w:marBottom w:val="0"/>
          <w:divBdr>
            <w:top w:val="none" w:sz="0" w:space="0" w:color="auto"/>
            <w:left w:val="none" w:sz="0" w:space="0" w:color="auto"/>
            <w:bottom w:val="none" w:sz="0" w:space="0" w:color="auto"/>
            <w:right w:val="none" w:sz="0" w:space="0" w:color="auto"/>
          </w:divBdr>
        </w:div>
      </w:divsChild>
    </w:div>
    <w:div w:id="1738170475">
      <w:marLeft w:val="0"/>
      <w:marRight w:val="0"/>
      <w:marTop w:val="0"/>
      <w:marBottom w:val="0"/>
      <w:divBdr>
        <w:top w:val="none" w:sz="0" w:space="0" w:color="auto"/>
        <w:left w:val="none" w:sz="0" w:space="0" w:color="auto"/>
        <w:bottom w:val="none" w:sz="0" w:space="0" w:color="auto"/>
        <w:right w:val="none" w:sz="0" w:space="0" w:color="auto"/>
      </w:divBdr>
    </w:div>
    <w:div w:id="1738170477">
      <w:marLeft w:val="0"/>
      <w:marRight w:val="0"/>
      <w:marTop w:val="0"/>
      <w:marBottom w:val="0"/>
      <w:divBdr>
        <w:top w:val="none" w:sz="0" w:space="0" w:color="auto"/>
        <w:left w:val="none" w:sz="0" w:space="0" w:color="auto"/>
        <w:bottom w:val="none" w:sz="0" w:space="0" w:color="auto"/>
        <w:right w:val="none" w:sz="0" w:space="0" w:color="auto"/>
      </w:divBdr>
    </w:div>
    <w:div w:id="1738170479">
      <w:marLeft w:val="0"/>
      <w:marRight w:val="0"/>
      <w:marTop w:val="0"/>
      <w:marBottom w:val="0"/>
      <w:divBdr>
        <w:top w:val="none" w:sz="0" w:space="0" w:color="auto"/>
        <w:left w:val="none" w:sz="0" w:space="0" w:color="auto"/>
        <w:bottom w:val="none" w:sz="0" w:space="0" w:color="auto"/>
        <w:right w:val="none" w:sz="0" w:space="0" w:color="auto"/>
      </w:divBdr>
    </w:div>
    <w:div w:id="1738170480">
      <w:marLeft w:val="0"/>
      <w:marRight w:val="0"/>
      <w:marTop w:val="0"/>
      <w:marBottom w:val="0"/>
      <w:divBdr>
        <w:top w:val="none" w:sz="0" w:space="0" w:color="auto"/>
        <w:left w:val="none" w:sz="0" w:space="0" w:color="auto"/>
        <w:bottom w:val="none" w:sz="0" w:space="0" w:color="auto"/>
        <w:right w:val="none" w:sz="0" w:space="0" w:color="auto"/>
      </w:divBdr>
    </w:div>
    <w:div w:id="1738170481">
      <w:marLeft w:val="0"/>
      <w:marRight w:val="0"/>
      <w:marTop w:val="0"/>
      <w:marBottom w:val="0"/>
      <w:divBdr>
        <w:top w:val="none" w:sz="0" w:space="0" w:color="auto"/>
        <w:left w:val="none" w:sz="0" w:space="0" w:color="auto"/>
        <w:bottom w:val="none" w:sz="0" w:space="0" w:color="auto"/>
        <w:right w:val="none" w:sz="0" w:space="0" w:color="auto"/>
      </w:divBdr>
      <w:divsChild>
        <w:div w:id="1738171177">
          <w:marLeft w:val="0"/>
          <w:marRight w:val="0"/>
          <w:marTop w:val="0"/>
          <w:marBottom w:val="0"/>
          <w:divBdr>
            <w:top w:val="none" w:sz="0" w:space="0" w:color="auto"/>
            <w:left w:val="none" w:sz="0" w:space="0" w:color="auto"/>
            <w:bottom w:val="none" w:sz="0" w:space="0" w:color="auto"/>
            <w:right w:val="none" w:sz="0" w:space="0" w:color="auto"/>
          </w:divBdr>
        </w:div>
      </w:divsChild>
    </w:div>
    <w:div w:id="1738170486">
      <w:marLeft w:val="0"/>
      <w:marRight w:val="0"/>
      <w:marTop w:val="0"/>
      <w:marBottom w:val="0"/>
      <w:divBdr>
        <w:top w:val="none" w:sz="0" w:space="0" w:color="auto"/>
        <w:left w:val="none" w:sz="0" w:space="0" w:color="auto"/>
        <w:bottom w:val="none" w:sz="0" w:space="0" w:color="auto"/>
        <w:right w:val="none" w:sz="0" w:space="0" w:color="auto"/>
      </w:divBdr>
    </w:div>
    <w:div w:id="1738170487">
      <w:marLeft w:val="0"/>
      <w:marRight w:val="0"/>
      <w:marTop w:val="0"/>
      <w:marBottom w:val="0"/>
      <w:divBdr>
        <w:top w:val="none" w:sz="0" w:space="0" w:color="auto"/>
        <w:left w:val="none" w:sz="0" w:space="0" w:color="auto"/>
        <w:bottom w:val="none" w:sz="0" w:space="0" w:color="auto"/>
        <w:right w:val="none" w:sz="0" w:space="0" w:color="auto"/>
      </w:divBdr>
    </w:div>
    <w:div w:id="1738170489">
      <w:marLeft w:val="0"/>
      <w:marRight w:val="0"/>
      <w:marTop w:val="0"/>
      <w:marBottom w:val="0"/>
      <w:divBdr>
        <w:top w:val="none" w:sz="0" w:space="0" w:color="auto"/>
        <w:left w:val="none" w:sz="0" w:space="0" w:color="auto"/>
        <w:bottom w:val="none" w:sz="0" w:space="0" w:color="auto"/>
        <w:right w:val="none" w:sz="0" w:space="0" w:color="auto"/>
      </w:divBdr>
    </w:div>
    <w:div w:id="1738170498">
      <w:marLeft w:val="0"/>
      <w:marRight w:val="0"/>
      <w:marTop w:val="0"/>
      <w:marBottom w:val="0"/>
      <w:divBdr>
        <w:top w:val="none" w:sz="0" w:space="0" w:color="auto"/>
        <w:left w:val="none" w:sz="0" w:space="0" w:color="auto"/>
        <w:bottom w:val="none" w:sz="0" w:space="0" w:color="auto"/>
        <w:right w:val="none" w:sz="0" w:space="0" w:color="auto"/>
      </w:divBdr>
      <w:divsChild>
        <w:div w:id="1738168909">
          <w:marLeft w:val="0"/>
          <w:marRight w:val="0"/>
          <w:marTop w:val="0"/>
          <w:marBottom w:val="0"/>
          <w:divBdr>
            <w:top w:val="none" w:sz="0" w:space="0" w:color="auto"/>
            <w:left w:val="none" w:sz="0" w:space="0" w:color="auto"/>
            <w:bottom w:val="none" w:sz="0" w:space="0" w:color="auto"/>
            <w:right w:val="none" w:sz="0" w:space="0" w:color="auto"/>
          </w:divBdr>
        </w:div>
        <w:div w:id="1738169060">
          <w:marLeft w:val="0"/>
          <w:marRight w:val="0"/>
          <w:marTop w:val="0"/>
          <w:marBottom w:val="0"/>
          <w:divBdr>
            <w:top w:val="none" w:sz="0" w:space="0" w:color="auto"/>
            <w:left w:val="none" w:sz="0" w:space="0" w:color="auto"/>
            <w:bottom w:val="none" w:sz="0" w:space="0" w:color="auto"/>
            <w:right w:val="none" w:sz="0" w:space="0" w:color="auto"/>
          </w:divBdr>
        </w:div>
        <w:div w:id="1738169795">
          <w:marLeft w:val="0"/>
          <w:marRight w:val="0"/>
          <w:marTop w:val="0"/>
          <w:marBottom w:val="0"/>
          <w:divBdr>
            <w:top w:val="none" w:sz="0" w:space="0" w:color="auto"/>
            <w:left w:val="none" w:sz="0" w:space="0" w:color="auto"/>
            <w:bottom w:val="none" w:sz="0" w:space="0" w:color="auto"/>
            <w:right w:val="none" w:sz="0" w:space="0" w:color="auto"/>
          </w:divBdr>
        </w:div>
        <w:div w:id="1738170628">
          <w:marLeft w:val="0"/>
          <w:marRight w:val="0"/>
          <w:marTop w:val="0"/>
          <w:marBottom w:val="0"/>
          <w:divBdr>
            <w:top w:val="none" w:sz="0" w:space="0" w:color="auto"/>
            <w:left w:val="none" w:sz="0" w:space="0" w:color="auto"/>
            <w:bottom w:val="none" w:sz="0" w:space="0" w:color="auto"/>
            <w:right w:val="none" w:sz="0" w:space="0" w:color="auto"/>
          </w:divBdr>
          <w:divsChild>
            <w:div w:id="1738168534">
              <w:marLeft w:val="0"/>
              <w:marRight w:val="0"/>
              <w:marTop w:val="0"/>
              <w:marBottom w:val="0"/>
              <w:divBdr>
                <w:top w:val="none" w:sz="0" w:space="0" w:color="auto"/>
                <w:left w:val="none" w:sz="0" w:space="0" w:color="auto"/>
                <w:bottom w:val="none" w:sz="0" w:space="0" w:color="auto"/>
                <w:right w:val="none" w:sz="0" w:space="0" w:color="auto"/>
              </w:divBdr>
            </w:div>
            <w:div w:id="1738169252">
              <w:marLeft w:val="0"/>
              <w:marRight w:val="0"/>
              <w:marTop w:val="0"/>
              <w:marBottom w:val="0"/>
              <w:divBdr>
                <w:top w:val="none" w:sz="0" w:space="0" w:color="auto"/>
                <w:left w:val="none" w:sz="0" w:space="0" w:color="auto"/>
                <w:bottom w:val="none" w:sz="0" w:space="0" w:color="auto"/>
                <w:right w:val="none" w:sz="0" w:space="0" w:color="auto"/>
              </w:divBdr>
              <w:divsChild>
                <w:div w:id="1738168498">
                  <w:marLeft w:val="0"/>
                  <w:marRight w:val="0"/>
                  <w:marTop w:val="0"/>
                  <w:marBottom w:val="0"/>
                  <w:divBdr>
                    <w:top w:val="none" w:sz="0" w:space="0" w:color="auto"/>
                    <w:left w:val="none" w:sz="0" w:space="0" w:color="auto"/>
                    <w:bottom w:val="none" w:sz="0" w:space="0" w:color="auto"/>
                    <w:right w:val="none" w:sz="0" w:space="0" w:color="auto"/>
                  </w:divBdr>
                </w:div>
                <w:div w:id="173817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1193">
          <w:marLeft w:val="0"/>
          <w:marRight w:val="0"/>
          <w:marTop w:val="0"/>
          <w:marBottom w:val="0"/>
          <w:divBdr>
            <w:top w:val="none" w:sz="0" w:space="0" w:color="auto"/>
            <w:left w:val="none" w:sz="0" w:space="0" w:color="auto"/>
            <w:bottom w:val="none" w:sz="0" w:space="0" w:color="auto"/>
            <w:right w:val="none" w:sz="0" w:space="0" w:color="auto"/>
          </w:divBdr>
        </w:div>
      </w:divsChild>
    </w:div>
    <w:div w:id="1738170504">
      <w:marLeft w:val="0"/>
      <w:marRight w:val="0"/>
      <w:marTop w:val="0"/>
      <w:marBottom w:val="0"/>
      <w:divBdr>
        <w:top w:val="none" w:sz="0" w:space="0" w:color="auto"/>
        <w:left w:val="none" w:sz="0" w:space="0" w:color="auto"/>
        <w:bottom w:val="none" w:sz="0" w:space="0" w:color="auto"/>
        <w:right w:val="none" w:sz="0" w:space="0" w:color="auto"/>
      </w:divBdr>
    </w:div>
    <w:div w:id="1738170505">
      <w:marLeft w:val="0"/>
      <w:marRight w:val="0"/>
      <w:marTop w:val="0"/>
      <w:marBottom w:val="0"/>
      <w:divBdr>
        <w:top w:val="none" w:sz="0" w:space="0" w:color="auto"/>
        <w:left w:val="none" w:sz="0" w:space="0" w:color="auto"/>
        <w:bottom w:val="none" w:sz="0" w:space="0" w:color="auto"/>
        <w:right w:val="none" w:sz="0" w:space="0" w:color="auto"/>
      </w:divBdr>
      <w:divsChild>
        <w:div w:id="1738168640">
          <w:marLeft w:val="0"/>
          <w:marRight w:val="0"/>
          <w:marTop w:val="0"/>
          <w:marBottom w:val="0"/>
          <w:divBdr>
            <w:top w:val="none" w:sz="0" w:space="0" w:color="auto"/>
            <w:left w:val="none" w:sz="0" w:space="0" w:color="auto"/>
            <w:bottom w:val="none" w:sz="0" w:space="0" w:color="auto"/>
            <w:right w:val="none" w:sz="0" w:space="0" w:color="auto"/>
          </w:divBdr>
        </w:div>
        <w:div w:id="1738170239">
          <w:marLeft w:val="0"/>
          <w:marRight w:val="0"/>
          <w:marTop w:val="0"/>
          <w:marBottom w:val="0"/>
          <w:divBdr>
            <w:top w:val="none" w:sz="0" w:space="0" w:color="auto"/>
            <w:left w:val="none" w:sz="0" w:space="0" w:color="auto"/>
            <w:bottom w:val="none" w:sz="0" w:space="0" w:color="auto"/>
            <w:right w:val="none" w:sz="0" w:space="0" w:color="auto"/>
          </w:divBdr>
        </w:div>
      </w:divsChild>
    </w:div>
    <w:div w:id="1738170506">
      <w:marLeft w:val="0"/>
      <w:marRight w:val="0"/>
      <w:marTop w:val="0"/>
      <w:marBottom w:val="0"/>
      <w:divBdr>
        <w:top w:val="none" w:sz="0" w:space="0" w:color="auto"/>
        <w:left w:val="none" w:sz="0" w:space="0" w:color="auto"/>
        <w:bottom w:val="none" w:sz="0" w:space="0" w:color="auto"/>
        <w:right w:val="none" w:sz="0" w:space="0" w:color="auto"/>
      </w:divBdr>
    </w:div>
    <w:div w:id="1738170507">
      <w:marLeft w:val="0"/>
      <w:marRight w:val="0"/>
      <w:marTop w:val="0"/>
      <w:marBottom w:val="0"/>
      <w:divBdr>
        <w:top w:val="none" w:sz="0" w:space="0" w:color="auto"/>
        <w:left w:val="none" w:sz="0" w:space="0" w:color="auto"/>
        <w:bottom w:val="none" w:sz="0" w:space="0" w:color="auto"/>
        <w:right w:val="none" w:sz="0" w:space="0" w:color="auto"/>
      </w:divBdr>
    </w:div>
    <w:div w:id="1738170508">
      <w:marLeft w:val="0"/>
      <w:marRight w:val="0"/>
      <w:marTop w:val="0"/>
      <w:marBottom w:val="0"/>
      <w:divBdr>
        <w:top w:val="none" w:sz="0" w:space="0" w:color="auto"/>
        <w:left w:val="none" w:sz="0" w:space="0" w:color="auto"/>
        <w:bottom w:val="none" w:sz="0" w:space="0" w:color="auto"/>
        <w:right w:val="none" w:sz="0" w:space="0" w:color="auto"/>
      </w:divBdr>
      <w:divsChild>
        <w:div w:id="1738169102">
          <w:marLeft w:val="0"/>
          <w:marRight w:val="0"/>
          <w:marTop w:val="0"/>
          <w:marBottom w:val="0"/>
          <w:divBdr>
            <w:top w:val="none" w:sz="0" w:space="0" w:color="auto"/>
            <w:left w:val="none" w:sz="0" w:space="0" w:color="auto"/>
            <w:bottom w:val="none" w:sz="0" w:space="0" w:color="auto"/>
            <w:right w:val="none" w:sz="0" w:space="0" w:color="auto"/>
          </w:divBdr>
          <w:divsChild>
            <w:div w:id="173816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510">
      <w:marLeft w:val="0"/>
      <w:marRight w:val="0"/>
      <w:marTop w:val="0"/>
      <w:marBottom w:val="0"/>
      <w:divBdr>
        <w:top w:val="none" w:sz="0" w:space="0" w:color="auto"/>
        <w:left w:val="none" w:sz="0" w:space="0" w:color="auto"/>
        <w:bottom w:val="none" w:sz="0" w:space="0" w:color="auto"/>
        <w:right w:val="none" w:sz="0" w:space="0" w:color="auto"/>
      </w:divBdr>
    </w:div>
    <w:div w:id="1738170512">
      <w:marLeft w:val="0"/>
      <w:marRight w:val="0"/>
      <w:marTop w:val="0"/>
      <w:marBottom w:val="0"/>
      <w:divBdr>
        <w:top w:val="none" w:sz="0" w:space="0" w:color="auto"/>
        <w:left w:val="none" w:sz="0" w:space="0" w:color="auto"/>
        <w:bottom w:val="none" w:sz="0" w:space="0" w:color="auto"/>
        <w:right w:val="none" w:sz="0" w:space="0" w:color="auto"/>
      </w:divBdr>
      <w:divsChild>
        <w:div w:id="1738170545">
          <w:marLeft w:val="0"/>
          <w:marRight w:val="0"/>
          <w:marTop w:val="0"/>
          <w:marBottom w:val="0"/>
          <w:divBdr>
            <w:top w:val="none" w:sz="0" w:space="0" w:color="auto"/>
            <w:left w:val="none" w:sz="0" w:space="0" w:color="auto"/>
            <w:bottom w:val="none" w:sz="0" w:space="0" w:color="auto"/>
            <w:right w:val="none" w:sz="0" w:space="0" w:color="auto"/>
          </w:divBdr>
        </w:div>
        <w:div w:id="1738171180">
          <w:marLeft w:val="0"/>
          <w:marRight w:val="0"/>
          <w:marTop w:val="0"/>
          <w:marBottom w:val="0"/>
          <w:divBdr>
            <w:top w:val="none" w:sz="0" w:space="0" w:color="auto"/>
            <w:left w:val="none" w:sz="0" w:space="0" w:color="auto"/>
            <w:bottom w:val="none" w:sz="0" w:space="0" w:color="auto"/>
            <w:right w:val="none" w:sz="0" w:space="0" w:color="auto"/>
          </w:divBdr>
        </w:div>
      </w:divsChild>
    </w:div>
    <w:div w:id="1738170514">
      <w:marLeft w:val="0"/>
      <w:marRight w:val="0"/>
      <w:marTop w:val="0"/>
      <w:marBottom w:val="0"/>
      <w:divBdr>
        <w:top w:val="none" w:sz="0" w:space="0" w:color="auto"/>
        <w:left w:val="none" w:sz="0" w:space="0" w:color="auto"/>
        <w:bottom w:val="none" w:sz="0" w:space="0" w:color="auto"/>
        <w:right w:val="none" w:sz="0" w:space="0" w:color="auto"/>
      </w:divBdr>
    </w:div>
    <w:div w:id="1738170515">
      <w:marLeft w:val="0"/>
      <w:marRight w:val="0"/>
      <w:marTop w:val="0"/>
      <w:marBottom w:val="0"/>
      <w:divBdr>
        <w:top w:val="none" w:sz="0" w:space="0" w:color="auto"/>
        <w:left w:val="none" w:sz="0" w:space="0" w:color="auto"/>
        <w:bottom w:val="none" w:sz="0" w:space="0" w:color="auto"/>
        <w:right w:val="none" w:sz="0" w:space="0" w:color="auto"/>
      </w:divBdr>
    </w:div>
    <w:div w:id="1738170520">
      <w:marLeft w:val="0"/>
      <w:marRight w:val="0"/>
      <w:marTop w:val="0"/>
      <w:marBottom w:val="0"/>
      <w:divBdr>
        <w:top w:val="none" w:sz="0" w:space="0" w:color="auto"/>
        <w:left w:val="none" w:sz="0" w:space="0" w:color="auto"/>
        <w:bottom w:val="none" w:sz="0" w:space="0" w:color="auto"/>
        <w:right w:val="none" w:sz="0" w:space="0" w:color="auto"/>
      </w:divBdr>
    </w:div>
    <w:div w:id="1738170524">
      <w:marLeft w:val="0"/>
      <w:marRight w:val="0"/>
      <w:marTop w:val="0"/>
      <w:marBottom w:val="0"/>
      <w:divBdr>
        <w:top w:val="none" w:sz="0" w:space="0" w:color="auto"/>
        <w:left w:val="none" w:sz="0" w:space="0" w:color="auto"/>
        <w:bottom w:val="none" w:sz="0" w:space="0" w:color="auto"/>
        <w:right w:val="none" w:sz="0" w:space="0" w:color="auto"/>
      </w:divBdr>
      <w:divsChild>
        <w:div w:id="1738170023">
          <w:marLeft w:val="0"/>
          <w:marRight w:val="0"/>
          <w:marTop w:val="0"/>
          <w:marBottom w:val="0"/>
          <w:divBdr>
            <w:top w:val="none" w:sz="0" w:space="0" w:color="auto"/>
            <w:left w:val="none" w:sz="0" w:space="0" w:color="auto"/>
            <w:bottom w:val="none" w:sz="0" w:space="0" w:color="auto"/>
            <w:right w:val="none" w:sz="0" w:space="0" w:color="auto"/>
          </w:divBdr>
          <w:divsChild>
            <w:div w:id="1738169750">
              <w:marLeft w:val="0"/>
              <w:marRight w:val="0"/>
              <w:marTop w:val="0"/>
              <w:marBottom w:val="0"/>
              <w:divBdr>
                <w:top w:val="none" w:sz="0" w:space="0" w:color="auto"/>
                <w:left w:val="none" w:sz="0" w:space="0" w:color="auto"/>
                <w:bottom w:val="none" w:sz="0" w:space="0" w:color="auto"/>
                <w:right w:val="none" w:sz="0" w:space="0" w:color="auto"/>
              </w:divBdr>
              <w:divsChild>
                <w:div w:id="1738169902">
                  <w:marLeft w:val="0"/>
                  <w:marRight w:val="0"/>
                  <w:marTop w:val="0"/>
                  <w:marBottom w:val="0"/>
                  <w:divBdr>
                    <w:top w:val="none" w:sz="0" w:space="0" w:color="auto"/>
                    <w:left w:val="none" w:sz="0" w:space="0" w:color="auto"/>
                    <w:bottom w:val="none" w:sz="0" w:space="0" w:color="auto"/>
                    <w:right w:val="none" w:sz="0" w:space="0" w:color="auto"/>
                  </w:divBdr>
                  <w:divsChild>
                    <w:div w:id="1738170205">
                      <w:marLeft w:val="0"/>
                      <w:marRight w:val="0"/>
                      <w:marTop w:val="0"/>
                      <w:marBottom w:val="0"/>
                      <w:divBdr>
                        <w:top w:val="none" w:sz="0" w:space="0" w:color="auto"/>
                        <w:left w:val="none" w:sz="0" w:space="0" w:color="auto"/>
                        <w:bottom w:val="none" w:sz="0" w:space="0" w:color="auto"/>
                        <w:right w:val="none" w:sz="0" w:space="0" w:color="auto"/>
                      </w:divBdr>
                      <w:divsChild>
                        <w:div w:id="173816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70525">
      <w:marLeft w:val="0"/>
      <w:marRight w:val="0"/>
      <w:marTop w:val="0"/>
      <w:marBottom w:val="0"/>
      <w:divBdr>
        <w:top w:val="none" w:sz="0" w:space="0" w:color="auto"/>
        <w:left w:val="none" w:sz="0" w:space="0" w:color="auto"/>
        <w:bottom w:val="none" w:sz="0" w:space="0" w:color="auto"/>
        <w:right w:val="none" w:sz="0" w:space="0" w:color="auto"/>
      </w:divBdr>
    </w:div>
    <w:div w:id="1738170527">
      <w:marLeft w:val="0"/>
      <w:marRight w:val="0"/>
      <w:marTop w:val="0"/>
      <w:marBottom w:val="0"/>
      <w:divBdr>
        <w:top w:val="none" w:sz="0" w:space="0" w:color="auto"/>
        <w:left w:val="none" w:sz="0" w:space="0" w:color="auto"/>
        <w:bottom w:val="none" w:sz="0" w:space="0" w:color="auto"/>
        <w:right w:val="none" w:sz="0" w:space="0" w:color="auto"/>
      </w:divBdr>
      <w:divsChild>
        <w:div w:id="1738170688">
          <w:marLeft w:val="0"/>
          <w:marRight w:val="0"/>
          <w:marTop w:val="0"/>
          <w:marBottom w:val="0"/>
          <w:divBdr>
            <w:top w:val="none" w:sz="0" w:space="0" w:color="auto"/>
            <w:left w:val="none" w:sz="0" w:space="0" w:color="auto"/>
            <w:bottom w:val="none" w:sz="0" w:space="0" w:color="auto"/>
            <w:right w:val="none" w:sz="0" w:space="0" w:color="auto"/>
          </w:divBdr>
          <w:divsChild>
            <w:div w:id="173817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529">
      <w:marLeft w:val="0"/>
      <w:marRight w:val="0"/>
      <w:marTop w:val="0"/>
      <w:marBottom w:val="0"/>
      <w:divBdr>
        <w:top w:val="none" w:sz="0" w:space="0" w:color="auto"/>
        <w:left w:val="none" w:sz="0" w:space="0" w:color="auto"/>
        <w:bottom w:val="none" w:sz="0" w:space="0" w:color="auto"/>
        <w:right w:val="none" w:sz="0" w:space="0" w:color="auto"/>
      </w:divBdr>
    </w:div>
    <w:div w:id="1738170532">
      <w:marLeft w:val="0"/>
      <w:marRight w:val="0"/>
      <w:marTop w:val="0"/>
      <w:marBottom w:val="0"/>
      <w:divBdr>
        <w:top w:val="none" w:sz="0" w:space="0" w:color="auto"/>
        <w:left w:val="none" w:sz="0" w:space="0" w:color="auto"/>
        <w:bottom w:val="none" w:sz="0" w:space="0" w:color="auto"/>
        <w:right w:val="none" w:sz="0" w:space="0" w:color="auto"/>
      </w:divBdr>
      <w:divsChild>
        <w:div w:id="1738168684">
          <w:marLeft w:val="0"/>
          <w:marRight w:val="0"/>
          <w:marTop w:val="0"/>
          <w:marBottom w:val="0"/>
          <w:divBdr>
            <w:top w:val="none" w:sz="0" w:space="0" w:color="auto"/>
            <w:left w:val="none" w:sz="0" w:space="0" w:color="auto"/>
            <w:bottom w:val="none" w:sz="0" w:space="0" w:color="auto"/>
            <w:right w:val="none" w:sz="0" w:space="0" w:color="auto"/>
          </w:divBdr>
          <w:divsChild>
            <w:div w:id="1738170558">
              <w:marLeft w:val="0"/>
              <w:marRight w:val="0"/>
              <w:marTop w:val="0"/>
              <w:marBottom w:val="0"/>
              <w:divBdr>
                <w:top w:val="none" w:sz="0" w:space="0" w:color="auto"/>
                <w:left w:val="none" w:sz="0" w:space="0" w:color="auto"/>
                <w:bottom w:val="none" w:sz="0" w:space="0" w:color="auto"/>
                <w:right w:val="none" w:sz="0" w:space="0" w:color="auto"/>
              </w:divBdr>
              <w:divsChild>
                <w:div w:id="173816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1393">
          <w:marLeft w:val="0"/>
          <w:marRight w:val="0"/>
          <w:marTop w:val="0"/>
          <w:marBottom w:val="0"/>
          <w:divBdr>
            <w:top w:val="none" w:sz="0" w:space="0" w:color="auto"/>
            <w:left w:val="none" w:sz="0" w:space="0" w:color="auto"/>
            <w:bottom w:val="none" w:sz="0" w:space="0" w:color="auto"/>
            <w:right w:val="none" w:sz="0" w:space="0" w:color="auto"/>
          </w:divBdr>
        </w:div>
      </w:divsChild>
    </w:div>
    <w:div w:id="1738170533">
      <w:marLeft w:val="0"/>
      <w:marRight w:val="0"/>
      <w:marTop w:val="0"/>
      <w:marBottom w:val="0"/>
      <w:divBdr>
        <w:top w:val="none" w:sz="0" w:space="0" w:color="auto"/>
        <w:left w:val="none" w:sz="0" w:space="0" w:color="auto"/>
        <w:bottom w:val="none" w:sz="0" w:space="0" w:color="auto"/>
        <w:right w:val="none" w:sz="0" w:space="0" w:color="auto"/>
      </w:divBdr>
    </w:div>
    <w:div w:id="1738170535">
      <w:marLeft w:val="0"/>
      <w:marRight w:val="0"/>
      <w:marTop w:val="0"/>
      <w:marBottom w:val="0"/>
      <w:divBdr>
        <w:top w:val="none" w:sz="0" w:space="0" w:color="auto"/>
        <w:left w:val="none" w:sz="0" w:space="0" w:color="auto"/>
        <w:bottom w:val="none" w:sz="0" w:space="0" w:color="auto"/>
        <w:right w:val="none" w:sz="0" w:space="0" w:color="auto"/>
      </w:divBdr>
    </w:div>
    <w:div w:id="1738170537">
      <w:marLeft w:val="0"/>
      <w:marRight w:val="0"/>
      <w:marTop w:val="0"/>
      <w:marBottom w:val="0"/>
      <w:divBdr>
        <w:top w:val="none" w:sz="0" w:space="0" w:color="auto"/>
        <w:left w:val="none" w:sz="0" w:space="0" w:color="auto"/>
        <w:bottom w:val="none" w:sz="0" w:space="0" w:color="auto"/>
        <w:right w:val="none" w:sz="0" w:space="0" w:color="auto"/>
      </w:divBdr>
    </w:div>
    <w:div w:id="1738170538">
      <w:marLeft w:val="0"/>
      <w:marRight w:val="0"/>
      <w:marTop w:val="0"/>
      <w:marBottom w:val="0"/>
      <w:divBdr>
        <w:top w:val="none" w:sz="0" w:space="0" w:color="auto"/>
        <w:left w:val="none" w:sz="0" w:space="0" w:color="auto"/>
        <w:bottom w:val="none" w:sz="0" w:space="0" w:color="auto"/>
        <w:right w:val="none" w:sz="0" w:space="0" w:color="auto"/>
      </w:divBdr>
    </w:div>
    <w:div w:id="1738170539">
      <w:marLeft w:val="0"/>
      <w:marRight w:val="0"/>
      <w:marTop w:val="0"/>
      <w:marBottom w:val="0"/>
      <w:divBdr>
        <w:top w:val="none" w:sz="0" w:space="0" w:color="auto"/>
        <w:left w:val="none" w:sz="0" w:space="0" w:color="auto"/>
        <w:bottom w:val="none" w:sz="0" w:space="0" w:color="auto"/>
        <w:right w:val="none" w:sz="0" w:space="0" w:color="auto"/>
      </w:divBdr>
      <w:divsChild>
        <w:div w:id="1738168591">
          <w:marLeft w:val="0"/>
          <w:marRight w:val="0"/>
          <w:marTop w:val="0"/>
          <w:marBottom w:val="0"/>
          <w:divBdr>
            <w:top w:val="none" w:sz="0" w:space="0" w:color="auto"/>
            <w:left w:val="none" w:sz="0" w:space="0" w:color="auto"/>
            <w:bottom w:val="none" w:sz="0" w:space="0" w:color="auto"/>
            <w:right w:val="none" w:sz="0" w:space="0" w:color="auto"/>
          </w:divBdr>
          <w:divsChild>
            <w:div w:id="1738170178">
              <w:marLeft w:val="0"/>
              <w:marRight w:val="0"/>
              <w:marTop w:val="0"/>
              <w:marBottom w:val="0"/>
              <w:divBdr>
                <w:top w:val="none" w:sz="0" w:space="0" w:color="auto"/>
                <w:left w:val="none" w:sz="0" w:space="0" w:color="auto"/>
                <w:bottom w:val="none" w:sz="0" w:space="0" w:color="auto"/>
                <w:right w:val="none" w:sz="0" w:space="0" w:color="auto"/>
              </w:divBdr>
              <w:divsChild>
                <w:div w:id="1738169061">
                  <w:marLeft w:val="0"/>
                  <w:marRight w:val="0"/>
                  <w:marTop w:val="0"/>
                  <w:marBottom w:val="0"/>
                  <w:divBdr>
                    <w:top w:val="none" w:sz="0" w:space="0" w:color="auto"/>
                    <w:left w:val="none" w:sz="0" w:space="0" w:color="auto"/>
                    <w:bottom w:val="none" w:sz="0" w:space="0" w:color="auto"/>
                    <w:right w:val="none" w:sz="0" w:space="0" w:color="auto"/>
                  </w:divBdr>
                </w:div>
              </w:divsChild>
            </w:div>
            <w:div w:id="1738170965">
              <w:marLeft w:val="0"/>
              <w:marRight w:val="0"/>
              <w:marTop w:val="0"/>
              <w:marBottom w:val="0"/>
              <w:divBdr>
                <w:top w:val="none" w:sz="0" w:space="0" w:color="auto"/>
                <w:left w:val="none" w:sz="0" w:space="0" w:color="auto"/>
                <w:bottom w:val="none" w:sz="0" w:space="0" w:color="auto"/>
                <w:right w:val="none" w:sz="0" w:space="0" w:color="auto"/>
              </w:divBdr>
            </w:div>
          </w:divsChild>
        </w:div>
        <w:div w:id="1738170571">
          <w:marLeft w:val="0"/>
          <w:marRight w:val="0"/>
          <w:marTop w:val="0"/>
          <w:marBottom w:val="0"/>
          <w:divBdr>
            <w:top w:val="none" w:sz="0" w:space="0" w:color="auto"/>
            <w:left w:val="none" w:sz="0" w:space="0" w:color="auto"/>
            <w:bottom w:val="none" w:sz="0" w:space="0" w:color="auto"/>
            <w:right w:val="none" w:sz="0" w:space="0" w:color="auto"/>
          </w:divBdr>
        </w:div>
        <w:div w:id="1738171202">
          <w:marLeft w:val="0"/>
          <w:marRight w:val="0"/>
          <w:marTop w:val="0"/>
          <w:marBottom w:val="0"/>
          <w:divBdr>
            <w:top w:val="none" w:sz="0" w:space="0" w:color="auto"/>
            <w:left w:val="none" w:sz="0" w:space="0" w:color="auto"/>
            <w:bottom w:val="none" w:sz="0" w:space="0" w:color="auto"/>
            <w:right w:val="none" w:sz="0" w:space="0" w:color="auto"/>
          </w:divBdr>
        </w:div>
        <w:div w:id="1738171342">
          <w:marLeft w:val="0"/>
          <w:marRight w:val="0"/>
          <w:marTop w:val="0"/>
          <w:marBottom w:val="0"/>
          <w:divBdr>
            <w:top w:val="none" w:sz="0" w:space="0" w:color="auto"/>
            <w:left w:val="none" w:sz="0" w:space="0" w:color="auto"/>
            <w:bottom w:val="none" w:sz="0" w:space="0" w:color="auto"/>
            <w:right w:val="none" w:sz="0" w:space="0" w:color="auto"/>
          </w:divBdr>
        </w:div>
      </w:divsChild>
    </w:div>
    <w:div w:id="1738170540">
      <w:marLeft w:val="0"/>
      <w:marRight w:val="0"/>
      <w:marTop w:val="0"/>
      <w:marBottom w:val="0"/>
      <w:divBdr>
        <w:top w:val="none" w:sz="0" w:space="0" w:color="auto"/>
        <w:left w:val="none" w:sz="0" w:space="0" w:color="auto"/>
        <w:bottom w:val="none" w:sz="0" w:space="0" w:color="auto"/>
        <w:right w:val="none" w:sz="0" w:space="0" w:color="auto"/>
      </w:divBdr>
    </w:div>
    <w:div w:id="1738170543">
      <w:marLeft w:val="0"/>
      <w:marRight w:val="0"/>
      <w:marTop w:val="0"/>
      <w:marBottom w:val="0"/>
      <w:divBdr>
        <w:top w:val="none" w:sz="0" w:space="0" w:color="auto"/>
        <w:left w:val="none" w:sz="0" w:space="0" w:color="auto"/>
        <w:bottom w:val="none" w:sz="0" w:space="0" w:color="auto"/>
        <w:right w:val="none" w:sz="0" w:space="0" w:color="auto"/>
      </w:divBdr>
    </w:div>
    <w:div w:id="1738170546">
      <w:marLeft w:val="0"/>
      <w:marRight w:val="0"/>
      <w:marTop w:val="0"/>
      <w:marBottom w:val="0"/>
      <w:divBdr>
        <w:top w:val="none" w:sz="0" w:space="0" w:color="auto"/>
        <w:left w:val="none" w:sz="0" w:space="0" w:color="auto"/>
        <w:bottom w:val="none" w:sz="0" w:space="0" w:color="auto"/>
        <w:right w:val="none" w:sz="0" w:space="0" w:color="auto"/>
      </w:divBdr>
    </w:div>
    <w:div w:id="1738170548">
      <w:marLeft w:val="0"/>
      <w:marRight w:val="0"/>
      <w:marTop w:val="0"/>
      <w:marBottom w:val="0"/>
      <w:divBdr>
        <w:top w:val="none" w:sz="0" w:space="0" w:color="auto"/>
        <w:left w:val="none" w:sz="0" w:space="0" w:color="auto"/>
        <w:bottom w:val="none" w:sz="0" w:space="0" w:color="auto"/>
        <w:right w:val="none" w:sz="0" w:space="0" w:color="auto"/>
      </w:divBdr>
    </w:div>
    <w:div w:id="1738170550">
      <w:marLeft w:val="0"/>
      <w:marRight w:val="0"/>
      <w:marTop w:val="0"/>
      <w:marBottom w:val="0"/>
      <w:divBdr>
        <w:top w:val="none" w:sz="0" w:space="0" w:color="auto"/>
        <w:left w:val="none" w:sz="0" w:space="0" w:color="auto"/>
        <w:bottom w:val="none" w:sz="0" w:space="0" w:color="auto"/>
        <w:right w:val="none" w:sz="0" w:space="0" w:color="auto"/>
      </w:divBdr>
    </w:div>
    <w:div w:id="1738170551">
      <w:marLeft w:val="0"/>
      <w:marRight w:val="0"/>
      <w:marTop w:val="0"/>
      <w:marBottom w:val="0"/>
      <w:divBdr>
        <w:top w:val="none" w:sz="0" w:space="0" w:color="auto"/>
        <w:left w:val="none" w:sz="0" w:space="0" w:color="auto"/>
        <w:bottom w:val="none" w:sz="0" w:space="0" w:color="auto"/>
        <w:right w:val="none" w:sz="0" w:space="0" w:color="auto"/>
      </w:divBdr>
    </w:div>
    <w:div w:id="1738170554">
      <w:marLeft w:val="0"/>
      <w:marRight w:val="0"/>
      <w:marTop w:val="0"/>
      <w:marBottom w:val="0"/>
      <w:divBdr>
        <w:top w:val="none" w:sz="0" w:space="0" w:color="auto"/>
        <w:left w:val="none" w:sz="0" w:space="0" w:color="auto"/>
        <w:bottom w:val="none" w:sz="0" w:space="0" w:color="auto"/>
        <w:right w:val="none" w:sz="0" w:space="0" w:color="auto"/>
      </w:divBdr>
    </w:div>
    <w:div w:id="1738170556">
      <w:marLeft w:val="0"/>
      <w:marRight w:val="0"/>
      <w:marTop w:val="0"/>
      <w:marBottom w:val="0"/>
      <w:divBdr>
        <w:top w:val="none" w:sz="0" w:space="0" w:color="auto"/>
        <w:left w:val="none" w:sz="0" w:space="0" w:color="auto"/>
        <w:bottom w:val="none" w:sz="0" w:space="0" w:color="auto"/>
        <w:right w:val="none" w:sz="0" w:space="0" w:color="auto"/>
      </w:divBdr>
      <w:divsChild>
        <w:div w:id="1738170609">
          <w:marLeft w:val="0"/>
          <w:marRight w:val="0"/>
          <w:marTop w:val="0"/>
          <w:marBottom w:val="0"/>
          <w:divBdr>
            <w:top w:val="none" w:sz="0" w:space="0" w:color="auto"/>
            <w:left w:val="none" w:sz="0" w:space="0" w:color="auto"/>
            <w:bottom w:val="none" w:sz="0" w:space="0" w:color="auto"/>
            <w:right w:val="none" w:sz="0" w:space="0" w:color="auto"/>
          </w:divBdr>
          <w:divsChild>
            <w:div w:id="1738170513">
              <w:marLeft w:val="0"/>
              <w:marRight w:val="0"/>
              <w:marTop w:val="0"/>
              <w:marBottom w:val="0"/>
              <w:divBdr>
                <w:top w:val="none" w:sz="0" w:space="0" w:color="auto"/>
                <w:left w:val="none" w:sz="0" w:space="0" w:color="auto"/>
                <w:bottom w:val="none" w:sz="0" w:space="0" w:color="auto"/>
                <w:right w:val="none" w:sz="0" w:space="0" w:color="auto"/>
              </w:divBdr>
            </w:div>
          </w:divsChild>
        </w:div>
        <w:div w:id="1738171159">
          <w:marLeft w:val="0"/>
          <w:marRight w:val="0"/>
          <w:marTop w:val="0"/>
          <w:marBottom w:val="0"/>
          <w:divBdr>
            <w:top w:val="none" w:sz="0" w:space="0" w:color="auto"/>
            <w:left w:val="none" w:sz="0" w:space="0" w:color="auto"/>
            <w:bottom w:val="none" w:sz="0" w:space="0" w:color="auto"/>
            <w:right w:val="none" w:sz="0" w:space="0" w:color="auto"/>
          </w:divBdr>
          <w:divsChild>
            <w:div w:id="1738171316">
              <w:marLeft w:val="0"/>
              <w:marRight w:val="0"/>
              <w:marTop w:val="0"/>
              <w:marBottom w:val="0"/>
              <w:divBdr>
                <w:top w:val="none" w:sz="0" w:space="0" w:color="auto"/>
                <w:left w:val="none" w:sz="0" w:space="0" w:color="auto"/>
                <w:bottom w:val="none" w:sz="0" w:space="0" w:color="auto"/>
                <w:right w:val="none" w:sz="0" w:space="0" w:color="auto"/>
              </w:divBdr>
              <w:divsChild>
                <w:div w:id="1738168586">
                  <w:marLeft w:val="0"/>
                  <w:marRight w:val="0"/>
                  <w:marTop w:val="0"/>
                  <w:marBottom w:val="0"/>
                  <w:divBdr>
                    <w:top w:val="none" w:sz="0" w:space="0" w:color="auto"/>
                    <w:left w:val="none" w:sz="0" w:space="0" w:color="auto"/>
                    <w:bottom w:val="none" w:sz="0" w:space="0" w:color="auto"/>
                    <w:right w:val="none" w:sz="0" w:space="0" w:color="auto"/>
                  </w:divBdr>
                  <w:divsChild>
                    <w:div w:id="1738169933">
                      <w:marLeft w:val="0"/>
                      <w:marRight w:val="0"/>
                      <w:marTop w:val="0"/>
                      <w:marBottom w:val="0"/>
                      <w:divBdr>
                        <w:top w:val="none" w:sz="0" w:space="0" w:color="auto"/>
                        <w:left w:val="none" w:sz="0" w:space="0" w:color="auto"/>
                        <w:bottom w:val="none" w:sz="0" w:space="0" w:color="auto"/>
                        <w:right w:val="none" w:sz="0" w:space="0" w:color="auto"/>
                      </w:divBdr>
                      <w:divsChild>
                        <w:div w:id="1738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70557">
      <w:marLeft w:val="0"/>
      <w:marRight w:val="0"/>
      <w:marTop w:val="0"/>
      <w:marBottom w:val="0"/>
      <w:divBdr>
        <w:top w:val="none" w:sz="0" w:space="0" w:color="auto"/>
        <w:left w:val="none" w:sz="0" w:space="0" w:color="auto"/>
        <w:bottom w:val="none" w:sz="0" w:space="0" w:color="auto"/>
        <w:right w:val="none" w:sz="0" w:space="0" w:color="auto"/>
      </w:divBdr>
    </w:div>
    <w:div w:id="1738170559">
      <w:marLeft w:val="0"/>
      <w:marRight w:val="0"/>
      <w:marTop w:val="0"/>
      <w:marBottom w:val="0"/>
      <w:divBdr>
        <w:top w:val="none" w:sz="0" w:space="0" w:color="auto"/>
        <w:left w:val="none" w:sz="0" w:space="0" w:color="auto"/>
        <w:bottom w:val="none" w:sz="0" w:space="0" w:color="auto"/>
        <w:right w:val="none" w:sz="0" w:space="0" w:color="auto"/>
      </w:divBdr>
    </w:div>
    <w:div w:id="1738170561">
      <w:marLeft w:val="0"/>
      <w:marRight w:val="0"/>
      <w:marTop w:val="0"/>
      <w:marBottom w:val="0"/>
      <w:divBdr>
        <w:top w:val="none" w:sz="0" w:space="0" w:color="auto"/>
        <w:left w:val="none" w:sz="0" w:space="0" w:color="auto"/>
        <w:bottom w:val="none" w:sz="0" w:space="0" w:color="auto"/>
        <w:right w:val="none" w:sz="0" w:space="0" w:color="auto"/>
      </w:divBdr>
    </w:div>
    <w:div w:id="1738170564">
      <w:marLeft w:val="0"/>
      <w:marRight w:val="0"/>
      <w:marTop w:val="0"/>
      <w:marBottom w:val="0"/>
      <w:divBdr>
        <w:top w:val="none" w:sz="0" w:space="0" w:color="auto"/>
        <w:left w:val="none" w:sz="0" w:space="0" w:color="auto"/>
        <w:bottom w:val="none" w:sz="0" w:space="0" w:color="auto"/>
        <w:right w:val="none" w:sz="0" w:space="0" w:color="auto"/>
      </w:divBdr>
    </w:div>
    <w:div w:id="1738170566">
      <w:marLeft w:val="0"/>
      <w:marRight w:val="0"/>
      <w:marTop w:val="0"/>
      <w:marBottom w:val="0"/>
      <w:divBdr>
        <w:top w:val="none" w:sz="0" w:space="0" w:color="auto"/>
        <w:left w:val="none" w:sz="0" w:space="0" w:color="auto"/>
        <w:bottom w:val="none" w:sz="0" w:space="0" w:color="auto"/>
        <w:right w:val="none" w:sz="0" w:space="0" w:color="auto"/>
      </w:divBdr>
    </w:div>
    <w:div w:id="1738170570">
      <w:marLeft w:val="0"/>
      <w:marRight w:val="0"/>
      <w:marTop w:val="0"/>
      <w:marBottom w:val="0"/>
      <w:divBdr>
        <w:top w:val="none" w:sz="0" w:space="0" w:color="auto"/>
        <w:left w:val="none" w:sz="0" w:space="0" w:color="auto"/>
        <w:bottom w:val="none" w:sz="0" w:space="0" w:color="auto"/>
        <w:right w:val="none" w:sz="0" w:space="0" w:color="auto"/>
      </w:divBdr>
      <w:divsChild>
        <w:div w:id="1738168735">
          <w:marLeft w:val="0"/>
          <w:marRight w:val="0"/>
          <w:marTop w:val="0"/>
          <w:marBottom w:val="0"/>
          <w:divBdr>
            <w:top w:val="none" w:sz="0" w:space="0" w:color="auto"/>
            <w:left w:val="none" w:sz="0" w:space="0" w:color="auto"/>
            <w:bottom w:val="none" w:sz="0" w:space="0" w:color="auto"/>
            <w:right w:val="none" w:sz="0" w:space="0" w:color="auto"/>
          </w:divBdr>
          <w:divsChild>
            <w:div w:id="1738168884">
              <w:marLeft w:val="0"/>
              <w:marRight w:val="0"/>
              <w:marTop w:val="0"/>
              <w:marBottom w:val="0"/>
              <w:divBdr>
                <w:top w:val="none" w:sz="0" w:space="0" w:color="auto"/>
                <w:left w:val="none" w:sz="0" w:space="0" w:color="auto"/>
                <w:bottom w:val="none" w:sz="0" w:space="0" w:color="auto"/>
                <w:right w:val="none" w:sz="0" w:space="0" w:color="auto"/>
              </w:divBdr>
              <w:divsChild>
                <w:div w:id="1738169355">
                  <w:marLeft w:val="0"/>
                  <w:marRight w:val="0"/>
                  <w:marTop w:val="0"/>
                  <w:marBottom w:val="0"/>
                  <w:divBdr>
                    <w:top w:val="none" w:sz="0" w:space="0" w:color="auto"/>
                    <w:left w:val="none" w:sz="0" w:space="0" w:color="auto"/>
                    <w:bottom w:val="none" w:sz="0" w:space="0" w:color="auto"/>
                    <w:right w:val="none" w:sz="0" w:space="0" w:color="auto"/>
                  </w:divBdr>
                  <w:divsChild>
                    <w:div w:id="1738169444">
                      <w:marLeft w:val="0"/>
                      <w:marRight w:val="0"/>
                      <w:marTop w:val="0"/>
                      <w:marBottom w:val="0"/>
                      <w:divBdr>
                        <w:top w:val="none" w:sz="0" w:space="0" w:color="auto"/>
                        <w:left w:val="none" w:sz="0" w:space="0" w:color="auto"/>
                        <w:bottom w:val="none" w:sz="0" w:space="0" w:color="auto"/>
                        <w:right w:val="none" w:sz="0" w:space="0" w:color="auto"/>
                      </w:divBdr>
                      <w:divsChild>
                        <w:div w:id="1738171297">
                          <w:marLeft w:val="0"/>
                          <w:marRight w:val="0"/>
                          <w:marTop w:val="0"/>
                          <w:marBottom w:val="0"/>
                          <w:divBdr>
                            <w:top w:val="none" w:sz="0" w:space="0" w:color="auto"/>
                            <w:left w:val="none" w:sz="0" w:space="0" w:color="auto"/>
                            <w:bottom w:val="none" w:sz="0" w:space="0" w:color="auto"/>
                            <w:right w:val="none" w:sz="0" w:space="0" w:color="auto"/>
                          </w:divBdr>
                        </w:div>
                      </w:divsChild>
                    </w:div>
                    <w:div w:id="1738170915">
                      <w:marLeft w:val="0"/>
                      <w:marRight w:val="0"/>
                      <w:marTop w:val="0"/>
                      <w:marBottom w:val="0"/>
                      <w:divBdr>
                        <w:top w:val="none" w:sz="0" w:space="0" w:color="auto"/>
                        <w:left w:val="none" w:sz="0" w:space="0" w:color="auto"/>
                        <w:bottom w:val="none" w:sz="0" w:space="0" w:color="auto"/>
                        <w:right w:val="none" w:sz="0" w:space="0" w:color="auto"/>
                      </w:divBdr>
                      <w:divsChild>
                        <w:div w:id="173817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170574">
          <w:marLeft w:val="0"/>
          <w:marRight w:val="0"/>
          <w:marTop w:val="0"/>
          <w:marBottom w:val="0"/>
          <w:divBdr>
            <w:top w:val="none" w:sz="0" w:space="0" w:color="auto"/>
            <w:left w:val="none" w:sz="0" w:space="0" w:color="auto"/>
            <w:bottom w:val="none" w:sz="0" w:space="0" w:color="auto"/>
            <w:right w:val="none" w:sz="0" w:space="0" w:color="auto"/>
          </w:divBdr>
        </w:div>
        <w:div w:id="1738170949">
          <w:marLeft w:val="0"/>
          <w:marRight w:val="0"/>
          <w:marTop w:val="0"/>
          <w:marBottom w:val="0"/>
          <w:divBdr>
            <w:top w:val="none" w:sz="0" w:space="0" w:color="auto"/>
            <w:left w:val="none" w:sz="0" w:space="0" w:color="auto"/>
            <w:bottom w:val="none" w:sz="0" w:space="0" w:color="auto"/>
            <w:right w:val="none" w:sz="0" w:space="0" w:color="auto"/>
          </w:divBdr>
          <w:divsChild>
            <w:div w:id="1738171166">
              <w:marLeft w:val="0"/>
              <w:marRight w:val="0"/>
              <w:marTop w:val="0"/>
              <w:marBottom w:val="0"/>
              <w:divBdr>
                <w:top w:val="none" w:sz="0" w:space="0" w:color="auto"/>
                <w:left w:val="none" w:sz="0" w:space="0" w:color="auto"/>
                <w:bottom w:val="none" w:sz="0" w:space="0" w:color="auto"/>
                <w:right w:val="none" w:sz="0" w:space="0" w:color="auto"/>
              </w:divBdr>
            </w:div>
          </w:divsChild>
        </w:div>
        <w:div w:id="1738171233">
          <w:marLeft w:val="0"/>
          <w:marRight w:val="0"/>
          <w:marTop w:val="0"/>
          <w:marBottom w:val="0"/>
          <w:divBdr>
            <w:top w:val="none" w:sz="0" w:space="0" w:color="auto"/>
            <w:left w:val="none" w:sz="0" w:space="0" w:color="auto"/>
            <w:bottom w:val="none" w:sz="0" w:space="0" w:color="auto"/>
            <w:right w:val="none" w:sz="0" w:space="0" w:color="auto"/>
          </w:divBdr>
        </w:div>
      </w:divsChild>
    </w:div>
    <w:div w:id="1738170575">
      <w:marLeft w:val="0"/>
      <w:marRight w:val="0"/>
      <w:marTop w:val="0"/>
      <w:marBottom w:val="0"/>
      <w:divBdr>
        <w:top w:val="none" w:sz="0" w:space="0" w:color="auto"/>
        <w:left w:val="none" w:sz="0" w:space="0" w:color="auto"/>
        <w:bottom w:val="none" w:sz="0" w:space="0" w:color="auto"/>
        <w:right w:val="none" w:sz="0" w:space="0" w:color="auto"/>
      </w:divBdr>
    </w:div>
    <w:div w:id="1738170578">
      <w:marLeft w:val="0"/>
      <w:marRight w:val="0"/>
      <w:marTop w:val="0"/>
      <w:marBottom w:val="0"/>
      <w:divBdr>
        <w:top w:val="none" w:sz="0" w:space="0" w:color="auto"/>
        <w:left w:val="none" w:sz="0" w:space="0" w:color="auto"/>
        <w:bottom w:val="none" w:sz="0" w:space="0" w:color="auto"/>
        <w:right w:val="none" w:sz="0" w:space="0" w:color="auto"/>
      </w:divBdr>
    </w:div>
    <w:div w:id="1738170582">
      <w:marLeft w:val="0"/>
      <w:marRight w:val="0"/>
      <w:marTop w:val="0"/>
      <w:marBottom w:val="0"/>
      <w:divBdr>
        <w:top w:val="none" w:sz="0" w:space="0" w:color="auto"/>
        <w:left w:val="none" w:sz="0" w:space="0" w:color="auto"/>
        <w:bottom w:val="none" w:sz="0" w:space="0" w:color="auto"/>
        <w:right w:val="none" w:sz="0" w:space="0" w:color="auto"/>
      </w:divBdr>
    </w:div>
    <w:div w:id="1738170583">
      <w:marLeft w:val="0"/>
      <w:marRight w:val="0"/>
      <w:marTop w:val="0"/>
      <w:marBottom w:val="0"/>
      <w:divBdr>
        <w:top w:val="none" w:sz="0" w:space="0" w:color="auto"/>
        <w:left w:val="none" w:sz="0" w:space="0" w:color="auto"/>
        <w:bottom w:val="none" w:sz="0" w:space="0" w:color="auto"/>
        <w:right w:val="none" w:sz="0" w:space="0" w:color="auto"/>
      </w:divBdr>
      <w:divsChild>
        <w:div w:id="1738170908">
          <w:marLeft w:val="0"/>
          <w:marRight w:val="0"/>
          <w:marTop w:val="0"/>
          <w:marBottom w:val="0"/>
          <w:divBdr>
            <w:top w:val="none" w:sz="0" w:space="0" w:color="auto"/>
            <w:left w:val="none" w:sz="0" w:space="0" w:color="auto"/>
            <w:bottom w:val="none" w:sz="0" w:space="0" w:color="auto"/>
            <w:right w:val="none" w:sz="0" w:space="0" w:color="auto"/>
          </w:divBdr>
        </w:div>
      </w:divsChild>
    </w:div>
    <w:div w:id="1738170585">
      <w:marLeft w:val="0"/>
      <w:marRight w:val="0"/>
      <w:marTop w:val="0"/>
      <w:marBottom w:val="0"/>
      <w:divBdr>
        <w:top w:val="none" w:sz="0" w:space="0" w:color="auto"/>
        <w:left w:val="none" w:sz="0" w:space="0" w:color="auto"/>
        <w:bottom w:val="none" w:sz="0" w:space="0" w:color="auto"/>
        <w:right w:val="none" w:sz="0" w:space="0" w:color="auto"/>
      </w:divBdr>
    </w:div>
    <w:div w:id="1738170587">
      <w:marLeft w:val="0"/>
      <w:marRight w:val="0"/>
      <w:marTop w:val="0"/>
      <w:marBottom w:val="0"/>
      <w:divBdr>
        <w:top w:val="none" w:sz="0" w:space="0" w:color="auto"/>
        <w:left w:val="none" w:sz="0" w:space="0" w:color="auto"/>
        <w:bottom w:val="none" w:sz="0" w:space="0" w:color="auto"/>
        <w:right w:val="none" w:sz="0" w:space="0" w:color="auto"/>
      </w:divBdr>
    </w:div>
    <w:div w:id="1738170592">
      <w:marLeft w:val="0"/>
      <w:marRight w:val="0"/>
      <w:marTop w:val="0"/>
      <w:marBottom w:val="0"/>
      <w:divBdr>
        <w:top w:val="none" w:sz="0" w:space="0" w:color="auto"/>
        <w:left w:val="none" w:sz="0" w:space="0" w:color="auto"/>
        <w:bottom w:val="none" w:sz="0" w:space="0" w:color="auto"/>
        <w:right w:val="none" w:sz="0" w:space="0" w:color="auto"/>
      </w:divBdr>
    </w:div>
    <w:div w:id="1738170593">
      <w:marLeft w:val="0"/>
      <w:marRight w:val="0"/>
      <w:marTop w:val="0"/>
      <w:marBottom w:val="0"/>
      <w:divBdr>
        <w:top w:val="none" w:sz="0" w:space="0" w:color="auto"/>
        <w:left w:val="none" w:sz="0" w:space="0" w:color="auto"/>
        <w:bottom w:val="none" w:sz="0" w:space="0" w:color="auto"/>
        <w:right w:val="none" w:sz="0" w:space="0" w:color="auto"/>
      </w:divBdr>
    </w:div>
    <w:div w:id="1738170594">
      <w:marLeft w:val="0"/>
      <w:marRight w:val="0"/>
      <w:marTop w:val="0"/>
      <w:marBottom w:val="0"/>
      <w:divBdr>
        <w:top w:val="none" w:sz="0" w:space="0" w:color="auto"/>
        <w:left w:val="none" w:sz="0" w:space="0" w:color="auto"/>
        <w:bottom w:val="none" w:sz="0" w:space="0" w:color="auto"/>
        <w:right w:val="none" w:sz="0" w:space="0" w:color="auto"/>
      </w:divBdr>
    </w:div>
    <w:div w:id="1738170596">
      <w:marLeft w:val="0"/>
      <w:marRight w:val="0"/>
      <w:marTop w:val="0"/>
      <w:marBottom w:val="0"/>
      <w:divBdr>
        <w:top w:val="none" w:sz="0" w:space="0" w:color="auto"/>
        <w:left w:val="none" w:sz="0" w:space="0" w:color="auto"/>
        <w:bottom w:val="none" w:sz="0" w:space="0" w:color="auto"/>
        <w:right w:val="none" w:sz="0" w:space="0" w:color="auto"/>
      </w:divBdr>
    </w:div>
    <w:div w:id="1738170597">
      <w:marLeft w:val="0"/>
      <w:marRight w:val="0"/>
      <w:marTop w:val="0"/>
      <w:marBottom w:val="0"/>
      <w:divBdr>
        <w:top w:val="none" w:sz="0" w:space="0" w:color="auto"/>
        <w:left w:val="none" w:sz="0" w:space="0" w:color="auto"/>
        <w:bottom w:val="none" w:sz="0" w:space="0" w:color="auto"/>
        <w:right w:val="none" w:sz="0" w:space="0" w:color="auto"/>
      </w:divBdr>
    </w:div>
    <w:div w:id="1738170598">
      <w:marLeft w:val="0"/>
      <w:marRight w:val="0"/>
      <w:marTop w:val="0"/>
      <w:marBottom w:val="0"/>
      <w:divBdr>
        <w:top w:val="none" w:sz="0" w:space="0" w:color="auto"/>
        <w:left w:val="none" w:sz="0" w:space="0" w:color="auto"/>
        <w:bottom w:val="none" w:sz="0" w:space="0" w:color="auto"/>
        <w:right w:val="none" w:sz="0" w:space="0" w:color="auto"/>
      </w:divBdr>
      <w:divsChild>
        <w:div w:id="1738169846">
          <w:marLeft w:val="0"/>
          <w:marRight w:val="0"/>
          <w:marTop w:val="0"/>
          <w:marBottom w:val="0"/>
          <w:divBdr>
            <w:top w:val="none" w:sz="0" w:space="0" w:color="auto"/>
            <w:left w:val="none" w:sz="0" w:space="0" w:color="auto"/>
            <w:bottom w:val="none" w:sz="0" w:space="0" w:color="auto"/>
            <w:right w:val="none" w:sz="0" w:space="0" w:color="auto"/>
          </w:divBdr>
        </w:div>
        <w:div w:id="1738171085">
          <w:marLeft w:val="0"/>
          <w:marRight w:val="0"/>
          <w:marTop w:val="0"/>
          <w:marBottom w:val="0"/>
          <w:divBdr>
            <w:top w:val="none" w:sz="0" w:space="0" w:color="auto"/>
            <w:left w:val="none" w:sz="0" w:space="0" w:color="auto"/>
            <w:bottom w:val="none" w:sz="0" w:space="0" w:color="auto"/>
            <w:right w:val="none" w:sz="0" w:space="0" w:color="auto"/>
          </w:divBdr>
          <w:divsChild>
            <w:div w:id="173816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603">
      <w:marLeft w:val="0"/>
      <w:marRight w:val="0"/>
      <w:marTop w:val="0"/>
      <w:marBottom w:val="0"/>
      <w:divBdr>
        <w:top w:val="none" w:sz="0" w:space="0" w:color="auto"/>
        <w:left w:val="none" w:sz="0" w:space="0" w:color="auto"/>
        <w:bottom w:val="none" w:sz="0" w:space="0" w:color="auto"/>
        <w:right w:val="none" w:sz="0" w:space="0" w:color="auto"/>
      </w:divBdr>
    </w:div>
    <w:div w:id="1738170605">
      <w:marLeft w:val="0"/>
      <w:marRight w:val="0"/>
      <w:marTop w:val="0"/>
      <w:marBottom w:val="0"/>
      <w:divBdr>
        <w:top w:val="none" w:sz="0" w:space="0" w:color="auto"/>
        <w:left w:val="none" w:sz="0" w:space="0" w:color="auto"/>
        <w:bottom w:val="none" w:sz="0" w:space="0" w:color="auto"/>
        <w:right w:val="none" w:sz="0" w:space="0" w:color="auto"/>
      </w:divBdr>
    </w:div>
    <w:div w:id="1738170607">
      <w:marLeft w:val="0"/>
      <w:marRight w:val="0"/>
      <w:marTop w:val="0"/>
      <w:marBottom w:val="0"/>
      <w:divBdr>
        <w:top w:val="none" w:sz="0" w:space="0" w:color="auto"/>
        <w:left w:val="none" w:sz="0" w:space="0" w:color="auto"/>
        <w:bottom w:val="none" w:sz="0" w:space="0" w:color="auto"/>
        <w:right w:val="none" w:sz="0" w:space="0" w:color="auto"/>
      </w:divBdr>
    </w:div>
    <w:div w:id="1738170610">
      <w:marLeft w:val="0"/>
      <w:marRight w:val="0"/>
      <w:marTop w:val="0"/>
      <w:marBottom w:val="0"/>
      <w:divBdr>
        <w:top w:val="none" w:sz="0" w:space="0" w:color="auto"/>
        <w:left w:val="none" w:sz="0" w:space="0" w:color="auto"/>
        <w:bottom w:val="none" w:sz="0" w:space="0" w:color="auto"/>
        <w:right w:val="none" w:sz="0" w:space="0" w:color="auto"/>
      </w:divBdr>
    </w:div>
    <w:div w:id="1738170613">
      <w:marLeft w:val="0"/>
      <w:marRight w:val="0"/>
      <w:marTop w:val="0"/>
      <w:marBottom w:val="0"/>
      <w:divBdr>
        <w:top w:val="none" w:sz="0" w:space="0" w:color="auto"/>
        <w:left w:val="none" w:sz="0" w:space="0" w:color="auto"/>
        <w:bottom w:val="none" w:sz="0" w:space="0" w:color="auto"/>
        <w:right w:val="none" w:sz="0" w:space="0" w:color="auto"/>
      </w:divBdr>
    </w:div>
    <w:div w:id="1738170615">
      <w:marLeft w:val="0"/>
      <w:marRight w:val="0"/>
      <w:marTop w:val="0"/>
      <w:marBottom w:val="0"/>
      <w:divBdr>
        <w:top w:val="none" w:sz="0" w:space="0" w:color="auto"/>
        <w:left w:val="none" w:sz="0" w:space="0" w:color="auto"/>
        <w:bottom w:val="none" w:sz="0" w:space="0" w:color="auto"/>
        <w:right w:val="none" w:sz="0" w:space="0" w:color="auto"/>
      </w:divBdr>
    </w:div>
    <w:div w:id="1738170618">
      <w:marLeft w:val="0"/>
      <w:marRight w:val="0"/>
      <w:marTop w:val="0"/>
      <w:marBottom w:val="0"/>
      <w:divBdr>
        <w:top w:val="none" w:sz="0" w:space="0" w:color="auto"/>
        <w:left w:val="none" w:sz="0" w:space="0" w:color="auto"/>
        <w:bottom w:val="none" w:sz="0" w:space="0" w:color="auto"/>
        <w:right w:val="none" w:sz="0" w:space="0" w:color="auto"/>
      </w:divBdr>
    </w:div>
    <w:div w:id="1738170620">
      <w:marLeft w:val="0"/>
      <w:marRight w:val="0"/>
      <w:marTop w:val="0"/>
      <w:marBottom w:val="0"/>
      <w:divBdr>
        <w:top w:val="none" w:sz="0" w:space="0" w:color="auto"/>
        <w:left w:val="none" w:sz="0" w:space="0" w:color="auto"/>
        <w:bottom w:val="none" w:sz="0" w:space="0" w:color="auto"/>
        <w:right w:val="none" w:sz="0" w:space="0" w:color="auto"/>
      </w:divBdr>
    </w:div>
    <w:div w:id="1738170621">
      <w:marLeft w:val="0"/>
      <w:marRight w:val="0"/>
      <w:marTop w:val="0"/>
      <w:marBottom w:val="0"/>
      <w:divBdr>
        <w:top w:val="none" w:sz="0" w:space="0" w:color="auto"/>
        <w:left w:val="none" w:sz="0" w:space="0" w:color="auto"/>
        <w:bottom w:val="none" w:sz="0" w:space="0" w:color="auto"/>
        <w:right w:val="none" w:sz="0" w:space="0" w:color="auto"/>
      </w:divBdr>
    </w:div>
    <w:div w:id="1738170622">
      <w:marLeft w:val="0"/>
      <w:marRight w:val="0"/>
      <w:marTop w:val="0"/>
      <w:marBottom w:val="0"/>
      <w:divBdr>
        <w:top w:val="none" w:sz="0" w:space="0" w:color="auto"/>
        <w:left w:val="none" w:sz="0" w:space="0" w:color="auto"/>
        <w:bottom w:val="none" w:sz="0" w:space="0" w:color="auto"/>
        <w:right w:val="none" w:sz="0" w:space="0" w:color="auto"/>
      </w:divBdr>
    </w:div>
    <w:div w:id="1738170623">
      <w:marLeft w:val="0"/>
      <w:marRight w:val="0"/>
      <w:marTop w:val="0"/>
      <w:marBottom w:val="0"/>
      <w:divBdr>
        <w:top w:val="none" w:sz="0" w:space="0" w:color="auto"/>
        <w:left w:val="none" w:sz="0" w:space="0" w:color="auto"/>
        <w:bottom w:val="none" w:sz="0" w:space="0" w:color="auto"/>
        <w:right w:val="none" w:sz="0" w:space="0" w:color="auto"/>
      </w:divBdr>
    </w:div>
    <w:div w:id="1738170626">
      <w:marLeft w:val="0"/>
      <w:marRight w:val="0"/>
      <w:marTop w:val="0"/>
      <w:marBottom w:val="0"/>
      <w:divBdr>
        <w:top w:val="none" w:sz="0" w:space="0" w:color="auto"/>
        <w:left w:val="none" w:sz="0" w:space="0" w:color="auto"/>
        <w:bottom w:val="none" w:sz="0" w:space="0" w:color="auto"/>
        <w:right w:val="none" w:sz="0" w:space="0" w:color="auto"/>
      </w:divBdr>
    </w:div>
    <w:div w:id="1738170629">
      <w:marLeft w:val="0"/>
      <w:marRight w:val="0"/>
      <w:marTop w:val="0"/>
      <w:marBottom w:val="0"/>
      <w:divBdr>
        <w:top w:val="none" w:sz="0" w:space="0" w:color="auto"/>
        <w:left w:val="none" w:sz="0" w:space="0" w:color="auto"/>
        <w:bottom w:val="none" w:sz="0" w:space="0" w:color="auto"/>
        <w:right w:val="none" w:sz="0" w:space="0" w:color="auto"/>
      </w:divBdr>
      <w:divsChild>
        <w:div w:id="1738168633">
          <w:marLeft w:val="0"/>
          <w:marRight w:val="0"/>
          <w:marTop w:val="0"/>
          <w:marBottom w:val="0"/>
          <w:divBdr>
            <w:top w:val="none" w:sz="0" w:space="0" w:color="auto"/>
            <w:left w:val="none" w:sz="0" w:space="0" w:color="auto"/>
            <w:bottom w:val="none" w:sz="0" w:space="0" w:color="auto"/>
            <w:right w:val="none" w:sz="0" w:space="0" w:color="auto"/>
          </w:divBdr>
        </w:div>
        <w:div w:id="1738169337">
          <w:marLeft w:val="0"/>
          <w:marRight w:val="0"/>
          <w:marTop w:val="0"/>
          <w:marBottom w:val="0"/>
          <w:divBdr>
            <w:top w:val="none" w:sz="0" w:space="0" w:color="auto"/>
            <w:left w:val="none" w:sz="0" w:space="0" w:color="auto"/>
            <w:bottom w:val="none" w:sz="0" w:space="0" w:color="auto"/>
            <w:right w:val="none" w:sz="0" w:space="0" w:color="auto"/>
          </w:divBdr>
          <w:divsChild>
            <w:div w:id="1738169341">
              <w:marLeft w:val="0"/>
              <w:marRight w:val="0"/>
              <w:marTop w:val="0"/>
              <w:marBottom w:val="0"/>
              <w:divBdr>
                <w:top w:val="none" w:sz="0" w:space="0" w:color="auto"/>
                <w:left w:val="none" w:sz="0" w:space="0" w:color="auto"/>
                <w:bottom w:val="none" w:sz="0" w:space="0" w:color="auto"/>
                <w:right w:val="none" w:sz="0" w:space="0" w:color="auto"/>
              </w:divBdr>
            </w:div>
            <w:div w:id="1738171253">
              <w:marLeft w:val="0"/>
              <w:marRight w:val="0"/>
              <w:marTop w:val="0"/>
              <w:marBottom w:val="0"/>
              <w:divBdr>
                <w:top w:val="none" w:sz="0" w:space="0" w:color="auto"/>
                <w:left w:val="none" w:sz="0" w:space="0" w:color="auto"/>
                <w:bottom w:val="none" w:sz="0" w:space="0" w:color="auto"/>
                <w:right w:val="none" w:sz="0" w:space="0" w:color="auto"/>
              </w:divBdr>
              <w:divsChild>
                <w:div w:id="173816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935">
          <w:marLeft w:val="0"/>
          <w:marRight w:val="0"/>
          <w:marTop w:val="0"/>
          <w:marBottom w:val="0"/>
          <w:divBdr>
            <w:top w:val="none" w:sz="0" w:space="0" w:color="auto"/>
            <w:left w:val="none" w:sz="0" w:space="0" w:color="auto"/>
            <w:bottom w:val="none" w:sz="0" w:space="0" w:color="auto"/>
            <w:right w:val="none" w:sz="0" w:space="0" w:color="auto"/>
          </w:divBdr>
        </w:div>
        <w:div w:id="1738170723">
          <w:marLeft w:val="0"/>
          <w:marRight w:val="0"/>
          <w:marTop w:val="0"/>
          <w:marBottom w:val="0"/>
          <w:divBdr>
            <w:top w:val="none" w:sz="0" w:space="0" w:color="auto"/>
            <w:left w:val="none" w:sz="0" w:space="0" w:color="auto"/>
            <w:bottom w:val="none" w:sz="0" w:space="0" w:color="auto"/>
            <w:right w:val="none" w:sz="0" w:space="0" w:color="auto"/>
          </w:divBdr>
        </w:div>
      </w:divsChild>
    </w:div>
    <w:div w:id="1738170630">
      <w:marLeft w:val="0"/>
      <w:marRight w:val="0"/>
      <w:marTop w:val="0"/>
      <w:marBottom w:val="0"/>
      <w:divBdr>
        <w:top w:val="none" w:sz="0" w:space="0" w:color="auto"/>
        <w:left w:val="none" w:sz="0" w:space="0" w:color="auto"/>
        <w:bottom w:val="none" w:sz="0" w:space="0" w:color="auto"/>
        <w:right w:val="none" w:sz="0" w:space="0" w:color="auto"/>
      </w:divBdr>
    </w:div>
    <w:div w:id="1738170635">
      <w:marLeft w:val="0"/>
      <w:marRight w:val="0"/>
      <w:marTop w:val="0"/>
      <w:marBottom w:val="0"/>
      <w:divBdr>
        <w:top w:val="none" w:sz="0" w:space="0" w:color="auto"/>
        <w:left w:val="none" w:sz="0" w:space="0" w:color="auto"/>
        <w:bottom w:val="none" w:sz="0" w:space="0" w:color="auto"/>
        <w:right w:val="none" w:sz="0" w:space="0" w:color="auto"/>
      </w:divBdr>
    </w:div>
    <w:div w:id="1738170636">
      <w:marLeft w:val="0"/>
      <w:marRight w:val="0"/>
      <w:marTop w:val="0"/>
      <w:marBottom w:val="0"/>
      <w:divBdr>
        <w:top w:val="none" w:sz="0" w:space="0" w:color="auto"/>
        <w:left w:val="none" w:sz="0" w:space="0" w:color="auto"/>
        <w:bottom w:val="none" w:sz="0" w:space="0" w:color="auto"/>
        <w:right w:val="none" w:sz="0" w:space="0" w:color="auto"/>
      </w:divBdr>
    </w:div>
    <w:div w:id="1738170638">
      <w:marLeft w:val="0"/>
      <w:marRight w:val="0"/>
      <w:marTop w:val="0"/>
      <w:marBottom w:val="0"/>
      <w:divBdr>
        <w:top w:val="none" w:sz="0" w:space="0" w:color="auto"/>
        <w:left w:val="none" w:sz="0" w:space="0" w:color="auto"/>
        <w:bottom w:val="none" w:sz="0" w:space="0" w:color="auto"/>
        <w:right w:val="none" w:sz="0" w:space="0" w:color="auto"/>
      </w:divBdr>
    </w:div>
    <w:div w:id="1738170640">
      <w:marLeft w:val="0"/>
      <w:marRight w:val="0"/>
      <w:marTop w:val="0"/>
      <w:marBottom w:val="0"/>
      <w:divBdr>
        <w:top w:val="none" w:sz="0" w:space="0" w:color="auto"/>
        <w:left w:val="none" w:sz="0" w:space="0" w:color="auto"/>
        <w:bottom w:val="none" w:sz="0" w:space="0" w:color="auto"/>
        <w:right w:val="none" w:sz="0" w:space="0" w:color="auto"/>
      </w:divBdr>
    </w:div>
    <w:div w:id="1738170645">
      <w:marLeft w:val="0"/>
      <w:marRight w:val="0"/>
      <w:marTop w:val="0"/>
      <w:marBottom w:val="0"/>
      <w:divBdr>
        <w:top w:val="none" w:sz="0" w:space="0" w:color="auto"/>
        <w:left w:val="none" w:sz="0" w:space="0" w:color="auto"/>
        <w:bottom w:val="none" w:sz="0" w:space="0" w:color="auto"/>
        <w:right w:val="none" w:sz="0" w:space="0" w:color="auto"/>
      </w:divBdr>
    </w:div>
    <w:div w:id="1738170647">
      <w:marLeft w:val="0"/>
      <w:marRight w:val="0"/>
      <w:marTop w:val="0"/>
      <w:marBottom w:val="0"/>
      <w:divBdr>
        <w:top w:val="none" w:sz="0" w:space="0" w:color="auto"/>
        <w:left w:val="none" w:sz="0" w:space="0" w:color="auto"/>
        <w:bottom w:val="none" w:sz="0" w:space="0" w:color="auto"/>
        <w:right w:val="none" w:sz="0" w:space="0" w:color="auto"/>
      </w:divBdr>
      <w:divsChild>
        <w:div w:id="1738170164">
          <w:marLeft w:val="0"/>
          <w:marRight w:val="0"/>
          <w:marTop w:val="0"/>
          <w:marBottom w:val="0"/>
          <w:divBdr>
            <w:top w:val="none" w:sz="0" w:space="0" w:color="auto"/>
            <w:left w:val="none" w:sz="0" w:space="0" w:color="auto"/>
            <w:bottom w:val="none" w:sz="0" w:space="0" w:color="auto"/>
            <w:right w:val="none" w:sz="0" w:space="0" w:color="auto"/>
          </w:divBdr>
        </w:div>
      </w:divsChild>
    </w:div>
    <w:div w:id="1738170653">
      <w:marLeft w:val="0"/>
      <w:marRight w:val="0"/>
      <w:marTop w:val="0"/>
      <w:marBottom w:val="0"/>
      <w:divBdr>
        <w:top w:val="none" w:sz="0" w:space="0" w:color="auto"/>
        <w:left w:val="none" w:sz="0" w:space="0" w:color="auto"/>
        <w:bottom w:val="none" w:sz="0" w:space="0" w:color="auto"/>
        <w:right w:val="none" w:sz="0" w:space="0" w:color="auto"/>
      </w:divBdr>
      <w:divsChild>
        <w:div w:id="1738169007">
          <w:marLeft w:val="0"/>
          <w:marRight w:val="0"/>
          <w:marTop w:val="0"/>
          <w:marBottom w:val="0"/>
          <w:divBdr>
            <w:top w:val="none" w:sz="0" w:space="0" w:color="auto"/>
            <w:left w:val="none" w:sz="0" w:space="0" w:color="auto"/>
            <w:bottom w:val="none" w:sz="0" w:space="0" w:color="auto"/>
            <w:right w:val="none" w:sz="0" w:space="0" w:color="auto"/>
          </w:divBdr>
        </w:div>
      </w:divsChild>
    </w:div>
    <w:div w:id="1738170655">
      <w:marLeft w:val="0"/>
      <w:marRight w:val="0"/>
      <w:marTop w:val="0"/>
      <w:marBottom w:val="0"/>
      <w:divBdr>
        <w:top w:val="none" w:sz="0" w:space="0" w:color="auto"/>
        <w:left w:val="none" w:sz="0" w:space="0" w:color="auto"/>
        <w:bottom w:val="none" w:sz="0" w:space="0" w:color="auto"/>
        <w:right w:val="none" w:sz="0" w:space="0" w:color="auto"/>
      </w:divBdr>
    </w:div>
    <w:div w:id="1738170656">
      <w:marLeft w:val="0"/>
      <w:marRight w:val="0"/>
      <w:marTop w:val="0"/>
      <w:marBottom w:val="0"/>
      <w:divBdr>
        <w:top w:val="none" w:sz="0" w:space="0" w:color="auto"/>
        <w:left w:val="none" w:sz="0" w:space="0" w:color="auto"/>
        <w:bottom w:val="none" w:sz="0" w:space="0" w:color="auto"/>
        <w:right w:val="none" w:sz="0" w:space="0" w:color="auto"/>
      </w:divBdr>
    </w:div>
    <w:div w:id="1738170660">
      <w:marLeft w:val="0"/>
      <w:marRight w:val="0"/>
      <w:marTop w:val="0"/>
      <w:marBottom w:val="0"/>
      <w:divBdr>
        <w:top w:val="none" w:sz="0" w:space="0" w:color="auto"/>
        <w:left w:val="none" w:sz="0" w:space="0" w:color="auto"/>
        <w:bottom w:val="none" w:sz="0" w:space="0" w:color="auto"/>
        <w:right w:val="none" w:sz="0" w:space="0" w:color="auto"/>
      </w:divBdr>
      <w:divsChild>
        <w:div w:id="1738168698">
          <w:marLeft w:val="0"/>
          <w:marRight w:val="0"/>
          <w:marTop w:val="0"/>
          <w:marBottom w:val="0"/>
          <w:divBdr>
            <w:top w:val="none" w:sz="0" w:space="0" w:color="auto"/>
            <w:left w:val="none" w:sz="0" w:space="0" w:color="auto"/>
            <w:bottom w:val="none" w:sz="0" w:space="0" w:color="auto"/>
            <w:right w:val="none" w:sz="0" w:space="0" w:color="auto"/>
          </w:divBdr>
        </w:div>
        <w:div w:id="1738170235">
          <w:marLeft w:val="0"/>
          <w:marRight w:val="0"/>
          <w:marTop w:val="0"/>
          <w:marBottom w:val="0"/>
          <w:divBdr>
            <w:top w:val="none" w:sz="0" w:space="0" w:color="auto"/>
            <w:left w:val="none" w:sz="0" w:space="0" w:color="auto"/>
            <w:bottom w:val="none" w:sz="0" w:space="0" w:color="auto"/>
            <w:right w:val="none" w:sz="0" w:space="0" w:color="auto"/>
          </w:divBdr>
        </w:div>
      </w:divsChild>
    </w:div>
    <w:div w:id="1738170663">
      <w:marLeft w:val="0"/>
      <w:marRight w:val="0"/>
      <w:marTop w:val="0"/>
      <w:marBottom w:val="0"/>
      <w:divBdr>
        <w:top w:val="none" w:sz="0" w:space="0" w:color="auto"/>
        <w:left w:val="none" w:sz="0" w:space="0" w:color="auto"/>
        <w:bottom w:val="none" w:sz="0" w:space="0" w:color="auto"/>
        <w:right w:val="none" w:sz="0" w:space="0" w:color="auto"/>
      </w:divBdr>
    </w:div>
    <w:div w:id="1738170665">
      <w:marLeft w:val="0"/>
      <w:marRight w:val="0"/>
      <w:marTop w:val="0"/>
      <w:marBottom w:val="0"/>
      <w:divBdr>
        <w:top w:val="none" w:sz="0" w:space="0" w:color="auto"/>
        <w:left w:val="none" w:sz="0" w:space="0" w:color="auto"/>
        <w:bottom w:val="none" w:sz="0" w:space="0" w:color="auto"/>
        <w:right w:val="none" w:sz="0" w:space="0" w:color="auto"/>
      </w:divBdr>
    </w:div>
    <w:div w:id="1738170666">
      <w:marLeft w:val="0"/>
      <w:marRight w:val="0"/>
      <w:marTop w:val="0"/>
      <w:marBottom w:val="0"/>
      <w:divBdr>
        <w:top w:val="none" w:sz="0" w:space="0" w:color="auto"/>
        <w:left w:val="none" w:sz="0" w:space="0" w:color="auto"/>
        <w:bottom w:val="none" w:sz="0" w:space="0" w:color="auto"/>
        <w:right w:val="none" w:sz="0" w:space="0" w:color="auto"/>
      </w:divBdr>
    </w:div>
    <w:div w:id="1738170669">
      <w:marLeft w:val="0"/>
      <w:marRight w:val="0"/>
      <w:marTop w:val="0"/>
      <w:marBottom w:val="0"/>
      <w:divBdr>
        <w:top w:val="none" w:sz="0" w:space="0" w:color="auto"/>
        <w:left w:val="none" w:sz="0" w:space="0" w:color="auto"/>
        <w:bottom w:val="none" w:sz="0" w:space="0" w:color="auto"/>
        <w:right w:val="none" w:sz="0" w:space="0" w:color="auto"/>
      </w:divBdr>
    </w:div>
    <w:div w:id="1738170670">
      <w:marLeft w:val="0"/>
      <w:marRight w:val="0"/>
      <w:marTop w:val="0"/>
      <w:marBottom w:val="0"/>
      <w:divBdr>
        <w:top w:val="none" w:sz="0" w:space="0" w:color="auto"/>
        <w:left w:val="none" w:sz="0" w:space="0" w:color="auto"/>
        <w:bottom w:val="none" w:sz="0" w:space="0" w:color="auto"/>
        <w:right w:val="none" w:sz="0" w:space="0" w:color="auto"/>
      </w:divBdr>
    </w:div>
    <w:div w:id="1738170673">
      <w:marLeft w:val="0"/>
      <w:marRight w:val="0"/>
      <w:marTop w:val="0"/>
      <w:marBottom w:val="0"/>
      <w:divBdr>
        <w:top w:val="none" w:sz="0" w:space="0" w:color="auto"/>
        <w:left w:val="none" w:sz="0" w:space="0" w:color="auto"/>
        <w:bottom w:val="none" w:sz="0" w:space="0" w:color="auto"/>
        <w:right w:val="none" w:sz="0" w:space="0" w:color="auto"/>
      </w:divBdr>
      <w:divsChild>
        <w:div w:id="1738169211">
          <w:marLeft w:val="0"/>
          <w:marRight w:val="0"/>
          <w:marTop w:val="0"/>
          <w:marBottom w:val="0"/>
          <w:divBdr>
            <w:top w:val="none" w:sz="0" w:space="0" w:color="auto"/>
            <w:left w:val="none" w:sz="0" w:space="0" w:color="auto"/>
            <w:bottom w:val="none" w:sz="0" w:space="0" w:color="auto"/>
            <w:right w:val="none" w:sz="0" w:space="0" w:color="auto"/>
          </w:divBdr>
          <w:divsChild>
            <w:div w:id="1738169626">
              <w:marLeft w:val="0"/>
              <w:marRight w:val="0"/>
              <w:marTop w:val="0"/>
              <w:marBottom w:val="0"/>
              <w:divBdr>
                <w:top w:val="none" w:sz="0" w:space="0" w:color="auto"/>
                <w:left w:val="none" w:sz="0" w:space="0" w:color="auto"/>
                <w:bottom w:val="none" w:sz="0" w:space="0" w:color="auto"/>
                <w:right w:val="none" w:sz="0" w:space="0" w:color="auto"/>
              </w:divBdr>
            </w:div>
          </w:divsChild>
        </w:div>
        <w:div w:id="1738169951">
          <w:marLeft w:val="0"/>
          <w:marRight w:val="0"/>
          <w:marTop w:val="0"/>
          <w:marBottom w:val="0"/>
          <w:divBdr>
            <w:top w:val="none" w:sz="0" w:space="0" w:color="auto"/>
            <w:left w:val="none" w:sz="0" w:space="0" w:color="auto"/>
            <w:bottom w:val="none" w:sz="0" w:space="0" w:color="auto"/>
            <w:right w:val="none" w:sz="0" w:space="0" w:color="auto"/>
          </w:divBdr>
        </w:div>
      </w:divsChild>
    </w:div>
    <w:div w:id="1738170674">
      <w:marLeft w:val="0"/>
      <w:marRight w:val="0"/>
      <w:marTop w:val="0"/>
      <w:marBottom w:val="0"/>
      <w:divBdr>
        <w:top w:val="none" w:sz="0" w:space="0" w:color="auto"/>
        <w:left w:val="none" w:sz="0" w:space="0" w:color="auto"/>
        <w:bottom w:val="none" w:sz="0" w:space="0" w:color="auto"/>
        <w:right w:val="none" w:sz="0" w:space="0" w:color="auto"/>
      </w:divBdr>
      <w:divsChild>
        <w:div w:id="1738170851">
          <w:marLeft w:val="0"/>
          <w:marRight w:val="0"/>
          <w:marTop w:val="0"/>
          <w:marBottom w:val="0"/>
          <w:divBdr>
            <w:top w:val="none" w:sz="0" w:space="0" w:color="auto"/>
            <w:left w:val="none" w:sz="0" w:space="0" w:color="auto"/>
            <w:bottom w:val="none" w:sz="0" w:space="0" w:color="auto"/>
            <w:right w:val="none" w:sz="0" w:space="0" w:color="auto"/>
          </w:divBdr>
          <w:divsChild>
            <w:div w:id="1738169178">
              <w:marLeft w:val="0"/>
              <w:marRight w:val="0"/>
              <w:marTop w:val="0"/>
              <w:marBottom w:val="0"/>
              <w:divBdr>
                <w:top w:val="none" w:sz="0" w:space="0" w:color="auto"/>
                <w:left w:val="none" w:sz="0" w:space="0" w:color="auto"/>
                <w:bottom w:val="none" w:sz="0" w:space="0" w:color="auto"/>
                <w:right w:val="none" w:sz="0" w:space="0" w:color="auto"/>
              </w:divBdr>
            </w:div>
            <w:div w:id="17381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676">
      <w:marLeft w:val="0"/>
      <w:marRight w:val="0"/>
      <w:marTop w:val="0"/>
      <w:marBottom w:val="0"/>
      <w:divBdr>
        <w:top w:val="none" w:sz="0" w:space="0" w:color="auto"/>
        <w:left w:val="none" w:sz="0" w:space="0" w:color="auto"/>
        <w:bottom w:val="none" w:sz="0" w:space="0" w:color="auto"/>
        <w:right w:val="none" w:sz="0" w:space="0" w:color="auto"/>
      </w:divBdr>
    </w:div>
    <w:div w:id="1738170679">
      <w:marLeft w:val="0"/>
      <w:marRight w:val="0"/>
      <w:marTop w:val="0"/>
      <w:marBottom w:val="0"/>
      <w:divBdr>
        <w:top w:val="none" w:sz="0" w:space="0" w:color="auto"/>
        <w:left w:val="none" w:sz="0" w:space="0" w:color="auto"/>
        <w:bottom w:val="none" w:sz="0" w:space="0" w:color="auto"/>
        <w:right w:val="none" w:sz="0" w:space="0" w:color="auto"/>
      </w:divBdr>
      <w:divsChild>
        <w:div w:id="1738169287">
          <w:marLeft w:val="0"/>
          <w:marRight w:val="0"/>
          <w:marTop w:val="0"/>
          <w:marBottom w:val="0"/>
          <w:divBdr>
            <w:top w:val="none" w:sz="0" w:space="0" w:color="auto"/>
            <w:left w:val="none" w:sz="0" w:space="0" w:color="auto"/>
            <w:bottom w:val="none" w:sz="0" w:space="0" w:color="auto"/>
            <w:right w:val="none" w:sz="0" w:space="0" w:color="auto"/>
          </w:divBdr>
          <w:divsChild>
            <w:div w:id="1738169107">
              <w:marLeft w:val="0"/>
              <w:marRight w:val="0"/>
              <w:marTop w:val="0"/>
              <w:marBottom w:val="0"/>
              <w:divBdr>
                <w:top w:val="none" w:sz="0" w:space="0" w:color="auto"/>
                <w:left w:val="none" w:sz="0" w:space="0" w:color="auto"/>
                <w:bottom w:val="none" w:sz="0" w:space="0" w:color="auto"/>
                <w:right w:val="none" w:sz="0" w:space="0" w:color="auto"/>
              </w:divBdr>
              <w:divsChild>
                <w:div w:id="1738168714">
                  <w:marLeft w:val="0"/>
                  <w:marRight w:val="0"/>
                  <w:marTop w:val="0"/>
                  <w:marBottom w:val="0"/>
                  <w:divBdr>
                    <w:top w:val="none" w:sz="0" w:space="0" w:color="auto"/>
                    <w:left w:val="none" w:sz="0" w:space="0" w:color="auto"/>
                    <w:bottom w:val="none" w:sz="0" w:space="0" w:color="auto"/>
                    <w:right w:val="none" w:sz="0" w:space="0" w:color="auto"/>
                  </w:divBdr>
                  <w:divsChild>
                    <w:div w:id="1738169724">
                      <w:marLeft w:val="0"/>
                      <w:marRight w:val="0"/>
                      <w:marTop w:val="0"/>
                      <w:marBottom w:val="0"/>
                      <w:divBdr>
                        <w:top w:val="none" w:sz="0" w:space="0" w:color="auto"/>
                        <w:left w:val="none" w:sz="0" w:space="0" w:color="auto"/>
                        <w:bottom w:val="none" w:sz="0" w:space="0" w:color="auto"/>
                        <w:right w:val="none" w:sz="0" w:space="0" w:color="auto"/>
                      </w:divBdr>
                      <w:divsChild>
                        <w:div w:id="1738169174">
                          <w:marLeft w:val="0"/>
                          <w:marRight w:val="0"/>
                          <w:marTop w:val="0"/>
                          <w:marBottom w:val="0"/>
                          <w:divBdr>
                            <w:top w:val="none" w:sz="0" w:space="0" w:color="auto"/>
                            <w:left w:val="none" w:sz="0" w:space="0" w:color="auto"/>
                            <w:bottom w:val="none" w:sz="0" w:space="0" w:color="auto"/>
                            <w:right w:val="none" w:sz="0" w:space="0" w:color="auto"/>
                          </w:divBdr>
                          <w:divsChild>
                            <w:div w:id="1738169398">
                              <w:marLeft w:val="0"/>
                              <w:marRight w:val="0"/>
                              <w:marTop w:val="0"/>
                              <w:marBottom w:val="0"/>
                              <w:divBdr>
                                <w:top w:val="none" w:sz="0" w:space="0" w:color="auto"/>
                                <w:left w:val="none" w:sz="0" w:space="0" w:color="auto"/>
                                <w:bottom w:val="none" w:sz="0" w:space="0" w:color="auto"/>
                                <w:right w:val="none" w:sz="0" w:space="0" w:color="auto"/>
                              </w:divBdr>
                              <w:divsChild>
                                <w:div w:id="1738170022">
                                  <w:marLeft w:val="0"/>
                                  <w:marRight w:val="0"/>
                                  <w:marTop w:val="0"/>
                                  <w:marBottom w:val="0"/>
                                  <w:divBdr>
                                    <w:top w:val="none" w:sz="0" w:space="0" w:color="auto"/>
                                    <w:left w:val="none" w:sz="0" w:space="0" w:color="auto"/>
                                    <w:bottom w:val="none" w:sz="0" w:space="0" w:color="auto"/>
                                    <w:right w:val="none" w:sz="0" w:space="0" w:color="auto"/>
                                  </w:divBdr>
                                  <w:divsChild>
                                    <w:div w:id="1738168858">
                                      <w:marLeft w:val="0"/>
                                      <w:marRight w:val="0"/>
                                      <w:marTop w:val="0"/>
                                      <w:marBottom w:val="0"/>
                                      <w:divBdr>
                                        <w:top w:val="none" w:sz="0" w:space="0" w:color="auto"/>
                                        <w:left w:val="none" w:sz="0" w:space="0" w:color="auto"/>
                                        <w:bottom w:val="none" w:sz="0" w:space="0" w:color="auto"/>
                                        <w:right w:val="none" w:sz="0" w:space="0" w:color="auto"/>
                                      </w:divBdr>
                                      <w:divsChild>
                                        <w:div w:id="1738169106">
                                          <w:marLeft w:val="0"/>
                                          <w:marRight w:val="0"/>
                                          <w:marTop w:val="0"/>
                                          <w:marBottom w:val="0"/>
                                          <w:divBdr>
                                            <w:top w:val="none" w:sz="0" w:space="0" w:color="auto"/>
                                            <w:left w:val="none" w:sz="0" w:space="0" w:color="auto"/>
                                            <w:bottom w:val="none" w:sz="0" w:space="0" w:color="auto"/>
                                            <w:right w:val="none" w:sz="0" w:space="0" w:color="auto"/>
                                          </w:divBdr>
                                          <w:divsChild>
                                            <w:div w:id="1738171135">
                                              <w:marLeft w:val="0"/>
                                              <w:marRight w:val="0"/>
                                              <w:marTop w:val="0"/>
                                              <w:marBottom w:val="0"/>
                                              <w:divBdr>
                                                <w:top w:val="none" w:sz="0" w:space="0" w:color="auto"/>
                                                <w:left w:val="none" w:sz="0" w:space="0" w:color="auto"/>
                                                <w:bottom w:val="none" w:sz="0" w:space="0" w:color="auto"/>
                                                <w:right w:val="none" w:sz="0" w:space="0" w:color="auto"/>
                                              </w:divBdr>
                                              <w:divsChild>
                                                <w:div w:id="1738168774">
                                                  <w:marLeft w:val="0"/>
                                                  <w:marRight w:val="0"/>
                                                  <w:marTop w:val="0"/>
                                                  <w:marBottom w:val="0"/>
                                                  <w:divBdr>
                                                    <w:top w:val="none" w:sz="0" w:space="0" w:color="auto"/>
                                                    <w:left w:val="none" w:sz="0" w:space="0" w:color="auto"/>
                                                    <w:bottom w:val="none" w:sz="0" w:space="0" w:color="auto"/>
                                                    <w:right w:val="none" w:sz="0" w:space="0" w:color="auto"/>
                                                  </w:divBdr>
                                                  <w:divsChild>
                                                    <w:div w:id="173816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8170681">
      <w:marLeft w:val="0"/>
      <w:marRight w:val="0"/>
      <w:marTop w:val="0"/>
      <w:marBottom w:val="0"/>
      <w:divBdr>
        <w:top w:val="none" w:sz="0" w:space="0" w:color="auto"/>
        <w:left w:val="none" w:sz="0" w:space="0" w:color="auto"/>
        <w:bottom w:val="none" w:sz="0" w:space="0" w:color="auto"/>
        <w:right w:val="none" w:sz="0" w:space="0" w:color="auto"/>
      </w:divBdr>
    </w:div>
    <w:div w:id="1738170682">
      <w:marLeft w:val="0"/>
      <w:marRight w:val="0"/>
      <w:marTop w:val="0"/>
      <w:marBottom w:val="0"/>
      <w:divBdr>
        <w:top w:val="none" w:sz="0" w:space="0" w:color="auto"/>
        <w:left w:val="none" w:sz="0" w:space="0" w:color="auto"/>
        <w:bottom w:val="none" w:sz="0" w:space="0" w:color="auto"/>
        <w:right w:val="none" w:sz="0" w:space="0" w:color="auto"/>
      </w:divBdr>
    </w:div>
    <w:div w:id="1738170684">
      <w:marLeft w:val="0"/>
      <w:marRight w:val="0"/>
      <w:marTop w:val="0"/>
      <w:marBottom w:val="0"/>
      <w:divBdr>
        <w:top w:val="none" w:sz="0" w:space="0" w:color="auto"/>
        <w:left w:val="none" w:sz="0" w:space="0" w:color="auto"/>
        <w:bottom w:val="none" w:sz="0" w:space="0" w:color="auto"/>
        <w:right w:val="none" w:sz="0" w:space="0" w:color="auto"/>
      </w:divBdr>
      <w:divsChild>
        <w:div w:id="1738168645">
          <w:marLeft w:val="0"/>
          <w:marRight w:val="0"/>
          <w:marTop w:val="0"/>
          <w:marBottom w:val="0"/>
          <w:divBdr>
            <w:top w:val="none" w:sz="0" w:space="0" w:color="auto"/>
            <w:left w:val="none" w:sz="0" w:space="0" w:color="auto"/>
            <w:bottom w:val="none" w:sz="0" w:space="0" w:color="auto"/>
            <w:right w:val="none" w:sz="0" w:space="0" w:color="auto"/>
          </w:divBdr>
          <w:divsChild>
            <w:div w:id="1738171129">
              <w:marLeft w:val="0"/>
              <w:marRight w:val="0"/>
              <w:marTop w:val="0"/>
              <w:marBottom w:val="0"/>
              <w:divBdr>
                <w:top w:val="none" w:sz="0" w:space="0" w:color="auto"/>
                <w:left w:val="none" w:sz="0" w:space="0" w:color="auto"/>
                <w:bottom w:val="none" w:sz="0" w:space="0" w:color="auto"/>
                <w:right w:val="none" w:sz="0" w:space="0" w:color="auto"/>
              </w:divBdr>
              <w:divsChild>
                <w:div w:id="173817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70685">
      <w:marLeft w:val="0"/>
      <w:marRight w:val="0"/>
      <w:marTop w:val="0"/>
      <w:marBottom w:val="0"/>
      <w:divBdr>
        <w:top w:val="none" w:sz="0" w:space="0" w:color="auto"/>
        <w:left w:val="none" w:sz="0" w:space="0" w:color="auto"/>
        <w:bottom w:val="none" w:sz="0" w:space="0" w:color="auto"/>
        <w:right w:val="none" w:sz="0" w:space="0" w:color="auto"/>
      </w:divBdr>
      <w:divsChild>
        <w:div w:id="1738169868">
          <w:marLeft w:val="0"/>
          <w:marRight w:val="0"/>
          <w:marTop w:val="0"/>
          <w:marBottom w:val="0"/>
          <w:divBdr>
            <w:top w:val="none" w:sz="0" w:space="0" w:color="auto"/>
            <w:left w:val="none" w:sz="0" w:space="0" w:color="auto"/>
            <w:bottom w:val="none" w:sz="0" w:space="0" w:color="auto"/>
            <w:right w:val="none" w:sz="0" w:space="0" w:color="auto"/>
          </w:divBdr>
          <w:divsChild>
            <w:div w:id="1738169960">
              <w:marLeft w:val="0"/>
              <w:marRight w:val="0"/>
              <w:marTop w:val="0"/>
              <w:marBottom w:val="0"/>
              <w:divBdr>
                <w:top w:val="none" w:sz="0" w:space="0" w:color="auto"/>
                <w:left w:val="none" w:sz="0" w:space="0" w:color="auto"/>
                <w:bottom w:val="none" w:sz="0" w:space="0" w:color="auto"/>
                <w:right w:val="none" w:sz="0" w:space="0" w:color="auto"/>
              </w:divBdr>
            </w:div>
          </w:divsChild>
        </w:div>
        <w:div w:id="1738170668">
          <w:marLeft w:val="0"/>
          <w:marRight w:val="0"/>
          <w:marTop w:val="0"/>
          <w:marBottom w:val="0"/>
          <w:divBdr>
            <w:top w:val="none" w:sz="0" w:space="0" w:color="auto"/>
            <w:left w:val="none" w:sz="0" w:space="0" w:color="auto"/>
            <w:bottom w:val="none" w:sz="0" w:space="0" w:color="auto"/>
            <w:right w:val="none" w:sz="0" w:space="0" w:color="auto"/>
          </w:divBdr>
          <w:divsChild>
            <w:div w:id="173816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687">
      <w:marLeft w:val="0"/>
      <w:marRight w:val="0"/>
      <w:marTop w:val="0"/>
      <w:marBottom w:val="0"/>
      <w:divBdr>
        <w:top w:val="none" w:sz="0" w:space="0" w:color="auto"/>
        <w:left w:val="none" w:sz="0" w:space="0" w:color="auto"/>
        <w:bottom w:val="none" w:sz="0" w:space="0" w:color="auto"/>
        <w:right w:val="none" w:sz="0" w:space="0" w:color="auto"/>
      </w:divBdr>
    </w:div>
    <w:div w:id="1738170689">
      <w:marLeft w:val="0"/>
      <w:marRight w:val="0"/>
      <w:marTop w:val="0"/>
      <w:marBottom w:val="0"/>
      <w:divBdr>
        <w:top w:val="none" w:sz="0" w:space="0" w:color="auto"/>
        <w:left w:val="none" w:sz="0" w:space="0" w:color="auto"/>
        <w:bottom w:val="none" w:sz="0" w:space="0" w:color="auto"/>
        <w:right w:val="none" w:sz="0" w:space="0" w:color="auto"/>
      </w:divBdr>
    </w:div>
    <w:div w:id="1738170690">
      <w:marLeft w:val="0"/>
      <w:marRight w:val="0"/>
      <w:marTop w:val="0"/>
      <w:marBottom w:val="0"/>
      <w:divBdr>
        <w:top w:val="none" w:sz="0" w:space="0" w:color="auto"/>
        <w:left w:val="none" w:sz="0" w:space="0" w:color="auto"/>
        <w:bottom w:val="none" w:sz="0" w:space="0" w:color="auto"/>
        <w:right w:val="none" w:sz="0" w:space="0" w:color="auto"/>
      </w:divBdr>
      <w:divsChild>
        <w:div w:id="1738169685">
          <w:marLeft w:val="0"/>
          <w:marRight w:val="0"/>
          <w:marTop w:val="0"/>
          <w:marBottom w:val="0"/>
          <w:divBdr>
            <w:top w:val="none" w:sz="0" w:space="0" w:color="auto"/>
            <w:left w:val="none" w:sz="0" w:space="0" w:color="auto"/>
            <w:bottom w:val="none" w:sz="0" w:space="0" w:color="auto"/>
            <w:right w:val="none" w:sz="0" w:space="0" w:color="auto"/>
          </w:divBdr>
          <w:divsChild>
            <w:div w:id="173816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691">
      <w:marLeft w:val="0"/>
      <w:marRight w:val="0"/>
      <w:marTop w:val="0"/>
      <w:marBottom w:val="0"/>
      <w:divBdr>
        <w:top w:val="none" w:sz="0" w:space="0" w:color="auto"/>
        <w:left w:val="none" w:sz="0" w:space="0" w:color="auto"/>
        <w:bottom w:val="none" w:sz="0" w:space="0" w:color="auto"/>
        <w:right w:val="none" w:sz="0" w:space="0" w:color="auto"/>
      </w:divBdr>
      <w:divsChild>
        <w:div w:id="1738169044">
          <w:marLeft w:val="200"/>
          <w:marRight w:val="200"/>
          <w:marTop w:val="200"/>
          <w:marBottom w:val="200"/>
          <w:divBdr>
            <w:top w:val="none" w:sz="0" w:space="0" w:color="auto"/>
            <w:left w:val="none" w:sz="0" w:space="0" w:color="auto"/>
            <w:bottom w:val="none" w:sz="0" w:space="0" w:color="auto"/>
            <w:right w:val="none" w:sz="0" w:space="0" w:color="auto"/>
          </w:divBdr>
        </w:div>
        <w:div w:id="1738170358">
          <w:marLeft w:val="200"/>
          <w:marRight w:val="200"/>
          <w:marTop w:val="200"/>
          <w:marBottom w:val="200"/>
          <w:divBdr>
            <w:top w:val="none" w:sz="0" w:space="0" w:color="auto"/>
            <w:left w:val="none" w:sz="0" w:space="0" w:color="auto"/>
            <w:bottom w:val="none" w:sz="0" w:space="0" w:color="auto"/>
            <w:right w:val="none" w:sz="0" w:space="0" w:color="auto"/>
          </w:divBdr>
        </w:div>
      </w:divsChild>
    </w:div>
    <w:div w:id="1738170696">
      <w:marLeft w:val="0"/>
      <w:marRight w:val="0"/>
      <w:marTop w:val="0"/>
      <w:marBottom w:val="0"/>
      <w:divBdr>
        <w:top w:val="none" w:sz="0" w:space="0" w:color="auto"/>
        <w:left w:val="none" w:sz="0" w:space="0" w:color="auto"/>
        <w:bottom w:val="none" w:sz="0" w:space="0" w:color="auto"/>
        <w:right w:val="none" w:sz="0" w:space="0" w:color="auto"/>
      </w:divBdr>
      <w:divsChild>
        <w:div w:id="1738169546">
          <w:marLeft w:val="0"/>
          <w:marRight w:val="0"/>
          <w:marTop w:val="0"/>
          <w:marBottom w:val="0"/>
          <w:divBdr>
            <w:top w:val="none" w:sz="0" w:space="0" w:color="auto"/>
            <w:left w:val="none" w:sz="0" w:space="0" w:color="auto"/>
            <w:bottom w:val="none" w:sz="0" w:space="0" w:color="auto"/>
            <w:right w:val="none" w:sz="0" w:space="0" w:color="auto"/>
          </w:divBdr>
        </w:div>
      </w:divsChild>
    </w:div>
    <w:div w:id="1738170698">
      <w:marLeft w:val="0"/>
      <w:marRight w:val="0"/>
      <w:marTop w:val="0"/>
      <w:marBottom w:val="0"/>
      <w:divBdr>
        <w:top w:val="none" w:sz="0" w:space="0" w:color="auto"/>
        <w:left w:val="none" w:sz="0" w:space="0" w:color="auto"/>
        <w:bottom w:val="none" w:sz="0" w:space="0" w:color="auto"/>
        <w:right w:val="none" w:sz="0" w:space="0" w:color="auto"/>
      </w:divBdr>
    </w:div>
    <w:div w:id="1738170701">
      <w:marLeft w:val="0"/>
      <w:marRight w:val="0"/>
      <w:marTop w:val="0"/>
      <w:marBottom w:val="0"/>
      <w:divBdr>
        <w:top w:val="none" w:sz="0" w:space="0" w:color="auto"/>
        <w:left w:val="none" w:sz="0" w:space="0" w:color="auto"/>
        <w:bottom w:val="none" w:sz="0" w:space="0" w:color="auto"/>
        <w:right w:val="none" w:sz="0" w:space="0" w:color="auto"/>
      </w:divBdr>
    </w:div>
    <w:div w:id="1738170703">
      <w:marLeft w:val="0"/>
      <w:marRight w:val="0"/>
      <w:marTop w:val="0"/>
      <w:marBottom w:val="0"/>
      <w:divBdr>
        <w:top w:val="none" w:sz="0" w:space="0" w:color="auto"/>
        <w:left w:val="none" w:sz="0" w:space="0" w:color="auto"/>
        <w:bottom w:val="none" w:sz="0" w:space="0" w:color="auto"/>
        <w:right w:val="none" w:sz="0" w:space="0" w:color="auto"/>
      </w:divBdr>
    </w:div>
    <w:div w:id="1738170704">
      <w:marLeft w:val="0"/>
      <w:marRight w:val="0"/>
      <w:marTop w:val="0"/>
      <w:marBottom w:val="0"/>
      <w:divBdr>
        <w:top w:val="none" w:sz="0" w:space="0" w:color="auto"/>
        <w:left w:val="none" w:sz="0" w:space="0" w:color="auto"/>
        <w:bottom w:val="none" w:sz="0" w:space="0" w:color="auto"/>
        <w:right w:val="none" w:sz="0" w:space="0" w:color="auto"/>
      </w:divBdr>
      <w:divsChild>
        <w:div w:id="1738170220">
          <w:marLeft w:val="0"/>
          <w:marRight w:val="0"/>
          <w:marTop w:val="0"/>
          <w:marBottom w:val="0"/>
          <w:divBdr>
            <w:top w:val="none" w:sz="0" w:space="0" w:color="auto"/>
            <w:left w:val="none" w:sz="0" w:space="0" w:color="auto"/>
            <w:bottom w:val="none" w:sz="0" w:space="0" w:color="auto"/>
            <w:right w:val="none" w:sz="0" w:space="0" w:color="auto"/>
          </w:divBdr>
          <w:divsChild>
            <w:div w:id="1738169855">
              <w:marLeft w:val="0"/>
              <w:marRight w:val="0"/>
              <w:marTop w:val="0"/>
              <w:marBottom w:val="0"/>
              <w:divBdr>
                <w:top w:val="none" w:sz="0" w:space="0" w:color="auto"/>
                <w:left w:val="none" w:sz="0" w:space="0" w:color="auto"/>
                <w:bottom w:val="none" w:sz="0" w:space="0" w:color="auto"/>
                <w:right w:val="none" w:sz="0" w:space="0" w:color="auto"/>
              </w:divBdr>
              <w:divsChild>
                <w:div w:id="1738169173">
                  <w:marLeft w:val="0"/>
                  <w:marRight w:val="0"/>
                  <w:marTop w:val="0"/>
                  <w:marBottom w:val="0"/>
                  <w:divBdr>
                    <w:top w:val="none" w:sz="0" w:space="0" w:color="auto"/>
                    <w:left w:val="none" w:sz="0" w:space="0" w:color="auto"/>
                    <w:bottom w:val="none" w:sz="0" w:space="0" w:color="auto"/>
                    <w:right w:val="none" w:sz="0" w:space="0" w:color="auto"/>
                  </w:divBdr>
                  <w:divsChild>
                    <w:div w:id="173817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170707">
      <w:marLeft w:val="0"/>
      <w:marRight w:val="0"/>
      <w:marTop w:val="0"/>
      <w:marBottom w:val="0"/>
      <w:divBdr>
        <w:top w:val="none" w:sz="0" w:space="0" w:color="auto"/>
        <w:left w:val="none" w:sz="0" w:space="0" w:color="auto"/>
        <w:bottom w:val="none" w:sz="0" w:space="0" w:color="auto"/>
        <w:right w:val="none" w:sz="0" w:space="0" w:color="auto"/>
      </w:divBdr>
      <w:divsChild>
        <w:div w:id="1738169576">
          <w:marLeft w:val="0"/>
          <w:marRight w:val="0"/>
          <w:marTop w:val="0"/>
          <w:marBottom w:val="0"/>
          <w:divBdr>
            <w:top w:val="none" w:sz="0" w:space="0" w:color="auto"/>
            <w:left w:val="none" w:sz="0" w:space="0" w:color="auto"/>
            <w:bottom w:val="none" w:sz="0" w:space="0" w:color="auto"/>
            <w:right w:val="none" w:sz="0" w:space="0" w:color="auto"/>
          </w:divBdr>
          <w:divsChild>
            <w:div w:id="1738170497">
              <w:marLeft w:val="0"/>
              <w:marRight w:val="0"/>
              <w:marTop w:val="0"/>
              <w:marBottom w:val="0"/>
              <w:divBdr>
                <w:top w:val="none" w:sz="0" w:space="0" w:color="auto"/>
                <w:left w:val="none" w:sz="0" w:space="0" w:color="auto"/>
                <w:bottom w:val="none" w:sz="0" w:space="0" w:color="auto"/>
                <w:right w:val="none" w:sz="0" w:space="0" w:color="auto"/>
              </w:divBdr>
            </w:div>
          </w:divsChild>
        </w:div>
        <w:div w:id="1738169699">
          <w:marLeft w:val="0"/>
          <w:marRight w:val="0"/>
          <w:marTop w:val="0"/>
          <w:marBottom w:val="0"/>
          <w:divBdr>
            <w:top w:val="none" w:sz="0" w:space="0" w:color="auto"/>
            <w:left w:val="none" w:sz="0" w:space="0" w:color="auto"/>
            <w:bottom w:val="none" w:sz="0" w:space="0" w:color="auto"/>
            <w:right w:val="none" w:sz="0" w:space="0" w:color="auto"/>
          </w:divBdr>
        </w:div>
      </w:divsChild>
    </w:div>
    <w:div w:id="1738170708">
      <w:marLeft w:val="0"/>
      <w:marRight w:val="0"/>
      <w:marTop w:val="0"/>
      <w:marBottom w:val="0"/>
      <w:divBdr>
        <w:top w:val="none" w:sz="0" w:space="0" w:color="auto"/>
        <w:left w:val="none" w:sz="0" w:space="0" w:color="auto"/>
        <w:bottom w:val="none" w:sz="0" w:space="0" w:color="auto"/>
        <w:right w:val="none" w:sz="0" w:space="0" w:color="auto"/>
      </w:divBdr>
    </w:div>
    <w:div w:id="1738170710">
      <w:marLeft w:val="0"/>
      <w:marRight w:val="0"/>
      <w:marTop w:val="0"/>
      <w:marBottom w:val="0"/>
      <w:divBdr>
        <w:top w:val="none" w:sz="0" w:space="0" w:color="auto"/>
        <w:left w:val="none" w:sz="0" w:space="0" w:color="auto"/>
        <w:bottom w:val="none" w:sz="0" w:space="0" w:color="auto"/>
        <w:right w:val="none" w:sz="0" w:space="0" w:color="auto"/>
      </w:divBdr>
    </w:div>
    <w:div w:id="1738170715">
      <w:marLeft w:val="0"/>
      <w:marRight w:val="0"/>
      <w:marTop w:val="0"/>
      <w:marBottom w:val="0"/>
      <w:divBdr>
        <w:top w:val="none" w:sz="0" w:space="0" w:color="auto"/>
        <w:left w:val="none" w:sz="0" w:space="0" w:color="auto"/>
        <w:bottom w:val="none" w:sz="0" w:space="0" w:color="auto"/>
        <w:right w:val="none" w:sz="0" w:space="0" w:color="auto"/>
      </w:divBdr>
      <w:divsChild>
        <w:div w:id="1738171039">
          <w:marLeft w:val="0"/>
          <w:marRight w:val="0"/>
          <w:marTop w:val="0"/>
          <w:marBottom w:val="0"/>
          <w:divBdr>
            <w:top w:val="none" w:sz="0" w:space="0" w:color="auto"/>
            <w:left w:val="none" w:sz="0" w:space="0" w:color="auto"/>
            <w:bottom w:val="none" w:sz="0" w:space="0" w:color="auto"/>
            <w:right w:val="none" w:sz="0" w:space="0" w:color="auto"/>
          </w:divBdr>
          <w:divsChild>
            <w:div w:id="1738169478">
              <w:marLeft w:val="0"/>
              <w:marRight w:val="0"/>
              <w:marTop w:val="0"/>
              <w:marBottom w:val="0"/>
              <w:divBdr>
                <w:top w:val="none" w:sz="0" w:space="0" w:color="auto"/>
                <w:left w:val="none" w:sz="0" w:space="0" w:color="auto"/>
                <w:bottom w:val="none" w:sz="0" w:space="0" w:color="auto"/>
                <w:right w:val="none" w:sz="0" w:space="0" w:color="auto"/>
              </w:divBdr>
            </w:div>
            <w:div w:id="1738170398">
              <w:marLeft w:val="0"/>
              <w:marRight w:val="0"/>
              <w:marTop w:val="0"/>
              <w:marBottom w:val="0"/>
              <w:divBdr>
                <w:top w:val="none" w:sz="0" w:space="0" w:color="auto"/>
                <w:left w:val="none" w:sz="0" w:space="0" w:color="auto"/>
                <w:bottom w:val="none" w:sz="0" w:space="0" w:color="auto"/>
                <w:right w:val="none" w:sz="0" w:space="0" w:color="auto"/>
              </w:divBdr>
              <w:divsChild>
                <w:div w:id="1738170260">
                  <w:marLeft w:val="0"/>
                  <w:marRight w:val="0"/>
                  <w:marTop w:val="0"/>
                  <w:marBottom w:val="0"/>
                  <w:divBdr>
                    <w:top w:val="none" w:sz="0" w:space="0" w:color="auto"/>
                    <w:left w:val="none" w:sz="0" w:space="0" w:color="auto"/>
                    <w:bottom w:val="none" w:sz="0" w:space="0" w:color="auto"/>
                    <w:right w:val="none" w:sz="0" w:space="0" w:color="auto"/>
                  </w:divBdr>
                  <w:divsChild>
                    <w:div w:id="1738170362">
                      <w:marLeft w:val="0"/>
                      <w:marRight w:val="0"/>
                      <w:marTop w:val="0"/>
                      <w:marBottom w:val="0"/>
                      <w:divBdr>
                        <w:top w:val="none" w:sz="0" w:space="0" w:color="auto"/>
                        <w:left w:val="none" w:sz="0" w:space="0" w:color="auto"/>
                        <w:bottom w:val="none" w:sz="0" w:space="0" w:color="auto"/>
                        <w:right w:val="none" w:sz="0" w:space="0" w:color="auto"/>
                      </w:divBdr>
                      <w:divsChild>
                        <w:div w:id="173816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70717">
      <w:marLeft w:val="0"/>
      <w:marRight w:val="0"/>
      <w:marTop w:val="0"/>
      <w:marBottom w:val="0"/>
      <w:divBdr>
        <w:top w:val="none" w:sz="0" w:space="0" w:color="auto"/>
        <w:left w:val="none" w:sz="0" w:space="0" w:color="auto"/>
        <w:bottom w:val="none" w:sz="0" w:space="0" w:color="auto"/>
        <w:right w:val="none" w:sz="0" w:space="0" w:color="auto"/>
      </w:divBdr>
    </w:div>
    <w:div w:id="1738170718">
      <w:marLeft w:val="0"/>
      <w:marRight w:val="0"/>
      <w:marTop w:val="0"/>
      <w:marBottom w:val="0"/>
      <w:divBdr>
        <w:top w:val="none" w:sz="0" w:space="0" w:color="auto"/>
        <w:left w:val="none" w:sz="0" w:space="0" w:color="auto"/>
        <w:bottom w:val="none" w:sz="0" w:space="0" w:color="auto"/>
        <w:right w:val="none" w:sz="0" w:space="0" w:color="auto"/>
      </w:divBdr>
    </w:div>
    <w:div w:id="1738170719">
      <w:marLeft w:val="0"/>
      <w:marRight w:val="0"/>
      <w:marTop w:val="0"/>
      <w:marBottom w:val="0"/>
      <w:divBdr>
        <w:top w:val="none" w:sz="0" w:space="0" w:color="auto"/>
        <w:left w:val="none" w:sz="0" w:space="0" w:color="auto"/>
        <w:bottom w:val="none" w:sz="0" w:space="0" w:color="auto"/>
        <w:right w:val="none" w:sz="0" w:space="0" w:color="auto"/>
      </w:divBdr>
    </w:div>
    <w:div w:id="1738170721">
      <w:marLeft w:val="0"/>
      <w:marRight w:val="0"/>
      <w:marTop w:val="0"/>
      <w:marBottom w:val="0"/>
      <w:divBdr>
        <w:top w:val="none" w:sz="0" w:space="0" w:color="auto"/>
        <w:left w:val="none" w:sz="0" w:space="0" w:color="auto"/>
        <w:bottom w:val="none" w:sz="0" w:space="0" w:color="auto"/>
        <w:right w:val="none" w:sz="0" w:space="0" w:color="auto"/>
      </w:divBdr>
      <w:divsChild>
        <w:div w:id="1738169823">
          <w:marLeft w:val="0"/>
          <w:marRight w:val="0"/>
          <w:marTop w:val="0"/>
          <w:marBottom w:val="0"/>
          <w:divBdr>
            <w:top w:val="none" w:sz="0" w:space="0" w:color="auto"/>
            <w:left w:val="none" w:sz="0" w:space="0" w:color="auto"/>
            <w:bottom w:val="none" w:sz="0" w:space="0" w:color="auto"/>
            <w:right w:val="none" w:sz="0" w:space="0" w:color="auto"/>
          </w:divBdr>
          <w:divsChild>
            <w:div w:id="173817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722">
      <w:marLeft w:val="0"/>
      <w:marRight w:val="0"/>
      <w:marTop w:val="0"/>
      <w:marBottom w:val="0"/>
      <w:divBdr>
        <w:top w:val="none" w:sz="0" w:space="0" w:color="auto"/>
        <w:left w:val="none" w:sz="0" w:space="0" w:color="auto"/>
        <w:bottom w:val="none" w:sz="0" w:space="0" w:color="auto"/>
        <w:right w:val="none" w:sz="0" w:space="0" w:color="auto"/>
      </w:divBdr>
    </w:div>
    <w:div w:id="1738170725">
      <w:marLeft w:val="0"/>
      <w:marRight w:val="0"/>
      <w:marTop w:val="0"/>
      <w:marBottom w:val="0"/>
      <w:divBdr>
        <w:top w:val="none" w:sz="0" w:space="0" w:color="auto"/>
        <w:left w:val="none" w:sz="0" w:space="0" w:color="auto"/>
        <w:bottom w:val="none" w:sz="0" w:space="0" w:color="auto"/>
        <w:right w:val="none" w:sz="0" w:space="0" w:color="auto"/>
      </w:divBdr>
    </w:div>
    <w:div w:id="1738170727">
      <w:marLeft w:val="0"/>
      <w:marRight w:val="0"/>
      <w:marTop w:val="0"/>
      <w:marBottom w:val="0"/>
      <w:divBdr>
        <w:top w:val="none" w:sz="0" w:space="0" w:color="auto"/>
        <w:left w:val="none" w:sz="0" w:space="0" w:color="auto"/>
        <w:bottom w:val="none" w:sz="0" w:space="0" w:color="auto"/>
        <w:right w:val="none" w:sz="0" w:space="0" w:color="auto"/>
      </w:divBdr>
    </w:div>
    <w:div w:id="1738170728">
      <w:marLeft w:val="0"/>
      <w:marRight w:val="0"/>
      <w:marTop w:val="0"/>
      <w:marBottom w:val="0"/>
      <w:divBdr>
        <w:top w:val="none" w:sz="0" w:space="0" w:color="auto"/>
        <w:left w:val="none" w:sz="0" w:space="0" w:color="auto"/>
        <w:bottom w:val="none" w:sz="0" w:space="0" w:color="auto"/>
        <w:right w:val="none" w:sz="0" w:space="0" w:color="auto"/>
      </w:divBdr>
    </w:div>
    <w:div w:id="1738170729">
      <w:marLeft w:val="0"/>
      <w:marRight w:val="0"/>
      <w:marTop w:val="0"/>
      <w:marBottom w:val="0"/>
      <w:divBdr>
        <w:top w:val="none" w:sz="0" w:space="0" w:color="auto"/>
        <w:left w:val="none" w:sz="0" w:space="0" w:color="auto"/>
        <w:bottom w:val="none" w:sz="0" w:space="0" w:color="auto"/>
        <w:right w:val="none" w:sz="0" w:space="0" w:color="auto"/>
      </w:divBdr>
    </w:div>
    <w:div w:id="1738170730">
      <w:marLeft w:val="0"/>
      <w:marRight w:val="0"/>
      <w:marTop w:val="0"/>
      <w:marBottom w:val="0"/>
      <w:divBdr>
        <w:top w:val="none" w:sz="0" w:space="0" w:color="auto"/>
        <w:left w:val="none" w:sz="0" w:space="0" w:color="auto"/>
        <w:bottom w:val="none" w:sz="0" w:space="0" w:color="auto"/>
        <w:right w:val="none" w:sz="0" w:space="0" w:color="auto"/>
      </w:divBdr>
    </w:div>
    <w:div w:id="1738170731">
      <w:marLeft w:val="0"/>
      <w:marRight w:val="0"/>
      <w:marTop w:val="0"/>
      <w:marBottom w:val="0"/>
      <w:divBdr>
        <w:top w:val="none" w:sz="0" w:space="0" w:color="auto"/>
        <w:left w:val="none" w:sz="0" w:space="0" w:color="auto"/>
        <w:bottom w:val="none" w:sz="0" w:space="0" w:color="auto"/>
        <w:right w:val="none" w:sz="0" w:space="0" w:color="auto"/>
      </w:divBdr>
      <w:divsChild>
        <w:div w:id="1738170602">
          <w:marLeft w:val="0"/>
          <w:marRight w:val="0"/>
          <w:marTop w:val="0"/>
          <w:marBottom w:val="0"/>
          <w:divBdr>
            <w:top w:val="none" w:sz="0" w:space="0" w:color="auto"/>
            <w:left w:val="none" w:sz="0" w:space="0" w:color="auto"/>
            <w:bottom w:val="none" w:sz="0" w:space="0" w:color="auto"/>
            <w:right w:val="none" w:sz="0" w:space="0" w:color="auto"/>
          </w:divBdr>
          <w:divsChild>
            <w:div w:id="173817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733">
      <w:marLeft w:val="0"/>
      <w:marRight w:val="0"/>
      <w:marTop w:val="0"/>
      <w:marBottom w:val="0"/>
      <w:divBdr>
        <w:top w:val="none" w:sz="0" w:space="0" w:color="auto"/>
        <w:left w:val="none" w:sz="0" w:space="0" w:color="auto"/>
        <w:bottom w:val="none" w:sz="0" w:space="0" w:color="auto"/>
        <w:right w:val="none" w:sz="0" w:space="0" w:color="auto"/>
      </w:divBdr>
      <w:divsChild>
        <w:div w:id="1738169834">
          <w:marLeft w:val="0"/>
          <w:marRight w:val="0"/>
          <w:marTop w:val="0"/>
          <w:marBottom w:val="0"/>
          <w:divBdr>
            <w:top w:val="none" w:sz="0" w:space="0" w:color="auto"/>
            <w:left w:val="none" w:sz="0" w:space="0" w:color="auto"/>
            <w:bottom w:val="none" w:sz="0" w:space="0" w:color="auto"/>
            <w:right w:val="none" w:sz="0" w:space="0" w:color="auto"/>
          </w:divBdr>
        </w:div>
        <w:div w:id="1738170365">
          <w:marLeft w:val="0"/>
          <w:marRight w:val="0"/>
          <w:marTop w:val="0"/>
          <w:marBottom w:val="0"/>
          <w:divBdr>
            <w:top w:val="none" w:sz="0" w:space="0" w:color="auto"/>
            <w:left w:val="none" w:sz="0" w:space="0" w:color="auto"/>
            <w:bottom w:val="none" w:sz="0" w:space="0" w:color="auto"/>
            <w:right w:val="none" w:sz="0" w:space="0" w:color="auto"/>
          </w:divBdr>
        </w:div>
        <w:div w:id="1738170982">
          <w:marLeft w:val="0"/>
          <w:marRight w:val="0"/>
          <w:marTop w:val="0"/>
          <w:marBottom w:val="0"/>
          <w:divBdr>
            <w:top w:val="none" w:sz="0" w:space="0" w:color="auto"/>
            <w:left w:val="none" w:sz="0" w:space="0" w:color="auto"/>
            <w:bottom w:val="none" w:sz="0" w:space="0" w:color="auto"/>
            <w:right w:val="none" w:sz="0" w:space="0" w:color="auto"/>
          </w:divBdr>
          <w:divsChild>
            <w:div w:id="1738171006">
              <w:marLeft w:val="0"/>
              <w:marRight w:val="0"/>
              <w:marTop w:val="0"/>
              <w:marBottom w:val="0"/>
              <w:divBdr>
                <w:top w:val="none" w:sz="0" w:space="0" w:color="auto"/>
                <w:left w:val="none" w:sz="0" w:space="0" w:color="auto"/>
                <w:bottom w:val="none" w:sz="0" w:space="0" w:color="auto"/>
                <w:right w:val="none" w:sz="0" w:space="0" w:color="auto"/>
              </w:divBdr>
            </w:div>
          </w:divsChild>
        </w:div>
        <w:div w:id="1738171040">
          <w:marLeft w:val="0"/>
          <w:marRight w:val="0"/>
          <w:marTop w:val="0"/>
          <w:marBottom w:val="0"/>
          <w:divBdr>
            <w:top w:val="none" w:sz="0" w:space="0" w:color="auto"/>
            <w:left w:val="none" w:sz="0" w:space="0" w:color="auto"/>
            <w:bottom w:val="none" w:sz="0" w:space="0" w:color="auto"/>
            <w:right w:val="none" w:sz="0" w:space="0" w:color="auto"/>
          </w:divBdr>
          <w:divsChild>
            <w:div w:id="173817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734">
      <w:marLeft w:val="0"/>
      <w:marRight w:val="0"/>
      <w:marTop w:val="0"/>
      <w:marBottom w:val="0"/>
      <w:divBdr>
        <w:top w:val="none" w:sz="0" w:space="0" w:color="auto"/>
        <w:left w:val="none" w:sz="0" w:space="0" w:color="auto"/>
        <w:bottom w:val="none" w:sz="0" w:space="0" w:color="auto"/>
        <w:right w:val="none" w:sz="0" w:space="0" w:color="auto"/>
      </w:divBdr>
    </w:div>
    <w:div w:id="1738170736">
      <w:marLeft w:val="0"/>
      <w:marRight w:val="0"/>
      <w:marTop w:val="0"/>
      <w:marBottom w:val="0"/>
      <w:divBdr>
        <w:top w:val="none" w:sz="0" w:space="0" w:color="auto"/>
        <w:left w:val="none" w:sz="0" w:space="0" w:color="auto"/>
        <w:bottom w:val="none" w:sz="0" w:space="0" w:color="auto"/>
        <w:right w:val="none" w:sz="0" w:space="0" w:color="auto"/>
      </w:divBdr>
    </w:div>
    <w:div w:id="1738170737">
      <w:marLeft w:val="0"/>
      <w:marRight w:val="0"/>
      <w:marTop w:val="0"/>
      <w:marBottom w:val="0"/>
      <w:divBdr>
        <w:top w:val="none" w:sz="0" w:space="0" w:color="auto"/>
        <w:left w:val="none" w:sz="0" w:space="0" w:color="auto"/>
        <w:bottom w:val="none" w:sz="0" w:space="0" w:color="auto"/>
        <w:right w:val="none" w:sz="0" w:space="0" w:color="auto"/>
      </w:divBdr>
    </w:div>
    <w:div w:id="1738170738">
      <w:marLeft w:val="0"/>
      <w:marRight w:val="0"/>
      <w:marTop w:val="0"/>
      <w:marBottom w:val="0"/>
      <w:divBdr>
        <w:top w:val="none" w:sz="0" w:space="0" w:color="auto"/>
        <w:left w:val="none" w:sz="0" w:space="0" w:color="auto"/>
        <w:bottom w:val="none" w:sz="0" w:space="0" w:color="auto"/>
        <w:right w:val="none" w:sz="0" w:space="0" w:color="auto"/>
      </w:divBdr>
    </w:div>
    <w:div w:id="1738170740">
      <w:marLeft w:val="0"/>
      <w:marRight w:val="0"/>
      <w:marTop w:val="0"/>
      <w:marBottom w:val="0"/>
      <w:divBdr>
        <w:top w:val="none" w:sz="0" w:space="0" w:color="auto"/>
        <w:left w:val="none" w:sz="0" w:space="0" w:color="auto"/>
        <w:bottom w:val="none" w:sz="0" w:space="0" w:color="auto"/>
        <w:right w:val="none" w:sz="0" w:space="0" w:color="auto"/>
      </w:divBdr>
      <w:divsChild>
        <w:div w:id="1738170225">
          <w:marLeft w:val="0"/>
          <w:marRight w:val="0"/>
          <w:marTop w:val="0"/>
          <w:marBottom w:val="0"/>
          <w:divBdr>
            <w:top w:val="none" w:sz="0" w:space="0" w:color="auto"/>
            <w:left w:val="none" w:sz="0" w:space="0" w:color="auto"/>
            <w:bottom w:val="none" w:sz="0" w:space="0" w:color="auto"/>
            <w:right w:val="none" w:sz="0" w:space="0" w:color="auto"/>
          </w:divBdr>
          <w:divsChild>
            <w:div w:id="173816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743">
      <w:marLeft w:val="0"/>
      <w:marRight w:val="0"/>
      <w:marTop w:val="0"/>
      <w:marBottom w:val="0"/>
      <w:divBdr>
        <w:top w:val="none" w:sz="0" w:space="0" w:color="auto"/>
        <w:left w:val="none" w:sz="0" w:space="0" w:color="auto"/>
        <w:bottom w:val="none" w:sz="0" w:space="0" w:color="auto"/>
        <w:right w:val="none" w:sz="0" w:space="0" w:color="auto"/>
      </w:divBdr>
    </w:div>
    <w:div w:id="1738170744">
      <w:marLeft w:val="0"/>
      <w:marRight w:val="0"/>
      <w:marTop w:val="0"/>
      <w:marBottom w:val="0"/>
      <w:divBdr>
        <w:top w:val="none" w:sz="0" w:space="0" w:color="auto"/>
        <w:left w:val="none" w:sz="0" w:space="0" w:color="auto"/>
        <w:bottom w:val="none" w:sz="0" w:space="0" w:color="auto"/>
        <w:right w:val="none" w:sz="0" w:space="0" w:color="auto"/>
      </w:divBdr>
    </w:div>
    <w:div w:id="1738170745">
      <w:marLeft w:val="0"/>
      <w:marRight w:val="0"/>
      <w:marTop w:val="0"/>
      <w:marBottom w:val="0"/>
      <w:divBdr>
        <w:top w:val="none" w:sz="0" w:space="0" w:color="auto"/>
        <w:left w:val="none" w:sz="0" w:space="0" w:color="auto"/>
        <w:bottom w:val="none" w:sz="0" w:space="0" w:color="auto"/>
        <w:right w:val="none" w:sz="0" w:space="0" w:color="auto"/>
      </w:divBdr>
    </w:div>
    <w:div w:id="1738170746">
      <w:marLeft w:val="0"/>
      <w:marRight w:val="0"/>
      <w:marTop w:val="0"/>
      <w:marBottom w:val="0"/>
      <w:divBdr>
        <w:top w:val="none" w:sz="0" w:space="0" w:color="auto"/>
        <w:left w:val="none" w:sz="0" w:space="0" w:color="auto"/>
        <w:bottom w:val="none" w:sz="0" w:space="0" w:color="auto"/>
        <w:right w:val="none" w:sz="0" w:space="0" w:color="auto"/>
      </w:divBdr>
    </w:div>
    <w:div w:id="1738170747">
      <w:marLeft w:val="0"/>
      <w:marRight w:val="0"/>
      <w:marTop w:val="0"/>
      <w:marBottom w:val="0"/>
      <w:divBdr>
        <w:top w:val="none" w:sz="0" w:space="0" w:color="auto"/>
        <w:left w:val="none" w:sz="0" w:space="0" w:color="auto"/>
        <w:bottom w:val="none" w:sz="0" w:space="0" w:color="auto"/>
        <w:right w:val="none" w:sz="0" w:space="0" w:color="auto"/>
      </w:divBdr>
    </w:div>
    <w:div w:id="1738170748">
      <w:marLeft w:val="0"/>
      <w:marRight w:val="0"/>
      <w:marTop w:val="0"/>
      <w:marBottom w:val="0"/>
      <w:divBdr>
        <w:top w:val="none" w:sz="0" w:space="0" w:color="auto"/>
        <w:left w:val="none" w:sz="0" w:space="0" w:color="auto"/>
        <w:bottom w:val="none" w:sz="0" w:space="0" w:color="auto"/>
        <w:right w:val="none" w:sz="0" w:space="0" w:color="auto"/>
      </w:divBdr>
      <w:divsChild>
        <w:div w:id="1738169515">
          <w:marLeft w:val="0"/>
          <w:marRight w:val="0"/>
          <w:marTop w:val="0"/>
          <w:marBottom w:val="0"/>
          <w:divBdr>
            <w:top w:val="none" w:sz="0" w:space="0" w:color="auto"/>
            <w:left w:val="none" w:sz="0" w:space="0" w:color="auto"/>
            <w:bottom w:val="none" w:sz="0" w:space="0" w:color="auto"/>
            <w:right w:val="none" w:sz="0" w:space="0" w:color="auto"/>
          </w:divBdr>
        </w:div>
        <w:div w:id="1738169618">
          <w:marLeft w:val="0"/>
          <w:marRight w:val="0"/>
          <w:marTop w:val="0"/>
          <w:marBottom w:val="0"/>
          <w:divBdr>
            <w:top w:val="none" w:sz="0" w:space="0" w:color="auto"/>
            <w:left w:val="none" w:sz="0" w:space="0" w:color="auto"/>
            <w:bottom w:val="none" w:sz="0" w:space="0" w:color="auto"/>
            <w:right w:val="none" w:sz="0" w:space="0" w:color="auto"/>
          </w:divBdr>
        </w:div>
        <w:div w:id="1738170759">
          <w:marLeft w:val="0"/>
          <w:marRight w:val="0"/>
          <w:marTop w:val="0"/>
          <w:marBottom w:val="0"/>
          <w:divBdr>
            <w:top w:val="none" w:sz="0" w:space="0" w:color="auto"/>
            <w:left w:val="none" w:sz="0" w:space="0" w:color="auto"/>
            <w:bottom w:val="none" w:sz="0" w:space="0" w:color="auto"/>
            <w:right w:val="none" w:sz="0" w:space="0" w:color="auto"/>
          </w:divBdr>
          <w:divsChild>
            <w:div w:id="1738168670">
              <w:marLeft w:val="0"/>
              <w:marRight w:val="0"/>
              <w:marTop w:val="0"/>
              <w:marBottom w:val="0"/>
              <w:divBdr>
                <w:top w:val="none" w:sz="0" w:space="0" w:color="auto"/>
                <w:left w:val="none" w:sz="0" w:space="0" w:color="auto"/>
                <w:bottom w:val="none" w:sz="0" w:space="0" w:color="auto"/>
                <w:right w:val="none" w:sz="0" w:space="0" w:color="auto"/>
              </w:divBdr>
            </w:div>
          </w:divsChild>
        </w:div>
        <w:div w:id="1738170804">
          <w:marLeft w:val="0"/>
          <w:marRight w:val="0"/>
          <w:marTop w:val="0"/>
          <w:marBottom w:val="0"/>
          <w:divBdr>
            <w:top w:val="none" w:sz="0" w:space="0" w:color="auto"/>
            <w:left w:val="none" w:sz="0" w:space="0" w:color="auto"/>
            <w:bottom w:val="none" w:sz="0" w:space="0" w:color="auto"/>
            <w:right w:val="none" w:sz="0" w:space="0" w:color="auto"/>
          </w:divBdr>
        </w:div>
      </w:divsChild>
    </w:div>
    <w:div w:id="1738170749">
      <w:marLeft w:val="0"/>
      <w:marRight w:val="0"/>
      <w:marTop w:val="0"/>
      <w:marBottom w:val="0"/>
      <w:divBdr>
        <w:top w:val="none" w:sz="0" w:space="0" w:color="auto"/>
        <w:left w:val="none" w:sz="0" w:space="0" w:color="auto"/>
        <w:bottom w:val="none" w:sz="0" w:space="0" w:color="auto"/>
        <w:right w:val="none" w:sz="0" w:space="0" w:color="auto"/>
      </w:divBdr>
    </w:div>
    <w:div w:id="1738170750">
      <w:marLeft w:val="0"/>
      <w:marRight w:val="0"/>
      <w:marTop w:val="0"/>
      <w:marBottom w:val="0"/>
      <w:divBdr>
        <w:top w:val="none" w:sz="0" w:space="0" w:color="auto"/>
        <w:left w:val="none" w:sz="0" w:space="0" w:color="auto"/>
        <w:bottom w:val="none" w:sz="0" w:space="0" w:color="auto"/>
        <w:right w:val="none" w:sz="0" w:space="0" w:color="auto"/>
      </w:divBdr>
    </w:div>
    <w:div w:id="1738170754">
      <w:marLeft w:val="0"/>
      <w:marRight w:val="0"/>
      <w:marTop w:val="0"/>
      <w:marBottom w:val="0"/>
      <w:divBdr>
        <w:top w:val="none" w:sz="0" w:space="0" w:color="auto"/>
        <w:left w:val="none" w:sz="0" w:space="0" w:color="auto"/>
        <w:bottom w:val="none" w:sz="0" w:space="0" w:color="auto"/>
        <w:right w:val="none" w:sz="0" w:space="0" w:color="auto"/>
      </w:divBdr>
    </w:div>
    <w:div w:id="1738170756">
      <w:marLeft w:val="0"/>
      <w:marRight w:val="0"/>
      <w:marTop w:val="0"/>
      <w:marBottom w:val="0"/>
      <w:divBdr>
        <w:top w:val="none" w:sz="0" w:space="0" w:color="auto"/>
        <w:left w:val="none" w:sz="0" w:space="0" w:color="auto"/>
        <w:bottom w:val="none" w:sz="0" w:space="0" w:color="auto"/>
        <w:right w:val="none" w:sz="0" w:space="0" w:color="auto"/>
      </w:divBdr>
    </w:div>
    <w:div w:id="1738170757">
      <w:marLeft w:val="0"/>
      <w:marRight w:val="0"/>
      <w:marTop w:val="0"/>
      <w:marBottom w:val="0"/>
      <w:divBdr>
        <w:top w:val="none" w:sz="0" w:space="0" w:color="auto"/>
        <w:left w:val="none" w:sz="0" w:space="0" w:color="auto"/>
        <w:bottom w:val="none" w:sz="0" w:space="0" w:color="auto"/>
        <w:right w:val="none" w:sz="0" w:space="0" w:color="auto"/>
      </w:divBdr>
      <w:divsChild>
        <w:div w:id="1738168691">
          <w:marLeft w:val="200"/>
          <w:marRight w:val="200"/>
          <w:marTop w:val="200"/>
          <w:marBottom w:val="200"/>
          <w:divBdr>
            <w:top w:val="none" w:sz="0" w:space="0" w:color="auto"/>
            <w:left w:val="none" w:sz="0" w:space="0" w:color="auto"/>
            <w:bottom w:val="none" w:sz="0" w:space="0" w:color="auto"/>
            <w:right w:val="none" w:sz="0" w:space="0" w:color="auto"/>
          </w:divBdr>
        </w:div>
        <w:div w:id="1738170382">
          <w:marLeft w:val="200"/>
          <w:marRight w:val="200"/>
          <w:marTop w:val="200"/>
          <w:marBottom w:val="200"/>
          <w:divBdr>
            <w:top w:val="none" w:sz="0" w:space="0" w:color="auto"/>
            <w:left w:val="none" w:sz="0" w:space="0" w:color="auto"/>
            <w:bottom w:val="none" w:sz="0" w:space="0" w:color="auto"/>
            <w:right w:val="none" w:sz="0" w:space="0" w:color="auto"/>
          </w:divBdr>
        </w:div>
      </w:divsChild>
    </w:div>
    <w:div w:id="1738170761">
      <w:marLeft w:val="0"/>
      <w:marRight w:val="0"/>
      <w:marTop w:val="0"/>
      <w:marBottom w:val="0"/>
      <w:divBdr>
        <w:top w:val="none" w:sz="0" w:space="0" w:color="auto"/>
        <w:left w:val="none" w:sz="0" w:space="0" w:color="auto"/>
        <w:bottom w:val="none" w:sz="0" w:space="0" w:color="auto"/>
        <w:right w:val="none" w:sz="0" w:space="0" w:color="auto"/>
      </w:divBdr>
    </w:div>
    <w:div w:id="1738170762">
      <w:marLeft w:val="0"/>
      <w:marRight w:val="0"/>
      <w:marTop w:val="0"/>
      <w:marBottom w:val="0"/>
      <w:divBdr>
        <w:top w:val="none" w:sz="0" w:space="0" w:color="auto"/>
        <w:left w:val="none" w:sz="0" w:space="0" w:color="auto"/>
        <w:bottom w:val="none" w:sz="0" w:space="0" w:color="auto"/>
        <w:right w:val="none" w:sz="0" w:space="0" w:color="auto"/>
      </w:divBdr>
      <w:divsChild>
        <w:div w:id="1738169056">
          <w:marLeft w:val="0"/>
          <w:marRight w:val="0"/>
          <w:marTop w:val="0"/>
          <w:marBottom w:val="0"/>
          <w:divBdr>
            <w:top w:val="none" w:sz="0" w:space="0" w:color="auto"/>
            <w:left w:val="none" w:sz="0" w:space="0" w:color="auto"/>
            <w:bottom w:val="none" w:sz="0" w:space="0" w:color="auto"/>
            <w:right w:val="none" w:sz="0" w:space="0" w:color="auto"/>
          </w:divBdr>
          <w:divsChild>
            <w:div w:id="1738169564">
              <w:marLeft w:val="0"/>
              <w:marRight w:val="0"/>
              <w:marTop w:val="0"/>
              <w:marBottom w:val="0"/>
              <w:divBdr>
                <w:top w:val="none" w:sz="0" w:space="0" w:color="auto"/>
                <w:left w:val="none" w:sz="0" w:space="0" w:color="auto"/>
                <w:bottom w:val="none" w:sz="0" w:space="0" w:color="auto"/>
                <w:right w:val="none" w:sz="0" w:space="0" w:color="auto"/>
              </w:divBdr>
              <w:divsChild>
                <w:div w:id="1738168615">
                  <w:marLeft w:val="0"/>
                  <w:marRight w:val="0"/>
                  <w:marTop w:val="0"/>
                  <w:marBottom w:val="0"/>
                  <w:divBdr>
                    <w:top w:val="none" w:sz="0" w:space="0" w:color="auto"/>
                    <w:left w:val="none" w:sz="0" w:space="0" w:color="auto"/>
                    <w:bottom w:val="none" w:sz="0" w:space="0" w:color="auto"/>
                    <w:right w:val="none" w:sz="0" w:space="0" w:color="auto"/>
                  </w:divBdr>
                  <w:divsChild>
                    <w:div w:id="1738169804">
                      <w:marLeft w:val="0"/>
                      <w:marRight w:val="0"/>
                      <w:marTop w:val="0"/>
                      <w:marBottom w:val="0"/>
                      <w:divBdr>
                        <w:top w:val="none" w:sz="0" w:space="0" w:color="auto"/>
                        <w:left w:val="none" w:sz="0" w:space="0" w:color="auto"/>
                        <w:bottom w:val="none" w:sz="0" w:space="0" w:color="auto"/>
                        <w:right w:val="none" w:sz="0" w:space="0" w:color="auto"/>
                      </w:divBdr>
                      <w:divsChild>
                        <w:div w:id="1738170697">
                          <w:marLeft w:val="0"/>
                          <w:marRight w:val="0"/>
                          <w:marTop w:val="0"/>
                          <w:marBottom w:val="0"/>
                          <w:divBdr>
                            <w:top w:val="none" w:sz="0" w:space="0" w:color="auto"/>
                            <w:left w:val="none" w:sz="0" w:space="0" w:color="auto"/>
                            <w:bottom w:val="none" w:sz="0" w:space="0" w:color="auto"/>
                            <w:right w:val="none" w:sz="0" w:space="0" w:color="auto"/>
                          </w:divBdr>
                          <w:divsChild>
                            <w:div w:id="1738169686">
                              <w:marLeft w:val="0"/>
                              <w:marRight w:val="0"/>
                              <w:marTop w:val="0"/>
                              <w:marBottom w:val="0"/>
                              <w:divBdr>
                                <w:top w:val="none" w:sz="0" w:space="0" w:color="auto"/>
                                <w:left w:val="none" w:sz="0" w:space="0" w:color="auto"/>
                                <w:bottom w:val="none" w:sz="0" w:space="0" w:color="auto"/>
                                <w:right w:val="none" w:sz="0" w:space="0" w:color="auto"/>
                              </w:divBdr>
                              <w:divsChild>
                                <w:div w:id="1738168496">
                                  <w:marLeft w:val="0"/>
                                  <w:marRight w:val="0"/>
                                  <w:marTop w:val="0"/>
                                  <w:marBottom w:val="0"/>
                                  <w:divBdr>
                                    <w:top w:val="none" w:sz="0" w:space="0" w:color="auto"/>
                                    <w:left w:val="none" w:sz="0" w:space="0" w:color="auto"/>
                                    <w:bottom w:val="none" w:sz="0" w:space="0" w:color="auto"/>
                                    <w:right w:val="none" w:sz="0" w:space="0" w:color="auto"/>
                                  </w:divBdr>
                                  <w:divsChild>
                                    <w:div w:id="173816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170763">
      <w:marLeft w:val="0"/>
      <w:marRight w:val="0"/>
      <w:marTop w:val="0"/>
      <w:marBottom w:val="0"/>
      <w:divBdr>
        <w:top w:val="none" w:sz="0" w:space="0" w:color="auto"/>
        <w:left w:val="none" w:sz="0" w:space="0" w:color="auto"/>
        <w:bottom w:val="none" w:sz="0" w:space="0" w:color="auto"/>
        <w:right w:val="none" w:sz="0" w:space="0" w:color="auto"/>
      </w:divBdr>
    </w:div>
    <w:div w:id="1738170765">
      <w:marLeft w:val="0"/>
      <w:marRight w:val="0"/>
      <w:marTop w:val="0"/>
      <w:marBottom w:val="0"/>
      <w:divBdr>
        <w:top w:val="none" w:sz="0" w:space="0" w:color="auto"/>
        <w:left w:val="none" w:sz="0" w:space="0" w:color="auto"/>
        <w:bottom w:val="none" w:sz="0" w:space="0" w:color="auto"/>
        <w:right w:val="none" w:sz="0" w:space="0" w:color="auto"/>
      </w:divBdr>
      <w:divsChild>
        <w:div w:id="1738168807">
          <w:marLeft w:val="0"/>
          <w:marRight w:val="0"/>
          <w:marTop w:val="0"/>
          <w:marBottom w:val="0"/>
          <w:divBdr>
            <w:top w:val="none" w:sz="0" w:space="0" w:color="auto"/>
            <w:left w:val="none" w:sz="0" w:space="0" w:color="auto"/>
            <w:bottom w:val="none" w:sz="0" w:space="0" w:color="auto"/>
            <w:right w:val="none" w:sz="0" w:space="0" w:color="auto"/>
          </w:divBdr>
          <w:divsChild>
            <w:div w:id="1738168935">
              <w:marLeft w:val="0"/>
              <w:marRight w:val="0"/>
              <w:marTop w:val="0"/>
              <w:marBottom w:val="0"/>
              <w:divBdr>
                <w:top w:val="none" w:sz="0" w:space="0" w:color="auto"/>
                <w:left w:val="none" w:sz="0" w:space="0" w:color="auto"/>
                <w:bottom w:val="none" w:sz="0" w:space="0" w:color="auto"/>
                <w:right w:val="none" w:sz="0" w:space="0" w:color="auto"/>
              </w:divBdr>
              <w:divsChild>
                <w:div w:id="17381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983">
          <w:marLeft w:val="0"/>
          <w:marRight w:val="0"/>
          <w:marTop w:val="0"/>
          <w:marBottom w:val="0"/>
          <w:divBdr>
            <w:top w:val="none" w:sz="0" w:space="0" w:color="auto"/>
            <w:left w:val="none" w:sz="0" w:space="0" w:color="auto"/>
            <w:bottom w:val="none" w:sz="0" w:space="0" w:color="auto"/>
            <w:right w:val="none" w:sz="0" w:space="0" w:color="auto"/>
          </w:divBdr>
        </w:div>
      </w:divsChild>
    </w:div>
    <w:div w:id="1738170766">
      <w:marLeft w:val="0"/>
      <w:marRight w:val="0"/>
      <w:marTop w:val="0"/>
      <w:marBottom w:val="0"/>
      <w:divBdr>
        <w:top w:val="none" w:sz="0" w:space="0" w:color="auto"/>
        <w:left w:val="none" w:sz="0" w:space="0" w:color="auto"/>
        <w:bottom w:val="none" w:sz="0" w:space="0" w:color="auto"/>
        <w:right w:val="none" w:sz="0" w:space="0" w:color="auto"/>
      </w:divBdr>
    </w:div>
    <w:div w:id="1738170769">
      <w:marLeft w:val="0"/>
      <w:marRight w:val="0"/>
      <w:marTop w:val="0"/>
      <w:marBottom w:val="0"/>
      <w:divBdr>
        <w:top w:val="none" w:sz="0" w:space="0" w:color="auto"/>
        <w:left w:val="none" w:sz="0" w:space="0" w:color="auto"/>
        <w:bottom w:val="none" w:sz="0" w:space="0" w:color="auto"/>
        <w:right w:val="none" w:sz="0" w:space="0" w:color="auto"/>
      </w:divBdr>
      <w:divsChild>
        <w:div w:id="1738168947">
          <w:marLeft w:val="0"/>
          <w:marRight w:val="0"/>
          <w:marTop w:val="0"/>
          <w:marBottom w:val="0"/>
          <w:divBdr>
            <w:top w:val="none" w:sz="0" w:space="0" w:color="auto"/>
            <w:left w:val="none" w:sz="0" w:space="0" w:color="auto"/>
            <w:bottom w:val="none" w:sz="0" w:space="0" w:color="auto"/>
            <w:right w:val="none" w:sz="0" w:space="0" w:color="auto"/>
          </w:divBdr>
          <w:divsChild>
            <w:div w:id="1738170895">
              <w:marLeft w:val="0"/>
              <w:marRight w:val="0"/>
              <w:marTop w:val="0"/>
              <w:marBottom w:val="0"/>
              <w:divBdr>
                <w:top w:val="none" w:sz="0" w:space="0" w:color="auto"/>
                <w:left w:val="none" w:sz="0" w:space="0" w:color="auto"/>
                <w:bottom w:val="none" w:sz="0" w:space="0" w:color="auto"/>
                <w:right w:val="none" w:sz="0" w:space="0" w:color="auto"/>
              </w:divBdr>
            </w:div>
          </w:divsChild>
        </w:div>
        <w:div w:id="1738169829">
          <w:marLeft w:val="0"/>
          <w:marRight w:val="0"/>
          <w:marTop w:val="0"/>
          <w:marBottom w:val="0"/>
          <w:divBdr>
            <w:top w:val="dotted" w:sz="2" w:space="6" w:color="FFFFFF"/>
            <w:left w:val="dotted" w:sz="4" w:space="17" w:color="FFFFFF"/>
            <w:bottom w:val="dotted" w:sz="4" w:space="1" w:color="FFFFFF"/>
            <w:right w:val="dotted" w:sz="4" w:space="8" w:color="FFFFFF"/>
          </w:divBdr>
          <w:divsChild>
            <w:div w:id="1738168571">
              <w:marLeft w:val="0"/>
              <w:marRight w:val="0"/>
              <w:marTop w:val="0"/>
              <w:marBottom w:val="0"/>
              <w:divBdr>
                <w:top w:val="none" w:sz="0" w:space="0" w:color="auto"/>
                <w:left w:val="none" w:sz="0" w:space="0" w:color="auto"/>
                <w:bottom w:val="none" w:sz="0" w:space="0" w:color="auto"/>
                <w:right w:val="none" w:sz="0" w:space="0" w:color="auto"/>
              </w:divBdr>
            </w:div>
            <w:div w:id="1738168637">
              <w:marLeft w:val="0"/>
              <w:marRight w:val="0"/>
              <w:marTop w:val="0"/>
              <w:marBottom w:val="0"/>
              <w:divBdr>
                <w:top w:val="none" w:sz="0" w:space="0" w:color="auto"/>
                <w:left w:val="none" w:sz="0" w:space="0" w:color="auto"/>
                <w:bottom w:val="none" w:sz="0" w:space="0" w:color="auto"/>
                <w:right w:val="none" w:sz="0" w:space="0" w:color="auto"/>
              </w:divBdr>
            </w:div>
            <w:div w:id="1738168650">
              <w:marLeft w:val="0"/>
              <w:marRight w:val="0"/>
              <w:marTop w:val="0"/>
              <w:marBottom w:val="0"/>
              <w:divBdr>
                <w:top w:val="none" w:sz="0" w:space="0" w:color="auto"/>
                <w:left w:val="none" w:sz="0" w:space="0" w:color="auto"/>
                <w:bottom w:val="none" w:sz="0" w:space="0" w:color="auto"/>
                <w:right w:val="none" w:sz="0" w:space="0" w:color="auto"/>
              </w:divBdr>
            </w:div>
            <w:div w:id="1738168719">
              <w:marLeft w:val="0"/>
              <w:marRight w:val="0"/>
              <w:marTop w:val="0"/>
              <w:marBottom w:val="0"/>
              <w:divBdr>
                <w:top w:val="none" w:sz="0" w:space="0" w:color="auto"/>
                <w:left w:val="none" w:sz="0" w:space="0" w:color="auto"/>
                <w:bottom w:val="none" w:sz="0" w:space="0" w:color="auto"/>
                <w:right w:val="none" w:sz="0" w:space="0" w:color="auto"/>
              </w:divBdr>
            </w:div>
            <w:div w:id="1738168731">
              <w:marLeft w:val="0"/>
              <w:marRight w:val="0"/>
              <w:marTop w:val="0"/>
              <w:marBottom w:val="0"/>
              <w:divBdr>
                <w:top w:val="none" w:sz="0" w:space="0" w:color="auto"/>
                <w:left w:val="none" w:sz="0" w:space="0" w:color="auto"/>
                <w:bottom w:val="none" w:sz="0" w:space="0" w:color="auto"/>
                <w:right w:val="none" w:sz="0" w:space="0" w:color="auto"/>
              </w:divBdr>
            </w:div>
            <w:div w:id="1738168782">
              <w:marLeft w:val="0"/>
              <w:marRight w:val="0"/>
              <w:marTop w:val="0"/>
              <w:marBottom w:val="0"/>
              <w:divBdr>
                <w:top w:val="none" w:sz="0" w:space="0" w:color="auto"/>
                <w:left w:val="none" w:sz="0" w:space="0" w:color="auto"/>
                <w:bottom w:val="none" w:sz="0" w:space="0" w:color="auto"/>
                <w:right w:val="none" w:sz="0" w:space="0" w:color="auto"/>
              </w:divBdr>
            </w:div>
            <w:div w:id="1738168930">
              <w:marLeft w:val="0"/>
              <w:marRight w:val="0"/>
              <w:marTop w:val="0"/>
              <w:marBottom w:val="0"/>
              <w:divBdr>
                <w:top w:val="none" w:sz="0" w:space="0" w:color="auto"/>
                <w:left w:val="none" w:sz="0" w:space="0" w:color="auto"/>
                <w:bottom w:val="none" w:sz="0" w:space="0" w:color="auto"/>
                <w:right w:val="none" w:sz="0" w:space="0" w:color="auto"/>
              </w:divBdr>
            </w:div>
            <w:div w:id="1738168932">
              <w:marLeft w:val="0"/>
              <w:marRight w:val="0"/>
              <w:marTop w:val="0"/>
              <w:marBottom w:val="0"/>
              <w:divBdr>
                <w:top w:val="none" w:sz="0" w:space="0" w:color="auto"/>
                <w:left w:val="none" w:sz="0" w:space="0" w:color="auto"/>
                <w:bottom w:val="none" w:sz="0" w:space="0" w:color="auto"/>
                <w:right w:val="none" w:sz="0" w:space="0" w:color="auto"/>
              </w:divBdr>
            </w:div>
            <w:div w:id="1738168948">
              <w:marLeft w:val="0"/>
              <w:marRight w:val="0"/>
              <w:marTop w:val="0"/>
              <w:marBottom w:val="0"/>
              <w:divBdr>
                <w:top w:val="none" w:sz="0" w:space="0" w:color="auto"/>
                <w:left w:val="none" w:sz="0" w:space="0" w:color="auto"/>
                <w:bottom w:val="none" w:sz="0" w:space="0" w:color="auto"/>
                <w:right w:val="none" w:sz="0" w:space="0" w:color="auto"/>
              </w:divBdr>
            </w:div>
            <w:div w:id="1738168968">
              <w:marLeft w:val="0"/>
              <w:marRight w:val="0"/>
              <w:marTop w:val="0"/>
              <w:marBottom w:val="0"/>
              <w:divBdr>
                <w:top w:val="none" w:sz="0" w:space="0" w:color="auto"/>
                <w:left w:val="none" w:sz="0" w:space="0" w:color="auto"/>
                <w:bottom w:val="none" w:sz="0" w:space="0" w:color="auto"/>
                <w:right w:val="none" w:sz="0" w:space="0" w:color="auto"/>
              </w:divBdr>
            </w:div>
            <w:div w:id="1738169118">
              <w:marLeft w:val="0"/>
              <w:marRight w:val="0"/>
              <w:marTop w:val="0"/>
              <w:marBottom w:val="0"/>
              <w:divBdr>
                <w:top w:val="none" w:sz="0" w:space="0" w:color="auto"/>
                <w:left w:val="none" w:sz="0" w:space="0" w:color="auto"/>
                <w:bottom w:val="none" w:sz="0" w:space="0" w:color="auto"/>
                <w:right w:val="none" w:sz="0" w:space="0" w:color="auto"/>
              </w:divBdr>
            </w:div>
            <w:div w:id="1738169152">
              <w:marLeft w:val="0"/>
              <w:marRight w:val="0"/>
              <w:marTop w:val="0"/>
              <w:marBottom w:val="0"/>
              <w:divBdr>
                <w:top w:val="none" w:sz="0" w:space="0" w:color="auto"/>
                <w:left w:val="none" w:sz="0" w:space="0" w:color="auto"/>
                <w:bottom w:val="none" w:sz="0" w:space="0" w:color="auto"/>
                <w:right w:val="none" w:sz="0" w:space="0" w:color="auto"/>
              </w:divBdr>
            </w:div>
            <w:div w:id="1738169251">
              <w:marLeft w:val="0"/>
              <w:marRight w:val="0"/>
              <w:marTop w:val="0"/>
              <w:marBottom w:val="0"/>
              <w:divBdr>
                <w:top w:val="none" w:sz="0" w:space="0" w:color="auto"/>
                <w:left w:val="none" w:sz="0" w:space="0" w:color="auto"/>
                <w:bottom w:val="none" w:sz="0" w:space="0" w:color="auto"/>
                <w:right w:val="none" w:sz="0" w:space="0" w:color="auto"/>
              </w:divBdr>
            </w:div>
            <w:div w:id="1738169375">
              <w:marLeft w:val="0"/>
              <w:marRight w:val="0"/>
              <w:marTop w:val="0"/>
              <w:marBottom w:val="0"/>
              <w:divBdr>
                <w:top w:val="none" w:sz="0" w:space="0" w:color="auto"/>
                <w:left w:val="none" w:sz="0" w:space="0" w:color="auto"/>
                <w:bottom w:val="none" w:sz="0" w:space="0" w:color="auto"/>
                <w:right w:val="none" w:sz="0" w:space="0" w:color="auto"/>
              </w:divBdr>
            </w:div>
            <w:div w:id="1738169463">
              <w:marLeft w:val="0"/>
              <w:marRight w:val="0"/>
              <w:marTop w:val="0"/>
              <w:marBottom w:val="0"/>
              <w:divBdr>
                <w:top w:val="none" w:sz="0" w:space="0" w:color="auto"/>
                <w:left w:val="none" w:sz="0" w:space="0" w:color="auto"/>
                <w:bottom w:val="none" w:sz="0" w:space="0" w:color="auto"/>
                <w:right w:val="none" w:sz="0" w:space="0" w:color="auto"/>
              </w:divBdr>
            </w:div>
            <w:div w:id="1738169527">
              <w:marLeft w:val="0"/>
              <w:marRight w:val="0"/>
              <w:marTop w:val="0"/>
              <w:marBottom w:val="0"/>
              <w:divBdr>
                <w:top w:val="none" w:sz="0" w:space="0" w:color="auto"/>
                <w:left w:val="none" w:sz="0" w:space="0" w:color="auto"/>
                <w:bottom w:val="none" w:sz="0" w:space="0" w:color="auto"/>
                <w:right w:val="none" w:sz="0" w:space="0" w:color="auto"/>
              </w:divBdr>
            </w:div>
            <w:div w:id="1738169593">
              <w:marLeft w:val="0"/>
              <w:marRight w:val="0"/>
              <w:marTop w:val="0"/>
              <w:marBottom w:val="0"/>
              <w:divBdr>
                <w:top w:val="none" w:sz="0" w:space="0" w:color="auto"/>
                <w:left w:val="none" w:sz="0" w:space="0" w:color="auto"/>
                <w:bottom w:val="none" w:sz="0" w:space="0" w:color="auto"/>
                <w:right w:val="none" w:sz="0" w:space="0" w:color="auto"/>
              </w:divBdr>
            </w:div>
            <w:div w:id="1738169608">
              <w:marLeft w:val="0"/>
              <w:marRight w:val="0"/>
              <w:marTop w:val="0"/>
              <w:marBottom w:val="0"/>
              <w:divBdr>
                <w:top w:val="none" w:sz="0" w:space="0" w:color="auto"/>
                <w:left w:val="none" w:sz="0" w:space="0" w:color="auto"/>
                <w:bottom w:val="none" w:sz="0" w:space="0" w:color="auto"/>
                <w:right w:val="none" w:sz="0" w:space="0" w:color="auto"/>
              </w:divBdr>
            </w:div>
            <w:div w:id="1738169727">
              <w:marLeft w:val="0"/>
              <w:marRight w:val="0"/>
              <w:marTop w:val="0"/>
              <w:marBottom w:val="0"/>
              <w:divBdr>
                <w:top w:val="none" w:sz="0" w:space="0" w:color="auto"/>
                <w:left w:val="none" w:sz="0" w:space="0" w:color="auto"/>
                <w:bottom w:val="none" w:sz="0" w:space="0" w:color="auto"/>
                <w:right w:val="none" w:sz="0" w:space="0" w:color="auto"/>
              </w:divBdr>
            </w:div>
            <w:div w:id="1738169769">
              <w:marLeft w:val="0"/>
              <w:marRight w:val="0"/>
              <w:marTop w:val="0"/>
              <w:marBottom w:val="0"/>
              <w:divBdr>
                <w:top w:val="none" w:sz="0" w:space="0" w:color="auto"/>
                <w:left w:val="none" w:sz="0" w:space="0" w:color="auto"/>
                <w:bottom w:val="none" w:sz="0" w:space="0" w:color="auto"/>
                <w:right w:val="none" w:sz="0" w:space="0" w:color="auto"/>
              </w:divBdr>
            </w:div>
            <w:div w:id="1738169924">
              <w:marLeft w:val="0"/>
              <w:marRight w:val="0"/>
              <w:marTop w:val="0"/>
              <w:marBottom w:val="0"/>
              <w:divBdr>
                <w:top w:val="none" w:sz="0" w:space="0" w:color="auto"/>
                <w:left w:val="none" w:sz="0" w:space="0" w:color="auto"/>
                <w:bottom w:val="none" w:sz="0" w:space="0" w:color="auto"/>
                <w:right w:val="none" w:sz="0" w:space="0" w:color="auto"/>
              </w:divBdr>
            </w:div>
            <w:div w:id="1738169967">
              <w:marLeft w:val="0"/>
              <w:marRight w:val="0"/>
              <w:marTop w:val="0"/>
              <w:marBottom w:val="0"/>
              <w:divBdr>
                <w:top w:val="none" w:sz="0" w:space="0" w:color="auto"/>
                <w:left w:val="none" w:sz="0" w:space="0" w:color="auto"/>
                <w:bottom w:val="none" w:sz="0" w:space="0" w:color="auto"/>
                <w:right w:val="none" w:sz="0" w:space="0" w:color="auto"/>
              </w:divBdr>
            </w:div>
            <w:div w:id="1738169998">
              <w:marLeft w:val="0"/>
              <w:marRight w:val="0"/>
              <w:marTop w:val="0"/>
              <w:marBottom w:val="0"/>
              <w:divBdr>
                <w:top w:val="none" w:sz="0" w:space="0" w:color="auto"/>
                <w:left w:val="none" w:sz="0" w:space="0" w:color="auto"/>
                <w:bottom w:val="none" w:sz="0" w:space="0" w:color="auto"/>
                <w:right w:val="none" w:sz="0" w:space="0" w:color="auto"/>
              </w:divBdr>
            </w:div>
            <w:div w:id="1738170095">
              <w:marLeft w:val="0"/>
              <w:marRight w:val="0"/>
              <w:marTop w:val="0"/>
              <w:marBottom w:val="0"/>
              <w:divBdr>
                <w:top w:val="none" w:sz="0" w:space="0" w:color="auto"/>
                <w:left w:val="none" w:sz="0" w:space="0" w:color="auto"/>
                <w:bottom w:val="none" w:sz="0" w:space="0" w:color="auto"/>
                <w:right w:val="none" w:sz="0" w:space="0" w:color="auto"/>
              </w:divBdr>
            </w:div>
            <w:div w:id="1738170098">
              <w:marLeft w:val="0"/>
              <w:marRight w:val="0"/>
              <w:marTop w:val="0"/>
              <w:marBottom w:val="0"/>
              <w:divBdr>
                <w:top w:val="none" w:sz="0" w:space="0" w:color="auto"/>
                <w:left w:val="none" w:sz="0" w:space="0" w:color="auto"/>
                <w:bottom w:val="none" w:sz="0" w:space="0" w:color="auto"/>
                <w:right w:val="none" w:sz="0" w:space="0" w:color="auto"/>
              </w:divBdr>
            </w:div>
            <w:div w:id="1738170154">
              <w:marLeft w:val="0"/>
              <w:marRight w:val="0"/>
              <w:marTop w:val="0"/>
              <w:marBottom w:val="0"/>
              <w:divBdr>
                <w:top w:val="none" w:sz="0" w:space="0" w:color="auto"/>
                <w:left w:val="none" w:sz="0" w:space="0" w:color="auto"/>
                <w:bottom w:val="none" w:sz="0" w:space="0" w:color="auto"/>
                <w:right w:val="none" w:sz="0" w:space="0" w:color="auto"/>
              </w:divBdr>
            </w:div>
            <w:div w:id="1738170184">
              <w:marLeft w:val="0"/>
              <w:marRight w:val="0"/>
              <w:marTop w:val="0"/>
              <w:marBottom w:val="0"/>
              <w:divBdr>
                <w:top w:val="none" w:sz="0" w:space="0" w:color="auto"/>
                <w:left w:val="none" w:sz="0" w:space="0" w:color="auto"/>
                <w:bottom w:val="none" w:sz="0" w:space="0" w:color="auto"/>
                <w:right w:val="none" w:sz="0" w:space="0" w:color="auto"/>
              </w:divBdr>
            </w:div>
            <w:div w:id="1738170268">
              <w:marLeft w:val="0"/>
              <w:marRight w:val="0"/>
              <w:marTop w:val="0"/>
              <w:marBottom w:val="0"/>
              <w:divBdr>
                <w:top w:val="none" w:sz="0" w:space="0" w:color="auto"/>
                <w:left w:val="none" w:sz="0" w:space="0" w:color="auto"/>
                <w:bottom w:val="none" w:sz="0" w:space="0" w:color="auto"/>
                <w:right w:val="none" w:sz="0" w:space="0" w:color="auto"/>
              </w:divBdr>
            </w:div>
            <w:div w:id="1738170295">
              <w:marLeft w:val="0"/>
              <w:marRight w:val="0"/>
              <w:marTop w:val="0"/>
              <w:marBottom w:val="0"/>
              <w:divBdr>
                <w:top w:val="none" w:sz="0" w:space="0" w:color="auto"/>
                <w:left w:val="none" w:sz="0" w:space="0" w:color="auto"/>
                <w:bottom w:val="none" w:sz="0" w:space="0" w:color="auto"/>
                <w:right w:val="none" w:sz="0" w:space="0" w:color="auto"/>
              </w:divBdr>
            </w:div>
            <w:div w:id="1738170334">
              <w:marLeft w:val="0"/>
              <w:marRight w:val="0"/>
              <w:marTop w:val="0"/>
              <w:marBottom w:val="0"/>
              <w:divBdr>
                <w:top w:val="none" w:sz="0" w:space="0" w:color="auto"/>
                <w:left w:val="none" w:sz="0" w:space="0" w:color="auto"/>
                <w:bottom w:val="none" w:sz="0" w:space="0" w:color="auto"/>
                <w:right w:val="none" w:sz="0" w:space="0" w:color="auto"/>
              </w:divBdr>
            </w:div>
            <w:div w:id="1738170403">
              <w:marLeft w:val="0"/>
              <w:marRight w:val="0"/>
              <w:marTop w:val="0"/>
              <w:marBottom w:val="0"/>
              <w:divBdr>
                <w:top w:val="none" w:sz="0" w:space="0" w:color="auto"/>
                <w:left w:val="none" w:sz="0" w:space="0" w:color="auto"/>
                <w:bottom w:val="none" w:sz="0" w:space="0" w:color="auto"/>
                <w:right w:val="none" w:sz="0" w:space="0" w:color="auto"/>
              </w:divBdr>
            </w:div>
            <w:div w:id="1738170434">
              <w:marLeft w:val="0"/>
              <w:marRight w:val="0"/>
              <w:marTop w:val="0"/>
              <w:marBottom w:val="0"/>
              <w:divBdr>
                <w:top w:val="none" w:sz="0" w:space="0" w:color="auto"/>
                <w:left w:val="none" w:sz="0" w:space="0" w:color="auto"/>
                <w:bottom w:val="none" w:sz="0" w:space="0" w:color="auto"/>
                <w:right w:val="none" w:sz="0" w:space="0" w:color="auto"/>
              </w:divBdr>
            </w:div>
            <w:div w:id="1738170448">
              <w:marLeft w:val="0"/>
              <w:marRight w:val="0"/>
              <w:marTop w:val="0"/>
              <w:marBottom w:val="0"/>
              <w:divBdr>
                <w:top w:val="none" w:sz="0" w:space="0" w:color="auto"/>
                <w:left w:val="none" w:sz="0" w:space="0" w:color="auto"/>
                <w:bottom w:val="none" w:sz="0" w:space="0" w:color="auto"/>
                <w:right w:val="none" w:sz="0" w:space="0" w:color="auto"/>
              </w:divBdr>
            </w:div>
            <w:div w:id="1738170560">
              <w:marLeft w:val="0"/>
              <w:marRight w:val="0"/>
              <w:marTop w:val="0"/>
              <w:marBottom w:val="0"/>
              <w:divBdr>
                <w:top w:val="none" w:sz="0" w:space="0" w:color="auto"/>
                <w:left w:val="none" w:sz="0" w:space="0" w:color="auto"/>
                <w:bottom w:val="none" w:sz="0" w:space="0" w:color="auto"/>
                <w:right w:val="none" w:sz="0" w:space="0" w:color="auto"/>
              </w:divBdr>
            </w:div>
            <w:div w:id="1738170595">
              <w:marLeft w:val="0"/>
              <w:marRight w:val="0"/>
              <w:marTop w:val="0"/>
              <w:marBottom w:val="0"/>
              <w:divBdr>
                <w:top w:val="none" w:sz="0" w:space="0" w:color="auto"/>
                <w:left w:val="none" w:sz="0" w:space="0" w:color="auto"/>
                <w:bottom w:val="none" w:sz="0" w:space="0" w:color="auto"/>
                <w:right w:val="none" w:sz="0" w:space="0" w:color="auto"/>
              </w:divBdr>
            </w:div>
            <w:div w:id="1738170714">
              <w:marLeft w:val="0"/>
              <w:marRight w:val="0"/>
              <w:marTop w:val="0"/>
              <w:marBottom w:val="0"/>
              <w:divBdr>
                <w:top w:val="none" w:sz="0" w:space="0" w:color="auto"/>
                <w:left w:val="none" w:sz="0" w:space="0" w:color="auto"/>
                <w:bottom w:val="none" w:sz="0" w:space="0" w:color="auto"/>
                <w:right w:val="none" w:sz="0" w:space="0" w:color="auto"/>
              </w:divBdr>
            </w:div>
            <w:div w:id="1738170806">
              <w:marLeft w:val="0"/>
              <w:marRight w:val="0"/>
              <w:marTop w:val="0"/>
              <w:marBottom w:val="0"/>
              <w:divBdr>
                <w:top w:val="none" w:sz="0" w:space="0" w:color="auto"/>
                <w:left w:val="none" w:sz="0" w:space="0" w:color="auto"/>
                <w:bottom w:val="none" w:sz="0" w:space="0" w:color="auto"/>
                <w:right w:val="none" w:sz="0" w:space="0" w:color="auto"/>
              </w:divBdr>
            </w:div>
            <w:div w:id="1738170840">
              <w:marLeft w:val="0"/>
              <w:marRight w:val="0"/>
              <w:marTop w:val="0"/>
              <w:marBottom w:val="0"/>
              <w:divBdr>
                <w:top w:val="none" w:sz="0" w:space="0" w:color="auto"/>
                <w:left w:val="none" w:sz="0" w:space="0" w:color="auto"/>
                <w:bottom w:val="none" w:sz="0" w:space="0" w:color="auto"/>
                <w:right w:val="none" w:sz="0" w:space="0" w:color="auto"/>
              </w:divBdr>
            </w:div>
            <w:div w:id="1738170950">
              <w:marLeft w:val="0"/>
              <w:marRight w:val="0"/>
              <w:marTop w:val="0"/>
              <w:marBottom w:val="0"/>
              <w:divBdr>
                <w:top w:val="none" w:sz="0" w:space="0" w:color="auto"/>
                <w:left w:val="none" w:sz="0" w:space="0" w:color="auto"/>
                <w:bottom w:val="none" w:sz="0" w:space="0" w:color="auto"/>
                <w:right w:val="none" w:sz="0" w:space="0" w:color="auto"/>
              </w:divBdr>
            </w:div>
            <w:div w:id="1738170960">
              <w:marLeft w:val="0"/>
              <w:marRight w:val="0"/>
              <w:marTop w:val="0"/>
              <w:marBottom w:val="0"/>
              <w:divBdr>
                <w:top w:val="none" w:sz="0" w:space="0" w:color="auto"/>
                <w:left w:val="none" w:sz="0" w:space="0" w:color="auto"/>
                <w:bottom w:val="none" w:sz="0" w:space="0" w:color="auto"/>
                <w:right w:val="none" w:sz="0" w:space="0" w:color="auto"/>
              </w:divBdr>
            </w:div>
            <w:div w:id="1738171216">
              <w:marLeft w:val="0"/>
              <w:marRight w:val="0"/>
              <w:marTop w:val="0"/>
              <w:marBottom w:val="0"/>
              <w:divBdr>
                <w:top w:val="none" w:sz="0" w:space="0" w:color="auto"/>
                <w:left w:val="none" w:sz="0" w:space="0" w:color="auto"/>
                <w:bottom w:val="none" w:sz="0" w:space="0" w:color="auto"/>
                <w:right w:val="none" w:sz="0" w:space="0" w:color="auto"/>
              </w:divBdr>
            </w:div>
            <w:div w:id="1738171222">
              <w:marLeft w:val="0"/>
              <w:marRight w:val="0"/>
              <w:marTop w:val="0"/>
              <w:marBottom w:val="0"/>
              <w:divBdr>
                <w:top w:val="none" w:sz="0" w:space="0" w:color="auto"/>
                <w:left w:val="none" w:sz="0" w:space="0" w:color="auto"/>
                <w:bottom w:val="none" w:sz="0" w:space="0" w:color="auto"/>
                <w:right w:val="none" w:sz="0" w:space="0" w:color="auto"/>
              </w:divBdr>
            </w:div>
            <w:div w:id="1738171353">
              <w:marLeft w:val="0"/>
              <w:marRight w:val="0"/>
              <w:marTop w:val="0"/>
              <w:marBottom w:val="0"/>
              <w:divBdr>
                <w:top w:val="none" w:sz="0" w:space="0" w:color="auto"/>
                <w:left w:val="none" w:sz="0" w:space="0" w:color="auto"/>
                <w:bottom w:val="none" w:sz="0" w:space="0" w:color="auto"/>
                <w:right w:val="none" w:sz="0" w:space="0" w:color="auto"/>
              </w:divBdr>
            </w:div>
            <w:div w:id="1738171357">
              <w:marLeft w:val="0"/>
              <w:marRight w:val="0"/>
              <w:marTop w:val="0"/>
              <w:marBottom w:val="0"/>
              <w:divBdr>
                <w:top w:val="none" w:sz="0" w:space="0" w:color="auto"/>
                <w:left w:val="none" w:sz="0" w:space="0" w:color="auto"/>
                <w:bottom w:val="none" w:sz="0" w:space="0" w:color="auto"/>
                <w:right w:val="none" w:sz="0" w:space="0" w:color="auto"/>
              </w:divBdr>
            </w:div>
          </w:divsChild>
        </w:div>
        <w:div w:id="1738170484">
          <w:marLeft w:val="0"/>
          <w:marRight w:val="0"/>
          <w:marTop w:val="0"/>
          <w:marBottom w:val="0"/>
          <w:divBdr>
            <w:top w:val="none" w:sz="0" w:space="0" w:color="auto"/>
            <w:left w:val="none" w:sz="0" w:space="0" w:color="auto"/>
            <w:bottom w:val="none" w:sz="0" w:space="0" w:color="auto"/>
            <w:right w:val="none" w:sz="0" w:space="0" w:color="auto"/>
          </w:divBdr>
          <w:divsChild>
            <w:div w:id="1738168522">
              <w:marLeft w:val="0"/>
              <w:marRight w:val="0"/>
              <w:marTop w:val="0"/>
              <w:marBottom w:val="0"/>
              <w:divBdr>
                <w:top w:val="none" w:sz="0" w:space="0" w:color="auto"/>
                <w:left w:val="none" w:sz="0" w:space="0" w:color="auto"/>
                <w:bottom w:val="none" w:sz="0" w:space="0" w:color="auto"/>
                <w:right w:val="none" w:sz="0" w:space="0" w:color="auto"/>
              </w:divBdr>
            </w:div>
            <w:div w:id="1738168808">
              <w:marLeft w:val="0"/>
              <w:marRight w:val="0"/>
              <w:marTop w:val="0"/>
              <w:marBottom w:val="0"/>
              <w:divBdr>
                <w:top w:val="none" w:sz="0" w:space="0" w:color="auto"/>
                <w:left w:val="none" w:sz="0" w:space="0" w:color="auto"/>
                <w:bottom w:val="none" w:sz="0" w:space="0" w:color="auto"/>
                <w:right w:val="none" w:sz="0" w:space="0" w:color="auto"/>
              </w:divBdr>
            </w:div>
            <w:div w:id="1738169003">
              <w:marLeft w:val="0"/>
              <w:marRight w:val="0"/>
              <w:marTop w:val="0"/>
              <w:marBottom w:val="0"/>
              <w:divBdr>
                <w:top w:val="none" w:sz="0" w:space="0" w:color="auto"/>
                <w:left w:val="none" w:sz="0" w:space="0" w:color="auto"/>
                <w:bottom w:val="none" w:sz="0" w:space="0" w:color="auto"/>
                <w:right w:val="none" w:sz="0" w:space="0" w:color="auto"/>
              </w:divBdr>
            </w:div>
            <w:div w:id="1738169138">
              <w:marLeft w:val="0"/>
              <w:marRight w:val="0"/>
              <w:marTop w:val="0"/>
              <w:marBottom w:val="0"/>
              <w:divBdr>
                <w:top w:val="none" w:sz="0" w:space="0" w:color="auto"/>
                <w:left w:val="none" w:sz="0" w:space="0" w:color="auto"/>
                <w:bottom w:val="none" w:sz="0" w:space="0" w:color="auto"/>
                <w:right w:val="none" w:sz="0" w:space="0" w:color="auto"/>
              </w:divBdr>
            </w:div>
            <w:div w:id="1738169256">
              <w:marLeft w:val="0"/>
              <w:marRight w:val="0"/>
              <w:marTop w:val="0"/>
              <w:marBottom w:val="0"/>
              <w:divBdr>
                <w:top w:val="none" w:sz="0" w:space="0" w:color="auto"/>
                <w:left w:val="none" w:sz="0" w:space="0" w:color="auto"/>
                <w:bottom w:val="none" w:sz="0" w:space="0" w:color="auto"/>
                <w:right w:val="none" w:sz="0" w:space="0" w:color="auto"/>
              </w:divBdr>
            </w:div>
            <w:div w:id="1738169840">
              <w:marLeft w:val="0"/>
              <w:marRight w:val="0"/>
              <w:marTop w:val="0"/>
              <w:marBottom w:val="0"/>
              <w:divBdr>
                <w:top w:val="none" w:sz="0" w:space="0" w:color="auto"/>
                <w:left w:val="none" w:sz="0" w:space="0" w:color="auto"/>
                <w:bottom w:val="none" w:sz="0" w:space="0" w:color="auto"/>
                <w:right w:val="none" w:sz="0" w:space="0" w:color="auto"/>
              </w:divBdr>
            </w:div>
            <w:div w:id="1738170650">
              <w:marLeft w:val="0"/>
              <w:marRight w:val="0"/>
              <w:marTop w:val="0"/>
              <w:marBottom w:val="0"/>
              <w:divBdr>
                <w:top w:val="none" w:sz="0" w:space="0" w:color="auto"/>
                <w:left w:val="none" w:sz="0" w:space="0" w:color="auto"/>
                <w:bottom w:val="none" w:sz="0" w:space="0" w:color="auto"/>
                <w:right w:val="none" w:sz="0" w:space="0" w:color="auto"/>
              </w:divBdr>
            </w:div>
            <w:div w:id="1738170873">
              <w:marLeft w:val="0"/>
              <w:marRight w:val="0"/>
              <w:marTop w:val="0"/>
              <w:marBottom w:val="0"/>
              <w:divBdr>
                <w:top w:val="none" w:sz="0" w:space="0" w:color="auto"/>
                <w:left w:val="none" w:sz="0" w:space="0" w:color="auto"/>
                <w:bottom w:val="none" w:sz="0" w:space="0" w:color="auto"/>
                <w:right w:val="none" w:sz="0" w:space="0" w:color="auto"/>
              </w:divBdr>
            </w:div>
            <w:div w:id="1738170901">
              <w:marLeft w:val="0"/>
              <w:marRight w:val="0"/>
              <w:marTop w:val="0"/>
              <w:marBottom w:val="0"/>
              <w:divBdr>
                <w:top w:val="none" w:sz="0" w:space="0" w:color="auto"/>
                <w:left w:val="none" w:sz="0" w:space="0" w:color="auto"/>
                <w:bottom w:val="none" w:sz="0" w:space="0" w:color="auto"/>
                <w:right w:val="none" w:sz="0" w:space="0" w:color="auto"/>
              </w:divBdr>
            </w:div>
            <w:div w:id="173817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770">
      <w:marLeft w:val="0"/>
      <w:marRight w:val="0"/>
      <w:marTop w:val="0"/>
      <w:marBottom w:val="0"/>
      <w:divBdr>
        <w:top w:val="none" w:sz="0" w:space="0" w:color="auto"/>
        <w:left w:val="none" w:sz="0" w:space="0" w:color="auto"/>
        <w:bottom w:val="none" w:sz="0" w:space="0" w:color="auto"/>
        <w:right w:val="none" w:sz="0" w:space="0" w:color="auto"/>
      </w:divBdr>
      <w:divsChild>
        <w:div w:id="1738169309">
          <w:marLeft w:val="0"/>
          <w:marRight w:val="0"/>
          <w:marTop w:val="0"/>
          <w:marBottom w:val="0"/>
          <w:divBdr>
            <w:top w:val="none" w:sz="0" w:space="0" w:color="auto"/>
            <w:left w:val="none" w:sz="0" w:space="0" w:color="auto"/>
            <w:bottom w:val="none" w:sz="0" w:space="0" w:color="auto"/>
            <w:right w:val="none" w:sz="0" w:space="0" w:color="auto"/>
          </w:divBdr>
          <w:divsChild>
            <w:div w:id="1738169781">
              <w:marLeft w:val="0"/>
              <w:marRight w:val="0"/>
              <w:marTop w:val="0"/>
              <w:marBottom w:val="0"/>
              <w:divBdr>
                <w:top w:val="none" w:sz="0" w:space="0" w:color="auto"/>
                <w:left w:val="none" w:sz="0" w:space="0" w:color="auto"/>
                <w:bottom w:val="none" w:sz="0" w:space="0" w:color="auto"/>
                <w:right w:val="none" w:sz="0" w:space="0" w:color="auto"/>
              </w:divBdr>
              <w:divsChild>
                <w:div w:id="1738171228">
                  <w:marLeft w:val="0"/>
                  <w:marRight w:val="0"/>
                  <w:marTop w:val="0"/>
                  <w:marBottom w:val="0"/>
                  <w:divBdr>
                    <w:top w:val="none" w:sz="0" w:space="0" w:color="auto"/>
                    <w:left w:val="none" w:sz="0" w:space="0" w:color="auto"/>
                    <w:bottom w:val="none" w:sz="0" w:space="0" w:color="auto"/>
                    <w:right w:val="none" w:sz="0" w:space="0" w:color="auto"/>
                  </w:divBdr>
                  <w:divsChild>
                    <w:div w:id="1738170807">
                      <w:marLeft w:val="0"/>
                      <w:marRight w:val="0"/>
                      <w:marTop w:val="0"/>
                      <w:marBottom w:val="0"/>
                      <w:divBdr>
                        <w:top w:val="none" w:sz="0" w:space="0" w:color="auto"/>
                        <w:left w:val="none" w:sz="0" w:space="0" w:color="auto"/>
                        <w:bottom w:val="none" w:sz="0" w:space="0" w:color="auto"/>
                        <w:right w:val="none" w:sz="0" w:space="0" w:color="auto"/>
                      </w:divBdr>
                      <w:divsChild>
                        <w:div w:id="1738169518">
                          <w:marLeft w:val="0"/>
                          <w:marRight w:val="0"/>
                          <w:marTop w:val="0"/>
                          <w:marBottom w:val="0"/>
                          <w:divBdr>
                            <w:top w:val="none" w:sz="0" w:space="0" w:color="auto"/>
                            <w:left w:val="none" w:sz="0" w:space="0" w:color="auto"/>
                            <w:bottom w:val="none" w:sz="0" w:space="0" w:color="auto"/>
                            <w:right w:val="none" w:sz="0" w:space="0" w:color="auto"/>
                          </w:divBdr>
                          <w:divsChild>
                            <w:div w:id="1738171414">
                              <w:marLeft w:val="0"/>
                              <w:marRight w:val="0"/>
                              <w:marTop w:val="0"/>
                              <w:marBottom w:val="0"/>
                              <w:divBdr>
                                <w:top w:val="none" w:sz="0" w:space="0" w:color="auto"/>
                                <w:left w:val="none" w:sz="0" w:space="0" w:color="auto"/>
                                <w:bottom w:val="none" w:sz="0" w:space="0" w:color="auto"/>
                                <w:right w:val="none" w:sz="0" w:space="0" w:color="auto"/>
                              </w:divBdr>
                              <w:divsChild>
                                <w:div w:id="1738170579">
                                  <w:marLeft w:val="0"/>
                                  <w:marRight w:val="0"/>
                                  <w:marTop w:val="0"/>
                                  <w:marBottom w:val="0"/>
                                  <w:divBdr>
                                    <w:top w:val="none" w:sz="0" w:space="0" w:color="auto"/>
                                    <w:left w:val="none" w:sz="0" w:space="0" w:color="auto"/>
                                    <w:bottom w:val="none" w:sz="0" w:space="0" w:color="auto"/>
                                    <w:right w:val="none" w:sz="0" w:space="0" w:color="auto"/>
                                  </w:divBdr>
                                  <w:divsChild>
                                    <w:div w:id="1738170888">
                                      <w:marLeft w:val="0"/>
                                      <w:marRight w:val="0"/>
                                      <w:marTop w:val="0"/>
                                      <w:marBottom w:val="0"/>
                                      <w:divBdr>
                                        <w:top w:val="none" w:sz="0" w:space="0" w:color="auto"/>
                                        <w:left w:val="none" w:sz="0" w:space="0" w:color="auto"/>
                                        <w:bottom w:val="none" w:sz="0" w:space="0" w:color="auto"/>
                                        <w:right w:val="none" w:sz="0" w:space="0" w:color="auto"/>
                                      </w:divBdr>
                                      <w:divsChild>
                                        <w:div w:id="1738170604">
                                          <w:marLeft w:val="0"/>
                                          <w:marRight w:val="0"/>
                                          <w:marTop w:val="0"/>
                                          <w:marBottom w:val="0"/>
                                          <w:divBdr>
                                            <w:top w:val="none" w:sz="0" w:space="0" w:color="auto"/>
                                            <w:left w:val="none" w:sz="0" w:space="0" w:color="auto"/>
                                            <w:bottom w:val="none" w:sz="0" w:space="0" w:color="auto"/>
                                            <w:right w:val="none" w:sz="0" w:space="0" w:color="auto"/>
                                          </w:divBdr>
                                          <w:divsChild>
                                            <w:div w:id="1738170073">
                                              <w:marLeft w:val="0"/>
                                              <w:marRight w:val="0"/>
                                              <w:marTop w:val="0"/>
                                              <w:marBottom w:val="0"/>
                                              <w:divBdr>
                                                <w:top w:val="none" w:sz="0" w:space="0" w:color="auto"/>
                                                <w:left w:val="none" w:sz="0" w:space="0" w:color="auto"/>
                                                <w:bottom w:val="none" w:sz="0" w:space="0" w:color="auto"/>
                                                <w:right w:val="none" w:sz="0" w:space="0" w:color="auto"/>
                                              </w:divBdr>
                                              <w:divsChild>
                                                <w:div w:id="1738169794">
                                                  <w:marLeft w:val="0"/>
                                                  <w:marRight w:val="0"/>
                                                  <w:marTop w:val="0"/>
                                                  <w:marBottom w:val="0"/>
                                                  <w:divBdr>
                                                    <w:top w:val="none" w:sz="0" w:space="0" w:color="auto"/>
                                                    <w:left w:val="none" w:sz="0" w:space="0" w:color="auto"/>
                                                    <w:bottom w:val="none" w:sz="0" w:space="0" w:color="auto"/>
                                                    <w:right w:val="none" w:sz="0" w:space="0" w:color="auto"/>
                                                  </w:divBdr>
                                                  <w:divsChild>
                                                    <w:div w:id="17381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8170774">
      <w:marLeft w:val="0"/>
      <w:marRight w:val="0"/>
      <w:marTop w:val="0"/>
      <w:marBottom w:val="0"/>
      <w:divBdr>
        <w:top w:val="none" w:sz="0" w:space="0" w:color="auto"/>
        <w:left w:val="none" w:sz="0" w:space="0" w:color="auto"/>
        <w:bottom w:val="none" w:sz="0" w:space="0" w:color="auto"/>
        <w:right w:val="none" w:sz="0" w:space="0" w:color="auto"/>
      </w:divBdr>
    </w:div>
    <w:div w:id="1738170781">
      <w:marLeft w:val="0"/>
      <w:marRight w:val="0"/>
      <w:marTop w:val="0"/>
      <w:marBottom w:val="0"/>
      <w:divBdr>
        <w:top w:val="none" w:sz="0" w:space="0" w:color="auto"/>
        <w:left w:val="none" w:sz="0" w:space="0" w:color="auto"/>
        <w:bottom w:val="none" w:sz="0" w:space="0" w:color="auto"/>
        <w:right w:val="none" w:sz="0" w:space="0" w:color="auto"/>
      </w:divBdr>
    </w:div>
    <w:div w:id="1738170782">
      <w:marLeft w:val="0"/>
      <w:marRight w:val="0"/>
      <w:marTop w:val="0"/>
      <w:marBottom w:val="0"/>
      <w:divBdr>
        <w:top w:val="none" w:sz="0" w:space="0" w:color="auto"/>
        <w:left w:val="none" w:sz="0" w:space="0" w:color="auto"/>
        <w:bottom w:val="none" w:sz="0" w:space="0" w:color="auto"/>
        <w:right w:val="none" w:sz="0" w:space="0" w:color="auto"/>
      </w:divBdr>
    </w:div>
    <w:div w:id="1738170783">
      <w:marLeft w:val="0"/>
      <w:marRight w:val="0"/>
      <w:marTop w:val="0"/>
      <w:marBottom w:val="0"/>
      <w:divBdr>
        <w:top w:val="none" w:sz="0" w:space="0" w:color="auto"/>
        <w:left w:val="none" w:sz="0" w:space="0" w:color="auto"/>
        <w:bottom w:val="none" w:sz="0" w:space="0" w:color="auto"/>
        <w:right w:val="none" w:sz="0" w:space="0" w:color="auto"/>
      </w:divBdr>
      <w:divsChild>
        <w:div w:id="1738169146">
          <w:marLeft w:val="0"/>
          <w:marRight w:val="0"/>
          <w:marTop w:val="0"/>
          <w:marBottom w:val="0"/>
          <w:divBdr>
            <w:top w:val="none" w:sz="0" w:space="0" w:color="auto"/>
            <w:left w:val="none" w:sz="0" w:space="0" w:color="auto"/>
            <w:bottom w:val="none" w:sz="0" w:space="0" w:color="auto"/>
            <w:right w:val="none" w:sz="0" w:space="0" w:color="auto"/>
          </w:divBdr>
        </w:div>
      </w:divsChild>
    </w:div>
    <w:div w:id="1738170786">
      <w:marLeft w:val="0"/>
      <w:marRight w:val="0"/>
      <w:marTop w:val="0"/>
      <w:marBottom w:val="0"/>
      <w:divBdr>
        <w:top w:val="none" w:sz="0" w:space="0" w:color="auto"/>
        <w:left w:val="none" w:sz="0" w:space="0" w:color="auto"/>
        <w:bottom w:val="none" w:sz="0" w:space="0" w:color="auto"/>
        <w:right w:val="none" w:sz="0" w:space="0" w:color="auto"/>
      </w:divBdr>
    </w:div>
    <w:div w:id="1738170788">
      <w:marLeft w:val="0"/>
      <w:marRight w:val="0"/>
      <w:marTop w:val="0"/>
      <w:marBottom w:val="0"/>
      <w:divBdr>
        <w:top w:val="none" w:sz="0" w:space="0" w:color="auto"/>
        <w:left w:val="none" w:sz="0" w:space="0" w:color="auto"/>
        <w:bottom w:val="none" w:sz="0" w:space="0" w:color="auto"/>
        <w:right w:val="none" w:sz="0" w:space="0" w:color="auto"/>
      </w:divBdr>
    </w:div>
    <w:div w:id="1738170789">
      <w:marLeft w:val="0"/>
      <w:marRight w:val="0"/>
      <w:marTop w:val="0"/>
      <w:marBottom w:val="0"/>
      <w:divBdr>
        <w:top w:val="none" w:sz="0" w:space="0" w:color="auto"/>
        <w:left w:val="none" w:sz="0" w:space="0" w:color="auto"/>
        <w:bottom w:val="none" w:sz="0" w:space="0" w:color="auto"/>
        <w:right w:val="none" w:sz="0" w:space="0" w:color="auto"/>
      </w:divBdr>
      <w:divsChild>
        <w:div w:id="1738169481">
          <w:marLeft w:val="0"/>
          <w:marRight w:val="0"/>
          <w:marTop w:val="0"/>
          <w:marBottom w:val="0"/>
          <w:divBdr>
            <w:top w:val="none" w:sz="0" w:space="0" w:color="auto"/>
            <w:left w:val="none" w:sz="0" w:space="0" w:color="auto"/>
            <w:bottom w:val="none" w:sz="0" w:space="0" w:color="auto"/>
            <w:right w:val="none" w:sz="0" w:space="0" w:color="auto"/>
          </w:divBdr>
        </w:div>
        <w:div w:id="1738170414">
          <w:marLeft w:val="0"/>
          <w:marRight w:val="0"/>
          <w:marTop w:val="0"/>
          <w:marBottom w:val="0"/>
          <w:divBdr>
            <w:top w:val="none" w:sz="0" w:space="0" w:color="auto"/>
            <w:left w:val="none" w:sz="0" w:space="0" w:color="auto"/>
            <w:bottom w:val="none" w:sz="0" w:space="0" w:color="auto"/>
            <w:right w:val="none" w:sz="0" w:space="0" w:color="auto"/>
          </w:divBdr>
        </w:div>
        <w:div w:id="1738170549">
          <w:marLeft w:val="0"/>
          <w:marRight w:val="0"/>
          <w:marTop w:val="0"/>
          <w:marBottom w:val="0"/>
          <w:divBdr>
            <w:top w:val="none" w:sz="0" w:space="0" w:color="auto"/>
            <w:left w:val="none" w:sz="0" w:space="0" w:color="auto"/>
            <w:bottom w:val="none" w:sz="0" w:space="0" w:color="auto"/>
            <w:right w:val="none" w:sz="0" w:space="0" w:color="auto"/>
          </w:divBdr>
        </w:div>
        <w:div w:id="1738171048">
          <w:marLeft w:val="0"/>
          <w:marRight w:val="0"/>
          <w:marTop w:val="0"/>
          <w:marBottom w:val="0"/>
          <w:divBdr>
            <w:top w:val="none" w:sz="0" w:space="0" w:color="auto"/>
            <w:left w:val="none" w:sz="0" w:space="0" w:color="auto"/>
            <w:bottom w:val="none" w:sz="0" w:space="0" w:color="auto"/>
            <w:right w:val="none" w:sz="0" w:space="0" w:color="auto"/>
          </w:divBdr>
        </w:div>
        <w:div w:id="1738171121">
          <w:marLeft w:val="0"/>
          <w:marRight w:val="0"/>
          <w:marTop w:val="0"/>
          <w:marBottom w:val="0"/>
          <w:divBdr>
            <w:top w:val="none" w:sz="0" w:space="0" w:color="auto"/>
            <w:left w:val="none" w:sz="0" w:space="0" w:color="auto"/>
            <w:bottom w:val="none" w:sz="0" w:space="0" w:color="auto"/>
            <w:right w:val="none" w:sz="0" w:space="0" w:color="auto"/>
          </w:divBdr>
        </w:div>
      </w:divsChild>
    </w:div>
    <w:div w:id="1738170791">
      <w:marLeft w:val="0"/>
      <w:marRight w:val="0"/>
      <w:marTop w:val="0"/>
      <w:marBottom w:val="0"/>
      <w:divBdr>
        <w:top w:val="none" w:sz="0" w:space="0" w:color="auto"/>
        <w:left w:val="none" w:sz="0" w:space="0" w:color="auto"/>
        <w:bottom w:val="none" w:sz="0" w:space="0" w:color="auto"/>
        <w:right w:val="none" w:sz="0" w:space="0" w:color="auto"/>
      </w:divBdr>
      <w:divsChild>
        <w:div w:id="1738170048">
          <w:marLeft w:val="0"/>
          <w:marRight w:val="0"/>
          <w:marTop w:val="0"/>
          <w:marBottom w:val="0"/>
          <w:divBdr>
            <w:top w:val="none" w:sz="0" w:space="0" w:color="auto"/>
            <w:left w:val="none" w:sz="0" w:space="0" w:color="auto"/>
            <w:bottom w:val="none" w:sz="0" w:space="0" w:color="auto"/>
            <w:right w:val="none" w:sz="0" w:space="0" w:color="auto"/>
          </w:divBdr>
          <w:divsChild>
            <w:div w:id="1738170923">
              <w:marLeft w:val="0"/>
              <w:marRight w:val="0"/>
              <w:marTop w:val="0"/>
              <w:marBottom w:val="0"/>
              <w:divBdr>
                <w:top w:val="none" w:sz="0" w:space="0" w:color="auto"/>
                <w:left w:val="none" w:sz="0" w:space="0" w:color="auto"/>
                <w:bottom w:val="none" w:sz="0" w:space="0" w:color="auto"/>
                <w:right w:val="none" w:sz="0" w:space="0" w:color="auto"/>
              </w:divBdr>
            </w:div>
          </w:divsChild>
        </w:div>
        <w:div w:id="1738170215">
          <w:marLeft w:val="0"/>
          <w:marRight w:val="0"/>
          <w:marTop w:val="0"/>
          <w:marBottom w:val="0"/>
          <w:divBdr>
            <w:top w:val="none" w:sz="0" w:space="0" w:color="auto"/>
            <w:left w:val="none" w:sz="0" w:space="0" w:color="auto"/>
            <w:bottom w:val="none" w:sz="0" w:space="0" w:color="auto"/>
            <w:right w:val="none" w:sz="0" w:space="0" w:color="auto"/>
          </w:divBdr>
        </w:div>
      </w:divsChild>
    </w:div>
    <w:div w:id="1738170792">
      <w:marLeft w:val="0"/>
      <w:marRight w:val="0"/>
      <w:marTop w:val="0"/>
      <w:marBottom w:val="0"/>
      <w:divBdr>
        <w:top w:val="none" w:sz="0" w:space="0" w:color="auto"/>
        <w:left w:val="none" w:sz="0" w:space="0" w:color="auto"/>
        <w:bottom w:val="none" w:sz="0" w:space="0" w:color="auto"/>
        <w:right w:val="none" w:sz="0" w:space="0" w:color="auto"/>
      </w:divBdr>
    </w:div>
    <w:div w:id="1738170793">
      <w:marLeft w:val="0"/>
      <w:marRight w:val="0"/>
      <w:marTop w:val="0"/>
      <w:marBottom w:val="0"/>
      <w:divBdr>
        <w:top w:val="none" w:sz="0" w:space="0" w:color="auto"/>
        <w:left w:val="none" w:sz="0" w:space="0" w:color="auto"/>
        <w:bottom w:val="none" w:sz="0" w:space="0" w:color="auto"/>
        <w:right w:val="none" w:sz="0" w:space="0" w:color="auto"/>
      </w:divBdr>
    </w:div>
    <w:div w:id="1738170794">
      <w:marLeft w:val="0"/>
      <w:marRight w:val="0"/>
      <w:marTop w:val="0"/>
      <w:marBottom w:val="0"/>
      <w:divBdr>
        <w:top w:val="none" w:sz="0" w:space="0" w:color="auto"/>
        <w:left w:val="none" w:sz="0" w:space="0" w:color="auto"/>
        <w:bottom w:val="none" w:sz="0" w:space="0" w:color="auto"/>
        <w:right w:val="none" w:sz="0" w:space="0" w:color="auto"/>
      </w:divBdr>
      <w:divsChild>
        <w:div w:id="1738168554">
          <w:marLeft w:val="0"/>
          <w:marRight w:val="0"/>
          <w:marTop w:val="0"/>
          <w:marBottom w:val="0"/>
          <w:divBdr>
            <w:top w:val="none" w:sz="0" w:space="0" w:color="auto"/>
            <w:left w:val="none" w:sz="0" w:space="0" w:color="auto"/>
            <w:bottom w:val="none" w:sz="0" w:space="0" w:color="auto"/>
            <w:right w:val="none" w:sz="0" w:space="0" w:color="auto"/>
          </w:divBdr>
          <w:divsChild>
            <w:div w:id="1738169449">
              <w:marLeft w:val="0"/>
              <w:marRight w:val="0"/>
              <w:marTop w:val="0"/>
              <w:marBottom w:val="0"/>
              <w:divBdr>
                <w:top w:val="none" w:sz="0" w:space="0" w:color="auto"/>
                <w:left w:val="none" w:sz="0" w:space="0" w:color="auto"/>
                <w:bottom w:val="none" w:sz="0" w:space="0" w:color="auto"/>
                <w:right w:val="none" w:sz="0" w:space="0" w:color="auto"/>
              </w:divBdr>
            </w:div>
          </w:divsChild>
        </w:div>
        <w:div w:id="1738169255">
          <w:marLeft w:val="0"/>
          <w:marRight w:val="0"/>
          <w:marTop w:val="0"/>
          <w:marBottom w:val="0"/>
          <w:divBdr>
            <w:top w:val="none" w:sz="0" w:space="0" w:color="auto"/>
            <w:left w:val="none" w:sz="0" w:space="0" w:color="auto"/>
            <w:bottom w:val="none" w:sz="0" w:space="0" w:color="auto"/>
            <w:right w:val="none" w:sz="0" w:space="0" w:color="auto"/>
          </w:divBdr>
          <w:divsChild>
            <w:div w:id="1738169695">
              <w:marLeft w:val="0"/>
              <w:marRight w:val="0"/>
              <w:marTop w:val="0"/>
              <w:marBottom w:val="0"/>
              <w:divBdr>
                <w:top w:val="none" w:sz="0" w:space="0" w:color="auto"/>
                <w:left w:val="none" w:sz="0" w:space="0" w:color="auto"/>
                <w:bottom w:val="none" w:sz="0" w:space="0" w:color="auto"/>
                <w:right w:val="none" w:sz="0" w:space="0" w:color="auto"/>
              </w:divBdr>
              <w:divsChild>
                <w:div w:id="1738170905">
                  <w:marLeft w:val="0"/>
                  <w:marRight w:val="0"/>
                  <w:marTop w:val="0"/>
                  <w:marBottom w:val="0"/>
                  <w:divBdr>
                    <w:top w:val="none" w:sz="0" w:space="0" w:color="auto"/>
                    <w:left w:val="none" w:sz="0" w:space="0" w:color="auto"/>
                    <w:bottom w:val="none" w:sz="0" w:space="0" w:color="auto"/>
                    <w:right w:val="none" w:sz="0" w:space="0" w:color="auto"/>
                  </w:divBdr>
                  <w:divsChild>
                    <w:div w:id="1738170109">
                      <w:marLeft w:val="0"/>
                      <w:marRight w:val="0"/>
                      <w:marTop w:val="0"/>
                      <w:marBottom w:val="0"/>
                      <w:divBdr>
                        <w:top w:val="none" w:sz="0" w:space="0" w:color="auto"/>
                        <w:left w:val="none" w:sz="0" w:space="0" w:color="auto"/>
                        <w:bottom w:val="none" w:sz="0" w:space="0" w:color="auto"/>
                        <w:right w:val="none" w:sz="0" w:space="0" w:color="auto"/>
                      </w:divBdr>
                      <w:divsChild>
                        <w:div w:id="1738168991">
                          <w:marLeft w:val="0"/>
                          <w:marRight w:val="0"/>
                          <w:marTop w:val="0"/>
                          <w:marBottom w:val="0"/>
                          <w:divBdr>
                            <w:top w:val="none" w:sz="0" w:space="0" w:color="auto"/>
                            <w:left w:val="none" w:sz="0" w:space="0" w:color="auto"/>
                            <w:bottom w:val="none" w:sz="0" w:space="0" w:color="auto"/>
                            <w:right w:val="none" w:sz="0" w:space="0" w:color="auto"/>
                          </w:divBdr>
                          <w:divsChild>
                            <w:div w:id="1738169552">
                              <w:marLeft w:val="0"/>
                              <w:marRight w:val="0"/>
                              <w:marTop w:val="0"/>
                              <w:marBottom w:val="0"/>
                              <w:divBdr>
                                <w:top w:val="none" w:sz="0" w:space="0" w:color="auto"/>
                                <w:left w:val="none" w:sz="0" w:space="0" w:color="auto"/>
                                <w:bottom w:val="none" w:sz="0" w:space="0" w:color="auto"/>
                                <w:right w:val="none" w:sz="0" w:space="0" w:color="auto"/>
                              </w:divBdr>
                              <w:divsChild>
                                <w:div w:id="1738169360">
                                  <w:marLeft w:val="0"/>
                                  <w:marRight w:val="0"/>
                                  <w:marTop w:val="0"/>
                                  <w:marBottom w:val="0"/>
                                  <w:divBdr>
                                    <w:top w:val="none" w:sz="0" w:space="0" w:color="auto"/>
                                    <w:left w:val="none" w:sz="0" w:space="0" w:color="auto"/>
                                    <w:bottom w:val="none" w:sz="0" w:space="0" w:color="auto"/>
                                    <w:right w:val="none" w:sz="0" w:space="0" w:color="auto"/>
                                  </w:divBdr>
                                  <w:divsChild>
                                    <w:div w:id="1738170634">
                                      <w:marLeft w:val="0"/>
                                      <w:marRight w:val="0"/>
                                      <w:marTop w:val="0"/>
                                      <w:marBottom w:val="0"/>
                                      <w:divBdr>
                                        <w:top w:val="none" w:sz="0" w:space="0" w:color="auto"/>
                                        <w:left w:val="none" w:sz="0" w:space="0" w:color="auto"/>
                                        <w:bottom w:val="none" w:sz="0" w:space="0" w:color="auto"/>
                                        <w:right w:val="none" w:sz="0" w:space="0" w:color="auto"/>
                                      </w:divBdr>
                                      <w:divsChild>
                                        <w:div w:id="173817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169491">
          <w:marLeft w:val="0"/>
          <w:marRight w:val="0"/>
          <w:marTop w:val="0"/>
          <w:marBottom w:val="0"/>
          <w:divBdr>
            <w:top w:val="none" w:sz="0" w:space="0" w:color="auto"/>
            <w:left w:val="none" w:sz="0" w:space="0" w:color="auto"/>
            <w:bottom w:val="none" w:sz="0" w:space="0" w:color="auto"/>
            <w:right w:val="none" w:sz="0" w:space="0" w:color="auto"/>
          </w:divBdr>
          <w:divsChild>
            <w:div w:id="1738169533">
              <w:marLeft w:val="0"/>
              <w:marRight w:val="0"/>
              <w:marTop w:val="0"/>
              <w:marBottom w:val="0"/>
              <w:divBdr>
                <w:top w:val="none" w:sz="0" w:space="0" w:color="auto"/>
                <w:left w:val="none" w:sz="0" w:space="0" w:color="auto"/>
                <w:bottom w:val="none" w:sz="0" w:space="0" w:color="auto"/>
                <w:right w:val="none" w:sz="0" w:space="0" w:color="auto"/>
              </w:divBdr>
              <w:divsChild>
                <w:div w:id="1738170193">
                  <w:marLeft w:val="0"/>
                  <w:marRight w:val="0"/>
                  <w:marTop w:val="0"/>
                  <w:marBottom w:val="0"/>
                  <w:divBdr>
                    <w:top w:val="none" w:sz="0" w:space="0" w:color="auto"/>
                    <w:left w:val="none" w:sz="0" w:space="0" w:color="auto"/>
                    <w:bottom w:val="none" w:sz="0" w:space="0" w:color="auto"/>
                    <w:right w:val="none" w:sz="0" w:space="0" w:color="auto"/>
                  </w:divBdr>
                  <w:divsChild>
                    <w:div w:id="1738168494">
                      <w:marLeft w:val="0"/>
                      <w:marRight w:val="0"/>
                      <w:marTop w:val="0"/>
                      <w:marBottom w:val="0"/>
                      <w:divBdr>
                        <w:top w:val="none" w:sz="0" w:space="0" w:color="auto"/>
                        <w:left w:val="none" w:sz="0" w:space="0" w:color="auto"/>
                        <w:bottom w:val="none" w:sz="0" w:space="0" w:color="auto"/>
                        <w:right w:val="none" w:sz="0" w:space="0" w:color="auto"/>
                      </w:divBdr>
                      <w:divsChild>
                        <w:div w:id="1738169153">
                          <w:marLeft w:val="0"/>
                          <w:marRight w:val="0"/>
                          <w:marTop w:val="0"/>
                          <w:marBottom w:val="0"/>
                          <w:divBdr>
                            <w:top w:val="none" w:sz="0" w:space="0" w:color="auto"/>
                            <w:left w:val="none" w:sz="0" w:space="0" w:color="auto"/>
                            <w:bottom w:val="none" w:sz="0" w:space="0" w:color="auto"/>
                            <w:right w:val="none" w:sz="0" w:space="0" w:color="auto"/>
                          </w:divBdr>
                          <w:divsChild>
                            <w:div w:id="1738168773">
                              <w:marLeft w:val="0"/>
                              <w:marRight w:val="0"/>
                              <w:marTop w:val="0"/>
                              <w:marBottom w:val="0"/>
                              <w:divBdr>
                                <w:top w:val="none" w:sz="0" w:space="0" w:color="auto"/>
                                <w:left w:val="none" w:sz="0" w:space="0" w:color="auto"/>
                                <w:bottom w:val="none" w:sz="0" w:space="0" w:color="auto"/>
                                <w:right w:val="none" w:sz="0" w:space="0" w:color="auto"/>
                              </w:divBdr>
                              <w:divsChild>
                                <w:div w:id="1738169680">
                                  <w:marLeft w:val="0"/>
                                  <w:marRight w:val="0"/>
                                  <w:marTop w:val="0"/>
                                  <w:marBottom w:val="0"/>
                                  <w:divBdr>
                                    <w:top w:val="none" w:sz="0" w:space="0" w:color="auto"/>
                                    <w:left w:val="none" w:sz="0" w:space="0" w:color="auto"/>
                                    <w:bottom w:val="none" w:sz="0" w:space="0" w:color="auto"/>
                                    <w:right w:val="none" w:sz="0" w:space="0" w:color="auto"/>
                                  </w:divBdr>
                                  <w:divsChild>
                                    <w:div w:id="1738168652">
                                      <w:marLeft w:val="0"/>
                                      <w:marRight w:val="0"/>
                                      <w:marTop w:val="0"/>
                                      <w:marBottom w:val="0"/>
                                      <w:divBdr>
                                        <w:top w:val="none" w:sz="0" w:space="0" w:color="auto"/>
                                        <w:left w:val="none" w:sz="0" w:space="0" w:color="auto"/>
                                        <w:bottom w:val="none" w:sz="0" w:space="0" w:color="auto"/>
                                        <w:right w:val="none" w:sz="0" w:space="0" w:color="auto"/>
                                      </w:divBdr>
                                      <w:divsChild>
                                        <w:div w:id="1738168780">
                                          <w:marLeft w:val="0"/>
                                          <w:marRight w:val="0"/>
                                          <w:marTop w:val="0"/>
                                          <w:marBottom w:val="0"/>
                                          <w:divBdr>
                                            <w:top w:val="none" w:sz="0" w:space="0" w:color="auto"/>
                                            <w:left w:val="none" w:sz="0" w:space="0" w:color="auto"/>
                                            <w:bottom w:val="none" w:sz="0" w:space="0" w:color="auto"/>
                                            <w:right w:val="none" w:sz="0" w:space="0" w:color="auto"/>
                                          </w:divBdr>
                                          <w:divsChild>
                                            <w:div w:id="1738168676">
                                              <w:marLeft w:val="0"/>
                                              <w:marRight w:val="0"/>
                                              <w:marTop w:val="0"/>
                                              <w:marBottom w:val="0"/>
                                              <w:divBdr>
                                                <w:top w:val="none" w:sz="0" w:space="0" w:color="auto"/>
                                                <w:left w:val="none" w:sz="0" w:space="0" w:color="auto"/>
                                                <w:bottom w:val="none" w:sz="0" w:space="0" w:color="auto"/>
                                                <w:right w:val="none" w:sz="0" w:space="0" w:color="auto"/>
                                              </w:divBdr>
                                              <w:divsChild>
                                                <w:div w:id="1738170055">
                                                  <w:marLeft w:val="0"/>
                                                  <w:marRight w:val="0"/>
                                                  <w:marTop w:val="0"/>
                                                  <w:marBottom w:val="0"/>
                                                  <w:divBdr>
                                                    <w:top w:val="none" w:sz="0" w:space="0" w:color="auto"/>
                                                    <w:left w:val="none" w:sz="0" w:space="0" w:color="auto"/>
                                                    <w:bottom w:val="none" w:sz="0" w:space="0" w:color="auto"/>
                                                    <w:right w:val="none" w:sz="0" w:space="0" w:color="auto"/>
                                                  </w:divBdr>
                                                  <w:divsChild>
                                                    <w:div w:id="1738169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8169551">
          <w:marLeft w:val="0"/>
          <w:marRight w:val="0"/>
          <w:marTop w:val="0"/>
          <w:marBottom w:val="0"/>
          <w:divBdr>
            <w:top w:val="none" w:sz="0" w:space="0" w:color="auto"/>
            <w:left w:val="none" w:sz="0" w:space="0" w:color="auto"/>
            <w:bottom w:val="none" w:sz="0" w:space="0" w:color="auto"/>
            <w:right w:val="none" w:sz="0" w:space="0" w:color="auto"/>
          </w:divBdr>
          <w:divsChild>
            <w:div w:id="1738170136">
              <w:marLeft w:val="0"/>
              <w:marRight w:val="0"/>
              <w:marTop w:val="0"/>
              <w:marBottom w:val="0"/>
              <w:divBdr>
                <w:top w:val="none" w:sz="0" w:space="0" w:color="auto"/>
                <w:left w:val="none" w:sz="0" w:space="0" w:color="auto"/>
                <w:bottom w:val="none" w:sz="0" w:space="0" w:color="auto"/>
                <w:right w:val="none" w:sz="0" w:space="0" w:color="auto"/>
              </w:divBdr>
              <w:divsChild>
                <w:div w:id="1738169066">
                  <w:marLeft w:val="0"/>
                  <w:marRight w:val="0"/>
                  <w:marTop w:val="0"/>
                  <w:marBottom w:val="0"/>
                  <w:divBdr>
                    <w:top w:val="none" w:sz="0" w:space="0" w:color="auto"/>
                    <w:left w:val="none" w:sz="0" w:space="0" w:color="auto"/>
                    <w:bottom w:val="none" w:sz="0" w:space="0" w:color="auto"/>
                    <w:right w:val="none" w:sz="0" w:space="0" w:color="auto"/>
                  </w:divBdr>
                  <w:divsChild>
                    <w:div w:id="1738168749">
                      <w:marLeft w:val="0"/>
                      <w:marRight w:val="0"/>
                      <w:marTop w:val="0"/>
                      <w:marBottom w:val="0"/>
                      <w:divBdr>
                        <w:top w:val="none" w:sz="0" w:space="0" w:color="auto"/>
                        <w:left w:val="none" w:sz="0" w:space="0" w:color="auto"/>
                        <w:bottom w:val="none" w:sz="0" w:space="0" w:color="auto"/>
                        <w:right w:val="none" w:sz="0" w:space="0" w:color="auto"/>
                      </w:divBdr>
                      <w:divsChild>
                        <w:div w:id="1738170796">
                          <w:marLeft w:val="0"/>
                          <w:marRight w:val="0"/>
                          <w:marTop w:val="0"/>
                          <w:marBottom w:val="0"/>
                          <w:divBdr>
                            <w:top w:val="none" w:sz="0" w:space="0" w:color="auto"/>
                            <w:left w:val="none" w:sz="0" w:space="0" w:color="auto"/>
                            <w:bottom w:val="none" w:sz="0" w:space="0" w:color="auto"/>
                            <w:right w:val="none" w:sz="0" w:space="0" w:color="auto"/>
                          </w:divBdr>
                          <w:divsChild>
                            <w:div w:id="1738170562">
                              <w:marLeft w:val="0"/>
                              <w:marRight w:val="0"/>
                              <w:marTop w:val="0"/>
                              <w:marBottom w:val="0"/>
                              <w:divBdr>
                                <w:top w:val="none" w:sz="0" w:space="0" w:color="auto"/>
                                <w:left w:val="none" w:sz="0" w:space="0" w:color="auto"/>
                                <w:bottom w:val="none" w:sz="0" w:space="0" w:color="auto"/>
                                <w:right w:val="none" w:sz="0" w:space="0" w:color="auto"/>
                              </w:divBdr>
                              <w:divsChild>
                                <w:div w:id="1738171367">
                                  <w:marLeft w:val="0"/>
                                  <w:marRight w:val="0"/>
                                  <w:marTop w:val="0"/>
                                  <w:marBottom w:val="0"/>
                                  <w:divBdr>
                                    <w:top w:val="none" w:sz="0" w:space="0" w:color="auto"/>
                                    <w:left w:val="none" w:sz="0" w:space="0" w:color="auto"/>
                                    <w:bottom w:val="none" w:sz="0" w:space="0" w:color="auto"/>
                                    <w:right w:val="none" w:sz="0" w:space="0" w:color="auto"/>
                                  </w:divBdr>
                                  <w:divsChild>
                                    <w:div w:id="17381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70343">
                  <w:marLeft w:val="0"/>
                  <w:marRight w:val="0"/>
                  <w:marTop w:val="0"/>
                  <w:marBottom w:val="0"/>
                  <w:divBdr>
                    <w:top w:val="none" w:sz="0" w:space="0" w:color="auto"/>
                    <w:left w:val="none" w:sz="0" w:space="0" w:color="auto"/>
                    <w:bottom w:val="none" w:sz="0" w:space="0" w:color="auto"/>
                    <w:right w:val="none" w:sz="0" w:space="0" w:color="auto"/>
                  </w:divBdr>
                  <w:divsChild>
                    <w:div w:id="173817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9800">
          <w:marLeft w:val="0"/>
          <w:marRight w:val="0"/>
          <w:marTop w:val="0"/>
          <w:marBottom w:val="0"/>
          <w:divBdr>
            <w:top w:val="none" w:sz="0" w:space="0" w:color="auto"/>
            <w:left w:val="none" w:sz="0" w:space="0" w:color="auto"/>
            <w:bottom w:val="none" w:sz="0" w:space="0" w:color="auto"/>
            <w:right w:val="none" w:sz="0" w:space="0" w:color="auto"/>
          </w:divBdr>
          <w:divsChild>
            <w:div w:id="1738171063">
              <w:marLeft w:val="0"/>
              <w:marRight w:val="0"/>
              <w:marTop w:val="0"/>
              <w:marBottom w:val="0"/>
              <w:divBdr>
                <w:top w:val="none" w:sz="0" w:space="0" w:color="auto"/>
                <w:left w:val="none" w:sz="0" w:space="0" w:color="auto"/>
                <w:bottom w:val="none" w:sz="0" w:space="0" w:color="auto"/>
                <w:right w:val="none" w:sz="0" w:space="0" w:color="auto"/>
              </w:divBdr>
              <w:divsChild>
                <w:div w:id="1738170279">
                  <w:marLeft w:val="0"/>
                  <w:marRight w:val="0"/>
                  <w:marTop w:val="0"/>
                  <w:marBottom w:val="0"/>
                  <w:divBdr>
                    <w:top w:val="none" w:sz="0" w:space="0" w:color="auto"/>
                    <w:left w:val="none" w:sz="0" w:space="0" w:color="auto"/>
                    <w:bottom w:val="none" w:sz="0" w:space="0" w:color="auto"/>
                    <w:right w:val="none" w:sz="0" w:space="0" w:color="auto"/>
                  </w:divBdr>
                  <w:divsChild>
                    <w:div w:id="1738170931">
                      <w:marLeft w:val="0"/>
                      <w:marRight w:val="0"/>
                      <w:marTop w:val="0"/>
                      <w:marBottom w:val="0"/>
                      <w:divBdr>
                        <w:top w:val="none" w:sz="0" w:space="0" w:color="auto"/>
                        <w:left w:val="none" w:sz="0" w:space="0" w:color="auto"/>
                        <w:bottom w:val="none" w:sz="0" w:space="0" w:color="auto"/>
                        <w:right w:val="none" w:sz="0" w:space="0" w:color="auto"/>
                      </w:divBdr>
                      <w:divsChild>
                        <w:div w:id="1738169365">
                          <w:marLeft w:val="0"/>
                          <w:marRight w:val="0"/>
                          <w:marTop w:val="0"/>
                          <w:marBottom w:val="0"/>
                          <w:divBdr>
                            <w:top w:val="none" w:sz="0" w:space="0" w:color="auto"/>
                            <w:left w:val="none" w:sz="0" w:space="0" w:color="auto"/>
                            <w:bottom w:val="none" w:sz="0" w:space="0" w:color="auto"/>
                            <w:right w:val="none" w:sz="0" w:space="0" w:color="auto"/>
                          </w:divBdr>
                          <w:divsChild>
                            <w:div w:id="173817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70573">
          <w:marLeft w:val="0"/>
          <w:marRight w:val="0"/>
          <w:marTop w:val="0"/>
          <w:marBottom w:val="0"/>
          <w:divBdr>
            <w:top w:val="none" w:sz="0" w:space="0" w:color="auto"/>
            <w:left w:val="none" w:sz="0" w:space="0" w:color="auto"/>
            <w:bottom w:val="none" w:sz="0" w:space="0" w:color="auto"/>
            <w:right w:val="none" w:sz="0" w:space="0" w:color="auto"/>
          </w:divBdr>
          <w:divsChild>
            <w:div w:id="1738170150">
              <w:marLeft w:val="0"/>
              <w:marRight w:val="0"/>
              <w:marTop w:val="0"/>
              <w:marBottom w:val="0"/>
              <w:divBdr>
                <w:top w:val="none" w:sz="0" w:space="0" w:color="auto"/>
                <w:left w:val="none" w:sz="0" w:space="0" w:color="auto"/>
                <w:bottom w:val="none" w:sz="0" w:space="0" w:color="auto"/>
                <w:right w:val="none" w:sz="0" w:space="0" w:color="auto"/>
              </w:divBdr>
              <w:divsChild>
                <w:div w:id="173816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70797">
      <w:marLeft w:val="0"/>
      <w:marRight w:val="0"/>
      <w:marTop w:val="0"/>
      <w:marBottom w:val="0"/>
      <w:divBdr>
        <w:top w:val="none" w:sz="0" w:space="0" w:color="auto"/>
        <w:left w:val="none" w:sz="0" w:space="0" w:color="auto"/>
        <w:bottom w:val="none" w:sz="0" w:space="0" w:color="auto"/>
        <w:right w:val="none" w:sz="0" w:space="0" w:color="auto"/>
      </w:divBdr>
    </w:div>
    <w:div w:id="1738170798">
      <w:marLeft w:val="0"/>
      <w:marRight w:val="0"/>
      <w:marTop w:val="0"/>
      <w:marBottom w:val="0"/>
      <w:divBdr>
        <w:top w:val="none" w:sz="0" w:space="0" w:color="auto"/>
        <w:left w:val="none" w:sz="0" w:space="0" w:color="auto"/>
        <w:bottom w:val="none" w:sz="0" w:space="0" w:color="auto"/>
        <w:right w:val="none" w:sz="0" w:space="0" w:color="auto"/>
      </w:divBdr>
    </w:div>
    <w:div w:id="1738170799">
      <w:marLeft w:val="0"/>
      <w:marRight w:val="0"/>
      <w:marTop w:val="0"/>
      <w:marBottom w:val="0"/>
      <w:divBdr>
        <w:top w:val="none" w:sz="0" w:space="0" w:color="auto"/>
        <w:left w:val="none" w:sz="0" w:space="0" w:color="auto"/>
        <w:bottom w:val="none" w:sz="0" w:space="0" w:color="auto"/>
        <w:right w:val="none" w:sz="0" w:space="0" w:color="auto"/>
      </w:divBdr>
      <w:divsChild>
        <w:div w:id="1738168966">
          <w:marLeft w:val="0"/>
          <w:marRight w:val="0"/>
          <w:marTop w:val="0"/>
          <w:marBottom w:val="0"/>
          <w:divBdr>
            <w:top w:val="none" w:sz="0" w:space="0" w:color="auto"/>
            <w:left w:val="none" w:sz="0" w:space="0" w:color="auto"/>
            <w:bottom w:val="none" w:sz="0" w:space="0" w:color="auto"/>
            <w:right w:val="none" w:sz="0" w:space="0" w:color="auto"/>
          </w:divBdr>
        </w:div>
      </w:divsChild>
    </w:div>
    <w:div w:id="1738170800">
      <w:marLeft w:val="0"/>
      <w:marRight w:val="0"/>
      <w:marTop w:val="0"/>
      <w:marBottom w:val="0"/>
      <w:divBdr>
        <w:top w:val="none" w:sz="0" w:space="0" w:color="auto"/>
        <w:left w:val="none" w:sz="0" w:space="0" w:color="auto"/>
        <w:bottom w:val="none" w:sz="0" w:space="0" w:color="auto"/>
        <w:right w:val="none" w:sz="0" w:space="0" w:color="auto"/>
      </w:divBdr>
      <w:divsChild>
        <w:div w:id="1738168794">
          <w:marLeft w:val="0"/>
          <w:marRight w:val="0"/>
          <w:marTop w:val="0"/>
          <w:marBottom w:val="0"/>
          <w:divBdr>
            <w:top w:val="none" w:sz="0" w:space="0" w:color="auto"/>
            <w:left w:val="none" w:sz="0" w:space="0" w:color="auto"/>
            <w:bottom w:val="none" w:sz="0" w:space="0" w:color="auto"/>
            <w:right w:val="none" w:sz="0" w:space="0" w:color="auto"/>
          </w:divBdr>
          <w:divsChild>
            <w:div w:id="1738168500">
              <w:marLeft w:val="0"/>
              <w:marRight w:val="0"/>
              <w:marTop w:val="0"/>
              <w:marBottom w:val="0"/>
              <w:divBdr>
                <w:top w:val="none" w:sz="0" w:space="0" w:color="auto"/>
                <w:left w:val="none" w:sz="0" w:space="0" w:color="auto"/>
                <w:bottom w:val="none" w:sz="0" w:space="0" w:color="auto"/>
                <w:right w:val="none" w:sz="0" w:space="0" w:color="auto"/>
              </w:divBdr>
            </w:div>
            <w:div w:id="173817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801">
      <w:marLeft w:val="0"/>
      <w:marRight w:val="0"/>
      <w:marTop w:val="0"/>
      <w:marBottom w:val="0"/>
      <w:divBdr>
        <w:top w:val="none" w:sz="0" w:space="0" w:color="auto"/>
        <w:left w:val="none" w:sz="0" w:space="0" w:color="auto"/>
        <w:bottom w:val="none" w:sz="0" w:space="0" w:color="auto"/>
        <w:right w:val="none" w:sz="0" w:space="0" w:color="auto"/>
      </w:divBdr>
    </w:div>
    <w:div w:id="1738170802">
      <w:marLeft w:val="0"/>
      <w:marRight w:val="0"/>
      <w:marTop w:val="0"/>
      <w:marBottom w:val="0"/>
      <w:divBdr>
        <w:top w:val="none" w:sz="0" w:space="0" w:color="auto"/>
        <w:left w:val="none" w:sz="0" w:space="0" w:color="auto"/>
        <w:bottom w:val="none" w:sz="0" w:space="0" w:color="auto"/>
        <w:right w:val="none" w:sz="0" w:space="0" w:color="auto"/>
      </w:divBdr>
    </w:div>
    <w:div w:id="1738170805">
      <w:marLeft w:val="0"/>
      <w:marRight w:val="0"/>
      <w:marTop w:val="0"/>
      <w:marBottom w:val="0"/>
      <w:divBdr>
        <w:top w:val="none" w:sz="0" w:space="0" w:color="auto"/>
        <w:left w:val="none" w:sz="0" w:space="0" w:color="auto"/>
        <w:bottom w:val="none" w:sz="0" w:space="0" w:color="auto"/>
        <w:right w:val="none" w:sz="0" w:space="0" w:color="auto"/>
      </w:divBdr>
    </w:div>
    <w:div w:id="1738170809">
      <w:marLeft w:val="0"/>
      <w:marRight w:val="0"/>
      <w:marTop w:val="0"/>
      <w:marBottom w:val="0"/>
      <w:divBdr>
        <w:top w:val="none" w:sz="0" w:space="0" w:color="auto"/>
        <w:left w:val="none" w:sz="0" w:space="0" w:color="auto"/>
        <w:bottom w:val="none" w:sz="0" w:space="0" w:color="auto"/>
        <w:right w:val="none" w:sz="0" w:space="0" w:color="auto"/>
      </w:divBdr>
    </w:div>
    <w:div w:id="1738170810">
      <w:marLeft w:val="0"/>
      <w:marRight w:val="0"/>
      <w:marTop w:val="0"/>
      <w:marBottom w:val="0"/>
      <w:divBdr>
        <w:top w:val="none" w:sz="0" w:space="0" w:color="auto"/>
        <w:left w:val="none" w:sz="0" w:space="0" w:color="auto"/>
        <w:bottom w:val="none" w:sz="0" w:space="0" w:color="auto"/>
        <w:right w:val="none" w:sz="0" w:space="0" w:color="auto"/>
      </w:divBdr>
      <w:divsChild>
        <w:div w:id="1738169864">
          <w:marLeft w:val="0"/>
          <w:marRight w:val="0"/>
          <w:marTop w:val="0"/>
          <w:marBottom w:val="0"/>
          <w:divBdr>
            <w:top w:val="none" w:sz="0" w:space="0" w:color="auto"/>
            <w:left w:val="none" w:sz="0" w:space="0" w:color="auto"/>
            <w:bottom w:val="none" w:sz="0" w:space="0" w:color="auto"/>
            <w:right w:val="none" w:sz="0" w:space="0" w:color="auto"/>
          </w:divBdr>
          <w:divsChild>
            <w:div w:id="1738169436">
              <w:marLeft w:val="0"/>
              <w:marRight w:val="0"/>
              <w:marTop w:val="0"/>
              <w:marBottom w:val="0"/>
              <w:divBdr>
                <w:top w:val="none" w:sz="0" w:space="0" w:color="auto"/>
                <w:left w:val="none" w:sz="0" w:space="0" w:color="auto"/>
                <w:bottom w:val="none" w:sz="0" w:space="0" w:color="auto"/>
                <w:right w:val="none" w:sz="0" w:space="0" w:color="auto"/>
              </w:divBdr>
            </w:div>
          </w:divsChild>
        </w:div>
        <w:div w:id="1738171375">
          <w:marLeft w:val="0"/>
          <w:marRight w:val="0"/>
          <w:marTop w:val="0"/>
          <w:marBottom w:val="0"/>
          <w:divBdr>
            <w:top w:val="none" w:sz="0" w:space="0" w:color="auto"/>
            <w:left w:val="none" w:sz="0" w:space="0" w:color="auto"/>
            <w:bottom w:val="none" w:sz="0" w:space="0" w:color="auto"/>
            <w:right w:val="none" w:sz="0" w:space="0" w:color="auto"/>
          </w:divBdr>
        </w:div>
      </w:divsChild>
    </w:div>
    <w:div w:id="1738170811">
      <w:marLeft w:val="0"/>
      <w:marRight w:val="0"/>
      <w:marTop w:val="0"/>
      <w:marBottom w:val="0"/>
      <w:divBdr>
        <w:top w:val="none" w:sz="0" w:space="0" w:color="auto"/>
        <w:left w:val="none" w:sz="0" w:space="0" w:color="auto"/>
        <w:bottom w:val="none" w:sz="0" w:space="0" w:color="auto"/>
        <w:right w:val="none" w:sz="0" w:space="0" w:color="auto"/>
      </w:divBdr>
    </w:div>
    <w:div w:id="1738170812">
      <w:marLeft w:val="0"/>
      <w:marRight w:val="0"/>
      <w:marTop w:val="0"/>
      <w:marBottom w:val="0"/>
      <w:divBdr>
        <w:top w:val="none" w:sz="0" w:space="0" w:color="auto"/>
        <w:left w:val="none" w:sz="0" w:space="0" w:color="auto"/>
        <w:bottom w:val="none" w:sz="0" w:space="0" w:color="auto"/>
        <w:right w:val="none" w:sz="0" w:space="0" w:color="auto"/>
      </w:divBdr>
    </w:div>
    <w:div w:id="1738170813">
      <w:marLeft w:val="0"/>
      <w:marRight w:val="0"/>
      <w:marTop w:val="0"/>
      <w:marBottom w:val="0"/>
      <w:divBdr>
        <w:top w:val="none" w:sz="0" w:space="0" w:color="auto"/>
        <w:left w:val="none" w:sz="0" w:space="0" w:color="auto"/>
        <w:bottom w:val="none" w:sz="0" w:space="0" w:color="auto"/>
        <w:right w:val="none" w:sz="0" w:space="0" w:color="auto"/>
      </w:divBdr>
    </w:div>
    <w:div w:id="1738170814">
      <w:marLeft w:val="0"/>
      <w:marRight w:val="0"/>
      <w:marTop w:val="0"/>
      <w:marBottom w:val="0"/>
      <w:divBdr>
        <w:top w:val="none" w:sz="0" w:space="0" w:color="auto"/>
        <w:left w:val="none" w:sz="0" w:space="0" w:color="auto"/>
        <w:bottom w:val="none" w:sz="0" w:space="0" w:color="auto"/>
        <w:right w:val="none" w:sz="0" w:space="0" w:color="auto"/>
      </w:divBdr>
    </w:div>
    <w:div w:id="1738170815">
      <w:marLeft w:val="0"/>
      <w:marRight w:val="0"/>
      <w:marTop w:val="0"/>
      <w:marBottom w:val="0"/>
      <w:divBdr>
        <w:top w:val="none" w:sz="0" w:space="0" w:color="auto"/>
        <w:left w:val="none" w:sz="0" w:space="0" w:color="auto"/>
        <w:bottom w:val="none" w:sz="0" w:space="0" w:color="auto"/>
        <w:right w:val="none" w:sz="0" w:space="0" w:color="auto"/>
      </w:divBdr>
    </w:div>
    <w:div w:id="1738170817">
      <w:marLeft w:val="0"/>
      <w:marRight w:val="0"/>
      <w:marTop w:val="0"/>
      <w:marBottom w:val="0"/>
      <w:divBdr>
        <w:top w:val="none" w:sz="0" w:space="0" w:color="auto"/>
        <w:left w:val="none" w:sz="0" w:space="0" w:color="auto"/>
        <w:bottom w:val="none" w:sz="0" w:space="0" w:color="auto"/>
        <w:right w:val="none" w:sz="0" w:space="0" w:color="auto"/>
      </w:divBdr>
    </w:div>
    <w:div w:id="1738170818">
      <w:marLeft w:val="0"/>
      <w:marRight w:val="0"/>
      <w:marTop w:val="0"/>
      <w:marBottom w:val="0"/>
      <w:divBdr>
        <w:top w:val="none" w:sz="0" w:space="0" w:color="auto"/>
        <w:left w:val="none" w:sz="0" w:space="0" w:color="auto"/>
        <w:bottom w:val="none" w:sz="0" w:space="0" w:color="auto"/>
        <w:right w:val="none" w:sz="0" w:space="0" w:color="auto"/>
      </w:divBdr>
    </w:div>
    <w:div w:id="1738170819">
      <w:marLeft w:val="0"/>
      <w:marRight w:val="0"/>
      <w:marTop w:val="0"/>
      <w:marBottom w:val="0"/>
      <w:divBdr>
        <w:top w:val="none" w:sz="0" w:space="0" w:color="auto"/>
        <w:left w:val="none" w:sz="0" w:space="0" w:color="auto"/>
        <w:bottom w:val="none" w:sz="0" w:space="0" w:color="auto"/>
        <w:right w:val="none" w:sz="0" w:space="0" w:color="auto"/>
      </w:divBdr>
      <w:divsChild>
        <w:div w:id="1738168965">
          <w:marLeft w:val="0"/>
          <w:marRight w:val="0"/>
          <w:marTop w:val="0"/>
          <w:marBottom w:val="0"/>
          <w:divBdr>
            <w:top w:val="none" w:sz="0" w:space="0" w:color="auto"/>
            <w:left w:val="none" w:sz="0" w:space="0" w:color="auto"/>
            <w:bottom w:val="none" w:sz="0" w:space="0" w:color="auto"/>
            <w:right w:val="none" w:sz="0" w:space="0" w:color="auto"/>
          </w:divBdr>
          <w:divsChild>
            <w:div w:id="173817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822">
      <w:marLeft w:val="0"/>
      <w:marRight w:val="0"/>
      <w:marTop w:val="0"/>
      <w:marBottom w:val="0"/>
      <w:divBdr>
        <w:top w:val="none" w:sz="0" w:space="0" w:color="auto"/>
        <w:left w:val="none" w:sz="0" w:space="0" w:color="auto"/>
        <w:bottom w:val="none" w:sz="0" w:space="0" w:color="auto"/>
        <w:right w:val="none" w:sz="0" w:space="0" w:color="auto"/>
      </w:divBdr>
      <w:divsChild>
        <w:div w:id="1738170381">
          <w:marLeft w:val="0"/>
          <w:marRight w:val="0"/>
          <w:marTop w:val="0"/>
          <w:marBottom w:val="0"/>
          <w:divBdr>
            <w:top w:val="none" w:sz="0" w:space="0" w:color="auto"/>
            <w:left w:val="none" w:sz="0" w:space="0" w:color="auto"/>
            <w:bottom w:val="none" w:sz="0" w:space="0" w:color="auto"/>
            <w:right w:val="none" w:sz="0" w:space="0" w:color="auto"/>
          </w:divBdr>
        </w:div>
        <w:div w:id="1738170496">
          <w:marLeft w:val="0"/>
          <w:marRight w:val="0"/>
          <w:marTop w:val="0"/>
          <w:marBottom w:val="0"/>
          <w:divBdr>
            <w:top w:val="none" w:sz="0" w:space="0" w:color="auto"/>
            <w:left w:val="none" w:sz="0" w:space="0" w:color="auto"/>
            <w:bottom w:val="none" w:sz="0" w:space="0" w:color="auto"/>
            <w:right w:val="none" w:sz="0" w:space="0" w:color="auto"/>
          </w:divBdr>
        </w:div>
      </w:divsChild>
    </w:div>
    <w:div w:id="1738170823">
      <w:marLeft w:val="0"/>
      <w:marRight w:val="0"/>
      <w:marTop w:val="0"/>
      <w:marBottom w:val="0"/>
      <w:divBdr>
        <w:top w:val="none" w:sz="0" w:space="0" w:color="auto"/>
        <w:left w:val="none" w:sz="0" w:space="0" w:color="auto"/>
        <w:bottom w:val="none" w:sz="0" w:space="0" w:color="auto"/>
        <w:right w:val="none" w:sz="0" w:space="0" w:color="auto"/>
      </w:divBdr>
    </w:div>
    <w:div w:id="1738170825">
      <w:marLeft w:val="0"/>
      <w:marRight w:val="0"/>
      <w:marTop w:val="0"/>
      <w:marBottom w:val="0"/>
      <w:divBdr>
        <w:top w:val="none" w:sz="0" w:space="0" w:color="auto"/>
        <w:left w:val="none" w:sz="0" w:space="0" w:color="auto"/>
        <w:bottom w:val="none" w:sz="0" w:space="0" w:color="auto"/>
        <w:right w:val="none" w:sz="0" w:space="0" w:color="auto"/>
      </w:divBdr>
      <w:divsChild>
        <w:div w:id="1738169004">
          <w:marLeft w:val="0"/>
          <w:marRight w:val="0"/>
          <w:marTop w:val="0"/>
          <w:marBottom w:val="0"/>
          <w:divBdr>
            <w:top w:val="none" w:sz="0" w:space="0" w:color="auto"/>
            <w:left w:val="none" w:sz="0" w:space="0" w:color="auto"/>
            <w:bottom w:val="none" w:sz="0" w:space="0" w:color="auto"/>
            <w:right w:val="none" w:sz="0" w:space="0" w:color="auto"/>
          </w:divBdr>
          <w:divsChild>
            <w:div w:id="173817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826">
      <w:marLeft w:val="0"/>
      <w:marRight w:val="0"/>
      <w:marTop w:val="0"/>
      <w:marBottom w:val="0"/>
      <w:divBdr>
        <w:top w:val="none" w:sz="0" w:space="0" w:color="auto"/>
        <w:left w:val="none" w:sz="0" w:space="0" w:color="auto"/>
        <w:bottom w:val="none" w:sz="0" w:space="0" w:color="auto"/>
        <w:right w:val="none" w:sz="0" w:space="0" w:color="auto"/>
      </w:divBdr>
    </w:div>
    <w:div w:id="1738170828">
      <w:marLeft w:val="0"/>
      <w:marRight w:val="0"/>
      <w:marTop w:val="0"/>
      <w:marBottom w:val="0"/>
      <w:divBdr>
        <w:top w:val="none" w:sz="0" w:space="0" w:color="auto"/>
        <w:left w:val="none" w:sz="0" w:space="0" w:color="auto"/>
        <w:bottom w:val="none" w:sz="0" w:space="0" w:color="auto"/>
        <w:right w:val="none" w:sz="0" w:space="0" w:color="auto"/>
      </w:divBdr>
    </w:div>
    <w:div w:id="1738170830">
      <w:marLeft w:val="0"/>
      <w:marRight w:val="0"/>
      <w:marTop w:val="0"/>
      <w:marBottom w:val="0"/>
      <w:divBdr>
        <w:top w:val="none" w:sz="0" w:space="0" w:color="auto"/>
        <w:left w:val="none" w:sz="0" w:space="0" w:color="auto"/>
        <w:bottom w:val="none" w:sz="0" w:space="0" w:color="auto"/>
        <w:right w:val="none" w:sz="0" w:space="0" w:color="auto"/>
      </w:divBdr>
    </w:div>
    <w:div w:id="1738170832">
      <w:marLeft w:val="0"/>
      <w:marRight w:val="0"/>
      <w:marTop w:val="0"/>
      <w:marBottom w:val="0"/>
      <w:divBdr>
        <w:top w:val="none" w:sz="0" w:space="0" w:color="auto"/>
        <w:left w:val="none" w:sz="0" w:space="0" w:color="auto"/>
        <w:bottom w:val="none" w:sz="0" w:space="0" w:color="auto"/>
        <w:right w:val="none" w:sz="0" w:space="0" w:color="auto"/>
      </w:divBdr>
    </w:div>
    <w:div w:id="1738170833">
      <w:marLeft w:val="0"/>
      <w:marRight w:val="0"/>
      <w:marTop w:val="0"/>
      <w:marBottom w:val="0"/>
      <w:divBdr>
        <w:top w:val="none" w:sz="0" w:space="0" w:color="auto"/>
        <w:left w:val="none" w:sz="0" w:space="0" w:color="auto"/>
        <w:bottom w:val="none" w:sz="0" w:space="0" w:color="auto"/>
        <w:right w:val="none" w:sz="0" w:space="0" w:color="auto"/>
      </w:divBdr>
    </w:div>
    <w:div w:id="1738170836">
      <w:marLeft w:val="0"/>
      <w:marRight w:val="0"/>
      <w:marTop w:val="0"/>
      <w:marBottom w:val="0"/>
      <w:divBdr>
        <w:top w:val="none" w:sz="0" w:space="0" w:color="auto"/>
        <w:left w:val="none" w:sz="0" w:space="0" w:color="auto"/>
        <w:bottom w:val="none" w:sz="0" w:space="0" w:color="auto"/>
        <w:right w:val="none" w:sz="0" w:space="0" w:color="auto"/>
      </w:divBdr>
    </w:div>
    <w:div w:id="1738170837">
      <w:marLeft w:val="0"/>
      <w:marRight w:val="0"/>
      <w:marTop w:val="0"/>
      <w:marBottom w:val="0"/>
      <w:divBdr>
        <w:top w:val="none" w:sz="0" w:space="0" w:color="auto"/>
        <w:left w:val="none" w:sz="0" w:space="0" w:color="auto"/>
        <w:bottom w:val="none" w:sz="0" w:space="0" w:color="auto"/>
        <w:right w:val="none" w:sz="0" w:space="0" w:color="auto"/>
      </w:divBdr>
    </w:div>
    <w:div w:id="1738170838">
      <w:marLeft w:val="0"/>
      <w:marRight w:val="0"/>
      <w:marTop w:val="0"/>
      <w:marBottom w:val="0"/>
      <w:divBdr>
        <w:top w:val="none" w:sz="0" w:space="0" w:color="auto"/>
        <w:left w:val="none" w:sz="0" w:space="0" w:color="auto"/>
        <w:bottom w:val="none" w:sz="0" w:space="0" w:color="auto"/>
        <w:right w:val="none" w:sz="0" w:space="0" w:color="auto"/>
      </w:divBdr>
    </w:div>
    <w:div w:id="1738170839">
      <w:marLeft w:val="0"/>
      <w:marRight w:val="0"/>
      <w:marTop w:val="0"/>
      <w:marBottom w:val="0"/>
      <w:divBdr>
        <w:top w:val="none" w:sz="0" w:space="0" w:color="auto"/>
        <w:left w:val="none" w:sz="0" w:space="0" w:color="auto"/>
        <w:bottom w:val="none" w:sz="0" w:space="0" w:color="auto"/>
        <w:right w:val="none" w:sz="0" w:space="0" w:color="auto"/>
      </w:divBdr>
    </w:div>
    <w:div w:id="1738170841">
      <w:marLeft w:val="0"/>
      <w:marRight w:val="0"/>
      <w:marTop w:val="0"/>
      <w:marBottom w:val="0"/>
      <w:divBdr>
        <w:top w:val="none" w:sz="0" w:space="0" w:color="auto"/>
        <w:left w:val="none" w:sz="0" w:space="0" w:color="auto"/>
        <w:bottom w:val="none" w:sz="0" w:space="0" w:color="auto"/>
        <w:right w:val="none" w:sz="0" w:space="0" w:color="auto"/>
      </w:divBdr>
    </w:div>
    <w:div w:id="1738170843">
      <w:marLeft w:val="0"/>
      <w:marRight w:val="0"/>
      <w:marTop w:val="0"/>
      <w:marBottom w:val="0"/>
      <w:divBdr>
        <w:top w:val="none" w:sz="0" w:space="0" w:color="auto"/>
        <w:left w:val="none" w:sz="0" w:space="0" w:color="auto"/>
        <w:bottom w:val="none" w:sz="0" w:space="0" w:color="auto"/>
        <w:right w:val="none" w:sz="0" w:space="0" w:color="auto"/>
      </w:divBdr>
    </w:div>
    <w:div w:id="1738170845">
      <w:marLeft w:val="0"/>
      <w:marRight w:val="0"/>
      <w:marTop w:val="0"/>
      <w:marBottom w:val="0"/>
      <w:divBdr>
        <w:top w:val="none" w:sz="0" w:space="0" w:color="auto"/>
        <w:left w:val="none" w:sz="0" w:space="0" w:color="auto"/>
        <w:bottom w:val="none" w:sz="0" w:space="0" w:color="auto"/>
        <w:right w:val="none" w:sz="0" w:space="0" w:color="auto"/>
      </w:divBdr>
    </w:div>
    <w:div w:id="1738170847">
      <w:marLeft w:val="0"/>
      <w:marRight w:val="0"/>
      <w:marTop w:val="0"/>
      <w:marBottom w:val="0"/>
      <w:divBdr>
        <w:top w:val="none" w:sz="0" w:space="0" w:color="auto"/>
        <w:left w:val="none" w:sz="0" w:space="0" w:color="auto"/>
        <w:bottom w:val="none" w:sz="0" w:space="0" w:color="auto"/>
        <w:right w:val="none" w:sz="0" w:space="0" w:color="auto"/>
      </w:divBdr>
    </w:div>
    <w:div w:id="1738170848">
      <w:marLeft w:val="0"/>
      <w:marRight w:val="0"/>
      <w:marTop w:val="0"/>
      <w:marBottom w:val="0"/>
      <w:divBdr>
        <w:top w:val="none" w:sz="0" w:space="0" w:color="auto"/>
        <w:left w:val="none" w:sz="0" w:space="0" w:color="auto"/>
        <w:bottom w:val="none" w:sz="0" w:space="0" w:color="auto"/>
        <w:right w:val="none" w:sz="0" w:space="0" w:color="auto"/>
      </w:divBdr>
    </w:div>
    <w:div w:id="1738170849">
      <w:marLeft w:val="0"/>
      <w:marRight w:val="0"/>
      <w:marTop w:val="0"/>
      <w:marBottom w:val="0"/>
      <w:divBdr>
        <w:top w:val="none" w:sz="0" w:space="0" w:color="auto"/>
        <w:left w:val="none" w:sz="0" w:space="0" w:color="auto"/>
        <w:bottom w:val="none" w:sz="0" w:space="0" w:color="auto"/>
        <w:right w:val="none" w:sz="0" w:space="0" w:color="auto"/>
      </w:divBdr>
    </w:div>
    <w:div w:id="1738170853">
      <w:marLeft w:val="0"/>
      <w:marRight w:val="0"/>
      <w:marTop w:val="0"/>
      <w:marBottom w:val="0"/>
      <w:divBdr>
        <w:top w:val="none" w:sz="0" w:space="0" w:color="auto"/>
        <w:left w:val="none" w:sz="0" w:space="0" w:color="auto"/>
        <w:bottom w:val="none" w:sz="0" w:space="0" w:color="auto"/>
        <w:right w:val="none" w:sz="0" w:space="0" w:color="auto"/>
      </w:divBdr>
      <w:divsChild>
        <w:div w:id="1738169910">
          <w:marLeft w:val="0"/>
          <w:marRight w:val="0"/>
          <w:marTop w:val="0"/>
          <w:marBottom w:val="0"/>
          <w:divBdr>
            <w:top w:val="none" w:sz="0" w:space="0" w:color="auto"/>
            <w:left w:val="none" w:sz="0" w:space="0" w:color="auto"/>
            <w:bottom w:val="none" w:sz="0" w:space="0" w:color="auto"/>
            <w:right w:val="none" w:sz="0" w:space="0" w:color="auto"/>
          </w:divBdr>
        </w:div>
        <w:div w:id="1738171018">
          <w:marLeft w:val="0"/>
          <w:marRight w:val="0"/>
          <w:marTop w:val="0"/>
          <w:marBottom w:val="0"/>
          <w:divBdr>
            <w:top w:val="none" w:sz="0" w:space="0" w:color="auto"/>
            <w:left w:val="none" w:sz="0" w:space="0" w:color="auto"/>
            <w:bottom w:val="none" w:sz="0" w:space="0" w:color="auto"/>
            <w:right w:val="none" w:sz="0" w:space="0" w:color="auto"/>
          </w:divBdr>
          <w:divsChild>
            <w:div w:id="1738169629">
              <w:marLeft w:val="0"/>
              <w:marRight w:val="0"/>
              <w:marTop w:val="0"/>
              <w:marBottom w:val="0"/>
              <w:divBdr>
                <w:top w:val="none" w:sz="0" w:space="0" w:color="auto"/>
                <w:left w:val="none" w:sz="0" w:space="0" w:color="auto"/>
                <w:bottom w:val="none" w:sz="0" w:space="0" w:color="auto"/>
                <w:right w:val="none" w:sz="0" w:space="0" w:color="auto"/>
              </w:divBdr>
              <w:divsChild>
                <w:div w:id="173816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70854">
      <w:marLeft w:val="0"/>
      <w:marRight w:val="0"/>
      <w:marTop w:val="0"/>
      <w:marBottom w:val="0"/>
      <w:divBdr>
        <w:top w:val="none" w:sz="0" w:space="0" w:color="auto"/>
        <w:left w:val="none" w:sz="0" w:space="0" w:color="auto"/>
        <w:bottom w:val="none" w:sz="0" w:space="0" w:color="auto"/>
        <w:right w:val="none" w:sz="0" w:space="0" w:color="auto"/>
      </w:divBdr>
    </w:div>
    <w:div w:id="1738170859">
      <w:marLeft w:val="0"/>
      <w:marRight w:val="0"/>
      <w:marTop w:val="0"/>
      <w:marBottom w:val="0"/>
      <w:divBdr>
        <w:top w:val="none" w:sz="0" w:space="0" w:color="auto"/>
        <w:left w:val="none" w:sz="0" w:space="0" w:color="auto"/>
        <w:bottom w:val="none" w:sz="0" w:space="0" w:color="auto"/>
        <w:right w:val="none" w:sz="0" w:space="0" w:color="auto"/>
      </w:divBdr>
    </w:div>
    <w:div w:id="1738170860">
      <w:marLeft w:val="0"/>
      <w:marRight w:val="0"/>
      <w:marTop w:val="0"/>
      <w:marBottom w:val="0"/>
      <w:divBdr>
        <w:top w:val="none" w:sz="0" w:space="0" w:color="auto"/>
        <w:left w:val="none" w:sz="0" w:space="0" w:color="auto"/>
        <w:bottom w:val="none" w:sz="0" w:space="0" w:color="auto"/>
        <w:right w:val="none" w:sz="0" w:space="0" w:color="auto"/>
      </w:divBdr>
    </w:div>
    <w:div w:id="1738170864">
      <w:marLeft w:val="0"/>
      <w:marRight w:val="0"/>
      <w:marTop w:val="0"/>
      <w:marBottom w:val="0"/>
      <w:divBdr>
        <w:top w:val="none" w:sz="0" w:space="0" w:color="auto"/>
        <w:left w:val="none" w:sz="0" w:space="0" w:color="auto"/>
        <w:bottom w:val="none" w:sz="0" w:space="0" w:color="auto"/>
        <w:right w:val="none" w:sz="0" w:space="0" w:color="auto"/>
      </w:divBdr>
    </w:div>
    <w:div w:id="1738170865">
      <w:marLeft w:val="0"/>
      <w:marRight w:val="0"/>
      <w:marTop w:val="0"/>
      <w:marBottom w:val="0"/>
      <w:divBdr>
        <w:top w:val="none" w:sz="0" w:space="0" w:color="auto"/>
        <w:left w:val="none" w:sz="0" w:space="0" w:color="auto"/>
        <w:bottom w:val="none" w:sz="0" w:space="0" w:color="auto"/>
        <w:right w:val="none" w:sz="0" w:space="0" w:color="auto"/>
      </w:divBdr>
      <w:divsChild>
        <w:div w:id="1738170778">
          <w:marLeft w:val="0"/>
          <w:marRight w:val="0"/>
          <w:marTop w:val="0"/>
          <w:marBottom w:val="0"/>
          <w:divBdr>
            <w:top w:val="none" w:sz="0" w:space="0" w:color="auto"/>
            <w:left w:val="none" w:sz="0" w:space="0" w:color="auto"/>
            <w:bottom w:val="none" w:sz="0" w:space="0" w:color="auto"/>
            <w:right w:val="none" w:sz="0" w:space="0" w:color="auto"/>
          </w:divBdr>
          <w:divsChild>
            <w:div w:id="173817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866">
      <w:marLeft w:val="0"/>
      <w:marRight w:val="0"/>
      <w:marTop w:val="0"/>
      <w:marBottom w:val="0"/>
      <w:divBdr>
        <w:top w:val="none" w:sz="0" w:space="0" w:color="auto"/>
        <w:left w:val="none" w:sz="0" w:space="0" w:color="auto"/>
        <w:bottom w:val="none" w:sz="0" w:space="0" w:color="auto"/>
        <w:right w:val="none" w:sz="0" w:space="0" w:color="auto"/>
      </w:divBdr>
      <w:divsChild>
        <w:div w:id="1738170581">
          <w:marLeft w:val="0"/>
          <w:marRight w:val="0"/>
          <w:marTop w:val="0"/>
          <w:marBottom w:val="0"/>
          <w:divBdr>
            <w:top w:val="none" w:sz="0" w:space="0" w:color="auto"/>
            <w:left w:val="none" w:sz="0" w:space="0" w:color="auto"/>
            <w:bottom w:val="none" w:sz="0" w:space="0" w:color="auto"/>
            <w:right w:val="none" w:sz="0" w:space="0" w:color="auto"/>
          </w:divBdr>
          <w:divsChild>
            <w:div w:id="173817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871">
      <w:marLeft w:val="0"/>
      <w:marRight w:val="0"/>
      <w:marTop w:val="0"/>
      <w:marBottom w:val="0"/>
      <w:divBdr>
        <w:top w:val="none" w:sz="0" w:space="0" w:color="auto"/>
        <w:left w:val="none" w:sz="0" w:space="0" w:color="auto"/>
        <w:bottom w:val="none" w:sz="0" w:space="0" w:color="auto"/>
        <w:right w:val="none" w:sz="0" w:space="0" w:color="auto"/>
      </w:divBdr>
    </w:div>
    <w:div w:id="1738170872">
      <w:marLeft w:val="0"/>
      <w:marRight w:val="0"/>
      <w:marTop w:val="0"/>
      <w:marBottom w:val="0"/>
      <w:divBdr>
        <w:top w:val="none" w:sz="0" w:space="0" w:color="auto"/>
        <w:left w:val="none" w:sz="0" w:space="0" w:color="auto"/>
        <w:bottom w:val="none" w:sz="0" w:space="0" w:color="auto"/>
        <w:right w:val="none" w:sz="0" w:space="0" w:color="auto"/>
      </w:divBdr>
    </w:div>
    <w:div w:id="1738170874">
      <w:marLeft w:val="0"/>
      <w:marRight w:val="0"/>
      <w:marTop w:val="0"/>
      <w:marBottom w:val="0"/>
      <w:divBdr>
        <w:top w:val="none" w:sz="0" w:space="0" w:color="auto"/>
        <w:left w:val="none" w:sz="0" w:space="0" w:color="auto"/>
        <w:bottom w:val="none" w:sz="0" w:space="0" w:color="auto"/>
        <w:right w:val="none" w:sz="0" w:space="0" w:color="auto"/>
      </w:divBdr>
    </w:div>
    <w:div w:id="1738170876">
      <w:marLeft w:val="0"/>
      <w:marRight w:val="0"/>
      <w:marTop w:val="0"/>
      <w:marBottom w:val="0"/>
      <w:divBdr>
        <w:top w:val="none" w:sz="0" w:space="0" w:color="auto"/>
        <w:left w:val="none" w:sz="0" w:space="0" w:color="auto"/>
        <w:bottom w:val="none" w:sz="0" w:space="0" w:color="auto"/>
        <w:right w:val="none" w:sz="0" w:space="0" w:color="auto"/>
      </w:divBdr>
      <w:divsChild>
        <w:div w:id="1738169835">
          <w:marLeft w:val="0"/>
          <w:marRight w:val="0"/>
          <w:marTop w:val="0"/>
          <w:marBottom w:val="0"/>
          <w:divBdr>
            <w:top w:val="none" w:sz="0" w:space="0" w:color="auto"/>
            <w:left w:val="none" w:sz="0" w:space="0" w:color="auto"/>
            <w:bottom w:val="none" w:sz="0" w:space="0" w:color="auto"/>
            <w:right w:val="none" w:sz="0" w:space="0" w:color="auto"/>
          </w:divBdr>
          <w:divsChild>
            <w:div w:id="1738169718">
              <w:marLeft w:val="0"/>
              <w:marRight w:val="0"/>
              <w:marTop w:val="0"/>
              <w:marBottom w:val="0"/>
              <w:divBdr>
                <w:top w:val="none" w:sz="0" w:space="0" w:color="auto"/>
                <w:left w:val="none" w:sz="0" w:space="0" w:color="auto"/>
                <w:bottom w:val="none" w:sz="0" w:space="0" w:color="auto"/>
                <w:right w:val="none" w:sz="0" w:space="0" w:color="auto"/>
              </w:divBdr>
              <w:divsChild>
                <w:div w:id="1738168836">
                  <w:marLeft w:val="0"/>
                  <w:marRight w:val="0"/>
                  <w:marTop w:val="0"/>
                  <w:marBottom w:val="0"/>
                  <w:divBdr>
                    <w:top w:val="none" w:sz="0" w:space="0" w:color="auto"/>
                    <w:left w:val="none" w:sz="0" w:space="0" w:color="auto"/>
                    <w:bottom w:val="none" w:sz="0" w:space="0" w:color="auto"/>
                    <w:right w:val="none" w:sz="0" w:space="0" w:color="auto"/>
                  </w:divBdr>
                  <w:divsChild>
                    <w:div w:id="1738170373">
                      <w:marLeft w:val="0"/>
                      <w:marRight w:val="0"/>
                      <w:marTop w:val="0"/>
                      <w:marBottom w:val="0"/>
                      <w:divBdr>
                        <w:top w:val="none" w:sz="0" w:space="0" w:color="auto"/>
                        <w:left w:val="none" w:sz="0" w:space="0" w:color="auto"/>
                        <w:bottom w:val="none" w:sz="0" w:space="0" w:color="auto"/>
                        <w:right w:val="none" w:sz="0" w:space="0" w:color="auto"/>
                      </w:divBdr>
                      <w:divsChild>
                        <w:div w:id="1738170777">
                          <w:marLeft w:val="0"/>
                          <w:marRight w:val="0"/>
                          <w:marTop w:val="0"/>
                          <w:marBottom w:val="0"/>
                          <w:divBdr>
                            <w:top w:val="none" w:sz="0" w:space="0" w:color="auto"/>
                            <w:left w:val="none" w:sz="0" w:space="0" w:color="auto"/>
                            <w:bottom w:val="none" w:sz="0" w:space="0" w:color="auto"/>
                            <w:right w:val="none" w:sz="0" w:space="0" w:color="auto"/>
                          </w:divBdr>
                          <w:divsChild>
                            <w:div w:id="173816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70173">
          <w:marLeft w:val="0"/>
          <w:marRight w:val="0"/>
          <w:marTop w:val="0"/>
          <w:marBottom w:val="0"/>
          <w:divBdr>
            <w:top w:val="none" w:sz="0" w:space="0" w:color="auto"/>
            <w:left w:val="none" w:sz="0" w:space="0" w:color="auto"/>
            <w:bottom w:val="none" w:sz="0" w:space="0" w:color="auto"/>
            <w:right w:val="none" w:sz="0" w:space="0" w:color="auto"/>
          </w:divBdr>
        </w:div>
        <w:div w:id="1738170547">
          <w:marLeft w:val="0"/>
          <w:marRight w:val="0"/>
          <w:marTop w:val="0"/>
          <w:marBottom w:val="0"/>
          <w:divBdr>
            <w:top w:val="none" w:sz="0" w:space="0" w:color="auto"/>
            <w:left w:val="none" w:sz="0" w:space="0" w:color="auto"/>
            <w:bottom w:val="none" w:sz="0" w:space="0" w:color="auto"/>
            <w:right w:val="none" w:sz="0" w:space="0" w:color="auto"/>
          </w:divBdr>
          <w:divsChild>
            <w:div w:id="173817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877">
      <w:marLeft w:val="0"/>
      <w:marRight w:val="0"/>
      <w:marTop w:val="0"/>
      <w:marBottom w:val="0"/>
      <w:divBdr>
        <w:top w:val="none" w:sz="0" w:space="0" w:color="auto"/>
        <w:left w:val="none" w:sz="0" w:space="0" w:color="auto"/>
        <w:bottom w:val="none" w:sz="0" w:space="0" w:color="auto"/>
        <w:right w:val="none" w:sz="0" w:space="0" w:color="auto"/>
      </w:divBdr>
    </w:div>
    <w:div w:id="1738170879">
      <w:marLeft w:val="0"/>
      <w:marRight w:val="0"/>
      <w:marTop w:val="0"/>
      <w:marBottom w:val="0"/>
      <w:divBdr>
        <w:top w:val="none" w:sz="0" w:space="0" w:color="auto"/>
        <w:left w:val="none" w:sz="0" w:space="0" w:color="auto"/>
        <w:bottom w:val="none" w:sz="0" w:space="0" w:color="auto"/>
        <w:right w:val="none" w:sz="0" w:space="0" w:color="auto"/>
      </w:divBdr>
    </w:div>
    <w:div w:id="1738170880">
      <w:marLeft w:val="0"/>
      <w:marRight w:val="0"/>
      <w:marTop w:val="0"/>
      <w:marBottom w:val="0"/>
      <w:divBdr>
        <w:top w:val="none" w:sz="0" w:space="0" w:color="auto"/>
        <w:left w:val="none" w:sz="0" w:space="0" w:color="auto"/>
        <w:bottom w:val="none" w:sz="0" w:space="0" w:color="auto"/>
        <w:right w:val="none" w:sz="0" w:space="0" w:color="auto"/>
      </w:divBdr>
    </w:div>
    <w:div w:id="1738170881">
      <w:marLeft w:val="0"/>
      <w:marRight w:val="0"/>
      <w:marTop w:val="0"/>
      <w:marBottom w:val="0"/>
      <w:divBdr>
        <w:top w:val="none" w:sz="0" w:space="0" w:color="auto"/>
        <w:left w:val="none" w:sz="0" w:space="0" w:color="auto"/>
        <w:bottom w:val="none" w:sz="0" w:space="0" w:color="auto"/>
        <w:right w:val="none" w:sz="0" w:space="0" w:color="auto"/>
      </w:divBdr>
      <w:divsChild>
        <w:div w:id="1738169307">
          <w:marLeft w:val="0"/>
          <w:marRight w:val="0"/>
          <w:marTop w:val="0"/>
          <w:marBottom w:val="0"/>
          <w:divBdr>
            <w:top w:val="none" w:sz="0" w:space="0" w:color="auto"/>
            <w:left w:val="none" w:sz="0" w:space="0" w:color="auto"/>
            <w:bottom w:val="none" w:sz="0" w:space="0" w:color="auto"/>
            <w:right w:val="none" w:sz="0" w:space="0" w:color="auto"/>
          </w:divBdr>
          <w:divsChild>
            <w:div w:id="173817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885">
      <w:marLeft w:val="0"/>
      <w:marRight w:val="0"/>
      <w:marTop w:val="0"/>
      <w:marBottom w:val="0"/>
      <w:divBdr>
        <w:top w:val="none" w:sz="0" w:space="0" w:color="auto"/>
        <w:left w:val="none" w:sz="0" w:space="0" w:color="auto"/>
        <w:bottom w:val="none" w:sz="0" w:space="0" w:color="auto"/>
        <w:right w:val="none" w:sz="0" w:space="0" w:color="auto"/>
      </w:divBdr>
    </w:div>
    <w:div w:id="1738170886">
      <w:marLeft w:val="0"/>
      <w:marRight w:val="0"/>
      <w:marTop w:val="0"/>
      <w:marBottom w:val="0"/>
      <w:divBdr>
        <w:top w:val="none" w:sz="0" w:space="0" w:color="auto"/>
        <w:left w:val="none" w:sz="0" w:space="0" w:color="auto"/>
        <w:bottom w:val="none" w:sz="0" w:space="0" w:color="auto"/>
        <w:right w:val="none" w:sz="0" w:space="0" w:color="auto"/>
      </w:divBdr>
    </w:div>
    <w:div w:id="1738170887">
      <w:marLeft w:val="0"/>
      <w:marRight w:val="0"/>
      <w:marTop w:val="0"/>
      <w:marBottom w:val="0"/>
      <w:divBdr>
        <w:top w:val="none" w:sz="0" w:space="0" w:color="auto"/>
        <w:left w:val="none" w:sz="0" w:space="0" w:color="auto"/>
        <w:bottom w:val="none" w:sz="0" w:space="0" w:color="auto"/>
        <w:right w:val="none" w:sz="0" w:space="0" w:color="auto"/>
      </w:divBdr>
      <w:divsChild>
        <w:div w:id="1738168917">
          <w:marLeft w:val="0"/>
          <w:marRight w:val="0"/>
          <w:marTop w:val="0"/>
          <w:marBottom w:val="0"/>
          <w:divBdr>
            <w:top w:val="none" w:sz="0" w:space="0" w:color="auto"/>
            <w:left w:val="none" w:sz="0" w:space="0" w:color="auto"/>
            <w:bottom w:val="none" w:sz="0" w:space="0" w:color="auto"/>
            <w:right w:val="none" w:sz="0" w:space="0" w:color="auto"/>
          </w:divBdr>
          <w:divsChild>
            <w:div w:id="1738169181">
              <w:marLeft w:val="0"/>
              <w:marRight w:val="0"/>
              <w:marTop w:val="0"/>
              <w:marBottom w:val="0"/>
              <w:divBdr>
                <w:top w:val="none" w:sz="0" w:space="0" w:color="auto"/>
                <w:left w:val="none" w:sz="0" w:space="0" w:color="auto"/>
                <w:bottom w:val="none" w:sz="0" w:space="0" w:color="auto"/>
                <w:right w:val="none" w:sz="0" w:space="0" w:color="auto"/>
              </w:divBdr>
              <w:divsChild>
                <w:div w:id="173817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432">
          <w:marLeft w:val="0"/>
          <w:marRight w:val="0"/>
          <w:marTop w:val="0"/>
          <w:marBottom w:val="0"/>
          <w:divBdr>
            <w:top w:val="none" w:sz="0" w:space="0" w:color="auto"/>
            <w:left w:val="none" w:sz="0" w:space="0" w:color="auto"/>
            <w:bottom w:val="none" w:sz="0" w:space="0" w:color="auto"/>
            <w:right w:val="none" w:sz="0" w:space="0" w:color="auto"/>
          </w:divBdr>
        </w:div>
      </w:divsChild>
    </w:div>
    <w:div w:id="1738170890">
      <w:marLeft w:val="0"/>
      <w:marRight w:val="0"/>
      <w:marTop w:val="0"/>
      <w:marBottom w:val="0"/>
      <w:divBdr>
        <w:top w:val="none" w:sz="0" w:space="0" w:color="auto"/>
        <w:left w:val="none" w:sz="0" w:space="0" w:color="auto"/>
        <w:bottom w:val="none" w:sz="0" w:space="0" w:color="auto"/>
        <w:right w:val="none" w:sz="0" w:space="0" w:color="auto"/>
      </w:divBdr>
      <w:divsChild>
        <w:div w:id="1738168843">
          <w:marLeft w:val="720"/>
          <w:marRight w:val="720"/>
          <w:marTop w:val="100"/>
          <w:marBottom w:val="100"/>
          <w:divBdr>
            <w:top w:val="none" w:sz="0" w:space="0" w:color="auto"/>
            <w:left w:val="none" w:sz="0" w:space="0" w:color="auto"/>
            <w:bottom w:val="none" w:sz="0" w:space="0" w:color="auto"/>
            <w:right w:val="none" w:sz="0" w:space="0" w:color="auto"/>
          </w:divBdr>
        </w:div>
      </w:divsChild>
    </w:div>
    <w:div w:id="1738170891">
      <w:marLeft w:val="0"/>
      <w:marRight w:val="0"/>
      <w:marTop w:val="0"/>
      <w:marBottom w:val="0"/>
      <w:divBdr>
        <w:top w:val="none" w:sz="0" w:space="0" w:color="auto"/>
        <w:left w:val="none" w:sz="0" w:space="0" w:color="auto"/>
        <w:bottom w:val="none" w:sz="0" w:space="0" w:color="auto"/>
        <w:right w:val="none" w:sz="0" w:space="0" w:color="auto"/>
      </w:divBdr>
    </w:div>
    <w:div w:id="1738170893">
      <w:marLeft w:val="0"/>
      <w:marRight w:val="0"/>
      <w:marTop w:val="0"/>
      <w:marBottom w:val="0"/>
      <w:divBdr>
        <w:top w:val="none" w:sz="0" w:space="0" w:color="auto"/>
        <w:left w:val="none" w:sz="0" w:space="0" w:color="auto"/>
        <w:bottom w:val="none" w:sz="0" w:space="0" w:color="auto"/>
        <w:right w:val="none" w:sz="0" w:space="0" w:color="auto"/>
      </w:divBdr>
    </w:div>
    <w:div w:id="1738170896">
      <w:marLeft w:val="0"/>
      <w:marRight w:val="0"/>
      <w:marTop w:val="0"/>
      <w:marBottom w:val="0"/>
      <w:divBdr>
        <w:top w:val="none" w:sz="0" w:space="0" w:color="auto"/>
        <w:left w:val="none" w:sz="0" w:space="0" w:color="auto"/>
        <w:bottom w:val="none" w:sz="0" w:space="0" w:color="auto"/>
        <w:right w:val="none" w:sz="0" w:space="0" w:color="auto"/>
      </w:divBdr>
    </w:div>
    <w:div w:id="1738170898">
      <w:marLeft w:val="0"/>
      <w:marRight w:val="0"/>
      <w:marTop w:val="0"/>
      <w:marBottom w:val="0"/>
      <w:divBdr>
        <w:top w:val="none" w:sz="0" w:space="0" w:color="auto"/>
        <w:left w:val="none" w:sz="0" w:space="0" w:color="auto"/>
        <w:bottom w:val="none" w:sz="0" w:space="0" w:color="auto"/>
        <w:right w:val="none" w:sz="0" w:space="0" w:color="auto"/>
      </w:divBdr>
      <w:divsChild>
        <w:div w:id="1738169827">
          <w:marLeft w:val="0"/>
          <w:marRight w:val="0"/>
          <w:marTop w:val="0"/>
          <w:marBottom w:val="0"/>
          <w:divBdr>
            <w:top w:val="none" w:sz="0" w:space="0" w:color="auto"/>
            <w:left w:val="none" w:sz="0" w:space="0" w:color="auto"/>
            <w:bottom w:val="none" w:sz="0" w:space="0" w:color="auto"/>
            <w:right w:val="none" w:sz="0" w:space="0" w:color="auto"/>
          </w:divBdr>
        </w:div>
        <w:div w:id="1738170030">
          <w:marLeft w:val="0"/>
          <w:marRight w:val="0"/>
          <w:marTop w:val="0"/>
          <w:marBottom w:val="0"/>
          <w:divBdr>
            <w:top w:val="none" w:sz="0" w:space="0" w:color="auto"/>
            <w:left w:val="none" w:sz="0" w:space="0" w:color="auto"/>
            <w:bottom w:val="none" w:sz="0" w:space="0" w:color="auto"/>
            <w:right w:val="none" w:sz="0" w:space="0" w:color="auto"/>
          </w:divBdr>
        </w:div>
        <w:div w:id="1738170189">
          <w:marLeft w:val="0"/>
          <w:marRight w:val="0"/>
          <w:marTop w:val="0"/>
          <w:marBottom w:val="0"/>
          <w:divBdr>
            <w:top w:val="none" w:sz="0" w:space="0" w:color="auto"/>
            <w:left w:val="none" w:sz="0" w:space="0" w:color="auto"/>
            <w:bottom w:val="none" w:sz="0" w:space="0" w:color="auto"/>
            <w:right w:val="none" w:sz="0" w:space="0" w:color="auto"/>
          </w:divBdr>
        </w:div>
        <w:div w:id="1738170495">
          <w:marLeft w:val="0"/>
          <w:marRight w:val="0"/>
          <w:marTop w:val="0"/>
          <w:marBottom w:val="0"/>
          <w:divBdr>
            <w:top w:val="none" w:sz="0" w:space="0" w:color="auto"/>
            <w:left w:val="none" w:sz="0" w:space="0" w:color="auto"/>
            <w:bottom w:val="none" w:sz="0" w:space="0" w:color="auto"/>
            <w:right w:val="none" w:sz="0" w:space="0" w:color="auto"/>
          </w:divBdr>
        </w:div>
        <w:div w:id="1738170652">
          <w:marLeft w:val="0"/>
          <w:marRight w:val="0"/>
          <w:marTop w:val="0"/>
          <w:marBottom w:val="0"/>
          <w:divBdr>
            <w:top w:val="none" w:sz="0" w:space="0" w:color="auto"/>
            <w:left w:val="none" w:sz="0" w:space="0" w:color="auto"/>
            <w:bottom w:val="none" w:sz="0" w:space="0" w:color="auto"/>
            <w:right w:val="none" w:sz="0" w:space="0" w:color="auto"/>
          </w:divBdr>
        </w:div>
        <w:div w:id="1738171251">
          <w:marLeft w:val="0"/>
          <w:marRight w:val="0"/>
          <w:marTop w:val="0"/>
          <w:marBottom w:val="0"/>
          <w:divBdr>
            <w:top w:val="none" w:sz="0" w:space="0" w:color="auto"/>
            <w:left w:val="none" w:sz="0" w:space="0" w:color="auto"/>
            <w:bottom w:val="none" w:sz="0" w:space="0" w:color="auto"/>
            <w:right w:val="none" w:sz="0" w:space="0" w:color="auto"/>
          </w:divBdr>
        </w:div>
        <w:div w:id="1738171390">
          <w:marLeft w:val="0"/>
          <w:marRight w:val="0"/>
          <w:marTop w:val="0"/>
          <w:marBottom w:val="0"/>
          <w:divBdr>
            <w:top w:val="none" w:sz="0" w:space="0" w:color="auto"/>
            <w:left w:val="none" w:sz="0" w:space="0" w:color="auto"/>
            <w:bottom w:val="none" w:sz="0" w:space="0" w:color="auto"/>
            <w:right w:val="none" w:sz="0" w:space="0" w:color="auto"/>
          </w:divBdr>
        </w:div>
        <w:div w:id="1738171397">
          <w:marLeft w:val="0"/>
          <w:marRight w:val="0"/>
          <w:marTop w:val="0"/>
          <w:marBottom w:val="0"/>
          <w:divBdr>
            <w:top w:val="none" w:sz="0" w:space="0" w:color="auto"/>
            <w:left w:val="none" w:sz="0" w:space="0" w:color="auto"/>
            <w:bottom w:val="none" w:sz="0" w:space="0" w:color="auto"/>
            <w:right w:val="none" w:sz="0" w:space="0" w:color="auto"/>
          </w:divBdr>
        </w:div>
        <w:div w:id="1738171423">
          <w:marLeft w:val="0"/>
          <w:marRight w:val="0"/>
          <w:marTop w:val="0"/>
          <w:marBottom w:val="0"/>
          <w:divBdr>
            <w:top w:val="none" w:sz="0" w:space="0" w:color="auto"/>
            <w:left w:val="none" w:sz="0" w:space="0" w:color="auto"/>
            <w:bottom w:val="none" w:sz="0" w:space="0" w:color="auto"/>
            <w:right w:val="none" w:sz="0" w:space="0" w:color="auto"/>
          </w:divBdr>
        </w:div>
      </w:divsChild>
    </w:div>
    <w:div w:id="1738170900">
      <w:marLeft w:val="0"/>
      <w:marRight w:val="0"/>
      <w:marTop w:val="0"/>
      <w:marBottom w:val="0"/>
      <w:divBdr>
        <w:top w:val="none" w:sz="0" w:space="0" w:color="auto"/>
        <w:left w:val="none" w:sz="0" w:space="0" w:color="auto"/>
        <w:bottom w:val="none" w:sz="0" w:space="0" w:color="auto"/>
        <w:right w:val="none" w:sz="0" w:space="0" w:color="auto"/>
      </w:divBdr>
      <w:divsChild>
        <w:div w:id="1738169067">
          <w:marLeft w:val="0"/>
          <w:marRight w:val="0"/>
          <w:marTop w:val="0"/>
          <w:marBottom w:val="0"/>
          <w:divBdr>
            <w:top w:val="none" w:sz="0" w:space="0" w:color="auto"/>
            <w:left w:val="none" w:sz="0" w:space="0" w:color="auto"/>
            <w:bottom w:val="none" w:sz="0" w:space="0" w:color="auto"/>
            <w:right w:val="none" w:sz="0" w:space="0" w:color="auto"/>
          </w:divBdr>
          <w:divsChild>
            <w:div w:id="1738170984">
              <w:marLeft w:val="0"/>
              <w:marRight w:val="0"/>
              <w:marTop w:val="0"/>
              <w:marBottom w:val="0"/>
              <w:divBdr>
                <w:top w:val="none" w:sz="0" w:space="0" w:color="auto"/>
                <w:left w:val="none" w:sz="0" w:space="0" w:color="auto"/>
                <w:bottom w:val="none" w:sz="0" w:space="0" w:color="auto"/>
                <w:right w:val="none" w:sz="0" w:space="0" w:color="auto"/>
              </w:divBdr>
              <w:divsChild>
                <w:div w:id="1738170444">
                  <w:marLeft w:val="0"/>
                  <w:marRight w:val="0"/>
                  <w:marTop w:val="0"/>
                  <w:marBottom w:val="0"/>
                  <w:divBdr>
                    <w:top w:val="none" w:sz="0" w:space="0" w:color="auto"/>
                    <w:left w:val="none" w:sz="0" w:space="0" w:color="auto"/>
                    <w:bottom w:val="none" w:sz="0" w:space="0" w:color="auto"/>
                    <w:right w:val="none" w:sz="0" w:space="0" w:color="auto"/>
                  </w:divBdr>
                  <w:divsChild>
                    <w:div w:id="1738170161">
                      <w:marLeft w:val="0"/>
                      <w:marRight w:val="0"/>
                      <w:marTop w:val="0"/>
                      <w:marBottom w:val="0"/>
                      <w:divBdr>
                        <w:top w:val="none" w:sz="0" w:space="0" w:color="auto"/>
                        <w:left w:val="none" w:sz="0" w:space="0" w:color="auto"/>
                        <w:bottom w:val="none" w:sz="0" w:space="0" w:color="auto"/>
                        <w:right w:val="none" w:sz="0" w:space="0" w:color="auto"/>
                      </w:divBdr>
                      <w:divsChild>
                        <w:div w:id="1738169072">
                          <w:marLeft w:val="0"/>
                          <w:marRight w:val="0"/>
                          <w:marTop w:val="0"/>
                          <w:marBottom w:val="0"/>
                          <w:divBdr>
                            <w:top w:val="none" w:sz="0" w:space="0" w:color="auto"/>
                            <w:left w:val="none" w:sz="0" w:space="0" w:color="auto"/>
                            <w:bottom w:val="none" w:sz="0" w:space="0" w:color="auto"/>
                            <w:right w:val="none" w:sz="0" w:space="0" w:color="auto"/>
                          </w:divBdr>
                          <w:divsChild>
                            <w:div w:id="173816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170906">
      <w:marLeft w:val="0"/>
      <w:marRight w:val="0"/>
      <w:marTop w:val="0"/>
      <w:marBottom w:val="0"/>
      <w:divBdr>
        <w:top w:val="none" w:sz="0" w:space="0" w:color="auto"/>
        <w:left w:val="none" w:sz="0" w:space="0" w:color="auto"/>
        <w:bottom w:val="none" w:sz="0" w:space="0" w:color="auto"/>
        <w:right w:val="none" w:sz="0" w:space="0" w:color="auto"/>
      </w:divBdr>
      <w:divsChild>
        <w:div w:id="1738169203">
          <w:marLeft w:val="0"/>
          <w:marRight w:val="0"/>
          <w:marTop w:val="0"/>
          <w:marBottom w:val="0"/>
          <w:divBdr>
            <w:top w:val="none" w:sz="0" w:space="0" w:color="auto"/>
            <w:left w:val="none" w:sz="0" w:space="0" w:color="auto"/>
            <w:bottom w:val="none" w:sz="0" w:space="0" w:color="auto"/>
            <w:right w:val="none" w:sz="0" w:space="0" w:color="auto"/>
          </w:divBdr>
          <w:divsChild>
            <w:div w:id="1738170657">
              <w:marLeft w:val="0"/>
              <w:marRight w:val="0"/>
              <w:marTop w:val="0"/>
              <w:marBottom w:val="0"/>
              <w:divBdr>
                <w:top w:val="none" w:sz="0" w:space="0" w:color="auto"/>
                <w:left w:val="none" w:sz="0" w:space="0" w:color="auto"/>
                <w:bottom w:val="none" w:sz="0" w:space="0" w:color="auto"/>
                <w:right w:val="none" w:sz="0" w:space="0" w:color="auto"/>
              </w:divBdr>
              <w:divsChild>
                <w:div w:id="1738170584">
                  <w:marLeft w:val="0"/>
                  <w:marRight w:val="0"/>
                  <w:marTop w:val="0"/>
                  <w:marBottom w:val="0"/>
                  <w:divBdr>
                    <w:top w:val="none" w:sz="0" w:space="0" w:color="auto"/>
                    <w:left w:val="none" w:sz="0" w:space="0" w:color="auto"/>
                    <w:bottom w:val="none" w:sz="0" w:space="0" w:color="auto"/>
                    <w:right w:val="none" w:sz="0" w:space="0" w:color="auto"/>
                  </w:divBdr>
                  <w:divsChild>
                    <w:div w:id="173817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70330">
          <w:marLeft w:val="0"/>
          <w:marRight w:val="0"/>
          <w:marTop w:val="0"/>
          <w:marBottom w:val="0"/>
          <w:divBdr>
            <w:top w:val="none" w:sz="0" w:space="0" w:color="auto"/>
            <w:left w:val="none" w:sz="0" w:space="0" w:color="auto"/>
            <w:bottom w:val="none" w:sz="0" w:space="0" w:color="auto"/>
            <w:right w:val="none" w:sz="0" w:space="0" w:color="auto"/>
          </w:divBdr>
          <w:divsChild>
            <w:div w:id="1738169319">
              <w:marLeft w:val="0"/>
              <w:marRight w:val="0"/>
              <w:marTop w:val="0"/>
              <w:marBottom w:val="0"/>
              <w:divBdr>
                <w:top w:val="none" w:sz="0" w:space="0" w:color="auto"/>
                <w:left w:val="none" w:sz="0" w:space="0" w:color="auto"/>
                <w:bottom w:val="none" w:sz="0" w:space="0" w:color="auto"/>
                <w:right w:val="none" w:sz="0" w:space="0" w:color="auto"/>
              </w:divBdr>
              <w:divsChild>
                <w:div w:id="1738171172">
                  <w:marLeft w:val="0"/>
                  <w:marRight w:val="0"/>
                  <w:marTop w:val="0"/>
                  <w:marBottom w:val="0"/>
                  <w:divBdr>
                    <w:top w:val="none" w:sz="0" w:space="0" w:color="auto"/>
                    <w:left w:val="none" w:sz="0" w:space="0" w:color="auto"/>
                    <w:bottom w:val="none" w:sz="0" w:space="0" w:color="auto"/>
                    <w:right w:val="none" w:sz="0" w:space="0" w:color="auto"/>
                  </w:divBdr>
                  <w:divsChild>
                    <w:div w:id="173817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70331">
          <w:marLeft w:val="0"/>
          <w:marRight w:val="0"/>
          <w:marTop w:val="0"/>
          <w:marBottom w:val="0"/>
          <w:divBdr>
            <w:top w:val="none" w:sz="0" w:space="0" w:color="auto"/>
            <w:left w:val="none" w:sz="0" w:space="0" w:color="auto"/>
            <w:bottom w:val="none" w:sz="0" w:space="0" w:color="auto"/>
            <w:right w:val="none" w:sz="0" w:space="0" w:color="auto"/>
          </w:divBdr>
          <w:divsChild>
            <w:div w:id="1738169674">
              <w:marLeft w:val="0"/>
              <w:marRight w:val="0"/>
              <w:marTop w:val="0"/>
              <w:marBottom w:val="0"/>
              <w:divBdr>
                <w:top w:val="none" w:sz="0" w:space="0" w:color="auto"/>
                <w:left w:val="none" w:sz="0" w:space="0" w:color="auto"/>
                <w:bottom w:val="none" w:sz="0" w:space="0" w:color="auto"/>
                <w:right w:val="none" w:sz="0" w:space="0" w:color="auto"/>
              </w:divBdr>
            </w:div>
          </w:divsChild>
        </w:div>
        <w:div w:id="1738170713">
          <w:marLeft w:val="0"/>
          <w:marRight w:val="0"/>
          <w:marTop w:val="0"/>
          <w:marBottom w:val="0"/>
          <w:divBdr>
            <w:top w:val="none" w:sz="0" w:space="0" w:color="auto"/>
            <w:left w:val="none" w:sz="0" w:space="0" w:color="auto"/>
            <w:bottom w:val="none" w:sz="0" w:space="0" w:color="auto"/>
            <w:right w:val="none" w:sz="0" w:space="0" w:color="auto"/>
          </w:divBdr>
          <w:divsChild>
            <w:div w:id="173817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910">
      <w:marLeft w:val="0"/>
      <w:marRight w:val="0"/>
      <w:marTop w:val="0"/>
      <w:marBottom w:val="0"/>
      <w:divBdr>
        <w:top w:val="none" w:sz="0" w:space="0" w:color="auto"/>
        <w:left w:val="none" w:sz="0" w:space="0" w:color="auto"/>
        <w:bottom w:val="none" w:sz="0" w:space="0" w:color="auto"/>
        <w:right w:val="none" w:sz="0" w:space="0" w:color="auto"/>
      </w:divBdr>
      <w:divsChild>
        <w:div w:id="1738169828">
          <w:marLeft w:val="600"/>
          <w:marRight w:val="600"/>
          <w:marTop w:val="0"/>
          <w:marBottom w:val="0"/>
          <w:divBdr>
            <w:top w:val="none" w:sz="0" w:space="0" w:color="auto"/>
            <w:left w:val="none" w:sz="0" w:space="0" w:color="auto"/>
            <w:bottom w:val="none" w:sz="0" w:space="0" w:color="auto"/>
            <w:right w:val="none" w:sz="0" w:space="0" w:color="auto"/>
          </w:divBdr>
          <w:divsChild>
            <w:div w:id="1738169934">
              <w:marLeft w:val="200"/>
              <w:marRight w:val="200"/>
              <w:marTop w:val="200"/>
              <w:marBottom w:val="200"/>
              <w:divBdr>
                <w:top w:val="none" w:sz="0" w:space="0" w:color="auto"/>
                <w:left w:val="none" w:sz="0" w:space="0" w:color="auto"/>
                <w:bottom w:val="none" w:sz="0" w:space="0" w:color="auto"/>
                <w:right w:val="none" w:sz="0" w:space="0" w:color="auto"/>
              </w:divBdr>
            </w:div>
          </w:divsChild>
        </w:div>
        <w:div w:id="1738171427">
          <w:marLeft w:val="160"/>
          <w:marRight w:val="160"/>
          <w:marTop w:val="160"/>
          <w:marBottom w:val="160"/>
          <w:divBdr>
            <w:top w:val="none" w:sz="0" w:space="0" w:color="auto"/>
            <w:left w:val="none" w:sz="0" w:space="0" w:color="auto"/>
            <w:bottom w:val="none" w:sz="0" w:space="0" w:color="auto"/>
            <w:right w:val="none" w:sz="0" w:space="0" w:color="auto"/>
          </w:divBdr>
        </w:div>
      </w:divsChild>
    </w:div>
    <w:div w:id="1738170911">
      <w:marLeft w:val="0"/>
      <w:marRight w:val="0"/>
      <w:marTop w:val="0"/>
      <w:marBottom w:val="0"/>
      <w:divBdr>
        <w:top w:val="none" w:sz="0" w:space="0" w:color="auto"/>
        <w:left w:val="none" w:sz="0" w:space="0" w:color="auto"/>
        <w:bottom w:val="none" w:sz="0" w:space="0" w:color="auto"/>
        <w:right w:val="none" w:sz="0" w:space="0" w:color="auto"/>
      </w:divBdr>
    </w:div>
    <w:div w:id="1738170912">
      <w:marLeft w:val="0"/>
      <w:marRight w:val="0"/>
      <w:marTop w:val="0"/>
      <w:marBottom w:val="0"/>
      <w:divBdr>
        <w:top w:val="none" w:sz="0" w:space="0" w:color="auto"/>
        <w:left w:val="none" w:sz="0" w:space="0" w:color="auto"/>
        <w:bottom w:val="none" w:sz="0" w:space="0" w:color="auto"/>
        <w:right w:val="none" w:sz="0" w:space="0" w:color="auto"/>
      </w:divBdr>
    </w:div>
    <w:div w:id="1738170914">
      <w:marLeft w:val="0"/>
      <w:marRight w:val="0"/>
      <w:marTop w:val="0"/>
      <w:marBottom w:val="0"/>
      <w:divBdr>
        <w:top w:val="none" w:sz="0" w:space="0" w:color="auto"/>
        <w:left w:val="none" w:sz="0" w:space="0" w:color="auto"/>
        <w:bottom w:val="none" w:sz="0" w:space="0" w:color="auto"/>
        <w:right w:val="none" w:sz="0" w:space="0" w:color="auto"/>
      </w:divBdr>
    </w:div>
    <w:div w:id="1738170918">
      <w:marLeft w:val="0"/>
      <w:marRight w:val="0"/>
      <w:marTop w:val="0"/>
      <w:marBottom w:val="0"/>
      <w:divBdr>
        <w:top w:val="none" w:sz="0" w:space="0" w:color="auto"/>
        <w:left w:val="none" w:sz="0" w:space="0" w:color="auto"/>
        <w:bottom w:val="none" w:sz="0" w:space="0" w:color="auto"/>
        <w:right w:val="none" w:sz="0" w:space="0" w:color="auto"/>
      </w:divBdr>
    </w:div>
    <w:div w:id="1738170919">
      <w:marLeft w:val="0"/>
      <w:marRight w:val="0"/>
      <w:marTop w:val="0"/>
      <w:marBottom w:val="0"/>
      <w:divBdr>
        <w:top w:val="none" w:sz="0" w:space="0" w:color="auto"/>
        <w:left w:val="none" w:sz="0" w:space="0" w:color="auto"/>
        <w:bottom w:val="none" w:sz="0" w:space="0" w:color="auto"/>
        <w:right w:val="none" w:sz="0" w:space="0" w:color="auto"/>
      </w:divBdr>
    </w:div>
    <w:div w:id="1738170920">
      <w:marLeft w:val="0"/>
      <w:marRight w:val="0"/>
      <w:marTop w:val="0"/>
      <w:marBottom w:val="0"/>
      <w:divBdr>
        <w:top w:val="none" w:sz="0" w:space="0" w:color="auto"/>
        <w:left w:val="none" w:sz="0" w:space="0" w:color="auto"/>
        <w:bottom w:val="none" w:sz="0" w:space="0" w:color="auto"/>
        <w:right w:val="none" w:sz="0" w:space="0" w:color="auto"/>
      </w:divBdr>
    </w:div>
    <w:div w:id="1738170921">
      <w:marLeft w:val="0"/>
      <w:marRight w:val="0"/>
      <w:marTop w:val="0"/>
      <w:marBottom w:val="0"/>
      <w:divBdr>
        <w:top w:val="none" w:sz="0" w:space="0" w:color="auto"/>
        <w:left w:val="none" w:sz="0" w:space="0" w:color="auto"/>
        <w:bottom w:val="none" w:sz="0" w:space="0" w:color="auto"/>
        <w:right w:val="none" w:sz="0" w:space="0" w:color="auto"/>
      </w:divBdr>
    </w:div>
    <w:div w:id="1738170922">
      <w:marLeft w:val="0"/>
      <w:marRight w:val="0"/>
      <w:marTop w:val="0"/>
      <w:marBottom w:val="0"/>
      <w:divBdr>
        <w:top w:val="none" w:sz="0" w:space="0" w:color="auto"/>
        <w:left w:val="none" w:sz="0" w:space="0" w:color="auto"/>
        <w:bottom w:val="none" w:sz="0" w:space="0" w:color="auto"/>
        <w:right w:val="none" w:sz="0" w:space="0" w:color="auto"/>
      </w:divBdr>
    </w:div>
    <w:div w:id="1738170924">
      <w:marLeft w:val="0"/>
      <w:marRight w:val="0"/>
      <w:marTop w:val="0"/>
      <w:marBottom w:val="0"/>
      <w:divBdr>
        <w:top w:val="none" w:sz="0" w:space="0" w:color="auto"/>
        <w:left w:val="none" w:sz="0" w:space="0" w:color="auto"/>
        <w:bottom w:val="none" w:sz="0" w:space="0" w:color="auto"/>
        <w:right w:val="none" w:sz="0" w:space="0" w:color="auto"/>
      </w:divBdr>
    </w:div>
    <w:div w:id="1738170925">
      <w:marLeft w:val="0"/>
      <w:marRight w:val="0"/>
      <w:marTop w:val="0"/>
      <w:marBottom w:val="0"/>
      <w:divBdr>
        <w:top w:val="none" w:sz="0" w:space="0" w:color="auto"/>
        <w:left w:val="none" w:sz="0" w:space="0" w:color="auto"/>
        <w:bottom w:val="none" w:sz="0" w:space="0" w:color="auto"/>
        <w:right w:val="none" w:sz="0" w:space="0" w:color="auto"/>
      </w:divBdr>
    </w:div>
    <w:div w:id="1738170928">
      <w:marLeft w:val="0"/>
      <w:marRight w:val="0"/>
      <w:marTop w:val="0"/>
      <w:marBottom w:val="0"/>
      <w:divBdr>
        <w:top w:val="none" w:sz="0" w:space="0" w:color="auto"/>
        <w:left w:val="none" w:sz="0" w:space="0" w:color="auto"/>
        <w:bottom w:val="none" w:sz="0" w:space="0" w:color="auto"/>
        <w:right w:val="none" w:sz="0" w:space="0" w:color="auto"/>
      </w:divBdr>
    </w:div>
    <w:div w:id="1738170930">
      <w:marLeft w:val="0"/>
      <w:marRight w:val="0"/>
      <w:marTop w:val="0"/>
      <w:marBottom w:val="0"/>
      <w:divBdr>
        <w:top w:val="none" w:sz="0" w:space="0" w:color="auto"/>
        <w:left w:val="none" w:sz="0" w:space="0" w:color="auto"/>
        <w:bottom w:val="none" w:sz="0" w:space="0" w:color="auto"/>
        <w:right w:val="none" w:sz="0" w:space="0" w:color="auto"/>
      </w:divBdr>
    </w:div>
    <w:div w:id="1738170932">
      <w:marLeft w:val="0"/>
      <w:marRight w:val="0"/>
      <w:marTop w:val="0"/>
      <w:marBottom w:val="0"/>
      <w:divBdr>
        <w:top w:val="none" w:sz="0" w:space="0" w:color="auto"/>
        <w:left w:val="none" w:sz="0" w:space="0" w:color="auto"/>
        <w:bottom w:val="none" w:sz="0" w:space="0" w:color="auto"/>
        <w:right w:val="none" w:sz="0" w:space="0" w:color="auto"/>
      </w:divBdr>
      <w:divsChild>
        <w:div w:id="1738171333">
          <w:marLeft w:val="0"/>
          <w:marRight w:val="0"/>
          <w:marTop w:val="0"/>
          <w:marBottom w:val="0"/>
          <w:divBdr>
            <w:top w:val="none" w:sz="0" w:space="0" w:color="auto"/>
            <w:left w:val="none" w:sz="0" w:space="0" w:color="auto"/>
            <w:bottom w:val="none" w:sz="0" w:space="0" w:color="auto"/>
            <w:right w:val="none" w:sz="0" w:space="0" w:color="auto"/>
          </w:divBdr>
          <w:divsChild>
            <w:div w:id="173817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934">
      <w:marLeft w:val="0"/>
      <w:marRight w:val="0"/>
      <w:marTop w:val="0"/>
      <w:marBottom w:val="0"/>
      <w:divBdr>
        <w:top w:val="none" w:sz="0" w:space="0" w:color="auto"/>
        <w:left w:val="none" w:sz="0" w:space="0" w:color="auto"/>
        <w:bottom w:val="none" w:sz="0" w:space="0" w:color="auto"/>
        <w:right w:val="none" w:sz="0" w:space="0" w:color="auto"/>
      </w:divBdr>
    </w:div>
    <w:div w:id="1738170935">
      <w:marLeft w:val="0"/>
      <w:marRight w:val="0"/>
      <w:marTop w:val="0"/>
      <w:marBottom w:val="0"/>
      <w:divBdr>
        <w:top w:val="none" w:sz="0" w:space="0" w:color="auto"/>
        <w:left w:val="none" w:sz="0" w:space="0" w:color="auto"/>
        <w:bottom w:val="none" w:sz="0" w:space="0" w:color="auto"/>
        <w:right w:val="none" w:sz="0" w:space="0" w:color="auto"/>
      </w:divBdr>
    </w:div>
    <w:div w:id="1738170936">
      <w:marLeft w:val="0"/>
      <w:marRight w:val="0"/>
      <w:marTop w:val="0"/>
      <w:marBottom w:val="0"/>
      <w:divBdr>
        <w:top w:val="none" w:sz="0" w:space="0" w:color="auto"/>
        <w:left w:val="none" w:sz="0" w:space="0" w:color="auto"/>
        <w:bottom w:val="none" w:sz="0" w:space="0" w:color="auto"/>
        <w:right w:val="none" w:sz="0" w:space="0" w:color="auto"/>
      </w:divBdr>
    </w:div>
    <w:div w:id="1738170939">
      <w:marLeft w:val="0"/>
      <w:marRight w:val="0"/>
      <w:marTop w:val="0"/>
      <w:marBottom w:val="0"/>
      <w:divBdr>
        <w:top w:val="none" w:sz="0" w:space="0" w:color="auto"/>
        <w:left w:val="none" w:sz="0" w:space="0" w:color="auto"/>
        <w:bottom w:val="none" w:sz="0" w:space="0" w:color="auto"/>
        <w:right w:val="none" w:sz="0" w:space="0" w:color="auto"/>
      </w:divBdr>
    </w:div>
    <w:div w:id="1738170943">
      <w:marLeft w:val="0"/>
      <w:marRight w:val="0"/>
      <w:marTop w:val="0"/>
      <w:marBottom w:val="0"/>
      <w:divBdr>
        <w:top w:val="none" w:sz="0" w:space="0" w:color="auto"/>
        <w:left w:val="none" w:sz="0" w:space="0" w:color="auto"/>
        <w:bottom w:val="none" w:sz="0" w:space="0" w:color="auto"/>
        <w:right w:val="none" w:sz="0" w:space="0" w:color="auto"/>
      </w:divBdr>
      <w:divsChild>
        <w:div w:id="1738169737">
          <w:marLeft w:val="0"/>
          <w:marRight w:val="0"/>
          <w:marTop w:val="0"/>
          <w:marBottom w:val="0"/>
          <w:divBdr>
            <w:top w:val="none" w:sz="0" w:space="0" w:color="auto"/>
            <w:left w:val="none" w:sz="0" w:space="0" w:color="auto"/>
            <w:bottom w:val="none" w:sz="0" w:space="0" w:color="auto"/>
            <w:right w:val="none" w:sz="0" w:space="0" w:color="auto"/>
          </w:divBdr>
        </w:div>
        <w:div w:id="1738170222">
          <w:marLeft w:val="0"/>
          <w:marRight w:val="0"/>
          <w:marTop w:val="0"/>
          <w:marBottom w:val="0"/>
          <w:divBdr>
            <w:top w:val="none" w:sz="0" w:space="0" w:color="auto"/>
            <w:left w:val="none" w:sz="0" w:space="0" w:color="auto"/>
            <w:bottom w:val="none" w:sz="0" w:space="0" w:color="auto"/>
            <w:right w:val="none" w:sz="0" w:space="0" w:color="auto"/>
          </w:divBdr>
          <w:divsChild>
            <w:div w:id="1738168886">
              <w:marLeft w:val="0"/>
              <w:marRight w:val="0"/>
              <w:marTop w:val="0"/>
              <w:marBottom w:val="0"/>
              <w:divBdr>
                <w:top w:val="none" w:sz="0" w:space="0" w:color="auto"/>
                <w:left w:val="none" w:sz="0" w:space="0" w:color="auto"/>
                <w:bottom w:val="none" w:sz="0" w:space="0" w:color="auto"/>
                <w:right w:val="none" w:sz="0" w:space="0" w:color="auto"/>
              </w:divBdr>
              <w:divsChild>
                <w:div w:id="1738169788">
                  <w:marLeft w:val="0"/>
                  <w:marRight w:val="0"/>
                  <w:marTop w:val="0"/>
                  <w:marBottom w:val="0"/>
                  <w:divBdr>
                    <w:top w:val="none" w:sz="0" w:space="0" w:color="auto"/>
                    <w:left w:val="none" w:sz="0" w:space="0" w:color="auto"/>
                    <w:bottom w:val="none" w:sz="0" w:space="0" w:color="auto"/>
                    <w:right w:val="none" w:sz="0" w:space="0" w:color="auto"/>
                  </w:divBdr>
                  <w:divsChild>
                    <w:div w:id="1738170705">
                      <w:marLeft w:val="0"/>
                      <w:marRight w:val="0"/>
                      <w:marTop w:val="0"/>
                      <w:marBottom w:val="0"/>
                      <w:divBdr>
                        <w:top w:val="none" w:sz="0" w:space="0" w:color="auto"/>
                        <w:left w:val="none" w:sz="0" w:space="0" w:color="auto"/>
                        <w:bottom w:val="none" w:sz="0" w:space="0" w:color="auto"/>
                        <w:right w:val="none" w:sz="0" w:space="0" w:color="auto"/>
                      </w:divBdr>
                      <w:divsChild>
                        <w:div w:id="1738170989">
                          <w:marLeft w:val="0"/>
                          <w:marRight w:val="0"/>
                          <w:marTop w:val="0"/>
                          <w:marBottom w:val="0"/>
                          <w:divBdr>
                            <w:top w:val="none" w:sz="0" w:space="0" w:color="auto"/>
                            <w:left w:val="none" w:sz="0" w:space="0" w:color="auto"/>
                            <w:bottom w:val="none" w:sz="0" w:space="0" w:color="auto"/>
                            <w:right w:val="none" w:sz="0" w:space="0" w:color="auto"/>
                          </w:divBdr>
                          <w:divsChild>
                            <w:div w:id="1738168523">
                              <w:marLeft w:val="0"/>
                              <w:marRight w:val="0"/>
                              <w:marTop w:val="0"/>
                              <w:marBottom w:val="0"/>
                              <w:divBdr>
                                <w:top w:val="none" w:sz="0" w:space="0" w:color="auto"/>
                                <w:left w:val="none" w:sz="0" w:space="0" w:color="auto"/>
                                <w:bottom w:val="none" w:sz="0" w:space="0" w:color="auto"/>
                                <w:right w:val="none" w:sz="0" w:space="0" w:color="auto"/>
                              </w:divBdr>
                              <w:divsChild>
                                <w:div w:id="1738171400">
                                  <w:marLeft w:val="0"/>
                                  <w:marRight w:val="0"/>
                                  <w:marTop w:val="0"/>
                                  <w:marBottom w:val="0"/>
                                  <w:divBdr>
                                    <w:top w:val="none" w:sz="0" w:space="0" w:color="auto"/>
                                    <w:left w:val="none" w:sz="0" w:space="0" w:color="auto"/>
                                    <w:bottom w:val="none" w:sz="0" w:space="0" w:color="auto"/>
                                    <w:right w:val="none" w:sz="0" w:space="0" w:color="auto"/>
                                  </w:divBdr>
                                  <w:divsChild>
                                    <w:div w:id="173816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8170658">
          <w:marLeft w:val="0"/>
          <w:marRight w:val="0"/>
          <w:marTop w:val="0"/>
          <w:marBottom w:val="0"/>
          <w:divBdr>
            <w:top w:val="none" w:sz="0" w:space="0" w:color="auto"/>
            <w:left w:val="none" w:sz="0" w:space="0" w:color="auto"/>
            <w:bottom w:val="none" w:sz="0" w:space="0" w:color="auto"/>
            <w:right w:val="none" w:sz="0" w:space="0" w:color="auto"/>
          </w:divBdr>
        </w:div>
      </w:divsChild>
    </w:div>
    <w:div w:id="1738170944">
      <w:marLeft w:val="0"/>
      <w:marRight w:val="0"/>
      <w:marTop w:val="0"/>
      <w:marBottom w:val="0"/>
      <w:divBdr>
        <w:top w:val="none" w:sz="0" w:space="0" w:color="auto"/>
        <w:left w:val="none" w:sz="0" w:space="0" w:color="auto"/>
        <w:bottom w:val="none" w:sz="0" w:space="0" w:color="auto"/>
        <w:right w:val="none" w:sz="0" w:space="0" w:color="auto"/>
      </w:divBdr>
    </w:div>
    <w:div w:id="1738170945">
      <w:marLeft w:val="0"/>
      <w:marRight w:val="0"/>
      <w:marTop w:val="0"/>
      <w:marBottom w:val="0"/>
      <w:divBdr>
        <w:top w:val="none" w:sz="0" w:space="0" w:color="auto"/>
        <w:left w:val="none" w:sz="0" w:space="0" w:color="auto"/>
        <w:bottom w:val="none" w:sz="0" w:space="0" w:color="auto"/>
        <w:right w:val="none" w:sz="0" w:space="0" w:color="auto"/>
      </w:divBdr>
    </w:div>
    <w:div w:id="1738170947">
      <w:marLeft w:val="0"/>
      <w:marRight w:val="0"/>
      <w:marTop w:val="0"/>
      <w:marBottom w:val="0"/>
      <w:divBdr>
        <w:top w:val="none" w:sz="0" w:space="0" w:color="auto"/>
        <w:left w:val="none" w:sz="0" w:space="0" w:color="auto"/>
        <w:bottom w:val="none" w:sz="0" w:space="0" w:color="auto"/>
        <w:right w:val="none" w:sz="0" w:space="0" w:color="auto"/>
      </w:divBdr>
    </w:div>
    <w:div w:id="1738170951">
      <w:marLeft w:val="0"/>
      <w:marRight w:val="0"/>
      <w:marTop w:val="0"/>
      <w:marBottom w:val="0"/>
      <w:divBdr>
        <w:top w:val="none" w:sz="0" w:space="0" w:color="auto"/>
        <w:left w:val="none" w:sz="0" w:space="0" w:color="auto"/>
        <w:bottom w:val="none" w:sz="0" w:space="0" w:color="auto"/>
        <w:right w:val="none" w:sz="0" w:space="0" w:color="auto"/>
      </w:divBdr>
    </w:div>
    <w:div w:id="1738170953">
      <w:marLeft w:val="0"/>
      <w:marRight w:val="0"/>
      <w:marTop w:val="0"/>
      <w:marBottom w:val="0"/>
      <w:divBdr>
        <w:top w:val="none" w:sz="0" w:space="0" w:color="auto"/>
        <w:left w:val="none" w:sz="0" w:space="0" w:color="auto"/>
        <w:bottom w:val="none" w:sz="0" w:space="0" w:color="auto"/>
        <w:right w:val="none" w:sz="0" w:space="0" w:color="auto"/>
      </w:divBdr>
      <w:divsChild>
        <w:div w:id="1738168693">
          <w:marLeft w:val="0"/>
          <w:marRight w:val="0"/>
          <w:marTop w:val="0"/>
          <w:marBottom w:val="0"/>
          <w:divBdr>
            <w:top w:val="none" w:sz="0" w:space="0" w:color="auto"/>
            <w:left w:val="none" w:sz="0" w:space="0" w:color="auto"/>
            <w:bottom w:val="none" w:sz="0" w:space="0" w:color="auto"/>
            <w:right w:val="none" w:sz="0" w:space="0" w:color="auto"/>
          </w:divBdr>
          <w:divsChild>
            <w:div w:id="173817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955">
      <w:marLeft w:val="0"/>
      <w:marRight w:val="0"/>
      <w:marTop w:val="0"/>
      <w:marBottom w:val="0"/>
      <w:divBdr>
        <w:top w:val="none" w:sz="0" w:space="0" w:color="auto"/>
        <w:left w:val="none" w:sz="0" w:space="0" w:color="auto"/>
        <w:bottom w:val="none" w:sz="0" w:space="0" w:color="auto"/>
        <w:right w:val="none" w:sz="0" w:space="0" w:color="auto"/>
      </w:divBdr>
    </w:div>
    <w:div w:id="1738170959">
      <w:marLeft w:val="0"/>
      <w:marRight w:val="0"/>
      <w:marTop w:val="0"/>
      <w:marBottom w:val="0"/>
      <w:divBdr>
        <w:top w:val="none" w:sz="0" w:space="0" w:color="auto"/>
        <w:left w:val="none" w:sz="0" w:space="0" w:color="auto"/>
        <w:bottom w:val="none" w:sz="0" w:space="0" w:color="auto"/>
        <w:right w:val="none" w:sz="0" w:space="0" w:color="auto"/>
      </w:divBdr>
    </w:div>
    <w:div w:id="1738170962">
      <w:marLeft w:val="0"/>
      <w:marRight w:val="0"/>
      <w:marTop w:val="0"/>
      <w:marBottom w:val="0"/>
      <w:divBdr>
        <w:top w:val="none" w:sz="0" w:space="0" w:color="auto"/>
        <w:left w:val="none" w:sz="0" w:space="0" w:color="auto"/>
        <w:bottom w:val="none" w:sz="0" w:space="0" w:color="auto"/>
        <w:right w:val="none" w:sz="0" w:space="0" w:color="auto"/>
      </w:divBdr>
    </w:div>
    <w:div w:id="1738170969">
      <w:marLeft w:val="0"/>
      <w:marRight w:val="0"/>
      <w:marTop w:val="0"/>
      <w:marBottom w:val="0"/>
      <w:divBdr>
        <w:top w:val="none" w:sz="0" w:space="0" w:color="auto"/>
        <w:left w:val="none" w:sz="0" w:space="0" w:color="auto"/>
        <w:bottom w:val="none" w:sz="0" w:space="0" w:color="auto"/>
        <w:right w:val="none" w:sz="0" w:space="0" w:color="auto"/>
      </w:divBdr>
      <w:divsChild>
        <w:div w:id="1738168743">
          <w:marLeft w:val="0"/>
          <w:marRight w:val="0"/>
          <w:marTop w:val="0"/>
          <w:marBottom w:val="0"/>
          <w:divBdr>
            <w:top w:val="none" w:sz="0" w:space="0" w:color="auto"/>
            <w:left w:val="none" w:sz="0" w:space="0" w:color="auto"/>
            <w:bottom w:val="none" w:sz="0" w:space="0" w:color="auto"/>
            <w:right w:val="none" w:sz="0" w:space="0" w:color="auto"/>
          </w:divBdr>
        </w:div>
      </w:divsChild>
    </w:div>
    <w:div w:id="1738170970">
      <w:marLeft w:val="0"/>
      <w:marRight w:val="0"/>
      <w:marTop w:val="0"/>
      <w:marBottom w:val="0"/>
      <w:divBdr>
        <w:top w:val="none" w:sz="0" w:space="0" w:color="auto"/>
        <w:left w:val="none" w:sz="0" w:space="0" w:color="auto"/>
        <w:bottom w:val="none" w:sz="0" w:space="0" w:color="auto"/>
        <w:right w:val="none" w:sz="0" w:space="0" w:color="auto"/>
      </w:divBdr>
    </w:div>
    <w:div w:id="1738170973">
      <w:marLeft w:val="0"/>
      <w:marRight w:val="0"/>
      <w:marTop w:val="0"/>
      <w:marBottom w:val="0"/>
      <w:divBdr>
        <w:top w:val="none" w:sz="0" w:space="0" w:color="auto"/>
        <w:left w:val="none" w:sz="0" w:space="0" w:color="auto"/>
        <w:bottom w:val="none" w:sz="0" w:space="0" w:color="auto"/>
        <w:right w:val="none" w:sz="0" w:space="0" w:color="auto"/>
      </w:divBdr>
    </w:div>
    <w:div w:id="1738170974">
      <w:marLeft w:val="0"/>
      <w:marRight w:val="0"/>
      <w:marTop w:val="0"/>
      <w:marBottom w:val="0"/>
      <w:divBdr>
        <w:top w:val="none" w:sz="0" w:space="0" w:color="auto"/>
        <w:left w:val="none" w:sz="0" w:space="0" w:color="auto"/>
        <w:bottom w:val="none" w:sz="0" w:space="0" w:color="auto"/>
        <w:right w:val="none" w:sz="0" w:space="0" w:color="auto"/>
      </w:divBdr>
    </w:div>
    <w:div w:id="1738170975">
      <w:marLeft w:val="0"/>
      <w:marRight w:val="0"/>
      <w:marTop w:val="0"/>
      <w:marBottom w:val="0"/>
      <w:divBdr>
        <w:top w:val="none" w:sz="0" w:space="0" w:color="auto"/>
        <w:left w:val="none" w:sz="0" w:space="0" w:color="auto"/>
        <w:bottom w:val="none" w:sz="0" w:space="0" w:color="auto"/>
        <w:right w:val="none" w:sz="0" w:space="0" w:color="auto"/>
      </w:divBdr>
    </w:div>
    <w:div w:id="1738170976">
      <w:marLeft w:val="0"/>
      <w:marRight w:val="0"/>
      <w:marTop w:val="0"/>
      <w:marBottom w:val="0"/>
      <w:divBdr>
        <w:top w:val="none" w:sz="0" w:space="0" w:color="auto"/>
        <w:left w:val="none" w:sz="0" w:space="0" w:color="auto"/>
        <w:bottom w:val="none" w:sz="0" w:space="0" w:color="auto"/>
        <w:right w:val="none" w:sz="0" w:space="0" w:color="auto"/>
      </w:divBdr>
    </w:div>
    <w:div w:id="1738170977">
      <w:marLeft w:val="0"/>
      <w:marRight w:val="0"/>
      <w:marTop w:val="0"/>
      <w:marBottom w:val="0"/>
      <w:divBdr>
        <w:top w:val="none" w:sz="0" w:space="0" w:color="auto"/>
        <w:left w:val="none" w:sz="0" w:space="0" w:color="auto"/>
        <w:bottom w:val="none" w:sz="0" w:space="0" w:color="auto"/>
        <w:right w:val="none" w:sz="0" w:space="0" w:color="auto"/>
      </w:divBdr>
    </w:div>
    <w:div w:id="1738170979">
      <w:marLeft w:val="0"/>
      <w:marRight w:val="0"/>
      <w:marTop w:val="0"/>
      <w:marBottom w:val="0"/>
      <w:divBdr>
        <w:top w:val="none" w:sz="0" w:space="0" w:color="auto"/>
        <w:left w:val="none" w:sz="0" w:space="0" w:color="auto"/>
        <w:bottom w:val="none" w:sz="0" w:space="0" w:color="auto"/>
        <w:right w:val="none" w:sz="0" w:space="0" w:color="auto"/>
      </w:divBdr>
    </w:div>
    <w:div w:id="1738170981">
      <w:marLeft w:val="0"/>
      <w:marRight w:val="0"/>
      <w:marTop w:val="0"/>
      <w:marBottom w:val="0"/>
      <w:divBdr>
        <w:top w:val="none" w:sz="0" w:space="0" w:color="auto"/>
        <w:left w:val="none" w:sz="0" w:space="0" w:color="auto"/>
        <w:bottom w:val="none" w:sz="0" w:space="0" w:color="auto"/>
        <w:right w:val="none" w:sz="0" w:space="0" w:color="auto"/>
      </w:divBdr>
    </w:div>
    <w:div w:id="1738170986">
      <w:marLeft w:val="0"/>
      <w:marRight w:val="0"/>
      <w:marTop w:val="0"/>
      <w:marBottom w:val="0"/>
      <w:divBdr>
        <w:top w:val="none" w:sz="0" w:space="0" w:color="auto"/>
        <w:left w:val="none" w:sz="0" w:space="0" w:color="auto"/>
        <w:bottom w:val="none" w:sz="0" w:space="0" w:color="auto"/>
        <w:right w:val="none" w:sz="0" w:space="0" w:color="auto"/>
      </w:divBdr>
    </w:div>
    <w:div w:id="1738170988">
      <w:marLeft w:val="0"/>
      <w:marRight w:val="0"/>
      <w:marTop w:val="0"/>
      <w:marBottom w:val="0"/>
      <w:divBdr>
        <w:top w:val="none" w:sz="0" w:space="0" w:color="auto"/>
        <w:left w:val="none" w:sz="0" w:space="0" w:color="auto"/>
        <w:bottom w:val="none" w:sz="0" w:space="0" w:color="auto"/>
        <w:right w:val="none" w:sz="0" w:space="0" w:color="auto"/>
      </w:divBdr>
    </w:div>
    <w:div w:id="1738170993">
      <w:marLeft w:val="0"/>
      <w:marRight w:val="0"/>
      <w:marTop w:val="0"/>
      <w:marBottom w:val="0"/>
      <w:divBdr>
        <w:top w:val="none" w:sz="0" w:space="0" w:color="auto"/>
        <w:left w:val="none" w:sz="0" w:space="0" w:color="auto"/>
        <w:bottom w:val="none" w:sz="0" w:space="0" w:color="auto"/>
        <w:right w:val="none" w:sz="0" w:space="0" w:color="auto"/>
      </w:divBdr>
    </w:div>
    <w:div w:id="1738170995">
      <w:marLeft w:val="0"/>
      <w:marRight w:val="0"/>
      <w:marTop w:val="0"/>
      <w:marBottom w:val="0"/>
      <w:divBdr>
        <w:top w:val="none" w:sz="0" w:space="0" w:color="auto"/>
        <w:left w:val="none" w:sz="0" w:space="0" w:color="auto"/>
        <w:bottom w:val="none" w:sz="0" w:space="0" w:color="auto"/>
        <w:right w:val="none" w:sz="0" w:space="0" w:color="auto"/>
      </w:divBdr>
      <w:divsChild>
        <w:div w:id="1738168728">
          <w:marLeft w:val="0"/>
          <w:marRight w:val="0"/>
          <w:marTop w:val="0"/>
          <w:marBottom w:val="0"/>
          <w:divBdr>
            <w:top w:val="none" w:sz="0" w:space="0" w:color="auto"/>
            <w:left w:val="none" w:sz="0" w:space="0" w:color="auto"/>
            <w:bottom w:val="none" w:sz="0" w:space="0" w:color="auto"/>
            <w:right w:val="none" w:sz="0" w:space="0" w:color="auto"/>
          </w:divBdr>
          <w:divsChild>
            <w:div w:id="1738169726">
              <w:marLeft w:val="0"/>
              <w:marRight w:val="0"/>
              <w:marTop w:val="0"/>
              <w:marBottom w:val="0"/>
              <w:divBdr>
                <w:top w:val="none" w:sz="0" w:space="0" w:color="auto"/>
                <w:left w:val="none" w:sz="0" w:space="0" w:color="auto"/>
                <w:bottom w:val="none" w:sz="0" w:space="0" w:color="auto"/>
                <w:right w:val="none" w:sz="0" w:space="0" w:color="auto"/>
              </w:divBdr>
              <w:divsChild>
                <w:div w:id="1738170985">
                  <w:marLeft w:val="0"/>
                  <w:marRight w:val="0"/>
                  <w:marTop w:val="0"/>
                  <w:marBottom w:val="0"/>
                  <w:divBdr>
                    <w:top w:val="none" w:sz="0" w:space="0" w:color="auto"/>
                    <w:left w:val="none" w:sz="0" w:space="0" w:color="auto"/>
                    <w:bottom w:val="none" w:sz="0" w:space="0" w:color="auto"/>
                    <w:right w:val="none" w:sz="0" w:space="0" w:color="auto"/>
                  </w:divBdr>
                  <w:divsChild>
                    <w:div w:id="1738170133">
                      <w:marLeft w:val="0"/>
                      <w:marRight w:val="0"/>
                      <w:marTop w:val="0"/>
                      <w:marBottom w:val="0"/>
                      <w:divBdr>
                        <w:top w:val="none" w:sz="0" w:space="0" w:color="auto"/>
                        <w:left w:val="none" w:sz="0" w:space="0" w:color="auto"/>
                        <w:bottom w:val="none" w:sz="0" w:space="0" w:color="auto"/>
                        <w:right w:val="none" w:sz="0" w:space="0" w:color="auto"/>
                      </w:divBdr>
                      <w:divsChild>
                        <w:div w:id="1738168696">
                          <w:marLeft w:val="0"/>
                          <w:marRight w:val="0"/>
                          <w:marTop w:val="0"/>
                          <w:marBottom w:val="0"/>
                          <w:divBdr>
                            <w:top w:val="none" w:sz="0" w:space="0" w:color="auto"/>
                            <w:left w:val="none" w:sz="0" w:space="0" w:color="auto"/>
                            <w:bottom w:val="none" w:sz="0" w:space="0" w:color="auto"/>
                            <w:right w:val="none" w:sz="0" w:space="0" w:color="auto"/>
                          </w:divBdr>
                          <w:divsChild>
                            <w:div w:id="1738168813">
                              <w:marLeft w:val="0"/>
                              <w:marRight w:val="0"/>
                              <w:marTop w:val="0"/>
                              <w:marBottom w:val="0"/>
                              <w:divBdr>
                                <w:top w:val="none" w:sz="0" w:space="0" w:color="auto"/>
                                <w:left w:val="none" w:sz="0" w:space="0" w:color="auto"/>
                                <w:bottom w:val="none" w:sz="0" w:space="0" w:color="auto"/>
                                <w:right w:val="none" w:sz="0" w:space="0" w:color="auto"/>
                              </w:divBdr>
                              <w:divsChild>
                                <w:div w:id="1738169559">
                                  <w:marLeft w:val="0"/>
                                  <w:marRight w:val="0"/>
                                  <w:marTop w:val="0"/>
                                  <w:marBottom w:val="0"/>
                                  <w:divBdr>
                                    <w:top w:val="none" w:sz="0" w:space="0" w:color="auto"/>
                                    <w:left w:val="none" w:sz="0" w:space="0" w:color="auto"/>
                                    <w:bottom w:val="none" w:sz="0" w:space="0" w:color="auto"/>
                                    <w:right w:val="none" w:sz="0" w:space="0" w:color="auto"/>
                                  </w:divBdr>
                                  <w:divsChild>
                                    <w:div w:id="173816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170998">
      <w:marLeft w:val="0"/>
      <w:marRight w:val="0"/>
      <w:marTop w:val="0"/>
      <w:marBottom w:val="0"/>
      <w:divBdr>
        <w:top w:val="none" w:sz="0" w:space="0" w:color="auto"/>
        <w:left w:val="none" w:sz="0" w:space="0" w:color="auto"/>
        <w:bottom w:val="none" w:sz="0" w:space="0" w:color="auto"/>
        <w:right w:val="none" w:sz="0" w:space="0" w:color="auto"/>
      </w:divBdr>
      <w:divsChild>
        <w:div w:id="1738169098">
          <w:marLeft w:val="0"/>
          <w:marRight w:val="0"/>
          <w:marTop w:val="0"/>
          <w:marBottom w:val="0"/>
          <w:divBdr>
            <w:top w:val="none" w:sz="0" w:space="0" w:color="auto"/>
            <w:left w:val="none" w:sz="0" w:space="0" w:color="auto"/>
            <w:bottom w:val="none" w:sz="0" w:space="0" w:color="auto"/>
            <w:right w:val="none" w:sz="0" w:space="0" w:color="auto"/>
          </w:divBdr>
        </w:div>
        <w:div w:id="1738170470">
          <w:marLeft w:val="0"/>
          <w:marRight w:val="0"/>
          <w:marTop w:val="0"/>
          <w:marBottom w:val="0"/>
          <w:divBdr>
            <w:top w:val="single" w:sz="4" w:space="1" w:color="000000"/>
            <w:left w:val="single" w:sz="4" w:space="4" w:color="000000"/>
            <w:bottom w:val="single" w:sz="4" w:space="1" w:color="000000"/>
            <w:right w:val="single" w:sz="4" w:space="4" w:color="000000"/>
          </w:divBdr>
        </w:div>
        <w:div w:id="1738170963">
          <w:marLeft w:val="0"/>
          <w:marRight w:val="0"/>
          <w:marTop w:val="0"/>
          <w:marBottom w:val="0"/>
          <w:divBdr>
            <w:top w:val="single" w:sz="4" w:space="1" w:color="000000"/>
            <w:left w:val="single" w:sz="4" w:space="4" w:color="000000"/>
            <w:bottom w:val="single" w:sz="4" w:space="1" w:color="000000"/>
            <w:right w:val="single" w:sz="4" w:space="4" w:color="000000"/>
          </w:divBdr>
        </w:div>
        <w:div w:id="1738171142">
          <w:marLeft w:val="0"/>
          <w:marRight w:val="0"/>
          <w:marTop w:val="0"/>
          <w:marBottom w:val="0"/>
          <w:divBdr>
            <w:top w:val="none" w:sz="0" w:space="0" w:color="auto"/>
            <w:left w:val="none" w:sz="0" w:space="0" w:color="auto"/>
            <w:bottom w:val="none" w:sz="0" w:space="0" w:color="auto"/>
            <w:right w:val="none" w:sz="0" w:space="0" w:color="auto"/>
          </w:divBdr>
        </w:div>
        <w:div w:id="1738171167">
          <w:marLeft w:val="0"/>
          <w:marRight w:val="0"/>
          <w:marTop w:val="0"/>
          <w:marBottom w:val="0"/>
          <w:divBdr>
            <w:top w:val="none" w:sz="0" w:space="0" w:color="auto"/>
            <w:left w:val="none" w:sz="0" w:space="0" w:color="auto"/>
            <w:bottom w:val="none" w:sz="0" w:space="0" w:color="auto"/>
            <w:right w:val="none" w:sz="0" w:space="0" w:color="auto"/>
          </w:divBdr>
          <w:divsChild>
            <w:div w:id="173816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1000">
      <w:marLeft w:val="0"/>
      <w:marRight w:val="0"/>
      <w:marTop w:val="0"/>
      <w:marBottom w:val="0"/>
      <w:divBdr>
        <w:top w:val="none" w:sz="0" w:space="0" w:color="auto"/>
        <w:left w:val="none" w:sz="0" w:space="0" w:color="auto"/>
        <w:bottom w:val="none" w:sz="0" w:space="0" w:color="auto"/>
        <w:right w:val="none" w:sz="0" w:space="0" w:color="auto"/>
      </w:divBdr>
    </w:div>
    <w:div w:id="1738171002">
      <w:marLeft w:val="0"/>
      <w:marRight w:val="0"/>
      <w:marTop w:val="0"/>
      <w:marBottom w:val="0"/>
      <w:divBdr>
        <w:top w:val="none" w:sz="0" w:space="0" w:color="auto"/>
        <w:left w:val="none" w:sz="0" w:space="0" w:color="auto"/>
        <w:bottom w:val="none" w:sz="0" w:space="0" w:color="auto"/>
        <w:right w:val="none" w:sz="0" w:space="0" w:color="auto"/>
      </w:divBdr>
    </w:div>
    <w:div w:id="1738171003">
      <w:marLeft w:val="0"/>
      <w:marRight w:val="0"/>
      <w:marTop w:val="0"/>
      <w:marBottom w:val="0"/>
      <w:divBdr>
        <w:top w:val="none" w:sz="0" w:space="0" w:color="auto"/>
        <w:left w:val="none" w:sz="0" w:space="0" w:color="auto"/>
        <w:bottom w:val="none" w:sz="0" w:space="0" w:color="auto"/>
        <w:right w:val="none" w:sz="0" w:space="0" w:color="auto"/>
      </w:divBdr>
    </w:div>
    <w:div w:id="1738171004">
      <w:marLeft w:val="0"/>
      <w:marRight w:val="0"/>
      <w:marTop w:val="0"/>
      <w:marBottom w:val="0"/>
      <w:divBdr>
        <w:top w:val="none" w:sz="0" w:space="0" w:color="auto"/>
        <w:left w:val="none" w:sz="0" w:space="0" w:color="auto"/>
        <w:bottom w:val="none" w:sz="0" w:space="0" w:color="auto"/>
        <w:right w:val="none" w:sz="0" w:space="0" w:color="auto"/>
      </w:divBdr>
      <w:divsChild>
        <w:div w:id="1738169811">
          <w:marLeft w:val="0"/>
          <w:marRight w:val="0"/>
          <w:marTop w:val="0"/>
          <w:marBottom w:val="0"/>
          <w:divBdr>
            <w:top w:val="none" w:sz="0" w:space="0" w:color="auto"/>
            <w:left w:val="none" w:sz="0" w:space="0" w:color="auto"/>
            <w:bottom w:val="none" w:sz="0" w:space="0" w:color="auto"/>
            <w:right w:val="none" w:sz="0" w:space="0" w:color="auto"/>
          </w:divBdr>
        </w:div>
        <w:div w:id="1738171206">
          <w:marLeft w:val="0"/>
          <w:marRight w:val="0"/>
          <w:marTop w:val="0"/>
          <w:marBottom w:val="0"/>
          <w:divBdr>
            <w:top w:val="none" w:sz="0" w:space="0" w:color="auto"/>
            <w:left w:val="none" w:sz="0" w:space="0" w:color="auto"/>
            <w:bottom w:val="none" w:sz="0" w:space="0" w:color="auto"/>
            <w:right w:val="none" w:sz="0" w:space="0" w:color="auto"/>
          </w:divBdr>
        </w:div>
      </w:divsChild>
    </w:div>
    <w:div w:id="1738171007">
      <w:marLeft w:val="0"/>
      <w:marRight w:val="0"/>
      <w:marTop w:val="0"/>
      <w:marBottom w:val="0"/>
      <w:divBdr>
        <w:top w:val="none" w:sz="0" w:space="0" w:color="auto"/>
        <w:left w:val="none" w:sz="0" w:space="0" w:color="auto"/>
        <w:bottom w:val="none" w:sz="0" w:space="0" w:color="auto"/>
        <w:right w:val="none" w:sz="0" w:space="0" w:color="auto"/>
      </w:divBdr>
    </w:div>
    <w:div w:id="1738171008">
      <w:marLeft w:val="0"/>
      <w:marRight w:val="0"/>
      <w:marTop w:val="0"/>
      <w:marBottom w:val="0"/>
      <w:divBdr>
        <w:top w:val="none" w:sz="0" w:space="0" w:color="auto"/>
        <w:left w:val="none" w:sz="0" w:space="0" w:color="auto"/>
        <w:bottom w:val="none" w:sz="0" w:space="0" w:color="auto"/>
        <w:right w:val="none" w:sz="0" w:space="0" w:color="auto"/>
      </w:divBdr>
    </w:div>
    <w:div w:id="1738171010">
      <w:marLeft w:val="0"/>
      <w:marRight w:val="0"/>
      <w:marTop w:val="0"/>
      <w:marBottom w:val="0"/>
      <w:divBdr>
        <w:top w:val="none" w:sz="0" w:space="0" w:color="auto"/>
        <w:left w:val="none" w:sz="0" w:space="0" w:color="auto"/>
        <w:bottom w:val="none" w:sz="0" w:space="0" w:color="auto"/>
        <w:right w:val="none" w:sz="0" w:space="0" w:color="auto"/>
      </w:divBdr>
      <w:divsChild>
        <w:div w:id="1738171009">
          <w:marLeft w:val="0"/>
          <w:marRight w:val="0"/>
          <w:marTop w:val="0"/>
          <w:marBottom w:val="0"/>
          <w:divBdr>
            <w:top w:val="none" w:sz="0" w:space="0" w:color="auto"/>
            <w:left w:val="none" w:sz="0" w:space="0" w:color="auto"/>
            <w:bottom w:val="none" w:sz="0" w:space="0" w:color="auto"/>
            <w:right w:val="none" w:sz="0" w:space="0" w:color="auto"/>
          </w:divBdr>
          <w:divsChild>
            <w:div w:id="1738169479">
              <w:marLeft w:val="0"/>
              <w:marRight w:val="0"/>
              <w:marTop w:val="0"/>
              <w:marBottom w:val="0"/>
              <w:divBdr>
                <w:top w:val="none" w:sz="0" w:space="0" w:color="auto"/>
                <w:left w:val="none" w:sz="0" w:space="0" w:color="auto"/>
                <w:bottom w:val="none" w:sz="0" w:space="0" w:color="auto"/>
                <w:right w:val="none" w:sz="0" w:space="0" w:color="auto"/>
              </w:divBdr>
              <w:divsChild>
                <w:div w:id="1738168656">
                  <w:marLeft w:val="0"/>
                  <w:marRight w:val="0"/>
                  <w:marTop w:val="0"/>
                  <w:marBottom w:val="0"/>
                  <w:divBdr>
                    <w:top w:val="none" w:sz="0" w:space="0" w:color="auto"/>
                    <w:left w:val="none" w:sz="0" w:space="0" w:color="auto"/>
                    <w:bottom w:val="none" w:sz="0" w:space="0" w:color="auto"/>
                    <w:right w:val="none" w:sz="0" w:space="0" w:color="auto"/>
                  </w:divBdr>
                  <w:divsChild>
                    <w:div w:id="1738170195">
                      <w:marLeft w:val="0"/>
                      <w:marRight w:val="0"/>
                      <w:marTop w:val="0"/>
                      <w:marBottom w:val="0"/>
                      <w:divBdr>
                        <w:top w:val="none" w:sz="0" w:space="0" w:color="auto"/>
                        <w:left w:val="none" w:sz="0" w:space="0" w:color="auto"/>
                        <w:bottom w:val="none" w:sz="0" w:space="0" w:color="auto"/>
                        <w:right w:val="none" w:sz="0" w:space="0" w:color="auto"/>
                      </w:divBdr>
                      <w:divsChild>
                        <w:div w:id="1738170517">
                          <w:marLeft w:val="0"/>
                          <w:marRight w:val="0"/>
                          <w:marTop w:val="0"/>
                          <w:marBottom w:val="0"/>
                          <w:divBdr>
                            <w:top w:val="none" w:sz="0" w:space="0" w:color="auto"/>
                            <w:left w:val="none" w:sz="0" w:space="0" w:color="auto"/>
                            <w:bottom w:val="none" w:sz="0" w:space="0" w:color="auto"/>
                            <w:right w:val="none" w:sz="0" w:space="0" w:color="auto"/>
                          </w:divBdr>
                          <w:divsChild>
                            <w:div w:id="173817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71394">
          <w:marLeft w:val="0"/>
          <w:marRight w:val="0"/>
          <w:marTop w:val="0"/>
          <w:marBottom w:val="0"/>
          <w:divBdr>
            <w:top w:val="none" w:sz="0" w:space="0" w:color="auto"/>
            <w:left w:val="none" w:sz="0" w:space="0" w:color="auto"/>
            <w:bottom w:val="none" w:sz="0" w:space="0" w:color="auto"/>
            <w:right w:val="none" w:sz="0" w:space="0" w:color="auto"/>
          </w:divBdr>
          <w:divsChild>
            <w:div w:id="173816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1011">
      <w:marLeft w:val="0"/>
      <w:marRight w:val="0"/>
      <w:marTop w:val="0"/>
      <w:marBottom w:val="0"/>
      <w:divBdr>
        <w:top w:val="none" w:sz="0" w:space="0" w:color="auto"/>
        <w:left w:val="none" w:sz="0" w:space="0" w:color="auto"/>
        <w:bottom w:val="none" w:sz="0" w:space="0" w:color="auto"/>
        <w:right w:val="none" w:sz="0" w:space="0" w:color="auto"/>
      </w:divBdr>
    </w:div>
    <w:div w:id="1738171012">
      <w:marLeft w:val="0"/>
      <w:marRight w:val="0"/>
      <w:marTop w:val="0"/>
      <w:marBottom w:val="0"/>
      <w:divBdr>
        <w:top w:val="none" w:sz="0" w:space="0" w:color="auto"/>
        <w:left w:val="none" w:sz="0" w:space="0" w:color="auto"/>
        <w:bottom w:val="none" w:sz="0" w:space="0" w:color="auto"/>
        <w:right w:val="none" w:sz="0" w:space="0" w:color="auto"/>
      </w:divBdr>
    </w:div>
    <w:div w:id="1738171013">
      <w:marLeft w:val="0"/>
      <w:marRight w:val="0"/>
      <w:marTop w:val="0"/>
      <w:marBottom w:val="0"/>
      <w:divBdr>
        <w:top w:val="none" w:sz="0" w:space="0" w:color="auto"/>
        <w:left w:val="none" w:sz="0" w:space="0" w:color="auto"/>
        <w:bottom w:val="none" w:sz="0" w:space="0" w:color="auto"/>
        <w:right w:val="none" w:sz="0" w:space="0" w:color="auto"/>
      </w:divBdr>
    </w:div>
    <w:div w:id="1738171020">
      <w:marLeft w:val="0"/>
      <w:marRight w:val="0"/>
      <w:marTop w:val="0"/>
      <w:marBottom w:val="0"/>
      <w:divBdr>
        <w:top w:val="none" w:sz="0" w:space="0" w:color="auto"/>
        <w:left w:val="none" w:sz="0" w:space="0" w:color="auto"/>
        <w:bottom w:val="none" w:sz="0" w:space="0" w:color="auto"/>
        <w:right w:val="none" w:sz="0" w:space="0" w:color="auto"/>
      </w:divBdr>
    </w:div>
    <w:div w:id="1738171021">
      <w:marLeft w:val="0"/>
      <w:marRight w:val="0"/>
      <w:marTop w:val="0"/>
      <w:marBottom w:val="0"/>
      <w:divBdr>
        <w:top w:val="none" w:sz="0" w:space="0" w:color="auto"/>
        <w:left w:val="none" w:sz="0" w:space="0" w:color="auto"/>
        <w:bottom w:val="none" w:sz="0" w:space="0" w:color="auto"/>
        <w:right w:val="none" w:sz="0" w:space="0" w:color="auto"/>
      </w:divBdr>
    </w:div>
    <w:div w:id="1738171028">
      <w:marLeft w:val="0"/>
      <w:marRight w:val="0"/>
      <w:marTop w:val="0"/>
      <w:marBottom w:val="0"/>
      <w:divBdr>
        <w:top w:val="none" w:sz="0" w:space="0" w:color="auto"/>
        <w:left w:val="none" w:sz="0" w:space="0" w:color="auto"/>
        <w:bottom w:val="none" w:sz="0" w:space="0" w:color="auto"/>
        <w:right w:val="none" w:sz="0" w:space="0" w:color="auto"/>
      </w:divBdr>
    </w:div>
    <w:div w:id="1738171029">
      <w:marLeft w:val="0"/>
      <w:marRight w:val="0"/>
      <w:marTop w:val="0"/>
      <w:marBottom w:val="0"/>
      <w:divBdr>
        <w:top w:val="none" w:sz="0" w:space="0" w:color="auto"/>
        <w:left w:val="none" w:sz="0" w:space="0" w:color="auto"/>
        <w:bottom w:val="none" w:sz="0" w:space="0" w:color="auto"/>
        <w:right w:val="none" w:sz="0" w:space="0" w:color="auto"/>
      </w:divBdr>
    </w:div>
    <w:div w:id="1738171030">
      <w:marLeft w:val="0"/>
      <w:marRight w:val="0"/>
      <w:marTop w:val="0"/>
      <w:marBottom w:val="0"/>
      <w:divBdr>
        <w:top w:val="none" w:sz="0" w:space="0" w:color="auto"/>
        <w:left w:val="none" w:sz="0" w:space="0" w:color="auto"/>
        <w:bottom w:val="none" w:sz="0" w:space="0" w:color="auto"/>
        <w:right w:val="none" w:sz="0" w:space="0" w:color="auto"/>
      </w:divBdr>
    </w:div>
    <w:div w:id="1738171031">
      <w:marLeft w:val="0"/>
      <w:marRight w:val="0"/>
      <w:marTop w:val="0"/>
      <w:marBottom w:val="0"/>
      <w:divBdr>
        <w:top w:val="none" w:sz="0" w:space="0" w:color="auto"/>
        <w:left w:val="none" w:sz="0" w:space="0" w:color="auto"/>
        <w:bottom w:val="none" w:sz="0" w:space="0" w:color="auto"/>
        <w:right w:val="none" w:sz="0" w:space="0" w:color="auto"/>
      </w:divBdr>
      <w:divsChild>
        <w:div w:id="1738169262">
          <w:marLeft w:val="0"/>
          <w:marRight w:val="0"/>
          <w:marTop w:val="0"/>
          <w:marBottom w:val="0"/>
          <w:divBdr>
            <w:top w:val="none" w:sz="0" w:space="0" w:color="auto"/>
            <w:left w:val="none" w:sz="0" w:space="0" w:color="auto"/>
            <w:bottom w:val="none" w:sz="0" w:space="0" w:color="auto"/>
            <w:right w:val="none" w:sz="0" w:space="0" w:color="auto"/>
          </w:divBdr>
        </w:div>
      </w:divsChild>
    </w:div>
    <w:div w:id="1738171032">
      <w:marLeft w:val="0"/>
      <w:marRight w:val="0"/>
      <w:marTop w:val="0"/>
      <w:marBottom w:val="0"/>
      <w:divBdr>
        <w:top w:val="none" w:sz="0" w:space="0" w:color="auto"/>
        <w:left w:val="none" w:sz="0" w:space="0" w:color="auto"/>
        <w:bottom w:val="none" w:sz="0" w:space="0" w:color="auto"/>
        <w:right w:val="none" w:sz="0" w:space="0" w:color="auto"/>
      </w:divBdr>
    </w:div>
    <w:div w:id="1738171034">
      <w:marLeft w:val="0"/>
      <w:marRight w:val="0"/>
      <w:marTop w:val="0"/>
      <w:marBottom w:val="0"/>
      <w:divBdr>
        <w:top w:val="none" w:sz="0" w:space="0" w:color="auto"/>
        <w:left w:val="none" w:sz="0" w:space="0" w:color="auto"/>
        <w:bottom w:val="none" w:sz="0" w:space="0" w:color="auto"/>
        <w:right w:val="none" w:sz="0" w:space="0" w:color="auto"/>
      </w:divBdr>
    </w:div>
    <w:div w:id="1738171037">
      <w:marLeft w:val="0"/>
      <w:marRight w:val="0"/>
      <w:marTop w:val="0"/>
      <w:marBottom w:val="0"/>
      <w:divBdr>
        <w:top w:val="none" w:sz="0" w:space="0" w:color="auto"/>
        <w:left w:val="none" w:sz="0" w:space="0" w:color="auto"/>
        <w:bottom w:val="none" w:sz="0" w:space="0" w:color="auto"/>
        <w:right w:val="none" w:sz="0" w:space="0" w:color="auto"/>
      </w:divBdr>
    </w:div>
    <w:div w:id="1738171038">
      <w:marLeft w:val="0"/>
      <w:marRight w:val="0"/>
      <w:marTop w:val="0"/>
      <w:marBottom w:val="0"/>
      <w:divBdr>
        <w:top w:val="none" w:sz="0" w:space="0" w:color="auto"/>
        <w:left w:val="none" w:sz="0" w:space="0" w:color="auto"/>
        <w:bottom w:val="none" w:sz="0" w:space="0" w:color="auto"/>
        <w:right w:val="none" w:sz="0" w:space="0" w:color="auto"/>
      </w:divBdr>
    </w:div>
    <w:div w:id="1738171042">
      <w:marLeft w:val="0"/>
      <w:marRight w:val="0"/>
      <w:marTop w:val="0"/>
      <w:marBottom w:val="0"/>
      <w:divBdr>
        <w:top w:val="none" w:sz="0" w:space="0" w:color="auto"/>
        <w:left w:val="none" w:sz="0" w:space="0" w:color="auto"/>
        <w:bottom w:val="none" w:sz="0" w:space="0" w:color="auto"/>
        <w:right w:val="none" w:sz="0" w:space="0" w:color="auto"/>
      </w:divBdr>
    </w:div>
    <w:div w:id="1738171044">
      <w:marLeft w:val="0"/>
      <w:marRight w:val="0"/>
      <w:marTop w:val="0"/>
      <w:marBottom w:val="0"/>
      <w:divBdr>
        <w:top w:val="none" w:sz="0" w:space="0" w:color="auto"/>
        <w:left w:val="none" w:sz="0" w:space="0" w:color="auto"/>
        <w:bottom w:val="none" w:sz="0" w:space="0" w:color="auto"/>
        <w:right w:val="none" w:sz="0" w:space="0" w:color="auto"/>
      </w:divBdr>
      <w:divsChild>
        <w:div w:id="1738168572">
          <w:marLeft w:val="0"/>
          <w:marRight w:val="0"/>
          <w:marTop w:val="0"/>
          <w:marBottom w:val="0"/>
          <w:divBdr>
            <w:top w:val="none" w:sz="0" w:space="0" w:color="auto"/>
            <w:left w:val="none" w:sz="0" w:space="0" w:color="auto"/>
            <w:bottom w:val="none" w:sz="0" w:space="0" w:color="auto"/>
            <w:right w:val="none" w:sz="0" w:space="0" w:color="auto"/>
          </w:divBdr>
        </w:div>
        <w:div w:id="1738168573">
          <w:marLeft w:val="0"/>
          <w:marRight w:val="0"/>
          <w:marTop w:val="0"/>
          <w:marBottom w:val="0"/>
          <w:divBdr>
            <w:top w:val="none" w:sz="0" w:space="0" w:color="auto"/>
            <w:left w:val="none" w:sz="0" w:space="0" w:color="auto"/>
            <w:bottom w:val="none" w:sz="0" w:space="0" w:color="auto"/>
            <w:right w:val="none" w:sz="0" w:space="0" w:color="auto"/>
          </w:divBdr>
        </w:div>
        <w:div w:id="1738168583">
          <w:marLeft w:val="0"/>
          <w:marRight w:val="0"/>
          <w:marTop w:val="0"/>
          <w:marBottom w:val="0"/>
          <w:divBdr>
            <w:top w:val="none" w:sz="0" w:space="0" w:color="auto"/>
            <w:left w:val="none" w:sz="0" w:space="0" w:color="auto"/>
            <w:bottom w:val="none" w:sz="0" w:space="0" w:color="auto"/>
            <w:right w:val="none" w:sz="0" w:space="0" w:color="auto"/>
          </w:divBdr>
        </w:div>
        <w:div w:id="1738168697">
          <w:marLeft w:val="0"/>
          <w:marRight w:val="0"/>
          <w:marTop w:val="0"/>
          <w:marBottom w:val="0"/>
          <w:divBdr>
            <w:top w:val="none" w:sz="0" w:space="0" w:color="auto"/>
            <w:left w:val="none" w:sz="0" w:space="0" w:color="auto"/>
            <w:bottom w:val="none" w:sz="0" w:space="0" w:color="auto"/>
            <w:right w:val="none" w:sz="0" w:space="0" w:color="auto"/>
          </w:divBdr>
        </w:div>
        <w:div w:id="1738168765">
          <w:marLeft w:val="0"/>
          <w:marRight w:val="0"/>
          <w:marTop w:val="0"/>
          <w:marBottom w:val="0"/>
          <w:divBdr>
            <w:top w:val="none" w:sz="0" w:space="0" w:color="auto"/>
            <w:left w:val="none" w:sz="0" w:space="0" w:color="auto"/>
            <w:bottom w:val="none" w:sz="0" w:space="0" w:color="auto"/>
            <w:right w:val="none" w:sz="0" w:space="0" w:color="auto"/>
          </w:divBdr>
        </w:div>
        <w:div w:id="1738168805">
          <w:marLeft w:val="0"/>
          <w:marRight w:val="0"/>
          <w:marTop w:val="0"/>
          <w:marBottom w:val="0"/>
          <w:divBdr>
            <w:top w:val="none" w:sz="0" w:space="0" w:color="auto"/>
            <w:left w:val="none" w:sz="0" w:space="0" w:color="auto"/>
            <w:bottom w:val="none" w:sz="0" w:space="0" w:color="auto"/>
            <w:right w:val="none" w:sz="0" w:space="0" w:color="auto"/>
          </w:divBdr>
        </w:div>
        <w:div w:id="1738168940">
          <w:marLeft w:val="0"/>
          <w:marRight w:val="0"/>
          <w:marTop w:val="0"/>
          <w:marBottom w:val="0"/>
          <w:divBdr>
            <w:top w:val="none" w:sz="0" w:space="0" w:color="auto"/>
            <w:left w:val="none" w:sz="0" w:space="0" w:color="auto"/>
            <w:bottom w:val="none" w:sz="0" w:space="0" w:color="auto"/>
            <w:right w:val="none" w:sz="0" w:space="0" w:color="auto"/>
          </w:divBdr>
          <w:divsChild>
            <w:div w:id="1738168524">
              <w:marLeft w:val="0"/>
              <w:marRight w:val="0"/>
              <w:marTop w:val="0"/>
              <w:marBottom w:val="0"/>
              <w:divBdr>
                <w:top w:val="none" w:sz="0" w:space="0" w:color="auto"/>
                <w:left w:val="none" w:sz="0" w:space="0" w:color="auto"/>
                <w:bottom w:val="none" w:sz="0" w:space="0" w:color="auto"/>
                <w:right w:val="none" w:sz="0" w:space="0" w:color="auto"/>
              </w:divBdr>
              <w:divsChild>
                <w:div w:id="173817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075">
          <w:marLeft w:val="0"/>
          <w:marRight w:val="0"/>
          <w:marTop w:val="0"/>
          <w:marBottom w:val="0"/>
          <w:divBdr>
            <w:top w:val="none" w:sz="0" w:space="0" w:color="auto"/>
            <w:left w:val="none" w:sz="0" w:space="0" w:color="auto"/>
            <w:bottom w:val="none" w:sz="0" w:space="0" w:color="auto"/>
            <w:right w:val="none" w:sz="0" w:space="0" w:color="auto"/>
          </w:divBdr>
        </w:div>
        <w:div w:id="1738169094">
          <w:marLeft w:val="0"/>
          <w:marRight w:val="0"/>
          <w:marTop w:val="0"/>
          <w:marBottom w:val="0"/>
          <w:divBdr>
            <w:top w:val="none" w:sz="0" w:space="0" w:color="auto"/>
            <w:left w:val="none" w:sz="0" w:space="0" w:color="auto"/>
            <w:bottom w:val="none" w:sz="0" w:space="0" w:color="auto"/>
            <w:right w:val="none" w:sz="0" w:space="0" w:color="auto"/>
          </w:divBdr>
        </w:div>
        <w:div w:id="1738169147">
          <w:marLeft w:val="0"/>
          <w:marRight w:val="0"/>
          <w:marTop w:val="0"/>
          <w:marBottom w:val="0"/>
          <w:divBdr>
            <w:top w:val="none" w:sz="0" w:space="0" w:color="auto"/>
            <w:left w:val="none" w:sz="0" w:space="0" w:color="auto"/>
            <w:bottom w:val="none" w:sz="0" w:space="0" w:color="auto"/>
            <w:right w:val="none" w:sz="0" w:space="0" w:color="auto"/>
          </w:divBdr>
        </w:div>
        <w:div w:id="1738169160">
          <w:marLeft w:val="0"/>
          <w:marRight w:val="0"/>
          <w:marTop w:val="0"/>
          <w:marBottom w:val="0"/>
          <w:divBdr>
            <w:top w:val="none" w:sz="0" w:space="0" w:color="auto"/>
            <w:left w:val="none" w:sz="0" w:space="0" w:color="auto"/>
            <w:bottom w:val="none" w:sz="0" w:space="0" w:color="auto"/>
            <w:right w:val="none" w:sz="0" w:space="0" w:color="auto"/>
          </w:divBdr>
        </w:div>
        <w:div w:id="1738169162">
          <w:marLeft w:val="0"/>
          <w:marRight w:val="0"/>
          <w:marTop w:val="0"/>
          <w:marBottom w:val="0"/>
          <w:divBdr>
            <w:top w:val="none" w:sz="0" w:space="0" w:color="auto"/>
            <w:left w:val="none" w:sz="0" w:space="0" w:color="auto"/>
            <w:bottom w:val="none" w:sz="0" w:space="0" w:color="auto"/>
            <w:right w:val="none" w:sz="0" w:space="0" w:color="auto"/>
          </w:divBdr>
        </w:div>
        <w:div w:id="1738169184">
          <w:marLeft w:val="0"/>
          <w:marRight w:val="0"/>
          <w:marTop w:val="0"/>
          <w:marBottom w:val="0"/>
          <w:divBdr>
            <w:top w:val="none" w:sz="0" w:space="0" w:color="auto"/>
            <w:left w:val="none" w:sz="0" w:space="0" w:color="auto"/>
            <w:bottom w:val="none" w:sz="0" w:space="0" w:color="auto"/>
            <w:right w:val="none" w:sz="0" w:space="0" w:color="auto"/>
          </w:divBdr>
        </w:div>
        <w:div w:id="1738169186">
          <w:marLeft w:val="0"/>
          <w:marRight w:val="0"/>
          <w:marTop w:val="0"/>
          <w:marBottom w:val="0"/>
          <w:divBdr>
            <w:top w:val="none" w:sz="0" w:space="0" w:color="auto"/>
            <w:left w:val="none" w:sz="0" w:space="0" w:color="auto"/>
            <w:bottom w:val="none" w:sz="0" w:space="0" w:color="auto"/>
            <w:right w:val="none" w:sz="0" w:space="0" w:color="auto"/>
          </w:divBdr>
        </w:div>
        <w:div w:id="1738169665">
          <w:marLeft w:val="0"/>
          <w:marRight w:val="0"/>
          <w:marTop w:val="0"/>
          <w:marBottom w:val="0"/>
          <w:divBdr>
            <w:top w:val="none" w:sz="0" w:space="0" w:color="auto"/>
            <w:left w:val="none" w:sz="0" w:space="0" w:color="auto"/>
            <w:bottom w:val="none" w:sz="0" w:space="0" w:color="auto"/>
            <w:right w:val="none" w:sz="0" w:space="0" w:color="auto"/>
          </w:divBdr>
        </w:div>
        <w:div w:id="1738170049">
          <w:marLeft w:val="0"/>
          <w:marRight w:val="0"/>
          <w:marTop w:val="0"/>
          <w:marBottom w:val="0"/>
          <w:divBdr>
            <w:top w:val="none" w:sz="0" w:space="0" w:color="auto"/>
            <w:left w:val="none" w:sz="0" w:space="0" w:color="auto"/>
            <w:bottom w:val="none" w:sz="0" w:space="0" w:color="auto"/>
            <w:right w:val="none" w:sz="0" w:space="0" w:color="auto"/>
          </w:divBdr>
        </w:div>
        <w:div w:id="1738170140">
          <w:marLeft w:val="0"/>
          <w:marRight w:val="0"/>
          <w:marTop w:val="0"/>
          <w:marBottom w:val="0"/>
          <w:divBdr>
            <w:top w:val="none" w:sz="0" w:space="0" w:color="auto"/>
            <w:left w:val="none" w:sz="0" w:space="0" w:color="auto"/>
            <w:bottom w:val="none" w:sz="0" w:space="0" w:color="auto"/>
            <w:right w:val="none" w:sz="0" w:space="0" w:color="auto"/>
          </w:divBdr>
        </w:div>
        <w:div w:id="1738170297">
          <w:marLeft w:val="0"/>
          <w:marRight w:val="0"/>
          <w:marTop w:val="0"/>
          <w:marBottom w:val="0"/>
          <w:divBdr>
            <w:top w:val="none" w:sz="0" w:space="0" w:color="auto"/>
            <w:left w:val="none" w:sz="0" w:space="0" w:color="auto"/>
            <w:bottom w:val="none" w:sz="0" w:space="0" w:color="auto"/>
            <w:right w:val="none" w:sz="0" w:space="0" w:color="auto"/>
          </w:divBdr>
        </w:div>
        <w:div w:id="1738170315">
          <w:marLeft w:val="0"/>
          <w:marRight w:val="0"/>
          <w:marTop w:val="0"/>
          <w:marBottom w:val="0"/>
          <w:divBdr>
            <w:top w:val="none" w:sz="0" w:space="0" w:color="auto"/>
            <w:left w:val="none" w:sz="0" w:space="0" w:color="auto"/>
            <w:bottom w:val="none" w:sz="0" w:space="0" w:color="auto"/>
            <w:right w:val="none" w:sz="0" w:space="0" w:color="auto"/>
          </w:divBdr>
        </w:div>
        <w:div w:id="1738170700">
          <w:marLeft w:val="0"/>
          <w:marRight w:val="0"/>
          <w:marTop w:val="0"/>
          <w:marBottom w:val="0"/>
          <w:divBdr>
            <w:top w:val="none" w:sz="0" w:space="0" w:color="auto"/>
            <w:left w:val="none" w:sz="0" w:space="0" w:color="auto"/>
            <w:bottom w:val="none" w:sz="0" w:space="0" w:color="auto"/>
            <w:right w:val="none" w:sz="0" w:space="0" w:color="auto"/>
          </w:divBdr>
        </w:div>
        <w:div w:id="1738170831">
          <w:marLeft w:val="0"/>
          <w:marRight w:val="0"/>
          <w:marTop w:val="0"/>
          <w:marBottom w:val="0"/>
          <w:divBdr>
            <w:top w:val="none" w:sz="0" w:space="0" w:color="auto"/>
            <w:left w:val="none" w:sz="0" w:space="0" w:color="auto"/>
            <w:bottom w:val="none" w:sz="0" w:space="0" w:color="auto"/>
            <w:right w:val="none" w:sz="0" w:space="0" w:color="auto"/>
          </w:divBdr>
        </w:div>
        <w:div w:id="1738170992">
          <w:marLeft w:val="0"/>
          <w:marRight w:val="0"/>
          <w:marTop w:val="0"/>
          <w:marBottom w:val="0"/>
          <w:divBdr>
            <w:top w:val="none" w:sz="0" w:space="0" w:color="auto"/>
            <w:left w:val="none" w:sz="0" w:space="0" w:color="auto"/>
            <w:bottom w:val="none" w:sz="0" w:space="0" w:color="auto"/>
            <w:right w:val="none" w:sz="0" w:space="0" w:color="auto"/>
          </w:divBdr>
        </w:div>
        <w:div w:id="1738171281">
          <w:marLeft w:val="0"/>
          <w:marRight w:val="0"/>
          <w:marTop w:val="0"/>
          <w:marBottom w:val="0"/>
          <w:divBdr>
            <w:top w:val="none" w:sz="0" w:space="0" w:color="auto"/>
            <w:left w:val="none" w:sz="0" w:space="0" w:color="auto"/>
            <w:bottom w:val="none" w:sz="0" w:space="0" w:color="auto"/>
            <w:right w:val="none" w:sz="0" w:space="0" w:color="auto"/>
          </w:divBdr>
        </w:div>
        <w:div w:id="1738171332">
          <w:marLeft w:val="0"/>
          <w:marRight w:val="0"/>
          <w:marTop w:val="0"/>
          <w:marBottom w:val="0"/>
          <w:divBdr>
            <w:top w:val="none" w:sz="0" w:space="0" w:color="auto"/>
            <w:left w:val="none" w:sz="0" w:space="0" w:color="auto"/>
            <w:bottom w:val="none" w:sz="0" w:space="0" w:color="auto"/>
            <w:right w:val="none" w:sz="0" w:space="0" w:color="auto"/>
          </w:divBdr>
        </w:div>
        <w:div w:id="1738171371">
          <w:marLeft w:val="0"/>
          <w:marRight w:val="0"/>
          <w:marTop w:val="0"/>
          <w:marBottom w:val="0"/>
          <w:divBdr>
            <w:top w:val="none" w:sz="0" w:space="0" w:color="auto"/>
            <w:left w:val="none" w:sz="0" w:space="0" w:color="auto"/>
            <w:bottom w:val="none" w:sz="0" w:space="0" w:color="auto"/>
            <w:right w:val="none" w:sz="0" w:space="0" w:color="auto"/>
          </w:divBdr>
        </w:div>
        <w:div w:id="1738171385">
          <w:marLeft w:val="0"/>
          <w:marRight w:val="0"/>
          <w:marTop w:val="0"/>
          <w:marBottom w:val="0"/>
          <w:divBdr>
            <w:top w:val="none" w:sz="0" w:space="0" w:color="auto"/>
            <w:left w:val="none" w:sz="0" w:space="0" w:color="auto"/>
            <w:bottom w:val="none" w:sz="0" w:space="0" w:color="auto"/>
            <w:right w:val="none" w:sz="0" w:space="0" w:color="auto"/>
          </w:divBdr>
        </w:div>
      </w:divsChild>
    </w:div>
    <w:div w:id="1738171045">
      <w:marLeft w:val="0"/>
      <w:marRight w:val="0"/>
      <w:marTop w:val="0"/>
      <w:marBottom w:val="0"/>
      <w:divBdr>
        <w:top w:val="none" w:sz="0" w:space="0" w:color="auto"/>
        <w:left w:val="none" w:sz="0" w:space="0" w:color="auto"/>
        <w:bottom w:val="none" w:sz="0" w:space="0" w:color="auto"/>
        <w:right w:val="none" w:sz="0" w:space="0" w:color="auto"/>
      </w:divBdr>
    </w:div>
    <w:div w:id="1738171046">
      <w:marLeft w:val="0"/>
      <w:marRight w:val="0"/>
      <w:marTop w:val="0"/>
      <w:marBottom w:val="0"/>
      <w:divBdr>
        <w:top w:val="none" w:sz="0" w:space="0" w:color="auto"/>
        <w:left w:val="none" w:sz="0" w:space="0" w:color="auto"/>
        <w:bottom w:val="none" w:sz="0" w:space="0" w:color="auto"/>
        <w:right w:val="none" w:sz="0" w:space="0" w:color="auto"/>
      </w:divBdr>
    </w:div>
    <w:div w:id="1738171047">
      <w:marLeft w:val="0"/>
      <w:marRight w:val="0"/>
      <w:marTop w:val="0"/>
      <w:marBottom w:val="0"/>
      <w:divBdr>
        <w:top w:val="none" w:sz="0" w:space="0" w:color="auto"/>
        <w:left w:val="none" w:sz="0" w:space="0" w:color="auto"/>
        <w:bottom w:val="none" w:sz="0" w:space="0" w:color="auto"/>
        <w:right w:val="none" w:sz="0" w:space="0" w:color="auto"/>
      </w:divBdr>
    </w:div>
    <w:div w:id="1738171049">
      <w:marLeft w:val="0"/>
      <w:marRight w:val="0"/>
      <w:marTop w:val="0"/>
      <w:marBottom w:val="0"/>
      <w:divBdr>
        <w:top w:val="none" w:sz="0" w:space="0" w:color="auto"/>
        <w:left w:val="none" w:sz="0" w:space="0" w:color="auto"/>
        <w:bottom w:val="none" w:sz="0" w:space="0" w:color="auto"/>
        <w:right w:val="none" w:sz="0" w:space="0" w:color="auto"/>
      </w:divBdr>
    </w:div>
    <w:div w:id="1738171050">
      <w:marLeft w:val="0"/>
      <w:marRight w:val="0"/>
      <w:marTop w:val="0"/>
      <w:marBottom w:val="0"/>
      <w:divBdr>
        <w:top w:val="none" w:sz="0" w:space="0" w:color="auto"/>
        <w:left w:val="none" w:sz="0" w:space="0" w:color="auto"/>
        <w:bottom w:val="none" w:sz="0" w:space="0" w:color="auto"/>
        <w:right w:val="none" w:sz="0" w:space="0" w:color="auto"/>
      </w:divBdr>
    </w:div>
    <w:div w:id="1738171053">
      <w:marLeft w:val="0"/>
      <w:marRight w:val="0"/>
      <w:marTop w:val="0"/>
      <w:marBottom w:val="0"/>
      <w:divBdr>
        <w:top w:val="none" w:sz="0" w:space="0" w:color="auto"/>
        <w:left w:val="none" w:sz="0" w:space="0" w:color="auto"/>
        <w:bottom w:val="none" w:sz="0" w:space="0" w:color="auto"/>
        <w:right w:val="none" w:sz="0" w:space="0" w:color="auto"/>
      </w:divBdr>
    </w:div>
    <w:div w:id="1738171055">
      <w:marLeft w:val="0"/>
      <w:marRight w:val="0"/>
      <w:marTop w:val="0"/>
      <w:marBottom w:val="0"/>
      <w:divBdr>
        <w:top w:val="none" w:sz="0" w:space="0" w:color="auto"/>
        <w:left w:val="none" w:sz="0" w:space="0" w:color="auto"/>
        <w:bottom w:val="none" w:sz="0" w:space="0" w:color="auto"/>
        <w:right w:val="none" w:sz="0" w:space="0" w:color="auto"/>
      </w:divBdr>
    </w:div>
    <w:div w:id="1738171056">
      <w:marLeft w:val="0"/>
      <w:marRight w:val="0"/>
      <w:marTop w:val="0"/>
      <w:marBottom w:val="0"/>
      <w:divBdr>
        <w:top w:val="none" w:sz="0" w:space="0" w:color="auto"/>
        <w:left w:val="none" w:sz="0" w:space="0" w:color="auto"/>
        <w:bottom w:val="none" w:sz="0" w:space="0" w:color="auto"/>
        <w:right w:val="none" w:sz="0" w:space="0" w:color="auto"/>
      </w:divBdr>
    </w:div>
    <w:div w:id="1738171057">
      <w:marLeft w:val="0"/>
      <w:marRight w:val="0"/>
      <w:marTop w:val="0"/>
      <w:marBottom w:val="0"/>
      <w:divBdr>
        <w:top w:val="none" w:sz="0" w:space="0" w:color="auto"/>
        <w:left w:val="none" w:sz="0" w:space="0" w:color="auto"/>
        <w:bottom w:val="none" w:sz="0" w:space="0" w:color="auto"/>
        <w:right w:val="none" w:sz="0" w:space="0" w:color="auto"/>
      </w:divBdr>
    </w:div>
    <w:div w:id="1738171062">
      <w:marLeft w:val="0"/>
      <w:marRight w:val="0"/>
      <w:marTop w:val="0"/>
      <w:marBottom w:val="0"/>
      <w:divBdr>
        <w:top w:val="none" w:sz="0" w:space="0" w:color="auto"/>
        <w:left w:val="none" w:sz="0" w:space="0" w:color="auto"/>
        <w:bottom w:val="none" w:sz="0" w:space="0" w:color="auto"/>
        <w:right w:val="none" w:sz="0" w:space="0" w:color="auto"/>
      </w:divBdr>
    </w:div>
    <w:div w:id="1738171064">
      <w:marLeft w:val="0"/>
      <w:marRight w:val="0"/>
      <w:marTop w:val="0"/>
      <w:marBottom w:val="0"/>
      <w:divBdr>
        <w:top w:val="none" w:sz="0" w:space="0" w:color="auto"/>
        <w:left w:val="none" w:sz="0" w:space="0" w:color="auto"/>
        <w:bottom w:val="none" w:sz="0" w:space="0" w:color="auto"/>
        <w:right w:val="none" w:sz="0" w:space="0" w:color="auto"/>
      </w:divBdr>
    </w:div>
    <w:div w:id="1738171065">
      <w:marLeft w:val="0"/>
      <w:marRight w:val="0"/>
      <w:marTop w:val="0"/>
      <w:marBottom w:val="0"/>
      <w:divBdr>
        <w:top w:val="none" w:sz="0" w:space="0" w:color="auto"/>
        <w:left w:val="none" w:sz="0" w:space="0" w:color="auto"/>
        <w:bottom w:val="none" w:sz="0" w:space="0" w:color="auto"/>
        <w:right w:val="none" w:sz="0" w:space="0" w:color="auto"/>
      </w:divBdr>
    </w:div>
    <w:div w:id="1738171067">
      <w:marLeft w:val="0"/>
      <w:marRight w:val="0"/>
      <w:marTop w:val="0"/>
      <w:marBottom w:val="0"/>
      <w:divBdr>
        <w:top w:val="none" w:sz="0" w:space="0" w:color="auto"/>
        <w:left w:val="none" w:sz="0" w:space="0" w:color="auto"/>
        <w:bottom w:val="none" w:sz="0" w:space="0" w:color="auto"/>
        <w:right w:val="none" w:sz="0" w:space="0" w:color="auto"/>
      </w:divBdr>
    </w:div>
    <w:div w:id="1738171068">
      <w:marLeft w:val="0"/>
      <w:marRight w:val="0"/>
      <w:marTop w:val="0"/>
      <w:marBottom w:val="0"/>
      <w:divBdr>
        <w:top w:val="none" w:sz="0" w:space="0" w:color="auto"/>
        <w:left w:val="none" w:sz="0" w:space="0" w:color="auto"/>
        <w:bottom w:val="none" w:sz="0" w:space="0" w:color="auto"/>
        <w:right w:val="none" w:sz="0" w:space="0" w:color="auto"/>
      </w:divBdr>
    </w:div>
    <w:div w:id="1738171069">
      <w:marLeft w:val="0"/>
      <w:marRight w:val="0"/>
      <w:marTop w:val="0"/>
      <w:marBottom w:val="0"/>
      <w:divBdr>
        <w:top w:val="none" w:sz="0" w:space="0" w:color="auto"/>
        <w:left w:val="none" w:sz="0" w:space="0" w:color="auto"/>
        <w:bottom w:val="none" w:sz="0" w:space="0" w:color="auto"/>
        <w:right w:val="none" w:sz="0" w:space="0" w:color="auto"/>
      </w:divBdr>
      <w:divsChild>
        <w:div w:id="1738170236">
          <w:marLeft w:val="0"/>
          <w:marRight w:val="0"/>
          <w:marTop w:val="0"/>
          <w:marBottom w:val="0"/>
          <w:divBdr>
            <w:top w:val="none" w:sz="0" w:space="0" w:color="auto"/>
            <w:left w:val="none" w:sz="0" w:space="0" w:color="auto"/>
            <w:bottom w:val="none" w:sz="0" w:space="0" w:color="auto"/>
            <w:right w:val="none" w:sz="0" w:space="0" w:color="auto"/>
          </w:divBdr>
        </w:div>
        <w:div w:id="1738170328">
          <w:marLeft w:val="0"/>
          <w:marRight w:val="0"/>
          <w:marTop w:val="0"/>
          <w:marBottom w:val="0"/>
          <w:divBdr>
            <w:top w:val="none" w:sz="0" w:space="0" w:color="auto"/>
            <w:left w:val="none" w:sz="0" w:space="0" w:color="auto"/>
            <w:bottom w:val="none" w:sz="0" w:space="0" w:color="auto"/>
            <w:right w:val="none" w:sz="0" w:space="0" w:color="auto"/>
          </w:divBdr>
        </w:div>
      </w:divsChild>
    </w:div>
    <w:div w:id="1738171070">
      <w:marLeft w:val="0"/>
      <w:marRight w:val="0"/>
      <w:marTop w:val="0"/>
      <w:marBottom w:val="0"/>
      <w:divBdr>
        <w:top w:val="none" w:sz="0" w:space="0" w:color="auto"/>
        <w:left w:val="none" w:sz="0" w:space="0" w:color="auto"/>
        <w:bottom w:val="none" w:sz="0" w:space="0" w:color="auto"/>
        <w:right w:val="none" w:sz="0" w:space="0" w:color="auto"/>
      </w:divBdr>
    </w:div>
    <w:div w:id="1738171073">
      <w:marLeft w:val="0"/>
      <w:marRight w:val="0"/>
      <w:marTop w:val="0"/>
      <w:marBottom w:val="0"/>
      <w:divBdr>
        <w:top w:val="none" w:sz="0" w:space="0" w:color="auto"/>
        <w:left w:val="none" w:sz="0" w:space="0" w:color="auto"/>
        <w:bottom w:val="none" w:sz="0" w:space="0" w:color="auto"/>
        <w:right w:val="none" w:sz="0" w:space="0" w:color="auto"/>
      </w:divBdr>
      <w:divsChild>
        <w:div w:id="1738169223">
          <w:marLeft w:val="0"/>
          <w:marRight w:val="0"/>
          <w:marTop w:val="0"/>
          <w:marBottom w:val="0"/>
          <w:divBdr>
            <w:top w:val="none" w:sz="0" w:space="0" w:color="auto"/>
            <w:left w:val="none" w:sz="0" w:space="0" w:color="auto"/>
            <w:bottom w:val="none" w:sz="0" w:space="0" w:color="auto"/>
            <w:right w:val="none" w:sz="0" w:space="0" w:color="auto"/>
          </w:divBdr>
          <w:divsChild>
            <w:div w:id="1738169679">
              <w:marLeft w:val="0"/>
              <w:marRight w:val="0"/>
              <w:marTop w:val="0"/>
              <w:marBottom w:val="0"/>
              <w:divBdr>
                <w:top w:val="none" w:sz="0" w:space="0" w:color="auto"/>
                <w:left w:val="none" w:sz="0" w:space="0" w:color="auto"/>
                <w:bottom w:val="none" w:sz="0" w:space="0" w:color="auto"/>
                <w:right w:val="none" w:sz="0" w:space="0" w:color="auto"/>
              </w:divBdr>
              <w:divsChild>
                <w:div w:id="1738168832">
                  <w:marLeft w:val="0"/>
                  <w:marRight w:val="0"/>
                  <w:marTop w:val="0"/>
                  <w:marBottom w:val="0"/>
                  <w:divBdr>
                    <w:top w:val="none" w:sz="0" w:space="0" w:color="auto"/>
                    <w:left w:val="none" w:sz="0" w:space="0" w:color="auto"/>
                    <w:bottom w:val="none" w:sz="0" w:space="0" w:color="auto"/>
                    <w:right w:val="none" w:sz="0" w:space="0" w:color="auto"/>
                  </w:divBdr>
                  <w:divsChild>
                    <w:div w:id="1738170000">
                      <w:marLeft w:val="0"/>
                      <w:marRight w:val="0"/>
                      <w:marTop w:val="0"/>
                      <w:marBottom w:val="0"/>
                      <w:divBdr>
                        <w:top w:val="none" w:sz="0" w:space="0" w:color="auto"/>
                        <w:left w:val="none" w:sz="0" w:space="0" w:color="auto"/>
                        <w:bottom w:val="none" w:sz="0" w:space="0" w:color="auto"/>
                        <w:right w:val="none" w:sz="0" w:space="0" w:color="auto"/>
                      </w:divBdr>
                      <w:divsChild>
                        <w:div w:id="1738169649">
                          <w:marLeft w:val="0"/>
                          <w:marRight w:val="0"/>
                          <w:marTop w:val="0"/>
                          <w:marBottom w:val="0"/>
                          <w:divBdr>
                            <w:top w:val="none" w:sz="0" w:space="0" w:color="auto"/>
                            <w:left w:val="none" w:sz="0" w:space="0" w:color="auto"/>
                            <w:bottom w:val="none" w:sz="0" w:space="0" w:color="auto"/>
                            <w:right w:val="none" w:sz="0" w:space="0" w:color="auto"/>
                          </w:divBdr>
                          <w:divsChild>
                            <w:div w:id="1738170980">
                              <w:marLeft w:val="0"/>
                              <w:marRight w:val="0"/>
                              <w:marTop w:val="0"/>
                              <w:marBottom w:val="0"/>
                              <w:divBdr>
                                <w:top w:val="none" w:sz="0" w:space="0" w:color="auto"/>
                                <w:left w:val="none" w:sz="0" w:space="0" w:color="auto"/>
                                <w:bottom w:val="none" w:sz="0" w:space="0" w:color="auto"/>
                                <w:right w:val="none" w:sz="0" w:space="0" w:color="auto"/>
                              </w:divBdr>
                              <w:divsChild>
                                <w:div w:id="1738170261">
                                  <w:marLeft w:val="0"/>
                                  <w:marRight w:val="0"/>
                                  <w:marTop w:val="0"/>
                                  <w:marBottom w:val="0"/>
                                  <w:divBdr>
                                    <w:top w:val="none" w:sz="0" w:space="0" w:color="auto"/>
                                    <w:left w:val="none" w:sz="0" w:space="0" w:color="auto"/>
                                    <w:bottom w:val="none" w:sz="0" w:space="0" w:color="auto"/>
                                    <w:right w:val="none" w:sz="0" w:space="0" w:color="auto"/>
                                  </w:divBdr>
                                  <w:divsChild>
                                    <w:div w:id="173816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8169920">
          <w:marLeft w:val="0"/>
          <w:marRight w:val="0"/>
          <w:marTop w:val="0"/>
          <w:marBottom w:val="0"/>
          <w:divBdr>
            <w:top w:val="none" w:sz="0" w:space="0" w:color="auto"/>
            <w:left w:val="none" w:sz="0" w:space="0" w:color="auto"/>
            <w:bottom w:val="none" w:sz="0" w:space="0" w:color="auto"/>
            <w:right w:val="none" w:sz="0" w:space="0" w:color="auto"/>
          </w:divBdr>
          <w:divsChild>
            <w:div w:id="173817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1075">
      <w:marLeft w:val="0"/>
      <w:marRight w:val="0"/>
      <w:marTop w:val="0"/>
      <w:marBottom w:val="0"/>
      <w:divBdr>
        <w:top w:val="none" w:sz="0" w:space="0" w:color="auto"/>
        <w:left w:val="none" w:sz="0" w:space="0" w:color="auto"/>
        <w:bottom w:val="none" w:sz="0" w:space="0" w:color="auto"/>
        <w:right w:val="none" w:sz="0" w:space="0" w:color="auto"/>
      </w:divBdr>
    </w:div>
    <w:div w:id="1738171078">
      <w:marLeft w:val="0"/>
      <w:marRight w:val="0"/>
      <w:marTop w:val="0"/>
      <w:marBottom w:val="0"/>
      <w:divBdr>
        <w:top w:val="none" w:sz="0" w:space="0" w:color="auto"/>
        <w:left w:val="none" w:sz="0" w:space="0" w:color="auto"/>
        <w:bottom w:val="none" w:sz="0" w:space="0" w:color="auto"/>
        <w:right w:val="none" w:sz="0" w:space="0" w:color="auto"/>
      </w:divBdr>
    </w:div>
    <w:div w:id="1738171080">
      <w:marLeft w:val="0"/>
      <w:marRight w:val="0"/>
      <w:marTop w:val="0"/>
      <w:marBottom w:val="0"/>
      <w:divBdr>
        <w:top w:val="none" w:sz="0" w:space="0" w:color="auto"/>
        <w:left w:val="none" w:sz="0" w:space="0" w:color="auto"/>
        <w:bottom w:val="none" w:sz="0" w:space="0" w:color="auto"/>
        <w:right w:val="none" w:sz="0" w:space="0" w:color="auto"/>
      </w:divBdr>
    </w:div>
    <w:div w:id="1738171084">
      <w:marLeft w:val="0"/>
      <w:marRight w:val="0"/>
      <w:marTop w:val="0"/>
      <w:marBottom w:val="0"/>
      <w:divBdr>
        <w:top w:val="none" w:sz="0" w:space="0" w:color="auto"/>
        <w:left w:val="none" w:sz="0" w:space="0" w:color="auto"/>
        <w:bottom w:val="none" w:sz="0" w:space="0" w:color="auto"/>
        <w:right w:val="none" w:sz="0" w:space="0" w:color="auto"/>
      </w:divBdr>
    </w:div>
    <w:div w:id="1738171087">
      <w:marLeft w:val="0"/>
      <w:marRight w:val="0"/>
      <w:marTop w:val="0"/>
      <w:marBottom w:val="0"/>
      <w:divBdr>
        <w:top w:val="none" w:sz="0" w:space="0" w:color="auto"/>
        <w:left w:val="none" w:sz="0" w:space="0" w:color="auto"/>
        <w:bottom w:val="none" w:sz="0" w:space="0" w:color="auto"/>
        <w:right w:val="none" w:sz="0" w:space="0" w:color="auto"/>
      </w:divBdr>
    </w:div>
    <w:div w:id="1738171091">
      <w:marLeft w:val="0"/>
      <w:marRight w:val="0"/>
      <w:marTop w:val="0"/>
      <w:marBottom w:val="0"/>
      <w:divBdr>
        <w:top w:val="none" w:sz="0" w:space="0" w:color="auto"/>
        <w:left w:val="none" w:sz="0" w:space="0" w:color="auto"/>
        <w:bottom w:val="none" w:sz="0" w:space="0" w:color="auto"/>
        <w:right w:val="none" w:sz="0" w:space="0" w:color="auto"/>
      </w:divBdr>
    </w:div>
    <w:div w:id="1738171092">
      <w:marLeft w:val="0"/>
      <w:marRight w:val="0"/>
      <w:marTop w:val="0"/>
      <w:marBottom w:val="0"/>
      <w:divBdr>
        <w:top w:val="none" w:sz="0" w:space="0" w:color="auto"/>
        <w:left w:val="none" w:sz="0" w:space="0" w:color="auto"/>
        <w:bottom w:val="none" w:sz="0" w:space="0" w:color="auto"/>
        <w:right w:val="none" w:sz="0" w:space="0" w:color="auto"/>
      </w:divBdr>
    </w:div>
    <w:div w:id="1738171098">
      <w:marLeft w:val="0"/>
      <w:marRight w:val="0"/>
      <w:marTop w:val="0"/>
      <w:marBottom w:val="0"/>
      <w:divBdr>
        <w:top w:val="none" w:sz="0" w:space="0" w:color="auto"/>
        <w:left w:val="none" w:sz="0" w:space="0" w:color="auto"/>
        <w:bottom w:val="none" w:sz="0" w:space="0" w:color="auto"/>
        <w:right w:val="none" w:sz="0" w:space="0" w:color="auto"/>
      </w:divBdr>
    </w:div>
    <w:div w:id="1738171099">
      <w:marLeft w:val="0"/>
      <w:marRight w:val="0"/>
      <w:marTop w:val="0"/>
      <w:marBottom w:val="0"/>
      <w:divBdr>
        <w:top w:val="none" w:sz="0" w:space="0" w:color="auto"/>
        <w:left w:val="none" w:sz="0" w:space="0" w:color="auto"/>
        <w:bottom w:val="none" w:sz="0" w:space="0" w:color="auto"/>
        <w:right w:val="none" w:sz="0" w:space="0" w:color="auto"/>
      </w:divBdr>
    </w:div>
    <w:div w:id="1738171101">
      <w:marLeft w:val="0"/>
      <w:marRight w:val="0"/>
      <w:marTop w:val="0"/>
      <w:marBottom w:val="0"/>
      <w:divBdr>
        <w:top w:val="none" w:sz="0" w:space="0" w:color="auto"/>
        <w:left w:val="none" w:sz="0" w:space="0" w:color="auto"/>
        <w:bottom w:val="none" w:sz="0" w:space="0" w:color="auto"/>
        <w:right w:val="none" w:sz="0" w:space="0" w:color="auto"/>
      </w:divBdr>
    </w:div>
    <w:div w:id="1738171107">
      <w:marLeft w:val="0"/>
      <w:marRight w:val="0"/>
      <w:marTop w:val="0"/>
      <w:marBottom w:val="0"/>
      <w:divBdr>
        <w:top w:val="none" w:sz="0" w:space="0" w:color="auto"/>
        <w:left w:val="none" w:sz="0" w:space="0" w:color="auto"/>
        <w:bottom w:val="none" w:sz="0" w:space="0" w:color="auto"/>
        <w:right w:val="none" w:sz="0" w:space="0" w:color="auto"/>
      </w:divBdr>
    </w:div>
    <w:div w:id="1738171108">
      <w:marLeft w:val="0"/>
      <w:marRight w:val="0"/>
      <w:marTop w:val="0"/>
      <w:marBottom w:val="0"/>
      <w:divBdr>
        <w:top w:val="none" w:sz="0" w:space="0" w:color="auto"/>
        <w:left w:val="none" w:sz="0" w:space="0" w:color="auto"/>
        <w:bottom w:val="none" w:sz="0" w:space="0" w:color="auto"/>
        <w:right w:val="none" w:sz="0" w:space="0" w:color="auto"/>
      </w:divBdr>
    </w:div>
    <w:div w:id="1738171112">
      <w:marLeft w:val="0"/>
      <w:marRight w:val="0"/>
      <w:marTop w:val="0"/>
      <w:marBottom w:val="0"/>
      <w:divBdr>
        <w:top w:val="none" w:sz="0" w:space="0" w:color="auto"/>
        <w:left w:val="none" w:sz="0" w:space="0" w:color="auto"/>
        <w:bottom w:val="none" w:sz="0" w:space="0" w:color="auto"/>
        <w:right w:val="none" w:sz="0" w:space="0" w:color="auto"/>
      </w:divBdr>
    </w:div>
    <w:div w:id="1738171113">
      <w:marLeft w:val="0"/>
      <w:marRight w:val="0"/>
      <w:marTop w:val="0"/>
      <w:marBottom w:val="0"/>
      <w:divBdr>
        <w:top w:val="none" w:sz="0" w:space="0" w:color="auto"/>
        <w:left w:val="none" w:sz="0" w:space="0" w:color="auto"/>
        <w:bottom w:val="none" w:sz="0" w:space="0" w:color="auto"/>
        <w:right w:val="none" w:sz="0" w:space="0" w:color="auto"/>
      </w:divBdr>
    </w:div>
    <w:div w:id="1738171114">
      <w:marLeft w:val="0"/>
      <w:marRight w:val="0"/>
      <w:marTop w:val="0"/>
      <w:marBottom w:val="0"/>
      <w:divBdr>
        <w:top w:val="none" w:sz="0" w:space="0" w:color="auto"/>
        <w:left w:val="none" w:sz="0" w:space="0" w:color="auto"/>
        <w:bottom w:val="none" w:sz="0" w:space="0" w:color="auto"/>
        <w:right w:val="none" w:sz="0" w:space="0" w:color="auto"/>
      </w:divBdr>
    </w:div>
    <w:div w:id="1738171115">
      <w:marLeft w:val="0"/>
      <w:marRight w:val="0"/>
      <w:marTop w:val="0"/>
      <w:marBottom w:val="0"/>
      <w:divBdr>
        <w:top w:val="none" w:sz="0" w:space="0" w:color="auto"/>
        <w:left w:val="none" w:sz="0" w:space="0" w:color="auto"/>
        <w:bottom w:val="none" w:sz="0" w:space="0" w:color="auto"/>
        <w:right w:val="none" w:sz="0" w:space="0" w:color="auto"/>
      </w:divBdr>
    </w:div>
    <w:div w:id="1738171120">
      <w:marLeft w:val="0"/>
      <w:marRight w:val="0"/>
      <w:marTop w:val="0"/>
      <w:marBottom w:val="0"/>
      <w:divBdr>
        <w:top w:val="none" w:sz="0" w:space="0" w:color="auto"/>
        <w:left w:val="none" w:sz="0" w:space="0" w:color="auto"/>
        <w:bottom w:val="none" w:sz="0" w:space="0" w:color="auto"/>
        <w:right w:val="none" w:sz="0" w:space="0" w:color="auto"/>
      </w:divBdr>
    </w:div>
    <w:div w:id="1738171122">
      <w:marLeft w:val="0"/>
      <w:marRight w:val="0"/>
      <w:marTop w:val="0"/>
      <w:marBottom w:val="0"/>
      <w:divBdr>
        <w:top w:val="none" w:sz="0" w:space="0" w:color="auto"/>
        <w:left w:val="none" w:sz="0" w:space="0" w:color="auto"/>
        <w:bottom w:val="none" w:sz="0" w:space="0" w:color="auto"/>
        <w:right w:val="none" w:sz="0" w:space="0" w:color="auto"/>
      </w:divBdr>
    </w:div>
    <w:div w:id="1738171125">
      <w:marLeft w:val="0"/>
      <w:marRight w:val="0"/>
      <w:marTop w:val="0"/>
      <w:marBottom w:val="0"/>
      <w:divBdr>
        <w:top w:val="none" w:sz="0" w:space="0" w:color="auto"/>
        <w:left w:val="none" w:sz="0" w:space="0" w:color="auto"/>
        <w:bottom w:val="none" w:sz="0" w:space="0" w:color="auto"/>
        <w:right w:val="none" w:sz="0" w:space="0" w:color="auto"/>
      </w:divBdr>
    </w:div>
    <w:div w:id="1738171131">
      <w:marLeft w:val="0"/>
      <w:marRight w:val="0"/>
      <w:marTop w:val="0"/>
      <w:marBottom w:val="0"/>
      <w:divBdr>
        <w:top w:val="none" w:sz="0" w:space="0" w:color="auto"/>
        <w:left w:val="none" w:sz="0" w:space="0" w:color="auto"/>
        <w:bottom w:val="none" w:sz="0" w:space="0" w:color="auto"/>
        <w:right w:val="none" w:sz="0" w:space="0" w:color="auto"/>
      </w:divBdr>
    </w:div>
    <w:div w:id="1738171132">
      <w:marLeft w:val="0"/>
      <w:marRight w:val="0"/>
      <w:marTop w:val="0"/>
      <w:marBottom w:val="0"/>
      <w:divBdr>
        <w:top w:val="none" w:sz="0" w:space="0" w:color="auto"/>
        <w:left w:val="none" w:sz="0" w:space="0" w:color="auto"/>
        <w:bottom w:val="none" w:sz="0" w:space="0" w:color="auto"/>
        <w:right w:val="none" w:sz="0" w:space="0" w:color="auto"/>
      </w:divBdr>
    </w:div>
    <w:div w:id="1738171134">
      <w:marLeft w:val="0"/>
      <w:marRight w:val="0"/>
      <w:marTop w:val="0"/>
      <w:marBottom w:val="0"/>
      <w:divBdr>
        <w:top w:val="none" w:sz="0" w:space="0" w:color="auto"/>
        <w:left w:val="none" w:sz="0" w:space="0" w:color="auto"/>
        <w:bottom w:val="none" w:sz="0" w:space="0" w:color="auto"/>
        <w:right w:val="none" w:sz="0" w:space="0" w:color="auto"/>
      </w:divBdr>
    </w:div>
    <w:div w:id="1738171136">
      <w:marLeft w:val="0"/>
      <w:marRight w:val="0"/>
      <w:marTop w:val="0"/>
      <w:marBottom w:val="0"/>
      <w:divBdr>
        <w:top w:val="none" w:sz="0" w:space="0" w:color="auto"/>
        <w:left w:val="none" w:sz="0" w:space="0" w:color="auto"/>
        <w:bottom w:val="none" w:sz="0" w:space="0" w:color="auto"/>
        <w:right w:val="none" w:sz="0" w:space="0" w:color="auto"/>
      </w:divBdr>
    </w:div>
    <w:div w:id="1738171137">
      <w:marLeft w:val="0"/>
      <w:marRight w:val="0"/>
      <w:marTop w:val="0"/>
      <w:marBottom w:val="0"/>
      <w:divBdr>
        <w:top w:val="none" w:sz="0" w:space="0" w:color="auto"/>
        <w:left w:val="none" w:sz="0" w:space="0" w:color="auto"/>
        <w:bottom w:val="none" w:sz="0" w:space="0" w:color="auto"/>
        <w:right w:val="none" w:sz="0" w:space="0" w:color="auto"/>
      </w:divBdr>
    </w:div>
    <w:div w:id="1738171138">
      <w:marLeft w:val="0"/>
      <w:marRight w:val="0"/>
      <w:marTop w:val="0"/>
      <w:marBottom w:val="0"/>
      <w:divBdr>
        <w:top w:val="none" w:sz="0" w:space="0" w:color="auto"/>
        <w:left w:val="none" w:sz="0" w:space="0" w:color="auto"/>
        <w:bottom w:val="none" w:sz="0" w:space="0" w:color="auto"/>
        <w:right w:val="none" w:sz="0" w:space="0" w:color="auto"/>
      </w:divBdr>
    </w:div>
    <w:div w:id="1738171139">
      <w:marLeft w:val="0"/>
      <w:marRight w:val="0"/>
      <w:marTop w:val="0"/>
      <w:marBottom w:val="0"/>
      <w:divBdr>
        <w:top w:val="none" w:sz="0" w:space="0" w:color="auto"/>
        <w:left w:val="none" w:sz="0" w:space="0" w:color="auto"/>
        <w:bottom w:val="none" w:sz="0" w:space="0" w:color="auto"/>
        <w:right w:val="none" w:sz="0" w:space="0" w:color="auto"/>
      </w:divBdr>
    </w:div>
    <w:div w:id="1738171140">
      <w:marLeft w:val="0"/>
      <w:marRight w:val="0"/>
      <w:marTop w:val="0"/>
      <w:marBottom w:val="0"/>
      <w:divBdr>
        <w:top w:val="none" w:sz="0" w:space="0" w:color="auto"/>
        <w:left w:val="none" w:sz="0" w:space="0" w:color="auto"/>
        <w:bottom w:val="none" w:sz="0" w:space="0" w:color="auto"/>
        <w:right w:val="none" w:sz="0" w:space="0" w:color="auto"/>
      </w:divBdr>
      <w:divsChild>
        <w:div w:id="1738169455">
          <w:marLeft w:val="0"/>
          <w:marRight w:val="0"/>
          <w:marTop w:val="0"/>
          <w:marBottom w:val="0"/>
          <w:divBdr>
            <w:top w:val="none" w:sz="0" w:space="0" w:color="auto"/>
            <w:left w:val="none" w:sz="0" w:space="0" w:color="auto"/>
            <w:bottom w:val="none" w:sz="0" w:space="0" w:color="auto"/>
            <w:right w:val="none" w:sz="0" w:space="0" w:color="auto"/>
          </w:divBdr>
        </w:div>
        <w:div w:id="1738170948">
          <w:marLeft w:val="0"/>
          <w:marRight w:val="0"/>
          <w:marTop w:val="0"/>
          <w:marBottom w:val="0"/>
          <w:divBdr>
            <w:top w:val="none" w:sz="0" w:space="0" w:color="auto"/>
            <w:left w:val="none" w:sz="0" w:space="0" w:color="auto"/>
            <w:bottom w:val="none" w:sz="0" w:space="0" w:color="auto"/>
            <w:right w:val="none" w:sz="0" w:space="0" w:color="auto"/>
          </w:divBdr>
          <w:divsChild>
            <w:div w:id="1738171079">
              <w:marLeft w:val="0"/>
              <w:marRight w:val="0"/>
              <w:marTop w:val="0"/>
              <w:marBottom w:val="0"/>
              <w:divBdr>
                <w:top w:val="none" w:sz="0" w:space="0" w:color="auto"/>
                <w:left w:val="none" w:sz="0" w:space="0" w:color="auto"/>
                <w:bottom w:val="none" w:sz="0" w:space="0" w:color="auto"/>
                <w:right w:val="none" w:sz="0" w:space="0" w:color="auto"/>
              </w:divBdr>
              <w:divsChild>
                <w:div w:id="1738169187">
                  <w:marLeft w:val="0"/>
                  <w:marRight w:val="0"/>
                  <w:marTop w:val="0"/>
                  <w:marBottom w:val="0"/>
                  <w:divBdr>
                    <w:top w:val="none" w:sz="0" w:space="0" w:color="auto"/>
                    <w:left w:val="none" w:sz="0" w:space="0" w:color="auto"/>
                    <w:bottom w:val="none" w:sz="0" w:space="0" w:color="auto"/>
                    <w:right w:val="none" w:sz="0" w:space="0" w:color="auto"/>
                  </w:divBdr>
                </w:div>
                <w:div w:id="1738169808">
                  <w:marLeft w:val="0"/>
                  <w:marRight w:val="0"/>
                  <w:marTop w:val="0"/>
                  <w:marBottom w:val="0"/>
                  <w:divBdr>
                    <w:top w:val="none" w:sz="0" w:space="0" w:color="auto"/>
                    <w:left w:val="none" w:sz="0" w:space="0" w:color="auto"/>
                    <w:bottom w:val="none" w:sz="0" w:space="0" w:color="auto"/>
                    <w:right w:val="none" w:sz="0" w:space="0" w:color="auto"/>
                  </w:divBdr>
                </w:div>
                <w:div w:id="173816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71145">
      <w:marLeft w:val="0"/>
      <w:marRight w:val="0"/>
      <w:marTop w:val="0"/>
      <w:marBottom w:val="0"/>
      <w:divBdr>
        <w:top w:val="none" w:sz="0" w:space="0" w:color="auto"/>
        <w:left w:val="none" w:sz="0" w:space="0" w:color="auto"/>
        <w:bottom w:val="none" w:sz="0" w:space="0" w:color="auto"/>
        <w:right w:val="none" w:sz="0" w:space="0" w:color="auto"/>
      </w:divBdr>
      <w:divsChild>
        <w:div w:id="1738169346">
          <w:marLeft w:val="0"/>
          <w:marRight w:val="0"/>
          <w:marTop w:val="0"/>
          <w:marBottom w:val="0"/>
          <w:divBdr>
            <w:top w:val="none" w:sz="0" w:space="0" w:color="auto"/>
            <w:left w:val="none" w:sz="0" w:space="0" w:color="auto"/>
            <w:bottom w:val="none" w:sz="0" w:space="0" w:color="auto"/>
            <w:right w:val="none" w:sz="0" w:space="0" w:color="auto"/>
          </w:divBdr>
        </w:div>
        <w:div w:id="1738169843">
          <w:marLeft w:val="0"/>
          <w:marRight w:val="0"/>
          <w:marTop w:val="0"/>
          <w:marBottom w:val="0"/>
          <w:divBdr>
            <w:top w:val="none" w:sz="0" w:space="0" w:color="auto"/>
            <w:left w:val="none" w:sz="0" w:space="0" w:color="auto"/>
            <w:bottom w:val="none" w:sz="0" w:space="0" w:color="auto"/>
            <w:right w:val="none" w:sz="0" w:space="0" w:color="auto"/>
          </w:divBdr>
          <w:divsChild>
            <w:div w:id="1738169870">
              <w:marLeft w:val="0"/>
              <w:marRight w:val="0"/>
              <w:marTop w:val="0"/>
              <w:marBottom w:val="0"/>
              <w:divBdr>
                <w:top w:val="none" w:sz="0" w:space="0" w:color="auto"/>
                <w:left w:val="none" w:sz="0" w:space="0" w:color="auto"/>
                <w:bottom w:val="none" w:sz="0" w:space="0" w:color="auto"/>
                <w:right w:val="none" w:sz="0" w:space="0" w:color="auto"/>
              </w:divBdr>
            </w:div>
            <w:div w:id="1738170216">
              <w:marLeft w:val="0"/>
              <w:marRight w:val="0"/>
              <w:marTop w:val="0"/>
              <w:marBottom w:val="0"/>
              <w:divBdr>
                <w:top w:val="none" w:sz="0" w:space="0" w:color="auto"/>
                <w:left w:val="none" w:sz="0" w:space="0" w:color="auto"/>
                <w:bottom w:val="none" w:sz="0" w:space="0" w:color="auto"/>
                <w:right w:val="none" w:sz="0" w:space="0" w:color="auto"/>
              </w:divBdr>
              <w:divsChild>
                <w:div w:id="173816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0651">
          <w:marLeft w:val="0"/>
          <w:marRight w:val="0"/>
          <w:marTop w:val="0"/>
          <w:marBottom w:val="0"/>
          <w:divBdr>
            <w:top w:val="none" w:sz="0" w:space="0" w:color="auto"/>
            <w:left w:val="none" w:sz="0" w:space="0" w:color="auto"/>
            <w:bottom w:val="none" w:sz="0" w:space="0" w:color="auto"/>
            <w:right w:val="none" w:sz="0" w:space="0" w:color="auto"/>
          </w:divBdr>
        </w:div>
        <w:div w:id="1738171358">
          <w:marLeft w:val="0"/>
          <w:marRight w:val="0"/>
          <w:marTop w:val="0"/>
          <w:marBottom w:val="0"/>
          <w:divBdr>
            <w:top w:val="none" w:sz="0" w:space="0" w:color="auto"/>
            <w:left w:val="none" w:sz="0" w:space="0" w:color="auto"/>
            <w:bottom w:val="none" w:sz="0" w:space="0" w:color="auto"/>
            <w:right w:val="none" w:sz="0" w:space="0" w:color="auto"/>
          </w:divBdr>
        </w:div>
      </w:divsChild>
    </w:div>
    <w:div w:id="1738171146">
      <w:marLeft w:val="0"/>
      <w:marRight w:val="0"/>
      <w:marTop w:val="0"/>
      <w:marBottom w:val="0"/>
      <w:divBdr>
        <w:top w:val="none" w:sz="0" w:space="0" w:color="auto"/>
        <w:left w:val="none" w:sz="0" w:space="0" w:color="auto"/>
        <w:bottom w:val="none" w:sz="0" w:space="0" w:color="auto"/>
        <w:right w:val="none" w:sz="0" w:space="0" w:color="auto"/>
      </w:divBdr>
    </w:div>
    <w:div w:id="1738171148">
      <w:marLeft w:val="0"/>
      <w:marRight w:val="0"/>
      <w:marTop w:val="0"/>
      <w:marBottom w:val="0"/>
      <w:divBdr>
        <w:top w:val="none" w:sz="0" w:space="0" w:color="auto"/>
        <w:left w:val="none" w:sz="0" w:space="0" w:color="auto"/>
        <w:bottom w:val="none" w:sz="0" w:space="0" w:color="auto"/>
        <w:right w:val="none" w:sz="0" w:space="0" w:color="auto"/>
      </w:divBdr>
    </w:div>
    <w:div w:id="1738171151">
      <w:marLeft w:val="0"/>
      <w:marRight w:val="0"/>
      <w:marTop w:val="0"/>
      <w:marBottom w:val="0"/>
      <w:divBdr>
        <w:top w:val="none" w:sz="0" w:space="0" w:color="auto"/>
        <w:left w:val="none" w:sz="0" w:space="0" w:color="auto"/>
        <w:bottom w:val="none" w:sz="0" w:space="0" w:color="auto"/>
        <w:right w:val="none" w:sz="0" w:space="0" w:color="auto"/>
      </w:divBdr>
    </w:div>
    <w:div w:id="1738171152">
      <w:marLeft w:val="0"/>
      <w:marRight w:val="0"/>
      <w:marTop w:val="0"/>
      <w:marBottom w:val="0"/>
      <w:divBdr>
        <w:top w:val="none" w:sz="0" w:space="0" w:color="auto"/>
        <w:left w:val="none" w:sz="0" w:space="0" w:color="auto"/>
        <w:bottom w:val="none" w:sz="0" w:space="0" w:color="auto"/>
        <w:right w:val="none" w:sz="0" w:space="0" w:color="auto"/>
      </w:divBdr>
    </w:div>
    <w:div w:id="1738171154">
      <w:marLeft w:val="0"/>
      <w:marRight w:val="0"/>
      <w:marTop w:val="0"/>
      <w:marBottom w:val="0"/>
      <w:divBdr>
        <w:top w:val="none" w:sz="0" w:space="0" w:color="auto"/>
        <w:left w:val="none" w:sz="0" w:space="0" w:color="auto"/>
        <w:bottom w:val="none" w:sz="0" w:space="0" w:color="auto"/>
        <w:right w:val="none" w:sz="0" w:space="0" w:color="auto"/>
      </w:divBdr>
    </w:div>
    <w:div w:id="1738171155">
      <w:marLeft w:val="0"/>
      <w:marRight w:val="0"/>
      <w:marTop w:val="0"/>
      <w:marBottom w:val="0"/>
      <w:divBdr>
        <w:top w:val="none" w:sz="0" w:space="0" w:color="auto"/>
        <w:left w:val="none" w:sz="0" w:space="0" w:color="auto"/>
        <w:bottom w:val="none" w:sz="0" w:space="0" w:color="auto"/>
        <w:right w:val="none" w:sz="0" w:space="0" w:color="auto"/>
      </w:divBdr>
    </w:div>
    <w:div w:id="1738171156">
      <w:marLeft w:val="0"/>
      <w:marRight w:val="0"/>
      <w:marTop w:val="0"/>
      <w:marBottom w:val="0"/>
      <w:divBdr>
        <w:top w:val="none" w:sz="0" w:space="0" w:color="auto"/>
        <w:left w:val="none" w:sz="0" w:space="0" w:color="auto"/>
        <w:bottom w:val="none" w:sz="0" w:space="0" w:color="auto"/>
        <w:right w:val="none" w:sz="0" w:space="0" w:color="auto"/>
      </w:divBdr>
    </w:div>
    <w:div w:id="1738171157">
      <w:marLeft w:val="0"/>
      <w:marRight w:val="0"/>
      <w:marTop w:val="0"/>
      <w:marBottom w:val="0"/>
      <w:divBdr>
        <w:top w:val="none" w:sz="0" w:space="0" w:color="auto"/>
        <w:left w:val="none" w:sz="0" w:space="0" w:color="auto"/>
        <w:bottom w:val="none" w:sz="0" w:space="0" w:color="auto"/>
        <w:right w:val="none" w:sz="0" w:space="0" w:color="auto"/>
      </w:divBdr>
    </w:div>
    <w:div w:id="1738171160">
      <w:marLeft w:val="0"/>
      <w:marRight w:val="0"/>
      <w:marTop w:val="0"/>
      <w:marBottom w:val="0"/>
      <w:divBdr>
        <w:top w:val="none" w:sz="0" w:space="0" w:color="auto"/>
        <w:left w:val="none" w:sz="0" w:space="0" w:color="auto"/>
        <w:bottom w:val="none" w:sz="0" w:space="0" w:color="auto"/>
        <w:right w:val="none" w:sz="0" w:space="0" w:color="auto"/>
      </w:divBdr>
    </w:div>
    <w:div w:id="1738171161">
      <w:marLeft w:val="0"/>
      <w:marRight w:val="0"/>
      <w:marTop w:val="0"/>
      <w:marBottom w:val="0"/>
      <w:divBdr>
        <w:top w:val="none" w:sz="0" w:space="0" w:color="auto"/>
        <w:left w:val="none" w:sz="0" w:space="0" w:color="auto"/>
        <w:bottom w:val="none" w:sz="0" w:space="0" w:color="auto"/>
        <w:right w:val="none" w:sz="0" w:space="0" w:color="auto"/>
      </w:divBdr>
    </w:div>
    <w:div w:id="1738171162">
      <w:marLeft w:val="0"/>
      <w:marRight w:val="0"/>
      <w:marTop w:val="0"/>
      <w:marBottom w:val="0"/>
      <w:divBdr>
        <w:top w:val="none" w:sz="0" w:space="0" w:color="auto"/>
        <w:left w:val="none" w:sz="0" w:space="0" w:color="auto"/>
        <w:bottom w:val="none" w:sz="0" w:space="0" w:color="auto"/>
        <w:right w:val="none" w:sz="0" w:space="0" w:color="auto"/>
      </w:divBdr>
    </w:div>
    <w:div w:id="1738171164">
      <w:marLeft w:val="0"/>
      <w:marRight w:val="0"/>
      <w:marTop w:val="0"/>
      <w:marBottom w:val="0"/>
      <w:divBdr>
        <w:top w:val="none" w:sz="0" w:space="0" w:color="auto"/>
        <w:left w:val="none" w:sz="0" w:space="0" w:color="auto"/>
        <w:bottom w:val="none" w:sz="0" w:space="0" w:color="auto"/>
        <w:right w:val="none" w:sz="0" w:space="0" w:color="auto"/>
      </w:divBdr>
    </w:div>
    <w:div w:id="1738171168">
      <w:marLeft w:val="0"/>
      <w:marRight w:val="0"/>
      <w:marTop w:val="0"/>
      <w:marBottom w:val="0"/>
      <w:divBdr>
        <w:top w:val="none" w:sz="0" w:space="0" w:color="auto"/>
        <w:left w:val="none" w:sz="0" w:space="0" w:color="auto"/>
        <w:bottom w:val="none" w:sz="0" w:space="0" w:color="auto"/>
        <w:right w:val="none" w:sz="0" w:space="0" w:color="auto"/>
      </w:divBdr>
    </w:div>
    <w:div w:id="1738171170">
      <w:marLeft w:val="0"/>
      <w:marRight w:val="0"/>
      <w:marTop w:val="0"/>
      <w:marBottom w:val="0"/>
      <w:divBdr>
        <w:top w:val="none" w:sz="0" w:space="0" w:color="auto"/>
        <w:left w:val="none" w:sz="0" w:space="0" w:color="auto"/>
        <w:bottom w:val="none" w:sz="0" w:space="0" w:color="auto"/>
        <w:right w:val="none" w:sz="0" w:space="0" w:color="auto"/>
      </w:divBdr>
    </w:div>
    <w:div w:id="1738171171">
      <w:marLeft w:val="0"/>
      <w:marRight w:val="0"/>
      <w:marTop w:val="0"/>
      <w:marBottom w:val="0"/>
      <w:divBdr>
        <w:top w:val="none" w:sz="0" w:space="0" w:color="auto"/>
        <w:left w:val="none" w:sz="0" w:space="0" w:color="auto"/>
        <w:bottom w:val="none" w:sz="0" w:space="0" w:color="auto"/>
        <w:right w:val="none" w:sz="0" w:space="0" w:color="auto"/>
      </w:divBdr>
      <w:divsChild>
        <w:div w:id="1738169457">
          <w:marLeft w:val="0"/>
          <w:marRight w:val="0"/>
          <w:marTop w:val="0"/>
          <w:marBottom w:val="0"/>
          <w:divBdr>
            <w:top w:val="none" w:sz="0" w:space="0" w:color="auto"/>
            <w:left w:val="none" w:sz="0" w:space="0" w:color="auto"/>
            <w:bottom w:val="none" w:sz="0" w:space="0" w:color="auto"/>
            <w:right w:val="none" w:sz="0" w:space="0" w:color="auto"/>
          </w:divBdr>
        </w:div>
        <w:div w:id="1738170426">
          <w:marLeft w:val="0"/>
          <w:marRight w:val="0"/>
          <w:marTop w:val="0"/>
          <w:marBottom w:val="0"/>
          <w:divBdr>
            <w:top w:val="none" w:sz="0" w:space="0" w:color="auto"/>
            <w:left w:val="none" w:sz="0" w:space="0" w:color="auto"/>
            <w:bottom w:val="none" w:sz="0" w:space="0" w:color="auto"/>
            <w:right w:val="none" w:sz="0" w:space="0" w:color="auto"/>
          </w:divBdr>
        </w:div>
        <w:div w:id="1738170483">
          <w:marLeft w:val="0"/>
          <w:marRight w:val="0"/>
          <w:marTop w:val="0"/>
          <w:marBottom w:val="0"/>
          <w:divBdr>
            <w:top w:val="none" w:sz="0" w:space="0" w:color="auto"/>
            <w:left w:val="none" w:sz="0" w:space="0" w:color="auto"/>
            <w:bottom w:val="none" w:sz="0" w:space="0" w:color="auto"/>
            <w:right w:val="none" w:sz="0" w:space="0" w:color="auto"/>
          </w:divBdr>
        </w:div>
      </w:divsChild>
    </w:div>
    <w:div w:id="1738171174">
      <w:marLeft w:val="0"/>
      <w:marRight w:val="0"/>
      <w:marTop w:val="0"/>
      <w:marBottom w:val="0"/>
      <w:divBdr>
        <w:top w:val="none" w:sz="0" w:space="0" w:color="auto"/>
        <w:left w:val="none" w:sz="0" w:space="0" w:color="auto"/>
        <w:bottom w:val="none" w:sz="0" w:space="0" w:color="auto"/>
        <w:right w:val="none" w:sz="0" w:space="0" w:color="auto"/>
      </w:divBdr>
    </w:div>
    <w:div w:id="1738171175">
      <w:marLeft w:val="0"/>
      <w:marRight w:val="0"/>
      <w:marTop w:val="0"/>
      <w:marBottom w:val="0"/>
      <w:divBdr>
        <w:top w:val="none" w:sz="0" w:space="0" w:color="auto"/>
        <w:left w:val="none" w:sz="0" w:space="0" w:color="auto"/>
        <w:bottom w:val="none" w:sz="0" w:space="0" w:color="auto"/>
        <w:right w:val="none" w:sz="0" w:space="0" w:color="auto"/>
      </w:divBdr>
      <w:divsChild>
        <w:div w:id="1738168538">
          <w:marLeft w:val="0"/>
          <w:marRight w:val="0"/>
          <w:marTop w:val="0"/>
          <w:marBottom w:val="0"/>
          <w:divBdr>
            <w:top w:val="none" w:sz="0" w:space="0" w:color="auto"/>
            <w:left w:val="none" w:sz="0" w:space="0" w:color="auto"/>
            <w:bottom w:val="none" w:sz="0" w:space="0" w:color="auto"/>
            <w:right w:val="none" w:sz="0" w:space="0" w:color="auto"/>
          </w:divBdr>
          <w:divsChild>
            <w:div w:id="173816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1179">
      <w:marLeft w:val="0"/>
      <w:marRight w:val="0"/>
      <w:marTop w:val="0"/>
      <w:marBottom w:val="0"/>
      <w:divBdr>
        <w:top w:val="none" w:sz="0" w:space="0" w:color="auto"/>
        <w:left w:val="none" w:sz="0" w:space="0" w:color="auto"/>
        <w:bottom w:val="none" w:sz="0" w:space="0" w:color="auto"/>
        <w:right w:val="none" w:sz="0" w:space="0" w:color="auto"/>
      </w:divBdr>
    </w:div>
    <w:div w:id="1738171181">
      <w:marLeft w:val="0"/>
      <w:marRight w:val="0"/>
      <w:marTop w:val="0"/>
      <w:marBottom w:val="0"/>
      <w:divBdr>
        <w:top w:val="none" w:sz="0" w:space="0" w:color="auto"/>
        <w:left w:val="none" w:sz="0" w:space="0" w:color="auto"/>
        <w:bottom w:val="none" w:sz="0" w:space="0" w:color="auto"/>
        <w:right w:val="none" w:sz="0" w:space="0" w:color="auto"/>
      </w:divBdr>
    </w:div>
    <w:div w:id="1738171182">
      <w:marLeft w:val="0"/>
      <w:marRight w:val="0"/>
      <w:marTop w:val="0"/>
      <w:marBottom w:val="0"/>
      <w:divBdr>
        <w:top w:val="none" w:sz="0" w:space="0" w:color="auto"/>
        <w:left w:val="none" w:sz="0" w:space="0" w:color="auto"/>
        <w:bottom w:val="none" w:sz="0" w:space="0" w:color="auto"/>
        <w:right w:val="none" w:sz="0" w:space="0" w:color="auto"/>
      </w:divBdr>
    </w:div>
    <w:div w:id="1738171183">
      <w:marLeft w:val="0"/>
      <w:marRight w:val="0"/>
      <w:marTop w:val="0"/>
      <w:marBottom w:val="0"/>
      <w:divBdr>
        <w:top w:val="none" w:sz="0" w:space="0" w:color="auto"/>
        <w:left w:val="none" w:sz="0" w:space="0" w:color="auto"/>
        <w:bottom w:val="none" w:sz="0" w:space="0" w:color="auto"/>
        <w:right w:val="none" w:sz="0" w:space="0" w:color="auto"/>
      </w:divBdr>
    </w:div>
    <w:div w:id="1738171185">
      <w:marLeft w:val="0"/>
      <w:marRight w:val="0"/>
      <w:marTop w:val="0"/>
      <w:marBottom w:val="0"/>
      <w:divBdr>
        <w:top w:val="none" w:sz="0" w:space="0" w:color="auto"/>
        <w:left w:val="none" w:sz="0" w:space="0" w:color="auto"/>
        <w:bottom w:val="none" w:sz="0" w:space="0" w:color="auto"/>
        <w:right w:val="none" w:sz="0" w:space="0" w:color="auto"/>
      </w:divBdr>
    </w:div>
    <w:div w:id="1738171186">
      <w:marLeft w:val="0"/>
      <w:marRight w:val="0"/>
      <w:marTop w:val="0"/>
      <w:marBottom w:val="0"/>
      <w:divBdr>
        <w:top w:val="none" w:sz="0" w:space="0" w:color="auto"/>
        <w:left w:val="none" w:sz="0" w:space="0" w:color="auto"/>
        <w:bottom w:val="none" w:sz="0" w:space="0" w:color="auto"/>
        <w:right w:val="none" w:sz="0" w:space="0" w:color="auto"/>
      </w:divBdr>
      <w:divsChild>
        <w:div w:id="1738170348">
          <w:marLeft w:val="0"/>
          <w:marRight w:val="0"/>
          <w:marTop w:val="0"/>
          <w:marBottom w:val="0"/>
          <w:divBdr>
            <w:top w:val="none" w:sz="0" w:space="0" w:color="auto"/>
            <w:left w:val="none" w:sz="0" w:space="0" w:color="auto"/>
            <w:bottom w:val="none" w:sz="0" w:space="0" w:color="auto"/>
            <w:right w:val="none" w:sz="0" w:space="0" w:color="auto"/>
          </w:divBdr>
        </w:div>
      </w:divsChild>
    </w:div>
    <w:div w:id="1738171187">
      <w:marLeft w:val="0"/>
      <w:marRight w:val="0"/>
      <w:marTop w:val="0"/>
      <w:marBottom w:val="0"/>
      <w:divBdr>
        <w:top w:val="none" w:sz="0" w:space="0" w:color="auto"/>
        <w:left w:val="none" w:sz="0" w:space="0" w:color="auto"/>
        <w:bottom w:val="none" w:sz="0" w:space="0" w:color="auto"/>
        <w:right w:val="none" w:sz="0" w:space="0" w:color="auto"/>
      </w:divBdr>
    </w:div>
    <w:div w:id="1738171189">
      <w:marLeft w:val="0"/>
      <w:marRight w:val="0"/>
      <w:marTop w:val="0"/>
      <w:marBottom w:val="0"/>
      <w:divBdr>
        <w:top w:val="none" w:sz="0" w:space="0" w:color="auto"/>
        <w:left w:val="none" w:sz="0" w:space="0" w:color="auto"/>
        <w:bottom w:val="none" w:sz="0" w:space="0" w:color="auto"/>
        <w:right w:val="none" w:sz="0" w:space="0" w:color="auto"/>
      </w:divBdr>
    </w:div>
    <w:div w:id="1738171190">
      <w:marLeft w:val="0"/>
      <w:marRight w:val="0"/>
      <w:marTop w:val="0"/>
      <w:marBottom w:val="0"/>
      <w:divBdr>
        <w:top w:val="none" w:sz="0" w:space="0" w:color="auto"/>
        <w:left w:val="none" w:sz="0" w:space="0" w:color="auto"/>
        <w:bottom w:val="none" w:sz="0" w:space="0" w:color="auto"/>
        <w:right w:val="none" w:sz="0" w:space="0" w:color="auto"/>
      </w:divBdr>
    </w:div>
    <w:div w:id="1738171192">
      <w:marLeft w:val="0"/>
      <w:marRight w:val="0"/>
      <w:marTop w:val="0"/>
      <w:marBottom w:val="0"/>
      <w:divBdr>
        <w:top w:val="none" w:sz="0" w:space="0" w:color="auto"/>
        <w:left w:val="none" w:sz="0" w:space="0" w:color="auto"/>
        <w:bottom w:val="none" w:sz="0" w:space="0" w:color="auto"/>
        <w:right w:val="none" w:sz="0" w:space="0" w:color="auto"/>
      </w:divBdr>
      <w:divsChild>
        <w:div w:id="1738168872">
          <w:marLeft w:val="0"/>
          <w:marRight w:val="0"/>
          <w:marTop w:val="0"/>
          <w:marBottom w:val="0"/>
          <w:divBdr>
            <w:top w:val="none" w:sz="0" w:space="0" w:color="auto"/>
            <w:left w:val="none" w:sz="0" w:space="0" w:color="auto"/>
            <w:bottom w:val="none" w:sz="0" w:space="0" w:color="auto"/>
            <w:right w:val="none" w:sz="0" w:space="0" w:color="auto"/>
          </w:divBdr>
        </w:div>
        <w:div w:id="1738169288">
          <w:marLeft w:val="0"/>
          <w:marRight w:val="0"/>
          <w:marTop w:val="0"/>
          <w:marBottom w:val="0"/>
          <w:divBdr>
            <w:top w:val="none" w:sz="0" w:space="0" w:color="auto"/>
            <w:left w:val="none" w:sz="0" w:space="0" w:color="auto"/>
            <w:bottom w:val="none" w:sz="0" w:space="0" w:color="auto"/>
            <w:right w:val="none" w:sz="0" w:space="0" w:color="auto"/>
          </w:divBdr>
        </w:div>
        <w:div w:id="1738170159">
          <w:marLeft w:val="0"/>
          <w:marRight w:val="0"/>
          <w:marTop w:val="0"/>
          <w:marBottom w:val="0"/>
          <w:divBdr>
            <w:top w:val="none" w:sz="0" w:space="0" w:color="auto"/>
            <w:left w:val="none" w:sz="0" w:space="0" w:color="auto"/>
            <w:bottom w:val="none" w:sz="0" w:space="0" w:color="auto"/>
            <w:right w:val="none" w:sz="0" w:space="0" w:color="auto"/>
          </w:divBdr>
        </w:div>
        <w:div w:id="1738170439">
          <w:marLeft w:val="0"/>
          <w:marRight w:val="0"/>
          <w:marTop w:val="0"/>
          <w:marBottom w:val="0"/>
          <w:divBdr>
            <w:top w:val="none" w:sz="0" w:space="0" w:color="auto"/>
            <w:left w:val="none" w:sz="0" w:space="0" w:color="auto"/>
            <w:bottom w:val="none" w:sz="0" w:space="0" w:color="auto"/>
            <w:right w:val="none" w:sz="0" w:space="0" w:color="auto"/>
          </w:divBdr>
          <w:divsChild>
            <w:div w:id="1738168569">
              <w:marLeft w:val="0"/>
              <w:marRight w:val="0"/>
              <w:marTop w:val="0"/>
              <w:marBottom w:val="0"/>
              <w:divBdr>
                <w:top w:val="none" w:sz="0" w:space="0" w:color="auto"/>
                <w:left w:val="none" w:sz="0" w:space="0" w:color="auto"/>
                <w:bottom w:val="none" w:sz="0" w:space="0" w:color="auto"/>
                <w:right w:val="none" w:sz="0" w:space="0" w:color="auto"/>
              </w:divBdr>
            </w:div>
            <w:div w:id="1738169130">
              <w:marLeft w:val="0"/>
              <w:marRight w:val="0"/>
              <w:marTop w:val="0"/>
              <w:marBottom w:val="0"/>
              <w:divBdr>
                <w:top w:val="none" w:sz="0" w:space="0" w:color="auto"/>
                <w:left w:val="none" w:sz="0" w:space="0" w:color="auto"/>
                <w:bottom w:val="none" w:sz="0" w:space="0" w:color="auto"/>
                <w:right w:val="none" w:sz="0" w:space="0" w:color="auto"/>
              </w:divBdr>
            </w:div>
          </w:divsChild>
        </w:div>
        <w:div w:id="1738170742">
          <w:marLeft w:val="0"/>
          <w:marRight w:val="0"/>
          <w:marTop w:val="0"/>
          <w:marBottom w:val="0"/>
          <w:divBdr>
            <w:top w:val="none" w:sz="0" w:space="0" w:color="auto"/>
            <w:left w:val="none" w:sz="0" w:space="0" w:color="auto"/>
            <w:bottom w:val="none" w:sz="0" w:space="0" w:color="auto"/>
            <w:right w:val="none" w:sz="0" w:space="0" w:color="auto"/>
          </w:divBdr>
        </w:div>
      </w:divsChild>
    </w:div>
    <w:div w:id="1738171195">
      <w:marLeft w:val="0"/>
      <w:marRight w:val="0"/>
      <w:marTop w:val="0"/>
      <w:marBottom w:val="0"/>
      <w:divBdr>
        <w:top w:val="none" w:sz="0" w:space="0" w:color="auto"/>
        <w:left w:val="none" w:sz="0" w:space="0" w:color="auto"/>
        <w:bottom w:val="none" w:sz="0" w:space="0" w:color="auto"/>
        <w:right w:val="none" w:sz="0" w:space="0" w:color="auto"/>
      </w:divBdr>
    </w:div>
    <w:div w:id="1738171196">
      <w:marLeft w:val="0"/>
      <w:marRight w:val="0"/>
      <w:marTop w:val="0"/>
      <w:marBottom w:val="0"/>
      <w:divBdr>
        <w:top w:val="none" w:sz="0" w:space="0" w:color="auto"/>
        <w:left w:val="none" w:sz="0" w:space="0" w:color="auto"/>
        <w:bottom w:val="none" w:sz="0" w:space="0" w:color="auto"/>
        <w:right w:val="none" w:sz="0" w:space="0" w:color="auto"/>
      </w:divBdr>
    </w:div>
    <w:div w:id="1738171198">
      <w:marLeft w:val="0"/>
      <w:marRight w:val="0"/>
      <w:marTop w:val="0"/>
      <w:marBottom w:val="0"/>
      <w:divBdr>
        <w:top w:val="none" w:sz="0" w:space="0" w:color="auto"/>
        <w:left w:val="none" w:sz="0" w:space="0" w:color="auto"/>
        <w:bottom w:val="none" w:sz="0" w:space="0" w:color="auto"/>
        <w:right w:val="none" w:sz="0" w:space="0" w:color="auto"/>
      </w:divBdr>
    </w:div>
    <w:div w:id="1738171203">
      <w:marLeft w:val="0"/>
      <w:marRight w:val="0"/>
      <w:marTop w:val="0"/>
      <w:marBottom w:val="0"/>
      <w:divBdr>
        <w:top w:val="none" w:sz="0" w:space="0" w:color="auto"/>
        <w:left w:val="none" w:sz="0" w:space="0" w:color="auto"/>
        <w:bottom w:val="none" w:sz="0" w:space="0" w:color="auto"/>
        <w:right w:val="none" w:sz="0" w:space="0" w:color="auto"/>
      </w:divBdr>
    </w:div>
    <w:div w:id="1738171204">
      <w:marLeft w:val="0"/>
      <w:marRight w:val="0"/>
      <w:marTop w:val="0"/>
      <w:marBottom w:val="0"/>
      <w:divBdr>
        <w:top w:val="none" w:sz="0" w:space="0" w:color="auto"/>
        <w:left w:val="none" w:sz="0" w:space="0" w:color="auto"/>
        <w:bottom w:val="none" w:sz="0" w:space="0" w:color="auto"/>
        <w:right w:val="none" w:sz="0" w:space="0" w:color="auto"/>
      </w:divBdr>
    </w:div>
    <w:div w:id="1738171208">
      <w:marLeft w:val="0"/>
      <w:marRight w:val="0"/>
      <w:marTop w:val="0"/>
      <w:marBottom w:val="0"/>
      <w:divBdr>
        <w:top w:val="none" w:sz="0" w:space="0" w:color="auto"/>
        <w:left w:val="none" w:sz="0" w:space="0" w:color="auto"/>
        <w:bottom w:val="none" w:sz="0" w:space="0" w:color="auto"/>
        <w:right w:val="none" w:sz="0" w:space="0" w:color="auto"/>
      </w:divBdr>
    </w:div>
    <w:div w:id="1738171210">
      <w:marLeft w:val="0"/>
      <w:marRight w:val="0"/>
      <w:marTop w:val="0"/>
      <w:marBottom w:val="0"/>
      <w:divBdr>
        <w:top w:val="none" w:sz="0" w:space="0" w:color="auto"/>
        <w:left w:val="none" w:sz="0" w:space="0" w:color="auto"/>
        <w:bottom w:val="none" w:sz="0" w:space="0" w:color="auto"/>
        <w:right w:val="none" w:sz="0" w:space="0" w:color="auto"/>
      </w:divBdr>
    </w:div>
    <w:div w:id="1738171211">
      <w:marLeft w:val="0"/>
      <w:marRight w:val="0"/>
      <w:marTop w:val="0"/>
      <w:marBottom w:val="0"/>
      <w:divBdr>
        <w:top w:val="none" w:sz="0" w:space="0" w:color="auto"/>
        <w:left w:val="none" w:sz="0" w:space="0" w:color="auto"/>
        <w:bottom w:val="none" w:sz="0" w:space="0" w:color="auto"/>
        <w:right w:val="none" w:sz="0" w:space="0" w:color="auto"/>
      </w:divBdr>
    </w:div>
    <w:div w:id="1738171213">
      <w:marLeft w:val="0"/>
      <w:marRight w:val="0"/>
      <w:marTop w:val="0"/>
      <w:marBottom w:val="0"/>
      <w:divBdr>
        <w:top w:val="none" w:sz="0" w:space="0" w:color="auto"/>
        <w:left w:val="none" w:sz="0" w:space="0" w:color="auto"/>
        <w:bottom w:val="none" w:sz="0" w:space="0" w:color="auto"/>
        <w:right w:val="none" w:sz="0" w:space="0" w:color="auto"/>
      </w:divBdr>
    </w:div>
    <w:div w:id="1738171215">
      <w:marLeft w:val="0"/>
      <w:marRight w:val="0"/>
      <w:marTop w:val="0"/>
      <w:marBottom w:val="0"/>
      <w:divBdr>
        <w:top w:val="none" w:sz="0" w:space="0" w:color="auto"/>
        <w:left w:val="none" w:sz="0" w:space="0" w:color="auto"/>
        <w:bottom w:val="none" w:sz="0" w:space="0" w:color="auto"/>
        <w:right w:val="none" w:sz="0" w:space="0" w:color="auto"/>
      </w:divBdr>
    </w:div>
    <w:div w:id="1738171227">
      <w:marLeft w:val="0"/>
      <w:marRight w:val="0"/>
      <w:marTop w:val="0"/>
      <w:marBottom w:val="0"/>
      <w:divBdr>
        <w:top w:val="none" w:sz="0" w:space="0" w:color="auto"/>
        <w:left w:val="none" w:sz="0" w:space="0" w:color="auto"/>
        <w:bottom w:val="none" w:sz="0" w:space="0" w:color="auto"/>
        <w:right w:val="none" w:sz="0" w:space="0" w:color="auto"/>
      </w:divBdr>
    </w:div>
    <w:div w:id="1738171229">
      <w:marLeft w:val="0"/>
      <w:marRight w:val="0"/>
      <w:marTop w:val="0"/>
      <w:marBottom w:val="0"/>
      <w:divBdr>
        <w:top w:val="none" w:sz="0" w:space="0" w:color="auto"/>
        <w:left w:val="none" w:sz="0" w:space="0" w:color="auto"/>
        <w:bottom w:val="none" w:sz="0" w:space="0" w:color="auto"/>
        <w:right w:val="none" w:sz="0" w:space="0" w:color="auto"/>
      </w:divBdr>
    </w:div>
    <w:div w:id="1738171230">
      <w:marLeft w:val="0"/>
      <w:marRight w:val="0"/>
      <w:marTop w:val="0"/>
      <w:marBottom w:val="0"/>
      <w:divBdr>
        <w:top w:val="none" w:sz="0" w:space="0" w:color="auto"/>
        <w:left w:val="none" w:sz="0" w:space="0" w:color="auto"/>
        <w:bottom w:val="none" w:sz="0" w:space="0" w:color="auto"/>
        <w:right w:val="none" w:sz="0" w:space="0" w:color="auto"/>
      </w:divBdr>
    </w:div>
    <w:div w:id="1738171232">
      <w:marLeft w:val="0"/>
      <w:marRight w:val="0"/>
      <w:marTop w:val="0"/>
      <w:marBottom w:val="0"/>
      <w:divBdr>
        <w:top w:val="none" w:sz="0" w:space="0" w:color="auto"/>
        <w:left w:val="none" w:sz="0" w:space="0" w:color="auto"/>
        <w:bottom w:val="none" w:sz="0" w:space="0" w:color="auto"/>
        <w:right w:val="none" w:sz="0" w:space="0" w:color="auto"/>
      </w:divBdr>
    </w:div>
    <w:div w:id="1738171235">
      <w:marLeft w:val="0"/>
      <w:marRight w:val="0"/>
      <w:marTop w:val="0"/>
      <w:marBottom w:val="0"/>
      <w:divBdr>
        <w:top w:val="none" w:sz="0" w:space="0" w:color="auto"/>
        <w:left w:val="none" w:sz="0" w:space="0" w:color="auto"/>
        <w:bottom w:val="none" w:sz="0" w:space="0" w:color="auto"/>
        <w:right w:val="none" w:sz="0" w:space="0" w:color="auto"/>
      </w:divBdr>
    </w:div>
    <w:div w:id="1738171238">
      <w:marLeft w:val="0"/>
      <w:marRight w:val="0"/>
      <w:marTop w:val="0"/>
      <w:marBottom w:val="0"/>
      <w:divBdr>
        <w:top w:val="none" w:sz="0" w:space="0" w:color="auto"/>
        <w:left w:val="none" w:sz="0" w:space="0" w:color="auto"/>
        <w:bottom w:val="none" w:sz="0" w:space="0" w:color="auto"/>
        <w:right w:val="none" w:sz="0" w:space="0" w:color="auto"/>
      </w:divBdr>
    </w:div>
    <w:div w:id="1738171240">
      <w:marLeft w:val="0"/>
      <w:marRight w:val="0"/>
      <w:marTop w:val="0"/>
      <w:marBottom w:val="0"/>
      <w:divBdr>
        <w:top w:val="none" w:sz="0" w:space="0" w:color="auto"/>
        <w:left w:val="none" w:sz="0" w:space="0" w:color="auto"/>
        <w:bottom w:val="none" w:sz="0" w:space="0" w:color="auto"/>
        <w:right w:val="none" w:sz="0" w:space="0" w:color="auto"/>
      </w:divBdr>
    </w:div>
    <w:div w:id="1738171241">
      <w:marLeft w:val="0"/>
      <w:marRight w:val="0"/>
      <w:marTop w:val="0"/>
      <w:marBottom w:val="0"/>
      <w:divBdr>
        <w:top w:val="none" w:sz="0" w:space="0" w:color="auto"/>
        <w:left w:val="none" w:sz="0" w:space="0" w:color="auto"/>
        <w:bottom w:val="none" w:sz="0" w:space="0" w:color="auto"/>
        <w:right w:val="none" w:sz="0" w:space="0" w:color="auto"/>
      </w:divBdr>
    </w:div>
    <w:div w:id="1738171242">
      <w:marLeft w:val="0"/>
      <w:marRight w:val="0"/>
      <w:marTop w:val="0"/>
      <w:marBottom w:val="0"/>
      <w:divBdr>
        <w:top w:val="none" w:sz="0" w:space="0" w:color="auto"/>
        <w:left w:val="none" w:sz="0" w:space="0" w:color="auto"/>
        <w:bottom w:val="none" w:sz="0" w:space="0" w:color="auto"/>
        <w:right w:val="none" w:sz="0" w:space="0" w:color="auto"/>
      </w:divBdr>
      <w:divsChild>
        <w:div w:id="1738169261">
          <w:marLeft w:val="0"/>
          <w:marRight w:val="0"/>
          <w:marTop w:val="0"/>
          <w:marBottom w:val="0"/>
          <w:divBdr>
            <w:top w:val="none" w:sz="0" w:space="0" w:color="auto"/>
            <w:left w:val="none" w:sz="0" w:space="0" w:color="auto"/>
            <w:bottom w:val="none" w:sz="0" w:space="0" w:color="auto"/>
            <w:right w:val="none" w:sz="0" w:space="0" w:color="auto"/>
          </w:divBdr>
          <w:divsChild>
            <w:div w:id="1738168610">
              <w:marLeft w:val="0"/>
              <w:marRight w:val="0"/>
              <w:marTop w:val="0"/>
              <w:marBottom w:val="0"/>
              <w:divBdr>
                <w:top w:val="none" w:sz="0" w:space="0" w:color="auto"/>
                <w:left w:val="none" w:sz="0" w:space="0" w:color="auto"/>
                <w:bottom w:val="none" w:sz="0" w:space="0" w:color="auto"/>
                <w:right w:val="none" w:sz="0" w:space="0" w:color="auto"/>
              </w:divBdr>
            </w:div>
            <w:div w:id="1738171116">
              <w:marLeft w:val="0"/>
              <w:marRight w:val="0"/>
              <w:marTop w:val="0"/>
              <w:marBottom w:val="0"/>
              <w:divBdr>
                <w:top w:val="none" w:sz="0" w:space="0" w:color="auto"/>
                <w:left w:val="none" w:sz="0" w:space="0" w:color="auto"/>
                <w:bottom w:val="none" w:sz="0" w:space="0" w:color="auto"/>
                <w:right w:val="none" w:sz="0" w:space="0" w:color="auto"/>
              </w:divBdr>
              <w:divsChild>
                <w:div w:id="1738169231">
                  <w:marLeft w:val="0"/>
                  <w:marRight w:val="0"/>
                  <w:marTop w:val="0"/>
                  <w:marBottom w:val="0"/>
                  <w:divBdr>
                    <w:top w:val="none" w:sz="0" w:space="0" w:color="auto"/>
                    <w:left w:val="none" w:sz="0" w:space="0" w:color="auto"/>
                    <w:bottom w:val="none" w:sz="0" w:space="0" w:color="auto"/>
                    <w:right w:val="none" w:sz="0" w:space="0" w:color="auto"/>
                  </w:divBdr>
                </w:div>
                <w:div w:id="1738169983">
                  <w:marLeft w:val="0"/>
                  <w:marRight w:val="0"/>
                  <w:marTop w:val="0"/>
                  <w:marBottom w:val="0"/>
                  <w:divBdr>
                    <w:top w:val="none" w:sz="0" w:space="0" w:color="auto"/>
                    <w:left w:val="none" w:sz="0" w:space="0" w:color="auto"/>
                    <w:bottom w:val="none" w:sz="0" w:space="0" w:color="auto"/>
                    <w:right w:val="none" w:sz="0" w:space="0" w:color="auto"/>
                  </w:divBdr>
                </w:div>
                <w:div w:id="173817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9607">
          <w:marLeft w:val="0"/>
          <w:marRight w:val="0"/>
          <w:marTop w:val="0"/>
          <w:marBottom w:val="0"/>
          <w:divBdr>
            <w:top w:val="none" w:sz="0" w:space="0" w:color="auto"/>
            <w:left w:val="none" w:sz="0" w:space="0" w:color="auto"/>
            <w:bottom w:val="none" w:sz="0" w:space="0" w:color="auto"/>
            <w:right w:val="none" w:sz="0" w:space="0" w:color="auto"/>
          </w:divBdr>
        </w:div>
        <w:div w:id="1738169611">
          <w:marLeft w:val="0"/>
          <w:marRight w:val="0"/>
          <w:marTop w:val="0"/>
          <w:marBottom w:val="0"/>
          <w:divBdr>
            <w:top w:val="none" w:sz="0" w:space="0" w:color="auto"/>
            <w:left w:val="none" w:sz="0" w:space="0" w:color="auto"/>
            <w:bottom w:val="none" w:sz="0" w:space="0" w:color="auto"/>
            <w:right w:val="none" w:sz="0" w:space="0" w:color="auto"/>
          </w:divBdr>
        </w:div>
        <w:div w:id="1738170221">
          <w:marLeft w:val="0"/>
          <w:marRight w:val="0"/>
          <w:marTop w:val="0"/>
          <w:marBottom w:val="0"/>
          <w:divBdr>
            <w:top w:val="none" w:sz="0" w:space="0" w:color="auto"/>
            <w:left w:val="none" w:sz="0" w:space="0" w:color="auto"/>
            <w:bottom w:val="none" w:sz="0" w:space="0" w:color="auto"/>
            <w:right w:val="none" w:sz="0" w:space="0" w:color="auto"/>
          </w:divBdr>
        </w:div>
      </w:divsChild>
    </w:div>
    <w:div w:id="1738171243">
      <w:marLeft w:val="0"/>
      <w:marRight w:val="0"/>
      <w:marTop w:val="0"/>
      <w:marBottom w:val="0"/>
      <w:divBdr>
        <w:top w:val="none" w:sz="0" w:space="0" w:color="auto"/>
        <w:left w:val="none" w:sz="0" w:space="0" w:color="auto"/>
        <w:bottom w:val="none" w:sz="0" w:space="0" w:color="auto"/>
        <w:right w:val="none" w:sz="0" w:space="0" w:color="auto"/>
      </w:divBdr>
    </w:div>
    <w:div w:id="1738171245">
      <w:marLeft w:val="0"/>
      <w:marRight w:val="0"/>
      <w:marTop w:val="0"/>
      <w:marBottom w:val="0"/>
      <w:divBdr>
        <w:top w:val="none" w:sz="0" w:space="0" w:color="auto"/>
        <w:left w:val="none" w:sz="0" w:space="0" w:color="auto"/>
        <w:bottom w:val="none" w:sz="0" w:space="0" w:color="auto"/>
        <w:right w:val="none" w:sz="0" w:space="0" w:color="auto"/>
      </w:divBdr>
    </w:div>
    <w:div w:id="1738171247">
      <w:marLeft w:val="0"/>
      <w:marRight w:val="0"/>
      <w:marTop w:val="0"/>
      <w:marBottom w:val="0"/>
      <w:divBdr>
        <w:top w:val="none" w:sz="0" w:space="0" w:color="auto"/>
        <w:left w:val="none" w:sz="0" w:space="0" w:color="auto"/>
        <w:bottom w:val="none" w:sz="0" w:space="0" w:color="auto"/>
        <w:right w:val="none" w:sz="0" w:space="0" w:color="auto"/>
      </w:divBdr>
    </w:div>
    <w:div w:id="1738171248">
      <w:marLeft w:val="0"/>
      <w:marRight w:val="0"/>
      <w:marTop w:val="0"/>
      <w:marBottom w:val="0"/>
      <w:divBdr>
        <w:top w:val="none" w:sz="0" w:space="0" w:color="auto"/>
        <w:left w:val="none" w:sz="0" w:space="0" w:color="auto"/>
        <w:bottom w:val="none" w:sz="0" w:space="0" w:color="auto"/>
        <w:right w:val="none" w:sz="0" w:space="0" w:color="auto"/>
      </w:divBdr>
    </w:div>
    <w:div w:id="1738171250">
      <w:marLeft w:val="0"/>
      <w:marRight w:val="0"/>
      <w:marTop w:val="0"/>
      <w:marBottom w:val="0"/>
      <w:divBdr>
        <w:top w:val="none" w:sz="0" w:space="0" w:color="auto"/>
        <w:left w:val="none" w:sz="0" w:space="0" w:color="auto"/>
        <w:bottom w:val="none" w:sz="0" w:space="0" w:color="auto"/>
        <w:right w:val="none" w:sz="0" w:space="0" w:color="auto"/>
      </w:divBdr>
    </w:div>
    <w:div w:id="1738171256">
      <w:marLeft w:val="0"/>
      <w:marRight w:val="0"/>
      <w:marTop w:val="0"/>
      <w:marBottom w:val="0"/>
      <w:divBdr>
        <w:top w:val="none" w:sz="0" w:space="0" w:color="auto"/>
        <w:left w:val="none" w:sz="0" w:space="0" w:color="auto"/>
        <w:bottom w:val="none" w:sz="0" w:space="0" w:color="auto"/>
        <w:right w:val="none" w:sz="0" w:space="0" w:color="auto"/>
      </w:divBdr>
    </w:div>
    <w:div w:id="1738171261">
      <w:marLeft w:val="0"/>
      <w:marRight w:val="0"/>
      <w:marTop w:val="0"/>
      <w:marBottom w:val="0"/>
      <w:divBdr>
        <w:top w:val="none" w:sz="0" w:space="0" w:color="auto"/>
        <w:left w:val="none" w:sz="0" w:space="0" w:color="auto"/>
        <w:bottom w:val="none" w:sz="0" w:space="0" w:color="auto"/>
        <w:right w:val="none" w:sz="0" w:space="0" w:color="auto"/>
      </w:divBdr>
    </w:div>
    <w:div w:id="1738171263">
      <w:marLeft w:val="0"/>
      <w:marRight w:val="0"/>
      <w:marTop w:val="0"/>
      <w:marBottom w:val="0"/>
      <w:divBdr>
        <w:top w:val="none" w:sz="0" w:space="0" w:color="auto"/>
        <w:left w:val="none" w:sz="0" w:space="0" w:color="auto"/>
        <w:bottom w:val="none" w:sz="0" w:space="0" w:color="auto"/>
        <w:right w:val="none" w:sz="0" w:space="0" w:color="auto"/>
      </w:divBdr>
    </w:div>
    <w:div w:id="1738171266">
      <w:marLeft w:val="0"/>
      <w:marRight w:val="0"/>
      <w:marTop w:val="0"/>
      <w:marBottom w:val="0"/>
      <w:divBdr>
        <w:top w:val="none" w:sz="0" w:space="0" w:color="auto"/>
        <w:left w:val="none" w:sz="0" w:space="0" w:color="auto"/>
        <w:bottom w:val="none" w:sz="0" w:space="0" w:color="auto"/>
        <w:right w:val="none" w:sz="0" w:space="0" w:color="auto"/>
      </w:divBdr>
    </w:div>
    <w:div w:id="1738171267">
      <w:marLeft w:val="0"/>
      <w:marRight w:val="0"/>
      <w:marTop w:val="0"/>
      <w:marBottom w:val="0"/>
      <w:divBdr>
        <w:top w:val="none" w:sz="0" w:space="0" w:color="auto"/>
        <w:left w:val="none" w:sz="0" w:space="0" w:color="auto"/>
        <w:bottom w:val="none" w:sz="0" w:space="0" w:color="auto"/>
        <w:right w:val="none" w:sz="0" w:space="0" w:color="auto"/>
      </w:divBdr>
    </w:div>
    <w:div w:id="1738171268">
      <w:marLeft w:val="0"/>
      <w:marRight w:val="0"/>
      <w:marTop w:val="0"/>
      <w:marBottom w:val="0"/>
      <w:divBdr>
        <w:top w:val="none" w:sz="0" w:space="0" w:color="auto"/>
        <w:left w:val="none" w:sz="0" w:space="0" w:color="auto"/>
        <w:bottom w:val="none" w:sz="0" w:space="0" w:color="auto"/>
        <w:right w:val="none" w:sz="0" w:space="0" w:color="auto"/>
      </w:divBdr>
    </w:div>
    <w:div w:id="1738171269">
      <w:marLeft w:val="0"/>
      <w:marRight w:val="0"/>
      <w:marTop w:val="0"/>
      <w:marBottom w:val="0"/>
      <w:divBdr>
        <w:top w:val="none" w:sz="0" w:space="0" w:color="auto"/>
        <w:left w:val="none" w:sz="0" w:space="0" w:color="auto"/>
        <w:bottom w:val="none" w:sz="0" w:space="0" w:color="auto"/>
        <w:right w:val="none" w:sz="0" w:space="0" w:color="auto"/>
      </w:divBdr>
    </w:div>
    <w:div w:id="1738171272">
      <w:marLeft w:val="0"/>
      <w:marRight w:val="0"/>
      <w:marTop w:val="0"/>
      <w:marBottom w:val="0"/>
      <w:divBdr>
        <w:top w:val="none" w:sz="0" w:space="0" w:color="auto"/>
        <w:left w:val="none" w:sz="0" w:space="0" w:color="auto"/>
        <w:bottom w:val="none" w:sz="0" w:space="0" w:color="auto"/>
        <w:right w:val="none" w:sz="0" w:space="0" w:color="auto"/>
      </w:divBdr>
    </w:div>
    <w:div w:id="1738171273">
      <w:marLeft w:val="0"/>
      <w:marRight w:val="0"/>
      <w:marTop w:val="0"/>
      <w:marBottom w:val="0"/>
      <w:divBdr>
        <w:top w:val="none" w:sz="0" w:space="0" w:color="auto"/>
        <w:left w:val="none" w:sz="0" w:space="0" w:color="auto"/>
        <w:bottom w:val="none" w:sz="0" w:space="0" w:color="auto"/>
        <w:right w:val="none" w:sz="0" w:space="0" w:color="auto"/>
      </w:divBdr>
    </w:div>
    <w:div w:id="1738171274">
      <w:marLeft w:val="0"/>
      <w:marRight w:val="0"/>
      <w:marTop w:val="0"/>
      <w:marBottom w:val="0"/>
      <w:divBdr>
        <w:top w:val="none" w:sz="0" w:space="0" w:color="auto"/>
        <w:left w:val="none" w:sz="0" w:space="0" w:color="auto"/>
        <w:bottom w:val="none" w:sz="0" w:space="0" w:color="auto"/>
        <w:right w:val="none" w:sz="0" w:space="0" w:color="auto"/>
      </w:divBdr>
    </w:div>
    <w:div w:id="1738171275">
      <w:marLeft w:val="0"/>
      <w:marRight w:val="0"/>
      <w:marTop w:val="0"/>
      <w:marBottom w:val="0"/>
      <w:divBdr>
        <w:top w:val="none" w:sz="0" w:space="0" w:color="auto"/>
        <w:left w:val="none" w:sz="0" w:space="0" w:color="auto"/>
        <w:bottom w:val="none" w:sz="0" w:space="0" w:color="auto"/>
        <w:right w:val="none" w:sz="0" w:space="0" w:color="auto"/>
      </w:divBdr>
      <w:divsChild>
        <w:div w:id="1738170758">
          <w:marLeft w:val="0"/>
          <w:marRight w:val="0"/>
          <w:marTop w:val="0"/>
          <w:marBottom w:val="0"/>
          <w:divBdr>
            <w:top w:val="none" w:sz="0" w:space="0" w:color="auto"/>
            <w:left w:val="none" w:sz="0" w:space="0" w:color="auto"/>
            <w:bottom w:val="none" w:sz="0" w:space="0" w:color="auto"/>
            <w:right w:val="none" w:sz="0" w:space="0" w:color="auto"/>
          </w:divBdr>
          <w:divsChild>
            <w:div w:id="1738169796">
              <w:marLeft w:val="0"/>
              <w:marRight w:val="0"/>
              <w:marTop w:val="0"/>
              <w:marBottom w:val="0"/>
              <w:divBdr>
                <w:top w:val="none" w:sz="0" w:space="0" w:color="auto"/>
                <w:left w:val="none" w:sz="0" w:space="0" w:color="auto"/>
                <w:bottom w:val="none" w:sz="0" w:space="0" w:color="auto"/>
                <w:right w:val="none" w:sz="0" w:space="0" w:color="auto"/>
              </w:divBdr>
              <w:divsChild>
                <w:div w:id="173817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71276">
      <w:marLeft w:val="0"/>
      <w:marRight w:val="0"/>
      <w:marTop w:val="0"/>
      <w:marBottom w:val="0"/>
      <w:divBdr>
        <w:top w:val="none" w:sz="0" w:space="0" w:color="auto"/>
        <w:left w:val="none" w:sz="0" w:space="0" w:color="auto"/>
        <w:bottom w:val="none" w:sz="0" w:space="0" w:color="auto"/>
        <w:right w:val="none" w:sz="0" w:space="0" w:color="auto"/>
      </w:divBdr>
    </w:div>
    <w:div w:id="1738171278">
      <w:marLeft w:val="0"/>
      <w:marRight w:val="0"/>
      <w:marTop w:val="0"/>
      <w:marBottom w:val="0"/>
      <w:divBdr>
        <w:top w:val="none" w:sz="0" w:space="0" w:color="auto"/>
        <w:left w:val="none" w:sz="0" w:space="0" w:color="auto"/>
        <w:bottom w:val="none" w:sz="0" w:space="0" w:color="auto"/>
        <w:right w:val="none" w:sz="0" w:space="0" w:color="auto"/>
      </w:divBdr>
      <w:divsChild>
        <w:div w:id="1738170964">
          <w:marLeft w:val="0"/>
          <w:marRight w:val="0"/>
          <w:marTop w:val="0"/>
          <w:marBottom w:val="0"/>
          <w:divBdr>
            <w:top w:val="none" w:sz="0" w:space="0" w:color="auto"/>
            <w:left w:val="none" w:sz="0" w:space="0" w:color="auto"/>
            <w:bottom w:val="none" w:sz="0" w:space="0" w:color="auto"/>
            <w:right w:val="none" w:sz="0" w:space="0" w:color="auto"/>
          </w:divBdr>
          <w:divsChild>
            <w:div w:id="173816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1279">
      <w:marLeft w:val="0"/>
      <w:marRight w:val="0"/>
      <w:marTop w:val="0"/>
      <w:marBottom w:val="0"/>
      <w:divBdr>
        <w:top w:val="none" w:sz="0" w:space="0" w:color="auto"/>
        <w:left w:val="none" w:sz="0" w:space="0" w:color="auto"/>
        <w:bottom w:val="none" w:sz="0" w:space="0" w:color="auto"/>
        <w:right w:val="none" w:sz="0" w:space="0" w:color="auto"/>
      </w:divBdr>
    </w:div>
    <w:div w:id="1738171282">
      <w:marLeft w:val="0"/>
      <w:marRight w:val="0"/>
      <w:marTop w:val="0"/>
      <w:marBottom w:val="0"/>
      <w:divBdr>
        <w:top w:val="none" w:sz="0" w:space="0" w:color="auto"/>
        <w:left w:val="none" w:sz="0" w:space="0" w:color="auto"/>
        <w:bottom w:val="none" w:sz="0" w:space="0" w:color="auto"/>
        <w:right w:val="none" w:sz="0" w:space="0" w:color="auto"/>
      </w:divBdr>
    </w:div>
    <w:div w:id="1738171284">
      <w:marLeft w:val="0"/>
      <w:marRight w:val="0"/>
      <w:marTop w:val="0"/>
      <w:marBottom w:val="0"/>
      <w:divBdr>
        <w:top w:val="none" w:sz="0" w:space="0" w:color="auto"/>
        <w:left w:val="none" w:sz="0" w:space="0" w:color="auto"/>
        <w:bottom w:val="none" w:sz="0" w:space="0" w:color="auto"/>
        <w:right w:val="none" w:sz="0" w:space="0" w:color="auto"/>
      </w:divBdr>
    </w:div>
    <w:div w:id="1738171285">
      <w:marLeft w:val="0"/>
      <w:marRight w:val="0"/>
      <w:marTop w:val="0"/>
      <w:marBottom w:val="0"/>
      <w:divBdr>
        <w:top w:val="none" w:sz="0" w:space="0" w:color="auto"/>
        <w:left w:val="none" w:sz="0" w:space="0" w:color="auto"/>
        <w:bottom w:val="none" w:sz="0" w:space="0" w:color="auto"/>
        <w:right w:val="none" w:sz="0" w:space="0" w:color="auto"/>
      </w:divBdr>
    </w:div>
    <w:div w:id="1738171286">
      <w:marLeft w:val="0"/>
      <w:marRight w:val="0"/>
      <w:marTop w:val="0"/>
      <w:marBottom w:val="0"/>
      <w:divBdr>
        <w:top w:val="none" w:sz="0" w:space="0" w:color="auto"/>
        <w:left w:val="none" w:sz="0" w:space="0" w:color="auto"/>
        <w:bottom w:val="none" w:sz="0" w:space="0" w:color="auto"/>
        <w:right w:val="none" w:sz="0" w:space="0" w:color="auto"/>
      </w:divBdr>
    </w:div>
    <w:div w:id="1738171292">
      <w:marLeft w:val="0"/>
      <w:marRight w:val="0"/>
      <w:marTop w:val="0"/>
      <w:marBottom w:val="0"/>
      <w:divBdr>
        <w:top w:val="none" w:sz="0" w:space="0" w:color="auto"/>
        <w:left w:val="none" w:sz="0" w:space="0" w:color="auto"/>
        <w:bottom w:val="none" w:sz="0" w:space="0" w:color="auto"/>
        <w:right w:val="none" w:sz="0" w:space="0" w:color="auto"/>
      </w:divBdr>
    </w:div>
    <w:div w:id="1738171296">
      <w:marLeft w:val="0"/>
      <w:marRight w:val="0"/>
      <w:marTop w:val="0"/>
      <w:marBottom w:val="0"/>
      <w:divBdr>
        <w:top w:val="none" w:sz="0" w:space="0" w:color="auto"/>
        <w:left w:val="none" w:sz="0" w:space="0" w:color="auto"/>
        <w:bottom w:val="none" w:sz="0" w:space="0" w:color="auto"/>
        <w:right w:val="none" w:sz="0" w:space="0" w:color="auto"/>
      </w:divBdr>
    </w:div>
    <w:div w:id="1738171303">
      <w:marLeft w:val="0"/>
      <w:marRight w:val="0"/>
      <w:marTop w:val="0"/>
      <w:marBottom w:val="0"/>
      <w:divBdr>
        <w:top w:val="none" w:sz="0" w:space="0" w:color="auto"/>
        <w:left w:val="none" w:sz="0" w:space="0" w:color="auto"/>
        <w:bottom w:val="none" w:sz="0" w:space="0" w:color="auto"/>
        <w:right w:val="none" w:sz="0" w:space="0" w:color="auto"/>
      </w:divBdr>
    </w:div>
    <w:div w:id="1738171308">
      <w:marLeft w:val="0"/>
      <w:marRight w:val="0"/>
      <w:marTop w:val="0"/>
      <w:marBottom w:val="0"/>
      <w:divBdr>
        <w:top w:val="none" w:sz="0" w:space="0" w:color="auto"/>
        <w:left w:val="none" w:sz="0" w:space="0" w:color="auto"/>
        <w:bottom w:val="none" w:sz="0" w:space="0" w:color="auto"/>
        <w:right w:val="none" w:sz="0" w:space="0" w:color="auto"/>
      </w:divBdr>
      <w:divsChild>
        <w:div w:id="1738169992">
          <w:marLeft w:val="0"/>
          <w:marRight w:val="0"/>
          <w:marTop w:val="0"/>
          <w:marBottom w:val="0"/>
          <w:divBdr>
            <w:top w:val="none" w:sz="0" w:space="0" w:color="auto"/>
            <w:left w:val="none" w:sz="0" w:space="0" w:color="auto"/>
            <w:bottom w:val="none" w:sz="0" w:space="0" w:color="auto"/>
            <w:right w:val="none" w:sz="0" w:space="0" w:color="auto"/>
          </w:divBdr>
        </w:div>
      </w:divsChild>
    </w:div>
    <w:div w:id="1738171309">
      <w:marLeft w:val="0"/>
      <w:marRight w:val="0"/>
      <w:marTop w:val="0"/>
      <w:marBottom w:val="0"/>
      <w:divBdr>
        <w:top w:val="none" w:sz="0" w:space="0" w:color="auto"/>
        <w:left w:val="none" w:sz="0" w:space="0" w:color="auto"/>
        <w:bottom w:val="none" w:sz="0" w:space="0" w:color="auto"/>
        <w:right w:val="none" w:sz="0" w:space="0" w:color="auto"/>
      </w:divBdr>
    </w:div>
    <w:div w:id="1738171310">
      <w:marLeft w:val="0"/>
      <w:marRight w:val="0"/>
      <w:marTop w:val="0"/>
      <w:marBottom w:val="0"/>
      <w:divBdr>
        <w:top w:val="none" w:sz="0" w:space="0" w:color="auto"/>
        <w:left w:val="none" w:sz="0" w:space="0" w:color="auto"/>
        <w:bottom w:val="none" w:sz="0" w:space="0" w:color="auto"/>
        <w:right w:val="none" w:sz="0" w:space="0" w:color="auto"/>
      </w:divBdr>
      <w:divsChild>
        <w:div w:id="1738171343">
          <w:marLeft w:val="0"/>
          <w:marRight w:val="0"/>
          <w:marTop w:val="0"/>
          <w:marBottom w:val="0"/>
          <w:divBdr>
            <w:top w:val="none" w:sz="0" w:space="0" w:color="auto"/>
            <w:left w:val="none" w:sz="0" w:space="0" w:color="auto"/>
            <w:bottom w:val="none" w:sz="0" w:space="0" w:color="auto"/>
            <w:right w:val="none" w:sz="0" w:space="0" w:color="auto"/>
          </w:divBdr>
          <w:divsChild>
            <w:div w:id="17381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1311">
      <w:marLeft w:val="0"/>
      <w:marRight w:val="0"/>
      <w:marTop w:val="0"/>
      <w:marBottom w:val="0"/>
      <w:divBdr>
        <w:top w:val="none" w:sz="0" w:space="0" w:color="auto"/>
        <w:left w:val="none" w:sz="0" w:space="0" w:color="auto"/>
        <w:bottom w:val="none" w:sz="0" w:space="0" w:color="auto"/>
        <w:right w:val="none" w:sz="0" w:space="0" w:color="auto"/>
      </w:divBdr>
    </w:div>
    <w:div w:id="1738171315">
      <w:marLeft w:val="0"/>
      <w:marRight w:val="0"/>
      <w:marTop w:val="0"/>
      <w:marBottom w:val="0"/>
      <w:divBdr>
        <w:top w:val="none" w:sz="0" w:space="0" w:color="auto"/>
        <w:left w:val="none" w:sz="0" w:space="0" w:color="auto"/>
        <w:bottom w:val="none" w:sz="0" w:space="0" w:color="auto"/>
        <w:right w:val="none" w:sz="0" w:space="0" w:color="auto"/>
      </w:divBdr>
    </w:div>
    <w:div w:id="1738171318">
      <w:marLeft w:val="0"/>
      <w:marRight w:val="0"/>
      <w:marTop w:val="0"/>
      <w:marBottom w:val="0"/>
      <w:divBdr>
        <w:top w:val="none" w:sz="0" w:space="0" w:color="auto"/>
        <w:left w:val="none" w:sz="0" w:space="0" w:color="auto"/>
        <w:bottom w:val="none" w:sz="0" w:space="0" w:color="auto"/>
        <w:right w:val="none" w:sz="0" w:space="0" w:color="auto"/>
      </w:divBdr>
    </w:div>
    <w:div w:id="1738171319">
      <w:marLeft w:val="0"/>
      <w:marRight w:val="0"/>
      <w:marTop w:val="0"/>
      <w:marBottom w:val="0"/>
      <w:divBdr>
        <w:top w:val="none" w:sz="0" w:space="0" w:color="auto"/>
        <w:left w:val="none" w:sz="0" w:space="0" w:color="auto"/>
        <w:bottom w:val="none" w:sz="0" w:space="0" w:color="auto"/>
        <w:right w:val="none" w:sz="0" w:space="0" w:color="auto"/>
      </w:divBdr>
      <w:divsChild>
        <w:div w:id="1738168561">
          <w:marLeft w:val="0"/>
          <w:marRight w:val="0"/>
          <w:marTop w:val="0"/>
          <w:marBottom w:val="0"/>
          <w:divBdr>
            <w:top w:val="none" w:sz="0" w:space="0" w:color="auto"/>
            <w:left w:val="none" w:sz="0" w:space="0" w:color="auto"/>
            <w:bottom w:val="none" w:sz="0" w:space="0" w:color="auto"/>
            <w:right w:val="none" w:sz="0" w:space="0" w:color="auto"/>
          </w:divBdr>
          <w:divsChild>
            <w:div w:id="1738168944">
              <w:marLeft w:val="0"/>
              <w:marRight w:val="0"/>
              <w:marTop w:val="0"/>
              <w:marBottom w:val="0"/>
              <w:divBdr>
                <w:top w:val="none" w:sz="0" w:space="0" w:color="auto"/>
                <w:left w:val="none" w:sz="0" w:space="0" w:color="auto"/>
                <w:bottom w:val="none" w:sz="0" w:space="0" w:color="auto"/>
                <w:right w:val="none" w:sz="0" w:space="0" w:color="auto"/>
              </w:divBdr>
            </w:div>
          </w:divsChild>
        </w:div>
        <w:div w:id="1738169032">
          <w:marLeft w:val="0"/>
          <w:marRight w:val="0"/>
          <w:marTop w:val="0"/>
          <w:marBottom w:val="0"/>
          <w:divBdr>
            <w:top w:val="none" w:sz="0" w:space="0" w:color="auto"/>
            <w:left w:val="none" w:sz="0" w:space="0" w:color="auto"/>
            <w:bottom w:val="none" w:sz="0" w:space="0" w:color="auto"/>
            <w:right w:val="none" w:sz="0" w:space="0" w:color="auto"/>
          </w:divBdr>
          <w:divsChild>
            <w:div w:id="173816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1320">
      <w:marLeft w:val="0"/>
      <w:marRight w:val="0"/>
      <w:marTop w:val="0"/>
      <w:marBottom w:val="0"/>
      <w:divBdr>
        <w:top w:val="none" w:sz="0" w:space="0" w:color="auto"/>
        <w:left w:val="none" w:sz="0" w:space="0" w:color="auto"/>
        <w:bottom w:val="none" w:sz="0" w:space="0" w:color="auto"/>
        <w:right w:val="none" w:sz="0" w:space="0" w:color="auto"/>
      </w:divBdr>
    </w:div>
    <w:div w:id="1738171324">
      <w:marLeft w:val="0"/>
      <w:marRight w:val="0"/>
      <w:marTop w:val="0"/>
      <w:marBottom w:val="0"/>
      <w:divBdr>
        <w:top w:val="none" w:sz="0" w:space="0" w:color="auto"/>
        <w:left w:val="none" w:sz="0" w:space="0" w:color="auto"/>
        <w:bottom w:val="none" w:sz="0" w:space="0" w:color="auto"/>
        <w:right w:val="none" w:sz="0" w:space="0" w:color="auto"/>
      </w:divBdr>
    </w:div>
    <w:div w:id="1738171325">
      <w:marLeft w:val="0"/>
      <w:marRight w:val="0"/>
      <w:marTop w:val="0"/>
      <w:marBottom w:val="0"/>
      <w:divBdr>
        <w:top w:val="none" w:sz="0" w:space="0" w:color="auto"/>
        <w:left w:val="none" w:sz="0" w:space="0" w:color="auto"/>
        <w:bottom w:val="none" w:sz="0" w:space="0" w:color="auto"/>
        <w:right w:val="none" w:sz="0" w:space="0" w:color="auto"/>
      </w:divBdr>
    </w:div>
    <w:div w:id="1738171330">
      <w:marLeft w:val="0"/>
      <w:marRight w:val="0"/>
      <w:marTop w:val="0"/>
      <w:marBottom w:val="0"/>
      <w:divBdr>
        <w:top w:val="none" w:sz="0" w:space="0" w:color="auto"/>
        <w:left w:val="none" w:sz="0" w:space="0" w:color="auto"/>
        <w:bottom w:val="none" w:sz="0" w:space="0" w:color="auto"/>
        <w:right w:val="none" w:sz="0" w:space="0" w:color="auto"/>
      </w:divBdr>
    </w:div>
    <w:div w:id="1738171337">
      <w:marLeft w:val="0"/>
      <w:marRight w:val="0"/>
      <w:marTop w:val="0"/>
      <w:marBottom w:val="0"/>
      <w:divBdr>
        <w:top w:val="none" w:sz="0" w:space="0" w:color="auto"/>
        <w:left w:val="none" w:sz="0" w:space="0" w:color="auto"/>
        <w:bottom w:val="none" w:sz="0" w:space="0" w:color="auto"/>
        <w:right w:val="none" w:sz="0" w:space="0" w:color="auto"/>
      </w:divBdr>
      <w:divsChild>
        <w:div w:id="1738169526">
          <w:marLeft w:val="0"/>
          <w:marRight w:val="0"/>
          <w:marTop w:val="0"/>
          <w:marBottom w:val="0"/>
          <w:divBdr>
            <w:top w:val="none" w:sz="0" w:space="0" w:color="auto"/>
            <w:left w:val="none" w:sz="0" w:space="0" w:color="auto"/>
            <w:bottom w:val="none" w:sz="0" w:space="0" w:color="auto"/>
            <w:right w:val="none" w:sz="0" w:space="0" w:color="auto"/>
          </w:divBdr>
        </w:div>
        <w:div w:id="1738170884">
          <w:marLeft w:val="0"/>
          <w:marRight w:val="0"/>
          <w:marTop w:val="0"/>
          <w:marBottom w:val="0"/>
          <w:divBdr>
            <w:top w:val="none" w:sz="0" w:space="0" w:color="auto"/>
            <w:left w:val="none" w:sz="0" w:space="0" w:color="auto"/>
            <w:bottom w:val="none" w:sz="0" w:space="0" w:color="auto"/>
            <w:right w:val="none" w:sz="0" w:space="0" w:color="auto"/>
          </w:divBdr>
          <w:divsChild>
            <w:div w:id="1738170269">
              <w:marLeft w:val="0"/>
              <w:marRight w:val="0"/>
              <w:marTop w:val="0"/>
              <w:marBottom w:val="0"/>
              <w:divBdr>
                <w:top w:val="none" w:sz="0" w:space="0" w:color="auto"/>
                <w:left w:val="none" w:sz="0" w:space="0" w:color="auto"/>
                <w:bottom w:val="none" w:sz="0" w:space="0" w:color="auto"/>
                <w:right w:val="none" w:sz="0" w:space="0" w:color="auto"/>
              </w:divBdr>
              <w:divsChild>
                <w:div w:id="1738170941">
                  <w:marLeft w:val="0"/>
                  <w:marRight w:val="0"/>
                  <w:marTop w:val="0"/>
                  <w:marBottom w:val="0"/>
                  <w:divBdr>
                    <w:top w:val="none" w:sz="0" w:space="0" w:color="auto"/>
                    <w:left w:val="none" w:sz="0" w:space="0" w:color="auto"/>
                    <w:bottom w:val="none" w:sz="0" w:space="0" w:color="auto"/>
                    <w:right w:val="none" w:sz="0" w:space="0" w:color="auto"/>
                  </w:divBdr>
                  <w:divsChild>
                    <w:div w:id="1738171022">
                      <w:marLeft w:val="0"/>
                      <w:marRight w:val="0"/>
                      <w:marTop w:val="0"/>
                      <w:marBottom w:val="0"/>
                      <w:divBdr>
                        <w:top w:val="none" w:sz="0" w:space="0" w:color="auto"/>
                        <w:left w:val="none" w:sz="0" w:space="0" w:color="auto"/>
                        <w:bottom w:val="none" w:sz="0" w:space="0" w:color="auto"/>
                        <w:right w:val="none" w:sz="0" w:space="0" w:color="auto"/>
                      </w:divBdr>
                      <w:divsChild>
                        <w:div w:id="173816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71339">
      <w:marLeft w:val="0"/>
      <w:marRight w:val="0"/>
      <w:marTop w:val="0"/>
      <w:marBottom w:val="0"/>
      <w:divBdr>
        <w:top w:val="none" w:sz="0" w:space="0" w:color="auto"/>
        <w:left w:val="none" w:sz="0" w:space="0" w:color="auto"/>
        <w:bottom w:val="none" w:sz="0" w:space="0" w:color="auto"/>
        <w:right w:val="none" w:sz="0" w:space="0" w:color="auto"/>
      </w:divBdr>
    </w:div>
    <w:div w:id="1738171340">
      <w:marLeft w:val="0"/>
      <w:marRight w:val="0"/>
      <w:marTop w:val="0"/>
      <w:marBottom w:val="0"/>
      <w:divBdr>
        <w:top w:val="none" w:sz="0" w:space="0" w:color="auto"/>
        <w:left w:val="none" w:sz="0" w:space="0" w:color="auto"/>
        <w:bottom w:val="none" w:sz="0" w:space="0" w:color="auto"/>
        <w:right w:val="none" w:sz="0" w:space="0" w:color="auto"/>
      </w:divBdr>
    </w:div>
    <w:div w:id="1738171341">
      <w:marLeft w:val="0"/>
      <w:marRight w:val="0"/>
      <w:marTop w:val="0"/>
      <w:marBottom w:val="0"/>
      <w:divBdr>
        <w:top w:val="none" w:sz="0" w:space="0" w:color="auto"/>
        <w:left w:val="none" w:sz="0" w:space="0" w:color="auto"/>
        <w:bottom w:val="none" w:sz="0" w:space="0" w:color="auto"/>
        <w:right w:val="none" w:sz="0" w:space="0" w:color="auto"/>
      </w:divBdr>
    </w:div>
    <w:div w:id="1738171349">
      <w:marLeft w:val="0"/>
      <w:marRight w:val="0"/>
      <w:marTop w:val="0"/>
      <w:marBottom w:val="0"/>
      <w:divBdr>
        <w:top w:val="none" w:sz="0" w:space="0" w:color="auto"/>
        <w:left w:val="none" w:sz="0" w:space="0" w:color="auto"/>
        <w:bottom w:val="none" w:sz="0" w:space="0" w:color="auto"/>
        <w:right w:val="none" w:sz="0" w:space="0" w:color="auto"/>
      </w:divBdr>
    </w:div>
    <w:div w:id="1738171350">
      <w:marLeft w:val="0"/>
      <w:marRight w:val="0"/>
      <w:marTop w:val="0"/>
      <w:marBottom w:val="0"/>
      <w:divBdr>
        <w:top w:val="none" w:sz="0" w:space="0" w:color="auto"/>
        <w:left w:val="none" w:sz="0" w:space="0" w:color="auto"/>
        <w:bottom w:val="none" w:sz="0" w:space="0" w:color="auto"/>
        <w:right w:val="none" w:sz="0" w:space="0" w:color="auto"/>
      </w:divBdr>
    </w:div>
    <w:div w:id="1738171351">
      <w:marLeft w:val="0"/>
      <w:marRight w:val="0"/>
      <w:marTop w:val="0"/>
      <w:marBottom w:val="0"/>
      <w:divBdr>
        <w:top w:val="none" w:sz="0" w:space="0" w:color="auto"/>
        <w:left w:val="none" w:sz="0" w:space="0" w:color="auto"/>
        <w:bottom w:val="none" w:sz="0" w:space="0" w:color="auto"/>
        <w:right w:val="none" w:sz="0" w:space="0" w:color="auto"/>
      </w:divBdr>
    </w:div>
    <w:div w:id="1738171355">
      <w:marLeft w:val="0"/>
      <w:marRight w:val="0"/>
      <w:marTop w:val="0"/>
      <w:marBottom w:val="0"/>
      <w:divBdr>
        <w:top w:val="none" w:sz="0" w:space="0" w:color="auto"/>
        <w:left w:val="none" w:sz="0" w:space="0" w:color="auto"/>
        <w:bottom w:val="none" w:sz="0" w:space="0" w:color="auto"/>
        <w:right w:val="none" w:sz="0" w:space="0" w:color="auto"/>
      </w:divBdr>
    </w:div>
    <w:div w:id="1738171359">
      <w:marLeft w:val="0"/>
      <w:marRight w:val="0"/>
      <w:marTop w:val="0"/>
      <w:marBottom w:val="0"/>
      <w:divBdr>
        <w:top w:val="none" w:sz="0" w:space="0" w:color="auto"/>
        <w:left w:val="none" w:sz="0" w:space="0" w:color="auto"/>
        <w:bottom w:val="none" w:sz="0" w:space="0" w:color="auto"/>
        <w:right w:val="none" w:sz="0" w:space="0" w:color="auto"/>
      </w:divBdr>
    </w:div>
    <w:div w:id="1738171361">
      <w:marLeft w:val="0"/>
      <w:marRight w:val="0"/>
      <w:marTop w:val="0"/>
      <w:marBottom w:val="0"/>
      <w:divBdr>
        <w:top w:val="none" w:sz="0" w:space="0" w:color="auto"/>
        <w:left w:val="none" w:sz="0" w:space="0" w:color="auto"/>
        <w:bottom w:val="none" w:sz="0" w:space="0" w:color="auto"/>
        <w:right w:val="none" w:sz="0" w:space="0" w:color="auto"/>
      </w:divBdr>
      <w:divsChild>
        <w:div w:id="1738170102">
          <w:marLeft w:val="0"/>
          <w:marRight w:val="0"/>
          <w:marTop w:val="0"/>
          <w:marBottom w:val="0"/>
          <w:divBdr>
            <w:top w:val="none" w:sz="0" w:space="0" w:color="auto"/>
            <w:left w:val="none" w:sz="0" w:space="0" w:color="auto"/>
            <w:bottom w:val="none" w:sz="0" w:space="0" w:color="auto"/>
            <w:right w:val="none" w:sz="0" w:space="0" w:color="auto"/>
          </w:divBdr>
          <w:divsChild>
            <w:div w:id="173816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1363">
      <w:marLeft w:val="0"/>
      <w:marRight w:val="0"/>
      <w:marTop w:val="0"/>
      <w:marBottom w:val="0"/>
      <w:divBdr>
        <w:top w:val="none" w:sz="0" w:space="0" w:color="auto"/>
        <w:left w:val="none" w:sz="0" w:space="0" w:color="auto"/>
        <w:bottom w:val="none" w:sz="0" w:space="0" w:color="auto"/>
        <w:right w:val="none" w:sz="0" w:space="0" w:color="auto"/>
      </w:divBdr>
    </w:div>
    <w:div w:id="1738171368">
      <w:marLeft w:val="0"/>
      <w:marRight w:val="0"/>
      <w:marTop w:val="0"/>
      <w:marBottom w:val="0"/>
      <w:divBdr>
        <w:top w:val="none" w:sz="0" w:space="0" w:color="auto"/>
        <w:left w:val="none" w:sz="0" w:space="0" w:color="auto"/>
        <w:bottom w:val="none" w:sz="0" w:space="0" w:color="auto"/>
        <w:right w:val="none" w:sz="0" w:space="0" w:color="auto"/>
      </w:divBdr>
    </w:div>
    <w:div w:id="1738171369">
      <w:marLeft w:val="0"/>
      <w:marRight w:val="0"/>
      <w:marTop w:val="0"/>
      <w:marBottom w:val="0"/>
      <w:divBdr>
        <w:top w:val="none" w:sz="0" w:space="0" w:color="auto"/>
        <w:left w:val="none" w:sz="0" w:space="0" w:color="auto"/>
        <w:bottom w:val="none" w:sz="0" w:space="0" w:color="auto"/>
        <w:right w:val="none" w:sz="0" w:space="0" w:color="auto"/>
      </w:divBdr>
      <w:divsChild>
        <w:div w:id="1738170137">
          <w:marLeft w:val="0"/>
          <w:marRight w:val="0"/>
          <w:marTop w:val="0"/>
          <w:marBottom w:val="0"/>
          <w:divBdr>
            <w:top w:val="none" w:sz="0" w:space="0" w:color="auto"/>
            <w:left w:val="none" w:sz="0" w:space="0" w:color="auto"/>
            <w:bottom w:val="none" w:sz="0" w:space="0" w:color="auto"/>
            <w:right w:val="none" w:sz="0" w:space="0" w:color="auto"/>
          </w:divBdr>
          <w:divsChild>
            <w:div w:id="1738168578">
              <w:marLeft w:val="0"/>
              <w:marRight w:val="0"/>
              <w:marTop w:val="0"/>
              <w:marBottom w:val="0"/>
              <w:divBdr>
                <w:top w:val="none" w:sz="0" w:space="0" w:color="auto"/>
                <w:left w:val="none" w:sz="0" w:space="0" w:color="auto"/>
                <w:bottom w:val="none" w:sz="0" w:space="0" w:color="auto"/>
                <w:right w:val="none" w:sz="0" w:space="0" w:color="auto"/>
              </w:divBdr>
            </w:div>
            <w:div w:id="173816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1370">
      <w:marLeft w:val="0"/>
      <w:marRight w:val="0"/>
      <w:marTop w:val="0"/>
      <w:marBottom w:val="0"/>
      <w:divBdr>
        <w:top w:val="none" w:sz="0" w:space="0" w:color="auto"/>
        <w:left w:val="none" w:sz="0" w:space="0" w:color="auto"/>
        <w:bottom w:val="none" w:sz="0" w:space="0" w:color="auto"/>
        <w:right w:val="none" w:sz="0" w:space="0" w:color="auto"/>
      </w:divBdr>
    </w:div>
    <w:div w:id="1738171372">
      <w:marLeft w:val="0"/>
      <w:marRight w:val="0"/>
      <w:marTop w:val="0"/>
      <w:marBottom w:val="0"/>
      <w:divBdr>
        <w:top w:val="none" w:sz="0" w:space="0" w:color="auto"/>
        <w:left w:val="none" w:sz="0" w:space="0" w:color="auto"/>
        <w:bottom w:val="none" w:sz="0" w:space="0" w:color="auto"/>
        <w:right w:val="none" w:sz="0" w:space="0" w:color="auto"/>
      </w:divBdr>
    </w:div>
    <w:div w:id="1738171373">
      <w:marLeft w:val="0"/>
      <w:marRight w:val="0"/>
      <w:marTop w:val="0"/>
      <w:marBottom w:val="0"/>
      <w:divBdr>
        <w:top w:val="none" w:sz="0" w:space="0" w:color="auto"/>
        <w:left w:val="none" w:sz="0" w:space="0" w:color="auto"/>
        <w:bottom w:val="none" w:sz="0" w:space="0" w:color="auto"/>
        <w:right w:val="none" w:sz="0" w:space="0" w:color="auto"/>
      </w:divBdr>
    </w:div>
    <w:div w:id="1738171374">
      <w:marLeft w:val="0"/>
      <w:marRight w:val="0"/>
      <w:marTop w:val="0"/>
      <w:marBottom w:val="0"/>
      <w:divBdr>
        <w:top w:val="none" w:sz="0" w:space="0" w:color="auto"/>
        <w:left w:val="none" w:sz="0" w:space="0" w:color="auto"/>
        <w:bottom w:val="none" w:sz="0" w:space="0" w:color="auto"/>
        <w:right w:val="none" w:sz="0" w:space="0" w:color="auto"/>
      </w:divBdr>
    </w:div>
    <w:div w:id="1738171376">
      <w:marLeft w:val="0"/>
      <w:marRight w:val="0"/>
      <w:marTop w:val="0"/>
      <w:marBottom w:val="0"/>
      <w:divBdr>
        <w:top w:val="none" w:sz="0" w:space="0" w:color="auto"/>
        <w:left w:val="none" w:sz="0" w:space="0" w:color="auto"/>
        <w:bottom w:val="none" w:sz="0" w:space="0" w:color="auto"/>
        <w:right w:val="none" w:sz="0" w:space="0" w:color="auto"/>
      </w:divBdr>
    </w:div>
    <w:div w:id="1738171379">
      <w:marLeft w:val="0"/>
      <w:marRight w:val="0"/>
      <w:marTop w:val="0"/>
      <w:marBottom w:val="0"/>
      <w:divBdr>
        <w:top w:val="none" w:sz="0" w:space="0" w:color="auto"/>
        <w:left w:val="none" w:sz="0" w:space="0" w:color="auto"/>
        <w:bottom w:val="none" w:sz="0" w:space="0" w:color="auto"/>
        <w:right w:val="none" w:sz="0" w:space="0" w:color="auto"/>
      </w:divBdr>
      <w:divsChild>
        <w:div w:id="1738170997">
          <w:marLeft w:val="0"/>
          <w:marRight w:val="0"/>
          <w:marTop w:val="0"/>
          <w:marBottom w:val="0"/>
          <w:divBdr>
            <w:top w:val="none" w:sz="0" w:space="0" w:color="auto"/>
            <w:left w:val="none" w:sz="0" w:space="0" w:color="auto"/>
            <w:bottom w:val="none" w:sz="0" w:space="0" w:color="auto"/>
            <w:right w:val="none" w:sz="0" w:space="0" w:color="auto"/>
          </w:divBdr>
          <w:divsChild>
            <w:div w:id="173816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1383">
      <w:marLeft w:val="0"/>
      <w:marRight w:val="0"/>
      <w:marTop w:val="0"/>
      <w:marBottom w:val="0"/>
      <w:divBdr>
        <w:top w:val="none" w:sz="0" w:space="0" w:color="auto"/>
        <w:left w:val="none" w:sz="0" w:space="0" w:color="auto"/>
        <w:bottom w:val="none" w:sz="0" w:space="0" w:color="auto"/>
        <w:right w:val="none" w:sz="0" w:space="0" w:color="auto"/>
      </w:divBdr>
    </w:div>
    <w:div w:id="1738171384">
      <w:marLeft w:val="0"/>
      <w:marRight w:val="0"/>
      <w:marTop w:val="0"/>
      <w:marBottom w:val="0"/>
      <w:divBdr>
        <w:top w:val="none" w:sz="0" w:space="0" w:color="auto"/>
        <w:left w:val="none" w:sz="0" w:space="0" w:color="auto"/>
        <w:bottom w:val="none" w:sz="0" w:space="0" w:color="auto"/>
        <w:right w:val="none" w:sz="0" w:space="0" w:color="auto"/>
      </w:divBdr>
    </w:div>
    <w:div w:id="1738171392">
      <w:marLeft w:val="0"/>
      <w:marRight w:val="0"/>
      <w:marTop w:val="0"/>
      <w:marBottom w:val="0"/>
      <w:divBdr>
        <w:top w:val="none" w:sz="0" w:space="0" w:color="auto"/>
        <w:left w:val="none" w:sz="0" w:space="0" w:color="auto"/>
        <w:bottom w:val="none" w:sz="0" w:space="0" w:color="auto"/>
        <w:right w:val="none" w:sz="0" w:space="0" w:color="auto"/>
      </w:divBdr>
      <w:divsChild>
        <w:div w:id="1738168771">
          <w:marLeft w:val="0"/>
          <w:marRight w:val="0"/>
          <w:marTop w:val="0"/>
          <w:marBottom w:val="0"/>
          <w:divBdr>
            <w:top w:val="none" w:sz="0" w:space="0" w:color="auto"/>
            <w:left w:val="none" w:sz="0" w:space="0" w:color="auto"/>
            <w:bottom w:val="none" w:sz="0" w:space="0" w:color="auto"/>
            <w:right w:val="none" w:sz="0" w:space="0" w:color="auto"/>
          </w:divBdr>
        </w:div>
        <w:div w:id="1738168967">
          <w:marLeft w:val="0"/>
          <w:marRight w:val="0"/>
          <w:marTop w:val="0"/>
          <w:marBottom w:val="0"/>
          <w:divBdr>
            <w:top w:val="none" w:sz="0" w:space="0" w:color="auto"/>
            <w:left w:val="none" w:sz="0" w:space="0" w:color="auto"/>
            <w:bottom w:val="none" w:sz="0" w:space="0" w:color="auto"/>
            <w:right w:val="none" w:sz="0" w:space="0" w:color="auto"/>
          </w:divBdr>
        </w:div>
        <w:div w:id="1738169853">
          <w:marLeft w:val="0"/>
          <w:marRight w:val="0"/>
          <w:marTop w:val="0"/>
          <w:marBottom w:val="0"/>
          <w:divBdr>
            <w:top w:val="none" w:sz="0" w:space="0" w:color="auto"/>
            <w:left w:val="none" w:sz="0" w:space="0" w:color="auto"/>
            <w:bottom w:val="none" w:sz="0" w:space="0" w:color="auto"/>
            <w:right w:val="none" w:sz="0" w:space="0" w:color="auto"/>
          </w:divBdr>
        </w:div>
        <w:div w:id="1738170468">
          <w:marLeft w:val="0"/>
          <w:marRight w:val="0"/>
          <w:marTop w:val="0"/>
          <w:marBottom w:val="0"/>
          <w:divBdr>
            <w:top w:val="none" w:sz="0" w:space="0" w:color="auto"/>
            <w:left w:val="none" w:sz="0" w:space="0" w:color="auto"/>
            <w:bottom w:val="none" w:sz="0" w:space="0" w:color="auto"/>
            <w:right w:val="none" w:sz="0" w:space="0" w:color="auto"/>
          </w:divBdr>
        </w:div>
        <w:div w:id="1738171015">
          <w:marLeft w:val="0"/>
          <w:marRight w:val="0"/>
          <w:marTop w:val="0"/>
          <w:marBottom w:val="0"/>
          <w:divBdr>
            <w:top w:val="none" w:sz="0" w:space="0" w:color="auto"/>
            <w:left w:val="none" w:sz="0" w:space="0" w:color="auto"/>
            <w:bottom w:val="none" w:sz="0" w:space="0" w:color="auto"/>
            <w:right w:val="none" w:sz="0" w:space="0" w:color="auto"/>
          </w:divBdr>
          <w:divsChild>
            <w:div w:id="1738169511">
              <w:marLeft w:val="0"/>
              <w:marRight w:val="0"/>
              <w:marTop w:val="0"/>
              <w:marBottom w:val="0"/>
              <w:divBdr>
                <w:top w:val="none" w:sz="0" w:space="0" w:color="auto"/>
                <w:left w:val="none" w:sz="0" w:space="0" w:color="auto"/>
                <w:bottom w:val="none" w:sz="0" w:space="0" w:color="auto"/>
                <w:right w:val="none" w:sz="0" w:space="0" w:color="auto"/>
              </w:divBdr>
            </w:div>
            <w:div w:id="173817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71398">
      <w:marLeft w:val="0"/>
      <w:marRight w:val="0"/>
      <w:marTop w:val="0"/>
      <w:marBottom w:val="0"/>
      <w:divBdr>
        <w:top w:val="none" w:sz="0" w:space="0" w:color="auto"/>
        <w:left w:val="none" w:sz="0" w:space="0" w:color="auto"/>
        <w:bottom w:val="none" w:sz="0" w:space="0" w:color="auto"/>
        <w:right w:val="none" w:sz="0" w:space="0" w:color="auto"/>
      </w:divBdr>
    </w:div>
    <w:div w:id="1738171399">
      <w:marLeft w:val="0"/>
      <w:marRight w:val="0"/>
      <w:marTop w:val="0"/>
      <w:marBottom w:val="0"/>
      <w:divBdr>
        <w:top w:val="none" w:sz="0" w:space="0" w:color="auto"/>
        <w:left w:val="none" w:sz="0" w:space="0" w:color="auto"/>
        <w:bottom w:val="none" w:sz="0" w:space="0" w:color="auto"/>
        <w:right w:val="none" w:sz="0" w:space="0" w:color="auto"/>
      </w:divBdr>
      <w:divsChild>
        <w:div w:id="1738169209">
          <w:marLeft w:val="0"/>
          <w:marRight w:val="0"/>
          <w:marTop w:val="0"/>
          <w:marBottom w:val="0"/>
          <w:divBdr>
            <w:top w:val="none" w:sz="0" w:space="0" w:color="auto"/>
            <w:left w:val="none" w:sz="0" w:space="0" w:color="auto"/>
            <w:bottom w:val="none" w:sz="0" w:space="0" w:color="auto"/>
            <w:right w:val="none" w:sz="0" w:space="0" w:color="auto"/>
          </w:divBdr>
          <w:divsChild>
            <w:div w:id="1738169898">
              <w:marLeft w:val="0"/>
              <w:marRight w:val="0"/>
              <w:marTop w:val="0"/>
              <w:marBottom w:val="0"/>
              <w:divBdr>
                <w:top w:val="none" w:sz="0" w:space="0" w:color="auto"/>
                <w:left w:val="none" w:sz="0" w:space="0" w:color="auto"/>
                <w:bottom w:val="none" w:sz="0" w:space="0" w:color="auto"/>
                <w:right w:val="none" w:sz="0" w:space="0" w:color="auto"/>
              </w:divBdr>
              <w:divsChild>
                <w:div w:id="1738171258">
                  <w:marLeft w:val="0"/>
                  <w:marRight w:val="0"/>
                  <w:marTop w:val="0"/>
                  <w:marBottom w:val="0"/>
                  <w:divBdr>
                    <w:top w:val="none" w:sz="0" w:space="0" w:color="auto"/>
                    <w:left w:val="none" w:sz="0" w:space="0" w:color="auto"/>
                    <w:bottom w:val="none" w:sz="0" w:space="0" w:color="auto"/>
                    <w:right w:val="none" w:sz="0" w:space="0" w:color="auto"/>
                  </w:divBdr>
                  <w:divsChild>
                    <w:div w:id="1738170683">
                      <w:marLeft w:val="0"/>
                      <w:marRight w:val="0"/>
                      <w:marTop w:val="0"/>
                      <w:marBottom w:val="0"/>
                      <w:divBdr>
                        <w:top w:val="none" w:sz="0" w:space="0" w:color="auto"/>
                        <w:left w:val="none" w:sz="0" w:space="0" w:color="auto"/>
                        <w:bottom w:val="none" w:sz="0" w:space="0" w:color="auto"/>
                        <w:right w:val="none" w:sz="0" w:space="0" w:color="auto"/>
                      </w:divBdr>
                      <w:divsChild>
                        <w:div w:id="1738170916">
                          <w:marLeft w:val="0"/>
                          <w:marRight w:val="0"/>
                          <w:marTop w:val="0"/>
                          <w:marBottom w:val="0"/>
                          <w:divBdr>
                            <w:top w:val="none" w:sz="0" w:space="0" w:color="auto"/>
                            <w:left w:val="none" w:sz="0" w:space="0" w:color="auto"/>
                            <w:bottom w:val="none" w:sz="0" w:space="0" w:color="auto"/>
                            <w:right w:val="none" w:sz="0" w:space="0" w:color="auto"/>
                          </w:divBdr>
                          <w:divsChild>
                            <w:div w:id="173817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171401">
      <w:marLeft w:val="0"/>
      <w:marRight w:val="0"/>
      <w:marTop w:val="0"/>
      <w:marBottom w:val="0"/>
      <w:divBdr>
        <w:top w:val="none" w:sz="0" w:space="0" w:color="auto"/>
        <w:left w:val="none" w:sz="0" w:space="0" w:color="auto"/>
        <w:bottom w:val="none" w:sz="0" w:space="0" w:color="auto"/>
        <w:right w:val="none" w:sz="0" w:space="0" w:color="auto"/>
      </w:divBdr>
    </w:div>
    <w:div w:id="1738171402">
      <w:marLeft w:val="0"/>
      <w:marRight w:val="0"/>
      <w:marTop w:val="0"/>
      <w:marBottom w:val="0"/>
      <w:divBdr>
        <w:top w:val="none" w:sz="0" w:space="0" w:color="auto"/>
        <w:left w:val="none" w:sz="0" w:space="0" w:color="auto"/>
        <w:bottom w:val="none" w:sz="0" w:space="0" w:color="auto"/>
        <w:right w:val="none" w:sz="0" w:space="0" w:color="auto"/>
      </w:divBdr>
    </w:div>
    <w:div w:id="1738171403">
      <w:marLeft w:val="0"/>
      <w:marRight w:val="0"/>
      <w:marTop w:val="0"/>
      <w:marBottom w:val="0"/>
      <w:divBdr>
        <w:top w:val="none" w:sz="0" w:space="0" w:color="auto"/>
        <w:left w:val="none" w:sz="0" w:space="0" w:color="auto"/>
        <w:bottom w:val="none" w:sz="0" w:space="0" w:color="auto"/>
        <w:right w:val="none" w:sz="0" w:space="0" w:color="auto"/>
      </w:divBdr>
    </w:div>
    <w:div w:id="1738171405">
      <w:marLeft w:val="0"/>
      <w:marRight w:val="0"/>
      <w:marTop w:val="0"/>
      <w:marBottom w:val="0"/>
      <w:divBdr>
        <w:top w:val="none" w:sz="0" w:space="0" w:color="auto"/>
        <w:left w:val="none" w:sz="0" w:space="0" w:color="auto"/>
        <w:bottom w:val="none" w:sz="0" w:space="0" w:color="auto"/>
        <w:right w:val="none" w:sz="0" w:space="0" w:color="auto"/>
      </w:divBdr>
    </w:div>
    <w:div w:id="1738171407">
      <w:marLeft w:val="0"/>
      <w:marRight w:val="0"/>
      <w:marTop w:val="0"/>
      <w:marBottom w:val="0"/>
      <w:divBdr>
        <w:top w:val="none" w:sz="0" w:space="0" w:color="auto"/>
        <w:left w:val="none" w:sz="0" w:space="0" w:color="auto"/>
        <w:bottom w:val="none" w:sz="0" w:space="0" w:color="auto"/>
        <w:right w:val="none" w:sz="0" w:space="0" w:color="auto"/>
      </w:divBdr>
    </w:div>
    <w:div w:id="1738171408">
      <w:marLeft w:val="0"/>
      <w:marRight w:val="0"/>
      <w:marTop w:val="0"/>
      <w:marBottom w:val="0"/>
      <w:divBdr>
        <w:top w:val="none" w:sz="0" w:space="0" w:color="auto"/>
        <w:left w:val="none" w:sz="0" w:space="0" w:color="auto"/>
        <w:bottom w:val="none" w:sz="0" w:space="0" w:color="auto"/>
        <w:right w:val="none" w:sz="0" w:space="0" w:color="auto"/>
      </w:divBdr>
    </w:div>
    <w:div w:id="1738171412">
      <w:marLeft w:val="0"/>
      <w:marRight w:val="0"/>
      <w:marTop w:val="0"/>
      <w:marBottom w:val="0"/>
      <w:divBdr>
        <w:top w:val="none" w:sz="0" w:space="0" w:color="auto"/>
        <w:left w:val="none" w:sz="0" w:space="0" w:color="auto"/>
        <w:bottom w:val="none" w:sz="0" w:space="0" w:color="auto"/>
        <w:right w:val="none" w:sz="0" w:space="0" w:color="auto"/>
      </w:divBdr>
    </w:div>
    <w:div w:id="1738171413">
      <w:marLeft w:val="0"/>
      <w:marRight w:val="0"/>
      <w:marTop w:val="0"/>
      <w:marBottom w:val="0"/>
      <w:divBdr>
        <w:top w:val="none" w:sz="0" w:space="0" w:color="auto"/>
        <w:left w:val="none" w:sz="0" w:space="0" w:color="auto"/>
        <w:bottom w:val="none" w:sz="0" w:space="0" w:color="auto"/>
        <w:right w:val="none" w:sz="0" w:space="0" w:color="auto"/>
      </w:divBdr>
    </w:div>
    <w:div w:id="1738171415">
      <w:marLeft w:val="0"/>
      <w:marRight w:val="0"/>
      <w:marTop w:val="0"/>
      <w:marBottom w:val="0"/>
      <w:divBdr>
        <w:top w:val="none" w:sz="0" w:space="0" w:color="auto"/>
        <w:left w:val="none" w:sz="0" w:space="0" w:color="auto"/>
        <w:bottom w:val="none" w:sz="0" w:space="0" w:color="auto"/>
        <w:right w:val="none" w:sz="0" w:space="0" w:color="auto"/>
      </w:divBdr>
    </w:div>
    <w:div w:id="1738171417">
      <w:marLeft w:val="0"/>
      <w:marRight w:val="0"/>
      <w:marTop w:val="0"/>
      <w:marBottom w:val="0"/>
      <w:divBdr>
        <w:top w:val="none" w:sz="0" w:space="0" w:color="auto"/>
        <w:left w:val="none" w:sz="0" w:space="0" w:color="auto"/>
        <w:bottom w:val="none" w:sz="0" w:space="0" w:color="auto"/>
        <w:right w:val="none" w:sz="0" w:space="0" w:color="auto"/>
      </w:divBdr>
    </w:div>
    <w:div w:id="1738171418">
      <w:marLeft w:val="0"/>
      <w:marRight w:val="0"/>
      <w:marTop w:val="0"/>
      <w:marBottom w:val="0"/>
      <w:divBdr>
        <w:top w:val="none" w:sz="0" w:space="0" w:color="auto"/>
        <w:left w:val="none" w:sz="0" w:space="0" w:color="auto"/>
        <w:bottom w:val="none" w:sz="0" w:space="0" w:color="auto"/>
        <w:right w:val="none" w:sz="0" w:space="0" w:color="auto"/>
      </w:divBdr>
    </w:div>
    <w:div w:id="1738171419">
      <w:marLeft w:val="0"/>
      <w:marRight w:val="0"/>
      <w:marTop w:val="0"/>
      <w:marBottom w:val="0"/>
      <w:divBdr>
        <w:top w:val="none" w:sz="0" w:space="0" w:color="auto"/>
        <w:left w:val="none" w:sz="0" w:space="0" w:color="auto"/>
        <w:bottom w:val="none" w:sz="0" w:space="0" w:color="auto"/>
        <w:right w:val="none" w:sz="0" w:space="0" w:color="auto"/>
      </w:divBdr>
    </w:div>
    <w:div w:id="1738171420">
      <w:marLeft w:val="0"/>
      <w:marRight w:val="0"/>
      <w:marTop w:val="0"/>
      <w:marBottom w:val="0"/>
      <w:divBdr>
        <w:top w:val="none" w:sz="0" w:space="0" w:color="auto"/>
        <w:left w:val="none" w:sz="0" w:space="0" w:color="auto"/>
        <w:bottom w:val="none" w:sz="0" w:space="0" w:color="auto"/>
        <w:right w:val="none" w:sz="0" w:space="0" w:color="auto"/>
      </w:divBdr>
    </w:div>
    <w:div w:id="1738171421">
      <w:marLeft w:val="0"/>
      <w:marRight w:val="0"/>
      <w:marTop w:val="0"/>
      <w:marBottom w:val="0"/>
      <w:divBdr>
        <w:top w:val="none" w:sz="0" w:space="0" w:color="auto"/>
        <w:left w:val="none" w:sz="0" w:space="0" w:color="auto"/>
        <w:bottom w:val="none" w:sz="0" w:space="0" w:color="auto"/>
        <w:right w:val="none" w:sz="0" w:space="0" w:color="auto"/>
      </w:divBdr>
    </w:div>
    <w:div w:id="1738171422">
      <w:marLeft w:val="0"/>
      <w:marRight w:val="0"/>
      <w:marTop w:val="0"/>
      <w:marBottom w:val="0"/>
      <w:divBdr>
        <w:top w:val="none" w:sz="0" w:space="0" w:color="auto"/>
        <w:left w:val="none" w:sz="0" w:space="0" w:color="auto"/>
        <w:bottom w:val="none" w:sz="0" w:space="0" w:color="auto"/>
        <w:right w:val="none" w:sz="0" w:space="0" w:color="auto"/>
      </w:divBdr>
    </w:div>
    <w:div w:id="1738171425">
      <w:marLeft w:val="0"/>
      <w:marRight w:val="0"/>
      <w:marTop w:val="0"/>
      <w:marBottom w:val="0"/>
      <w:divBdr>
        <w:top w:val="none" w:sz="0" w:space="0" w:color="auto"/>
        <w:left w:val="none" w:sz="0" w:space="0" w:color="auto"/>
        <w:bottom w:val="none" w:sz="0" w:space="0" w:color="auto"/>
        <w:right w:val="none" w:sz="0" w:space="0" w:color="auto"/>
      </w:divBdr>
    </w:div>
    <w:div w:id="1738171428">
      <w:marLeft w:val="0"/>
      <w:marRight w:val="0"/>
      <w:marTop w:val="0"/>
      <w:marBottom w:val="0"/>
      <w:divBdr>
        <w:top w:val="none" w:sz="0" w:space="0" w:color="auto"/>
        <w:left w:val="none" w:sz="0" w:space="0" w:color="auto"/>
        <w:bottom w:val="none" w:sz="0" w:space="0" w:color="auto"/>
        <w:right w:val="none" w:sz="0" w:space="0" w:color="auto"/>
      </w:divBdr>
    </w:div>
    <w:div w:id="1738171429">
      <w:marLeft w:val="0"/>
      <w:marRight w:val="0"/>
      <w:marTop w:val="0"/>
      <w:marBottom w:val="0"/>
      <w:divBdr>
        <w:top w:val="none" w:sz="0" w:space="0" w:color="auto"/>
        <w:left w:val="none" w:sz="0" w:space="0" w:color="auto"/>
        <w:bottom w:val="none" w:sz="0" w:space="0" w:color="auto"/>
        <w:right w:val="none" w:sz="0" w:space="0" w:color="auto"/>
      </w:divBdr>
    </w:div>
    <w:div w:id="1738171431">
      <w:marLeft w:val="0"/>
      <w:marRight w:val="0"/>
      <w:marTop w:val="0"/>
      <w:marBottom w:val="0"/>
      <w:divBdr>
        <w:top w:val="none" w:sz="0" w:space="0" w:color="auto"/>
        <w:left w:val="none" w:sz="0" w:space="0" w:color="auto"/>
        <w:bottom w:val="none" w:sz="0" w:space="0" w:color="auto"/>
        <w:right w:val="none" w:sz="0" w:space="0" w:color="auto"/>
      </w:divBdr>
    </w:div>
    <w:div w:id="1738171432">
      <w:marLeft w:val="0"/>
      <w:marRight w:val="0"/>
      <w:marTop w:val="0"/>
      <w:marBottom w:val="0"/>
      <w:divBdr>
        <w:top w:val="none" w:sz="0" w:space="0" w:color="auto"/>
        <w:left w:val="none" w:sz="0" w:space="0" w:color="auto"/>
        <w:bottom w:val="none" w:sz="0" w:space="0" w:color="auto"/>
        <w:right w:val="none" w:sz="0" w:space="0" w:color="auto"/>
      </w:divBdr>
    </w:div>
    <w:div w:id="1738171433">
      <w:marLeft w:val="0"/>
      <w:marRight w:val="0"/>
      <w:marTop w:val="0"/>
      <w:marBottom w:val="0"/>
      <w:divBdr>
        <w:top w:val="none" w:sz="0" w:space="0" w:color="auto"/>
        <w:left w:val="none" w:sz="0" w:space="0" w:color="auto"/>
        <w:bottom w:val="none" w:sz="0" w:space="0" w:color="auto"/>
        <w:right w:val="none" w:sz="0" w:space="0" w:color="auto"/>
      </w:divBdr>
    </w:div>
    <w:div w:id="1738171434">
      <w:marLeft w:val="0"/>
      <w:marRight w:val="0"/>
      <w:marTop w:val="0"/>
      <w:marBottom w:val="0"/>
      <w:divBdr>
        <w:top w:val="none" w:sz="0" w:space="0" w:color="auto"/>
        <w:left w:val="none" w:sz="0" w:space="0" w:color="auto"/>
        <w:bottom w:val="none" w:sz="0" w:space="0" w:color="auto"/>
        <w:right w:val="none" w:sz="0" w:space="0" w:color="auto"/>
      </w:divBdr>
    </w:div>
    <w:div w:id="1738171435">
      <w:marLeft w:val="0"/>
      <w:marRight w:val="0"/>
      <w:marTop w:val="0"/>
      <w:marBottom w:val="0"/>
      <w:divBdr>
        <w:top w:val="none" w:sz="0" w:space="0" w:color="auto"/>
        <w:left w:val="none" w:sz="0" w:space="0" w:color="auto"/>
        <w:bottom w:val="none" w:sz="0" w:space="0" w:color="auto"/>
        <w:right w:val="none" w:sz="0" w:space="0" w:color="auto"/>
      </w:divBdr>
    </w:div>
    <w:div w:id="1738171436">
      <w:marLeft w:val="0"/>
      <w:marRight w:val="0"/>
      <w:marTop w:val="0"/>
      <w:marBottom w:val="0"/>
      <w:divBdr>
        <w:top w:val="none" w:sz="0" w:space="0" w:color="auto"/>
        <w:left w:val="none" w:sz="0" w:space="0" w:color="auto"/>
        <w:bottom w:val="none" w:sz="0" w:space="0" w:color="auto"/>
        <w:right w:val="none" w:sz="0" w:space="0" w:color="auto"/>
      </w:divBdr>
    </w:div>
    <w:div w:id="1738171437">
      <w:marLeft w:val="0"/>
      <w:marRight w:val="0"/>
      <w:marTop w:val="0"/>
      <w:marBottom w:val="0"/>
      <w:divBdr>
        <w:top w:val="none" w:sz="0" w:space="0" w:color="auto"/>
        <w:left w:val="none" w:sz="0" w:space="0" w:color="auto"/>
        <w:bottom w:val="none" w:sz="0" w:space="0" w:color="auto"/>
        <w:right w:val="none" w:sz="0" w:space="0" w:color="auto"/>
      </w:divBdr>
    </w:div>
    <w:div w:id="1738171438">
      <w:marLeft w:val="0"/>
      <w:marRight w:val="0"/>
      <w:marTop w:val="0"/>
      <w:marBottom w:val="0"/>
      <w:divBdr>
        <w:top w:val="none" w:sz="0" w:space="0" w:color="auto"/>
        <w:left w:val="none" w:sz="0" w:space="0" w:color="auto"/>
        <w:bottom w:val="none" w:sz="0" w:space="0" w:color="auto"/>
        <w:right w:val="none" w:sz="0" w:space="0" w:color="auto"/>
      </w:divBdr>
    </w:div>
    <w:div w:id="1738171449">
      <w:marLeft w:val="0"/>
      <w:marRight w:val="0"/>
      <w:marTop w:val="0"/>
      <w:marBottom w:val="0"/>
      <w:divBdr>
        <w:top w:val="none" w:sz="0" w:space="0" w:color="auto"/>
        <w:left w:val="none" w:sz="0" w:space="0" w:color="auto"/>
        <w:bottom w:val="none" w:sz="0" w:space="0" w:color="auto"/>
        <w:right w:val="none" w:sz="0" w:space="0" w:color="auto"/>
      </w:divBdr>
      <w:divsChild>
        <w:div w:id="1738171444">
          <w:marLeft w:val="0"/>
          <w:marRight w:val="0"/>
          <w:marTop w:val="0"/>
          <w:marBottom w:val="0"/>
          <w:divBdr>
            <w:top w:val="none" w:sz="0" w:space="0" w:color="auto"/>
            <w:left w:val="none" w:sz="0" w:space="0" w:color="auto"/>
            <w:bottom w:val="none" w:sz="0" w:space="0" w:color="auto"/>
            <w:right w:val="none" w:sz="0" w:space="0" w:color="auto"/>
          </w:divBdr>
          <w:divsChild>
            <w:div w:id="1738171448">
              <w:marLeft w:val="0"/>
              <w:marRight w:val="0"/>
              <w:marTop w:val="0"/>
              <w:marBottom w:val="0"/>
              <w:divBdr>
                <w:top w:val="none" w:sz="0" w:space="0" w:color="auto"/>
                <w:left w:val="none" w:sz="0" w:space="0" w:color="auto"/>
                <w:bottom w:val="none" w:sz="0" w:space="0" w:color="auto"/>
                <w:right w:val="none" w:sz="0" w:space="0" w:color="auto"/>
              </w:divBdr>
              <w:divsChild>
                <w:div w:id="1738171440">
                  <w:marLeft w:val="0"/>
                  <w:marRight w:val="0"/>
                  <w:marTop w:val="0"/>
                  <w:marBottom w:val="0"/>
                  <w:divBdr>
                    <w:top w:val="none" w:sz="0" w:space="0" w:color="auto"/>
                    <w:left w:val="none" w:sz="0" w:space="0" w:color="auto"/>
                    <w:bottom w:val="none" w:sz="0" w:space="0" w:color="auto"/>
                    <w:right w:val="none" w:sz="0" w:space="0" w:color="auto"/>
                  </w:divBdr>
                  <w:divsChild>
                    <w:div w:id="1738171451">
                      <w:marLeft w:val="0"/>
                      <w:marRight w:val="0"/>
                      <w:marTop w:val="0"/>
                      <w:marBottom w:val="0"/>
                      <w:divBdr>
                        <w:top w:val="none" w:sz="0" w:space="0" w:color="auto"/>
                        <w:left w:val="none" w:sz="0" w:space="0" w:color="auto"/>
                        <w:bottom w:val="none" w:sz="0" w:space="0" w:color="auto"/>
                        <w:right w:val="none" w:sz="0" w:space="0" w:color="auto"/>
                      </w:divBdr>
                      <w:divsChild>
                        <w:div w:id="1738171439">
                          <w:marLeft w:val="0"/>
                          <w:marRight w:val="0"/>
                          <w:marTop w:val="0"/>
                          <w:marBottom w:val="0"/>
                          <w:divBdr>
                            <w:top w:val="none" w:sz="0" w:space="0" w:color="auto"/>
                            <w:left w:val="none" w:sz="0" w:space="0" w:color="auto"/>
                            <w:bottom w:val="none" w:sz="0" w:space="0" w:color="auto"/>
                            <w:right w:val="none" w:sz="0" w:space="0" w:color="auto"/>
                          </w:divBdr>
                          <w:divsChild>
                            <w:div w:id="1738171447">
                              <w:marLeft w:val="0"/>
                              <w:marRight w:val="0"/>
                              <w:marTop w:val="0"/>
                              <w:marBottom w:val="0"/>
                              <w:divBdr>
                                <w:top w:val="none" w:sz="0" w:space="0" w:color="auto"/>
                                <w:left w:val="none" w:sz="0" w:space="0" w:color="auto"/>
                                <w:bottom w:val="none" w:sz="0" w:space="0" w:color="auto"/>
                                <w:right w:val="none" w:sz="0" w:space="0" w:color="auto"/>
                              </w:divBdr>
                              <w:divsChild>
                                <w:div w:id="1738171443">
                                  <w:marLeft w:val="0"/>
                                  <w:marRight w:val="0"/>
                                  <w:marTop w:val="0"/>
                                  <w:marBottom w:val="0"/>
                                  <w:divBdr>
                                    <w:top w:val="none" w:sz="0" w:space="0" w:color="auto"/>
                                    <w:left w:val="none" w:sz="0" w:space="0" w:color="auto"/>
                                    <w:bottom w:val="none" w:sz="0" w:space="0" w:color="auto"/>
                                    <w:right w:val="none" w:sz="0" w:space="0" w:color="auto"/>
                                  </w:divBdr>
                                  <w:divsChild>
                                    <w:div w:id="173817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171454">
      <w:marLeft w:val="0"/>
      <w:marRight w:val="0"/>
      <w:marTop w:val="0"/>
      <w:marBottom w:val="0"/>
      <w:divBdr>
        <w:top w:val="none" w:sz="0" w:space="0" w:color="auto"/>
        <w:left w:val="none" w:sz="0" w:space="0" w:color="auto"/>
        <w:bottom w:val="none" w:sz="0" w:space="0" w:color="auto"/>
        <w:right w:val="none" w:sz="0" w:space="0" w:color="auto"/>
      </w:divBdr>
    </w:div>
    <w:div w:id="1738171455">
      <w:marLeft w:val="0"/>
      <w:marRight w:val="0"/>
      <w:marTop w:val="0"/>
      <w:marBottom w:val="0"/>
      <w:divBdr>
        <w:top w:val="none" w:sz="0" w:space="0" w:color="auto"/>
        <w:left w:val="none" w:sz="0" w:space="0" w:color="auto"/>
        <w:bottom w:val="none" w:sz="0" w:space="0" w:color="auto"/>
        <w:right w:val="none" w:sz="0" w:space="0" w:color="auto"/>
      </w:divBdr>
      <w:divsChild>
        <w:div w:id="1738171452">
          <w:marLeft w:val="0"/>
          <w:marRight w:val="0"/>
          <w:marTop w:val="0"/>
          <w:marBottom w:val="0"/>
          <w:divBdr>
            <w:top w:val="none" w:sz="0" w:space="0" w:color="auto"/>
            <w:left w:val="none" w:sz="0" w:space="0" w:color="auto"/>
            <w:bottom w:val="none" w:sz="0" w:space="0" w:color="auto"/>
            <w:right w:val="none" w:sz="0" w:space="0" w:color="auto"/>
          </w:divBdr>
          <w:divsChild>
            <w:div w:id="1738171450">
              <w:marLeft w:val="0"/>
              <w:marRight w:val="0"/>
              <w:marTop w:val="0"/>
              <w:marBottom w:val="0"/>
              <w:divBdr>
                <w:top w:val="none" w:sz="0" w:space="0" w:color="auto"/>
                <w:left w:val="none" w:sz="0" w:space="0" w:color="auto"/>
                <w:bottom w:val="none" w:sz="0" w:space="0" w:color="auto"/>
                <w:right w:val="none" w:sz="0" w:space="0" w:color="auto"/>
              </w:divBdr>
              <w:divsChild>
                <w:div w:id="1738171441">
                  <w:marLeft w:val="0"/>
                  <w:marRight w:val="0"/>
                  <w:marTop w:val="0"/>
                  <w:marBottom w:val="0"/>
                  <w:divBdr>
                    <w:top w:val="none" w:sz="0" w:space="0" w:color="auto"/>
                    <w:left w:val="none" w:sz="0" w:space="0" w:color="auto"/>
                    <w:bottom w:val="none" w:sz="0" w:space="0" w:color="auto"/>
                    <w:right w:val="none" w:sz="0" w:space="0" w:color="auto"/>
                  </w:divBdr>
                  <w:divsChild>
                    <w:div w:id="1738171442">
                      <w:marLeft w:val="0"/>
                      <w:marRight w:val="0"/>
                      <w:marTop w:val="0"/>
                      <w:marBottom w:val="0"/>
                      <w:divBdr>
                        <w:top w:val="none" w:sz="0" w:space="0" w:color="auto"/>
                        <w:left w:val="none" w:sz="0" w:space="0" w:color="auto"/>
                        <w:bottom w:val="none" w:sz="0" w:space="0" w:color="auto"/>
                        <w:right w:val="none" w:sz="0" w:space="0" w:color="auto"/>
                      </w:divBdr>
                    </w:div>
                    <w:div w:id="1738171445">
                      <w:marLeft w:val="0"/>
                      <w:marRight w:val="0"/>
                      <w:marTop w:val="0"/>
                      <w:marBottom w:val="0"/>
                      <w:divBdr>
                        <w:top w:val="none" w:sz="0" w:space="0" w:color="auto"/>
                        <w:left w:val="none" w:sz="0" w:space="0" w:color="auto"/>
                        <w:bottom w:val="none" w:sz="0" w:space="0" w:color="auto"/>
                        <w:right w:val="none" w:sz="0" w:space="0" w:color="auto"/>
                      </w:divBdr>
                    </w:div>
                    <w:div w:id="173817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171456">
      <w:marLeft w:val="0"/>
      <w:marRight w:val="0"/>
      <w:marTop w:val="0"/>
      <w:marBottom w:val="0"/>
      <w:divBdr>
        <w:top w:val="none" w:sz="0" w:space="0" w:color="auto"/>
        <w:left w:val="none" w:sz="0" w:space="0" w:color="auto"/>
        <w:bottom w:val="none" w:sz="0" w:space="0" w:color="auto"/>
        <w:right w:val="none" w:sz="0" w:space="0" w:color="auto"/>
      </w:divBdr>
    </w:div>
    <w:div w:id="1738171457">
      <w:marLeft w:val="0"/>
      <w:marRight w:val="0"/>
      <w:marTop w:val="0"/>
      <w:marBottom w:val="0"/>
      <w:divBdr>
        <w:top w:val="none" w:sz="0" w:space="0" w:color="auto"/>
        <w:left w:val="none" w:sz="0" w:space="0" w:color="auto"/>
        <w:bottom w:val="none" w:sz="0" w:space="0" w:color="auto"/>
        <w:right w:val="none" w:sz="0" w:space="0" w:color="auto"/>
      </w:divBdr>
    </w:div>
    <w:div w:id="1738171458">
      <w:marLeft w:val="0"/>
      <w:marRight w:val="0"/>
      <w:marTop w:val="0"/>
      <w:marBottom w:val="0"/>
      <w:divBdr>
        <w:top w:val="none" w:sz="0" w:space="0" w:color="auto"/>
        <w:left w:val="none" w:sz="0" w:space="0" w:color="auto"/>
        <w:bottom w:val="none" w:sz="0" w:space="0" w:color="auto"/>
        <w:right w:val="none" w:sz="0" w:space="0" w:color="auto"/>
      </w:divBdr>
    </w:div>
    <w:div w:id="1738171459">
      <w:marLeft w:val="0"/>
      <w:marRight w:val="0"/>
      <w:marTop w:val="0"/>
      <w:marBottom w:val="0"/>
      <w:divBdr>
        <w:top w:val="none" w:sz="0" w:space="0" w:color="auto"/>
        <w:left w:val="none" w:sz="0" w:space="0" w:color="auto"/>
        <w:bottom w:val="none" w:sz="0" w:space="0" w:color="auto"/>
        <w:right w:val="none" w:sz="0" w:space="0" w:color="auto"/>
      </w:divBdr>
    </w:div>
    <w:div w:id="1738171460">
      <w:marLeft w:val="0"/>
      <w:marRight w:val="0"/>
      <w:marTop w:val="0"/>
      <w:marBottom w:val="0"/>
      <w:divBdr>
        <w:top w:val="none" w:sz="0" w:space="0" w:color="auto"/>
        <w:left w:val="none" w:sz="0" w:space="0" w:color="auto"/>
        <w:bottom w:val="none" w:sz="0" w:space="0" w:color="auto"/>
        <w:right w:val="none" w:sz="0" w:space="0" w:color="auto"/>
      </w:divBdr>
    </w:div>
    <w:div w:id="1738171461">
      <w:marLeft w:val="0"/>
      <w:marRight w:val="0"/>
      <w:marTop w:val="0"/>
      <w:marBottom w:val="0"/>
      <w:divBdr>
        <w:top w:val="none" w:sz="0" w:space="0" w:color="auto"/>
        <w:left w:val="none" w:sz="0" w:space="0" w:color="auto"/>
        <w:bottom w:val="none" w:sz="0" w:space="0" w:color="auto"/>
        <w:right w:val="none" w:sz="0" w:space="0" w:color="auto"/>
      </w:divBdr>
    </w:div>
    <w:div w:id="1738171462">
      <w:marLeft w:val="0"/>
      <w:marRight w:val="0"/>
      <w:marTop w:val="0"/>
      <w:marBottom w:val="0"/>
      <w:divBdr>
        <w:top w:val="none" w:sz="0" w:space="0" w:color="auto"/>
        <w:left w:val="none" w:sz="0" w:space="0" w:color="auto"/>
        <w:bottom w:val="none" w:sz="0" w:space="0" w:color="auto"/>
        <w:right w:val="none" w:sz="0" w:space="0" w:color="auto"/>
      </w:divBdr>
    </w:div>
    <w:div w:id="1738171463">
      <w:marLeft w:val="0"/>
      <w:marRight w:val="0"/>
      <w:marTop w:val="0"/>
      <w:marBottom w:val="0"/>
      <w:divBdr>
        <w:top w:val="none" w:sz="0" w:space="0" w:color="auto"/>
        <w:left w:val="none" w:sz="0" w:space="0" w:color="auto"/>
        <w:bottom w:val="none" w:sz="0" w:space="0" w:color="auto"/>
        <w:right w:val="none" w:sz="0" w:space="0" w:color="auto"/>
      </w:divBdr>
    </w:div>
    <w:div w:id="1738171464">
      <w:marLeft w:val="0"/>
      <w:marRight w:val="0"/>
      <w:marTop w:val="0"/>
      <w:marBottom w:val="0"/>
      <w:divBdr>
        <w:top w:val="none" w:sz="0" w:space="0" w:color="auto"/>
        <w:left w:val="none" w:sz="0" w:space="0" w:color="auto"/>
        <w:bottom w:val="none" w:sz="0" w:space="0" w:color="auto"/>
        <w:right w:val="none" w:sz="0" w:space="0" w:color="auto"/>
      </w:divBdr>
    </w:div>
    <w:div w:id="1738171465">
      <w:marLeft w:val="0"/>
      <w:marRight w:val="0"/>
      <w:marTop w:val="0"/>
      <w:marBottom w:val="0"/>
      <w:divBdr>
        <w:top w:val="none" w:sz="0" w:space="0" w:color="auto"/>
        <w:left w:val="none" w:sz="0" w:space="0" w:color="auto"/>
        <w:bottom w:val="none" w:sz="0" w:space="0" w:color="auto"/>
        <w:right w:val="none" w:sz="0" w:space="0" w:color="auto"/>
      </w:divBdr>
    </w:div>
    <w:div w:id="1738171466">
      <w:marLeft w:val="0"/>
      <w:marRight w:val="0"/>
      <w:marTop w:val="0"/>
      <w:marBottom w:val="0"/>
      <w:divBdr>
        <w:top w:val="none" w:sz="0" w:space="0" w:color="auto"/>
        <w:left w:val="none" w:sz="0" w:space="0" w:color="auto"/>
        <w:bottom w:val="none" w:sz="0" w:space="0" w:color="auto"/>
        <w:right w:val="none" w:sz="0" w:space="0" w:color="auto"/>
      </w:divBdr>
    </w:div>
    <w:div w:id="1738171468">
      <w:marLeft w:val="0"/>
      <w:marRight w:val="0"/>
      <w:marTop w:val="0"/>
      <w:marBottom w:val="0"/>
      <w:divBdr>
        <w:top w:val="none" w:sz="0" w:space="0" w:color="auto"/>
        <w:left w:val="none" w:sz="0" w:space="0" w:color="auto"/>
        <w:bottom w:val="none" w:sz="0" w:space="0" w:color="auto"/>
        <w:right w:val="none" w:sz="0" w:space="0" w:color="auto"/>
      </w:divBdr>
      <w:divsChild>
        <w:div w:id="1738171472">
          <w:marLeft w:val="0"/>
          <w:marRight w:val="0"/>
          <w:marTop w:val="0"/>
          <w:marBottom w:val="0"/>
          <w:divBdr>
            <w:top w:val="none" w:sz="0" w:space="0" w:color="auto"/>
            <w:left w:val="none" w:sz="0" w:space="0" w:color="auto"/>
            <w:bottom w:val="none" w:sz="0" w:space="0" w:color="auto"/>
            <w:right w:val="none" w:sz="0" w:space="0" w:color="auto"/>
          </w:divBdr>
          <w:divsChild>
            <w:div w:id="1738171487">
              <w:marLeft w:val="0"/>
              <w:marRight w:val="0"/>
              <w:marTop w:val="0"/>
              <w:marBottom w:val="0"/>
              <w:divBdr>
                <w:top w:val="none" w:sz="0" w:space="0" w:color="auto"/>
                <w:left w:val="none" w:sz="0" w:space="0" w:color="auto"/>
                <w:bottom w:val="none" w:sz="0" w:space="0" w:color="auto"/>
                <w:right w:val="none" w:sz="0" w:space="0" w:color="auto"/>
              </w:divBdr>
              <w:divsChild>
                <w:div w:id="1738171475">
                  <w:marLeft w:val="0"/>
                  <w:marRight w:val="0"/>
                  <w:marTop w:val="0"/>
                  <w:marBottom w:val="0"/>
                  <w:divBdr>
                    <w:top w:val="none" w:sz="0" w:space="0" w:color="auto"/>
                    <w:left w:val="none" w:sz="0" w:space="0" w:color="auto"/>
                    <w:bottom w:val="none" w:sz="0" w:space="0" w:color="auto"/>
                    <w:right w:val="none" w:sz="0" w:space="0" w:color="auto"/>
                  </w:divBdr>
                  <w:divsChild>
                    <w:div w:id="1738171478">
                      <w:marLeft w:val="0"/>
                      <w:marRight w:val="0"/>
                      <w:marTop w:val="0"/>
                      <w:marBottom w:val="0"/>
                      <w:divBdr>
                        <w:top w:val="none" w:sz="0" w:space="0" w:color="auto"/>
                        <w:left w:val="none" w:sz="0" w:space="0" w:color="auto"/>
                        <w:bottom w:val="none" w:sz="0" w:space="0" w:color="auto"/>
                        <w:right w:val="none" w:sz="0" w:space="0" w:color="auto"/>
                      </w:divBdr>
                      <w:divsChild>
                        <w:div w:id="1738171484">
                          <w:marLeft w:val="0"/>
                          <w:marRight w:val="0"/>
                          <w:marTop w:val="0"/>
                          <w:marBottom w:val="0"/>
                          <w:divBdr>
                            <w:top w:val="none" w:sz="0" w:space="0" w:color="auto"/>
                            <w:left w:val="none" w:sz="0" w:space="0" w:color="auto"/>
                            <w:bottom w:val="none" w:sz="0" w:space="0" w:color="auto"/>
                            <w:right w:val="none" w:sz="0" w:space="0" w:color="auto"/>
                          </w:divBdr>
                          <w:divsChild>
                            <w:div w:id="1738171480">
                              <w:marLeft w:val="0"/>
                              <w:marRight w:val="0"/>
                              <w:marTop w:val="0"/>
                              <w:marBottom w:val="0"/>
                              <w:divBdr>
                                <w:top w:val="none" w:sz="0" w:space="0" w:color="auto"/>
                                <w:left w:val="none" w:sz="0" w:space="0" w:color="auto"/>
                                <w:bottom w:val="none" w:sz="0" w:space="0" w:color="auto"/>
                                <w:right w:val="none" w:sz="0" w:space="0" w:color="auto"/>
                              </w:divBdr>
                              <w:divsChild>
                                <w:div w:id="1738171469">
                                  <w:marLeft w:val="0"/>
                                  <w:marRight w:val="0"/>
                                  <w:marTop w:val="0"/>
                                  <w:marBottom w:val="0"/>
                                  <w:divBdr>
                                    <w:top w:val="none" w:sz="0" w:space="0" w:color="auto"/>
                                    <w:left w:val="none" w:sz="0" w:space="0" w:color="auto"/>
                                    <w:bottom w:val="none" w:sz="0" w:space="0" w:color="auto"/>
                                    <w:right w:val="none" w:sz="0" w:space="0" w:color="auto"/>
                                  </w:divBdr>
                                  <w:divsChild>
                                    <w:div w:id="173817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171473">
      <w:marLeft w:val="0"/>
      <w:marRight w:val="0"/>
      <w:marTop w:val="0"/>
      <w:marBottom w:val="0"/>
      <w:divBdr>
        <w:top w:val="none" w:sz="0" w:space="0" w:color="auto"/>
        <w:left w:val="none" w:sz="0" w:space="0" w:color="auto"/>
        <w:bottom w:val="none" w:sz="0" w:space="0" w:color="auto"/>
        <w:right w:val="none" w:sz="0" w:space="0" w:color="auto"/>
      </w:divBdr>
    </w:div>
    <w:div w:id="1738171474">
      <w:marLeft w:val="0"/>
      <w:marRight w:val="0"/>
      <w:marTop w:val="0"/>
      <w:marBottom w:val="0"/>
      <w:divBdr>
        <w:top w:val="none" w:sz="0" w:space="0" w:color="auto"/>
        <w:left w:val="none" w:sz="0" w:space="0" w:color="auto"/>
        <w:bottom w:val="none" w:sz="0" w:space="0" w:color="auto"/>
        <w:right w:val="none" w:sz="0" w:space="0" w:color="auto"/>
      </w:divBdr>
    </w:div>
    <w:div w:id="1738171479">
      <w:marLeft w:val="0"/>
      <w:marRight w:val="0"/>
      <w:marTop w:val="0"/>
      <w:marBottom w:val="0"/>
      <w:divBdr>
        <w:top w:val="none" w:sz="0" w:space="0" w:color="auto"/>
        <w:left w:val="none" w:sz="0" w:space="0" w:color="auto"/>
        <w:bottom w:val="none" w:sz="0" w:space="0" w:color="auto"/>
        <w:right w:val="none" w:sz="0" w:space="0" w:color="auto"/>
      </w:divBdr>
    </w:div>
    <w:div w:id="1738171485">
      <w:marLeft w:val="0"/>
      <w:marRight w:val="0"/>
      <w:marTop w:val="0"/>
      <w:marBottom w:val="0"/>
      <w:divBdr>
        <w:top w:val="none" w:sz="0" w:space="0" w:color="auto"/>
        <w:left w:val="none" w:sz="0" w:space="0" w:color="auto"/>
        <w:bottom w:val="none" w:sz="0" w:space="0" w:color="auto"/>
        <w:right w:val="none" w:sz="0" w:space="0" w:color="auto"/>
      </w:divBdr>
      <w:divsChild>
        <w:div w:id="1738171483">
          <w:marLeft w:val="0"/>
          <w:marRight w:val="0"/>
          <w:marTop w:val="0"/>
          <w:marBottom w:val="0"/>
          <w:divBdr>
            <w:top w:val="none" w:sz="0" w:space="0" w:color="auto"/>
            <w:left w:val="none" w:sz="0" w:space="0" w:color="auto"/>
            <w:bottom w:val="none" w:sz="0" w:space="0" w:color="auto"/>
            <w:right w:val="none" w:sz="0" w:space="0" w:color="auto"/>
          </w:divBdr>
          <w:divsChild>
            <w:div w:id="1738171470">
              <w:marLeft w:val="0"/>
              <w:marRight w:val="0"/>
              <w:marTop w:val="0"/>
              <w:marBottom w:val="0"/>
              <w:divBdr>
                <w:top w:val="none" w:sz="0" w:space="0" w:color="auto"/>
                <w:left w:val="none" w:sz="0" w:space="0" w:color="auto"/>
                <w:bottom w:val="none" w:sz="0" w:space="0" w:color="auto"/>
                <w:right w:val="none" w:sz="0" w:space="0" w:color="auto"/>
              </w:divBdr>
              <w:divsChild>
                <w:div w:id="1738171467">
                  <w:marLeft w:val="0"/>
                  <w:marRight w:val="0"/>
                  <w:marTop w:val="0"/>
                  <w:marBottom w:val="0"/>
                  <w:divBdr>
                    <w:top w:val="none" w:sz="0" w:space="0" w:color="auto"/>
                    <w:left w:val="none" w:sz="0" w:space="0" w:color="auto"/>
                    <w:bottom w:val="none" w:sz="0" w:space="0" w:color="auto"/>
                    <w:right w:val="none" w:sz="0" w:space="0" w:color="auto"/>
                  </w:divBdr>
                  <w:divsChild>
                    <w:div w:id="1738171477">
                      <w:marLeft w:val="0"/>
                      <w:marRight w:val="0"/>
                      <w:marTop w:val="0"/>
                      <w:marBottom w:val="0"/>
                      <w:divBdr>
                        <w:top w:val="none" w:sz="0" w:space="0" w:color="auto"/>
                        <w:left w:val="none" w:sz="0" w:space="0" w:color="auto"/>
                        <w:bottom w:val="none" w:sz="0" w:space="0" w:color="auto"/>
                        <w:right w:val="none" w:sz="0" w:space="0" w:color="auto"/>
                      </w:divBdr>
                      <w:divsChild>
                        <w:div w:id="1738171482">
                          <w:marLeft w:val="0"/>
                          <w:marRight w:val="0"/>
                          <w:marTop w:val="0"/>
                          <w:marBottom w:val="0"/>
                          <w:divBdr>
                            <w:top w:val="none" w:sz="0" w:space="0" w:color="auto"/>
                            <w:left w:val="none" w:sz="0" w:space="0" w:color="auto"/>
                            <w:bottom w:val="none" w:sz="0" w:space="0" w:color="auto"/>
                            <w:right w:val="none" w:sz="0" w:space="0" w:color="auto"/>
                          </w:divBdr>
                          <w:divsChild>
                            <w:div w:id="1738171471">
                              <w:marLeft w:val="0"/>
                              <w:marRight w:val="0"/>
                              <w:marTop w:val="0"/>
                              <w:marBottom w:val="0"/>
                              <w:divBdr>
                                <w:top w:val="none" w:sz="0" w:space="0" w:color="auto"/>
                                <w:left w:val="none" w:sz="0" w:space="0" w:color="auto"/>
                                <w:bottom w:val="none" w:sz="0" w:space="0" w:color="auto"/>
                                <w:right w:val="none" w:sz="0" w:space="0" w:color="auto"/>
                              </w:divBdr>
                              <w:divsChild>
                                <w:div w:id="1738171476">
                                  <w:marLeft w:val="0"/>
                                  <w:marRight w:val="0"/>
                                  <w:marTop w:val="0"/>
                                  <w:marBottom w:val="0"/>
                                  <w:divBdr>
                                    <w:top w:val="none" w:sz="0" w:space="0" w:color="auto"/>
                                    <w:left w:val="none" w:sz="0" w:space="0" w:color="auto"/>
                                    <w:bottom w:val="none" w:sz="0" w:space="0" w:color="auto"/>
                                    <w:right w:val="none" w:sz="0" w:space="0" w:color="auto"/>
                                  </w:divBdr>
                                  <w:divsChild>
                                    <w:div w:id="173817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171488">
      <w:marLeft w:val="0"/>
      <w:marRight w:val="0"/>
      <w:marTop w:val="0"/>
      <w:marBottom w:val="0"/>
      <w:divBdr>
        <w:top w:val="none" w:sz="0" w:space="0" w:color="auto"/>
        <w:left w:val="none" w:sz="0" w:space="0" w:color="auto"/>
        <w:bottom w:val="none" w:sz="0" w:space="0" w:color="auto"/>
        <w:right w:val="none" w:sz="0" w:space="0" w:color="auto"/>
      </w:divBdr>
    </w:div>
    <w:div w:id="1738171489">
      <w:marLeft w:val="0"/>
      <w:marRight w:val="0"/>
      <w:marTop w:val="0"/>
      <w:marBottom w:val="0"/>
      <w:divBdr>
        <w:top w:val="none" w:sz="0" w:space="0" w:color="auto"/>
        <w:left w:val="none" w:sz="0" w:space="0" w:color="auto"/>
        <w:bottom w:val="none" w:sz="0" w:space="0" w:color="auto"/>
        <w:right w:val="none" w:sz="0" w:space="0" w:color="auto"/>
      </w:divBdr>
    </w:div>
    <w:div w:id="1738171490">
      <w:marLeft w:val="0"/>
      <w:marRight w:val="0"/>
      <w:marTop w:val="0"/>
      <w:marBottom w:val="0"/>
      <w:divBdr>
        <w:top w:val="none" w:sz="0" w:space="0" w:color="auto"/>
        <w:left w:val="none" w:sz="0" w:space="0" w:color="auto"/>
        <w:bottom w:val="none" w:sz="0" w:space="0" w:color="auto"/>
        <w:right w:val="none" w:sz="0" w:space="0" w:color="auto"/>
      </w:divBdr>
    </w:div>
    <w:div w:id="1738171491">
      <w:marLeft w:val="0"/>
      <w:marRight w:val="0"/>
      <w:marTop w:val="0"/>
      <w:marBottom w:val="0"/>
      <w:divBdr>
        <w:top w:val="none" w:sz="0" w:space="0" w:color="auto"/>
        <w:left w:val="none" w:sz="0" w:space="0" w:color="auto"/>
        <w:bottom w:val="none" w:sz="0" w:space="0" w:color="auto"/>
        <w:right w:val="none" w:sz="0" w:space="0" w:color="auto"/>
      </w:divBdr>
    </w:div>
    <w:div w:id="1738171492">
      <w:marLeft w:val="0"/>
      <w:marRight w:val="0"/>
      <w:marTop w:val="0"/>
      <w:marBottom w:val="0"/>
      <w:divBdr>
        <w:top w:val="none" w:sz="0" w:space="0" w:color="auto"/>
        <w:left w:val="none" w:sz="0" w:space="0" w:color="auto"/>
        <w:bottom w:val="none" w:sz="0" w:space="0" w:color="auto"/>
        <w:right w:val="none" w:sz="0" w:space="0" w:color="auto"/>
      </w:divBdr>
    </w:div>
    <w:div w:id="1738171493">
      <w:marLeft w:val="0"/>
      <w:marRight w:val="0"/>
      <w:marTop w:val="0"/>
      <w:marBottom w:val="0"/>
      <w:divBdr>
        <w:top w:val="none" w:sz="0" w:space="0" w:color="auto"/>
        <w:left w:val="none" w:sz="0" w:space="0" w:color="auto"/>
        <w:bottom w:val="none" w:sz="0" w:space="0" w:color="auto"/>
        <w:right w:val="none" w:sz="0" w:space="0" w:color="auto"/>
      </w:divBdr>
    </w:div>
    <w:div w:id="1738171494">
      <w:marLeft w:val="0"/>
      <w:marRight w:val="0"/>
      <w:marTop w:val="0"/>
      <w:marBottom w:val="0"/>
      <w:divBdr>
        <w:top w:val="none" w:sz="0" w:space="0" w:color="auto"/>
        <w:left w:val="none" w:sz="0" w:space="0" w:color="auto"/>
        <w:bottom w:val="none" w:sz="0" w:space="0" w:color="auto"/>
        <w:right w:val="none" w:sz="0" w:space="0" w:color="auto"/>
      </w:divBdr>
    </w:div>
    <w:div w:id="1738171495">
      <w:marLeft w:val="0"/>
      <w:marRight w:val="0"/>
      <w:marTop w:val="0"/>
      <w:marBottom w:val="0"/>
      <w:divBdr>
        <w:top w:val="none" w:sz="0" w:space="0" w:color="auto"/>
        <w:left w:val="none" w:sz="0" w:space="0" w:color="auto"/>
        <w:bottom w:val="none" w:sz="0" w:space="0" w:color="auto"/>
        <w:right w:val="none" w:sz="0" w:space="0" w:color="auto"/>
      </w:divBdr>
    </w:div>
    <w:div w:id="1738171496">
      <w:marLeft w:val="0"/>
      <w:marRight w:val="0"/>
      <w:marTop w:val="0"/>
      <w:marBottom w:val="0"/>
      <w:divBdr>
        <w:top w:val="none" w:sz="0" w:space="0" w:color="auto"/>
        <w:left w:val="none" w:sz="0" w:space="0" w:color="auto"/>
        <w:bottom w:val="none" w:sz="0" w:space="0" w:color="auto"/>
        <w:right w:val="none" w:sz="0" w:space="0" w:color="auto"/>
      </w:divBdr>
    </w:div>
    <w:div w:id="1738171497">
      <w:marLeft w:val="0"/>
      <w:marRight w:val="0"/>
      <w:marTop w:val="0"/>
      <w:marBottom w:val="0"/>
      <w:divBdr>
        <w:top w:val="none" w:sz="0" w:space="0" w:color="auto"/>
        <w:left w:val="none" w:sz="0" w:space="0" w:color="auto"/>
        <w:bottom w:val="none" w:sz="0" w:space="0" w:color="auto"/>
        <w:right w:val="none" w:sz="0" w:space="0" w:color="auto"/>
      </w:divBdr>
    </w:div>
    <w:div w:id="1738171498">
      <w:marLeft w:val="0"/>
      <w:marRight w:val="0"/>
      <w:marTop w:val="0"/>
      <w:marBottom w:val="0"/>
      <w:divBdr>
        <w:top w:val="none" w:sz="0" w:space="0" w:color="auto"/>
        <w:left w:val="none" w:sz="0" w:space="0" w:color="auto"/>
        <w:bottom w:val="none" w:sz="0" w:space="0" w:color="auto"/>
        <w:right w:val="none" w:sz="0" w:space="0" w:color="auto"/>
      </w:divBdr>
    </w:div>
    <w:div w:id="1738171499">
      <w:marLeft w:val="0"/>
      <w:marRight w:val="0"/>
      <w:marTop w:val="0"/>
      <w:marBottom w:val="0"/>
      <w:divBdr>
        <w:top w:val="none" w:sz="0" w:space="0" w:color="auto"/>
        <w:left w:val="none" w:sz="0" w:space="0" w:color="auto"/>
        <w:bottom w:val="none" w:sz="0" w:space="0" w:color="auto"/>
        <w:right w:val="none" w:sz="0" w:space="0" w:color="auto"/>
      </w:divBdr>
    </w:div>
    <w:div w:id="1738171500">
      <w:marLeft w:val="0"/>
      <w:marRight w:val="0"/>
      <w:marTop w:val="0"/>
      <w:marBottom w:val="0"/>
      <w:divBdr>
        <w:top w:val="none" w:sz="0" w:space="0" w:color="auto"/>
        <w:left w:val="none" w:sz="0" w:space="0" w:color="auto"/>
        <w:bottom w:val="none" w:sz="0" w:space="0" w:color="auto"/>
        <w:right w:val="none" w:sz="0" w:space="0" w:color="auto"/>
      </w:divBdr>
    </w:div>
    <w:div w:id="1738171501">
      <w:marLeft w:val="0"/>
      <w:marRight w:val="0"/>
      <w:marTop w:val="0"/>
      <w:marBottom w:val="0"/>
      <w:divBdr>
        <w:top w:val="none" w:sz="0" w:space="0" w:color="auto"/>
        <w:left w:val="none" w:sz="0" w:space="0" w:color="auto"/>
        <w:bottom w:val="none" w:sz="0" w:space="0" w:color="auto"/>
        <w:right w:val="none" w:sz="0" w:space="0" w:color="auto"/>
      </w:divBdr>
    </w:div>
    <w:div w:id="1738171502">
      <w:marLeft w:val="0"/>
      <w:marRight w:val="0"/>
      <w:marTop w:val="0"/>
      <w:marBottom w:val="0"/>
      <w:divBdr>
        <w:top w:val="none" w:sz="0" w:space="0" w:color="auto"/>
        <w:left w:val="none" w:sz="0" w:space="0" w:color="auto"/>
        <w:bottom w:val="none" w:sz="0" w:space="0" w:color="auto"/>
        <w:right w:val="none" w:sz="0" w:space="0" w:color="auto"/>
      </w:divBdr>
    </w:div>
    <w:div w:id="17381715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articoli.htm" TargetMode="External"/><Relationship Id="rId13" Type="http://schemas.openxmlformats.org/officeDocument/2006/relationships/hyperlink" Target="http://www.stazioneceleste.it/articoli/HeartNet/Re5D_160603.htm" TargetMode="External"/><Relationship Id="rId18" Type="http://schemas.openxmlformats.org/officeDocument/2006/relationships/hyperlink" Target="http://www.stazioneceleste.it/arcangel.htm" TargetMode="External"/><Relationship Id="rId26" Type="http://schemas.openxmlformats.org/officeDocument/2006/relationships/hyperlink" Target="http://www.lightworker.it/" TargetMode="External"/><Relationship Id="rId3" Type="http://schemas.openxmlformats.org/officeDocument/2006/relationships/settings" Target="settings.xml"/><Relationship Id="rId21" Type="http://schemas.openxmlformats.org/officeDocument/2006/relationships/image" Target="http://www.stazioneceleste.it/articoli/HeartNet/Immagini/LaurenSign.png" TargetMode="External"/><Relationship Id="rId7" Type="http://schemas.openxmlformats.org/officeDocument/2006/relationships/hyperlink" Target="http://www.stazioneceleste.it" TargetMode="External"/><Relationship Id="rId12" Type="http://schemas.openxmlformats.org/officeDocument/2006/relationships/hyperlink" Target="http://www.stazioneceleste.it/articoli/HeartCom.htm" TargetMode="External"/><Relationship Id="rId17" Type="http://schemas.openxmlformats.org/officeDocument/2006/relationships/hyperlink" Target="http://www.stazioneceleste.it/channeling.htm" TargetMode="External"/><Relationship Id="rId25" Type="http://schemas.openxmlformats.org/officeDocument/2006/relationships/hyperlink" Target="http://www.ronnastar.com/" TargetMode="External"/><Relationship Id="rId2" Type="http://schemas.openxmlformats.org/officeDocument/2006/relationships/styles" Target="styles.xml"/><Relationship Id="rId16" Type="http://schemas.openxmlformats.org/officeDocument/2006/relationships/hyperlink" Target="http://www.stazioneceleste.it/arcangel/arcangel_2015_11.htm" TargetMode="External"/><Relationship Id="rId20" Type="http://schemas.openxmlformats.org/officeDocument/2006/relationships/image" Target="media/image1.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articoli.htm" TargetMode="External"/><Relationship Id="rId24" Type="http://schemas.openxmlformats.org/officeDocument/2006/relationships/hyperlink" Target="http://www.lightworker.it/" TargetMode="External"/><Relationship Id="rId5" Type="http://schemas.openxmlformats.org/officeDocument/2006/relationships/footnotes" Target="footnotes.xml"/><Relationship Id="rId15" Type="http://schemas.openxmlformats.org/officeDocument/2006/relationships/hyperlink" Target="http://www.stazioneceleste.it/arcangel.htm" TargetMode="External"/><Relationship Id="rId23" Type="http://schemas.openxmlformats.org/officeDocument/2006/relationships/hyperlink" Target="http://www.ronnastar.com/" TargetMode="External"/><Relationship Id="rId28" Type="http://schemas.openxmlformats.org/officeDocument/2006/relationships/footer" Target="footer2.xml"/><Relationship Id="rId10" Type="http://schemas.openxmlformats.org/officeDocument/2006/relationships/hyperlink" Target="file:///C:\Users\Pietro\Documents\Stazione%20Celeste\articoli\FrancescoDeFalco\DeFalco.9.htm" TargetMode="External"/><Relationship Id="rId19" Type="http://schemas.openxmlformats.org/officeDocument/2006/relationships/hyperlink" Target="http://www.stazioneceleste.it/arcangel/arcangel_2015_10.htm" TargetMode="External"/><Relationship Id="rId4" Type="http://schemas.openxmlformats.org/officeDocument/2006/relationships/webSettings" Target="webSettings.xml"/><Relationship Id="rId9" Type="http://schemas.openxmlformats.org/officeDocument/2006/relationships/hyperlink" Target="file:///C:\Users\Pietro\Documents\Stazione%20Celeste\articoli\DeFalco.htm" TargetMode="External"/><Relationship Id="rId14" Type="http://schemas.openxmlformats.org/officeDocument/2006/relationships/hyperlink" Target="http://www.stazioneceleste.it/channeling.htm" TargetMode="External"/><Relationship Id="rId22" Type="http://schemas.openxmlformats.org/officeDocument/2006/relationships/hyperlink" Target="http://thinkwithyourheart.com/26943/magic-in-the-making-lighting-up/"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16</Pages>
  <Words>6021</Words>
  <Characters>-32766</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2016-06-14T17:45:00Z</cp:lastPrinted>
  <dcterms:created xsi:type="dcterms:W3CDTF">2016-06-14T17:30:00Z</dcterms:created>
  <dcterms:modified xsi:type="dcterms:W3CDTF">2016-06-14T17:46:00Z</dcterms:modified>
</cp:coreProperties>
</file>