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324" w:rsidRPr="003A2B4D" w:rsidRDefault="00D05324" w:rsidP="000A37D1">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D05324" w:rsidRPr="003A2B4D" w:rsidRDefault="00D05324" w:rsidP="000A37D1">
      <w:pPr>
        <w:jc w:val="center"/>
      </w:pPr>
      <w:r w:rsidRPr="003A2B4D">
        <w:t> </w:t>
      </w:r>
    </w:p>
    <w:p w:rsidR="00D05324" w:rsidRPr="003A2B4D" w:rsidRDefault="00D05324" w:rsidP="000A37D1">
      <w:pPr>
        <w:pStyle w:val="Heading1"/>
      </w:pPr>
      <w:r w:rsidRPr="003A2B4D">
        <w:rPr>
          <w:rFonts w:ascii="Verdana" w:hAnsi="Verdana"/>
          <w:shadow/>
          <w:sz w:val="27"/>
          <w:szCs w:val="27"/>
        </w:rPr>
        <w:t>Aggiornamenti Settimanali</w:t>
      </w:r>
    </w:p>
    <w:p w:rsidR="00D05324" w:rsidRPr="003A2B4D" w:rsidRDefault="00D05324" w:rsidP="000A37D1">
      <w:pPr>
        <w:jc w:val="center"/>
      </w:pPr>
      <w:r w:rsidRPr="003A2B4D">
        <w:t> </w:t>
      </w:r>
    </w:p>
    <w:p w:rsidR="00D05324" w:rsidRPr="003A2B4D" w:rsidRDefault="00D05324" w:rsidP="000A37D1">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06</w:t>
      </w:r>
      <w:r w:rsidRPr="003A2B4D">
        <w:rPr>
          <w:rFonts w:ascii="Verdana" w:hAnsi="Verdana"/>
          <w:color w:val="auto"/>
          <w:sz w:val="32"/>
          <w:szCs w:val="32"/>
        </w:rPr>
        <w:t>-</w:t>
      </w:r>
      <w:r>
        <w:rPr>
          <w:rFonts w:ascii="Verdana" w:hAnsi="Verdana"/>
          <w:color w:val="auto"/>
          <w:sz w:val="32"/>
          <w:szCs w:val="32"/>
        </w:rPr>
        <w:t>3</w:t>
      </w:r>
    </w:p>
    <w:p w:rsidR="00D05324" w:rsidRPr="003A2B4D" w:rsidRDefault="00D05324" w:rsidP="000A37D1">
      <w:pPr>
        <w:pStyle w:val="Heading2"/>
        <w:rPr>
          <w:rFonts w:ascii="Verdana" w:hAnsi="Verdana"/>
          <w:color w:val="auto"/>
          <w:sz w:val="32"/>
          <w:szCs w:val="32"/>
        </w:rPr>
      </w:pPr>
    </w:p>
    <w:p w:rsidR="00D05324" w:rsidRPr="003A2B4D" w:rsidRDefault="00D05324" w:rsidP="000A37D1">
      <w:pPr>
        <w:pStyle w:val="Heading2"/>
        <w:rPr>
          <w:color w:val="auto"/>
        </w:rPr>
      </w:pPr>
      <w:r>
        <w:rPr>
          <w:rFonts w:ascii="Verdana" w:hAnsi="Verdana"/>
          <w:b w:val="0"/>
          <w:i/>
          <w:color w:val="auto"/>
          <w:sz w:val="20"/>
          <w:szCs w:val="20"/>
        </w:rPr>
        <w:t xml:space="preserve">22 giugno </w:t>
      </w:r>
      <w:r w:rsidRPr="003A2B4D">
        <w:rPr>
          <w:rFonts w:ascii="Verdana" w:hAnsi="Verdana"/>
          <w:b w:val="0"/>
          <w:i/>
          <w:color w:val="auto"/>
          <w:sz w:val="20"/>
          <w:szCs w:val="20"/>
        </w:rPr>
        <w:t>201</w:t>
      </w:r>
      <w:r>
        <w:rPr>
          <w:rFonts w:ascii="Verdana" w:hAnsi="Verdana"/>
          <w:b w:val="0"/>
          <w:i/>
          <w:color w:val="auto"/>
          <w:sz w:val="20"/>
          <w:szCs w:val="20"/>
        </w:rPr>
        <w:t>6</w:t>
      </w:r>
    </w:p>
    <w:p w:rsidR="00D05324" w:rsidRPr="003A2B4D" w:rsidRDefault="00D05324" w:rsidP="000A37D1"/>
    <w:p w:rsidR="00D05324" w:rsidRPr="003A2B4D" w:rsidRDefault="00D05324" w:rsidP="000A37D1">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D05324" w:rsidRDefault="00D05324" w:rsidP="000A37D1">
      <w:pPr>
        <w:jc w:val="center"/>
      </w:pPr>
      <w:r>
        <w:t>_____________________________________________</w:t>
      </w:r>
    </w:p>
    <w:p w:rsidR="00D05324" w:rsidRDefault="00D05324" w:rsidP="000A37D1">
      <w:pPr>
        <w:rPr>
          <w:szCs w:val="28"/>
        </w:rPr>
      </w:pP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D05324" w:rsidTr="00006AB0">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D05324" w:rsidRDefault="00D05324">
            <w:pPr>
              <w:pStyle w:val="NormalWeb"/>
              <w:spacing w:before="30" w:beforeAutospacing="0" w:after="30"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D05324" w:rsidRDefault="00D05324">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D05324" w:rsidRDefault="00D05324">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D05324" w:rsidRDefault="00D05324">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D05324" w:rsidTr="00006AB0">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D05324" w:rsidRDefault="00D05324">
            <w:pPr>
              <w:pStyle w:val="NormalWeb"/>
              <w:spacing w:before="30" w:beforeAutospacing="0" w:after="30" w:afterAutospacing="0"/>
              <w:jc w:val="center"/>
            </w:pPr>
            <w:r>
              <w:rPr>
                <w:rFonts w:ascii="Verdana" w:hAnsi="Verdana"/>
                <w:color w:val="000080"/>
                <w:sz w:val="20"/>
                <w:szCs w:val="20"/>
              </w:rPr>
              <w:t>2 - 5</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D05324" w:rsidRDefault="00D05324">
            <w:pPr>
              <w:pStyle w:val="NormalWeb"/>
              <w:spacing w:before="30" w:beforeAutospacing="0" w:after="30" w:afterAutospacing="0"/>
              <w:jc w:val="center"/>
            </w:pPr>
            <w:hyperlink r:id="rId8"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D05324" w:rsidRDefault="00D05324">
            <w:pPr>
              <w:pStyle w:val="NormalWeb"/>
              <w:spacing w:before="30" w:beforeAutospacing="0" w:after="30" w:afterAutospacing="0"/>
              <w:jc w:val="center"/>
            </w:pPr>
            <w:hyperlink r:id="rId9" w:history="1">
              <w:r>
                <w:rPr>
                  <w:rStyle w:val="Hyperlink"/>
                  <w:rFonts w:ascii="Verdana" w:hAnsi="Verdana"/>
                  <w:sz w:val="20"/>
                  <w:szCs w:val="20"/>
                </w:rPr>
                <w:t>Starchild</w:t>
              </w:r>
            </w:hyperlink>
          </w:p>
        </w:tc>
        <w:tc>
          <w:tcPr>
            <w:tcW w:w="2100" w:type="pct"/>
            <w:tcBorders>
              <w:top w:val="outset" w:sz="6" w:space="0" w:color="auto"/>
              <w:left w:val="outset" w:sz="6" w:space="0" w:color="auto"/>
              <w:bottom w:val="outset" w:sz="6" w:space="0" w:color="auto"/>
            </w:tcBorders>
            <w:shd w:val="clear" w:color="auto" w:fill="CCCCFF"/>
            <w:vAlign w:val="center"/>
          </w:tcPr>
          <w:p w:rsidR="00D05324" w:rsidRDefault="00D05324">
            <w:pPr>
              <w:pStyle w:val="NormalWeb"/>
              <w:spacing w:before="30" w:beforeAutospacing="0" w:after="30" w:afterAutospacing="0"/>
              <w:jc w:val="center"/>
            </w:pPr>
            <w:hyperlink r:id="rId10" w:history="1">
              <w:r>
                <w:rPr>
                  <w:rStyle w:val="Hyperlink"/>
                </w:rPr>
                <w:t>Giugno/Luglio 2016: Solstizio, Nuovo Anno Planetario e la Porta del Leone</w:t>
              </w:r>
            </w:hyperlink>
          </w:p>
          <w:p w:rsidR="00D05324" w:rsidRDefault="00D05324">
            <w:pPr>
              <w:pStyle w:val="NormalWeb"/>
              <w:spacing w:before="30" w:beforeAutospacing="0" w:after="30" w:afterAutospacing="0"/>
              <w:jc w:val="center"/>
            </w:pPr>
            <w:r>
              <w:rPr>
                <w:rFonts w:ascii="Verdana" w:hAnsi="Verdana"/>
                <w:color w:val="003366"/>
                <w:sz w:val="15"/>
                <w:szCs w:val="15"/>
              </w:rPr>
              <w:t>l'Arcangelo Michele canalizzato da Celia Fenn</w:t>
            </w:r>
          </w:p>
        </w:tc>
      </w:tr>
      <w:tr w:rsidR="00D05324" w:rsidTr="00006AB0">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D05324" w:rsidRDefault="00D05324">
            <w:pPr>
              <w:pStyle w:val="NormalWeb"/>
              <w:spacing w:before="30" w:beforeAutospacing="0" w:after="30" w:afterAutospacing="0"/>
              <w:jc w:val="center"/>
            </w:pPr>
            <w:r>
              <w:rPr>
                <w:rFonts w:ascii="Verdana" w:hAnsi="Verdana"/>
                <w:color w:val="000080"/>
                <w:sz w:val="20"/>
                <w:szCs w:val="20"/>
              </w:rPr>
              <w:t>6 - 22</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D05324" w:rsidRDefault="00D05324">
            <w:pPr>
              <w:pStyle w:val="NormalWeb"/>
              <w:spacing w:before="30" w:beforeAutospacing="0" w:after="30" w:afterAutospacing="0"/>
              <w:jc w:val="center"/>
            </w:pPr>
            <w:hyperlink r:id="rId11" w:history="1">
              <w:r>
                <w:rPr>
                  <w:rStyle w:val="Hyperlink"/>
                  <w:rFonts w:ascii="Verdana" w:hAnsi="Verdana"/>
                  <w:sz w:val="20"/>
                  <w:szCs w:val="20"/>
                </w:rPr>
                <w:t>e-books</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D05324" w:rsidRDefault="00D05324">
            <w:pPr>
              <w:pStyle w:val="NormalWeb"/>
              <w:spacing w:before="30" w:beforeAutospacing="0" w:after="30" w:afterAutospacing="0"/>
              <w:jc w:val="center"/>
            </w:pPr>
            <w:hyperlink r:id="rId12" w:history="1">
              <w:r>
                <w:rPr>
                  <w:rStyle w:val="Hyperlink"/>
                  <w:rFonts w:ascii="Verdana" w:hAnsi="Verdana"/>
                  <w:sz w:val="20"/>
                  <w:szCs w:val="20"/>
                </w:rPr>
                <w:t>Gli Angeli di Satya</w:t>
              </w:r>
            </w:hyperlink>
          </w:p>
        </w:tc>
        <w:tc>
          <w:tcPr>
            <w:tcW w:w="2100" w:type="pct"/>
            <w:tcBorders>
              <w:top w:val="outset" w:sz="6" w:space="0" w:color="auto"/>
              <w:left w:val="outset" w:sz="6" w:space="0" w:color="auto"/>
              <w:bottom w:val="outset" w:sz="6" w:space="0" w:color="auto"/>
            </w:tcBorders>
            <w:shd w:val="clear" w:color="auto" w:fill="CCCCFF"/>
            <w:vAlign w:val="center"/>
          </w:tcPr>
          <w:p w:rsidR="00D05324" w:rsidRDefault="00D05324">
            <w:pPr>
              <w:pStyle w:val="NormalWeb"/>
              <w:spacing w:before="20" w:beforeAutospacing="0" w:after="20" w:afterAutospacing="0"/>
              <w:jc w:val="center"/>
            </w:pPr>
            <w:hyperlink r:id="rId13" w:history="1">
              <w:r>
                <w:rPr>
                  <w:rStyle w:val="Hyperlink"/>
                  <w:rFonts w:ascii="Verdana" w:hAnsi="Verdana"/>
                  <w:sz w:val="20"/>
                  <w:szCs w:val="20"/>
                </w:rPr>
                <w:t>Come camminare nel mondo</w:t>
              </w:r>
            </w:hyperlink>
          </w:p>
        </w:tc>
      </w:tr>
    </w:tbl>
    <w:p w:rsidR="00D05324" w:rsidRDefault="00D05324" w:rsidP="000A37D1">
      <w:pPr>
        <w:rPr>
          <w:szCs w:val="28"/>
        </w:rPr>
      </w:pPr>
    </w:p>
    <w:p w:rsidR="00D05324" w:rsidRDefault="00D05324" w:rsidP="000A37D1">
      <w:pPr>
        <w:rPr>
          <w:szCs w:val="28"/>
        </w:rP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p>
    <w:p w:rsidR="00D05324" w:rsidRDefault="00D05324" w:rsidP="00006AB0">
      <w:pPr>
        <w:jc w:val="center"/>
      </w:pPr>
      <w:hyperlink r:id="rId14" w:history="1">
        <w:r>
          <w:rPr>
            <w:rStyle w:val="Hyperlink"/>
            <w:rFonts w:ascii="Century Schoolbook" w:hAnsi="Century Schoolbook"/>
            <w:i/>
            <w:iCs/>
            <w:color w:val="000080"/>
            <w:sz w:val="40"/>
            <w:szCs w:val="40"/>
          </w:rPr>
          <w:t>Starchild</w:t>
        </w:r>
      </w:hyperlink>
    </w:p>
    <w:p w:rsidR="00D05324" w:rsidRDefault="00D05324" w:rsidP="00006AB0">
      <w:pPr>
        <w:jc w:val="center"/>
        <w:rPr>
          <w:rFonts w:ascii="Comic Sans MS" w:hAnsi="Comic Sans MS"/>
          <w:b/>
          <w:bCs/>
          <w:color w:val="000080"/>
          <w:sz w:val="39"/>
          <w:szCs w:val="39"/>
        </w:rPr>
      </w:pPr>
    </w:p>
    <w:p w:rsidR="00D05324" w:rsidRPr="0068003A" w:rsidRDefault="00D05324" w:rsidP="00006AB0">
      <w:pPr>
        <w:jc w:val="center"/>
        <w:rPr>
          <w:sz w:val="36"/>
          <w:szCs w:val="36"/>
        </w:rPr>
      </w:pPr>
      <w:r w:rsidRPr="0068003A">
        <w:rPr>
          <w:rFonts w:ascii="Comic Sans MS" w:hAnsi="Comic Sans MS"/>
          <w:b/>
          <w:bCs/>
          <w:color w:val="000080"/>
          <w:sz w:val="36"/>
          <w:szCs w:val="36"/>
        </w:rPr>
        <w:t xml:space="preserve">GIUGNO/LUGLIO 2016: </w:t>
      </w:r>
      <w:r w:rsidRPr="0068003A">
        <w:rPr>
          <w:rFonts w:ascii="Comic Sans MS" w:hAnsi="Comic Sans MS"/>
          <w:b/>
          <w:bCs/>
          <w:color w:val="009999"/>
          <w:sz w:val="36"/>
          <w:szCs w:val="36"/>
        </w:rPr>
        <w:t>SOLSTIZIO, NUOVO ANNO PLANETARIO E LA PORTA DEL LEONE</w:t>
      </w:r>
    </w:p>
    <w:p w:rsidR="00D05324" w:rsidRDefault="00D05324" w:rsidP="00006AB0">
      <w:pPr>
        <w:jc w:val="center"/>
      </w:pPr>
      <w:r w:rsidRPr="00006AB0">
        <w:rPr>
          <w:rFonts w:ascii="Comic Sans MS" w:hAnsi="Comic Sans MS"/>
          <w:b/>
          <w:bCs/>
          <w:i/>
          <w:iCs/>
          <w:color w:val="000080"/>
          <w:sz w:val="20"/>
        </w:rPr>
        <w:t>L’Arcangelo Michele attraverso Celia Fenn</w:t>
      </w:r>
    </w:p>
    <w:p w:rsidR="00D05324" w:rsidRPr="00D61466" w:rsidRDefault="00D05324" w:rsidP="00006AB0"/>
    <w:p w:rsidR="00D05324" w:rsidRPr="0068003A" w:rsidRDefault="00D05324" w:rsidP="0068003A">
      <w:pPr>
        <w:spacing w:line="360" w:lineRule="auto"/>
        <w:jc w:val="both"/>
        <w:rPr>
          <w:color w:val="000080"/>
        </w:rPr>
      </w:pPr>
      <w:r w:rsidRPr="0068003A">
        <w:rPr>
          <w:color w:val="000080"/>
        </w:rPr>
        <w:t>Amata Famiglia di Luce, vi state avvicinando di nuovo alla metà dell'anno con le sue potenti onde di Energia Cosmica. Prima di tutto, il 20 giugno c'è il Solstizio che rappresenta un punto di "svolta" nelle vostre spirali di creazione. La Terra raggiunge il suo punto "esterno" più lontano  e in quel momento fa una pausa, come se si fermasse, poi ritorna per un'altra spirale creativa intorno al Sole. Nell'Emisfero Settentrionale ci sarà il Solstizio d'Estate, contraddistinto dal giorno più lungo e dalla notte più corta dell'anno; nell'Emisfero Meridionale sarà un Solstizio d'Inverno, contraddistinto dal giorno più corto e dalla notte più lunga dell'anno.</w:t>
      </w:r>
    </w:p>
    <w:p w:rsidR="00D05324" w:rsidRPr="0068003A" w:rsidRDefault="00D05324" w:rsidP="0068003A">
      <w:pPr>
        <w:spacing w:line="360" w:lineRule="auto"/>
        <w:jc w:val="both"/>
        <w:rPr>
          <w:color w:val="000080"/>
        </w:rPr>
      </w:pPr>
    </w:p>
    <w:p w:rsidR="00D05324" w:rsidRPr="0068003A" w:rsidRDefault="00D05324" w:rsidP="0068003A">
      <w:pPr>
        <w:spacing w:line="360" w:lineRule="auto"/>
        <w:jc w:val="both"/>
        <w:rPr>
          <w:color w:val="000080"/>
        </w:rPr>
      </w:pPr>
      <w:r w:rsidRPr="0068003A">
        <w:rPr>
          <w:color w:val="000080"/>
        </w:rPr>
        <w:t>Questo cambiamento di energie dà il via a una serie di potenti eventi che determineranno la prossima fase della vostra evoluzione planetaria e personale. A luglio, il 26, entrerete nel Nuovo Anno Planetario, quando le onde di Energia Trasformativa precedono la Grande Onda Cosmica della Porta del Leone dell'8 di agosto (8/8/1). In quel momento, i nuovi modelli dei Codici di Luce per l'anno successivo vengono integrati nelle griglie cristalline della Nuova Terra della Terra.</w:t>
      </w:r>
    </w:p>
    <w:p w:rsidR="00D05324" w:rsidRPr="0068003A" w:rsidRDefault="00D05324" w:rsidP="0068003A">
      <w:pPr>
        <w:spacing w:line="360" w:lineRule="auto"/>
        <w:jc w:val="both"/>
        <w:rPr>
          <w:color w:val="000080"/>
        </w:rPr>
      </w:pPr>
    </w:p>
    <w:p w:rsidR="00D05324" w:rsidRPr="0068003A" w:rsidRDefault="00D05324" w:rsidP="0068003A">
      <w:pPr>
        <w:spacing w:line="360" w:lineRule="auto"/>
        <w:jc w:val="both"/>
        <w:rPr>
          <w:color w:val="000080"/>
        </w:rPr>
      </w:pPr>
      <w:r w:rsidRPr="0068003A">
        <w:rPr>
          <w:color w:val="000080"/>
        </w:rPr>
        <w:t>In quel momento, Amati, dal Centro Galattico proverranno delle potenti ondate di Luce Diamante. Inoltre riceverete delle potenti trasmissioni di Codici di Luce Magenta e Turchese per bilanciare le energie del Divino Maschile e Femminile. Infine, il Cuore Cosmico vi trasmetterà i brillanti Codici Smeraldo per permettervi di integrare e sperimentare appieno il vostro dono benedetto della vita su un mondo biologico dove create e co-create nei regni materiali.</w:t>
      </w:r>
    </w:p>
    <w:p w:rsidR="00D05324" w:rsidRPr="0068003A" w:rsidRDefault="00D05324" w:rsidP="0068003A">
      <w:pPr>
        <w:spacing w:line="360" w:lineRule="auto"/>
        <w:jc w:val="both"/>
        <w:rPr>
          <w:color w:val="000080"/>
        </w:rPr>
      </w:pPr>
      <w:r w:rsidRPr="0068003A">
        <w:rPr>
          <w:color w:val="000080"/>
        </w:rPr>
        <w:t xml:space="preserve"> </w:t>
      </w:r>
    </w:p>
    <w:p w:rsidR="00D05324" w:rsidRPr="0068003A" w:rsidRDefault="00D05324" w:rsidP="0068003A">
      <w:pPr>
        <w:spacing w:line="360" w:lineRule="auto"/>
        <w:jc w:val="both"/>
        <w:rPr>
          <w:b/>
          <w:color w:val="000080"/>
        </w:rPr>
      </w:pPr>
      <w:r w:rsidRPr="0068003A">
        <w:rPr>
          <w:b/>
          <w:color w:val="000080"/>
        </w:rPr>
        <w:t xml:space="preserve">I Codici Smeraldo e Ri-Connettersi con l'Anima e la Natura: La Danza della Magia e della Sensualità </w:t>
      </w:r>
    </w:p>
    <w:p w:rsidR="00D05324" w:rsidRPr="0068003A" w:rsidRDefault="00D05324" w:rsidP="0068003A">
      <w:pPr>
        <w:spacing w:line="360" w:lineRule="auto"/>
        <w:jc w:val="both"/>
        <w:rPr>
          <w:color w:val="000080"/>
        </w:rPr>
      </w:pPr>
      <w:r w:rsidRPr="0068003A">
        <w:rPr>
          <w:color w:val="000080"/>
        </w:rPr>
        <w:t>Amati, lo scopo della Luce Diamante e dei Codici Diamante è quello di aiutarvi a riconnettervi con il Sé Galattico e a capire le vostre origini nella Galassia e le vostre connessioni alle Nazioni Stellari. Lo scopo dei Codici Smeraldo è quello di aiutarvi a riconnettervi alla Terra, al vostro essere fisico e alla vostra eredità e potere come Essere di Luce in Forma Fisica.</w:t>
      </w:r>
    </w:p>
    <w:p w:rsidR="00D05324" w:rsidRPr="0068003A" w:rsidRDefault="00D05324" w:rsidP="0068003A">
      <w:pPr>
        <w:spacing w:line="360" w:lineRule="auto"/>
        <w:jc w:val="both"/>
        <w:rPr>
          <w:color w:val="000080"/>
        </w:rPr>
      </w:pPr>
    </w:p>
    <w:p w:rsidR="00D05324" w:rsidRPr="0068003A" w:rsidRDefault="00D05324" w:rsidP="0068003A">
      <w:pPr>
        <w:spacing w:line="360" w:lineRule="auto"/>
        <w:jc w:val="both"/>
        <w:rPr>
          <w:color w:val="000080"/>
        </w:rPr>
      </w:pPr>
      <w:r w:rsidRPr="0068003A">
        <w:rPr>
          <w:color w:val="000080"/>
        </w:rPr>
        <w:t>Vi chiediamo di sentire i radiosi Codici di Luce Verde Smeraldo che entrano nel vostro Corpo di Luce e Corpo Fisico per risvegliare le vostre profonde memorie cellulari della vita in un Giardino Paradiso d'Amore, Armonia e Creatività. Questo è sempre stato il piano per la vita umana, vivere in armonia con la Natura in un Giardino Planetario di Gioia Sensuale e Divertimento.</w:t>
      </w:r>
    </w:p>
    <w:p w:rsidR="00D05324" w:rsidRPr="0068003A" w:rsidRDefault="00D05324" w:rsidP="0068003A">
      <w:pPr>
        <w:spacing w:line="360" w:lineRule="auto"/>
        <w:jc w:val="both"/>
        <w:rPr>
          <w:color w:val="000080"/>
        </w:rPr>
      </w:pPr>
    </w:p>
    <w:p w:rsidR="00D05324" w:rsidRPr="0068003A" w:rsidRDefault="00D05324" w:rsidP="0068003A">
      <w:pPr>
        <w:spacing w:line="360" w:lineRule="auto"/>
        <w:jc w:val="both"/>
        <w:rPr>
          <w:color w:val="000080"/>
        </w:rPr>
      </w:pPr>
      <w:r w:rsidRPr="0068003A">
        <w:rPr>
          <w:color w:val="000080"/>
        </w:rPr>
        <w:t>Potreste chiedere: beh, perché oggi non è così? Perché siamo così lontani da questa idea? Quando vi guardate intorno vedete il caos, la violenza e l'infelicità che sono così lontani dal piano originale. Amati, c'è stato un tempo in cui voi, come Umanità, decideste di focalizzare la vostra Evoluzione Collettiva sull'esplorazione della densità più bassa e la dualità, il che comportava un'esperienza della natura "del bene e del male" in forma materiale. Questo "esperimento" nella coscienza collettiva descritto nelle storie bibliche come la "Caduta", è ora quasi completato e voi, come Famiglia di Luce, siete pronti per ritornare a "casa" al Giardino e alla Coscienza Superiore al di là delle limitazioni della dualità.</w:t>
      </w:r>
    </w:p>
    <w:p w:rsidR="00D05324" w:rsidRPr="0068003A" w:rsidRDefault="00D05324" w:rsidP="0068003A">
      <w:pPr>
        <w:spacing w:line="360" w:lineRule="auto"/>
        <w:jc w:val="both"/>
        <w:rPr>
          <w:color w:val="000080"/>
        </w:rPr>
      </w:pPr>
    </w:p>
    <w:p w:rsidR="00D05324" w:rsidRPr="0068003A" w:rsidRDefault="00D05324" w:rsidP="0068003A">
      <w:pPr>
        <w:spacing w:line="360" w:lineRule="auto"/>
        <w:jc w:val="both"/>
        <w:rPr>
          <w:color w:val="000080"/>
        </w:rPr>
      </w:pPr>
      <w:r w:rsidRPr="0068003A">
        <w:rPr>
          <w:color w:val="000080"/>
        </w:rPr>
        <w:t>Questo si realizza attraverso il processo chiamato Ascensione. La prima fase di questo processo è quella di attivare il Corpo di Luce Diamante, che era stato disconnesso al tempo della "caduta". Questa riconnessione è ciò che attuano i Codici di Luce Diamante. La prima fase è il ri-cablaggio del Corpo Fisico e del Corpo di Luce e la guarigione della separazione dalla vostra Divinità Interiore e dalla Natura, conseguenza della caduta nelle frequenze più basse e nella dualità.</w:t>
      </w:r>
    </w:p>
    <w:p w:rsidR="00D05324" w:rsidRPr="0068003A" w:rsidRDefault="00D05324" w:rsidP="0068003A">
      <w:pPr>
        <w:spacing w:line="360" w:lineRule="auto"/>
        <w:jc w:val="both"/>
        <w:rPr>
          <w:color w:val="000080"/>
        </w:rPr>
      </w:pPr>
    </w:p>
    <w:p w:rsidR="00D05324" w:rsidRPr="0068003A" w:rsidRDefault="00D05324" w:rsidP="0068003A">
      <w:pPr>
        <w:spacing w:line="360" w:lineRule="auto"/>
        <w:jc w:val="both"/>
        <w:rPr>
          <w:color w:val="000080"/>
        </w:rPr>
      </w:pPr>
      <w:r w:rsidRPr="0068003A">
        <w:rPr>
          <w:color w:val="000080"/>
        </w:rPr>
        <w:t>Man mano che vi elevate nella coscienza, ritornate allo stato di Coscienza d'Unità e all'"Essere Uno" che vi permette di essere nella Nuova Terra di Quinta Dimensione. Per completare il processo, però, dovete anche lasciare che i Codici di Luce Smeraldo facciano il loro lavoro che consiste nell'aprire il vostro Cuore e la vostra Anima ai flussi di Luce Divina che creano la Magia e l'Abbondanza sulla Nuova Terra.</w:t>
      </w:r>
    </w:p>
    <w:p w:rsidR="00D05324" w:rsidRPr="0068003A" w:rsidRDefault="00D05324" w:rsidP="0068003A">
      <w:pPr>
        <w:spacing w:line="360" w:lineRule="auto"/>
        <w:jc w:val="both"/>
        <w:rPr>
          <w:color w:val="000080"/>
        </w:rPr>
      </w:pPr>
    </w:p>
    <w:p w:rsidR="00D05324" w:rsidRPr="0068003A" w:rsidRDefault="00D05324" w:rsidP="0068003A">
      <w:pPr>
        <w:spacing w:line="360" w:lineRule="auto"/>
        <w:jc w:val="both"/>
        <w:rPr>
          <w:color w:val="000080"/>
        </w:rPr>
      </w:pPr>
      <w:r w:rsidRPr="0068003A">
        <w:rPr>
          <w:color w:val="000080"/>
        </w:rPr>
        <w:t>Quando iniziaste a vivere nelle dimensioni più dense della Terza Dimensione e a esplorare la dualità, trovavate più utile lavorare con la mente e l'ego e con le facoltà del cervello sinistro del pensiero lineare e della logica. Nel tempo, questo "bypass" del cervello destro, con la sua saggezza intuitiva e il cuore con la sua saggezza antica, divenne un modo d'essere per voi. Eravate veramente "disconnessi" e con il tempo il vostro corpo fisico fu ri-cablato per adattarsi a queste nuove esperienze e questi nuovi flussi di energia. Come risultato, l'Anima si spostò verso l'alto e si ancorò sopra il corpo fisico nel centro energetico conosciuto come il "Chakra Stella dell'Anima". L'Anima era ancora in grado di guidare il corpo, ma da una "distanza" che poteva essere colmata soltanto attraverso la meditazione e la preghiera. I chakra crearono nuovo percorsi di energia dove la mente del Cervello Sinistro e il Plesso Solare erano dominanti, e il Cervello Destro e il Cuore erano ampiamente bypassati. Questo "cablaggio" del Corpo e dell'Anima/Spirito ha prodotto il tipo di società distruttiva e piena di paure che vedete oggi. Avete una cultura che non riesce a risolvere i suoi problemi o a vedere una via d'uscita, perché incapace di funzionare insieme al Cuore, all'Anima e all'essenza Creativa.</w:t>
      </w:r>
    </w:p>
    <w:p w:rsidR="00D05324" w:rsidRPr="0068003A" w:rsidRDefault="00D05324" w:rsidP="0068003A">
      <w:pPr>
        <w:spacing w:line="360" w:lineRule="auto"/>
        <w:jc w:val="both"/>
        <w:rPr>
          <w:color w:val="000080"/>
        </w:rPr>
      </w:pPr>
    </w:p>
    <w:p w:rsidR="00D05324" w:rsidRPr="0068003A" w:rsidRDefault="00D05324" w:rsidP="0068003A">
      <w:pPr>
        <w:spacing w:line="360" w:lineRule="auto"/>
        <w:jc w:val="both"/>
        <w:rPr>
          <w:color w:val="000080"/>
        </w:rPr>
      </w:pPr>
      <w:r w:rsidRPr="0068003A">
        <w:rPr>
          <w:color w:val="000080"/>
        </w:rPr>
        <w:t>Perciò, Amati, il processo d'Ascensione, guidato prima dalla Coscienza Cristica, ha aperto i Cuori di chi era pronto, per iniziare a sperimentare l'energia d'Amore e Unità e a riconnettersi con la saggezza intuitiva del Femminile Divino e del Cervello Destro. Questo è stato seguito dai Codici Diamante che hanno riattivato il Corpo di Luce e hanno permesso all'Anima di scendere e di ancorarsi nel Cuore che è diventato il centro dell'essere della Nuova Terra.</w:t>
      </w:r>
    </w:p>
    <w:p w:rsidR="00D05324" w:rsidRPr="0068003A" w:rsidRDefault="00D05324" w:rsidP="0068003A">
      <w:pPr>
        <w:spacing w:line="360" w:lineRule="auto"/>
        <w:jc w:val="both"/>
        <w:rPr>
          <w:color w:val="000080"/>
        </w:rPr>
      </w:pPr>
    </w:p>
    <w:p w:rsidR="00D05324" w:rsidRPr="0068003A" w:rsidRDefault="00D05324" w:rsidP="0068003A">
      <w:pPr>
        <w:spacing w:line="360" w:lineRule="auto"/>
        <w:jc w:val="both"/>
        <w:rPr>
          <w:color w:val="000080"/>
        </w:rPr>
      </w:pPr>
      <w:r w:rsidRPr="0068003A">
        <w:rPr>
          <w:color w:val="000080"/>
        </w:rPr>
        <w:t>Ora, Amati, i Codici Smeraldo vi stanno permettendo di completare il processo, di riconnettere il Cuore e l'Anima con la Terra e di "ri-cablare" il flusso dell'energia Creativa Divina dal Chakra della Corona attraverso il cervello destro e sinistro in modo uguale, creando un Flusso nuovo ed equilibrato della Magica Energia Creativa che può essere espressa sulla Terra attraverso la vostra Creatività. Man mano che consentite questo processo di "ricablaggio", vi riconnettete con la Danza Creativa della vostra Anima e anche con il flusso della Magia e della Sincronicità che avviene quando la vostra Anima crea e danza con la Luce Divina sulla Terra e con la Natura.</w:t>
      </w:r>
    </w:p>
    <w:p w:rsidR="00D05324" w:rsidRPr="0068003A" w:rsidRDefault="00D05324" w:rsidP="0068003A">
      <w:pPr>
        <w:spacing w:line="360" w:lineRule="auto"/>
        <w:jc w:val="both"/>
        <w:rPr>
          <w:color w:val="000080"/>
        </w:rPr>
      </w:pPr>
    </w:p>
    <w:p w:rsidR="00D05324" w:rsidRPr="0068003A" w:rsidRDefault="00D05324" w:rsidP="0068003A">
      <w:pPr>
        <w:spacing w:line="360" w:lineRule="auto"/>
        <w:jc w:val="both"/>
        <w:rPr>
          <w:color w:val="000080"/>
        </w:rPr>
      </w:pPr>
      <w:r w:rsidRPr="0068003A">
        <w:rPr>
          <w:color w:val="000080"/>
        </w:rPr>
        <w:t>Sentirete, di nuovo, la gioia sensuale e creativa mentre la vostra Anima sperimenta l'esistenza sulla Terra in una coscienza di Quinta Dimensione e "Unità" e da uno stato di Flusso equilibrato e Creatività.</w:t>
      </w:r>
    </w:p>
    <w:p w:rsidR="00D05324" w:rsidRPr="0068003A" w:rsidRDefault="00D05324" w:rsidP="0068003A">
      <w:pPr>
        <w:spacing w:line="360" w:lineRule="auto"/>
        <w:jc w:val="both"/>
        <w:rPr>
          <w:color w:val="000080"/>
        </w:rPr>
      </w:pPr>
    </w:p>
    <w:p w:rsidR="00D05324" w:rsidRPr="0068003A" w:rsidRDefault="00D05324" w:rsidP="0068003A">
      <w:pPr>
        <w:spacing w:line="360" w:lineRule="auto"/>
        <w:jc w:val="both"/>
        <w:rPr>
          <w:b/>
          <w:color w:val="000080"/>
        </w:rPr>
      </w:pPr>
      <w:r w:rsidRPr="0068003A">
        <w:rPr>
          <w:b/>
          <w:color w:val="000080"/>
        </w:rPr>
        <w:t xml:space="preserve">Il vostro Cuore Diamante/Smeraldo e la vostra Essenza Creativa </w:t>
      </w:r>
    </w:p>
    <w:p w:rsidR="00D05324" w:rsidRPr="0068003A" w:rsidRDefault="00D05324" w:rsidP="0068003A">
      <w:pPr>
        <w:spacing w:line="360" w:lineRule="auto"/>
        <w:jc w:val="both"/>
        <w:rPr>
          <w:color w:val="000080"/>
        </w:rPr>
      </w:pPr>
      <w:r w:rsidRPr="0068003A">
        <w:rPr>
          <w:color w:val="000080"/>
        </w:rPr>
        <w:t>E così, Amati, in questa ultima fase del processo d'Ascensione e Trasformazione, siete invitati ad attivare pienamente la Luce del vostro Cuore Diamante/Smeraldo e a ritornare all'Essenza di Chi Siete: un Essere Equilibrato e Creativo che vive in Armonia Interiore con il Sé e l'Anima.</w:t>
      </w:r>
    </w:p>
    <w:p w:rsidR="00D05324" w:rsidRPr="0068003A" w:rsidRDefault="00D05324" w:rsidP="0068003A">
      <w:pPr>
        <w:spacing w:line="360" w:lineRule="auto"/>
        <w:jc w:val="both"/>
        <w:rPr>
          <w:color w:val="000080"/>
        </w:rPr>
      </w:pPr>
    </w:p>
    <w:p w:rsidR="00D05324" w:rsidRPr="0068003A" w:rsidRDefault="00D05324" w:rsidP="0068003A">
      <w:pPr>
        <w:spacing w:line="360" w:lineRule="auto"/>
        <w:jc w:val="both"/>
        <w:rPr>
          <w:color w:val="000080"/>
        </w:rPr>
      </w:pPr>
      <w:r w:rsidRPr="0068003A">
        <w:rPr>
          <w:color w:val="000080"/>
        </w:rPr>
        <w:t>Adesso è il momento di iniziare veramente ad attivare il bilanciamento del Cervello Destro/Cervello Sinistro. Guarite la "separazione" riconnettendovi con le vostre capacità creative e circondandovi con la Bellezza e le Elevate Frequenze della Creazione Armonica.</w:t>
      </w:r>
    </w:p>
    <w:p w:rsidR="00D05324" w:rsidRPr="0068003A" w:rsidRDefault="00D05324" w:rsidP="0068003A">
      <w:pPr>
        <w:spacing w:line="360" w:lineRule="auto"/>
        <w:jc w:val="both"/>
        <w:rPr>
          <w:color w:val="000080"/>
        </w:rPr>
      </w:pPr>
    </w:p>
    <w:p w:rsidR="00D05324" w:rsidRPr="0068003A" w:rsidRDefault="00D05324" w:rsidP="0068003A">
      <w:pPr>
        <w:spacing w:line="360" w:lineRule="auto"/>
        <w:jc w:val="both"/>
        <w:rPr>
          <w:color w:val="000080"/>
        </w:rPr>
      </w:pPr>
      <w:r w:rsidRPr="0068003A">
        <w:rPr>
          <w:color w:val="000080"/>
        </w:rPr>
        <w:t>Quando attivate il vostro Sacro Cuore e gli permettete di essere una parte del Flusso della Luce Divina all'interno delle Quattro energie del Diamante, Smeraldo, Magenta e Turchese, il Cervello Destro si attiverà e l'Anima inizierà a esprimersi attraverso la Sensualità, la Giocosità e la Creazione Magica.</w:t>
      </w:r>
    </w:p>
    <w:p w:rsidR="00D05324" w:rsidRPr="0068003A" w:rsidRDefault="00D05324" w:rsidP="0068003A">
      <w:pPr>
        <w:spacing w:line="360" w:lineRule="auto"/>
        <w:jc w:val="both"/>
        <w:rPr>
          <w:color w:val="000080"/>
        </w:rPr>
      </w:pPr>
    </w:p>
    <w:p w:rsidR="00D05324" w:rsidRPr="0068003A" w:rsidRDefault="00D05324" w:rsidP="0068003A">
      <w:pPr>
        <w:spacing w:line="360" w:lineRule="auto"/>
        <w:jc w:val="both"/>
        <w:rPr>
          <w:color w:val="000080"/>
        </w:rPr>
      </w:pPr>
      <w:r w:rsidRPr="0068003A">
        <w:rPr>
          <w:color w:val="000080"/>
        </w:rPr>
        <w:t>Amati, quando permetterete questo flusso bilanciato di Energie Divine nel vostro Essere, vi sentirete allinearvi con frequenze diverse e vivere con un diverso passo e ritmo! Vi sentirete Calmi, in Pace e focalizzati sul vostro Scopo Superiore nella vita e a realizzare il Lavoro della vostra Anima nella Nuova Terra che sta nascendo.</w:t>
      </w:r>
    </w:p>
    <w:p w:rsidR="00D05324" w:rsidRPr="0068003A" w:rsidRDefault="00D05324" w:rsidP="0068003A">
      <w:pPr>
        <w:spacing w:line="360" w:lineRule="auto"/>
        <w:jc w:val="both"/>
        <w:rPr>
          <w:color w:val="000080"/>
        </w:rPr>
      </w:pPr>
    </w:p>
    <w:p w:rsidR="00D05324" w:rsidRPr="0068003A" w:rsidRDefault="00D05324" w:rsidP="0068003A">
      <w:pPr>
        <w:spacing w:line="360" w:lineRule="auto"/>
        <w:jc w:val="both"/>
        <w:rPr>
          <w:color w:val="000080"/>
        </w:rPr>
      </w:pPr>
      <w:r w:rsidRPr="0068003A">
        <w:rPr>
          <w:color w:val="000080"/>
        </w:rPr>
        <w:t>Perciò, vi chiediamo di godere di queste potenti ondate d'energia e di permetter loro di attivare il vostro Sé Creativo e Intuitivo insieme alle energie del Cuore. È tempo di ritornare al Giardino della Creatività!</w:t>
      </w:r>
    </w:p>
    <w:p w:rsidR="00D05324" w:rsidRDefault="00D05324" w:rsidP="00006AB0"/>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Default="00D05324" w:rsidP="000A37D1">
      <w:pPr>
        <w:rPr>
          <w:szCs w:val="28"/>
        </w:rPr>
      </w:pPr>
    </w:p>
    <w:p w:rsidR="00D05324" w:rsidRPr="00CB5130" w:rsidRDefault="00D05324" w:rsidP="00CB5130">
      <w:pPr>
        <w:pStyle w:val="HTMLAddress"/>
        <w:spacing w:before="150" w:line="360" w:lineRule="auto"/>
        <w:jc w:val="center"/>
        <w:rPr>
          <w:color w:val="000080"/>
        </w:rPr>
      </w:pPr>
      <w:r w:rsidRPr="00CB5130">
        <w:rPr>
          <w:color w:val="000080"/>
          <w:sz w:val="48"/>
          <w:szCs w:val="48"/>
        </w:rPr>
        <w:t>Gli Angeli di Satya</w:t>
      </w:r>
    </w:p>
    <w:p w:rsidR="00D05324" w:rsidRPr="00CB5130" w:rsidRDefault="00D05324" w:rsidP="00CB5130">
      <w:pPr>
        <w:pStyle w:val="NormalWeb"/>
        <w:spacing w:before="150" w:beforeAutospacing="0" w:after="0" w:afterAutospacing="0"/>
        <w:jc w:val="center"/>
        <w:rPr>
          <w:color w:val="000080"/>
        </w:rPr>
      </w:pPr>
      <w:hyperlink r:id="rId15" w:tgtFrame="_blank" w:history="1">
        <w:r w:rsidRPr="00CB5130">
          <w:rPr>
            <w:rStyle w:val="Hyperlink"/>
            <w:color w:val="000080"/>
            <w:sz w:val="27"/>
            <w:szCs w:val="27"/>
          </w:rPr>
          <w:t>www.suonidiluce.com</w:t>
        </w:r>
      </w:hyperlink>
    </w:p>
    <w:p w:rsidR="00D05324" w:rsidRPr="00CB5130" w:rsidRDefault="00D05324" w:rsidP="00CB5130">
      <w:pPr>
        <w:pStyle w:val="NormalWeb"/>
        <w:spacing w:before="0" w:beforeAutospacing="0" w:after="0" w:afterAutospacing="0"/>
        <w:jc w:val="center"/>
        <w:rPr>
          <w:color w:val="000080"/>
        </w:rPr>
      </w:pPr>
      <w:r w:rsidRPr="00CB5130">
        <w:rPr>
          <w:color w:val="000080"/>
        </w:rPr>
        <w:t> </w:t>
      </w:r>
    </w:p>
    <w:p w:rsidR="00D05324" w:rsidRPr="00CB5130" w:rsidRDefault="00D05324" w:rsidP="00CB5130">
      <w:pPr>
        <w:pStyle w:val="NormalWeb"/>
        <w:jc w:val="center"/>
        <w:rPr>
          <w:color w:val="000080"/>
        </w:rPr>
      </w:pPr>
      <w:r w:rsidRPr="00CB5130">
        <w:rPr>
          <w:b/>
          <w:bCs/>
          <w:color w:val="000080"/>
          <w:sz w:val="48"/>
          <w:szCs w:val="48"/>
        </w:rPr>
        <w:t>Come camminare nel Mondo</w:t>
      </w:r>
    </w:p>
    <w:p w:rsidR="00D05324" w:rsidRPr="00CB5130" w:rsidRDefault="00D05324" w:rsidP="00CB5130">
      <w:pPr>
        <w:jc w:val="center"/>
        <w:rPr>
          <w:color w:val="000080"/>
        </w:rPr>
      </w:pPr>
      <w:r w:rsidRPr="00CB5130">
        <w:rPr>
          <w:i/>
          <w:iCs/>
          <w:color w:val="000080"/>
          <w:sz w:val="28"/>
          <w:szCs w:val="28"/>
        </w:rPr>
        <w:t xml:space="preserve"> “Le colombe bianche uniscono il Cielo alla Terra. </w:t>
      </w:r>
    </w:p>
    <w:p w:rsidR="00D05324" w:rsidRPr="00CB5130" w:rsidRDefault="00D05324" w:rsidP="00CB5130">
      <w:pPr>
        <w:jc w:val="center"/>
        <w:rPr>
          <w:color w:val="000080"/>
        </w:rPr>
      </w:pPr>
      <w:r w:rsidRPr="00CB5130">
        <w:rPr>
          <w:i/>
          <w:iCs/>
          <w:color w:val="000080"/>
          <w:sz w:val="28"/>
          <w:szCs w:val="28"/>
        </w:rPr>
        <w:t> Sanno posare i piedi sulla Terra e ripartire per il Cielo, per poi ritornare sulla Terra.</w:t>
      </w:r>
    </w:p>
    <w:p w:rsidR="00D05324" w:rsidRPr="00CB5130" w:rsidRDefault="00D05324" w:rsidP="00CB5130">
      <w:pPr>
        <w:jc w:val="center"/>
        <w:rPr>
          <w:color w:val="000080"/>
        </w:rPr>
      </w:pPr>
      <w:r w:rsidRPr="00CB5130">
        <w:rPr>
          <w:i/>
          <w:iCs/>
          <w:color w:val="000080"/>
          <w:sz w:val="28"/>
          <w:szCs w:val="28"/>
        </w:rPr>
        <w:t>Per questo poter fare devono essere libere”</w:t>
      </w:r>
    </w:p>
    <w:p w:rsidR="00D05324" w:rsidRPr="00CB5130" w:rsidRDefault="00D05324" w:rsidP="00CB5130">
      <w:pPr>
        <w:jc w:val="center"/>
        <w:rPr>
          <w:color w:val="000080"/>
        </w:rPr>
      </w:pPr>
      <w:r w:rsidRPr="00CB5130">
        <w:rPr>
          <w:i/>
          <w:iCs/>
          <w:color w:val="000080"/>
          <w:sz w:val="28"/>
          <w:szCs w:val="28"/>
        </w:rPr>
        <w:t> </w:t>
      </w:r>
    </w:p>
    <w:p w:rsidR="00D05324" w:rsidRPr="00CB5130" w:rsidRDefault="00D05324" w:rsidP="00CB5130">
      <w:pPr>
        <w:jc w:val="center"/>
        <w:rPr>
          <w:color w:val="000080"/>
        </w:rPr>
      </w:pPr>
      <w:r w:rsidRPr="00CB5130">
        <w:rPr>
          <w:i/>
          <w:iCs/>
          <w:color w:val="000080"/>
          <w:sz w:val="28"/>
          <w:szCs w:val="28"/>
        </w:rPr>
        <w:t xml:space="preserve">“Sentiti una colomba bianca che non appartiene </w:t>
      </w:r>
    </w:p>
    <w:p w:rsidR="00D05324" w:rsidRPr="00CB5130" w:rsidRDefault="00D05324" w:rsidP="00CB5130">
      <w:pPr>
        <w:jc w:val="center"/>
        <w:rPr>
          <w:color w:val="000080"/>
        </w:rPr>
      </w:pPr>
      <w:r w:rsidRPr="00CB5130">
        <w:rPr>
          <w:i/>
          <w:iCs/>
          <w:color w:val="000080"/>
          <w:sz w:val="28"/>
          <w:szCs w:val="28"/>
        </w:rPr>
        <w:t xml:space="preserve">né alla Terra, né al Cielo che vedi, </w:t>
      </w:r>
    </w:p>
    <w:p w:rsidR="00D05324" w:rsidRPr="00CB5130" w:rsidRDefault="00D05324" w:rsidP="00CB5130">
      <w:pPr>
        <w:jc w:val="center"/>
        <w:rPr>
          <w:color w:val="000080"/>
        </w:rPr>
      </w:pPr>
      <w:r w:rsidRPr="00CB5130">
        <w:rPr>
          <w:i/>
          <w:iCs/>
          <w:color w:val="000080"/>
          <w:sz w:val="28"/>
          <w:szCs w:val="28"/>
        </w:rPr>
        <w:t xml:space="preserve">e, sfiorando la Terra, </w:t>
      </w:r>
    </w:p>
    <w:p w:rsidR="00D05324" w:rsidRPr="00CB5130" w:rsidRDefault="00D05324" w:rsidP="00CB5130">
      <w:pPr>
        <w:jc w:val="center"/>
        <w:rPr>
          <w:color w:val="000080"/>
        </w:rPr>
      </w:pPr>
      <w:r w:rsidRPr="00CB5130">
        <w:rPr>
          <w:i/>
          <w:iCs/>
          <w:color w:val="000080"/>
          <w:sz w:val="28"/>
          <w:szCs w:val="28"/>
        </w:rPr>
        <w:t>innalzati libera nel Cielo</w:t>
      </w:r>
    </w:p>
    <w:p w:rsidR="00D05324" w:rsidRPr="00CB5130" w:rsidRDefault="00D05324" w:rsidP="00CB5130">
      <w:pPr>
        <w:pStyle w:val="ww-indirizzohtml"/>
        <w:spacing w:line="261" w:lineRule="auto"/>
        <w:jc w:val="center"/>
        <w:rPr>
          <w:color w:val="000080"/>
        </w:rPr>
      </w:pPr>
      <w:r w:rsidRPr="00CB5130">
        <w:rPr>
          <w:color w:val="000080"/>
        </w:rPr>
        <w:t> </w:t>
      </w:r>
    </w:p>
    <w:p w:rsidR="00D05324" w:rsidRPr="00CB5130" w:rsidRDefault="00D05324" w:rsidP="00CB5130">
      <w:pPr>
        <w:pStyle w:val="ww-indirizzohtml"/>
        <w:spacing w:line="261" w:lineRule="auto"/>
        <w:jc w:val="both"/>
        <w:rPr>
          <w:color w:val="000080"/>
        </w:rPr>
      </w:pPr>
      <w:r w:rsidRPr="00CB5130">
        <w:rPr>
          <w:i/>
          <w:iCs/>
          <w:color w:val="000080"/>
          <w:sz w:val="36"/>
          <w:szCs w:val="36"/>
        </w:rPr>
        <w:t>Commento</w:t>
      </w:r>
    </w:p>
    <w:p w:rsidR="00D05324" w:rsidRPr="00CB5130" w:rsidRDefault="00D05324" w:rsidP="00CB5130">
      <w:pPr>
        <w:spacing w:line="360" w:lineRule="auto"/>
        <w:jc w:val="both"/>
        <w:rPr>
          <w:color w:val="000080"/>
        </w:rPr>
      </w:pPr>
      <w:r w:rsidRPr="00CB5130">
        <w:rPr>
          <w:i/>
          <w:iCs/>
          <w:color w:val="000080"/>
        </w:rPr>
        <w:t>L’Anima compie tanti viaggi per crescere, per evolvere. In ogni viaggio conosce, apprende, comprende, sperimenta.</w:t>
      </w:r>
    </w:p>
    <w:p w:rsidR="00D05324" w:rsidRPr="00CB5130" w:rsidRDefault="00D05324" w:rsidP="00CB5130">
      <w:pPr>
        <w:spacing w:line="360" w:lineRule="auto"/>
        <w:jc w:val="both"/>
        <w:rPr>
          <w:color w:val="000080"/>
        </w:rPr>
      </w:pPr>
      <w:r w:rsidRPr="00CB5130">
        <w:rPr>
          <w:i/>
          <w:iCs/>
          <w:color w:val="000080"/>
        </w:rPr>
        <w:t>Possiamo aver scoperto la via giusta per noi, aver appreso ciò che è bene o non lo è, ciò che facilita il Cammino o lo rende più difficile.</w:t>
      </w:r>
    </w:p>
    <w:p w:rsidR="00D05324" w:rsidRPr="00CB5130" w:rsidRDefault="00D05324" w:rsidP="00CB5130">
      <w:pPr>
        <w:spacing w:line="360" w:lineRule="auto"/>
        <w:jc w:val="both"/>
        <w:rPr>
          <w:color w:val="000080"/>
        </w:rPr>
      </w:pPr>
      <w:r w:rsidRPr="00CB5130">
        <w:rPr>
          <w:i/>
          <w:iCs/>
          <w:color w:val="000080"/>
        </w:rPr>
        <w:t xml:space="preserve">Possiamo aver riscoperto la nostra Essenza, aver compreso come rapportarci con gli altri e con tutto ciò che ci circonda. </w:t>
      </w:r>
    </w:p>
    <w:p w:rsidR="00D05324" w:rsidRPr="00CB5130" w:rsidRDefault="00D05324" w:rsidP="00CB5130">
      <w:pPr>
        <w:spacing w:line="360" w:lineRule="auto"/>
        <w:jc w:val="both"/>
        <w:rPr>
          <w:color w:val="000080"/>
        </w:rPr>
      </w:pPr>
      <w:r w:rsidRPr="00CB5130">
        <w:rPr>
          <w:i/>
          <w:iCs/>
          <w:color w:val="000080"/>
        </w:rPr>
        <w:t>Possiamo aver sperimentato parte di ciò che abbiamo conosciuto, appreso, compreso.</w:t>
      </w:r>
    </w:p>
    <w:p w:rsidR="00D05324" w:rsidRPr="00CB5130" w:rsidRDefault="00D05324" w:rsidP="00CB5130">
      <w:pPr>
        <w:spacing w:line="360" w:lineRule="auto"/>
        <w:jc w:val="both"/>
        <w:rPr>
          <w:color w:val="000080"/>
        </w:rPr>
      </w:pPr>
      <w:r w:rsidRPr="00CB5130">
        <w:rPr>
          <w:i/>
          <w:iCs/>
          <w:color w:val="000080"/>
        </w:rPr>
        <w:t>Ma non possiamo mai essere certi di saper vivere la vita perché in una sola vita non possiamo sperimentare tutto il conosciuto.</w:t>
      </w:r>
    </w:p>
    <w:p w:rsidR="00D05324" w:rsidRPr="00CB5130" w:rsidRDefault="00D05324" w:rsidP="00CB5130">
      <w:pPr>
        <w:spacing w:line="360" w:lineRule="auto"/>
        <w:jc w:val="both"/>
        <w:rPr>
          <w:color w:val="000080"/>
        </w:rPr>
      </w:pPr>
      <w:r w:rsidRPr="00CB5130">
        <w:rPr>
          <w:i/>
          <w:iCs/>
          <w:color w:val="000080"/>
        </w:rPr>
        <w:t xml:space="preserve">Solo quando ci troviamo nell’azione, possiamo realmente verificare se riusciamo a mettere in pratica ciò che abbiamo imparato e ritenuto giusto per noi. </w:t>
      </w:r>
    </w:p>
    <w:p w:rsidR="00D05324" w:rsidRPr="00CB5130" w:rsidRDefault="00D05324" w:rsidP="00CB5130">
      <w:pPr>
        <w:spacing w:line="360" w:lineRule="auto"/>
        <w:jc w:val="both"/>
        <w:rPr>
          <w:color w:val="000080"/>
        </w:rPr>
      </w:pPr>
      <w:r w:rsidRPr="00CB5130">
        <w:rPr>
          <w:i/>
          <w:iCs/>
          <w:color w:val="000080"/>
        </w:rPr>
        <w:t>Amata Anima Luminosa, ho usato le parole ‘conoscere’, ‘apprendere’, ‘comprendere’, ‘sperimentare’, perché esse racchiudono le fasi principali della crescita.</w:t>
      </w:r>
    </w:p>
    <w:p w:rsidR="00D05324" w:rsidRPr="00CB5130" w:rsidRDefault="00D05324" w:rsidP="00CB5130">
      <w:pPr>
        <w:spacing w:line="360" w:lineRule="auto"/>
        <w:jc w:val="both"/>
        <w:rPr>
          <w:color w:val="000080"/>
        </w:rPr>
      </w:pPr>
      <w:r w:rsidRPr="00CB5130">
        <w:rPr>
          <w:i/>
          <w:iCs/>
          <w:color w:val="000080"/>
        </w:rPr>
        <w:t>È più semplice comprendere queste fasi se continuiamo a vedere la vita come una Scuola speciale, dove il conosciuto va fuso con il vissuto.</w:t>
      </w:r>
    </w:p>
    <w:p w:rsidR="00D05324" w:rsidRPr="00CB5130" w:rsidRDefault="00D05324" w:rsidP="00CB5130">
      <w:pPr>
        <w:spacing w:line="360" w:lineRule="auto"/>
        <w:jc w:val="both"/>
        <w:rPr>
          <w:color w:val="000080"/>
        </w:rPr>
      </w:pPr>
      <w:r w:rsidRPr="00CB5130">
        <w:rPr>
          <w:i/>
          <w:iCs/>
          <w:color w:val="000080"/>
        </w:rPr>
        <w:t>Prendiamo, per esempio, una poesia: non ci basta aver conosciuto il contenuto per farla nostra, la dobbiamo imparare un po’ alla volta, la dobbiamo cioè apprendere.</w:t>
      </w:r>
    </w:p>
    <w:p w:rsidR="00D05324" w:rsidRPr="00CB5130" w:rsidRDefault="00D05324" w:rsidP="00CB5130">
      <w:pPr>
        <w:spacing w:line="360" w:lineRule="auto"/>
        <w:jc w:val="both"/>
        <w:rPr>
          <w:color w:val="000080"/>
        </w:rPr>
      </w:pPr>
      <w:r w:rsidRPr="00CB5130">
        <w:rPr>
          <w:i/>
          <w:iCs/>
          <w:color w:val="000080"/>
        </w:rPr>
        <w:t xml:space="preserve">E una volta appresa, se ci soffermiamo con il cuore ad ogni parola, ad ogni frase, possiamo comprendere che racchiude i sentimenti, le sensazioni e, talvolta, anche il vissuto del poeta. </w:t>
      </w:r>
    </w:p>
    <w:p w:rsidR="00D05324" w:rsidRPr="00CB5130" w:rsidRDefault="00D05324" w:rsidP="00CB5130">
      <w:pPr>
        <w:spacing w:line="360" w:lineRule="auto"/>
        <w:jc w:val="both"/>
        <w:rPr>
          <w:color w:val="000080"/>
        </w:rPr>
      </w:pPr>
      <w:r w:rsidRPr="00CB5130">
        <w:rPr>
          <w:i/>
          <w:iCs/>
          <w:color w:val="000080"/>
        </w:rPr>
        <w:t>Facendo questo, ci avviciniamo alla comprensione vera.</w:t>
      </w:r>
    </w:p>
    <w:p w:rsidR="00D05324" w:rsidRPr="00CB5130" w:rsidRDefault="00D05324" w:rsidP="00CB5130">
      <w:pPr>
        <w:spacing w:before="120" w:after="120" w:line="360" w:lineRule="auto"/>
        <w:jc w:val="both"/>
        <w:rPr>
          <w:color w:val="000080"/>
        </w:rPr>
      </w:pPr>
      <w:r w:rsidRPr="00CB5130">
        <w:rPr>
          <w:i/>
          <w:iCs/>
          <w:color w:val="000080"/>
        </w:rPr>
        <w:t>Ma solo quando sperimentiamo personalmente quanto scritto in quella poesia, possiamo dire:</w:t>
      </w:r>
    </w:p>
    <w:p w:rsidR="00D05324" w:rsidRPr="00CB5130" w:rsidRDefault="00D05324" w:rsidP="00CB5130">
      <w:pPr>
        <w:spacing w:before="120" w:after="120" w:line="360" w:lineRule="auto"/>
        <w:jc w:val="both"/>
        <w:rPr>
          <w:color w:val="000080"/>
        </w:rPr>
      </w:pPr>
      <w:r w:rsidRPr="00CB5130">
        <w:rPr>
          <w:i/>
          <w:iCs/>
          <w:color w:val="000080"/>
        </w:rPr>
        <w:t> – Per me questo corrisponde alla realtà. Io so vivere questo – .</w:t>
      </w:r>
    </w:p>
    <w:p w:rsidR="00D05324" w:rsidRPr="00CB5130" w:rsidRDefault="00D05324" w:rsidP="00CB5130">
      <w:pPr>
        <w:spacing w:line="360" w:lineRule="auto"/>
        <w:jc w:val="both"/>
        <w:rPr>
          <w:color w:val="000080"/>
        </w:rPr>
      </w:pPr>
      <w:r w:rsidRPr="00CB5130">
        <w:rPr>
          <w:i/>
          <w:iCs/>
          <w:color w:val="000080"/>
        </w:rPr>
        <w:t>In un Cammino di crescita non ci possiamo fermare nemmeno a questa fase, ma ci viene chiesto di sperimentare ciò che abbiamo compreso, in più situazioni e in momenti diversi.</w:t>
      </w:r>
    </w:p>
    <w:p w:rsidR="00D05324" w:rsidRPr="00CB5130" w:rsidRDefault="00D05324" w:rsidP="00CB5130">
      <w:pPr>
        <w:spacing w:line="360" w:lineRule="auto"/>
        <w:jc w:val="both"/>
        <w:rPr>
          <w:color w:val="000080"/>
        </w:rPr>
      </w:pPr>
      <w:r w:rsidRPr="00CB5130">
        <w:rPr>
          <w:i/>
          <w:iCs/>
          <w:color w:val="000080"/>
        </w:rPr>
        <w:t>Molte volte, pur avendo sperimentato una consapevolezza, non riusciamo a metterla in pratica in ogni momento della vita.</w:t>
      </w:r>
    </w:p>
    <w:p w:rsidR="00D05324" w:rsidRPr="00CB5130" w:rsidRDefault="00D05324" w:rsidP="00CB5130">
      <w:pPr>
        <w:spacing w:line="360" w:lineRule="auto"/>
        <w:jc w:val="both"/>
        <w:rPr>
          <w:color w:val="000080"/>
        </w:rPr>
      </w:pPr>
      <w:r w:rsidRPr="00CB5130">
        <w:rPr>
          <w:i/>
          <w:iCs/>
          <w:color w:val="000080"/>
        </w:rPr>
        <w:t>Questo accade perché esistono molti ostacoli: il nostro corpo fisico con i suoi bio-ritmi e i suoi limiti, la nostra personalità, i nostri bisogni, la nostra emotività, il quotidiano con tutte le sue difficoltà, situazioni stressanti, avvenimenti forti, e, infine, tutto ciò che ruota attorno alle persone con le quali ci relazioniamo.</w:t>
      </w:r>
    </w:p>
    <w:p w:rsidR="00D05324" w:rsidRPr="00CB5130" w:rsidRDefault="00D05324" w:rsidP="00CB5130">
      <w:pPr>
        <w:spacing w:line="360" w:lineRule="auto"/>
        <w:jc w:val="both"/>
        <w:rPr>
          <w:color w:val="000080"/>
        </w:rPr>
      </w:pPr>
      <w:r w:rsidRPr="00CB5130">
        <w:rPr>
          <w:i/>
          <w:iCs/>
          <w:color w:val="000080"/>
        </w:rPr>
        <w:t>Ecco perché gli Angeli ci esortano sempre all’umiltà ininterrotta: solo con essa possiamo rimanere attenti a mettere in pratica le nostre conoscenze, in ogni momento e in ogni situazione.</w:t>
      </w:r>
    </w:p>
    <w:p w:rsidR="00D05324" w:rsidRPr="00CB5130" w:rsidRDefault="00D05324" w:rsidP="00CB5130">
      <w:pPr>
        <w:pStyle w:val="ww-indirizzohtml"/>
        <w:spacing w:line="261" w:lineRule="auto"/>
        <w:jc w:val="both"/>
        <w:rPr>
          <w:color w:val="000080"/>
        </w:rPr>
      </w:pPr>
      <w:r w:rsidRPr="00CB5130">
        <w:rPr>
          <w:color w:val="000080"/>
        </w:rPr>
        <w:t> </w:t>
      </w:r>
    </w:p>
    <w:p w:rsidR="00D05324" w:rsidRPr="00CB5130" w:rsidRDefault="00D05324" w:rsidP="00CB5130">
      <w:pPr>
        <w:pStyle w:val="ww-indirizzohtml"/>
        <w:spacing w:line="261" w:lineRule="auto"/>
        <w:jc w:val="both"/>
        <w:rPr>
          <w:color w:val="000080"/>
        </w:rPr>
      </w:pPr>
      <w:r w:rsidRPr="00CB5130">
        <w:rPr>
          <w:i/>
          <w:iCs/>
          <w:color w:val="000080"/>
          <w:sz w:val="36"/>
          <w:szCs w:val="36"/>
        </w:rPr>
        <w:t>Innamorati della Luce e dell'Amore</w:t>
      </w:r>
    </w:p>
    <w:p w:rsidR="00D05324" w:rsidRPr="00CB5130" w:rsidRDefault="00D05324" w:rsidP="00CB5130">
      <w:pPr>
        <w:spacing w:line="360" w:lineRule="auto"/>
        <w:jc w:val="both"/>
        <w:rPr>
          <w:color w:val="000080"/>
        </w:rPr>
      </w:pPr>
      <w:r w:rsidRPr="00CB5130">
        <w:rPr>
          <w:color w:val="000080"/>
        </w:rPr>
        <w:t>“... E innamorati di te, della Luce, del tuo Sentiero.</w:t>
      </w:r>
    </w:p>
    <w:p w:rsidR="00D05324" w:rsidRPr="00CB5130" w:rsidRDefault="00D05324" w:rsidP="00CB5130">
      <w:pPr>
        <w:spacing w:line="360" w:lineRule="auto"/>
        <w:jc w:val="both"/>
        <w:rPr>
          <w:color w:val="000080"/>
        </w:rPr>
      </w:pPr>
      <w:r w:rsidRPr="00CB5130">
        <w:rPr>
          <w:color w:val="000080"/>
        </w:rPr>
        <w:t>Se sei innamorata del tuo Sentiero, l’andare diventa dolce e crea entusiasmo.</w:t>
      </w:r>
    </w:p>
    <w:p w:rsidR="00D05324" w:rsidRPr="00CB5130" w:rsidRDefault="00D05324" w:rsidP="00CB5130">
      <w:pPr>
        <w:spacing w:line="360" w:lineRule="auto"/>
        <w:jc w:val="both"/>
        <w:rPr>
          <w:color w:val="000080"/>
        </w:rPr>
      </w:pPr>
      <w:r w:rsidRPr="00CB5130">
        <w:rPr>
          <w:color w:val="000080"/>
        </w:rPr>
        <w:t>Se sei innamorata di te, l’espressione della tua Essenza diventa naturale.</w:t>
      </w:r>
    </w:p>
    <w:p w:rsidR="00D05324" w:rsidRPr="00CB5130" w:rsidRDefault="00D05324" w:rsidP="00CB5130">
      <w:pPr>
        <w:spacing w:line="360" w:lineRule="auto"/>
        <w:jc w:val="both"/>
        <w:rPr>
          <w:color w:val="000080"/>
        </w:rPr>
      </w:pPr>
      <w:r w:rsidRPr="00CB5130">
        <w:rPr>
          <w:color w:val="000080"/>
        </w:rPr>
        <w:t>Se sei innamorata della Luce, lasci libera la tua Anima nel seguirla, vivi nella Luce, avvolgi il tuo cuore con la Luce.</w:t>
      </w:r>
    </w:p>
    <w:p w:rsidR="00D05324" w:rsidRPr="00CB5130" w:rsidRDefault="00D05324" w:rsidP="00CB5130">
      <w:pPr>
        <w:spacing w:line="360" w:lineRule="auto"/>
        <w:jc w:val="both"/>
        <w:rPr>
          <w:color w:val="000080"/>
        </w:rPr>
      </w:pPr>
      <w:r w:rsidRPr="00CB5130">
        <w:rPr>
          <w:color w:val="000080"/>
        </w:rPr>
        <w:t xml:space="preserve">Se sei innamorata della tua Anima, senti l’entusiasmo nel seguirla, senti che Lei ti trascina, che crea una dolce attesa. </w:t>
      </w:r>
    </w:p>
    <w:p w:rsidR="00D05324" w:rsidRPr="00CB5130" w:rsidRDefault="00D05324" w:rsidP="00CB5130">
      <w:pPr>
        <w:spacing w:line="360" w:lineRule="auto"/>
        <w:jc w:val="both"/>
        <w:rPr>
          <w:color w:val="000080"/>
        </w:rPr>
      </w:pPr>
      <w:r w:rsidRPr="00CB5130">
        <w:rPr>
          <w:color w:val="000080"/>
        </w:rPr>
        <w:t xml:space="preserve">Innamorati della tua Anima, innamorati dell’Amore. </w:t>
      </w:r>
    </w:p>
    <w:p w:rsidR="00D05324" w:rsidRPr="00CB5130" w:rsidRDefault="00D05324" w:rsidP="00CB5130">
      <w:pPr>
        <w:spacing w:line="360" w:lineRule="auto"/>
        <w:jc w:val="both"/>
        <w:rPr>
          <w:color w:val="000080"/>
        </w:rPr>
      </w:pPr>
      <w:r w:rsidRPr="00CB5130">
        <w:rPr>
          <w:color w:val="000080"/>
        </w:rPr>
        <w:t>Innamorarsi dell’Amore, fa diventare Amore, innamorarsi della Luce, fa diventare Luce.</w:t>
      </w:r>
    </w:p>
    <w:p w:rsidR="00D05324" w:rsidRPr="00CB5130" w:rsidRDefault="00D05324" w:rsidP="00CB5130">
      <w:pPr>
        <w:spacing w:line="360" w:lineRule="auto"/>
        <w:jc w:val="both"/>
        <w:rPr>
          <w:color w:val="000080"/>
        </w:rPr>
      </w:pPr>
      <w:r w:rsidRPr="00CB5130">
        <w:rPr>
          <w:color w:val="000080"/>
        </w:rPr>
        <w:t xml:space="preserve">E il cuore sentirai palpitare in questi innamoramenti in un modo a te ora sconosciuto. Il sentire questi palpiti del cuore porta a una gioia inimmaginabile, a un distacco da tutto ciò che può togliere questa gioia. </w:t>
      </w:r>
    </w:p>
    <w:p w:rsidR="00D05324" w:rsidRPr="00CB5130" w:rsidRDefault="00D05324" w:rsidP="00CB5130">
      <w:pPr>
        <w:spacing w:line="360" w:lineRule="auto"/>
        <w:jc w:val="both"/>
        <w:rPr>
          <w:color w:val="000080"/>
        </w:rPr>
      </w:pPr>
      <w:r w:rsidRPr="00CB5130">
        <w:rPr>
          <w:color w:val="000080"/>
        </w:rPr>
        <w:t xml:space="preserve">Questo innamoramento trasformerà tutto dentro e attorno a te. </w:t>
      </w:r>
    </w:p>
    <w:p w:rsidR="00D05324" w:rsidRPr="0068003A" w:rsidRDefault="00D05324" w:rsidP="00CB5130">
      <w:pPr>
        <w:pStyle w:val="BodyText3"/>
        <w:spacing w:line="360" w:lineRule="auto"/>
        <w:jc w:val="both"/>
        <w:rPr>
          <w:color w:val="000080"/>
          <w:sz w:val="24"/>
          <w:szCs w:val="24"/>
        </w:rPr>
      </w:pPr>
      <w:r w:rsidRPr="0068003A">
        <w:rPr>
          <w:color w:val="000080"/>
          <w:sz w:val="24"/>
          <w:szCs w:val="24"/>
        </w:rPr>
        <w:t xml:space="preserve">Puoi essere un’alunna irreprensibile e aver imparato tutte le lezioni, ma se sei un’alunna innamorata della propria scuola, diventa facile vivere le lezioni apprese e aiutare altri alunni a viverle. </w:t>
      </w:r>
    </w:p>
    <w:p w:rsidR="00D05324" w:rsidRPr="00CB5130" w:rsidRDefault="00D05324" w:rsidP="00CB5130">
      <w:pPr>
        <w:spacing w:line="360" w:lineRule="auto"/>
        <w:jc w:val="both"/>
        <w:rPr>
          <w:color w:val="000080"/>
        </w:rPr>
      </w:pPr>
      <w:r w:rsidRPr="00CB5130">
        <w:rPr>
          <w:color w:val="000080"/>
        </w:rPr>
        <w:t>Essere alunni innamorati, fa vibrare l’Amore dentro la scuola, dentro l’aula. E questo Amore viene sentito, questo Amore dà gioia, sicurezza, entusiasmo, a tutti.”</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Domanda:</w:t>
      </w:r>
    </w:p>
    <w:p w:rsidR="00D05324" w:rsidRPr="00CB5130" w:rsidRDefault="00D05324" w:rsidP="00CB5130">
      <w:pPr>
        <w:spacing w:line="360" w:lineRule="auto"/>
        <w:jc w:val="center"/>
        <w:rPr>
          <w:color w:val="000080"/>
        </w:rPr>
      </w:pPr>
      <w:r w:rsidRPr="00CB5130">
        <w:rPr>
          <w:i/>
          <w:iCs/>
          <w:color w:val="000080"/>
        </w:rPr>
        <w:t>Mi puoi aiutare in questo?</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Risposta:</w:t>
      </w:r>
    </w:p>
    <w:p w:rsidR="00D05324" w:rsidRPr="0068003A" w:rsidRDefault="00D05324" w:rsidP="00CB5130">
      <w:pPr>
        <w:pStyle w:val="BodyText3"/>
        <w:spacing w:line="360" w:lineRule="auto"/>
        <w:jc w:val="both"/>
        <w:rPr>
          <w:color w:val="000080"/>
          <w:sz w:val="24"/>
          <w:szCs w:val="24"/>
        </w:rPr>
      </w:pPr>
      <w:r w:rsidRPr="0068003A">
        <w:rPr>
          <w:color w:val="000080"/>
          <w:sz w:val="24"/>
          <w:szCs w:val="24"/>
        </w:rPr>
        <w:t xml:space="preserve">“Questo innamoramento prima va scelto e poi conosciuto. </w:t>
      </w:r>
    </w:p>
    <w:p w:rsidR="00D05324" w:rsidRPr="00CB5130" w:rsidRDefault="00D05324" w:rsidP="00CB5130">
      <w:pPr>
        <w:spacing w:line="360" w:lineRule="auto"/>
        <w:jc w:val="both"/>
        <w:rPr>
          <w:color w:val="000080"/>
        </w:rPr>
      </w:pPr>
      <w:r w:rsidRPr="00CB5130">
        <w:rPr>
          <w:color w:val="000080"/>
        </w:rPr>
        <w:t xml:space="preserve">Innanzi tutto vi deve essere la scelta di cuore. Poi vivi come un’innamorata, ed esprimi questo tuo innamoramento, condividilo. Ecco che poi lo scoprirai, perché è un innamoramento speciale. </w:t>
      </w:r>
    </w:p>
    <w:p w:rsidR="00D05324" w:rsidRPr="00CB5130" w:rsidRDefault="00D05324" w:rsidP="00CB5130">
      <w:pPr>
        <w:spacing w:line="360" w:lineRule="auto"/>
        <w:jc w:val="both"/>
        <w:rPr>
          <w:color w:val="000080"/>
        </w:rPr>
      </w:pPr>
      <w:r w:rsidRPr="00CB5130">
        <w:rPr>
          <w:color w:val="000080"/>
        </w:rPr>
        <w:t>Esso ti aiuterà in tutto, anche a sciogliere ogni timore, e ti sentirai libera sempre di più.</w:t>
      </w:r>
    </w:p>
    <w:p w:rsidR="00D05324" w:rsidRPr="00CB5130" w:rsidRDefault="00D05324" w:rsidP="00CB5130">
      <w:pPr>
        <w:spacing w:line="360" w:lineRule="auto"/>
        <w:jc w:val="both"/>
        <w:rPr>
          <w:color w:val="000080"/>
        </w:rPr>
      </w:pPr>
      <w:r w:rsidRPr="00CB5130">
        <w:rPr>
          <w:color w:val="000080"/>
        </w:rPr>
        <w:t>Questo innamoramento permette l’espressione totale dell’Essenza perché le crea lo spazio necessario.</w:t>
      </w:r>
    </w:p>
    <w:p w:rsidR="00D05324" w:rsidRPr="00CB5130" w:rsidRDefault="00D05324" w:rsidP="00CB5130">
      <w:pPr>
        <w:spacing w:line="360" w:lineRule="auto"/>
        <w:jc w:val="both"/>
        <w:rPr>
          <w:color w:val="000080"/>
        </w:rPr>
      </w:pPr>
      <w:r w:rsidRPr="00CB5130">
        <w:rPr>
          <w:color w:val="000080"/>
        </w:rPr>
        <w:t xml:space="preserve">Rende l’andare dolce, perché nulla si sente difficile, quando tutto si vive e si fa per stare accanto all’innamorato. </w:t>
      </w:r>
    </w:p>
    <w:p w:rsidR="00D05324" w:rsidRPr="00CB5130" w:rsidRDefault="00D05324" w:rsidP="00CB5130">
      <w:pPr>
        <w:spacing w:line="360" w:lineRule="auto"/>
        <w:jc w:val="both"/>
        <w:rPr>
          <w:color w:val="000080"/>
        </w:rPr>
      </w:pPr>
      <w:r w:rsidRPr="00CB5130">
        <w:rPr>
          <w:color w:val="000080"/>
        </w:rPr>
        <w:t>Questo innamoramento non nasce all’improvviso. È un seme che va aiutato a germogliare, crescere, fiorire, perché il sentire questo innamoramento deve essere libero da tutto ciò che vi è attorno.</w:t>
      </w:r>
    </w:p>
    <w:p w:rsidR="00D05324" w:rsidRPr="00CB5130" w:rsidRDefault="00D05324" w:rsidP="00CB5130">
      <w:pPr>
        <w:spacing w:line="360" w:lineRule="auto"/>
        <w:jc w:val="both"/>
        <w:rPr>
          <w:color w:val="000080"/>
        </w:rPr>
      </w:pPr>
      <w:r w:rsidRPr="00CB5130">
        <w:rPr>
          <w:color w:val="000080"/>
        </w:rPr>
        <w:t xml:space="preserve">Quindi, all’inizio, è necessario sceglierlo. </w:t>
      </w:r>
    </w:p>
    <w:p w:rsidR="00D05324" w:rsidRPr="00CB5130" w:rsidRDefault="00D05324" w:rsidP="00CB5130">
      <w:pPr>
        <w:spacing w:line="360" w:lineRule="auto"/>
        <w:jc w:val="both"/>
        <w:rPr>
          <w:color w:val="000080"/>
        </w:rPr>
      </w:pPr>
      <w:r w:rsidRPr="00CB5130">
        <w:rPr>
          <w:color w:val="000080"/>
        </w:rPr>
        <w:t xml:space="preserve">Poi, lo si vive lasciando andare un po’ alla volta tutto ciò che ostacola il vivere l’Amore incondizionato, seguire ininterrottamente la Luce, esprimere la gioia in tutto. </w:t>
      </w:r>
    </w:p>
    <w:p w:rsidR="00D05324" w:rsidRPr="00CB5130" w:rsidRDefault="00D05324" w:rsidP="00CB5130">
      <w:pPr>
        <w:spacing w:line="360" w:lineRule="auto"/>
        <w:jc w:val="both"/>
        <w:rPr>
          <w:color w:val="000080"/>
        </w:rPr>
      </w:pPr>
      <w:r w:rsidRPr="00CB5130">
        <w:rPr>
          <w:color w:val="000080"/>
        </w:rPr>
        <w:t>Questo innamoramento racchiude tutti gli innamoramenti.</w:t>
      </w:r>
    </w:p>
    <w:p w:rsidR="00D05324" w:rsidRPr="0068003A" w:rsidRDefault="00D05324" w:rsidP="00CB5130">
      <w:pPr>
        <w:pStyle w:val="BodyText3"/>
        <w:spacing w:line="360" w:lineRule="auto"/>
        <w:jc w:val="both"/>
        <w:rPr>
          <w:color w:val="000080"/>
          <w:sz w:val="24"/>
          <w:szCs w:val="24"/>
        </w:rPr>
      </w:pPr>
      <w:r w:rsidRPr="0068003A">
        <w:rPr>
          <w:color w:val="000080"/>
          <w:sz w:val="24"/>
          <w:szCs w:val="24"/>
        </w:rPr>
        <w:t>Fa portare lo sguardo, innanzi tutto, a ciò di cui si è innamorati, proprio come accade agli innamorati.</w:t>
      </w:r>
    </w:p>
    <w:p w:rsidR="00D05324" w:rsidRPr="00CB5130" w:rsidRDefault="00D05324" w:rsidP="00CB5130">
      <w:pPr>
        <w:spacing w:line="360" w:lineRule="auto"/>
        <w:jc w:val="both"/>
        <w:rPr>
          <w:color w:val="000080"/>
        </w:rPr>
      </w:pPr>
      <w:r w:rsidRPr="00CB5130">
        <w:rPr>
          <w:color w:val="000080"/>
        </w:rPr>
        <w:t>Un cuore, quando è innamorato, sente e vede innanzi tutto l’amato, l’amata, la sente come una fonte d’acqua, come un ristoro, e tutto il resto viene circondato da un velo.</w:t>
      </w:r>
    </w:p>
    <w:p w:rsidR="00D05324" w:rsidRPr="00CB5130" w:rsidRDefault="00D05324" w:rsidP="00CB5130">
      <w:pPr>
        <w:spacing w:line="360" w:lineRule="auto"/>
        <w:jc w:val="both"/>
        <w:rPr>
          <w:color w:val="000080"/>
        </w:rPr>
      </w:pPr>
      <w:r w:rsidRPr="00CB5130">
        <w:rPr>
          <w:color w:val="000080"/>
        </w:rPr>
        <w:t>Vedi quindi questo innamoramento come una fonte di appagamento, come un mezzo per vivere serena e gioiosa, e così sarà.</w:t>
      </w:r>
    </w:p>
    <w:p w:rsidR="00D05324" w:rsidRPr="00CB5130" w:rsidRDefault="00D05324" w:rsidP="00CB5130">
      <w:pPr>
        <w:spacing w:line="360" w:lineRule="auto"/>
        <w:jc w:val="both"/>
        <w:rPr>
          <w:color w:val="000080"/>
        </w:rPr>
      </w:pPr>
      <w:r w:rsidRPr="00CB5130">
        <w:rPr>
          <w:color w:val="000080"/>
        </w:rPr>
        <w:t>Raccoglierai tanta gioia, tanto Amore attorno a te, perché l’alunno innamorato fa sentire il proprio Amore nella scuola, la gratitudine per essere lì, in quella scuola, per poter apprendere quelle lezioni, ed esprimere l’entusiasmo, per apprenderle in fretta, per passare poi in nuove scuole.</w:t>
      </w:r>
    </w:p>
    <w:p w:rsidR="00D05324" w:rsidRPr="00CB5130" w:rsidRDefault="00D05324" w:rsidP="00CB5130">
      <w:pPr>
        <w:spacing w:line="360" w:lineRule="auto"/>
        <w:jc w:val="both"/>
        <w:rPr>
          <w:color w:val="000080"/>
        </w:rPr>
      </w:pPr>
      <w:r w:rsidRPr="00CB5130">
        <w:rPr>
          <w:color w:val="000080"/>
        </w:rPr>
        <w:t xml:space="preserve">Così ‘contagia’ gli altri alunni, ed essi esprimeranno la stessa gratitudine, lo stesso Amore, la stessa gioia, lo stesso entusiasmo. Ed ecco che quell’alunno viene circondato da tutto ciò che ha espresso. </w:t>
      </w:r>
    </w:p>
    <w:p w:rsidR="00D05324" w:rsidRPr="00CB5130" w:rsidRDefault="00D05324" w:rsidP="00CB5130">
      <w:pPr>
        <w:spacing w:line="360" w:lineRule="auto"/>
        <w:jc w:val="both"/>
        <w:rPr>
          <w:color w:val="000080"/>
        </w:rPr>
      </w:pPr>
      <w:r w:rsidRPr="00CB5130">
        <w:rPr>
          <w:color w:val="000080"/>
        </w:rPr>
        <w:t xml:space="preserve">L’innamorarsi crea la magia dell’Amore che porta a lasciare tutto per vivere il proprio Amore, porta a lottare in tutto per proteggere il proprio Amore. </w:t>
      </w:r>
    </w:p>
    <w:p w:rsidR="00D05324" w:rsidRPr="00CB5130" w:rsidRDefault="00D05324" w:rsidP="00CB5130">
      <w:pPr>
        <w:spacing w:line="360" w:lineRule="auto"/>
        <w:jc w:val="both"/>
        <w:rPr>
          <w:color w:val="000080"/>
        </w:rPr>
      </w:pPr>
      <w:r w:rsidRPr="00CB5130">
        <w:rPr>
          <w:color w:val="000080"/>
        </w:rPr>
        <w:t>Così ci si allontana da ogni sofferenza, si cerca la gioia che crea spazio all’Amore, ci si avvicina all’intoccabilità. E questa crea spazio alla libertà.”</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pStyle w:val="ww-indirizzohtml"/>
        <w:spacing w:line="261" w:lineRule="auto"/>
        <w:jc w:val="both"/>
        <w:rPr>
          <w:color w:val="000080"/>
        </w:rPr>
      </w:pPr>
      <w:r w:rsidRPr="00CB5130">
        <w:rPr>
          <w:i/>
          <w:iCs/>
          <w:color w:val="000080"/>
          <w:sz w:val="36"/>
          <w:szCs w:val="36"/>
        </w:rPr>
        <w:t>Innalzati nel Cielo</w:t>
      </w:r>
    </w:p>
    <w:p w:rsidR="00D05324" w:rsidRPr="00CB5130" w:rsidRDefault="00D05324" w:rsidP="00CB5130">
      <w:pPr>
        <w:spacing w:line="360" w:lineRule="auto"/>
        <w:jc w:val="both"/>
        <w:rPr>
          <w:color w:val="000080"/>
        </w:rPr>
      </w:pPr>
      <w:r w:rsidRPr="00CB5130">
        <w:rPr>
          <w:color w:val="000080"/>
          <w:sz w:val="26"/>
          <w:szCs w:val="26"/>
        </w:rPr>
        <w:t>Domanda:</w:t>
      </w:r>
    </w:p>
    <w:p w:rsidR="00D05324" w:rsidRPr="00CB5130" w:rsidRDefault="00D05324" w:rsidP="00CB5130">
      <w:pPr>
        <w:spacing w:line="360" w:lineRule="auto"/>
        <w:jc w:val="center"/>
        <w:rPr>
          <w:color w:val="000080"/>
        </w:rPr>
      </w:pPr>
      <w:r w:rsidRPr="00CB5130">
        <w:rPr>
          <w:i/>
          <w:iCs/>
          <w:color w:val="000080"/>
        </w:rPr>
        <w:t xml:space="preserve">Mi sento innamorata di Te… </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Risposta:</w:t>
      </w:r>
    </w:p>
    <w:p w:rsidR="00D05324" w:rsidRPr="00CB5130" w:rsidRDefault="00D05324" w:rsidP="00CB5130">
      <w:pPr>
        <w:spacing w:line="360" w:lineRule="auto"/>
        <w:jc w:val="both"/>
        <w:rPr>
          <w:color w:val="000080"/>
        </w:rPr>
      </w:pPr>
      <w:r w:rsidRPr="00CB5130">
        <w:rPr>
          <w:color w:val="000080"/>
        </w:rPr>
        <w:t>“E questo ti aiuterà ancor di più in tutto.</w:t>
      </w:r>
    </w:p>
    <w:p w:rsidR="00D05324" w:rsidRPr="00CB5130" w:rsidRDefault="00D05324" w:rsidP="00CB5130">
      <w:pPr>
        <w:spacing w:line="360" w:lineRule="auto"/>
        <w:jc w:val="both"/>
        <w:rPr>
          <w:color w:val="000080"/>
        </w:rPr>
      </w:pPr>
      <w:r w:rsidRPr="00CB5130">
        <w:rPr>
          <w:color w:val="000080"/>
        </w:rPr>
        <w:t xml:space="preserve">ImmaginaMi davanti a te, sorridente, e fissa i Miei occhi luminosi con i quali ti esprimo il Mio Amore immenso, l’Amore luminoso. </w:t>
      </w:r>
    </w:p>
    <w:p w:rsidR="00D05324" w:rsidRPr="00CB5130" w:rsidRDefault="00D05324" w:rsidP="00CB5130">
      <w:pPr>
        <w:spacing w:line="360" w:lineRule="auto"/>
        <w:jc w:val="both"/>
        <w:rPr>
          <w:color w:val="000080"/>
        </w:rPr>
      </w:pPr>
      <w:r w:rsidRPr="00CB5130">
        <w:rPr>
          <w:color w:val="000080"/>
        </w:rPr>
        <w:t xml:space="preserve">Mentre osservi i Miei occhi, Io mi innalzo da terra. Tu continua a fissare i Miei occhi sapendo che essi esprimono la Luce e l’Amore che hai scelto. Ecco che, per vederMi, il tuo sguardo si poserà ben in alto, e, nemmeno per un istante, ti perderai in ciò che ti circonda. </w:t>
      </w:r>
    </w:p>
    <w:p w:rsidR="00D05324" w:rsidRPr="00CB5130" w:rsidRDefault="00D05324" w:rsidP="00CB5130">
      <w:pPr>
        <w:spacing w:line="360" w:lineRule="auto"/>
        <w:jc w:val="both"/>
        <w:rPr>
          <w:color w:val="000080"/>
        </w:rPr>
      </w:pPr>
      <w:r w:rsidRPr="00CB5130">
        <w:rPr>
          <w:color w:val="000080"/>
        </w:rPr>
        <w:t>Sentirai il desiderio di guardare solo il Cielo, perché sentirai che la tua Casa è lì.</w:t>
      </w:r>
    </w:p>
    <w:p w:rsidR="00D05324" w:rsidRPr="00CB5130" w:rsidRDefault="00D05324" w:rsidP="00CB5130">
      <w:pPr>
        <w:spacing w:line="360" w:lineRule="auto"/>
        <w:jc w:val="both"/>
        <w:rPr>
          <w:color w:val="000080"/>
        </w:rPr>
      </w:pPr>
      <w:r w:rsidRPr="00CB5130">
        <w:rPr>
          <w:color w:val="000080"/>
        </w:rPr>
        <w:t>Più in là, sentirai realmente l’Amore per il Cielo, per la Luce. Sentirai quanto la Luce contiene l’Amore, e così ti ritroverai innamorata dell’Amore.</w:t>
      </w:r>
    </w:p>
    <w:p w:rsidR="00D05324" w:rsidRPr="00CB5130" w:rsidRDefault="00D05324" w:rsidP="00CB5130">
      <w:pPr>
        <w:spacing w:line="360" w:lineRule="auto"/>
        <w:jc w:val="both"/>
        <w:rPr>
          <w:color w:val="000080"/>
        </w:rPr>
      </w:pPr>
      <w:r w:rsidRPr="00CB5130">
        <w:rPr>
          <w:color w:val="000080"/>
        </w:rPr>
        <w:t>Tutto ciò che ti circonda vedrai sfuocato, e niente e nessuno ti toglierà l’attenzione dal Cielo.”</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Domanda:</w:t>
      </w:r>
    </w:p>
    <w:p w:rsidR="00D05324" w:rsidRPr="00CB5130" w:rsidRDefault="00D05324" w:rsidP="00CB5130">
      <w:pPr>
        <w:spacing w:line="360" w:lineRule="auto"/>
        <w:jc w:val="both"/>
        <w:rPr>
          <w:color w:val="000080"/>
        </w:rPr>
      </w:pPr>
      <w:r w:rsidRPr="00CB5130">
        <w:rPr>
          <w:i/>
          <w:iCs/>
          <w:color w:val="000080"/>
        </w:rPr>
        <w:t>Di che colore sono i tuoi occhi?</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Risposta:</w:t>
      </w:r>
    </w:p>
    <w:p w:rsidR="00D05324" w:rsidRPr="00CB5130" w:rsidRDefault="00D05324" w:rsidP="00CB5130">
      <w:pPr>
        <w:spacing w:line="360" w:lineRule="auto"/>
        <w:jc w:val="both"/>
        <w:rPr>
          <w:color w:val="000080"/>
        </w:rPr>
      </w:pPr>
      <w:r w:rsidRPr="00CB5130">
        <w:rPr>
          <w:color w:val="000080"/>
        </w:rPr>
        <w:t>“Pensa all’azzurro del mare e del Cielo, al verde dei prati e degli alberi, al colore della terra, al colore dell’arcobaleno, a tutti questi colori che si fondono in un’unica Luce.</w:t>
      </w:r>
    </w:p>
    <w:p w:rsidR="00D05324" w:rsidRPr="00CB5130" w:rsidRDefault="00D05324" w:rsidP="00CB5130">
      <w:pPr>
        <w:spacing w:line="360" w:lineRule="auto"/>
        <w:jc w:val="both"/>
        <w:rPr>
          <w:color w:val="000080"/>
        </w:rPr>
      </w:pPr>
      <w:r w:rsidRPr="00CB5130">
        <w:rPr>
          <w:color w:val="000080"/>
        </w:rPr>
        <w:t>La Luce contiene tutti i colori, quelli che ora conosci, quelli che conoscerai: così sono i Miei occhi.”</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Domanda:</w:t>
      </w:r>
    </w:p>
    <w:p w:rsidR="00D05324" w:rsidRPr="00CB5130" w:rsidRDefault="00D05324" w:rsidP="00CB5130">
      <w:pPr>
        <w:spacing w:line="360" w:lineRule="auto"/>
        <w:jc w:val="center"/>
        <w:rPr>
          <w:color w:val="000080"/>
        </w:rPr>
      </w:pPr>
      <w:r w:rsidRPr="00CB5130">
        <w:rPr>
          <w:i/>
          <w:iCs/>
          <w:color w:val="000080"/>
        </w:rPr>
        <w:t>Perché è così importante portare lo sguardo nel Cielo?</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Risposta:</w:t>
      </w:r>
    </w:p>
    <w:p w:rsidR="00D05324" w:rsidRPr="00CB5130" w:rsidRDefault="00D05324" w:rsidP="00CB5130">
      <w:pPr>
        <w:spacing w:line="360" w:lineRule="auto"/>
        <w:jc w:val="both"/>
        <w:rPr>
          <w:color w:val="000080"/>
        </w:rPr>
      </w:pPr>
      <w:r w:rsidRPr="00CB5130">
        <w:rPr>
          <w:color w:val="000080"/>
        </w:rPr>
        <w:t>“Perché solo da lì potrai osservare tutto come Anima.</w:t>
      </w:r>
    </w:p>
    <w:p w:rsidR="00D05324" w:rsidRPr="00CB5130" w:rsidRDefault="00D05324" w:rsidP="00CB5130">
      <w:pPr>
        <w:spacing w:line="360" w:lineRule="auto"/>
        <w:jc w:val="both"/>
        <w:rPr>
          <w:color w:val="000080"/>
        </w:rPr>
      </w:pPr>
      <w:r w:rsidRPr="00CB5130">
        <w:rPr>
          <w:color w:val="000080"/>
        </w:rPr>
        <w:t>Osservare cosa vi è dentro di te, per scoprire sempre di più i tuoi tesori, per manifestare la tua Essenza.</w:t>
      </w:r>
    </w:p>
    <w:p w:rsidR="00D05324" w:rsidRPr="00CB5130" w:rsidRDefault="00D05324" w:rsidP="00CB5130">
      <w:pPr>
        <w:spacing w:line="360" w:lineRule="auto"/>
        <w:jc w:val="both"/>
        <w:rPr>
          <w:color w:val="000080"/>
        </w:rPr>
      </w:pPr>
      <w:r w:rsidRPr="00CB5130">
        <w:rPr>
          <w:color w:val="000080"/>
        </w:rPr>
        <w:t xml:space="preserve">Osservare ciò che accade attorno a te per comprenderne i messaggi, per sentire che stai vivendo un disegno. Così lo potrai vivere totalmente. </w:t>
      </w:r>
    </w:p>
    <w:p w:rsidR="00D05324" w:rsidRPr="00CB5130" w:rsidRDefault="00D05324" w:rsidP="00CB5130">
      <w:pPr>
        <w:spacing w:line="360" w:lineRule="auto"/>
        <w:jc w:val="both"/>
        <w:rPr>
          <w:color w:val="000080"/>
        </w:rPr>
      </w:pPr>
      <w:r w:rsidRPr="00CB5130">
        <w:rPr>
          <w:color w:val="000080"/>
        </w:rPr>
        <w:t>E per osservare tutto da Anima, è necessario staccarsi un po’ da tutto.</w:t>
      </w:r>
    </w:p>
    <w:p w:rsidR="00D05324" w:rsidRPr="00CB5130" w:rsidRDefault="00D05324" w:rsidP="00CB5130">
      <w:pPr>
        <w:spacing w:line="360" w:lineRule="auto"/>
        <w:jc w:val="both"/>
        <w:rPr>
          <w:color w:val="000080"/>
        </w:rPr>
      </w:pPr>
      <w:r w:rsidRPr="00CB5130">
        <w:rPr>
          <w:color w:val="000080"/>
        </w:rPr>
        <w:t>Solo dall’alto puoi vedere le sfumature di tutto, puoi vedere ogni cosa nella sua completezza, non solo da un lato o in parte.</w:t>
      </w:r>
    </w:p>
    <w:p w:rsidR="00D05324" w:rsidRPr="00CB5130" w:rsidRDefault="00D05324" w:rsidP="00CB5130">
      <w:pPr>
        <w:spacing w:line="360" w:lineRule="auto"/>
        <w:jc w:val="both"/>
        <w:rPr>
          <w:color w:val="000080"/>
        </w:rPr>
      </w:pPr>
      <w:r w:rsidRPr="00CB5130">
        <w:rPr>
          <w:color w:val="000080"/>
        </w:rPr>
        <w:t xml:space="preserve">La visione totale che dall’alto puoi avere, ti aiuterà a comprendere totalmente, sentire la realtà, e quindi saprai porti nel modo giusto. </w:t>
      </w:r>
    </w:p>
    <w:p w:rsidR="00D05324" w:rsidRPr="00CB5130" w:rsidRDefault="00D05324" w:rsidP="00CB5130">
      <w:pPr>
        <w:spacing w:line="360" w:lineRule="auto"/>
        <w:jc w:val="both"/>
        <w:rPr>
          <w:color w:val="000080"/>
        </w:rPr>
      </w:pPr>
      <w:r w:rsidRPr="00CB5130">
        <w:rPr>
          <w:color w:val="000080"/>
        </w:rPr>
        <w:t>La visione dall’alto ti permette di agire sentendoti libera, perché la conoscenza totale porta a scelte consapevoli.”</w:t>
      </w:r>
    </w:p>
    <w:p w:rsidR="00D05324" w:rsidRPr="00CB5130" w:rsidRDefault="00D05324" w:rsidP="00CB5130">
      <w:pPr>
        <w:pStyle w:val="ww-indirizzohtml"/>
        <w:spacing w:line="261" w:lineRule="auto"/>
        <w:jc w:val="both"/>
        <w:rPr>
          <w:color w:val="000080"/>
        </w:rPr>
      </w:pPr>
      <w:r w:rsidRPr="00CB5130">
        <w:rPr>
          <w:color w:val="000080"/>
        </w:rPr>
        <w:t> </w:t>
      </w:r>
    </w:p>
    <w:p w:rsidR="00D05324" w:rsidRPr="00CB5130" w:rsidRDefault="00D05324" w:rsidP="00CB5130">
      <w:pPr>
        <w:pStyle w:val="ww-indirizzohtml"/>
        <w:spacing w:line="261" w:lineRule="auto"/>
        <w:jc w:val="both"/>
        <w:rPr>
          <w:color w:val="000080"/>
        </w:rPr>
      </w:pPr>
      <w:r w:rsidRPr="00CB5130">
        <w:rPr>
          <w:i/>
          <w:iCs/>
          <w:color w:val="000080"/>
          <w:sz w:val="36"/>
          <w:szCs w:val="36"/>
        </w:rPr>
        <w:t>Gli Angeli come esempio</w:t>
      </w:r>
    </w:p>
    <w:p w:rsidR="00D05324" w:rsidRPr="00CB5130" w:rsidRDefault="00D05324" w:rsidP="00CB5130">
      <w:pPr>
        <w:spacing w:line="261" w:lineRule="auto"/>
        <w:jc w:val="both"/>
        <w:rPr>
          <w:color w:val="000080"/>
        </w:rPr>
      </w:pPr>
      <w:r w:rsidRPr="00CB5130">
        <w:rPr>
          <w:color w:val="000080"/>
          <w:sz w:val="26"/>
          <w:szCs w:val="26"/>
        </w:rPr>
        <w:t>Domanda:</w:t>
      </w:r>
    </w:p>
    <w:p w:rsidR="00D05324" w:rsidRPr="00CB5130" w:rsidRDefault="00D05324" w:rsidP="00CB5130">
      <w:pPr>
        <w:spacing w:line="261" w:lineRule="auto"/>
        <w:jc w:val="both"/>
        <w:rPr>
          <w:color w:val="000080"/>
        </w:rPr>
      </w:pPr>
      <w:r w:rsidRPr="00CB5130">
        <w:rPr>
          <w:color w:val="000080"/>
          <w:sz w:val="16"/>
          <w:szCs w:val="16"/>
        </w:rPr>
        <w:t> </w:t>
      </w:r>
      <w:r w:rsidRPr="00CB5130">
        <w:rPr>
          <w:i/>
          <w:iCs/>
          <w:color w:val="000080"/>
        </w:rPr>
        <w:t>Spesso sono incerta nel mio modo di agire o di esprimermi.</w:t>
      </w:r>
    </w:p>
    <w:p w:rsidR="00D05324" w:rsidRPr="00CB5130" w:rsidRDefault="00D05324" w:rsidP="00CB5130">
      <w:pPr>
        <w:spacing w:line="261" w:lineRule="auto"/>
        <w:jc w:val="both"/>
        <w:rPr>
          <w:color w:val="000080"/>
        </w:rPr>
      </w:pPr>
      <w:r w:rsidRPr="00CB5130">
        <w:rPr>
          <w:color w:val="000080"/>
        </w:rPr>
        <w:t> </w:t>
      </w:r>
    </w:p>
    <w:p w:rsidR="00D05324" w:rsidRPr="00CB5130" w:rsidRDefault="00D05324" w:rsidP="00CB5130">
      <w:pPr>
        <w:spacing w:line="261" w:lineRule="auto"/>
        <w:jc w:val="both"/>
        <w:rPr>
          <w:color w:val="000080"/>
        </w:rPr>
      </w:pPr>
      <w:r w:rsidRPr="00CB5130">
        <w:rPr>
          <w:color w:val="000080"/>
          <w:sz w:val="26"/>
          <w:szCs w:val="26"/>
        </w:rPr>
        <w:t>Risposta:</w:t>
      </w:r>
    </w:p>
    <w:p w:rsidR="00D05324" w:rsidRPr="00CB5130" w:rsidRDefault="00D05324" w:rsidP="00CB5130">
      <w:pPr>
        <w:spacing w:line="360" w:lineRule="auto"/>
        <w:jc w:val="both"/>
        <w:rPr>
          <w:color w:val="000080"/>
        </w:rPr>
      </w:pPr>
      <w:r w:rsidRPr="00CB5130">
        <w:rPr>
          <w:color w:val="000080"/>
        </w:rPr>
        <w:t xml:space="preserve">“Sentiti un’Anima Luminosa. </w:t>
      </w:r>
    </w:p>
    <w:p w:rsidR="00D05324" w:rsidRPr="00CB5130" w:rsidRDefault="00D05324" w:rsidP="00CB5130">
      <w:pPr>
        <w:spacing w:line="360" w:lineRule="auto"/>
        <w:jc w:val="both"/>
        <w:rPr>
          <w:color w:val="000080"/>
        </w:rPr>
      </w:pPr>
      <w:r w:rsidRPr="00CB5130">
        <w:rPr>
          <w:color w:val="000080"/>
        </w:rPr>
        <w:t>Fa’ tutto ricordando di essere un’Anima Luminosa, un’Anima che vive nella Luce, con l’Amore, e niente più. Così camminerai, parlerai, agirai, come un’Anima Luminosa.</w:t>
      </w:r>
    </w:p>
    <w:p w:rsidR="00D05324" w:rsidRPr="00CB5130" w:rsidRDefault="00D05324" w:rsidP="00CB5130">
      <w:pPr>
        <w:spacing w:line="360" w:lineRule="auto"/>
        <w:jc w:val="both"/>
        <w:rPr>
          <w:color w:val="000080"/>
        </w:rPr>
      </w:pPr>
      <w:r w:rsidRPr="00CB5130">
        <w:rPr>
          <w:color w:val="000080"/>
        </w:rPr>
        <w:t>Ricorda che sono sempre accanto a te per aiutarti in tutto.</w:t>
      </w:r>
    </w:p>
    <w:p w:rsidR="00D05324" w:rsidRPr="00CB5130" w:rsidRDefault="00D05324" w:rsidP="00CB5130">
      <w:pPr>
        <w:spacing w:line="360" w:lineRule="auto"/>
        <w:jc w:val="both"/>
        <w:rPr>
          <w:color w:val="000080"/>
        </w:rPr>
      </w:pPr>
      <w:r w:rsidRPr="00CB5130">
        <w:rPr>
          <w:color w:val="000080"/>
        </w:rPr>
        <w:t>E quando incerta sei di come agire, puoi chiederti:</w:t>
      </w:r>
    </w:p>
    <w:p w:rsidR="00D05324" w:rsidRPr="00CB5130" w:rsidRDefault="00D05324" w:rsidP="00CB5130">
      <w:pPr>
        <w:spacing w:before="120" w:after="120" w:line="360" w:lineRule="auto"/>
        <w:jc w:val="both"/>
        <w:rPr>
          <w:color w:val="000080"/>
        </w:rPr>
      </w:pPr>
      <w:r w:rsidRPr="00CB5130">
        <w:rPr>
          <w:color w:val="000080"/>
        </w:rPr>
        <w:t xml:space="preserve">– </w:t>
      </w:r>
      <w:r w:rsidRPr="00CB5130">
        <w:rPr>
          <w:i/>
          <w:iCs/>
          <w:color w:val="000080"/>
        </w:rPr>
        <w:t>Un Angelo farebbe così</w:t>
      </w:r>
      <w:r w:rsidRPr="00CB5130">
        <w:rPr>
          <w:i/>
          <w:iCs/>
          <w:color w:val="000080"/>
          <w:sz w:val="12"/>
          <w:szCs w:val="12"/>
        </w:rPr>
        <w:t xml:space="preserve"> </w:t>
      </w:r>
      <w:r w:rsidRPr="00CB5130">
        <w:rPr>
          <w:i/>
          <w:iCs/>
          <w:color w:val="000080"/>
        </w:rPr>
        <w:t xml:space="preserve">? – </w:t>
      </w:r>
    </w:p>
    <w:p w:rsidR="00D05324" w:rsidRPr="00CB5130" w:rsidRDefault="00D05324" w:rsidP="00CB5130">
      <w:pPr>
        <w:spacing w:line="360" w:lineRule="auto"/>
        <w:jc w:val="both"/>
        <w:rPr>
          <w:color w:val="000080"/>
        </w:rPr>
      </w:pPr>
      <w:r w:rsidRPr="00CB5130">
        <w:rPr>
          <w:color w:val="000080"/>
        </w:rPr>
        <w:t xml:space="preserve">Quando incerta sei di come vivere, di’: </w:t>
      </w:r>
    </w:p>
    <w:p w:rsidR="00D05324" w:rsidRPr="00CB5130" w:rsidRDefault="00D05324" w:rsidP="00CB5130">
      <w:pPr>
        <w:spacing w:before="120" w:after="120" w:line="360" w:lineRule="auto"/>
        <w:jc w:val="both"/>
        <w:rPr>
          <w:color w:val="000080"/>
        </w:rPr>
      </w:pPr>
      <w:r w:rsidRPr="00CB5130">
        <w:rPr>
          <w:color w:val="000080"/>
        </w:rPr>
        <w:t xml:space="preserve">– </w:t>
      </w:r>
      <w:r w:rsidRPr="00CB5130">
        <w:rPr>
          <w:i/>
          <w:iCs/>
          <w:color w:val="000080"/>
        </w:rPr>
        <w:t>Un Angelo vivrebbe così</w:t>
      </w:r>
      <w:r w:rsidRPr="00CB5130">
        <w:rPr>
          <w:i/>
          <w:iCs/>
          <w:color w:val="000080"/>
          <w:sz w:val="12"/>
          <w:szCs w:val="12"/>
        </w:rPr>
        <w:t xml:space="preserve"> </w:t>
      </w:r>
      <w:r w:rsidRPr="00CB5130">
        <w:rPr>
          <w:i/>
          <w:iCs/>
          <w:color w:val="000080"/>
        </w:rPr>
        <w:t xml:space="preserve">? – </w:t>
      </w:r>
    </w:p>
    <w:p w:rsidR="00D05324" w:rsidRPr="00CB5130" w:rsidRDefault="00D05324" w:rsidP="00CB5130">
      <w:pPr>
        <w:spacing w:line="360" w:lineRule="auto"/>
        <w:jc w:val="both"/>
        <w:rPr>
          <w:color w:val="000080"/>
        </w:rPr>
      </w:pPr>
      <w:r w:rsidRPr="00CB5130">
        <w:rPr>
          <w:color w:val="000080"/>
        </w:rPr>
        <w:t>Quando incerta sei di come esprimerti, di’:</w:t>
      </w:r>
    </w:p>
    <w:p w:rsidR="00D05324" w:rsidRPr="00CB5130" w:rsidRDefault="00D05324" w:rsidP="00CB5130">
      <w:pPr>
        <w:spacing w:before="120" w:after="120" w:line="360" w:lineRule="auto"/>
        <w:jc w:val="both"/>
        <w:rPr>
          <w:color w:val="000080"/>
        </w:rPr>
      </w:pPr>
      <w:r w:rsidRPr="00CB5130">
        <w:rPr>
          <w:color w:val="000080"/>
        </w:rPr>
        <w:t xml:space="preserve">– </w:t>
      </w:r>
      <w:r w:rsidRPr="00CB5130">
        <w:rPr>
          <w:i/>
          <w:iCs/>
          <w:color w:val="000080"/>
        </w:rPr>
        <w:t> Un Angelo si esprimerebbe così</w:t>
      </w:r>
      <w:r w:rsidRPr="00CB5130">
        <w:rPr>
          <w:i/>
          <w:iCs/>
          <w:color w:val="000080"/>
          <w:sz w:val="12"/>
          <w:szCs w:val="12"/>
        </w:rPr>
        <w:t xml:space="preserve"> </w:t>
      </w:r>
      <w:r w:rsidRPr="00CB5130">
        <w:rPr>
          <w:i/>
          <w:iCs/>
          <w:color w:val="000080"/>
        </w:rPr>
        <w:t xml:space="preserve">? – </w:t>
      </w:r>
    </w:p>
    <w:p w:rsidR="00D05324" w:rsidRPr="00CB5130" w:rsidRDefault="00D05324" w:rsidP="00CB5130">
      <w:pPr>
        <w:spacing w:line="360" w:lineRule="auto"/>
        <w:jc w:val="both"/>
        <w:rPr>
          <w:color w:val="000080"/>
        </w:rPr>
      </w:pPr>
      <w:r w:rsidRPr="00CB5130">
        <w:rPr>
          <w:color w:val="000080"/>
        </w:rPr>
        <w:t>Quando incerta sei di come amare, di come donare, di come aiutare, ancora chiediti:</w:t>
      </w:r>
    </w:p>
    <w:p w:rsidR="00D05324" w:rsidRPr="00CB5130" w:rsidRDefault="00D05324" w:rsidP="00CB5130">
      <w:pPr>
        <w:spacing w:before="120" w:line="360" w:lineRule="auto"/>
        <w:jc w:val="both"/>
        <w:rPr>
          <w:color w:val="000080"/>
        </w:rPr>
      </w:pPr>
      <w:r w:rsidRPr="00CB5130">
        <w:rPr>
          <w:i/>
          <w:iCs/>
          <w:color w:val="000080"/>
        </w:rPr>
        <w:t>– Un Angelo amerebbe così</w:t>
      </w:r>
      <w:r w:rsidRPr="00CB5130">
        <w:rPr>
          <w:i/>
          <w:iCs/>
          <w:color w:val="000080"/>
          <w:sz w:val="12"/>
          <w:szCs w:val="12"/>
        </w:rPr>
        <w:t xml:space="preserve"> </w:t>
      </w:r>
      <w:r w:rsidRPr="00CB5130">
        <w:rPr>
          <w:i/>
          <w:iCs/>
          <w:color w:val="000080"/>
        </w:rPr>
        <w:t>? Aiuterebbe cosi</w:t>
      </w:r>
      <w:r w:rsidRPr="00CB5130">
        <w:rPr>
          <w:i/>
          <w:iCs/>
          <w:color w:val="000080"/>
          <w:sz w:val="12"/>
          <w:szCs w:val="12"/>
        </w:rPr>
        <w:t xml:space="preserve"> </w:t>
      </w:r>
      <w:r w:rsidRPr="00CB5130">
        <w:rPr>
          <w:i/>
          <w:iCs/>
          <w:color w:val="000080"/>
        </w:rPr>
        <w:t xml:space="preserve">? </w:t>
      </w:r>
    </w:p>
    <w:p w:rsidR="00D05324" w:rsidRPr="00CB5130" w:rsidRDefault="00D05324" w:rsidP="00CB5130">
      <w:pPr>
        <w:spacing w:after="120" w:line="360" w:lineRule="auto"/>
        <w:jc w:val="both"/>
        <w:rPr>
          <w:color w:val="000080"/>
        </w:rPr>
      </w:pPr>
      <w:r w:rsidRPr="00CB5130">
        <w:rPr>
          <w:i/>
          <w:iCs/>
          <w:color w:val="000080"/>
        </w:rPr>
        <w:t>Donerebbe così</w:t>
      </w:r>
      <w:r w:rsidRPr="00CB5130">
        <w:rPr>
          <w:i/>
          <w:iCs/>
          <w:color w:val="000080"/>
          <w:sz w:val="12"/>
          <w:szCs w:val="12"/>
        </w:rPr>
        <w:t xml:space="preserve"> </w:t>
      </w:r>
      <w:r w:rsidRPr="00CB5130">
        <w:rPr>
          <w:i/>
          <w:iCs/>
          <w:color w:val="000080"/>
        </w:rPr>
        <w:t xml:space="preserve">? – </w:t>
      </w:r>
    </w:p>
    <w:p w:rsidR="00D05324" w:rsidRPr="00CB5130" w:rsidRDefault="00D05324" w:rsidP="00CB5130">
      <w:pPr>
        <w:spacing w:line="360" w:lineRule="auto"/>
        <w:jc w:val="both"/>
        <w:rPr>
          <w:color w:val="000080"/>
        </w:rPr>
      </w:pPr>
      <w:r w:rsidRPr="00CB5130">
        <w:rPr>
          <w:color w:val="000080"/>
        </w:rPr>
        <w:t>Chiediti tutto questo con molto Amore: come Anima Luminosa saprai rispondere a queste domande.</w:t>
      </w:r>
    </w:p>
    <w:p w:rsidR="00D05324" w:rsidRPr="00CB5130" w:rsidRDefault="00D05324" w:rsidP="00CB5130">
      <w:pPr>
        <w:spacing w:line="360" w:lineRule="auto"/>
        <w:jc w:val="both"/>
        <w:rPr>
          <w:color w:val="000080"/>
        </w:rPr>
      </w:pPr>
      <w:r w:rsidRPr="00CB5130">
        <w:rPr>
          <w:color w:val="000080"/>
        </w:rPr>
        <w:t>Se sceglierai di vivere, agire, esprimerti, amare, aiutare, donare, come un Angelo, non sarai più incerta in nulla, e vivrai, ti esprimerai, agirai, come un’Anima Luminosa.</w:t>
      </w:r>
    </w:p>
    <w:p w:rsidR="00D05324" w:rsidRPr="00CB5130" w:rsidRDefault="00D05324" w:rsidP="00CB5130">
      <w:pPr>
        <w:spacing w:line="360" w:lineRule="auto"/>
        <w:jc w:val="both"/>
        <w:rPr>
          <w:color w:val="000080"/>
        </w:rPr>
      </w:pPr>
      <w:r w:rsidRPr="00CB5130">
        <w:rPr>
          <w:color w:val="000080"/>
        </w:rPr>
        <w:t>Così anche i tuoi pensieri, i tuoi intenti, saranno solo luminosi e di Amore.</w:t>
      </w:r>
    </w:p>
    <w:p w:rsidR="00D05324" w:rsidRPr="00CB5130" w:rsidRDefault="00D05324" w:rsidP="00CB5130">
      <w:pPr>
        <w:spacing w:line="360" w:lineRule="auto"/>
        <w:jc w:val="both"/>
        <w:rPr>
          <w:color w:val="000080"/>
        </w:rPr>
      </w:pPr>
      <w:r w:rsidRPr="00CB5130">
        <w:rPr>
          <w:color w:val="000080"/>
        </w:rPr>
        <w:t>SeguiMi con Amore, gioendo, ama e aiuta come un’Anima Luminosa, e sarai un’Anima libera, vivrai nella Luce, con l’Amore.”</w:t>
      </w:r>
    </w:p>
    <w:p w:rsidR="00D05324" w:rsidRPr="00CB5130" w:rsidRDefault="00D05324" w:rsidP="00CB5130">
      <w:pPr>
        <w:spacing w:line="261" w:lineRule="auto"/>
        <w:jc w:val="both"/>
        <w:rPr>
          <w:color w:val="000080"/>
        </w:rPr>
      </w:pPr>
      <w:r w:rsidRPr="00CB5130">
        <w:rPr>
          <w:color w:val="000080"/>
        </w:rPr>
        <w:t> </w:t>
      </w:r>
    </w:p>
    <w:p w:rsidR="00D05324" w:rsidRPr="00CB5130" w:rsidRDefault="00D05324" w:rsidP="00CB5130">
      <w:pPr>
        <w:spacing w:line="261" w:lineRule="auto"/>
        <w:jc w:val="both"/>
        <w:rPr>
          <w:color w:val="000080"/>
        </w:rPr>
      </w:pPr>
      <w:r w:rsidRPr="00CB5130">
        <w:rPr>
          <w:color w:val="000080"/>
          <w:sz w:val="26"/>
          <w:szCs w:val="26"/>
        </w:rPr>
        <w:t>Domanda:</w:t>
      </w:r>
    </w:p>
    <w:p w:rsidR="00D05324" w:rsidRPr="00CB5130" w:rsidRDefault="00D05324" w:rsidP="00CB5130">
      <w:pPr>
        <w:spacing w:line="360" w:lineRule="auto"/>
        <w:jc w:val="both"/>
        <w:rPr>
          <w:color w:val="000080"/>
        </w:rPr>
      </w:pPr>
      <w:r w:rsidRPr="00CB5130">
        <w:rPr>
          <w:i/>
          <w:iCs/>
          <w:color w:val="000080"/>
        </w:rPr>
        <w:t>Quando sono sola non sempre mi comporto come quando sono con gli altri, e non vorrei fosse così.</w:t>
      </w:r>
    </w:p>
    <w:p w:rsidR="00D05324" w:rsidRPr="00CB5130" w:rsidRDefault="00D05324" w:rsidP="00CB5130">
      <w:pPr>
        <w:spacing w:line="261" w:lineRule="auto"/>
        <w:jc w:val="both"/>
        <w:rPr>
          <w:color w:val="000080"/>
        </w:rPr>
      </w:pPr>
      <w:r w:rsidRPr="00CB5130">
        <w:rPr>
          <w:color w:val="000080"/>
        </w:rPr>
        <w:t> </w:t>
      </w:r>
    </w:p>
    <w:p w:rsidR="00D05324" w:rsidRPr="00CB5130" w:rsidRDefault="00D05324" w:rsidP="00CB5130">
      <w:pPr>
        <w:spacing w:line="261" w:lineRule="auto"/>
        <w:jc w:val="both"/>
        <w:rPr>
          <w:color w:val="000080"/>
        </w:rPr>
      </w:pPr>
      <w:r w:rsidRPr="00CB5130">
        <w:rPr>
          <w:color w:val="000080"/>
          <w:sz w:val="26"/>
          <w:szCs w:val="26"/>
        </w:rPr>
        <w:t>Risposta:</w:t>
      </w:r>
    </w:p>
    <w:p w:rsidR="00D05324" w:rsidRPr="00CB5130" w:rsidRDefault="00D05324" w:rsidP="00CB5130">
      <w:pPr>
        <w:spacing w:line="360" w:lineRule="auto"/>
        <w:jc w:val="both"/>
        <w:rPr>
          <w:color w:val="000080"/>
        </w:rPr>
      </w:pPr>
      <w:r w:rsidRPr="00CB5130">
        <w:rPr>
          <w:color w:val="000080"/>
        </w:rPr>
        <w:t>“Innanzi tutto accetta questo con Amore.</w:t>
      </w:r>
    </w:p>
    <w:p w:rsidR="00D05324" w:rsidRPr="00CB5130" w:rsidRDefault="00D05324" w:rsidP="00CB5130">
      <w:pPr>
        <w:spacing w:line="360" w:lineRule="auto"/>
        <w:jc w:val="both"/>
        <w:rPr>
          <w:color w:val="000080"/>
        </w:rPr>
      </w:pPr>
      <w:r w:rsidRPr="00CB5130">
        <w:rPr>
          <w:color w:val="000080"/>
        </w:rPr>
        <w:t>Vi sono molti motivi che portano ad esprimere il meglio di se stessi quando si è in presenza di qualcuno.</w:t>
      </w:r>
    </w:p>
    <w:p w:rsidR="00D05324" w:rsidRPr="00CB5130" w:rsidRDefault="00D05324" w:rsidP="00CB5130">
      <w:pPr>
        <w:spacing w:line="360" w:lineRule="auto"/>
        <w:jc w:val="both"/>
        <w:rPr>
          <w:color w:val="000080"/>
        </w:rPr>
      </w:pPr>
      <w:r w:rsidRPr="00CB5130">
        <w:rPr>
          <w:color w:val="000080"/>
        </w:rPr>
        <w:t>Ti può aiutare in questo ricordare che, in realtà, non sei mai sola, perché Io sono sempre accanto a te. Ti può aiutare, sentire che sono lì, davanti a te, che conosco anche i tuoi pensieri e i tuoi intenti.</w:t>
      </w:r>
    </w:p>
    <w:p w:rsidR="00D05324" w:rsidRPr="00CB5130" w:rsidRDefault="00D05324" w:rsidP="00CB5130">
      <w:pPr>
        <w:spacing w:line="360" w:lineRule="auto"/>
        <w:jc w:val="both"/>
        <w:rPr>
          <w:color w:val="000080"/>
        </w:rPr>
      </w:pPr>
      <w:r w:rsidRPr="00CB5130">
        <w:rPr>
          <w:color w:val="000080"/>
        </w:rPr>
        <w:t>Ricordando questo, ad alta voce puoi dire:</w:t>
      </w:r>
    </w:p>
    <w:p w:rsidR="00D05324" w:rsidRPr="00CB5130" w:rsidRDefault="00D05324" w:rsidP="00CB5130">
      <w:pPr>
        <w:spacing w:before="120" w:after="120" w:line="360" w:lineRule="auto"/>
        <w:jc w:val="both"/>
        <w:rPr>
          <w:color w:val="000080"/>
        </w:rPr>
      </w:pPr>
      <w:r w:rsidRPr="00CB5130">
        <w:rPr>
          <w:i/>
          <w:iCs/>
          <w:color w:val="000080"/>
        </w:rPr>
        <w:t>– Se vedessi un Angelo davanti a me, avrei</w:t>
      </w:r>
      <w:r w:rsidRPr="00CB5130">
        <w:rPr>
          <w:color w:val="000080"/>
        </w:rPr>
        <w:t xml:space="preserve"> </w:t>
      </w:r>
      <w:r w:rsidRPr="00CB5130">
        <w:rPr>
          <w:i/>
          <w:iCs/>
          <w:color w:val="000080"/>
        </w:rPr>
        <w:t xml:space="preserve">questo pensiero, questo intento? Avrei questo desiderio? Agirei così? – </w:t>
      </w:r>
    </w:p>
    <w:p w:rsidR="00D05324" w:rsidRPr="00CB5130" w:rsidRDefault="00D05324" w:rsidP="00CB5130">
      <w:pPr>
        <w:spacing w:line="360" w:lineRule="auto"/>
        <w:jc w:val="both"/>
        <w:rPr>
          <w:color w:val="000080"/>
        </w:rPr>
      </w:pPr>
      <w:r w:rsidRPr="00CB5130">
        <w:rPr>
          <w:color w:val="000080"/>
        </w:rPr>
        <w:t>E sai che non solo Io sono accanto a te.</w:t>
      </w:r>
    </w:p>
    <w:p w:rsidR="00D05324" w:rsidRPr="00CB5130" w:rsidRDefault="00D05324" w:rsidP="00CB5130">
      <w:pPr>
        <w:spacing w:line="360" w:lineRule="auto"/>
        <w:jc w:val="both"/>
        <w:rPr>
          <w:color w:val="000080"/>
        </w:rPr>
      </w:pPr>
      <w:r w:rsidRPr="00CB5130">
        <w:rPr>
          <w:color w:val="000080"/>
        </w:rPr>
        <w:t>Quindi puoi anche dire:</w:t>
      </w:r>
    </w:p>
    <w:p w:rsidR="00D05324" w:rsidRPr="00CB5130" w:rsidRDefault="00D05324" w:rsidP="00CB5130">
      <w:pPr>
        <w:spacing w:before="120" w:after="120" w:line="360" w:lineRule="auto"/>
        <w:jc w:val="both"/>
        <w:rPr>
          <w:color w:val="000080"/>
        </w:rPr>
      </w:pPr>
      <w:r w:rsidRPr="00CB5130">
        <w:rPr>
          <w:color w:val="000080"/>
        </w:rPr>
        <w:t xml:space="preserve">– </w:t>
      </w:r>
      <w:r w:rsidRPr="00CB5130">
        <w:rPr>
          <w:i/>
          <w:iCs/>
          <w:color w:val="000080"/>
        </w:rPr>
        <w:t xml:space="preserve">Se vedessi tanti Angeli bianchi attorno a me, penserei così? Avrei questo intento? Desidererei questo? Agirei così? – </w:t>
      </w:r>
    </w:p>
    <w:p w:rsidR="00D05324" w:rsidRPr="00CB5130" w:rsidRDefault="00D05324" w:rsidP="00CB5130">
      <w:pPr>
        <w:spacing w:line="360" w:lineRule="auto"/>
        <w:jc w:val="both"/>
        <w:rPr>
          <w:color w:val="000080"/>
        </w:rPr>
      </w:pPr>
      <w:r w:rsidRPr="00CB5130">
        <w:rPr>
          <w:color w:val="000080"/>
        </w:rPr>
        <w:t>Ed ecco che molto cambierà!</w:t>
      </w:r>
    </w:p>
    <w:p w:rsidR="00D05324" w:rsidRPr="00CB5130" w:rsidRDefault="00D05324" w:rsidP="00CB5130">
      <w:pPr>
        <w:spacing w:line="360" w:lineRule="auto"/>
        <w:jc w:val="both"/>
        <w:rPr>
          <w:color w:val="000080"/>
        </w:rPr>
      </w:pPr>
      <w:r w:rsidRPr="00CB5130">
        <w:rPr>
          <w:color w:val="000080"/>
        </w:rPr>
        <w:t>Noi siamo realmente lì, davanti a te, attorno a te, e conosciamo ogni pensiero, ogni intento, ogni desiderio, vediamo ogni espressione, ogni azione.</w:t>
      </w:r>
    </w:p>
    <w:p w:rsidR="00D05324" w:rsidRPr="00CB5130" w:rsidRDefault="00D05324" w:rsidP="00CB5130">
      <w:pPr>
        <w:spacing w:line="360" w:lineRule="auto"/>
        <w:jc w:val="both"/>
        <w:rPr>
          <w:color w:val="000080"/>
        </w:rPr>
      </w:pPr>
      <w:r w:rsidRPr="00CB5130">
        <w:rPr>
          <w:color w:val="000080"/>
        </w:rPr>
        <w:t>E questo può aiutarti anche quando sei tra altri cuori. Prima di esprimerti, prima di agire, ancora di’:</w:t>
      </w:r>
    </w:p>
    <w:p w:rsidR="00D05324" w:rsidRPr="00CB5130" w:rsidRDefault="00D05324" w:rsidP="00CB5130">
      <w:pPr>
        <w:spacing w:before="120" w:line="360" w:lineRule="auto"/>
        <w:jc w:val="both"/>
        <w:rPr>
          <w:color w:val="000080"/>
        </w:rPr>
      </w:pPr>
      <w:r w:rsidRPr="00CB5130">
        <w:rPr>
          <w:color w:val="000080"/>
        </w:rPr>
        <w:t xml:space="preserve">– </w:t>
      </w:r>
      <w:r w:rsidRPr="00CB5130">
        <w:rPr>
          <w:i/>
          <w:iCs/>
          <w:color w:val="000080"/>
        </w:rPr>
        <w:t xml:space="preserve">Se vedessi accanto a queste persone il loro Angelo, se vedessi che tanti Angeli ci stanno circondando, mi esprimerei così? </w:t>
      </w:r>
    </w:p>
    <w:p w:rsidR="00D05324" w:rsidRPr="00CB5130" w:rsidRDefault="00D05324" w:rsidP="00CB5130">
      <w:pPr>
        <w:spacing w:after="120" w:line="360" w:lineRule="auto"/>
        <w:jc w:val="both"/>
        <w:rPr>
          <w:color w:val="000080"/>
        </w:rPr>
      </w:pPr>
      <w:r w:rsidRPr="00CB5130">
        <w:rPr>
          <w:i/>
          <w:iCs/>
          <w:color w:val="000080"/>
        </w:rPr>
        <w:t>Mi comporterei così?  Agirei</w:t>
      </w:r>
      <w:r w:rsidRPr="00CB5130">
        <w:rPr>
          <w:color w:val="000080"/>
        </w:rPr>
        <w:t xml:space="preserve"> </w:t>
      </w:r>
      <w:r w:rsidRPr="00CB5130">
        <w:rPr>
          <w:i/>
          <w:iCs/>
          <w:color w:val="000080"/>
        </w:rPr>
        <w:t xml:space="preserve">così? – </w:t>
      </w:r>
    </w:p>
    <w:p w:rsidR="00D05324" w:rsidRPr="00CB5130" w:rsidRDefault="00D05324" w:rsidP="00CB5130">
      <w:pPr>
        <w:spacing w:line="360" w:lineRule="auto"/>
        <w:jc w:val="both"/>
        <w:rPr>
          <w:color w:val="000080"/>
        </w:rPr>
      </w:pPr>
      <w:r w:rsidRPr="00CB5130">
        <w:rPr>
          <w:color w:val="000080"/>
        </w:rPr>
        <w:t>Ed ecco che cambieranno molte cose anche attorno a te, molto più in fretta esprimerai tutta la tua Essenza luminosa, saprai amare e aiutare come un’Anima Luminosa.</w:t>
      </w:r>
    </w:p>
    <w:p w:rsidR="00D05324" w:rsidRPr="00CB5130" w:rsidRDefault="00D05324" w:rsidP="00CB5130">
      <w:pPr>
        <w:spacing w:line="360" w:lineRule="auto"/>
        <w:jc w:val="both"/>
        <w:rPr>
          <w:color w:val="000080"/>
        </w:rPr>
      </w:pPr>
      <w:r w:rsidRPr="00CB5130">
        <w:rPr>
          <w:color w:val="000080"/>
        </w:rPr>
        <w:t>Tutto questo non ti deve creare nessun timore, ancor meno vergogna, ma solo donarti la serenità nel pensare che tutto Noi comprendiamo, in tutto ti aiutiamo, che assieme agiamo.</w:t>
      </w:r>
    </w:p>
    <w:p w:rsidR="00D05324" w:rsidRPr="00CB5130" w:rsidRDefault="00D05324" w:rsidP="00CB5130">
      <w:pPr>
        <w:spacing w:line="360" w:lineRule="auto"/>
        <w:jc w:val="both"/>
        <w:rPr>
          <w:color w:val="000080"/>
        </w:rPr>
      </w:pPr>
      <w:r w:rsidRPr="00CB5130">
        <w:rPr>
          <w:color w:val="000080"/>
        </w:rPr>
        <w:t>Se ti ricorderai che sono davanti a te e ti sorrido, che cammino con te, che Mi siedo accanto a te, i tuoi passi saranno più sicuri, la tua espressione, il tuo agire, saranno diversi, e anche il tuo intimo sarà diverso.</w:t>
      </w:r>
    </w:p>
    <w:p w:rsidR="00D05324" w:rsidRPr="00CB5130" w:rsidRDefault="00D05324" w:rsidP="00CB5130">
      <w:pPr>
        <w:spacing w:line="360" w:lineRule="auto"/>
        <w:jc w:val="both"/>
        <w:rPr>
          <w:color w:val="000080"/>
        </w:rPr>
      </w:pPr>
      <w:r w:rsidRPr="00CB5130">
        <w:rPr>
          <w:color w:val="000080"/>
        </w:rPr>
        <w:t>Hai visto quanto tutto è diverso quando sei con qualcuno, ma talvolta questo può creare ansia o tensione, e queste non ti permettono di essere totalmente te stessa.</w:t>
      </w:r>
    </w:p>
    <w:p w:rsidR="00D05324" w:rsidRPr="00CB5130" w:rsidRDefault="00D05324" w:rsidP="00CB5130">
      <w:pPr>
        <w:spacing w:line="360" w:lineRule="auto"/>
        <w:jc w:val="both"/>
        <w:rPr>
          <w:color w:val="000080"/>
        </w:rPr>
      </w:pPr>
      <w:r w:rsidRPr="00CB5130">
        <w:rPr>
          <w:color w:val="000080"/>
        </w:rPr>
        <w:t>Con Me, con Noi, tutto è diverso: sentirai il Nostro Amore e la spinta per esprimere ininterrottamente la tua Essenza luminosa. Sentirai che, in realtà, l’intimità non esiste, perché Noi sentiamo tutto, vediamo tutto, conosciamo tutto, siamo con te in tutto, siamo sempre accanto a te.</w:t>
      </w:r>
    </w:p>
    <w:p w:rsidR="00D05324" w:rsidRPr="00CB5130" w:rsidRDefault="00D05324" w:rsidP="00CB5130">
      <w:pPr>
        <w:spacing w:line="360" w:lineRule="auto"/>
        <w:jc w:val="both"/>
        <w:rPr>
          <w:color w:val="000080"/>
        </w:rPr>
      </w:pPr>
      <w:r w:rsidRPr="00CB5130">
        <w:rPr>
          <w:color w:val="000080"/>
        </w:rPr>
        <w:t xml:space="preserve">Ma sai anche che Noi comprendiamo tutto e ti aiutiamo sempre, al di là di come sei, di ciò che fai. Per Noi sei una Figlia della Luce. </w:t>
      </w:r>
    </w:p>
    <w:p w:rsidR="00D05324" w:rsidRPr="00CB5130" w:rsidRDefault="00D05324" w:rsidP="00CB5130">
      <w:pPr>
        <w:spacing w:line="360" w:lineRule="auto"/>
        <w:jc w:val="both"/>
        <w:rPr>
          <w:color w:val="000080"/>
        </w:rPr>
      </w:pPr>
      <w:r w:rsidRPr="00CB5130">
        <w:rPr>
          <w:color w:val="000080"/>
        </w:rPr>
        <w:t>Questo pensiero creerà una fonte di gioia, di serenità, di sicurezza.</w:t>
      </w:r>
    </w:p>
    <w:p w:rsidR="00D05324" w:rsidRPr="00CB5130" w:rsidRDefault="00D05324" w:rsidP="00CB5130">
      <w:pPr>
        <w:spacing w:line="360" w:lineRule="auto"/>
        <w:jc w:val="both"/>
        <w:rPr>
          <w:color w:val="000080"/>
        </w:rPr>
      </w:pPr>
      <w:r w:rsidRPr="00CB5130">
        <w:rPr>
          <w:color w:val="000080"/>
        </w:rPr>
        <w:t>Essere consapevole di questo non può che portarti all’entusiasmo, a sorridere, all’espressione totale della tua Essenza.</w:t>
      </w:r>
    </w:p>
    <w:p w:rsidR="00D05324" w:rsidRPr="00CB5130" w:rsidRDefault="00D05324" w:rsidP="00CB5130">
      <w:pPr>
        <w:spacing w:line="360" w:lineRule="auto"/>
        <w:jc w:val="both"/>
        <w:rPr>
          <w:color w:val="000080"/>
        </w:rPr>
      </w:pPr>
      <w:r w:rsidRPr="00CB5130">
        <w:rPr>
          <w:color w:val="000080"/>
        </w:rPr>
        <w:t xml:space="preserve">Il Cammino è intenso, la meta è molto grande. </w:t>
      </w:r>
    </w:p>
    <w:p w:rsidR="00D05324" w:rsidRPr="00CB5130" w:rsidRDefault="00D05324" w:rsidP="00CB5130">
      <w:pPr>
        <w:spacing w:line="360" w:lineRule="auto"/>
        <w:jc w:val="both"/>
        <w:rPr>
          <w:color w:val="000080"/>
        </w:rPr>
      </w:pPr>
      <w:r w:rsidRPr="00CB5130">
        <w:rPr>
          <w:color w:val="000080"/>
        </w:rPr>
        <w:t xml:space="preserve">Pensa a Noi, con delle grandi ali, che ti stringiamo le mani. </w:t>
      </w:r>
    </w:p>
    <w:p w:rsidR="00D05324" w:rsidRPr="00CB5130" w:rsidRDefault="00D05324" w:rsidP="00CB5130">
      <w:pPr>
        <w:spacing w:line="360" w:lineRule="auto"/>
        <w:jc w:val="both"/>
        <w:rPr>
          <w:color w:val="000080"/>
        </w:rPr>
      </w:pPr>
      <w:r w:rsidRPr="00CB5130">
        <w:rPr>
          <w:color w:val="000080"/>
        </w:rPr>
        <w:t>E, mentre ci segui, le tue ali cresceranno.</w:t>
      </w:r>
    </w:p>
    <w:p w:rsidR="00D05324" w:rsidRPr="00CB5130" w:rsidRDefault="00D05324" w:rsidP="00CB5130">
      <w:pPr>
        <w:spacing w:line="360" w:lineRule="auto"/>
        <w:jc w:val="both"/>
        <w:rPr>
          <w:color w:val="000080"/>
        </w:rPr>
      </w:pPr>
      <w:r w:rsidRPr="00CB5130">
        <w:rPr>
          <w:color w:val="000080"/>
        </w:rPr>
        <w:t>Non è necessario fermarti per pensare a tutto questo e per vedere il Nostro sorriso, quindi puoi sorriderCi, continuando il Cammino, vivendo il tutto.</w:t>
      </w:r>
    </w:p>
    <w:p w:rsidR="00D05324" w:rsidRPr="00CB5130" w:rsidRDefault="00D05324" w:rsidP="00CB5130">
      <w:pPr>
        <w:spacing w:line="360" w:lineRule="auto"/>
        <w:jc w:val="both"/>
        <w:rPr>
          <w:color w:val="000080"/>
        </w:rPr>
      </w:pPr>
      <w:r w:rsidRPr="00CB5130">
        <w:rPr>
          <w:color w:val="000080"/>
        </w:rPr>
        <w:t>Non occorre nemmeno che ti fermi per poter sentire che quanto stai vivendo è momentaneo, che molto attorno a te è solo un’illusione, e che quindi nulla ti deve sfiorare: basta ricordarti che siamo lì, accanto a te, basta portare il tuo sguardo nel Cielo.</w:t>
      </w:r>
    </w:p>
    <w:p w:rsidR="00D05324" w:rsidRPr="00CB5130" w:rsidRDefault="00D05324" w:rsidP="00CB5130">
      <w:pPr>
        <w:spacing w:line="360" w:lineRule="auto"/>
        <w:jc w:val="both"/>
        <w:rPr>
          <w:color w:val="000080"/>
        </w:rPr>
      </w:pPr>
      <w:r w:rsidRPr="00CB5130">
        <w:rPr>
          <w:color w:val="000080"/>
        </w:rPr>
        <w:t>Ogni volta che esprimi l’Amore ad una Nostra Creatura, che esprimi la gioia per tutto il Creato che ti circonda, Noi ti sorridiamo compiaciuti, perché è l’Amore il mezzo per tutto vivere, la chiave per tutto fare, l’arrivo.”</w:t>
      </w:r>
    </w:p>
    <w:p w:rsidR="00D05324" w:rsidRPr="00CB5130" w:rsidRDefault="00D05324" w:rsidP="00CB5130">
      <w:pPr>
        <w:spacing w:line="261" w:lineRule="auto"/>
        <w:jc w:val="both"/>
        <w:rPr>
          <w:color w:val="000080"/>
        </w:rPr>
      </w:pPr>
      <w:r w:rsidRPr="00CB5130">
        <w:rPr>
          <w:color w:val="000080"/>
        </w:rPr>
        <w:t> </w:t>
      </w:r>
    </w:p>
    <w:p w:rsidR="00D05324" w:rsidRPr="00CB5130" w:rsidRDefault="00D05324" w:rsidP="00CB5130">
      <w:pPr>
        <w:pStyle w:val="ww-indirizzohtml"/>
        <w:spacing w:line="261" w:lineRule="auto"/>
        <w:jc w:val="both"/>
        <w:rPr>
          <w:color w:val="000080"/>
        </w:rPr>
      </w:pPr>
      <w:r w:rsidRPr="00CB5130">
        <w:rPr>
          <w:i/>
          <w:iCs/>
          <w:color w:val="000080"/>
          <w:sz w:val="36"/>
          <w:szCs w:val="36"/>
        </w:rPr>
        <w:t>Ama tutto il Creato</w:t>
      </w:r>
    </w:p>
    <w:p w:rsidR="00D05324" w:rsidRPr="00CB5130" w:rsidRDefault="00D05324" w:rsidP="00CB5130">
      <w:pPr>
        <w:pStyle w:val="ww-indirizzohtml"/>
        <w:spacing w:line="261" w:lineRule="auto"/>
        <w:jc w:val="both"/>
        <w:rPr>
          <w:color w:val="000080"/>
        </w:rPr>
      </w:pPr>
      <w:r w:rsidRPr="00CB5130">
        <w:rPr>
          <w:i/>
          <w:iCs/>
          <w:color w:val="000080"/>
          <w:sz w:val="36"/>
          <w:szCs w:val="36"/>
        </w:rPr>
        <w:t>Parla con il mondo reale invisibile</w:t>
      </w:r>
    </w:p>
    <w:p w:rsidR="00D05324" w:rsidRPr="00CB5130" w:rsidRDefault="00D05324" w:rsidP="00CB5130">
      <w:pPr>
        <w:spacing w:line="360" w:lineRule="auto"/>
        <w:jc w:val="both"/>
        <w:rPr>
          <w:color w:val="000080"/>
        </w:rPr>
      </w:pPr>
      <w:r w:rsidRPr="00CB5130">
        <w:rPr>
          <w:color w:val="000080"/>
        </w:rPr>
        <w:t>“… Accarezza una roccia come accarezzi un viso, bacia la terra come baci una guancia, accarezza un fiore come fosse un tenero bimbo che è lì per donarti gioia, accarezza le piante come dei grandi amici, accarezza l’acqua come una tua amica, accogli nelle tue mani l’aria e sentila una Creatura.</w:t>
      </w:r>
    </w:p>
    <w:p w:rsidR="00D05324" w:rsidRPr="00CB5130" w:rsidRDefault="00D05324" w:rsidP="00CB5130">
      <w:pPr>
        <w:spacing w:line="360" w:lineRule="auto"/>
        <w:jc w:val="both"/>
        <w:rPr>
          <w:color w:val="000080"/>
        </w:rPr>
      </w:pPr>
      <w:r w:rsidRPr="00CB5130">
        <w:rPr>
          <w:color w:val="000080"/>
        </w:rPr>
        <w:t>Con tutto esprimi l’Amore ad alta voce, esprimi la tua gioia.</w:t>
      </w:r>
    </w:p>
    <w:p w:rsidR="00D05324" w:rsidRPr="00CB5130" w:rsidRDefault="00D05324" w:rsidP="00CB5130">
      <w:pPr>
        <w:spacing w:line="360" w:lineRule="auto"/>
        <w:jc w:val="both"/>
        <w:rPr>
          <w:color w:val="000080"/>
        </w:rPr>
      </w:pPr>
      <w:r w:rsidRPr="00CB5130">
        <w:rPr>
          <w:color w:val="000080"/>
        </w:rPr>
        <w:t>Tutte sono Nostre Creature, senza distinzione: amale e parla con esse.</w:t>
      </w:r>
    </w:p>
    <w:p w:rsidR="00D05324" w:rsidRPr="00CB5130" w:rsidRDefault="00D05324" w:rsidP="00CB5130">
      <w:pPr>
        <w:spacing w:line="360" w:lineRule="auto"/>
        <w:jc w:val="both"/>
        <w:rPr>
          <w:color w:val="000080"/>
        </w:rPr>
      </w:pPr>
      <w:r w:rsidRPr="00CB5130">
        <w:rPr>
          <w:color w:val="000080"/>
        </w:rPr>
        <w:t>E il Cielo ti risponderà, le stelle ti sorrideranno, il mare ti parlerà, la terra ti racconterà: tutto ti amerà.</w:t>
      </w:r>
    </w:p>
    <w:p w:rsidR="00D05324" w:rsidRPr="00CB5130" w:rsidRDefault="00D05324" w:rsidP="00CB5130">
      <w:pPr>
        <w:spacing w:line="360" w:lineRule="auto"/>
        <w:jc w:val="both"/>
        <w:rPr>
          <w:color w:val="000080"/>
        </w:rPr>
      </w:pPr>
      <w:r w:rsidRPr="00CB5130">
        <w:rPr>
          <w:color w:val="000080"/>
        </w:rPr>
        <w:t>È così che, senza accorgerti, entrerai nel Tutto, entrerai nell’Universo.</w:t>
      </w:r>
    </w:p>
    <w:p w:rsidR="00D05324" w:rsidRPr="00CB5130" w:rsidRDefault="00D05324" w:rsidP="00CB5130">
      <w:pPr>
        <w:spacing w:line="360" w:lineRule="auto"/>
        <w:jc w:val="both"/>
        <w:rPr>
          <w:color w:val="000080"/>
        </w:rPr>
      </w:pPr>
      <w:r w:rsidRPr="00CB5130">
        <w:rPr>
          <w:color w:val="000080"/>
        </w:rPr>
        <w:t>Colloquia con il Tutto, interagisci con il Tutto: diverrai Tutto, entrando nel Tutto.</w:t>
      </w:r>
    </w:p>
    <w:p w:rsidR="00D05324" w:rsidRPr="00CB5130" w:rsidRDefault="00D05324" w:rsidP="00CB5130">
      <w:pPr>
        <w:spacing w:line="360" w:lineRule="auto"/>
        <w:jc w:val="both"/>
        <w:rPr>
          <w:color w:val="000080"/>
        </w:rPr>
      </w:pPr>
      <w:r w:rsidRPr="00CB5130">
        <w:rPr>
          <w:color w:val="000080"/>
        </w:rPr>
        <w:t>E verrà il tempo in cui non serviranno più parole, né suoni: sentirai le parole e i suoni di ciò che ti circonda, e tutto comprenderai.”</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Domanda:</w:t>
      </w:r>
    </w:p>
    <w:p w:rsidR="00D05324" w:rsidRPr="00CB5130" w:rsidRDefault="00D05324" w:rsidP="00CB5130">
      <w:pPr>
        <w:spacing w:line="360" w:lineRule="auto"/>
        <w:jc w:val="both"/>
        <w:rPr>
          <w:color w:val="000080"/>
        </w:rPr>
      </w:pPr>
      <w:r w:rsidRPr="00CB5130">
        <w:rPr>
          <w:i/>
          <w:iCs/>
          <w:color w:val="000080"/>
        </w:rPr>
        <w:t>Perché mi può aiutare parlare con questo mondo ancora invisibile a me?</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Risposta:</w:t>
      </w:r>
    </w:p>
    <w:p w:rsidR="00D05324" w:rsidRPr="00CB5130" w:rsidRDefault="00D05324" w:rsidP="00CB5130">
      <w:pPr>
        <w:spacing w:line="360" w:lineRule="auto"/>
        <w:jc w:val="both"/>
        <w:rPr>
          <w:color w:val="000080"/>
        </w:rPr>
      </w:pPr>
      <w:r w:rsidRPr="00CB5130">
        <w:rPr>
          <w:color w:val="000080"/>
        </w:rPr>
        <w:t>“Questo ti può molto aiutare quando arriva un qualcosa che ti può turbare, che può farti abbassare lo sguardo dal Cielo.</w:t>
      </w:r>
    </w:p>
    <w:p w:rsidR="00D05324" w:rsidRPr="00CB5130" w:rsidRDefault="00D05324" w:rsidP="00CB5130">
      <w:pPr>
        <w:spacing w:line="360" w:lineRule="auto"/>
        <w:jc w:val="both"/>
        <w:rPr>
          <w:color w:val="000080"/>
        </w:rPr>
      </w:pPr>
      <w:r w:rsidRPr="00CB5130">
        <w:rPr>
          <w:color w:val="000080"/>
        </w:rPr>
        <w:t>Prova a sperimentare questo: quando senti arrivare una nota, una parola, un’eco che ti potrebbe turbare, inizia a cantare, e parla con tutto ciò che ti circonda.</w:t>
      </w:r>
    </w:p>
    <w:p w:rsidR="00D05324" w:rsidRPr="00CB5130" w:rsidRDefault="00D05324" w:rsidP="00CB5130">
      <w:pPr>
        <w:spacing w:line="360" w:lineRule="auto"/>
        <w:jc w:val="both"/>
        <w:rPr>
          <w:color w:val="000080"/>
        </w:rPr>
      </w:pPr>
      <w:r w:rsidRPr="00CB5130">
        <w:rPr>
          <w:color w:val="000080"/>
        </w:rPr>
        <w:t>Quando accade una cosa che può portarti difficoltà, sofferenza, guardati attorno per veder dove e a chi puoi esprimere il tuo Amore, donare la tua Luce.</w:t>
      </w:r>
    </w:p>
    <w:p w:rsidR="00D05324" w:rsidRPr="00CB5130" w:rsidRDefault="00D05324" w:rsidP="00CB5130">
      <w:pPr>
        <w:spacing w:line="360" w:lineRule="auto"/>
        <w:jc w:val="both"/>
        <w:rPr>
          <w:color w:val="000080"/>
        </w:rPr>
      </w:pPr>
      <w:r w:rsidRPr="00CB5130">
        <w:rPr>
          <w:color w:val="000080"/>
        </w:rPr>
        <w:t>Se nessuno lì vi è, parla ad alta voce con tutte le Creature che ti circondano, con tutto ciò che esprime la vita, dentro e fuori la tua casa.</w:t>
      </w:r>
    </w:p>
    <w:p w:rsidR="00D05324" w:rsidRPr="00CB5130" w:rsidRDefault="00D05324" w:rsidP="00CB5130">
      <w:pPr>
        <w:spacing w:line="360" w:lineRule="auto"/>
        <w:jc w:val="both"/>
        <w:rPr>
          <w:color w:val="000080"/>
        </w:rPr>
      </w:pPr>
      <w:r w:rsidRPr="00CB5130">
        <w:rPr>
          <w:color w:val="000080"/>
        </w:rPr>
        <w:t>Se farai questo, vivrai già nel mondo reale, nella gioia, nell’Amore.</w:t>
      </w:r>
    </w:p>
    <w:p w:rsidR="00D05324" w:rsidRPr="00CB5130" w:rsidRDefault="00D05324" w:rsidP="00CB5130">
      <w:pPr>
        <w:spacing w:line="360" w:lineRule="auto"/>
        <w:jc w:val="both"/>
        <w:rPr>
          <w:color w:val="000080"/>
        </w:rPr>
      </w:pPr>
      <w:r w:rsidRPr="00CB5130">
        <w:rPr>
          <w:color w:val="000080"/>
        </w:rPr>
        <w:t>E vedrai quanto così tutto diverrà semplice.</w:t>
      </w:r>
    </w:p>
    <w:p w:rsidR="00D05324" w:rsidRPr="00CB5130" w:rsidRDefault="00D05324" w:rsidP="00CB5130">
      <w:pPr>
        <w:spacing w:line="360" w:lineRule="auto"/>
        <w:jc w:val="both"/>
        <w:rPr>
          <w:color w:val="000080"/>
        </w:rPr>
      </w:pPr>
      <w:r w:rsidRPr="00CB5130">
        <w:rPr>
          <w:color w:val="000080"/>
        </w:rPr>
        <w:t>Canta bimba, e vivrai nella gioia, nella Luce, nell’Amore: questo è ciò che la tua Anima ha scelto di vivere.”</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Domanda:</w:t>
      </w:r>
    </w:p>
    <w:p w:rsidR="00D05324" w:rsidRPr="00CB5130" w:rsidRDefault="00D05324" w:rsidP="00CB5130">
      <w:pPr>
        <w:spacing w:line="360" w:lineRule="auto"/>
        <w:jc w:val="both"/>
        <w:rPr>
          <w:color w:val="000080"/>
        </w:rPr>
      </w:pPr>
      <w:r w:rsidRPr="00CB5130">
        <w:rPr>
          <w:i/>
          <w:iCs/>
          <w:color w:val="000080"/>
        </w:rPr>
        <w:t>Ma queste espressioni dove vanno?</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Risposta:</w:t>
      </w:r>
    </w:p>
    <w:p w:rsidR="00D05324" w:rsidRPr="00CB5130" w:rsidRDefault="00D05324" w:rsidP="00CB5130">
      <w:pPr>
        <w:spacing w:line="360" w:lineRule="auto"/>
        <w:jc w:val="both"/>
        <w:rPr>
          <w:color w:val="000080"/>
        </w:rPr>
      </w:pPr>
      <w:r w:rsidRPr="00CB5130">
        <w:rPr>
          <w:color w:val="000080"/>
        </w:rPr>
        <w:t>“Rimangono impresse nel mondo reale invisibile che ti circonda.</w:t>
      </w:r>
    </w:p>
    <w:p w:rsidR="00D05324" w:rsidRPr="00CB5130" w:rsidRDefault="00D05324" w:rsidP="00CB5130">
      <w:pPr>
        <w:spacing w:line="360" w:lineRule="auto"/>
        <w:jc w:val="both"/>
        <w:rPr>
          <w:color w:val="000080"/>
        </w:rPr>
      </w:pPr>
      <w:r w:rsidRPr="00CB5130">
        <w:rPr>
          <w:color w:val="000080"/>
        </w:rPr>
        <w:t>Quando una parte dell’Essenza è emersa nella Luce, niente e nessuno la può soffocare, né toglierle i colori o la Luce.</w:t>
      </w:r>
    </w:p>
    <w:p w:rsidR="00D05324" w:rsidRPr="00CB5130" w:rsidRDefault="00D05324" w:rsidP="00CB5130">
      <w:pPr>
        <w:spacing w:line="360" w:lineRule="auto"/>
        <w:jc w:val="both"/>
        <w:rPr>
          <w:color w:val="000080"/>
        </w:rPr>
      </w:pPr>
      <w:r w:rsidRPr="00CB5130">
        <w:rPr>
          <w:color w:val="000080"/>
        </w:rPr>
        <w:t xml:space="preserve">Anche se un cuore, come Anima libera, sceglie di non far più risplendere i suoi colori, donare il suo profumo, nemmeno in quel momento ciò che è emerso nella Luce potrà svanire, quella parte della sua Essenza scomparire, né i suoi fiori soffocare, perché vi è l’immagine impressa nel mondo reale invisibile. </w:t>
      </w:r>
    </w:p>
    <w:p w:rsidR="00D05324" w:rsidRPr="00CB5130" w:rsidRDefault="00D05324" w:rsidP="00CB5130">
      <w:pPr>
        <w:spacing w:line="360" w:lineRule="auto"/>
        <w:jc w:val="both"/>
        <w:rPr>
          <w:color w:val="000080"/>
        </w:rPr>
      </w:pPr>
      <w:r w:rsidRPr="00CB5130">
        <w:rPr>
          <w:color w:val="000080"/>
        </w:rPr>
        <w:t xml:space="preserve">E questa è impressa anche negli occhi di chi ha visto quella parte di Essenza, quei colori, ha già ricevuto il profumo di quei fiori. </w:t>
      </w:r>
    </w:p>
    <w:p w:rsidR="00D05324" w:rsidRPr="00CB5130" w:rsidRDefault="00D05324" w:rsidP="00CB5130">
      <w:pPr>
        <w:spacing w:line="360" w:lineRule="auto"/>
        <w:jc w:val="both"/>
        <w:rPr>
          <w:color w:val="000080"/>
        </w:rPr>
      </w:pPr>
      <w:r w:rsidRPr="00CB5130">
        <w:rPr>
          <w:color w:val="000080"/>
        </w:rPr>
        <w:t>Naturalmente ogni Anima è libera di continuare o no a donare il suo profumo, i suoi colori, la sua Luce, ma non può nascondere, né soffocare, ciò che è emerso nella Luce.</w:t>
      </w:r>
    </w:p>
    <w:p w:rsidR="00D05324" w:rsidRPr="00CB5130" w:rsidRDefault="00D05324" w:rsidP="00CB5130">
      <w:pPr>
        <w:spacing w:line="360" w:lineRule="auto"/>
        <w:jc w:val="both"/>
        <w:rPr>
          <w:color w:val="000080"/>
        </w:rPr>
      </w:pPr>
      <w:r w:rsidRPr="00CB5130">
        <w:rPr>
          <w:color w:val="000080"/>
        </w:rPr>
        <w:t>Questa consapevolezza ti aiuterà a vivere con responsabilità, sapendo che tutto ciò che pensi, desideri, esprimi, ogni tua azione, rimane impressa nel mondo reale invisibile.</w:t>
      </w:r>
    </w:p>
    <w:p w:rsidR="00D05324" w:rsidRPr="00CB5130" w:rsidRDefault="00D05324" w:rsidP="00CB5130">
      <w:pPr>
        <w:spacing w:line="360" w:lineRule="auto"/>
        <w:jc w:val="both"/>
        <w:rPr>
          <w:color w:val="000080"/>
        </w:rPr>
      </w:pPr>
      <w:r w:rsidRPr="00CB5130">
        <w:rPr>
          <w:color w:val="000080"/>
        </w:rPr>
        <w:t>Lì vanno anche tutti gli intenti, i pensieri, ciò che le azioni creano, anche se questi non sono di Luce, non sono di Amore.</w:t>
      </w:r>
    </w:p>
    <w:p w:rsidR="00D05324" w:rsidRPr="00CB5130" w:rsidRDefault="00D05324" w:rsidP="00CB5130">
      <w:pPr>
        <w:spacing w:line="360" w:lineRule="auto"/>
        <w:jc w:val="both"/>
        <w:rPr>
          <w:color w:val="000080"/>
        </w:rPr>
      </w:pPr>
      <w:r w:rsidRPr="00CB5130">
        <w:rPr>
          <w:color w:val="000080"/>
        </w:rPr>
        <w:t>E ricorda che nel tempo, i pensieri, gli intenti, di qualsiasi tipo essi siano, si concretizzano.</w:t>
      </w:r>
    </w:p>
    <w:p w:rsidR="00D05324" w:rsidRPr="00CB5130" w:rsidRDefault="00D05324" w:rsidP="00CB5130">
      <w:pPr>
        <w:spacing w:line="360" w:lineRule="auto"/>
        <w:jc w:val="both"/>
        <w:rPr>
          <w:color w:val="000080"/>
        </w:rPr>
      </w:pPr>
      <w:r w:rsidRPr="00CB5130">
        <w:rPr>
          <w:color w:val="000080"/>
        </w:rPr>
        <w:t>Ricorda la potenza delle visualizzazioni, delle preghiere: esse possono creare magie bellissime, alchimie inimmaginabili.</w:t>
      </w:r>
    </w:p>
    <w:p w:rsidR="00D05324" w:rsidRPr="00CB5130" w:rsidRDefault="00D05324" w:rsidP="00CB5130">
      <w:pPr>
        <w:spacing w:line="360" w:lineRule="auto"/>
        <w:jc w:val="both"/>
        <w:rPr>
          <w:color w:val="000080"/>
        </w:rPr>
      </w:pPr>
      <w:r w:rsidRPr="00CB5130">
        <w:rPr>
          <w:color w:val="000080"/>
        </w:rPr>
        <w:t>Ma ricorda anche quanto può creare ciò che non è di Luce, non è di Amore.</w:t>
      </w:r>
    </w:p>
    <w:p w:rsidR="00D05324" w:rsidRPr="00CB5130" w:rsidRDefault="00D05324" w:rsidP="00CB5130">
      <w:pPr>
        <w:spacing w:line="360" w:lineRule="auto"/>
        <w:jc w:val="both"/>
        <w:rPr>
          <w:color w:val="000080"/>
        </w:rPr>
      </w:pPr>
      <w:r w:rsidRPr="00CB5130">
        <w:rPr>
          <w:color w:val="000080"/>
        </w:rPr>
        <w:t>Molte volte la malattia è la concretizzazione nel corpo di un solo pensiero.</w:t>
      </w:r>
    </w:p>
    <w:p w:rsidR="00D05324" w:rsidRPr="00CB5130" w:rsidRDefault="00D05324" w:rsidP="00CB5130">
      <w:pPr>
        <w:spacing w:line="360" w:lineRule="auto"/>
        <w:jc w:val="both"/>
        <w:rPr>
          <w:color w:val="000080"/>
        </w:rPr>
      </w:pPr>
      <w:r w:rsidRPr="00CB5130">
        <w:rPr>
          <w:color w:val="000080"/>
        </w:rPr>
        <w:t>E questo è solo un esempio.”</w:t>
      </w:r>
    </w:p>
    <w:p w:rsidR="00D05324" w:rsidRPr="00CB5130" w:rsidRDefault="00D05324" w:rsidP="00CB5130">
      <w:pPr>
        <w:spacing w:line="261" w:lineRule="auto"/>
        <w:jc w:val="both"/>
        <w:rPr>
          <w:color w:val="000080"/>
        </w:rPr>
      </w:pPr>
      <w:r w:rsidRPr="00CB5130">
        <w:rPr>
          <w:color w:val="000080"/>
        </w:rPr>
        <w:t> </w:t>
      </w:r>
    </w:p>
    <w:p w:rsidR="00D05324" w:rsidRPr="00CB5130" w:rsidRDefault="00D05324" w:rsidP="00CB5130">
      <w:pPr>
        <w:pStyle w:val="ww-indirizzohtml"/>
        <w:spacing w:line="261" w:lineRule="auto"/>
        <w:jc w:val="both"/>
        <w:rPr>
          <w:color w:val="000080"/>
        </w:rPr>
      </w:pPr>
      <w:r w:rsidRPr="00CB5130">
        <w:rPr>
          <w:i/>
          <w:iCs/>
          <w:color w:val="000080"/>
          <w:sz w:val="36"/>
          <w:szCs w:val="36"/>
        </w:rPr>
        <w:t>Prendi in braccio la tua Bimba Interiore</w:t>
      </w:r>
    </w:p>
    <w:p w:rsidR="00D05324" w:rsidRPr="00CB5130" w:rsidRDefault="00D05324" w:rsidP="00CB5130">
      <w:pPr>
        <w:spacing w:line="261" w:lineRule="auto"/>
        <w:jc w:val="both"/>
        <w:rPr>
          <w:color w:val="000080"/>
        </w:rPr>
      </w:pPr>
      <w:r w:rsidRPr="00CB5130">
        <w:rPr>
          <w:color w:val="000080"/>
          <w:sz w:val="26"/>
          <w:szCs w:val="26"/>
        </w:rPr>
        <w:t>Domanda:</w:t>
      </w:r>
    </w:p>
    <w:p w:rsidR="00D05324" w:rsidRPr="00CB5130" w:rsidRDefault="00D05324" w:rsidP="00CB5130">
      <w:pPr>
        <w:spacing w:line="360" w:lineRule="auto"/>
        <w:jc w:val="both"/>
        <w:rPr>
          <w:color w:val="000080"/>
        </w:rPr>
      </w:pPr>
      <w:r w:rsidRPr="00CB5130">
        <w:rPr>
          <w:i/>
          <w:iCs/>
          <w:color w:val="000080"/>
        </w:rPr>
        <w:t>Sono consapevole che mi pongo sempre in modo teatrale, ma non riesco a cambiare.</w:t>
      </w:r>
    </w:p>
    <w:p w:rsidR="00D05324" w:rsidRPr="00CB5130" w:rsidRDefault="00D05324" w:rsidP="00CB5130">
      <w:pPr>
        <w:spacing w:line="261" w:lineRule="auto"/>
        <w:jc w:val="both"/>
        <w:rPr>
          <w:color w:val="000080"/>
        </w:rPr>
      </w:pPr>
      <w:r w:rsidRPr="00CB5130">
        <w:rPr>
          <w:color w:val="000080"/>
        </w:rPr>
        <w:t> </w:t>
      </w:r>
    </w:p>
    <w:p w:rsidR="00D05324" w:rsidRPr="00CB5130" w:rsidRDefault="00D05324" w:rsidP="00CB5130">
      <w:pPr>
        <w:spacing w:line="261" w:lineRule="auto"/>
        <w:jc w:val="both"/>
        <w:rPr>
          <w:color w:val="000080"/>
        </w:rPr>
      </w:pPr>
      <w:r w:rsidRPr="00CB5130">
        <w:rPr>
          <w:color w:val="000080"/>
          <w:sz w:val="26"/>
          <w:szCs w:val="26"/>
        </w:rPr>
        <w:t>Risposta:</w:t>
      </w:r>
    </w:p>
    <w:p w:rsidR="00D05324" w:rsidRPr="00CB5130" w:rsidRDefault="00D05324" w:rsidP="00CB5130">
      <w:pPr>
        <w:spacing w:line="360" w:lineRule="auto"/>
        <w:jc w:val="both"/>
        <w:rPr>
          <w:color w:val="000080"/>
        </w:rPr>
      </w:pPr>
      <w:r w:rsidRPr="00CB5130">
        <w:rPr>
          <w:color w:val="000080"/>
        </w:rPr>
        <w:t xml:space="preserve">“È la tua Bimba interiore che ti spinge ad agire così. È questa Bimba che ancora non sente una madre amorevole, non sente una guerriera forte che la proteggerà. </w:t>
      </w:r>
    </w:p>
    <w:p w:rsidR="00D05324" w:rsidRPr="00CB5130" w:rsidRDefault="00D05324" w:rsidP="00CB5130">
      <w:pPr>
        <w:spacing w:line="360" w:lineRule="auto"/>
        <w:jc w:val="both"/>
        <w:rPr>
          <w:color w:val="000080"/>
        </w:rPr>
      </w:pPr>
      <w:r w:rsidRPr="00CB5130">
        <w:rPr>
          <w:color w:val="000080"/>
        </w:rPr>
        <w:t>Sai che dentro di te vi è l’Essenza della Bimba luminosa, ma vi è anche quella bimba che ancora non ha avuto tutto lo spazio di cui ha bisogno, non ha ricevuto tutto l’Amore e le attenzioni necessarie, non può ancora esprimersi totalmente.</w:t>
      </w:r>
    </w:p>
    <w:p w:rsidR="00D05324" w:rsidRPr="00CB5130" w:rsidRDefault="00D05324" w:rsidP="00CB5130">
      <w:pPr>
        <w:spacing w:line="360" w:lineRule="auto"/>
        <w:jc w:val="both"/>
        <w:rPr>
          <w:color w:val="000080"/>
        </w:rPr>
      </w:pPr>
      <w:r w:rsidRPr="00CB5130">
        <w:rPr>
          <w:color w:val="000080"/>
        </w:rPr>
        <w:t xml:space="preserve">La Bimba interiore ha bisogno di sentire le attenzioni di un padre e di una madre amorevoli, dei guerrieri forti che prendono in braccio i bimbi, ha bisogno di vedere in essi dei fari che la sanno guidare. </w:t>
      </w:r>
    </w:p>
    <w:p w:rsidR="00D05324" w:rsidRPr="00CB5130" w:rsidRDefault="00D05324" w:rsidP="00CB5130">
      <w:pPr>
        <w:spacing w:line="360" w:lineRule="auto"/>
        <w:jc w:val="both"/>
        <w:rPr>
          <w:color w:val="000080"/>
        </w:rPr>
      </w:pPr>
      <w:r w:rsidRPr="00CB5130">
        <w:rPr>
          <w:color w:val="000080"/>
        </w:rPr>
        <w:t xml:space="preserve">Se questo non sentono, non vedono, non possono manifestarsi come sono, perché non sentono l’Amore di cui hanno bisogno. Non possono sentirsi protetti per poter così lasciare andare ogni timore, e correre spensierati e felici nei prati. </w:t>
      </w:r>
    </w:p>
    <w:p w:rsidR="00D05324" w:rsidRPr="00CB5130" w:rsidRDefault="00D05324" w:rsidP="00CB5130">
      <w:pPr>
        <w:spacing w:line="360" w:lineRule="auto"/>
        <w:jc w:val="both"/>
        <w:rPr>
          <w:color w:val="000080"/>
        </w:rPr>
      </w:pPr>
      <w:r w:rsidRPr="00CB5130">
        <w:rPr>
          <w:color w:val="000080"/>
        </w:rPr>
        <w:t>Puoi ricevere Amore o aiuti da tante persone, ma vi è sempre il momento in cui, per la tua Bimba interiore, devi tu divenire padre, madre, guerriera. Solo così la tua Bimba uscirà e si manifesterà, altrimenti è costretta a creare altre cose per non uscire alla luce del sole o per attirare l’attenzione.</w:t>
      </w:r>
    </w:p>
    <w:p w:rsidR="00D05324" w:rsidRPr="00CB5130" w:rsidRDefault="00D05324" w:rsidP="00CB5130">
      <w:pPr>
        <w:spacing w:line="360" w:lineRule="auto"/>
        <w:jc w:val="both"/>
        <w:rPr>
          <w:color w:val="000080"/>
        </w:rPr>
      </w:pPr>
      <w:r w:rsidRPr="00CB5130">
        <w:rPr>
          <w:color w:val="000080"/>
        </w:rPr>
        <w:t xml:space="preserve">Se sente il calore dell’Amore paterno e materno, unito alla forza, dirà: </w:t>
      </w:r>
    </w:p>
    <w:p w:rsidR="00D05324" w:rsidRPr="00CB5130" w:rsidRDefault="00D05324" w:rsidP="00CB5130">
      <w:pPr>
        <w:spacing w:before="120" w:after="120" w:line="360" w:lineRule="auto"/>
        <w:jc w:val="both"/>
        <w:rPr>
          <w:color w:val="000080"/>
        </w:rPr>
      </w:pPr>
      <w:r w:rsidRPr="00CB5130">
        <w:rPr>
          <w:color w:val="000080"/>
        </w:rPr>
        <w:t xml:space="preserve">– </w:t>
      </w:r>
      <w:r w:rsidRPr="00CB5130">
        <w:rPr>
          <w:i/>
          <w:iCs/>
          <w:color w:val="000080"/>
        </w:rPr>
        <w:t>Ho una mamma</w:t>
      </w:r>
      <w:r w:rsidRPr="00CB5130">
        <w:rPr>
          <w:color w:val="000080"/>
        </w:rPr>
        <w:t xml:space="preserve"> </w:t>
      </w:r>
      <w:r w:rsidRPr="00CB5130">
        <w:rPr>
          <w:i/>
          <w:iCs/>
          <w:color w:val="000080"/>
        </w:rPr>
        <w:t>che mi ama, ho un papà che mi protegge, ho un guerriero forte che mi</w:t>
      </w:r>
      <w:r w:rsidRPr="00CB5130">
        <w:rPr>
          <w:color w:val="000080"/>
        </w:rPr>
        <w:t xml:space="preserve"> </w:t>
      </w:r>
      <w:r w:rsidRPr="00CB5130">
        <w:rPr>
          <w:i/>
          <w:iCs/>
          <w:color w:val="000080"/>
        </w:rPr>
        <w:t>difende, ho un faro che illumina tutte le mie notti – .</w:t>
      </w:r>
    </w:p>
    <w:p w:rsidR="00D05324" w:rsidRPr="00CB5130" w:rsidRDefault="00D05324" w:rsidP="00CB5130">
      <w:pPr>
        <w:spacing w:line="360" w:lineRule="auto"/>
        <w:jc w:val="both"/>
        <w:rPr>
          <w:color w:val="000080"/>
        </w:rPr>
      </w:pPr>
      <w:r w:rsidRPr="00CB5130">
        <w:rPr>
          <w:color w:val="000080"/>
        </w:rPr>
        <w:t xml:space="preserve">Ed è così che questa Bimba poi accoglierà molto di più l’Amore di altri padri, di altre madri, di altri guerrieri, di altri fari, e accetterà con gioia tutto quello che gli altri le doneranno. </w:t>
      </w:r>
    </w:p>
    <w:p w:rsidR="00D05324" w:rsidRPr="00CB5130" w:rsidRDefault="00D05324" w:rsidP="00CB5130">
      <w:pPr>
        <w:spacing w:line="360" w:lineRule="auto"/>
        <w:jc w:val="both"/>
        <w:rPr>
          <w:color w:val="000080"/>
        </w:rPr>
      </w:pPr>
      <w:r w:rsidRPr="00CB5130">
        <w:rPr>
          <w:color w:val="000080"/>
        </w:rPr>
        <w:t xml:space="preserve">È così che diverrà semplice, spontanea, diverrà una Bimba luminosa. </w:t>
      </w:r>
    </w:p>
    <w:p w:rsidR="00D05324" w:rsidRPr="00CB5130" w:rsidRDefault="00D05324" w:rsidP="00CB5130">
      <w:pPr>
        <w:spacing w:line="360" w:lineRule="auto"/>
        <w:jc w:val="both"/>
        <w:rPr>
          <w:color w:val="000080"/>
        </w:rPr>
      </w:pPr>
      <w:r w:rsidRPr="00CB5130">
        <w:rPr>
          <w:color w:val="000080"/>
        </w:rPr>
        <w:t>E questo è indispensabile, perché è la Bimba che è in te che si manifesterà se potrà essere gioiosa.</w:t>
      </w:r>
    </w:p>
    <w:p w:rsidR="00D05324" w:rsidRPr="00CB5130" w:rsidRDefault="00D05324" w:rsidP="00CB5130">
      <w:pPr>
        <w:spacing w:line="360" w:lineRule="auto"/>
        <w:jc w:val="both"/>
        <w:rPr>
          <w:color w:val="000080"/>
        </w:rPr>
      </w:pPr>
      <w:r w:rsidRPr="00CB5130">
        <w:rPr>
          <w:color w:val="000080"/>
        </w:rPr>
        <w:t xml:space="preserve">Con questa Bimba potrai camminare serena nel mondo aiutando, amando, senza disperdere né acqua, né tempo, senza cercare altre cose per ricevere ciò di cui hai bisogno. </w:t>
      </w:r>
    </w:p>
    <w:p w:rsidR="00D05324" w:rsidRPr="00CB5130" w:rsidRDefault="00D05324" w:rsidP="00CB5130">
      <w:pPr>
        <w:spacing w:line="360" w:lineRule="auto"/>
        <w:jc w:val="both"/>
        <w:rPr>
          <w:color w:val="000080"/>
        </w:rPr>
      </w:pPr>
      <w:r w:rsidRPr="00CB5130">
        <w:rPr>
          <w:color w:val="000080"/>
        </w:rPr>
        <w:t xml:space="preserve">È sempre questa Bimba libera che manifesterà la Luce, che donerà l’Amore, che accoglierà l’Amore che porterò, che ti donerò, se le permetterai di tenere spalancate le braccia e di tendere le mani a Me. </w:t>
      </w:r>
    </w:p>
    <w:p w:rsidR="00D05324" w:rsidRPr="00CB5130" w:rsidRDefault="00D05324" w:rsidP="00CB5130">
      <w:pPr>
        <w:spacing w:line="360" w:lineRule="auto"/>
        <w:jc w:val="both"/>
        <w:rPr>
          <w:color w:val="000080"/>
        </w:rPr>
      </w:pPr>
      <w:r w:rsidRPr="00CB5130">
        <w:rPr>
          <w:color w:val="000080"/>
        </w:rPr>
        <w:t xml:space="preserve">Lascia libera la tua Bimba, portala a giocare con Me, e tutto scorrerà, fluirà, dentro e attorno a te. </w:t>
      </w:r>
    </w:p>
    <w:p w:rsidR="00D05324" w:rsidRPr="00CB5130" w:rsidRDefault="00D05324" w:rsidP="00CB5130">
      <w:pPr>
        <w:spacing w:line="360" w:lineRule="auto"/>
        <w:jc w:val="both"/>
        <w:rPr>
          <w:color w:val="000080"/>
        </w:rPr>
      </w:pPr>
      <w:r w:rsidRPr="00CB5130">
        <w:rPr>
          <w:color w:val="000080"/>
        </w:rPr>
        <w:t xml:space="preserve">Ama con l’Amore candido ed esso ti aiuterà a comprendere la Bimba che è in te, ti aiuterà a comprendere come amarla, come lasciarla libera. </w:t>
      </w:r>
    </w:p>
    <w:p w:rsidR="00D05324" w:rsidRPr="00CB5130" w:rsidRDefault="00D05324" w:rsidP="00CB5130">
      <w:pPr>
        <w:spacing w:line="360" w:lineRule="auto"/>
        <w:jc w:val="both"/>
        <w:rPr>
          <w:color w:val="000080"/>
        </w:rPr>
      </w:pPr>
      <w:r w:rsidRPr="00CB5130">
        <w:rPr>
          <w:color w:val="000080"/>
        </w:rPr>
        <w:t>Lei poi ti aiuterà a comprendere come amare, come aiutare, come tenere candido il cuore.”</w:t>
      </w:r>
    </w:p>
    <w:p w:rsidR="00D05324" w:rsidRPr="00CB5130" w:rsidRDefault="00D05324" w:rsidP="00CB5130">
      <w:pPr>
        <w:spacing w:line="261" w:lineRule="auto"/>
        <w:jc w:val="both"/>
        <w:rPr>
          <w:color w:val="000080"/>
        </w:rPr>
      </w:pPr>
      <w:r w:rsidRPr="00CB5130">
        <w:rPr>
          <w:color w:val="000080"/>
        </w:rPr>
        <w:t> </w:t>
      </w:r>
    </w:p>
    <w:p w:rsidR="00D05324" w:rsidRPr="00CB5130" w:rsidRDefault="00D05324" w:rsidP="00CB5130">
      <w:pPr>
        <w:spacing w:line="261" w:lineRule="auto"/>
        <w:jc w:val="both"/>
        <w:rPr>
          <w:color w:val="000080"/>
        </w:rPr>
      </w:pPr>
      <w:r w:rsidRPr="00CB5130">
        <w:rPr>
          <w:color w:val="000080"/>
          <w:sz w:val="26"/>
          <w:szCs w:val="26"/>
        </w:rPr>
        <w:t>Domanda:</w:t>
      </w:r>
    </w:p>
    <w:p w:rsidR="00D05324" w:rsidRPr="00CB5130" w:rsidRDefault="00D05324" w:rsidP="00CB5130">
      <w:pPr>
        <w:spacing w:line="360" w:lineRule="auto"/>
        <w:jc w:val="both"/>
        <w:rPr>
          <w:color w:val="000080"/>
        </w:rPr>
      </w:pPr>
      <w:r w:rsidRPr="00CB5130">
        <w:rPr>
          <w:i/>
          <w:iCs/>
          <w:color w:val="000080"/>
        </w:rPr>
        <w:t>Sono felice del Sentiero che sto percorrendo e cammino serena, ma talvolta sento degli stati d’ansia inspiegabili…</w:t>
      </w:r>
    </w:p>
    <w:p w:rsidR="00D05324" w:rsidRPr="00CB5130" w:rsidRDefault="00D05324" w:rsidP="00CB5130">
      <w:pPr>
        <w:spacing w:line="261" w:lineRule="auto"/>
        <w:jc w:val="both"/>
        <w:rPr>
          <w:color w:val="000080"/>
        </w:rPr>
      </w:pPr>
      <w:r w:rsidRPr="00CB5130">
        <w:rPr>
          <w:color w:val="000080"/>
        </w:rPr>
        <w:t> </w:t>
      </w:r>
    </w:p>
    <w:p w:rsidR="00D05324" w:rsidRPr="00CB5130" w:rsidRDefault="00D05324" w:rsidP="00CB5130">
      <w:pPr>
        <w:spacing w:line="261" w:lineRule="auto"/>
        <w:jc w:val="both"/>
        <w:rPr>
          <w:color w:val="000080"/>
        </w:rPr>
      </w:pPr>
      <w:r w:rsidRPr="00CB5130">
        <w:rPr>
          <w:color w:val="000080"/>
          <w:sz w:val="26"/>
          <w:szCs w:val="26"/>
        </w:rPr>
        <w:t>Risposta:</w:t>
      </w:r>
    </w:p>
    <w:p w:rsidR="00D05324" w:rsidRPr="00CB5130" w:rsidRDefault="00D05324" w:rsidP="00CB5130">
      <w:pPr>
        <w:spacing w:line="360" w:lineRule="auto"/>
        <w:jc w:val="both"/>
        <w:rPr>
          <w:color w:val="000080"/>
        </w:rPr>
      </w:pPr>
      <w:r w:rsidRPr="00CB5130">
        <w:rPr>
          <w:color w:val="000080"/>
        </w:rPr>
        <w:t xml:space="preserve">“È sempre la Bimba che è in te, che talvolta teme di non poter giocare mentre tu stai apprendendo nella scuola della vita che ti sta aiutando a crescere. </w:t>
      </w:r>
    </w:p>
    <w:p w:rsidR="00D05324" w:rsidRPr="00CB5130" w:rsidRDefault="00D05324" w:rsidP="00CB5130">
      <w:pPr>
        <w:spacing w:line="360" w:lineRule="auto"/>
        <w:jc w:val="both"/>
        <w:rPr>
          <w:color w:val="000080"/>
        </w:rPr>
      </w:pPr>
      <w:r w:rsidRPr="00CB5130">
        <w:rPr>
          <w:color w:val="000080"/>
        </w:rPr>
        <w:t xml:space="preserve">È la bimba che teme di non far bene i compiti. </w:t>
      </w:r>
    </w:p>
    <w:p w:rsidR="00D05324" w:rsidRPr="00CB5130" w:rsidRDefault="00D05324" w:rsidP="00CB5130">
      <w:pPr>
        <w:spacing w:line="360" w:lineRule="auto"/>
        <w:jc w:val="both"/>
        <w:rPr>
          <w:color w:val="000080"/>
        </w:rPr>
      </w:pPr>
      <w:r w:rsidRPr="00CB5130">
        <w:rPr>
          <w:color w:val="000080"/>
        </w:rPr>
        <w:t xml:space="preserve">Rassicurala, naturalmente confermando che sei a scuola, ma di’ a lei che questa è una scuola dove si può giocare, si può cantare. </w:t>
      </w:r>
    </w:p>
    <w:p w:rsidR="00D05324" w:rsidRPr="00CB5130" w:rsidRDefault="00D05324" w:rsidP="00CB5130">
      <w:pPr>
        <w:spacing w:line="360" w:lineRule="auto"/>
        <w:jc w:val="both"/>
        <w:rPr>
          <w:color w:val="000080"/>
        </w:rPr>
      </w:pPr>
      <w:r w:rsidRPr="00CB5130">
        <w:rPr>
          <w:color w:val="000080"/>
        </w:rPr>
        <w:t xml:space="preserve">Di’ a lei che se non sa esprimere subito quanto stai apprendendo, non accade nulla, e che quindi non deve aver nessun timore, né di non far bene i compiti, né di non saper esprimere. </w:t>
      </w:r>
    </w:p>
    <w:p w:rsidR="00D05324" w:rsidRPr="00CB5130" w:rsidRDefault="00D05324" w:rsidP="00CB5130">
      <w:pPr>
        <w:spacing w:line="360" w:lineRule="auto"/>
        <w:jc w:val="both"/>
        <w:rPr>
          <w:color w:val="000080"/>
        </w:rPr>
      </w:pPr>
      <w:r w:rsidRPr="00CB5130">
        <w:rPr>
          <w:color w:val="000080"/>
        </w:rPr>
        <w:t xml:space="preserve">Con Amore sappi rassicurarla e anche spingerla, aiutandola a comprendere che ciò che ti viene chiesto di fare, di esprimere, di non esprimere, di conquistare o di lasciare andare, lei può farlo, perché non viene mai chiesto nulla che non si è già pronti a fare. </w:t>
      </w:r>
    </w:p>
    <w:p w:rsidR="00D05324" w:rsidRPr="00CB5130" w:rsidRDefault="00D05324" w:rsidP="00CB5130">
      <w:pPr>
        <w:spacing w:line="360" w:lineRule="auto"/>
        <w:jc w:val="both"/>
        <w:rPr>
          <w:color w:val="000080"/>
        </w:rPr>
      </w:pPr>
      <w:r w:rsidRPr="00CB5130">
        <w:rPr>
          <w:color w:val="000080"/>
        </w:rPr>
        <w:t xml:space="preserve">Di’ a lei che Io le sorrido sempre, che tutto comprendo, che quando è stanca, la prendo in braccio, quando fa fatica a fare qualcosa, l’aiuto facendo tutto assieme a lei. </w:t>
      </w:r>
    </w:p>
    <w:p w:rsidR="00D05324" w:rsidRPr="00CB5130" w:rsidRDefault="00D05324" w:rsidP="00CB5130">
      <w:pPr>
        <w:spacing w:line="360" w:lineRule="auto"/>
        <w:jc w:val="both"/>
        <w:rPr>
          <w:color w:val="000080"/>
        </w:rPr>
      </w:pPr>
      <w:r w:rsidRPr="00CB5130">
        <w:rPr>
          <w:color w:val="000080"/>
        </w:rPr>
        <w:t xml:space="preserve">Con Amore, spingi la tua bimba, affinché faccia sempre immediatamente tutto ciò che il cammino, la vita, richiedono, sentendo che in quel momento è pronta a fare, ad essere, ad esprimere. </w:t>
      </w:r>
    </w:p>
    <w:p w:rsidR="00D05324" w:rsidRPr="00CB5130" w:rsidRDefault="00D05324" w:rsidP="00CB5130">
      <w:pPr>
        <w:spacing w:line="360" w:lineRule="auto"/>
        <w:jc w:val="both"/>
        <w:rPr>
          <w:color w:val="000080"/>
        </w:rPr>
      </w:pPr>
      <w:r w:rsidRPr="00CB5130">
        <w:rPr>
          <w:color w:val="000080"/>
        </w:rPr>
        <w:t>Con ancor più Amore, con ancor più dolcezza, rassicurala, dicendo a lei che Io comprendo sempre tutto, comprendo quindi anche le soste, gli errori, le non attenzioni, e che l’amo ininterrottamente.”</w:t>
      </w:r>
    </w:p>
    <w:p w:rsidR="00D05324" w:rsidRPr="00CB5130" w:rsidRDefault="00D05324" w:rsidP="00CB5130">
      <w:pPr>
        <w:spacing w:line="261" w:lineRule="auto"/>
        <w:jc w:val="both"/>
        <w:rPr>
          <w:color w:val="000080"/>
        </w:rPr>
      </w:pPr>
      <w:r w:rsidRPr="00CB5130">
        <w:rPr>
          <w:color w:val="000080"/>
        </w:rPr>
        <w:t> </w:t>
      </w:r>
    </w:p>
    <w:p w:rsidR="00D05324" w:rsidRPr="00CB5130" w:rsidRDefault="00D05324" w:rsidP="00CB5130">
      <w:pPr>
        <w:pStyle w:val="ww-indirizzohtml"/>
        <w:spacing w:line="261" w:lineRule="auto"/>
        <w:jc w:val="both"/>
        <w:rPr>
          <w:color w:val="000080"/>
        </w:rPr>
      </w:pPr>
      <w:r w:rsidRPr="00CB5130">
        <w:rPr>
          <w:i/>
          <w:iCs/>
          <w:color w:val="000080"/>
          <w:sz w:val="36"/>
          <w:szCs w:val="36"/>
        </w:rPr>
        <w:t xml:space="preserve">Cammina con entusiasmo, </w:t>
      </w:r>
    </w:p>
    <w:p w:rsidR="00D05324" w:rsidRPr="00CB5130" w:rsidRDefault="00D05324" w:rsidP="00CB5130">
      <w:pPr>
        <w:pStyle w:val="ww-indirizzohtml"/>
        <w:spacing w:line="261" w:lineRule="auto"/>
        <w:jc w:val="both"/>
        <w:rPr>
          <w:color w:val="000080"/>
        </w:rPr>
      </w:pPr>
      <w:r w:rsidRPr="00CB5130">
        <w:rPr>
          <w:i/>
          <w:iCs/>
          <w:color w:val="000080"/>
          <w:sz w:val="36"/>
          <w:szCs w:val="36"/>
        </w:rPr>
        <w:t>vivi tutto come un gioco,</w:t>
      </w:r>
    </w:p>
    <w:p w:rsidR="00D05324" w:rsidRPr="00CB5130" w:rsidRDefault="00D05324" w:rsidP="00CB5130">
      <w:pPr>
        <w:pStyle w:val="ww-indirizzohtml"/>
        <w:spacing w:line="261" w:lineRule="auto"/>
        <w:jc w:val="both"/>
        <w:rPr>
          <w:color w:val="000080"/>
        </w:rPr>
      </w:pPr>
      <w:r w:rsidRPr="00CB5130">
        <w:rPr>
          <w:i/>
          <w:iCs/>
          <w:color w:val="000080"/>
          <w:sz w:val="36"/>
          <w:szCs w:val="36"/>
        </w:rPr>
        <w:t>sorridi, canta, danza</w:t>
      </w:r>
    </w:p>
    <w:p w:rsidR="00D05324" w:rsidRPr="00CB5130" w:rsidRDefault="00D05324" w:rsidP="00CB5130">
      <w:pPr>
        <w:spacing w:line="360" w:lineRule="auto"/>
        <w:jc w:val="both"/>
        <w:rPr>
          <w:color w:val="000080"/>
        </w:rPr>
      </w:pPr>
      <w:r w:rsidRPr="00CB5130">
        <w:rPr>
          <w:color w:val="000080"/>
        </w:rPr>
        <w:t xml:space="preserve">“... Vivere con entusiasmo la vita in ogni momento porta ad essere sereni, gioiosi, porta ad avvicinarsi sempre di più alla pace. </w:t>
      </w:r>
    </w:p>
    <w:p w:rsidR="00D05324" w:rsidRPr="00CB5130" w:rsidRDefault="00D05324" w:rsidP="00CB5130">
      <w:pPr>
        <w:spacing w:line="360" w:lineRule="auto"/>
        <w:jc w:val="both"/>
        <w:rPr>
          <w:color w:val="000080"/>
        </w:rPr>
      </w:pPr>
      <w:r w:rsidRPr="00CB5130">
        <w:rPr>
          <w:color w:val="000080"/>
        </w:rPr>
        <w:t>Comprendo che questo non è semplice, ma con Amore ti spingo in questo.</w:t>
      </w:r>
    </w:p>
    <w:p w:rsidR="00D05324" w:rsidRPr="00CB5130" w:rsidRDefault="00D05324" w:rsidP="00CB5130">
      <w:pPr>
        <w:spacing w:line="360" w:lineRule="auto"/>
        <w:jc w:val="both"/>
        <w:rPr>
          <w:color w:val="000080"/>
        </w:rPr>
      </w:pPr>
      <w:r w:rsidRPr="00CB5130">
        <w:rPr>
          <w:color w:val="000080"/>
        </w:rPr>
        <w:t xml:space="preserve">All’entusiasmo puoi arrivare esprimendo la gratitudine per ciò che hai, e conservando nel cuore la gioia provata in alcuni momenti. </w:t>
      </w:r>
    </w:p>
    <w:p w:rsidR="00D05324" w:rsidRPr="00CB5130" w:rsidRDefault="00D05324" w:rsidP="00CB5130">
      <w:pPr>
        <w:spacing w:line="360" w:lineRule="auto"/>
        <w:jc w:val="both"/>
        <w:rPr>
          <w:color w:val="000080"/>
        </w:rPr>
      </w:pPr>
      <w:r w:rsidRPr="00CB5130">
        <w:rPr>
          <w:color w:val="000080"/>
        </w:rPr>
        <w:t>Ci puoi arrivare sentendo nel tuo cuore che la vita è una bellissima avventura che rimarrà sempre sconosciuta fino al momento in cui la vivi, sentendo che alla tua meta giungerai.</w:t>
      </w:r>
    </w:p>
    <w:p w:rsidR="00D05324" w:rsidRPr="00CB5130" w:rsidRDefault="00D05324" w:rsidP="00CB5130">
      <w:pPr>
        <w:spacing w:line="360" w:lineRule="auto"/>
        <w:jc w:val="both"/>
        <w:rPr>
          <w:color w:val="000080"/>
        </w:rPr>
      </w:pPr>
      <w:r w:rsidRPr="00CB5130">
        <w:rPr>
          <w:color w:val="000080"/>
        </w:rPr>
        <w:t xml:space="preserve">Qualunque viaggio sconosciuto richiede l’entusiasmo, ma il viaggiare stesso porta all’entusiasmo, nel sapere che, domani, tutto potrebbe essere diverso. </w:t>
      </w:r>
    </w:p>
    <w:p w:rsidR="00D05324" w:rsidRPr="00CB5130" w:rsidRDefault="00D05324" w:rsidP="00CB5130">
      <w:pPr>
        <w:spacing w:line="360" w:lineRule="auto"/>
        <w:jc w:val="both"/>
        <w:rPr>
          <w:color w:val="000080"/>
        </w:rPr>
      </w:pPr>
      <w:r w:rsidRPr="00CB5130">
        <w:rPr>
          <w:color w:val="000080"/>
        </w:rPr>
        <w:t>Già ogni giorno è in parte diverso, perché tu stessa sei diversa ora dopo ora, giorno dopo giorno.</w:t>
      </w:r>
    </w:p>
    <w:p w:rsidR="00D05324" w:rsidRPr="00CB5130" w:rsidRDefault="00D05324" w:rsidP="00CB5130">
      <w:pPr>
        <w:spacing w:line="360" w:lineRule="auto"/>
        <w:jc w:val="both"/>
        <w:rPr>
          <w:color w:val="000080"/>
        </w:rPr>
      </w:pPr>
      <w:r w:rsidRPr="00CB5130">
        <w:rPr>
          <w:color w:val="000080"/>
        </w:rPr>
        <w:t>Ed ecco che nasce un nuovo entusiasmo: l’entusiasmo di scoprirti, di scoprire cosa ti sta attendendo, i doni che riceverai.</w:t>
      </w:r>
    </w:p>
    <w:p w:rsidR="00D05324" w:rsidRPr="00CB5130" w:rsidRDefault="00D05324" w:rsidP="00CB5130">
      <w:pPr>
        <w:spacing w:line="360" w:lineRule="auto"/>
        <w:jc w:val="both"/>
        <w:rPr>
          <w:color w:val="000080"/>
        </w:rPr>
      </w:pPr>
      <w:r w:rsidRPr="00CB5130">
        <w:rPr>
          <w:color w:val="000080"/>
        </w:rPr>
        <w:t xml:space="preserve">Vivi con gioia il momento di gioia, e quando arriva un momento di difficoltà o di tristezza, pensa a quel momento di gioia e di’: </w:t>
      </w:r>
    </w:p>
    <w:p w:rsidR="00D05324" w:rsidRPr="00CB5130" w:rsidRDefault="00D05324" w:rsidP="00CB5130">
      <w:pPr>
        <w:spacing w:before="120" w:after="120" w:line="360" w:lineRule="auto"/>
        <w:jc w:val="both"/>
        <w:rPr>
          <w:color w:val="000080"/>
        </w:rPr>
      </w:pPr>
      <w:r w:rsidRPr="00CB5130">
        <w:rPr>
          <w:color w:val="000080"/>
        </w:rPr>
        <w:t xml:space="preserve">– </w:t>
      </w:r>
      <w:r w:rsidRPr="00CB5130">
        <w:rPr>
          <w:i/>
          <w:iCs/>
          <w:color w:val="000080"/>
        </w:rPr>
        <w:t>Fra un po’ ritornerà la gioia, perché io ho scelto la gioia – .</w:t>
      </w:r>
    </w:p>
    <w:p w:rsidR="00D05324" w:rsidRPr="00CB5130" w:rsidRDefault="00D05324" w:rsidP="00CB5130">
      <w:pPr>
        <w:spacing w:line="360" w:lineRule="auto"/>
        <w:jc w:val="both"/>
        <w:rPr>
          <w:color w:val="000080"/>
        </w:rPr>
      </w:pPr>
      <w:r w:rsidRPr="00CB5130">
        <w:rPr>
          <w:color w:val="000080"/>
        </w:rPr>
        <w:t>Non importi l’entusiasmo: sai che è necessario, sai che rende la vita più semplice, ma non imporlo al tuo cuore. Fa’ che il tuo cuore lo senta, e, quando non ce l’ha, crea qualcosa che ti riporti all’entusiasmo, che ti riporti a gioire.</w:t>
      </w:r>
    </w:p>
    <w:p w:rsidR="00D05324" w:rsidRPr="00CB5130" w:rsidRDefault="00D05324" w:rsidP="00CB5130">
      <w:pPr>
        <w:spacing w:line="360" w:lineRule="auto"/>
        <w:jc w:val="both"/>
        <w:rPr>
          <w:color w:val="000080"/>
        </w:rPr>
      </w:pPr>
      <w:r w:rsidRPr="00CB5130">
        <w:rPr>
          <w:color w:val="000080"/>
        </w:rPr>
        <w:t>Il Cammino di crescita non è semplice, ma vivendolo con l’entusiasmo, con la gioia, tenendo per mano la propria bimba, tenendo lo sguardo al Cielo, vivendo tutto con Noi, si arriva in un momento in cui si sente nel profondo il significato del viaggio.</w:t>
      </w:r>
    </w:p>
    <w:p w:rsidR="00D05324" w:rsidRPr="00CB5130" w:rsidRDefault="00D05324" w:rsidP="00CB5130">
      <w:pPr>
        <w:spacing w:line="360" w:lineRule="auto"/>
        <w:jc w:val="both"/>
        <w:rPr>
          <w:color w:val="000080"/>
        </w:rPr>
      </w:pPr>
      <w:r w:rsidRPr="00CB5130">
        <w:rPr>
          <w:color w:val="000080"/>
        </w:rPr>
        <w:t>Lì accade una magia: vi è l’assenza dei desideri, dei bisogni, arriva la quiete, arriva la pace.”</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Domanda:</w:t>
      </w:r>
    </w:p>
    <w:p w:rsidR="00D05324" w:rsidRPr="00CB5130" w:rsidRDefault="00D05324" w:rsidP="00CB5130">
      <w:pPr>
        <w:spacing w:line="360" w:lineRule="auto"/>
        <w:jc w:val="both"/>
        <w:rPr>
          <w:color w:val="000080"/>
        </w:rPr>
      </w:pPr>
      <w:r w:rsidRPr="00CB5130">
        <w:rPr>
          <w:i/>
          <w:iCs/>
          <w:color w:val="000080"/>
        </w:rPr>
        <w:t>Coma faccio a superare i timori che talvolta sento inspiegabili?</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Risposta:</w:t>
      </w:r>
    </w:p>
    <w:p w:rsidR="00D05324" w:rsidRPr="00CB5130" w:rsidRDefault="00D05324" w:rsidP="00CB5130">
      <w:pPr>
        <w:spacing w:line="360" w:lineRule="auto"/>
        <w:jc w:val="both"/>
        <w:rPr>
          <w:color w:val="000080"/>
        </w:rPr>
      </w:pPr>
      <w:r w:rsidRPr="00CB5130">
        <w:rPr>
          <w:color w:val="000080"/>
        </w:rPr>
        <w:t>“Li puoi superare ricordando che ti tengo in braccio, che ti stringo al cuore, che ti amo teneramente.</w:t>
      </w:r>
    </w:p>
    <w:p w:rsidR="00D05324" w:rsidRPr="00CB5130" w:rsidRDefault="00D05324" w:rsidP="00CB5130">
      <w:pPr>
        <w:spacing w:line="360" w:lineRule="auto"/>
        <w:jc w:val="both"/>
        <w:rPr>
          <w:color w:val="000080"/>
        </w:rPr>
      </w:pPr>
      <w:r w:rsidRPr="00CB5130">
        <w:rPr>
          <w:color w:val="000080"/>
        </w:rPr>
        <w:t>Quando senti un timore, che tu conosca o no la sua origine, ad alta voce di’:</w:t>
      </w:r>
    </w:p>
    <w:p w:rsidR="00D05324" w:rsidRPr="00CB5130" w:rsidRDefault="00D05324" w:rsidP="00CB5130">
      <w:pPr>
        <w:spacing w:before="120" w:after="120" w:line="360" w:lineRule="auto"/>
        <w:jc w:val="both"/>
        <w:rPr>
          <w:color w:val="000080"/>
        </w:rPr>
      </w:pPr>
      <w:r w:rsidRPr="00CB5130">
        <w:rPr>
          <w:color w:val="000080"/>
        </w:rPr>
        <w:t xml:space="preserve">– </w:t>
      </w:r>
      <w:r w:rsidRPr="00CB5130">
        <w:rPr>
          <w:i/>
          <w:iCs/>
          <w:color w:val="000080"/>
        </w:rPr>
        <w:t>Sono in</w:t>
      </w:r>
      <w:r w:rsidRPr="00CB5130">
        <w:rPr>
          <w:color w:val="000080"/>
        </w:rPr>
        <w:t xml:space="preserve"> </w:t>
      </w:r>
      <w:r w:rsidRPr="00CB5130">
        <w:rPr>
          <w:i/>
          <w:iCs/>
          <w:color w:val="000080"/>
        </w:rPr>
        <w:t>braccio al mio Angelo, non posso che sorridere – .</w:t>
      </w:r>
    </w:p>
    <w:p w:rsidR="00D05324" w:rsidRPr="00CB5130" w:rsidRDefault="00D05324" w:rsidP="00CB5130">
      <w:pPr>
        <w:spacing w:line="360" w:lineRule="auto"/>
        <w:jc w:val="both"/>
        <w:rPr>
          <w:color w:val="000080"/>
        </w:rPr>
      </w:pPr>
      <w:r w:rsidRPr="00CB5130">
        <w:rPr>
          <w:color w:val="000080"/>
        </w:rPr>
        <w:t>Ed è così che nel tuo cuore ritornerà</w:t>
      </w:r>
      <w:r w:rsidRPr="00CB5130">
        <w:rPr>
          <w:i/>
          <w:iCs/>
          <w:color w:val="000080"/>
        </w:rPr>
        <w:t xml:space="preserve"> </w:t>
      </w:r>
      <w:r w:rsidRPr="00CB5130">
        <w:rPr>
          <w:color w:val="000080"/>
        </w:rPr>
        <w:t xml:space="preserve">la gioia, perché sentirai che  realmente  ti  prendo  in  braccio  teneramente, ti abbraccio </w:t>
      </w:r>
    </w:p>
    <w:p w:rsidR="00D05324" w:rsidRPr="00CB5130" w:rsidRDefault="00D05324" w:rsidP="00CB5130">
      <w:pPr>
        <w:spacing w:line="360" w:lineRule="auto"/>
        <w:jc w:val="both"/>
        <w:rPr>
          <w:color w:val="000080"/>
        </w:rPr>
      </w:pPr>
      <w:r w:rsidRPr="00CB5130">
        <w:rPr>
          <w:color w:val="000080"/>
        </w:rPr>
        <w:t xml:space="preserve">intensamente, ti proteggo totalmente, ti accompagno ininterrottamente. </w:t>
      </w:r>
    </w:p>
    <w:p w:rsidR="00D05324" w:rsidRPr="00CB5130" w:rsidRDefault="00D05324" w:rsidP="00CB5130">
      <w:pPr>
        <w:spacing w:line="360" w:lineRule="auto"/>
        <w:jc w:val="both"/>
        <w:rPr>
          <w:color w:val="000080"/>
        </w:rPr>
      </w:pPr>
      <w:r w:rsidRPr="00CB5130">
        <w:rPr>
          <w:color w:val="000080"/>
        </w:rPr>
        <w:t>E se la tua mente continua a creare confusione o timori, fermati, fa’ silenzio nel tuo cuore, e di’ ad alta voce:</w:t>
      </w:r>
    </w:p>
    <w:p w:rsidR="00D05324" w:rsidRPr="00CB5130" w:rsidRDefault="00D05324" w:rsidP="00CB5130">
      <w:pPr>
        <w:spacing w:before="120" w:after="120" w:line="360" w:lineRule="auto"/>
        <w:jc w:val="both"/>
        <w:rPr>
          <w:color w:val="000080"/>
        </w:rPr>
      </w:pPr>
      <w:r w:rsidRPr="00CB5130">
        <w:rPr>
          <w:i/>
          <w:iCs/>
          <w:color w:val="000080"/>
        </w:rPr>
        <w:t>– Sento che sono in braccio al mio Angelo – .</w:t>
      </w:r>
    </w:p>
    <w:p w:rsidR="00D05324" w:rsidRPr="00CB5130" w:rsidRDefault="00D05324" w:rsidP="00CB5130">
      <w:pPr>
        <w:spacing w:line="360" w:lineRule="auto"/>
        <w:jc w:val="both"/>
        <w:rPr>
          <w:color w:val="000080"/>
        </w:rPr>
      </w:pPr>
      <w:r w:rsidRPr="00CB5130">
        <w:rPr>
          <w:color w:val="000080"/>
        </w:rPr>
        <w:t xml:space="preserve">E tutto questo ti porterà sempre più gioia, ti aiuterà a vivere tutto in leggerezza, ti aiuterà a lasciar scorrere tutto ciò che sta accadendo in te e attorno a te. </w:t>
      </w:r>
    </w:p>
    <w:p w:rsidR="00D05324" w:rsidRPr="00CB5130" w:rsidRDefault="00D05324" w:rsidP="00CB5130">
      <w:pPr>
        <w:spacing w:line="360" w:lineRule="auto"/>
        <w:jc w:val="both"/>
        <w:rPr>
          <w:color w:val="000080"/>
        </w:rPr>
      </w:pPr>
      <w:r w:rsidRPr="00CB5130">
        <w:rPr>
          <w:color w:val="000080"/>
        </w:rPr>
        <w:t>Sii attenta a tutto, ascolta tutto, ma non turbarti per nulla, e in tutto sorridi. Naturalmente esprimi le tue emozioni, manifesta ciò che senti, ma non turbarti, non lasciar spazio a nessun timore, pensando che sei fra le Mie braccia.</w:t>
      </w:r>
    </w:p>
    <w:p w:rsidR="00D05324" w:rsidRPr="00CB5130" w:rsidRDefault="00D05324" w:rsidP="00CB5130">
      <w:pPr>
        <w:spacing w:line="360" w:lineRule="auto"/>
        <w:jc w:val="both"/>
        <w:rPr>
          <w:color w:val="000080"/>
        </w:rPr>
      </w:pPr>
      <w:r w:rsidRPr="00CB5130">
        <w:rPr>
          <w:color w:val="000080"/>
        </w:rPr>
        <w:t xml:space="preserve">Ecco perché nel camminare, è necessario sorridere, gioire, giocare. Solo così si impara a vivere la vita come un gioco, e si vive tutto come un gioco. </w:t>
      </w:r>
    </w:p>
    <w:p w:rsidR="00D05324" w:rsidRPr="00CB5130" w:rsidRDefault="00D05324" w:rsidP="00CB5130">
      <w:pPr>
        <w:spacing w:line="360" w:lineRule="auto"/>
        <w:jc w:val="both"/>
        <w:rPr>
          <w:color w:val="000080"/>
        </w:rPr>
      </w:pPr>
      <w:r w:rsidRPr="00CB5130">
        <w:rPr>
          <w:color w:val="000080"/>
        </w:rPr>
        <w:t xml:space="preserve">Solo così si sa esprimere totalmente la propria Essenza, la vitalità, l’entusiasmo, la forza. </w:t>
      </w:r>
    </w:p>
    <w:p w:rsidR="00D05324" w:rsidRPr="00CB5130" w:rsidRDefault="00D05324" w:rsidP="00CB5130">
      <w:pPr>
        <w:spacing w:line="360" w:lineRule="auto"/>
        <w:jc w:val="both"/>
        <w:rPr>
          <w:color w:val="000080"/>
        </w:rPr>
      </w:pPr>
      <w:r w:rsidRPr="00CB5130">
        <w:rPr>
          <w:color w:val="000080"/>
        </w:rPr>
        <w:t>Porta la Bimba che è in te a giocare, realmente gioca più che puoi, gioca intensamente, e, giocando intensamente, saprai esprimere la vita intensamente.</w:t>
      </w:r>
    </w:p>
    <w:p w:rsidR="00D05324" w:rsidRPr="00CB5130" w:rsidRDefault="00D05324" w:rsidP="00CB5130">
      <w:pPr>
        <w:spacing w:line="360" w:lineRule="auto"/>
        <w:jc w:val="both"/>
        <w:rPr>
          <w:color w:val="000080"/>
        </w:rPr>
      </w:pPr>
      <w:r w:rsidRPr="00CB5130">
        <w:rPr>
          <w:color w:val="000080"/>
        </w:rPr>
        <w:t xml:space="preserve">Portando il gioco nella tua vita, osservando dall’alto la vita, sentirai che realmente la vita è un insieme di giochi, e che puoi vivere giocando. </w:t>
      </w:r>
    </w:p>
    <w:p w:rsidR="00D05324" w:rsidRPr="00CB5130" w:rsidRDefault="00D05324" w:rsidP="00CB5130">
      <w:pPr>
        <w:spacing w:line="360" w:lineRule="auto"/>
        <w:jc w:val="both"/>
        <w:rPr>
          <w:color w:val="000080"/>
        </w:rPr>
      </w:pPr>
      <w:r w:rsidRPr="00CB5130">
        <w:rPr>
          <w:color w:val="000080"/>
        </w:rPr>
        <w:t xml:space="preserve">Tieni lo sguardo all’Anima, al Cielo, e inevitabilmente il cuore sarà leggero, i tuoi occhi sorrideranno. Sorridendo sentirai l’entusiasmo di vivere. </w:t>
      </w:r>
    </w:p>
    <w:p w:rsidR="00D05324" w:rsidRPr="00CB5130" w:rsidRDefault="00D05324" w:rsidP="00CB5130">
      <w:pPr>
        <w:spacing w:line="360" w:lineRule="auto"/>
        <w:jc w:val="both"/>
        <w:rPr>
          <w:color w:val="000080"/>
        </w:rPr>
      </w:pPr>
      <w:r w:rsidRPr="00CB5130">
        <w:rPr>
          <w:color w:val="000080"/>
        </w:rPr>
        <w:t>E più con entusiasmo vivrai, più entusiasmo sentirai.</w:t>
      </w:r>
    </w:p>
    <w:p w:rsidR="00D05324" w:rsidRPr="00CB5130" w:rsidRDefault="00D05324" w:rsidP="00CB5130">
      <w:pPr>
        <w:spacing w:line="360" w:lineRule="auto"/>
        <w:jc w:val="both"/>
        <w:rPr>
          <w:color w:val="000080"/>
        </w:rPr>
      </w:pPr>
      <w:r w:rsidRPr="00CB5130">
        <w:rPr>
          <w:color w:val="000080"/>
        </w:rPr>
        <w:t>Più sorriderai pensando che ti sto sorridendo, più verrà naturale vivere la vita sorridendo.</w:t>
      </w:r>
    </w:p>
    <w:p w:rsidR="00D05324" w:rsidRPr="00CB5130" w:rsidRDefault="00D05324" w:rsidP="00CB5130">
      <w:pPr>
        <w:spacing w:line="360" w:lineRule="auto"/>
        <w:jc w:val="both"/>
        <w:rPr>
          <w:color w:val="000080"/>
        </w:rPr>
      </w:pPr>
      <w:r w:rsidRPr="00CB5130">
        <w:rPr>
          <w:color w:val="000080"/>
        </w:rPr>
        <w:t>Sorridi a tutto ciò che accade nella vita, sentendo che tutto è un gioco, per aiutarti a crescere, per spingerti ad esprimere la tua Essenza luminosa.”</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Domanda:</w:t>
      </w:r>
    </w:p>
    <w:p w:rsidR="00D05324" w:rsidRPr="00CB5130" w:rsidRDefault="00D05324" w:rsidP="00CB5130">
      <w:pPr>
        <w:spacing w:line="360" w:lineRule="auto"/>
        <w:jc w:val="both"/>
        <w:rPr>
          <w:color w:val="000080"/>
        </w:rPr>
      </w:pPr>
      <w:r w:rsidRPr="00CB5130">
        <w:rPr>
          <w:i/>
          <w:iCs/>
          <w:color w:val="000080"/>
        </w:rPr>
        <w:t>Perché in alcuni momenti, dopo che ho cantato o dopo che ho danzato, sono ancora più triste?</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Risposta:</w:t>
      </w:r>
    </w:p>
    <w:p w:rsidR="00D05324" w:rsidRPr="00CB5130" w:rsidRDefault="00D05324" w:rsidP="00CB5130">
      <w:pPr>
        <w:spacing w:line="360" w:lineRule="auto"/>
        <w:jc w:val="both"/>
        <w:rPr>
          <w:color w:val="000080"/>
        </w:rPr>
      </w:pPr>
      <w:r w:rsidRPr="00CB5130">
        <w:rPr>
          <w:color w:val="000080"/>
        </w:rPr>
        <w:t>“Perché forse in quel momento hai danzato per soffocare un qualcosa che ti sta impedendo la gioia, hai cantato per non udire ciò che il cuore ti sta dicendo, ciò che l’Anima ti sta sussurrando.</w:t>
      </w:r>
    </w:p>
    <w:p w:rsidR="00D05324" w:rsidRPr="00CB5130" w:rsidRDefault="00D05324" w:rsidP="00CB5130">
      <w:pPr>
        <w:spacing w:line="360" w:lineRule="auto"/>
        <w:jc w:val="both"/>
        <w:rPr>
          <w:color w:val="000080"/>
        </w:rPr>
      </w:pPr>
      <w:r w:rsidRPr="00CB5130">
        <w:rPr>
          <w:color w:val="000080"/>
        </w:rPr>
        <w:t>I canti e le danze sono mezzi per esprimere, per illuminare.</w:t>
      </w:r>
    </w:p>
    <w:p w:rsidR="00D05324" w:rsidRPr="00CB5130" w:rsidRDefault="00D05324" w:rsidP="00CB5130">
      <w:pPr>
        <w:spacing w:line="360" w:lineRule="auto"/>
        <w:jc w:val="both"/>
        <w:rPr>
          <w:color w:val="000080"/>
        </w:rPr>
      </w:pPr>
      <w:r w:rsidRPr="00CB5130">
        <w:rPr>
          <w:color w:val="000080"/>
        </w:rPr>
        <w:t>Lascia uscire tutto ciò che dentro stai soffocando, esprimi tutto ciò che nel tuo cuore vi è, ascolta ciò che la tua Anima ti dice.</w:t>
      </w:r>
    </w:p>
    <w:p w:rsidR="00D05324" w:rsidRPr="00CB5130" w:rsidRDefault="00D05324" w:rsidP="00CB5130">
      <w:pPr>
        <w:spacing w:line="360" w:lineRule="auto"/>
        <w:jc w:val="both"/>
        <w:rPr>
          <w:color w:val="000080"/>
        </w:rPr>
      </w:pPr>
      <w:r w:rsidRPr="00CB5130">
        <w:rPr>
          <w:color w:val="000080"/>
        </w:rPr>
        <w:t>È così che danzerai per la gioia, è così che sentirai il canto del cuore, le note dell’Anima, e saprai donarle.</w:t>
      </w:r>
    </w:p>
    <w:p w:rsidR="00D05324" w:rsidRPr="00CB5130" w:rsidRDefault="00D05324" w:rsidP="00CB5130">
      <w:pPr>
        <w:spacing w:line="360" w:lineRule="auto"/>
        <w:jc w:val="both"/>
        <w:rPr>
          <w:color w:val="000080"/>
        </w:rPr>
      </w:pPr>
      <w:r w:rsidRPr="00CB5130">
        <w:rPr>
          <w:color w:val="000080"/>
        </w:rPr>
        <w:t xml:space="preserve">Quando il cuore è leggero, la Bimba che è in te è libera in tutte le sue espressioni, il tuo sguardo è rivolto al Cielo, e senti che sono accanto a te per danzare assieme a te. Allora le tue danze saranno espressioni della Luce e della gioia che sono dentro di te, saranno espressioni della vita. </w:t>
      </w:r>
    </w:p>
    <w:p w:rsidR="00D05324" w:rsidRPr="00CB5130" w:rsidRDefault="00D05324" w:rsidP="00CB5130">
      <w:pPr>
        <w:spacing w:line="360" w:lineRule="auto"/>
        <w:jc w:val="both"/>
        <w:rPr>
          <w:color w:val="000080"/>
        </w:rPr>
      </w:pPr>
      <w:r w:rsidRPr="00CB5130">
        <w:rPr>
          <w:color w:val="000080"/>
        </w:rPr>
        <w:t>E cantando e danzando, molto puoi donare, molto puoi aiutare.”</w:t>
      </w:r>
    </w:p>
    <w:p w:rsidR="00D05324" w:rsidRPr="00CB5130" w:rsidRDefault="00D05324" w:rsidP="00CB5130">
      <w:pPr>
        <w:spacing w:line="261" w:lineRule="auto"/>
        <w:jc w:val="both"/>
        <w:rPr>
          <w:color w:val="000080"/>
        </w:rPr>
      </w:pPr>
      <w:r w:rsidRPr="00CB5130">
        <w:rPr>
          <w:color w:val="000080"/>
        </w:rPr>
        <w:t> </w:t>
      </w:r>
    </w:p>
    <w:p w:rsidR="00D05324" w:rsidRPr="00CB5130" w:rsidRDefault="00D05324" w:rsidP="00CB5130">
      <w:pPr>
        <w:pStyle w:val="ww-indirizzohtml"/>
        <w:spacing w:line="261" w:lineRule="auto"/>
        <w:jc w:val="both"/>
        <w:rPr>
          <w:color w:val="000080"/>
        </w:rPr>
      </w:pPr>
      <w:r w:rsidRPr="00CB5130">
        <w:rPr>
          <w:i/>
          <w:iCs/>
          <w:color w:val="000080"/>
          <w:sz w:val="36"/>
          <w:szCs w:val="36"/>
        </w:rPr>
        <w:t>Unisci la responsabilità e l'impegno,</w:t>
      </w:r>
    </w:p>
    <w:p w:rsidR="00D05324" w:rsidRPr="00CB5130" w:rsidRDefault="00D05324" w:rsidP="00CB5130">
      <w:pPr>
        <w:pStyle w:val="ww-indirizzohtml"/>
        <w:spacing w:line="261" w:lineRule="auto"/>
        <w:jc w:val="both"/>
        <w:rPr>
          <w:color w:val="000080"/>
        </w:rPr>
      </w:pPr>
      <w:r w:rsidRPr="00CB5130">
        <w:rPr>
          <w:i/>
          <w:iCs/>
          <w:color w:val="000080"/>
          <w:sz w:val="36"/>
          <w:szCs w:val="36"/>
        </w:rPr>
        <w:t>all'intensità e alla leggerezza</w:t>
      </w:r>
    </w:p>
    <w:p w:rsidR="00D05324" w:rsidRPr="00CB5130" w:rsidRDefault="00D05324" w:rsidP="00CB5130">
      <w:pPr>
        <w:spacing w:line="261" w:lineRule="auto"/>
        <w:jc w:val="both"/>
        <w:rPr>
          <w:color w:val="000080"/>
        </w:rPr>
      </w:pPr>
      <w:r w:rsidRPr="00CB5130">
        <w:rPr>
          <w:color w:val="000080"/>
          <w:sz w:val="26"/>
          <w:szCs w:val="26"/>
        </w:rPr>
        <w:t>Domanda:</w:t>
      </w:r>
    </w:p>
    <w:p w:rsidR="00D05324" w:rsidRPr="00CB5130" w:rsidRDefault="00D05324" w:rsidP="00CB5130">
      <w:pPr>
        <w:spacing w:line="360" w:lineRule="auto"/>
        <w:jc w:val="both"/>
        <w:rPr>
          <w:color w:val="000080"/>
        </w:rPr>
      </w:pPr>
      <w:r w:rsidRPr="00CB5130">
        <w:rPr>
          <w:i/>
          <w:iCs/>
          <w:color w:val="000080"/>
        </w:rPr>
        <w:t>Quando non comprendo quello che sta accadendo, mi impongo la leggerezza, ma non riesco a ritornare serena.</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Risposta:</w:t>
      </w:r>
    </w:p>
    <w:p w:rsidR="00D05324" w:rsidRPr="00CB5130" w:rsidRDefault="00D05324" w:rsidP="00CB5130">
      <w:pPr>
        <w:spacing w:line="360" w:lineRule="auto"/>
        <w:jc w:val="both"/>
        <w:rPr>
          <w:color w:val="000080"/>
        </w:rPr>
      </w:pPr>
      <w:r w:rsidRPr="00CB5130">
        <w:rPr>
          <w:color w:val="000080"/>
        </w:rPr>
        <w:t xml:space="preserve">“Non importi mai la leggerezza, ma con Amore aiuta il tuo cuore a ritrovarla, ricordando che tutto fa parte del disegno della tua Anima. </w:t>
      </w:r>
    </w:p>
    <w:p w:rsidR="00D05324" w:rsidRPr="00CB5130" w:rsidRDefault="00D05324" w:rsidP="00CB5130">
      <w:pPr>
        <w:spacing w:line="360" w:lineRule="auto"/>
        <w:jc w:val="both"/>
        <w:rPr>
          <w:color w:val="000080"/>
        </w:rPr>
      </w:pPr>
      <w:r w:rsidRPr="00CB5130">
        <w:rPr>
          <w:color w:val="000080"/>
        </w:rPr>
        <w:t xml:space="preserve">Questa consapevolezza richiede accanto una grande responsabilità, per comprendere fino a dove ciò che sta accadendo, va semplicemente accettato, o ha radici in un non agire, in una non responsabilità, in un non impegno. </w:t>
      </w:r>
    </w:p>
    <w:p w:rsidR="00D05324" w:rsidRPr="00CB5130" w:rsidRDefault="00D05324" w:rsidP="00CB5130">
      <w:pPr>
        <w:spacing w:line="360" w:lineRule="auto"/>
        <w:jc w:val="both"/>
        <w:rPr>
          <w:color w:val="000080"/>
        </w:rPr>
      </w:pPr>
      <w:r w:rsidRPr="00CB5130">
        <w:rPr>
          <w:color w:val="000080"/>
        </w:rPr>
        <w:t xml:space="preserve">È necessario un equilibrio sottile fra il vivere tutto con consapevolezza, responsabilità, e con un agire intenso, e il lasciar accadere, il lasciar fluire tutto. </w:t>
      </w:r>
    </w:p>
    <w:p w:rsidR="00D05324" w:rsidRPr="00CB5130" w:rsidRDefault="00D05324" w:rsidP="00CB5130">
      <w:pPr>
        <w:spacing w:line="360" w:lineRule="auto"/>
        <w:jc w:val="both"/>
        <w:rPr>
          <w:color w:val="000080"/>
        </w:rPr>
      </w:pPr>
      <w:r w:rsidRPr="00CB5130">
        <w:rPr>
          <w:color w:val="000080"/>
        </w:rPr>
        <w:t xml:space="preserve">I disegni dell’Anima sono incomprensibili fino a quando non si vive ciò che quei disegni hanno portato, hanno fatto accadere. </w:t>
      </w:r>
    </w:p>
    <w:p w:rsidR="00D05324" w:rsidRPr="00CB5130" w:rsidRDefault="00D05324" w:rsidP="00CB5130">
      <w:pPr>
        <w:spacing w:line="360" w:lineRule="auto"/>
        <w:jc w:val="both"/>
        <w:rPr>
          <w:color w:val="000080"/>
        </w:rPr>
      </w:pPr>
      <w:r w:rsidRPr="00CB5130">
        <w:rPr>
          <w:color w:val="000080"/>
        </w:rPr>
        <w:t>Ti può aiutare dire ad alta voce:</w:t>
      </w:r>
    </w:p>
    <w:p w:rsidR="00D05324" w:rsidRPr="00CB5130" w:rsidRDefault="00D05324" w:rsidP="00CB5130">
      <w:pPr>
        <w:spacing w:before="120" w:after="120" w:line="360" w:lineRule="auto"/>
        <w:jc w:val="both"/>
        <w:rPr>
          <w:color w:val="000080"/>
        </w:rPr>
      </w:pPr>
      <w:r w:rsidRPr="00CB5130">
        <w:rPr>
          <w:i/>
          <w:iCs/>
          <w:color w:val="000080"/>
        </w:rPr>
        <w:t>– Ora osservo tutto dall’alto, con chiarezza, con</w:t>
      </w:r>
      <w:r w:rsidRPr="00CB5130">
        <w:rPr>
          <w:color w:val="000080"/>
        </w:rPr>
        <w:t xml:space="preserve"> </w:t>
      </w:r>
      <w:r w:rsidRPr="00CB5130">
        <w:rPr>
          <w:i/>
          <w:iCs/>
          <w:color w:val="000080"/>
        </w:rPr>
        <w:t>integrità – .</w:t>
      </w:r>
    </w:p>
    <w:p w:rsidR="00D05324" w:rsidRPr="00CB5130" w:rsidRDefault="00D05324" w:rsidP="00CB5130">
      <w:pPr>
        <w:spacing w:line="360" w:lineRule="auto"/>
        <w:jc w:val="both"/>
        <w:rPr>
          <w:color w:val="000080"/>
        </w:rPr>
      </w:pPr>
      <w:r w:rsidRPr="00CB5130">
        <w:rPr>
          <w:color w:val="000080"/>
        </w:rPr>
        <w:t xml:space="preserve">E dall’alto poi osserva se in quella situazione, in quell’accaduto, vi è stata la responsabilità, la chiarezza, l’integrità, l’impegno, l’azione intensa, il chiedere l’aiuto a Me. </w:t>
      </w:r>
    </w:p>
    <w:p w:rsidR="00D05324" w:rsidRPr="00CB5130" w:rsidRDefault="00D05324" w:rsidP="00CB5130">
      <w:pPr>
        <w:spacing w:line="360" w:lineRule="auto"/>
        <w:jc w:val="both"/>
        <w:rPr>
          <w:color w:val="000080"/>
        </w:rPr>
      </w:pPr>
      <w:r w:rsidRPr="00CB5130">
        <w:rPr>
          <w:color w:val="000080"/>
        </w:rPr>
        <w:t xml:space="preserve">Se tutto questo vi è stato, sempre ad alta voce di’: </w:t>
      </w:r>
    </w:p>
    <w:p w:rsidR="00D05324" w:rsidRPr="00CB5130" w:rsidRDefault="00D05324" w:rsidP="00CB5130">
      <w:pPr>
        <w:spacing w:before="120" w:after="120" w:line="360" w:lineRule="auto"/>
        <w:jc w:val="both"/>
        <w:rPr>
          <w:color w:val="000080"/>
        </w:rPr>
      </w:pPr>
      <w:r w:rsidRPr="00CB5130">
        <w:rPr>
          <w:i/>
          <w:iCs/>
          <w:color w:val="000080"/>
        </w:rPr>
        <w:t>– Ora non comprendo questo, ma so che fa parte del disegno della mia Anima – .</w:t>
      </w:r>
    </w:p>
    <w:p w:rsidR="00D05324" w:rsidRPr="00CB5130" w:rsidRDefault="00D05324" w:rsidP="00CB5130">
      <w:pPr>
        <w:spacing w:line="360" w:lineRule="auto"/>
        <w:jc w:val="both"/>
        <w:rPr>
          <w:color w:val="000080"/>
        </w:rPr>
      </w:pPr>
      <w:r w:rsidRPr="00CB5130">
        <w:rPr>
          <w:color w:val="000080"/>
        </w:rPr>
        <w:t>Poi accetta con serenità, lascia fluire tutto, abbandonati fra le Mie braccia.</w:t>
      </w:r>
    </w:p>
    <w:p w:rsidR="00D05324" w:rsidRPr="00CB5130" w:rsidRDefault="00D05324" w:rsidP="00CB5130">
      <w:pPr>
        <w:spacing w:line="360" w:lineRule="auto"/>
        <w:jc w:val="both"/>
        <w:rPr>
          <w:color w:val="000080"/>
        </w:rPr>
      </w:pPr>
      <w:r w:rsidRPr="00CB5130">
        <w:rPr>
          <w:color w:val="000080"/>
        </w:rPr>
        <w:t xml:space="preserve">Chiedi a Me di condurti dove l’Anima ti sta spingendo. ChiediMi di aiutarti a comprendere come agire, cosa fare, affinché si compia ciò che l’Anima ha scelto. </w:t>
      </w:r>
    </w:p>
    <w:p w:rsidR="00D05324" w:rsidRPr="00CB5130" w:rsidRDefault="00D05324" w:rsidP="00CB5130">
      <w:pPr>
        <w:spacing w:line="360" w:lineRule="auto"/>
        <w:jc w:val="both"/>
        <w:rPr>
          <w:color w:val="000080"/>
        </w:rPr>
      </w:pPr>
      <w:r w:rsidRPr="00CB5130">
        <w:rPr>
          <w:color w:val="000080"/>
        </w:rPr>
        <w:t xml:space="preserve">Poi vivi tutto con la serenità, con la pace nel cuore. </w:t>
      </w:r>
    </w:p>
    <w:p w:rsidR="00D05324" w:rsidRPr="00CB5130" w:rsidRDefault="00D05324" w:rsidP="00CB5130">
      <w:pPr>
        <w:spacing w:line="360" w:lineRule="auto"/>
        <w:jc w:val="both"/>
        <w:rPr>
          <w:color w:val="000080"/>
        </w:rPr>
      </w:pPr>
      <w:r w:rsidRPr="00CB5130">
        <w:rPr>
          <w:color w:val="000080"/>
        </w:rPr>
        <w:t>Quando si è certi che vi è stato l’impegno totale, vi è stata la responsabilità nel cuore, si sente la pace, la serenità, qualunque cosa accada, qualunque cosa non accada, perché ci si sente trasportati dall’onda, si è certi di andare verso la propria spiaggia.</w:t>
      </w:r>
    </w:p>
    <w:p w:rsidR="00D05324" w:rsidRPr="00CB5130" w:rsidRDefault="00D05324" w:rsidP="00CB5130">
      <w:pPr>
        <w:spacing w:line="360" w:lineRule="auto"/>
        <w:jc w:val="both"/>
        <w:rPr>
          <w:color w:val="000080"/>
        </w:rPr>
      </w:pPr>
      <w:r w:rsidRPr="00CB5130">
        <w:rPr>
          <w:color w:val="000080"/>
        </w:rPr>
        <w:t>Ed è così che si è pronti in tutto, anche ai cambiamenti.</w:t>
      </w:r>
    </w:p>
    <w:p w:rsidR="00D05324" w:rsidRPr="00CB5130" w:rsidRDefault="00D05324" w:rsidP="00CB5130">
      <w:pPr>
        <w:spacing w:line="360" w:lineRule="auto"/>
        <w:jc w:val="both"/>
        <w:rPr>
          <w:color w:val="000080"/>
        </w:rPr>
      </w:pPr>
      <w:r w:rsidRPr="00CB5130">
        <w:rPr>
          <w:color w:val="000080"/>
        </w:rPr>
        <w:t>Unisci la responsabilità, l’impegno, la costanza, l’intensità, all’abbandono sereno, gioioso e luminoso.</w:t>
      </w:r>
    </w:p>
    <w:p w:rsidR="00D05324" w:rsidRPr="00CB5130" w:rsidRDefault="00D05324" w:rsidP="00CB5130">
      <w:pPr>
        <w:spacing w:line="360" w:lineRule="auto"/>
        <w:jc w:val="both"/>
        <w:rPr>
          <w:color w:val="000080"/>
        </w:rPr>
      </w:pPr>
      <w:r w:rsidRPr="00CB5130">
        <w:rPr>
          <w:color w:val="000080"/>
        </w:rPr>
        <w:t xml:space="preserve">È così che la leggerezza non imporrai più nel tuo quotidiano, ma vivrai il tuo quotidiano con leggerezza, sentendo che stai vivendo ciò che la tua Anima ha scelto. </w:t>
      </w:r>
    </w:p>
    <w:p w:rsidR="00D05324" w:rsidRPr="00CB5130" w:rsidRDefault="00D05324" w:rsidP="00CB5130">
      <w:pPr>
        <w:spacing w:line="360" w:lineRule="auto"/>
        <w:jc w:val="both"/>
        <w:rPr>
          <w:color w:val="000080"/>
        </w:rPr>
      </w:pPr>
      <w:r w:rsidRPr="00CB5130">
        <w:rPr>
          <w:color w:val="000080"/>
        </w:rPr>
        <w:t>È questo che dona la serenità profonda che nessuna difficoltà, nessun ostacolo toglie.</w:t>
      </w:r>
    </w:p>
    <w:p w:rsidR="00D05324" w:rsidRPr="00CB5130" w:rsidRDefault="00D05324" w:rsidP="00CB5130">
      <w:pPr>
        <w:spacing w:line="360" w:lineRule="auto"/>
        <w:jc w:val="both"/>
        <w:rPr>
          <w:color w:val="000080"/>
        </w:rPr>
      </w:pPr>
      <w:r w:rsidRPr="00CB5130">
        <w:rPr>
          <w:color w:val="000080"/>
        </w:rPr>
        <w:t xml:space="preserve">Si può sentire fatica nel superare un ostacolo, si può sentire stanchezza nell’affrontare una difficoltà, ma nel cuore rimangono la serenità, la pace, perché si sente che quell’ostacolo, quella difficoltà, sono aiuti per una grande crescita. </w:t>
      </w:r>
    </w:p>
    <w:p w:rsidR="00D05324" w:rsidRPr="00CB5130" w:rsidRDefault="00D05324" w:rsidP="00CB5130">
      <w:pPr>
        <w:spacing w:line="360" w:lineRule="auto"/>
        <w:jc w:val="both"/>
        <w:rPr>
          <w:color w:val="000080"/>
        </w:rPr>
      </w:pPr>
      <w:r w:rsidRPr="00CB5130">
        <w:rPr>
          <w:color w:val="000080"/>
        </w:rPr>
        <w:t xml:space="preserve">Vivi tutto con serenità, semplicità, umiltà e questo ti porterà ad essere sempre gioiosa, perché sentirai che stai vivendo il gioco della Vita. </w:t>
      </w:r>
    </w:p>
    <w:p w:rsidR="00D05324" w:rsidRPr="00CB5130" w:rsidRDefault="00D05324" w:rsidP="00CB5130">
      <w:pPr>
        <w:spacing w:line="360" w:lineRule="auto"/>
        <w:jc w:val="both"/>
        <w:rPr>
          <w:color w:val="000080"/>
        </w:rPr>
      </w:pPr>
      <w:r w:rsidRPr="00CB5130">
        <w:rPr>
          <w:color w:val="000080"/>
        </w:rPr>
        <w:t>Sentendo questo, il tuo cuore sarà leggero, in pace, l’Anima sarà libera.”</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Domanda:</w:t>
      </w:r>
    </w:p>
    <w:p w:rsidR="00D05324" w:rsidRPr="00CB5130" w:rsidRDefault="00D05324" w:rsidP="00CB5130">
      <w:pPr>
        <w:spacing w:line="360" w:lineRule="auto"/>
        <w:jc w:val="both"/>
        <w:rPr>
          <w:color w:val="000080"/>
        </w:rPr>
      </w:pPr>
      <w:r w:rsidRPr="00CB5130">
        <w:rPr>
          <w:i/>
          <w:iCs/>
          <w:color w:val="000080"/>
        </w:rPr>
        <w:t>Sento dentro di me la spinta di vivere tutto intensamente, e così non so comprendere quando il mio corpo ha bisogno di rilassarsi o di riposare.</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Risposta:</w:t>
      </w:r>
    </w:p>
    <w:p w:rsidR="00D05324" w:rsidRPr="00CB5130" w:rsidRDefault="00D05324" w:rsidP="00CB5130">
      <w:pPr>
        <w:spacing w:line="360" w:lineRule="auto"/>
        <w:jc w:val="both"/>
        <w:rPr>
          <w:color w:val="000080"/>
        </w:rPr>
      </w:pPr>
      <w:r w:rsidRPr="00CB5130">
        <w:rPr>
          <w:color w:val="000080"/>
        </w:rPr>
        <w:t xml:space="preserve">“Quella spinta viene dalla tua Essenza di guerriera, che sa che la vita va vissuta intensamente, che sa che il corpo avrà sempre meno necessità di riposare, se si lascia libera l’Anima di volare. </w:t>
      </w:r>
    </w:p>
    <w:p w:rsidR="00D05324" w:rsidRPr="00CB5130" w:rsidRDefault="00D05324" w:rsidP="00CB5130">
      <w:pPr>
        <w:spacing w:line="360" w:lineRule="auto"/>
        <w:jc w:val="both"/>
        <w:rPr>
          <w:color w:val="000080"/>
        </w:rPr>
      </w:pPr>
      <w:r w:rsidRPr="00CB5130">
        <w:rPr>
          <w:color w:val="000080"/>
        </w:rPr>
        <w:t xml:space="preserve">Allontana la mente che ti riporta solo il conosciuto che stai lasciando andare, e ascolta la tua Anima che ti aiuterà a rafforzare sempre di più il corpo, per vivere tutto intensamente. </w:t>
      </w:r>
    </w:p>
    <w:p w:rsidR="00D05324" w:rsidRPr="00CB5130" w:rsidRDefault="00D05324" w:rsidP="00CB5130">
      <w:pPr>
        <w:spacing w:line="360" w:lineRule="auto"/>
        <w:jc w:val="both"/>
        <w:rPr>
          <w:color w:val="000080"/>
        </w:rPr>
      </w:pPr>
      <w:r w:rsidRPr="00CB5130">
        <w:rPr>
          <w:color w:val="000080"/>
        </w:rPr>
        <w:t>È così che tutto sarà intenso, anche il riposo... È così che il silenzio sarà intenso e diverrà fonte di una nuova forza.</w:t>
      </w:r>
    </w:p>
    <w:p w:rsidR="00D05324" w:rsidRPr="00CB5130" w:rsidRDefault="00D05324" w:rsidP="00CB5130">
      <w:pPr>
        <w:spacing w:line="360" w:lineRule="auto"/>
        <w:jc w:val="both"/>
        <w:rPr>
          <w:color w:val="000080"/>
        </w:rPr>
      </w:pPr>
      <w:r w:rsidRPr="00CB5130">
        <w:rPr>
          <w:color w:val="000080"/>
        </w:rPr>
        <w:t>Cambia con gioia conoscenze e abitudini, per scoprire un nuovo inimmaginabile ora.</w:t>
      </w:r>
    </w:p>
    <w:p w:rsidR="00D05324" w:rsidRPr="00CB5130" w:rsidRDefault="00D05324" w:rsidP="00CB5130">
      <w:pPr>
        <w:spacing w:line="360" w:lineRule="auto"/>
        <w:jc w:val="both"/>
        <w:rPr>
          <w:color w:val="000080"/>
        </w:rPr>
      </w:pPr>
      <w:r w:rsidRPr="00CB5130">
        <w:rPr>
          <w:color w:val="000080"/>
        </w:rPr>
        <w:t>E in questa intensità scoprirai quanto, talvolta, ciò che facevi per riposare, per rilassarti, in realtà ti stancava di più.</w:t>
      </w:r>
    </w:p>
    <w:p w:rsidR="00D05324" w:rsidRPr="00CB5130" w:rsidRDefault="00D05324" w:rsidP="00CB5130">
      <w:pPr>
        <w:spacing w:line="360" w:lineRule="auto"/>
        <w:jc w:val="both"/>
        <w:rPr>
          <w:color w:val="000080"/>
        </w:rPr>
      </w:pPr>
      <w:r w:rsidRPr="00CB5130">
        <w:rPr>
          <w:color w:val="000080"/>
        </w:rPr>
        <w:t>È così che comprenderai ciò che il tuo corpo ti sta chiedendo in quel momento.”</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Domanda:</w:t>
      </w:r>
    </w:p>
    <w:p w:rsidR="00D05324" w:rsidRPr="00CB5130" w:rsidRDefault="00D05324" w:rsidP="00CB5130">
      <w:pPr>
        <w:spacing w:line="360" w:lineRule="auto"/>
        <w:jc w:val="both"/>
        <w:rPr>
          <w:color w:val="000080"/>
        </w:rPr>
      </w:pPr>
      <w:r w:rsidRPr="00CB5130">
        <w:rPr>
          <w:i/>
          <w:iCs/>
          <w:color w:val="000080"/>
        </w:rPr>
        <w:t xml:space="preserve">All’inizio del mio Cammino tutto era difficile, faticoso, doloroso: ora tutto mi sembra semplice e dolce. </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Risposta:</w:t>
      </w:r>
    </w:p>
    <w:p w:rsidR="00D05324" w:rsidRPr="00CB5130" w:rsidRDefault="00D05324" w:rsidP="00CB5130">
      <w:pPr>
        <w:spacing w:line="360" w:lineRule="auto"/>
        <w:jc w:val="both"/>
        <w:rPr>
          <w:color w:val="000080"/>
        </w:rPr>
      </w:pPr>
      <w:r w:rsidRPr="00CB5130">
        <w:rPr>
          <w:color w:val="000080"/>
        </w:rPr>
        <w:t xml:space="preserve">“Sei tu che stai rendendo facile il tuo Cammino, stai rendendo facile il Mio aiutarti, il Mio accompagnarti per mano. </w:t>
      </w:r>
    </w:p>
    <w:p w:rsidR="00D05324" w:rsidRPr="00CB5130" w:rsidRDefault="00D05324" w:rsidP="00CB5130">
      <w:pPr>
        <w:spacing w:line="360" w:lineRule="auto"/>
        <w:jc w:val="both"/>
        <w:rPr>
          <w:color w:val="000080"/>
        </w:rPr>
      </w:pPr>
      <w:r w:rsidRPr="00CB5130">
        <w:rPr>
          <w:color w:val="000080"/>
        </w:rPr>
        <w:t>È così che sempre di più l’andare sarà sereno, fluido, gioioso, sempre di più manifesterai la tua Essenza.</w:t>
      </w:r>
    </w:p>
    <w:p w:rsidR="00D05324" w:rsidRPr="00CB5130" w:rsidRDefault="00D05324" w:rsidP="00CB5130">
      <w:pPr>
        <w:spacing w:line="360" w:lineRule="auto"/>
        <w:jc w:val="both"/>
        <w:rPr>
          <w:color w:val="000080"/>
        </w:rPr>
      </w:pPr>
      <w:r w:rsidRPr="00CB5130">
        <w:rPr>
          <w:color w:val="000080"/>
        </w:rPr>
        <w:t>Per questo, sorridendoti con Amore, ti dico:</w:t>
      </w:r>
    </w:p>
    <w:p w:rsidR="00D05324" w:rsidRPr="00CB5130" w:rsidRDefault="00D05324" w:rsidP="00CB5130">
      <w:pPr>
        <w:spacing w:line="360" w:lineRule="auto"/>
        <w:jc w:val="both"/>
        <w:rPr>
          <w:color w:val="000080"/>
        </w:rPr>
      </w:pPr>
      <w:r w:rsidRPr="00CB5130">
        <w:rPr>
          <w:color w:val="000080"/>
        </w:rPr>
        <w:t> – Grazie! Grazie perché così posso dolcemente accompagnarti, aiutarti totalmente, proteggerti in tutto – .</w:t>
      </w:r>
    </w:p>
    <w:p w:rsidR="00D05324" w:rsidRPr="00CB5130" w:rsidRDefault="00D05324" w:rsidP="00CB5130">
      <w:pPr>
        <w:spacing w:line="360" w:lineRule="auto"/>
        <w:jc w:val="both"/>
        <w:rPr>
          <w:color w:val="000080"/>
        </w:rPr>
      </w:pPr>
      <w:r w:rsidRPr="00CB5130">
        <w:rPr>
          <w:color w:val="000080"/>
        </w:rPr>
        <w:t>È il tuo agire intenso, è vivere tutto con responsabilità, nell’abbandono totale, che rende tutto più semplice, che ti porta a vivere tutto con serenità, che permette a Me il Tutto.</w:t>
      </w:r>
    </w:p>
    <w:p w:rsidR="00D05324" w:rsidRPr="00CB5130" w:rsidRDefault="00D05324" w:rsidP="00CB5130">
      <w:pPr>
        <w:spacing w:line="360" w:lineRule="auto"/>
        <w:jc w:val="both"/>
        <w:rPr>
          <w:color w:val="000080"/>
        </w:rPr>
      </w:pPr>
      <w:r w:rsidRPr="00CB5130">
        <w:rPr>
          <w:color w:val="000080"/>
        </w:rPr>
        <w:t>Sempre Noi scegliamo di accompagnarvi teneramente, di aiutarvi dolcemente, ma sta a voi permettere tutto questo, richiamare solo venti dolci e nulla più.</w:t>
      </w:r>
    </w:p>
    <w:p w:rsidR="00D05324" w:rsidRPr="00CB5130" w:rsidRDefault="00D05324" w:rsidP="00CB5130">
      <w:pPr>
        <w:spacing w:line="360" w:lineRule="auto"/>
        <w:jc w:val="both"/>
        <w:rPr>
          <w:color w:val="000080"/>
        </w:rPr>
      </w:pPr>
      <w:r w:rsidRPr="00CB5130">
        <w:rPr>
          <w:color w:val="000080"/>
        </w:rPr>
        <w:t xml:space="preserve">Sta nel vostro abbandonarvi, nel vostro fare i passi necessari, piccoli o grandi essi siano, esprimere la vostra Essenza nelle piccole e grandi cose, vivere con entusiasmo, con gioia, sorridendo, e permettere a Noi di prendervi in braccio. </w:t>
      </w:r>
    </w:p>
    <w:p w:rsidR="00D05324" w:rsidRPr="00CB5130" w:rsidRDefault="00D05324" w:rsidP="00CB5130">
      <w:pPr>
        <w:spacing w:line="360" w:lineRule="auto"/>
        <w:jc w:val="both"/>
        <w:rPr>
          <w:color w:val="000080"/>
        </w:rPr>
      </w:pPr>
      <w:r w:rsidRPr="00CB5130">
        <w:rPr>
          <w:color w:val="000080"/>
        </w:rPr>
        <w:t xml:space="preserve">E questo, perché spesso nei piccoli passi, nelle piccole espressioni, sono racchiusi i grandi passi dell’Anima, l’espressione della vostra grandezza. </w:t>
      </w:r>
    </w:p>
    <w:p w:rsidR="00D05324" w:rsidRPr="00CB5130" w:rsidRDefault="00D05324" w:rsidP="00CB5130">
      <w:pPr>
        <w:spacing w:line="360" w:lineRule="auto"/>
        <w:jc w:val="both"/>
        <w:rPr>
          <w:color w:val="000080"/>
        </w:rPr>
      </w:pPr>
      <w:r w:rsidRPr="00CB5130">
        <w:rPr>
          <w:color w:val="000080"/>
        </w:rPr>
        <w:t xml:space="preserve">Immagina un giardino fiorito: quando si ara il terreno si devono togliere dei sassi, e questo è faticoso. Si devono strappare le radici di ciò che potrebbe soffocare i fiori, e questo potrebbe </w:t>
      </w:r>
    </w:p>
    <w:p w:rsidR="00D05324" w:rsidRPr="00CB5130" w:rsidRDefault="00D05324" w:rsidP="00CB5130">
      <w:pPr>
        <w:spacing w:line="360" w:lineRule="auto"/>
        <w:jc w:val="both"/>
        <w:rPr>
          <w:color w:val="000080"/>
        </w:rPr>
      </w:pPr>
      <w:r w:rsidRPr="00CB5130">
        <w:rPr>
          <w:color w:val="000080"/>
        </w:rPr>
        <w:t xml:space="preserve">essere doloroso. Ma quando poi si fanno crescere i fiori, servono mani dolci, tocchi teneri, espressioni amorevoli.” </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Domanda:</w:t>
      </w:r>
    </w:p>
    <w:p w:rsidR="00D05324" w:rsidRPr="00CB5130" w:rsidRDefault="00D05324" w:rsidP="00CB5130">
      <w:pPr>
        <w:spacing w:line="360" w:lineRule="auto"/>
        <w:jc w:val="both"/>
        <w:rPr>
          <w:color w:val="000080"/>
        </w:rPr>
      </w:pPr>
      <w:r w:rsidRPr="00CB5130">
        <w:rPr>
          <w:i/>
          <w:iCs/>
          <w:color w:val="000080"/>
        </w:rPr>
        <w:t>Ora mi è molto più semplice giocare, gioire, sorridere.</w:t>
      </w:r>
    </w:p>
    <w:p w:rsidR="00D05324" w:rsidRPr="00CB5130" w:rsidRDefault="00D05324" w:rsidP="00CB5130">
      <w:pPr>
        <w:spacing w:line="360" w:lineRule="auto"/>
        <w:jc w:val="both"/>
        <w:rPr>
          <w:color w:val="000080"/>
        </w:rPr>
      </w:pPr>
      <w:r w:rsidRPr="00CB5130">
        <w:rPr>
          <w:color w:val="000080"/>
        </w:rPr>
        <w:t> </w:t>
      </w:r>
    </w:p>
    <w:p w:rsidR="00D05324" w:rsidRPr="00CB5130" w:rsidRDefault="00D05324" w:rsidP="00CB5130">
      <w:pPr>
        <w:spacing w:line="360" w:lineRule="auto"/>
        <w:jc w:val="both"/>
        <w:rPr>
          <w:color w:val="000080"/>
        </w:rPr>
      </w:pPr>
      <w:r w:rsidRPr="00CB5130">
        <w:rPr>
          <w:color w:val="000080"/>
          <w:sz w:val="26"/>
          <w:szCs w:val="26"/>
        </w:rPr>
        <w:t>Risposta:</w:t>
      </w:r>
    </w:p>
    <w:p w:rsidR="00D05324" w:rsidRPr="00CB5130" w:rsidRDefault="00D05324" w:rsidP="00CB5130">
      <w:pPr>
        <w:spacing w:line="360" w:lineRule="auto"/>
        <w:jc w:val="both"/>
        <w:rPr>
          <w:color w:val="000080"/>
        </w:rPr>
      </w:pPr>
      <w:r w:rsidRPr="00CB5130">
        <w:rPr>
          <w:color w:val="000080"/>
        </w:rPr>
        <w:t xml:space="preserve">“Questo perché hai spalancato il tuo cuore alla primavera che fa sbocciare molti fiori nel tuo cuore. Ti sei abbandonata totalmente, con determinazione hai agito, intensamente hai camminato. </w:t>
      </w:r>
    </w:p>
    <w:p w:rsidR="00D05324" w:rsidRPr="00CB5130" w:rsidRDefault="00D05324" w:rsidP="00CB5130">
      <w:pPr>
        <w:spacing w:line="360" w:lineRule="auto"/>
        <w:jc w:val="both"/>
        <w:rPr>
          <w:color w:val="000080"/>
        </w:rPr>
      </w:pPr>
      <w:r w:rsidRPr="00CB5130">
        <w:rPr>
          <w:color w:val="000080"/>
        </w:rPr>
        <w:t>Così hai permesso a Me di agire in te e con te, di portare molto dentro di te e attorno a te.</w:t>
      </w:r>
    </w:p>
    <w:p w:rsidR="00D05324" w:rsidRPr="00CB5130" w:rsidRDefault="00D05324" w:rsidP="00CB5130">
      <w:pPr>
        <w:spacing w:line="360" w:lineRule="auto"/>
        <w:jc w:val="both"/>
        <w:rPr>
          <w:color w:val="000080"/>
        </w:rPr>
      </w:pPr>
      <w:r w:rsidRPr="00CB5130">
        <w:rPr>
          <w:color w:val="000080"/>
        </w:rPr>
        <w:t>E quando è primavera si ha voglia di correre felici nei prati, di cantare, di danzare…</w:t>
      </w:r>
    </w:p>
    <w:p w:rsidR="00D05324" w:rsidRPr="00CB5130" w:rsidRDefault="00D05324" w:rsidP="00CB5130">
      <w:pPr>
        <w:spacing w:line="360" w:lineRule="auto"/>
        <w:jc w:val="both"/>
        <w:rPr>
          <w:color w:val="000080"/>
        </w:rPr>
      </w:pPr>
      <w:r w:rsidRPr="00CB5130">
        <w:rPr>
          <w:color w:val="000080"/>
        </w:rPr>
        <w:t xml:space="preserve">Quanto accaduto, sia per te la conferma che quando vi è la vostra azione, Noi possiamo agire, ma quando agite con determinazione, intensità, entusiasmo, permettete a Noi molto di più, permettete a Noi di compiere tutto, di portare il Tutto nel vostro cuore, nel vostro corpo, e attorno a voi. </w:t>
      </w:r>
    </w:p>
    <w:p w:rsidR="00D05324" w:rsidRPr="00CB5130" w:rsidRDefault="00D05324" w:rsidP="00CB5130">
      <w:pPr>
        <w:spacing w:line="360" w:lineRule="auto"/>
        <w:jc w:val="both"/>
        <w:rPr>
          <w:color w:val="000080"/>
        </w:rPr>
      </w:pPr>
      <w:r w:rsidRPr="00CB5130">
        <w:rPr>
          <w:color w:val="000080"/>
        </w:rPr>
        <w:t>Quanto hai fatto poteva richiedere ben più tempo, ma tutto è accaduto così in fretta perché vi sono state la tua determinazione, l’intensità, l’entusiasmo, la gioiosità, l’abbandono totale. Tutto questo non solo permette una grande crescita, ma anche grandi guarigioni, grandi gioie.</w:t>
      </w:r>
    </w:p>
    <w:p w:rsidR="00D05324" w:rsidRPr="00CB5130" w:rsidRDefault="00D05324" w:rsidP="00CB5130">
      <w:pPr>
        <w:spacing w:line="360" w:lineRule="auto"/>
        <w:jc w:val="both"/>
        <w:rPr>
          <w:color w:val="000080"/>
        </w:rPr>
      </w:pPr>
      <w:r w:rsidRPr="00CB5130">
        <w:rPr>
          <w:color w:val="000080"/>
        </w:rPr>
        <w:t xml:space="preserve">Di questo sii orgogliosa, sii felice. </w:t>
      </w:r>
    </w:p>
    <w:p w:rsidR="00D05324" w:rsidRPr="00CB5130" w:rsidRDefault="00D05324" w:rsidP="00CB5130">
      <w:pPr>
        <w:spacing w:line="360" w:lineRule="auto"/>
        <w:jc w:val="both"/>
        <w:rPr>
          <w:color w:val="000080"/>
        </w:rPr>
      </w:pPr>
      <w:r w:rsidRPr="00CB5130">
        <w:rPr>
          <w:color w:val="000080"/>
        </w:rPr>
        <w:t xml:space="preserve">Continua a vivere con determinazione e intensità tutto: questo creerà grandi cambiamenti in te e attorno a te, cambiamenti che ti porteranno a sorridere ancor di più, a cantare e a danzare. </w:t>
      </w:r>
    </w:p>
    <w:p w:rsidR="00D05324" w:rsidRPr="00CB5130" w:rsidRDefault="00D05324" w:rsidP="00CB5130">
      <w:pPr>
        <w:spacing w:line="360" w:lineRule="auto"/>
        <w:jc w:val="both"/>
        <w:rPr>
          <w:color w:val="000080"/>
        </w:rPr>
      </w:pPr>
      <w:r w:rsidRPr="00CB5130">
        <w:rPr>
          <w:color w:val="000080"/>
        </w:rPr>
        <w:t>Anche la tua immagine cambierà, perché, vivendo così, permetterai all’Antico di riaffiorare.</w:t>
      </w:r>
    </w:p>
    <w:p w:rsidR="00D05324" w:rsidRPr="00CB5130" w:rsidRDefault="00D05324" w:rsidP="00CB5130">
      <w:pPr>
        <w:spacing w:line="360" w:lineRule="auto"/>
        <w:jc w:val="both"/>
        <w:rPr>
          <w:color w:val="000080"/>
        </w:rPr>
      </w:pPr>
      <w:r w:rsidRPr="00CB5130">
        <w:rPr>
          <w:color w:val="000080"/>
        </w:rPr>
        <w:t>L’intensità in tutto porta a ricordare tutto, aiuta a ritrovare l’immagine antica, ad esprimere l’Essenza nuova.</w:t>
      </w:r>
    </w:p>
    <w:p w:rsidR="00D05324" w:rsidRPr="00CB5130" w:rsidRDefault="00D05324" w:rsidP="00CB5130">
      <w:pPr>
        <w:spacing w:line="360" w:lineRule="auto"/>
        <w:jc w:val="both"/>
        <w:rPr>
          <w:color w:val="000080"/>
        </w:rPr>
      </w:pPr>
      <w:r w:rsidRPr="00CB5130">
        <w:rPr>
          <w:color w:val="000080"/>
        </w:rPr>
        <w:t xml:space="preserve">E, naturalmente, sorridendo, gioendo, cantando e danzando, può emergere solo l’Antico che ha innalzato l’Anima, che ha fatto risplendere ancor di più l’Anima, non certo l’Antico che ha ferito il cuore, o ha tolto Luce all’Anima. </w:t>
      </w:r>
    </w:p>
    <w:p w:rsidR="00D05324" w:rsidRPr="00CB5130" w:rsidRDefault="00D05324" w:rsidP="00CB5130">
      <w:pPr>
        <w:spacing w:line="360" w:lineRule="auto"/>
        <w:jc w:val="both"/>
        <w:rPr>
          <w:color w:val="000080"/>
        </w:rPr>
      </w:pPr>
      <w:r w:rsidRPr="00CB5130">
        <w:rPr>
          <w:color w:val="000080"/>
        </w:rPr>
        <w:t>L’agire intenso permette di riprendere i colori, i profumi, l’espressione dell’Antico, di vivere in armonia, e sentirsi un tutt’uno con l’Universo.</w:t>
      </w:r>
    </w:p>
    <w:p w:rsidR="00D05324" w:rsidRPr="00CB5130" w:rsidRDefault="00D05324" w:rsidP="00CB5130">
      <w:pPr>
        <w:spacing w:line="360" w:lineRule="auto"/>
        <w:jc w:val="both"/>
        <w:rPr>
          <w:color w:val="000080"/>
        </w:rPr>
      </w:pPr>
      <w:r w:rsidRPr="00CB5130">
        <w:rPr>
          <w:color w:val="000080"/>
        </w:rPr>
        <w:t xml:space="preserve">Questo ti porterà ad imparare il linguaggio dell’Anima, a percepire l’Invisibile che si muove attorno a te, ad udire il non udibile che già risuona intorno a te. </w:t>
      </w:r>
    </w:p>
    <w:p w:rsidR="00D05324" w:rsidRPr="00CB5130" w:rsidRDefault="00D05324" w:rsidP="00CB5130">
      <w:pPr>
        <w:spacing w:line="360" w:lineRule="auto"/>
        <w:jc w:val="both"/>
        <w:rPr>
          <w:color w:val="000080"/>
        </w:rPr>
      </w:pPr>
      <w:r w:rsidRPr="00CB5130">
        <w:rPr>
          <w:color w:val="000080"/>
        </w:rPr>
        <w:t>Così sarà ancor più facile sentirMi, vederMi, ed essere felice.”</w:t>
      </w:r>
    </w:p>
    <w:p w:rsidR="00D05324" w:rsidRPr="00CB5130" w:rsidRDefault="00D05324" w:rsidP="00CB5130">
      <w:pPr>
        <w:spacing w:line="261" w:lineRule="auto"/>
        <w:jc w:val="both"/>
        <w:rPr>
          <w:color w:val="000080"/>
        </w:rPr>
      </w:pPr>
      <w:r w:rsidRPr="00CB5130">
        <w:rPr>
          <w:color w:val="000080"/>
        </w:rPr>
        <w:t> </w:t>
      </w:r>
    </w:p>
    <w:p w:rsidR="00D05324" w:rsidRPr="00CB5130" w:rsidRDefault="00D05324" w:rsidP="00CB5130">
      <w:pPr>
        <w:pStyle w:val="ww-indirizzohtml"/>
        <w:spacing w:line="261" w:lineRule="auto"/>
        <w:jc w:val="both"/>
        <w:rPr>
          <w:color w:val="000080"/>
        </w:rPr>
      </w:pPr>
      <w:r w:rsidRPr="00CB5130">
        <w:rPr>
          <w:i/>
          <w:iCs/>
          <w:color w:val="000080"/>
          <w:sz w:val="36"/>
          <w:szCs w:val="36"/>
        </w:rPr>
        <w:t>Vivi 'sfiorando' il mondo</w:t>
      </w:r>
    </w:p>
    <w:p w:rsidR="00D05324" w:rsidRPr="00CB5130" w:rsidRDefault="00D05324" w:rsidP="00CB5130">
      <w:pPr>
        <w:spacing w:line="261" w:lineRule="auto"/>
        <w:jc w:val="both"/>
        <w:rPr>
          <w:color w:val="000080"/>
        </w:rPr>
      </w:pPr>
      <w:r w:rsidRPr="00CB5130">
        <w:rPr>
          <w:color w:val="000080"/>
          <w:sz w:val="26"/>
          <w:szCs w:val="26"/>
        </w:rPr>
        <w:t>Domanda:</w:t>
      </w:r>
    </w:p>
    <w:p w:rsidR="00D05324" w:rsidRPr="00CB5130" w:rsidRDefault="00D05324" w:rsidP="00CB5130">
      <w:pPr>
        <w:spacing w:line="261" w:lineRule="auto"/>
        <w:jc w:val="both"/>
        <w:rPr>
          <w:color w:val="000080"/>
        </w:rPr>
      </w:pPr>
      <w:r w:rsidRPr="00CB5130">
        <w:rPr>
          <w:i/>
          <w:iCs/>
          <w:color w:val="000080"/>
        </w:rPr>
        <w:t>Non mi sento di appartenere a questo mondo...</w:t>
      </w:r>
    </w:p>
    <w:p w:rsidR="00D05324" w:rsidRPr="00CB5130" w:rsidRDefault="00D05324" w:rsidP="00CB5130">
      <w:pPr>
        <w:spacing w:line="261" w:lineRule="auto"/>
        <w:jc w:val="both"/>
        <w:rPr>
          <w:color w:val="000080"/>
        </w:rPr>
      </w:pPr>
      <w:r w:rsidRPr="00CB5130">
        <w:rPr>
          <w:color w:val="000080"/>
        </w:rPr>
        <w:t> </w:t>
      </w:r>
    </w:p>
    <w:p w:rsidR="00D05324" w:rsidRPr="00CB5130" w:rsidRDefault="00D05324" w:rsidP="00CB5130">
      <w:pPr>
        <w:spacing w:line="261" w:lineRule="auto"/>
        <w:jc w:val="both"/>
        <w:rPr>
          <w:color w:val="000080"/>
        </w:rPr>
      </w:pPr>
      <w:r w:rsidRPr="00CB5130">
        <w:rPr>
          <w:color w:val="000080"/>
          <w:sz w:val="26"/>
          <w:szCs w:val="26"/>
        </w:rPr>
        <w:t>Risposta:</w:t>
      </w:r>
    </w:p>
    <w:p w:rsidR="00D05324" w:rsidRPr="00CB5130" w:rsidRDefault="00D05324" w:rsidP="00CB5130">
      <w:pPr>
        <w:spacing w:line="360" w:lineRule="auto"/>
        <w:jc w:val="both"/>
        <w:rPr>
          <w:color w:val="000080"/>
        </w:rPr>
      </w:pPr>
      <w:r w:rsidRPr="00CB5130">
        <w:rPr>
          <w:color w:val="000080"/>
        </w:rPr>
        <w:t>“Sfiora con i tuoi piedi il mondo, sentendo che non appartieni ad esso, ma che sulla terra hai scelto di camminare.</w:t>
      </w:r>
    </w:p>
    <w:p w:rsidR="00D05324" w:rsidRPr="00CB5130" w:rsidRDefault="00D05324" w:rsidP="00CB5130">
      <w:pPr>
        <w:spacing w:line="360" w:lineRule="auto"/>
        <w:jc w:val="both"/>
        <w:rPr>
          <w:color w:val="000080"/>
        </w:rPr>
      </w:pPr>
      <w:r w:rsidRPr="00CB5130">
        <w:rPr>
          <w:color w:val="000080"/>
        </w:rPr>
        <w:t>Così ogni cosa fluirà nella tua vita, non creerà nessun pensiero, non sentirai nessun desiderio di conoscere, di comprendere. Vivrai tutte le situazioni, le emozioni, gli incontri, come si vivono in un viaggio senza soste, sapendo che fanno parte del viaggio, ma che non ti appartengono.</w:t>
      </w:r>
    </w:p>
    <w:p w:rsidR="00D05324" w:rsidRPr="00CB5130" w:rsidRDefault="00D05324" w:rsidP="00CB5130">
      <w:pPr>
        <w:spacing w:line="360" w:lineRule="auto"/>
        <w:jc w:val="both"/>
        <w:rPr>
          <w:color w:val="000080"/>
        </w:rPr>
      </w:pPr>
      <w:r w:rsidRPr="00CB5130">
        <w:rPr>
          <w:color w:val="000080"/>
        </w:rPr>
        <w:t xml:space="preserve">Molte non le puoi comprendere, non le puoi scoprire. Qualche volta non riuscirai nemmeno a vederle chiaramente, completamente, ma sentirai che passano, ti sfioreranno appena, e se ne andranno. </w:t>
      </w:r>
    </w:p>
    <w:p w:rsidR="00D05324" w:rsidRPr="00CB5130" w:rsidRDefault="00D05324" w:rsidP="00CB5130">
      <w:pPr>
        <w:spacing w:line="360" w:lineRule="auto"/>
        <w:jc w:val="both"/>
        <w:rPr>
          <w:color w:val="000080"/>
        </w:rPr>
      </w:pPr>
      <w:r w:rsidRPr="00CB5130">
        <w:rPr>
          <w:color w:val="000080"/>
        </w:rPr>
        <w:t xml:space="preserve">Questo modo di viaggiare, non significa evitare la profondità del viaggio, anzi, permette di entrare nella profondità vera, sapendo che solo così si esce da tutto, per continuare il viaggio. </w:t>
      </w:r>
    </w:p>
    <w:p w:rsidR="00D05324" w:rsidRPr="00CB5130" w:rsidRDefault="00D05324" w:rsidP="00CB5130">
      <w:pPr>
        <w:spacing w:line="360" w:lineRule="auto"/>
        <w:jc w:val="both"/>
        <w:rPr>
          <w:color w:val="000080"/>
        </w:rPr>
      </w:pPr>
      <w:r w:rsidRPr="00CB5130">
        <w:rPr>
          <w:color w:val="000080"/>
        </w:rPr>
        <w:t xml:space="preserve">Immagina di entrare in un tunnel dove vi sono cose da comprendere, da scoprire, da apprendere: ci puoi entrare serenamente perché sai che vi è l’uscita, e l’uscita è sempre luminosa. </w:t>
      </w:r>
    </w:p>
    <w:p w:rsidR="00D05324" w:rsidRPr="00CB5130" w:rsidRDefault="00D05324" w:rsidP="00CB5130">
      <w:pPr>
        <w:spacing w:line="360" w:lineRule="auto"/>
        <w:jc w:val="both"/>
        <w:rPr>
          <w:color w:val="000080"/>
        </w:rPr>
      </w:pPr>
      <w:r w:rsidRPr="00CB5130">
        <w:rPr>
          <w:color w:val="000080"/>
        </w:rPr>
        <w:t xml:space="preserve">È così che è necessario entrare nelle situazioni, vivere le relazioni: vi è solo il passaggio, perché, per quanto lungo sia il tunnel, vi è sempre l’uscita luminosa. </w:t>
      </w:r>
    </w:p>
    <w:p w:rsidR="00D05324" w:rsidRPr="00CB5130" w:rsidRDefault="00D05324" w:rsidP="00CB5130">
      <w:pPr>
        <w:spacing w:line="360" w:lineRule="auto"/>
        <w:jc w:val="both"/>
        <w:rPr>
          <w:color w:val="000080"/>
        </w:rPr>
      </w:pPr>
      <w:r w:rsidRPr="00CB5130">
        <w:rPr>
          <w:color w:val="000080"/>
        </w:rPr>
        <w:t xml:space="preserve">Così avrai sempre il coraggio di entrare in tutte le situazioni, le emozioni, i rapporti, affrontare tutte le difficoltà, andare oltre gli ostacoli, sapendo che ti attende l’uscita luminosa. </w:t>
      </w:r>
    </w:p>
    <w:p w:rsidR="00D05324" w:rsidRPr="00CB5130" w:rsidRDefault="00D05324" w:rsidP="00CB5130">
      <w:pPr>
        <w:spacing w:line="360" w:lineRule="auto"/>
        <w:jc w:val="both"/>
        <w:rPr>
          <w:color w:val="000080"/>
        </w:rPr>
      </w:pPr>
      <w:r w:rsidRPr="00CB5130">
        <w:rPr>
          <w:color w:val="000080"/>
        </w:rPr>
        <w:t>Vivendo così, nulla ti toccherà, tutto ti sfiorerà.</w:t>
      </w:r>
    </w:p>
    <w:p w:rsidR="00D05324" w:rsidRPr="00CB5130" w:rsidRDefault="00D05324" w:rsidP="00CB5130">
      <w:pPr>
        <w:spacing w:line="360" w:lineRule="auto"/>
        <w:jc w:val="both"/>
        <w:rPr>
          <w:color w:val="000080"/>
        </w:rPr>
      </w:pPr>
      <w:r w:rsidRPr="00CB5130">
        <w:rPr>
          <w:color w:val="000080"/>
        </w:rPr>
        <w:t xml:space="preserve">Se nel tunnel non puoi vedere, comprendere, comunque saprai proseguire serenamente, sentendo che ciò che conta è uscire e ritrovare la Luce. </w:t>
      </w:r>
    </w:p>
    <w:p w:rsidR="00D05324" w:rsidRPr="00CB5130" w:rsidRDefault="00D05324" w:rsidP="00CB5130">
      <w:pPr>
        <w:spacing w:line="360" w:lineRule="auto"/>
        <w:jc w:val="both"/>
        <w:rPr>
          <w:color w:val="000080"/>
        </w:rPr>
      </w:pPr>
      <w:r w:rsidRPr="00CB5130">
        <w:rPr>
          <w:color w:val="000080"/>
        </w:rPr>
        <w:t>Tenendo lo sguardo all’uscita, certa che lì vi sarà la Luce, tutto vivrai intensamente, per poter riprendere poi il tuo cammino con il sole.”</w:t>
      </w:r>
    </w:p>
    <w:p w:rsidR="00D05324" w:rsidRPr="000A37D1" w:rsidRDefault="00D05324" w:rsidP="000A37D1">
      <w:pPr>
        <w:rPr>
          <w:szCs w:val="28"/>
        </w:rPr>
      </w:pPr>
    </w:p>
    <w:sectPr w:rsidR="00D05324" w:rsidRPr="000A37D1" w:rsidSect="009F6430">
      <w:footerReference w:type="even" r:id="rId16"/>
      <w:footerReference w:type="default" r:id="rId1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324" w:rsidRDefault="00D05324">
      <w:r>
        <w:separator/>
      </w:r>
    </w:p>
  </w:endnote>
  <w:endnote w:type="continuationSeparator" w:id="0">
    <w:p w:rsidR="00D05324" w:rsidRDefault="00D053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324" w:rsidRDefault="00D05324"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D05324" w:rsidRDefault="00D05324"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324" w:rsidRDefault="00D05324"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05324" w:rsidRDefault="00D05324"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324" w:rsidRDefault="00D05324">
      <w:r>
        <w:separator/>
      </w:r>
    </w:p>
  </w:footnote>
  <w:footnote w:type="continuationSeparator" w:id="0">
    <w:p w:rsidR="00D05324" w:rsidRDefault="00D053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AB0"/>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59A"/>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BBA"/>
    <w:rsid w:val="00054CB6"/>
    <w:rsid w:val="00060670"/>
    <w:rsid w:val="00061160"/>
    <w:rsid w:val="0006152E"/>
    <w:rsid w:val="00062150"/>
    <w:rsid w:val="00062E9F"/>
    <w:rsid w:val="00064795"/>
    <w:rsid w:val="0006643E"/>
    <w:rsid w:val="000674DE"/>
    <w:rsid w:val="000674F7"/>
    <w:rsid w:val="000700CA"/>
    <w:rsid w:val="00070285"/>
    <w:rsid w:val="0007055A"/>
    <w:rsid w:val="00070CAB"/>
    <w:rsid w:val="00072D92"/>
    <w:rsid w:val="00073D8C"/>
    <w:rsid w:val="000742A7"/>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27A"/>
    <w:rsid w:val="0009361E"/>
    <w:rsid w:val="000936DE"/>
    <w:rsid w:val="00095735"/>
    <w:rsid w:val="000A1B4F"/>
    <w:rsid w:val="000A1E1D"/>
    <w:rsid w:val="000A37D1"/>
    <w:rsid w:val="000A5C0E"/>
    <w:rsid w:val="000A6A9A"/>
    <w:rsid w:val="000B0D0E"/>
    <w:rsid w:val="000B34ED"/>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36"/>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595"/>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C76"/>
    <w:rsid w:val="00142E5D"/>
    <w:rsid w:val="00143315"/>
    <w:rsid w:val="00144E3D"/>
    <w:rsid w:val="00146362"/>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1AB1"/>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8D5"/>
    <w:rsid w:val="001A6B76"/>
    <w:rsid w:val="001A6C18"/>
    <w:rsid w:val="001B0B8B"/>
    <w:rsid w:val="001B17C9"/>
    <w:rsid w:val="001B3E3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4AB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13F1"/>
    <w:rsid w:val="002634FD"/>
    <w:rsid w:val="00265714"/>
    <w:rsid w:val="0026624F"/>
    <w:rsid w:val="0026628A"/>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64B"/>
    <w:rsid w:val="002A4A0F"/>
    <w:rsid w:val="002A543D"/>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73F"/>
    <w:rsid w:val="00324A9F"/>
    <w:rsid w:val="0032500A"/>
    <w:rsid w:val="00325249"/>
    <w:rsid w:val="0032578A"/>
    <w:rsid w:val="003266D7"/>
    <w:rsid w:val="00326FBE"/>
    <w:rsid w:val="00327AE6"/>
    <w:rsid w:val="00330238"/>
    <w:rsid w:val="0033135E"/>
    <w:rsid w:val="003318D4"/>
    <w:rsid w:val="00334442"/>
    <w:rsid w:val="003344FD"/>
    <w:rsid w:val="003354F0"/>
    <w:rsid w:val="00335A8D"/>
    <w:rsid w:val="00336A73"/>
    <w:rsid w:val="00337EAF"/>
    <w:rsid w:val="0034059A"/>
    <w:rsid w:val="003433E2"/>
    <w:rsid w:val="0034497D"/>
    <w:rsid w:val="00344CEC"/>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592D"/>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1D19"/>
    <w:rsid w:val="004327C9"/>
    <w:rsid w:val="00433CAF"/>
    <w:rsid w:val="004342B5"/>
    <w:rsid w:val="00434CCD"/>
    <w:rsid w:val="00434D40"/>
    <w:rsid w:val="00434F16"/>
    <w:rsid w:val="00435091"/>
    <w:rsid w:val="004365C5"/>
    <w:rsid w:val="00436A80"/>
    <w:rsid w:val="00436C16"/>
    <w:rsid w:val="004404F4"/>
    <w:rsid w:val="00442EAA"/>
    <w:rsid w:val="004440F7"/>
    <w:rsid w:val="004442CE"/>
    <w:rsid w:val="004457A7"/>
    <w:rsid w:val="004501A7"/>
    <w:rsid w:val="00450474"/>
    <w:rsid w:val="00450E97"/>
    <w:rsid w:val="00455B8B"/>
    <w:rsid w:val="00462A93"/>
    <w:rsid w:val="004638DA"/>
    <w:rsid w:val="0046527F"/>
    <w:rsid w:val="004663CD"/>
    <w:rsid w:val="004666D9"/>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0678"/>
    <w:rsid w:val="004B17CB"/>
    <w:rsid w:val="004B26D4"/>
    <w:rsid w:val="004B3572"/>
    <w:rsid w:val="004B5C7E"/>
    <w:rsid w:val="004B5EFC"/>
    <w:rsid w:val="004B6532"/>
    <w:rsid w:val="004B77D1"/>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1E8A"/>
    <w:rsid w:val="004F2432"/>
    <w:rsid w:val="004F53F7"/>
    <w:rsid w:val="004F7770"/>
    <w:rsid w:val="004F7AB5"/>
    <w:rsid w:val="004F7CF7"/>
    <w:rsid w:val="0050029F"/>
    <w:rsid w:val="00500AED"/>
    <w:rsid w:val="00501361"/>
    <w:rsid w:val="00501E1D"/>
    <w:rsid w:val="00503939"/>
    <w:rsid w:val="00503BA7"/>
    <w:rsid w:val="0050479A"/>
    <w:rsid w:val="00506C49"/>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15F7"/>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2FC3"/>
    <w:rsid w:val="00573E46"/>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819"/>
    <w:rsid w:val="005B4AD1"/>
    <w:rsid w:val="005B4C9C"/>
    <w:rsid w:val="005B5E02"/>
    <w:rsid w:val="005B6B3F"/>
    <w:rsid w:val="005B7067"/>
    <w:rsid w:val="005C0057"/>
    <w:rsid w:val="005C0A37"/>
    <w:rsid w:val="005C1655"/>
    <w:rsid w:val="005C184F"/>
    <w:rsid w:val="005C1A83"/>
    <w:rsid w:val="005C2420"/>
    <w:rsid w:val="005C26CB"/>
    <w:rsid w:val="005C2984"/>
    <w:rsid w:val="005C2E8B"/>
    <w:rsid w:val="005C364B"/>
    <w:rsid w:val="005C4607"/>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7BC"/>
    <w:rsid w:val="005D6B3A"/>
    <w:rsid w:val="005E09A0"/>
    <w:rsid w:val="005E0E01"/>
    <w:rsid w:val="005E14E8"/>
    <w:rsid w:val="005E16DE"/>
    <w:rsid w:val="005E22DA"/>
    <w:rsid w:val="005E22ED"/>
    <w:rsid w:val="005E2CE4"/>
    <w:rsid w:val="005E4271"/>
    <w:rsid w:val="005E4EF6"/>
    <w:rsid w:val="005E4FCC"/>
    <w:rsid w:val="005E5D44"/>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2BF4"/>
    <w:rsid w:val="0061316A"/>
    <w:rsid w:val="006134A8"/>
    <w:rsid w:val="00617182"/>
    <w:rsid w:val="00617C3B"/>
    <w:rsid w:val="006205EC"/>
    <w:rsid w:val="00623497"/>
    <w:rsid w:val="006247BF"/>
    <w:rsid w:val="00624DEB"/>
    <w:rsid w:val="006258F2"/>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5"/>
    <w:rsid w:val="006376F7"/>
    <w:rsid w:val="00640414"/>
    <w:rsid w:val="00640AFE"/>
    <w:rsid w:val="0064137A"/>
    <w:rsid w:val="00641A5D"/>
    <w:rsid w:val="006426A4"/>
    <w:rsid w:val="00642867"/>
    <w:rsid w:val="00642B93"/>
    <w:rsid w:val="00643F86"/>
    <w:rsid w:val="0064481E"/>
    <w:rsid w:val="006478F2"/>
    <w:rsid w:val="006506DD"/>
    <w:rsid w:val="006508EA"/>
    <w:rsid w:val="00650BAD"/>
    <w:rsid w:val="0065159C"/>
    <w:rsid w:val="00652B45"/>
    <w:rsid w:val="00653016"/>
    <w:rsid w:val="0065396A"/>
    <w:rsid w:val="00654623"/>
    <w:rsid w:val="006553B4"/>
    <w:rsid w:val="006561AD"/>
    <w:rsid w:val="00656554"/>
    <w:rsid w:val="00656FBF"/>
    <w:rsid w:val="006579AE"/>
    <w:rsid w:val="006622C8"/>
    <w:rsid w:val="00662474"/>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3A"/>
    <w:rsid w:val="00680092"/>
    <w:rsid w:val="006805F6"/>
    <w:rsid w:val="0068143E"/>
    <w:rsid w:val="00681593"/>
    <w:rsid w:val="00685370"/>
    <w:rsid w:val="006864DD"/>
    <w:rsid w:val="00686575"/>
    <w:rsid w:val="006876A0"/>
    <w:rsid w:val="006902D7"/>
    <w:rsid w:val="00690591"/>
    <w:rsid w:val="00690803"/>
    <w:rsid w:val="00690CAA"/>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3C71"/>
    <w:rsid w:val="006A6790"/>
    <w:rsid w:val="006A7573"/>
    <w:rsid w:val="006B0ED0"/>
    <w:rsid w:val="006B1BB5"/>
    <w:rsid w:val="006B335C"/>
    <w:rsid w:val="006B3944"/>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35DD"/>
    <w:rsid w:val="006E513C"/>
    <w:rsid w:val="006E65C4"/>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11C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689"/>
    <w:rsid w:val="007378A0"/>
    <w:rsid w:val="007401D3"/>
    <w:rsid w:val="00742F4A"/>
    <w:rsid w:val="00743FDC"/>
    <w:rsid w:val="00745F0A"/>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37E"/>
    <w:rsid w:val="00756E84"/>
    <w:rsid w:val="007578CE"/>
    <w:rsid w:val="00757B80"/>
    <w:rsid w:val="00757ECA"/>
    <w:rsid w:val="00760A71"/>
    <w:rsid w:val="00762631"/>
    <w:rsid w:val="00763B8C"/>
    <w:rsid w:val="00763CD1"/>
    <w:rsid w:val="0076432D"/>
    <w:rsid w:val="00764606"/>
    <w:rsid w:val="00764928"/>
    <w:rsid w:val="00765DBB"/>
    <w:rsid w:val="007662A6"/>
    <w:rsid w:val="0076674B"/>
    <w:rsid w:val="0077124C"/>
    <w:rsid w:val="00771D69"/>
    <w:rsid w:val="0077428C"/>
    <w:rsid w:val="007756BD"/>
    <w:rsid w:val="0077792C"/>
    <w:rsid w:val="007814A1"/>
    <w:rsid w:val="007815C6"/>
    <w:rsid w:val="00781661"/>
    <w:rsid w:val="00782107"/>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344"/>
    <w:rsid w:val="00795B52"/>
    <w:rsid w:val="00795C02"/>
    <w:rsid w:val="00796FBD"/>
    <w:rsid w:val="007970E2"/>
    <w:rsid w:val="00797957"/>
    <w:rsid w:val="00797B80"/>
    <w:rsid w:val="007A0096"/>
    <w:rsid w:val="007A1178"/>
    <w:rsid w:val="007A1B50"/>
    <w:rsid w:val="007A1FF7"/>
    <w:rsid w:val="007A24D1"/>
    <w:rsid w:val="007A2F04"/>
    <w:rsid w:val="007A3902"/>
    <w:rsid w:val="007A3D10"/>
    <w:rsid w:val="007A42F2"/>
    <w:rsid w:val="007A4429"/>
    <w:rsid w:val="007A4EE2"/>
    <w:rsid w:val="007A5D6A"/>
    <w:rsid w:val="007A5F1F"/>
    <w:rsid w:val="007A6DBA"/>
    <w:rsid w:val="007A764D"/>
    <w:rsid w:val="007B0154"/>
    <w:rsid w:val="007B04AA"/>
    <w:rsid w:val="007B1128"/>
    <w:rsid w:val="007B14E0"/>
    <w:rsid w:val="007B1E1D"/>
    <w:rsid w:val="007B3350"/>
    <w:rsid w:val="007B46AA"/>
    <w:rsid w:val="007B47B5"/>
    <w:rsid w:val="007B497F"/>
    <w:rsid w:val="007B4D5B"/>
    <w:rsid w:val="007B5DD3"/>
    <w:rsid w:val="007B624D"/>
    <w:rsid w:val="007B71E9"/>
    <w:rsid w:val="007B78E1"/>
    <w:rsid w:val="007C057D"/>
    <w:rsid w:val="007C1BDF"/>
    <w:rsid w:val="007C293A"/>
    <w:rsid w:val="007C3F08"/>
    <w:rsid w:val="007C5516"/>
    <w:rsid w:val="007C55A8"/>
    <w:rsid w:val="007C5D5E"/>
    <w:rsid w:val="007C60A7"/>
    <w:rsid w:val="007D0748"/>
    <w:rsid w:val="007D29C2"/>
    <w:rsid w:val="007D3E31"/>
    <w:rsid w:val="007D3FC7"/>
    <w:rsid w:val="007D4A1B"/>
    <w:rsid w:val="007D5DE9"/>
    <w:rsid w:val="007D5FD3"/>
    <w:rsid w:val="007D65B3"/>
    <w:rsid w:val="007E05BE"/>
    <w:rsid w:val="007E073B"/>
    <w:rsid w:val="007E0AF7"/>
    <w:rsid w:val="007E1A48"/>
    <w:rsid w:val="007E2248"/>
    <w:rsid w:val="007E25BF"/>
    <w:rsid w:val="007E264A"/>
    <w:rsid w:val="007E2D3F"/>
    <w:rsid w:val="007E346C"/>
    <w:rsid w:val="007E4DCD"/>
    <w:rsid w:val="007E54CF"/>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5AF7"/>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1DC"/>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393"/>
    <w:rsid w:val="00900BAD"/>
    <w:rsid w:val="00900E8A"/>
    <w:rsid w:val="00901483"/>
    <w:rsid w:val="00901A59"/>
    <w:rsid w:val="009049A8"/>
    <w:rsid w:val="009051A4"/>
    <w:rsid w:val="00911E92"/>
    <w:rsid w:val="00914B3F"/>
    <w:rsid w:val="00917120"/>
    <w:rsid w:val="009202C9"/>
    <w:rsid w:val="00920341"/>
    <w:rsid w:val="00920C9F"/>
    <w:rsid w:val="00920D36"/>
    <w:rsid w:val="0092333C"/>
    <w:rsid w:val="009238E8"/>
    <w:rsid w:val="00923AD9"/>
    <w:rsid w:val="009240D5"/>
    <w:rsid w:val="00924285"/>
    <w:rsid w:val="009246CF"/>
    <w:rsid w:val="00924A28"/>
    <w:rsid w:val="00924F3C"/>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4966"/>
    <w:rsid w:val="009449C4"/>
    <w:rsid w:val="00945088"/>
    <w:rsid w:val="00945D68"/>
    <w:rsid w:val="0094734D"/>
    <w:rsid w:val="009476E4"/>
    <w:rsid w:val="00952E3D"/>
    <w:rsid w:val="00953783"/>
    <w:rsid w:val="00953BBD"/>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062"/>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912"/>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06A"/>
    <w:rsid w:val="009C374E"/>
    <w:rsid w:val="009C39DD"/>
    <w:rsid w:val="009C5137"/>
    <w:rsid w:val="009C67F6"/>
    <w:rsid w:val="009C7287"/>
    <w:rsid w:val="009C738E"/>
    <w:rsid w:val="009C7537"/>
    <w:rsid w:val="009C79EC"/>
    <w:rsid w:val="009D187A"/>
    <w:rsid w:val="009D3C4E"/>
    <w:rsid w:val="009D430A"/>
    <w:rsid w:val="009D5503"/>
    <w:rsid w:val="009D5562"/>
    <w:rsid w:val="009D5EB1"/>
    <w:rsid w:val="009E0193"/>
    <w:rsid w:val="009E0308"/>
    <w:rsid w:val="009E05CB"/>
    <w:rsid w:val="009E1067"/>
    <w:rsid w:val="009E1FC8"/>
    <w:rsid w:val="009E44E4"/>
    <w:rsid w:val="009E47D1"/>
    <w:rsid w:val="009E59BF"/>
    <w:rsid w:val="009E5A82"/>
    <w:rsid w:val="009E60FE"/>
    <w:rsid w:val="009E6471"/>
    <w:rsid w:val="009E7130"/>
    <w:rsid w:val="009E73C1"/>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327D"/>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3C7"/>
    <w:rsid w:val="00A35F39"/>
    <w:rsid w:val="00A36D2B"/>
    <w:rsid w:val="00A37A84"/>
    <w:rsid w:val="00A37E3D"/>
    <w:rsid w:val="00A40B3C"/>
    <w:rsid w:val="00A41B0B"/>
    <w:rsid w:val="00A441B4"/>
    <w:rsid w:val="00A44278"/>
    <w:rsid w:val="00A448F5"/>
    <w:rsid w:val="00A45042"/>
    <w:rsid w:val="00A45EA5"/>
    <w:rsid w:val="00A46856"/>
    <w:rsid w:val="00A51A12"/>
    <w:rsid w:val="00A51E05"/>
    <w:rsid w:val="00A527AB"/>
    <w:rsid w:val="00A53030"/>
    <w:rsid w:val="00A539C2"/>
    <w:rsid w:val="00A5482B"/>
    <w:rsid w:val="00A5491E"/>
    <w:rsid w:val="00A54EF7"/>
    <w:rsid w:val="00A55F7E"/>
    <w:rsid w:val="00A5678F"/>
    <w:rsid w:val="00A56F82"/>
    <w:rsid w:val="00A57824"/>
    <w:rsid w:val="00A57910"/>
    <w:rsid w:val="00A57D25"/>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77EA2"/>
    <w:rsid w:val="00A815CA"/>
    <w:rsid w:val="00A82A3B"/>
    <w:rsid w:val="00A834CE"/>
    <w:rsid w:val="00A84B04"/>
    <w:rsid w:val="00A85EC4"/>
    <w:rsid w:val="00A86415"/>
    <w:rsid w:val="00A86E52"/>
    <w:rsid w:val="00A871E0"/>
    <w:rsid w:val="00A872FB"/>
    <w:rsid w:val="00A87D8B"/>
    <w:rsid w:val="00A9088B"/>
    <w:rsid w:val="00A90B10"/>
    <w:rsid w:val="00A92A73"/>
    <w:rsid w:val="00A92B3F"/>
    <w:rsid w:val="00A9326B"/>
    <w:rsid w:val="00A939F2"/>
    <w:rsid w:val="00A93B42"/>
    <w:rsid w:val="00A93F56"/>
    <w:rsid w:val="00A9462C"/>
    <w:rsid w:val="00A94903"/>
    <w:rsid w:val="00A9644A"/>
    <w:rsid w:val="00A96457"/>
    <w:rsid w:val="00A966C7"/>
    <w:rsid w:val="00A96817"/>
    <w:rsid w:val="00AA2FAD"/>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B05"/>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D7D9A"/>
    <w:rsid w:val="00AE074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856"/>
    <w:rsid w:val="00B07D48"/>
    <w:rsid w:val="00B07FAF"/>
    <w:rsid w:val="00B10573"/>
    <w:rsid w:val="00B10C08"/>
    <w:rsid w:val="00B11504"/>
    <w:rsid w:val="00B118BE"/>
    <w:rsid w:val="00B12A7E"/>
    <w:rsid w:val="00B12DBA"/>
    <w:rsid w:val="00B13740"/>
    <w:rsid w:val="00B14114"/>
    <w:rsid w:val="00B14634"/>
    <w:rsid w:val="00B15C8E"/>
    <w:rsid w:val="00B15D19"/>
    <w:rsid w:val="00B15DFA"/>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300F"/>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5727C"/>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5E1"/>
    <w:rsid w:val="00BF5BB0"/>
    <w:rsid w:val="00BF65B1"/>
    <w:rsid w:val="00BF679C"/>
    <w:rsid w:val="00BF74BC"/>
    <w:rsid w:val="00C01E4E"/>
    <w:rsid w:val="00C027FE"/>
    <w:rsid w:val="00C029AB"/>
    <w:rsid w:val="00C04112"/>
    <w:rsid w:val="00C05FC2"/>
    <w:rsid w:val="00C065B7"/>
    <w:rsid w:val="00C079FA"/>
    <w:rsid w:val="00C07E2C"/>
    <w:rsid w:val="00C112CB"/>
    <w:rsid w:val="00C11C77"/>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61F3"/>
    <w:rsid w:val="00C97217"/>
    <w:rsid w:val="00CA026D"/>
    <w:rsid w:val="00CA086A"/>
    <w:rsid w:val="00CA0B83"/>
    <w:rsid w:val="00CA0DCB"/>
    <w:rsid w:val="00CA0E61"/>
    <w:rsid w:val="00CA2BE5"/>
    <w:rsid w:val="00CA5615"/>
    <w:rsid w:val="00CA6142"/>
    <w:rsid w:val="00CA6307"/>
    <w:rsid w:val="00CA6308"/>
    <w:rsid w:val="00CA766E"/>
    <w:rsid w:val="00CA7AF8"/>
    <w:rsid w:val="00CB0BFC"/>
    <w:rsid w:val="00CB1E7F"/>
    <w:rsid w:val="00CB2779"/>
    <w:rsid w:val="00CB3ED6"/>
    <w:rsid w:val="00CB5130"/>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90D"/>
    <w:rsid w:val="00CD5A0D"/>
    <w:rsid w:val="00CD6ADF"/>
    <w:rsid w:val="00CD724B"/>
    <w:rsid w:val="00CE33C1"/>
    <w:rsid w:val="00CE405B"/>
    <w:rsid w:val="00CE42C7"/>
    <w:rsid w:val="00CE48AA"/>
    <w:rsid w:val="00CE6F29"/>
    <w:rsid w:val="00CE774A"/>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F6"/>
    <w:rsid w:val="00CF6D3A"/>
    <w:rsid w:val="00CF7DD3"/>
    <w:rsid w:val="00D01CB7"/>
    <w:rsid w:val="00D01E35"/>
    <w:rsid w:val="00D0429A"/>
    <w:rsid w:val="00D04D8F"/>
    <w:rsid w:val="00D05324"/>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1466"/>
    <w:rsid w:val="00D6318E"/>
    <w:rsid w:val="00D64D13"/>
    <w:rsid w:val="00D64ED4"/>
    <w:rsid w:val="00D6683B"/>
    <w:rsid w:val="00D668CA"/>
    <w:rsid w:val="00D66FFF"/>
    <w:rsid w:val="00D707C6"/>
    <w:rsid w:val="00D70991"/>
    <w:rsid w:val="00D70EC2"/>
    <w:rsid w:val="00D721B3"/>
    <w:rsid w:val="00D722D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075E"/>
    <w:rsid w:val="00D91CB3"/>
    <w:rsid w:val="00D9266F"/>
    <w:rsid w:val="00D92F34"/>
    <w:rsid w:val="00D9540B"/>
    <w:rsid w:val="00D9596E"/>
    <w:rsid w:val="00D95F6E"/>
    <w:rsid w:val="00D9771D"/>
    <w:rsid w:val="00D97BA2"/>
    <w:rsid w:val="00DA1763"/>
    <w:rsid w:val="00DA18B8"/>
    <w:rsid w:val="00DA315A"/>
    <w:rsid w:val="00DA3BB9"/>
    <w:rsid w:val="00DA3C3B"/>
    <w:rsid w:val="00DA430F"/>
    <w:rsid w:val="00DA511A"/>
    <w:rsid w:val="00DA57EE"/>
    <w:rsid w:val="00DA5813"/>
    <w:rsid w:val="00DA5EC9"/>
    <w:rsid w:val="00DA6E51"/>
    <w:rsid w:val="00DA7819"/>
    <w:rsid w:val="00DB0693"/>
    <w:rsid w:val="00DB25AB"/>
    <w:rsid w:val="00DB2F1E"/>
    <w:rsid w:val="00DB528F"/>
    <w:rsid w:val="00DB5818"/>
    <w:rsid w:val="00DB6C83"/>
    <w:rsid w:val="00DB7253"/>
    <w:rsid w:val="00DB79DB"/>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4C84"/>
    <w:rsid w:val="00E55C9C"/>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2246"/>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6ED1"/>
    <w:rsid w:val="00F17565"/>
    <w:rsid w:val="00F20924"/>
    <w:rsid w:val="00F2193B"/>
    <w:rsid w:val="00F21A68"/>
    <w:rsid w:val="00F238F4"/>
    <w:rsid w:val="00F23DE5"/>
    <w:rsid w:val="00F2591A"/>
    <w:rsid w:val="00F26C62"/>
    <w:rsid w:val="00F27395"/>
    <w:rsid w:val="00F279BE"/>
    <w:rsid w:val="00F3318D"/>
    <w:rsid w:val="00F346A9"/>
    <w:rsid w:val="00F347E5"/>
    <w:rsid w:val="00F34A74"/>
    <w:rsid w:val="00F3711F"/>
    <w:rsid w:val="00F40DA8"/>
    <w:rsid w:val="00F4239B"/>
    <w:rsid w:val="00F424A3"/>
    <w:rsid w:val="00F446FB"/>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2968"/>
    <w:rsid w:val="00F73969"/>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6C6E"/>
    <w:rsid w:val="00FA72B3"/>
    <w:rsid w:val="00FA7537"/>
    <w:rsid w:val="00FA7ACE"/>
    <w:rsid w:val="00FB04D2"/>
    <w:rsid w:val="00FB1B47"/>
    <w:rsid w:val="00FB1C51"/>
    <w:rsid w:val="00FB276A"/>
    <w:rsid w:val="00FB3EF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uiPriority="0" w:unhideWhenUsed="1"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sid w:val="00B15DFA"/>
    <w:rPr>
      <w:rFonts w:ascii="Calibri" w:hAnsi="Calibri" w:cs="Times New Roman"/>
      <w:b/>
      <w:bCs/>
    </w:rPr>
  </w:style>
  <w:style w:type="character" w:customStyle="1" w:styleId="Heading8Char">
    <w:name w:val="Heading 8 Char"/>
    <w:basedOn w:val="DefaultParagraphFont"/>
    <w:link w:val="Heading8"/>
    <w:uiPriority w:val="99"/>
    <w:semiHidden/>
    <w:locked/>
    <w:rsid w:val="00B15DF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B15DFA"/>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sid w:val="00B15DFA"/>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sid w:val="00B15DFA"/>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sid w:val="00B15DFA"/>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uiPriority w:val="99"/>
    <w:locked/>
    <w:rsid w:val="000F2569"/>
    <w:rPr>
      <w:rFonts w:ascii="Arial" w:hAnsi="Arial"/>
      <w:vanish/>
      <w:sz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locked/>
    <w:rsid w:val="00B15DFA"/>
    <w:rPr>
      <w:rFonts w:ascii="Arial" w:hAnsi="Arial" w:cs="Arial"/>
      <w:vanish/>
      <w:sz w:val="16"/>
      <w:szCs w:val="16"/>
    </w:rPr>
  </w:style>
  <w:style w:type="character" w:customStyle="1" w:styleId="z-BottomofFormChar">
    <w:name w:val="z-Bottom of Form Char"/>
    <w:uiPriority w:val="99"/>
    <w:locked/>
    <w:rsid w:val="000F2569"/>
    <w:rPr>
      <w:rFonts w:ascii="Arial" w:hAnsi="Arial"/>
      <w:vanish/>
      <w:sz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locked/>
    <w:rsid w:val="00B15DFA"/>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character" w:customStyle="1" w:styleId="tag-25tag-list0">
    <w:name w:val="tag-25 tag-list0"/>
    <w:basedOn w:val="DefaultParagraphFont"/>
    <w:uiPriority w:val="99"/>
    <w:rsid w:val="00FA6C6E"/>
    <w:rPr>
      <w:rFonts w:cs="Times New Roman"/>
    </w:rPr>
  </w:style>
  <w:style w:type="character" w:customStyle="1" w:styleId="ds43">
    <w:name w:val="ds43"/>
    <w:basedOn w:val="DefaultParagraphFont"/>
    <w:uiPriority w:val="99"/>
    <w:rsid w:val="00CF60F6"/>
    <w:rPr>
      <w:rFonts w:cs="Times New Roman"/>
    </w:rPr>
  </w:style>
  <w:style w:type="character" w:customStyle="1" w:styleId="ds78">
    <w:name w:val="ds78"/>
    <w:basedOn w:val="DefaultParagraphFont"/>
    <w:uiPriority w:val="99"/>
    <w:rsid w:val="00CF60F6"/>
    <w:rPr>
      <w:rFonts w:cs="Times New Roman"/>
    </w:rPr>
  </w:style>
  <w:style w:type="paragraph" w:customStyle="1" w:styleId="didefault">
    <w:name w:val="didefault"/>
    <w:basedOn w:val="Normal"/>
    <w:uiPriority w:val="99"/>
    <w:rsid w:val="005B481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02742074">
      <w:marLeft w:val="0"/>
      <w:marRight w:val="0"/>
      <w:marTop w:val="0"/>
      <w:marBottom w:val="0"/>
      <w:divBdr>
        <w:top w:val="none" w:sz="0" w:space="0" w:color="auto"/>
        <w:left w:val="none" w:sz="0" w:space="0" w:color="auto"/>
        <w:bottom w:val="none" w:sz="0" w:space="0" w:color="auto"/>
        <w:right w:val="none" w:sz="0" w:space="0" w:color="auto"/>
      </w:divBdr>
    </w:div>
    <w:div w:id="1202742075">
      <w:marLeft w:val="0"/>
      <w:marRight w:val="0"/>
      <w:marTop w:val="0"/>
      <w:marBottom w:val="0"/>
      <w:divBdr>
        <w:top w:val="none" w:sz="0" w:space="0" w:color="auto"/>
        <w:left w:val="none" w:sz="0" w:space="0" w:color="auto"/>
        <w:bottom w:val="none" w:sz="0" w:space="0" w:color="auto"/>
        <w:right w:val="none" w:sz="0" w:space="0" w:color="auto"/>
      </w:divBdr>
    </w:div>
    <w:div w:id="1202742077">
      <w:marLeft w:val="0"/>
      <w:marRight w:val="0"/>
      <w:marTop w:val="0"/>
      <w:marBottom w:val="0"/>
      <w:divBdr>
        <w:top w:val="none" w:sz="0" w:space="0" w:color="auto"/>
        <w:left w:val="none" w:sz="0" w:space="0" w:color="auto"/>
        <w:bottom w:val="none" w:sz="0" w:space="0" w:color="auto"/>
        <w:right w:val="none" w:sz="0" w:space="0" w:color="auto"/>
      </w:divBdr>
      <w:divsChild>
        <w:div w:id="1202742718">
          <w:marLeft w:val="0"/>
          <w:marRight w:val="0"/>
          <w:marTop w:val="0"/>
          <w:marBottom w:val="0"/>
          <w:divBdr>
            <w:top w:val="none" w:sz="0" w:space="0" w:color="auto"/>
            <w:left w:val="none" w:sz="0" w:space="0" w:color="auto"/>
            <w:bottom w:val="none" w:sz="0" w:space="0" w:color="auto"/>
            <w:right w:val="none" w:sz="0" w:space="0" w:color="auto"/>
          </w:divBdr>
          <w:divsChild>
            <w:div w:id="1202742113">
              <w:marLeft w:val="0"/>
              <w:marRight w:val="0"/>
              <w:marTop w:val="0"/>
              <w:marBottom w:val="0"/>
              <w:divBdr>
                <w:top w:val="none" w:sz="0" w:space="0" w:color="auto"/>
                <w:left w:val="none" w:sz="0" w:space="0" w:color="auto"/>
                <w:bottom w:val="none" w:sz="0" w:space="0" w:color="auto"/>
                <w:right w:val="none" w:sz="0" w:space="0" w:color="auto"/>
              </w:divBdr>
              <w:divsChild>
                <w:div w:id="1202744075">
                  <w:marLeft w:val="0"/>
                  <w:marRight w:val="0"/>
                  <w:marTop w:val="0"/>
                  <w:marBottom w:val="0"/>
                  <w:divBdr>
                    <w:top w:val="none" w:sz="0" w:space="0" w:color="auto"/>
                    <w:left w:val="none" w:sz="0" w:space="0" w:color="auto"/>
                    <w:bottom w:val="none" w:sz="0" w:space="0" w:color="auto"/>
                    <w:right w:val="none" w:sz="0" w:space="0" w:color="auto"/>
                  </w:divBdr>
                  <w:divsChild>
                    <w:div w:id="1202743434">
                      <w:marLeft w:val="0"/>
                      <w:marRight w:val="0"/>
                      <w:marTop w:val="0"/>
                      <w:marBottom w:val="0"/>
                      <w:divBdr>
                        <w:top w:val="none" w:sz="0" w:space="0" w:color="auto"/>
                        <w:left w:val="none" w:sz="0" w:space="0" w:color="auto"/>
                        <w:bottom w:val="none" w:sz="0" w:space="0" w:color="auto"/>
                        <w:right w:val="none" w:sz="0" w:space="0" w:color="auto"/>
                      </w:divBdr>
                      <w:divsChild>
                        <w:div w:id="1202744874">
                          <w:marLeft w:val="0"/>
                          <w:marRight w:val="0"/>
                          <w:marTop w:val="0"/>
                          <w:marBottom w:val="0"/>
                          <w:divBdr>
                            <w:top w:val="none" w:sz="0" w:space="0" w:color="auto"/>
                            <w:left w:val="none" w:sz="0" w:space="0" w:color="auto"/>
                            <w:bottom w:val="none" w:sz="0" w:space="0" w:color="auto"/>
                            <w:right w:val="none" w:sz="0" w:space="0" w:color="auto"/>
                          </w:divBdr>
                          <w:divsChild>
                            <w:div w:id="1202744630">
                              <w:marLeft w:val="0"/>
                              <w:marRight w:val="0"/>
                              <w:marTop w:val="0"/>
                              <w:marBottom w:val="0"/>
                              <w:divBdr>
                                <w:top w:val="none" w:sz="0" w:space="0" w:color="auto"/>
                                <w:left w:val="none" w:sz="0" w:space="0" w:color="auto"/>
                                <w:bottom w:val="none" w:sz="0" w:space="0" w:color="auto"/>
                                <w:right w:val="none" w:sz="0" w:space="0" w:color="auto"/>
                              </w:divBdr>
                              <w:divsChild>
                                <w:div w:id="1202744113">
                                  <w:marLeft w:val="0"/>
                                  <w:marRight w:val="0"/>
                                  <w:marTop w:val="0"/>
                                  <w:marBottom w:val="0"/>
                                  <w:divBdr>
                                    <w:top w:val="none" w:sz="0" w:space="0" w:color="auto"/>
                                    <w:left w:val="none" w:sz="0" w:space="0" w:color="auto"/>
                                    <w:bottom w:val="none" w:sz="0" w:space="0" w:color="auto"/>
                                    <w:right w:val="none" w:sz="0" w:space="0" w:color="auto"/>
                                  </w:divBdr>
                                  <w:divsChild>
                                    <w:div w:id="1202744296">
                                      <w:marLeft w:val="0"/>
                                      <w:marRight w:val="0"/>
                                      <w:marTop w:val="0"/>
                                      <w:marBottom w:val="0"/>
                                      <w:divBdr>
                                        <w:top w:val="none" w:sz="0" w:space="0" w:color="auto"/>
                                        <w:left w:val="none" w:sz="0" w:space="0" w:color="auto"/>
                                        <w:bottom w:val="none" w:sz="0" w:space="0" w:color="auto"/>
                                        <w:right w:val="none" w:sz="0" w:space="0" w:color="auto"/>
                                      </w:divBdr>
                                      <w:divsChild>
                                        <w:div w:id="1202743613">
                                          <w:marLeft w:val="0"/>
                                          <w:marRight w:val="0"/>
                                          <w:marTop w:val="0"/>
                                          <w:marBottom w:val="0"/>
                                          <w:divBdr>
                                            <w:top w:val="none" w:sz="0" w:space="0" w:color="auto"/>
                                            <w:left w:val="none" w:sz="0" w:space="0" w:color="auto"/>
                                            <w:bottom w:val="none" w:sz="0" w:space="0" w:color="auto"/>
                                            <w:right w:val="none" w:sz="0" w:space="0" w:color="auto"/>
                                          </w:divBdr>
                                          <w:divsChild>
                                            <w:div w:id="1202743166">
                                              <w:marLeft w:val="0"/>
                                              <w:marRight w:val="0"/>
                                              <w:marTop w:val="0"/>
                                              <w:marBottom w:val="0"/>
                                              <w:divBdr>
                                                <w:top w:val="none" w:sz="0" w:space="0" w:color="auto"/>
                                                <w:left w:val="none" w:sz="0" w:space="0" w:color="auto"/>
                                                <w:bottom w:val="none" w:sz="0" w:space="0" w:color="auto"/>
                                                <w:right w:val="none" w:sz="0" w:space="0" w:color="auto"/>
                                              </w:divBdr>
                                              <w:divsChild>
                                                <w:div w:id="1202742525">
                                                  <w:marLeft w:val="0"/>
                                                  <w:marRight w:val="0"/>
                                                  <w:marTop w:val="0"/>
                                                  <w:marBottom w:val="0"/>
                                                  <w:divBdr>
                                                    <w:top w:val="none" w:sz="0" w:space="0" w:color="auto"/>
                                                    <w:left w:val="none" w:sz="0" w:space="0" w:color="auto"/>
                                                    <w:bottom w:val="none" w:sz="0" w:space="0" w:color="auto"/>
                                                    <w:right w:val="none" w:sz="0" w:space="0" w:color="auto"/>
                                                  </w:divBdr>
                                                  <w:divsChild>
                                                    <w:div w:id="120274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2742079">
      <w:marLeft w:val="0"/>
      <w:marRight w:val="0"/>
      <w:marTop w:val="0"/>
      <w:marBottom w:val="0"/>
      <w:divBdr>
        <w:top w:val="none" w:sz="0" w:space="0" w:color="auto"/>
        <w:left w:val="none" w:sz="0" w:space="0" w:color="auto"/>
        <w:bottom w:val="none" w:sz="0" w:space="0" w:color="auto"/>
        <w:right w:val="none" w:sz="0" w:space="0" w:color="auto"/>
      </w:divBdr>
      <w:divsChild>
        <w:div w:id="1202744051">
          <w:marLeft w:val="0"/>
          <w:marRight w:val="0"/>
          <w:marTop w:val="0"/>
          <w:marBottom w:val="0"/>
          <w:divBdr>
            <w:top w:val="none" w:sz="0" w:space="0" w:color="auto"/>
            <w:left w:val="none" w:sz="0" w:space="0" w:color="auto"/>
            <w:bottom w:val="none" w:sz="0" w:space="0" w:color="auto"/>
            <w:right w:val="none" w:sz="0" w:space="0" w:color="auto"/>
          </w:divBdr>
          <w:divsChild>
            <w:div w:id="1202744831">
              <w:marLeft w:val="0"/>
              <w:marRight w:val="0"/>
              <w:marTop w:val="0"/>
              <w:marBottom w:val="0"/>
              <w:divBdr>
                <w:top w:val="none" w:sz="0" w:space="0" w:color="auto"/>
                <w:left w:val="none" w:sz="0" w:space="0" w:color="auto"/>
                <w:bottom w:val="none" w:sz="0" w:space="0" w:color="auto"/>
                <w:right w:val="none" w:sz="0" w:space="0" w:color="auto"/>
              </w:divBdr>
              <w:divsChild>
                <w:div w:id="1202744788">
                  <w:marLeft w:val="0"/>
                  <w:marRight w:val="0"/>
                  <w:marTop w:val="0"/>
                  <w:marBottom w:val="0"/>
                  <w:divBdr>
                    <w:top w:val="none" w:sz="0" w:space="0" w:color="auto"/>
                    <w:left w:val="none" w:sz="0" w:space="0" w:color="auto"/>
                    <w:bottom w:val="none" w:sz="0" w:space="0" w:color="auto"/>
                    <w:right w:val="none" w:sz="0" w:space="0" w:color="auto"/>
                  </w:divBdr>
                </w:div>
              </w:divsChild>
            </w:div>
            <w:div w:id="1202744894">
              <w:marLeft w:val="0"/>
              <w:marRight w:val="0"/>
              <w:marTop w:val="0"/>
              <w:marBottom w:val="0"/>
              <w:divBdr>
                <w:top w:val="none" w:sz="0" w:space="0" w:color="auto"/>
                <w:left w:val="none" w:sz="0" w:space="0" w:color="auto"/>
                <w:bottom w:val="none" w:sz="0" w:space="0" w:color="auto"/>
                <w:right w:val="none" w:sz="0" w:space="0" w:color="auto"/>
              </w:divBdr>
              <w:divsChild>
                <w:div w:id="12027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2084">
      <w:marLeft w:val="0"/>
      <w:marRight w:val="0"/>
      <w:marTop w:val="0"/>
      <w:marBottom w:val="0"/>
      <w:divBdr>
        <w:top w:val="none" w:sz="0" w:space="0" w:color="auto"/>
        <w:left w:val="none" w:sz="0" w:space="0" w:color="auto"/>
        <w:bottom w:val="none" w:sz="0" w:space="0" w:color="auto"/>
        <w:right w:val="none" w:sz="0" w:space="0" w:color="auto"/>
      </w:divBdr>
    </w:div>
    <w:div w:id="1202742086">
      <w:marLeft w:val="0"/>
      <w:marRight w:val="0"/>
      <w:marTop w:val="0"/>
      <w:marBottom w:val="0"/>
      <w:divBdr>
        <w:top w:val="none" w:sz="0" w:space="0" w:color="auto"/>
        <w:left w:val="none" w:sz="0" w:space="0" w:color="auto"/>
        <w:bottom w:val="none" w:sz="0" w:space="0" w:color="auto"/>
        <w:right w:val="none" w:sz="0" w:space="0" w:color="auto"/>
      </w:divBdr>
      <w:divsChild>
        <w:div w:id="1202742078">
          <w:marLeft w:val="0"/>
          <w:marRight w:val="0"/>
          <w:marTop w:val="0"/>
          <w:marBottom w:val="0"/>
          <w:divBdr>
            <w:top w:val="none" w:sz="0" w:space="0" w:color="auto"/>
            <w:left w:val="none" w:sz="0" w:space="0" w:color="auto"/>
            <w:bottom w:val="none" w:sz="0" w:space="0" w:color="auto"/>
            <w:right w:val="none" w:sz="0" w:space="0" w:color="auto"/>
          </w:divBdr>
          <w:divsChild>
            <w:div w:id="1202742114">
              <w:marLeft w:val="0"/>
              <w:marRight w:val="0"/>
              <w:marTop w:val="0"/>
              <w:marBottom w:val="0"/>
              <w:divBdr>
                <w:top w:val="none" w:sz="0" w:space="0" w:color="auto"/>
                <w:left w:val="none" w:sz="0" w:space="0" w:color="auto"/>
                <w:bottom w:val="none" w:sz="0" w:space="0" w:color="auto"/>
                <w:right w:val="none" w:sz="0" w:space="0" w:color="auto"/>
              </w:divBdr>
            </w:div>
            <w:div w:id="12027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088">
      <w:marLeft w:val="0"/>
      <w:marRight w:val="0"/>
      <w:marTop w:val="0"/>
      <w:marBottom w:val="0"/>
      <w:divBdr>
        <w:top w:val="none" w:sz="0" w:space="0" w:color="auto"/>
        <w:left w:val="none" w:sz="0" w:space="0" w:color="auto"/>
        <w:bottom w:val="none" w:sz="0" w:space="0" w:color="auto"/>
        <w:right w:val="none" w:sz="0" w:space="0" w:color="auto"/>
      </w:divBdr>
      <w:divsChild>
        <w:div w:id="1202742692">
          <w:marLeft w:val="0"/>
          <w:marRight w:val="0"/>
          <w:marTop w:val="0"/>
          <w:marBottom w:val="0"/>
          <w:divBdr>
            <w:top w:val="none" w:sz="0" w:space="0" w:color="auto"/>
            <w:left w:val="none" w:sz="0" w:space="0" w:color="auto"/>
            <w:bottom w:val="none" w:sz="0" w:space="0" w:color="auto"/>
            <w:right w:val="none" w:sz="0" w:space="0" w:color="auto"/>
          </w:divBdr>
          <w:divsChild>
            <w:div w:id="1202744818">
              <w:marLeft w:val="0"/>
              <w:marRight w:val="0"/>
              <w:marTop w:val="0"/>
              <w:marBottom w:val="0"/>
              <w:divBdr>
                <w:top w:val="none" w:sz="0" w:space="0" w:color="auto"/>
                <w:left w:val="none" w:sz="0" w:space="0" w:color="auto"/>
                <w:bottom w:val="none" w:sz="0" w:space="0" w:color="auto"/>
                <w:right w:val="none" w:sz="0" w:space="0" w:color="auto"/>
              </w:divBdr>
              <w:divsChild>
                <w:div w:id="120274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2092">
      <w:marLeft w:val="0"/>
      <w:marRight w:val="0"/>
      <w:marTop w:val="0"/>
      <w:marBottom w:val="0"/>
      <w:divBdr>
        <w:top w:val="none" w:sz="0" w:space="0" w:color="auto"/>
        <w:left w:val="none" w:sz="0" w:space="0" w:color="auto"/>
        <w:bottom w:val="none" w:sz="0" w:space="0" w:color="auto"/>
        <w:right w:val="none" w:sz="0" w:space="0" w:color="auto"/>
      </w:divBdr>
    </w:div>
    <w:div w:id="1202742093">
      <w:marLeft w:val="0"/>
      <w:marRight w:val="0"/>
      <w:marTop w:val="0"/>
      <w:marBottom w:val="0"/>
      <w:divBdr>
        <w:top w:val="none" w:sz="0" w:space="0" w:color="auto"/>
        <w:left w:val="none" w:sz="0" w:space="0" w:color="auto"/>
        <w:bottom w:val="none" w:sz="0" w:space="0" w:color="auto"/>
        <w:right w:val="none" w:sz="0" w:space="0" w:color="auto"/>
      </w:divBdr>
    </w:div>
    <w:div w:id="1202742097">
      <w:marLeft w:val="0"/>
      <w:marRight w:val="0"/>
      <w:marTop w:val="0"/>
      <w:marBottom w:val="0"/>
      <w:divBdr>
        <w:top w:val="none" w:sz="0" w:space="0" w:color="auto"/>
        <w:left w:val="none" w:sz="0" w:space="0" w:color="auto"/>
        <w:bottom w:val="none" w:sz="0" w:space="0" w:color="auto"/>
        <w:right w:val="none" w:sz="0" w:space="0" w:color="auto"/>
      </w:divBdr>
    </w:div>
    <w:div w:id="1202742101">
      <w:marLeft w:val="0"/>
      <w:marRight w:val="0"/>
      <w:marTop w:val="0"/>
      <w:marBottom w:val="0"/>
      <w:divBdr>
        <w:top w:val="none" w:sz="0" w:space="0" w:color="auto"/>
        <w:left w:val="none" w:sz="0" w:space="0" w:color="auto"/>
        <w:bottom w:val="none" w:sz="0" w:space="0" w:color="auto"/>
        <w:right w:val="none" w:sz="0" w:space="0" w:color="auto"/>
      </w:divBdr>
    </w:div>
    <w:div w:id="1202742102">
      <w:marLeft w:val="0"/>
      <w:marRight w:val="0"/>
      <w:marTop w:val="0"/>
      <w:marBottom w:val="0"/>
      <w:divBdr>
        <w:top w:val="none" w:sz="0" w:space="0" w:color="auto"/>
        <w:left w:val="none" w:sz="0" w:space="0" w:color="auto"/>
        <w:bottom w:val="none" w:sz="0" w:space="0" w:color="auto"/>
        <w:right w:val="none" w:sz="0" w:space="0" w:color="auto"/>
      </w:divBdr>
    </w:div>
    <w:div w:id="1202742103">
      <w:marLeft w:val="0"/>
      <w:marRight w:val="0"/>
      <w:marTop w:val="0"/>
      <w:marBottom w:val="0"/>
      <w:divBdr>
        <w:top w:val="none" w:sz="0" w:space="0" w:color="auto"/>
        <w:left w:val="none" w:sz="0" w:space="0" w:color="auto"/>
        <w:bottom w:val="none" w:sz="0" w:space="0" w:color="auto"/>
        <w:right w:val="none" w:sz="0" w:space="0" w:color="auto"/>
      </w:divBdr>
    </w:div>
    <w:div w:id="1202742105">
      <w:marLeft w:val="0"/>
      <w:marRight w:val="0"/>
      <w:marTop w:val="0"/>
      <w:marBottom w:val="0"/>
      <w:divBdr>
        <w:top w:val="none" w:sz="0" w:space="0" w:color="auto"/>
        <w:left w:val="none" w:sz="0" w:space="0" w:color="auto"/>
        <w:bottom w:val="none" w:sz="0" w:space="0" w:color="auto"/>
        <w:right w:val="none" w:sz="0" w:space="0" w:color="auto"/>
      </w:divBdr>
    </w:div>
    <w:div w:id="1202742108">
      <w:marLeft w:val="0"/>
      <w:marRight w:val="0"/>
      <w:marTop w:val="0"/>
      <w:marBottom w:val="0"/>
      <w:divBdr>
        <w:top w:val="none" w:sz="0" w:space="0" w:color="auto"/>
        <w:left w:val="none" w:sz="0" w:space="0" w:color="auto"/>
        <w:bottom w:val="none" w:sz="0" w:space="0" w:color="auto"/>
        <w:right w:val="none" w:sz="0" w:space="0" w:color="auto"/>
      </w:divBdr>
      <w:divsChild>
        <w:div w:id="1202744673">
          <w:marLeft w:val="0"/>
          <w:marRight w:val="0"/>
          <w:marTop w:val="0"/>
          <w:marBottom w:val="0"/>
          <w:divBdr>
            <w:top w:val="none" w:sz="0" w:space="0" w:color="auto"/>
            <w:left w:val="none" w:sz="0" w:space="0" w:color="auto"/>
            <w:bottom w:val="none" w:sz="0" w:space="0" w:color="auto"/>
            <w:right w:val="none" w:sz="0" w:space="0" w:color="auto"/>
          </w:divBdr>
          <w:divsChild>
            <w:div w:id="1202742162">
              <w:marLeft w:val="0"/>
              <w:marRight w:val="0"/>
              <w:marTop w:val="0"/>
              <w:marBottom w:val="0"/>
              <w:divBdr>
                <w:top w:val="none" w:sz="0" w:space="0" w:color="auto"/>
                <w:left w:val="none" w:sz="0" w:space="0" w:color="auto"/>
                <w:bottom w:val="none" w:sz="0" w:space="0" w:color="auto"/>
                <w:right w:val="none" w:sz="0" w:space="0" w:color="auto"/>
              </w:divBdr>
              <w:divsChild>
                <w:div w:id="1202744313">
                  <w:marLeft w:val="0"/>
                  <w:marRight w:val="0"/>
                  <w:marTop w:val="0"/>
                  <w:marBottom w:val="0"/>
                  <w:divBdr>
                    <w:top w:val="none" w:sz="0" w:space="0" w:color="auto"/>
                    <w:left w:val="none" w:sz="0" w:space="0" w:color="auto"/>
                    <w:bottom w:val="none" w:sz="0" w:space="0" w:color="auto"/>
                    <w:right w:val="none" w:sz="0" w:space="0" w:color="auto"/>
                  </w:divBdr>
                  <w:divsChild>
                    <w:div w:id="120274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742112">
      <w:marLeft w:val="0"/>
      <w:marRight w:val="0"/>
      <w:marTop w:val="0"/>
      <w:marBottom w:val="0"/>
      <w:divBdr>
        <w:top w:val="none" w:sz="0" w:space="0" w:color="auto"/>
        <w:left w:val="none" w:sz="0" w:space="0" w:color="auto"/>
        <w:bottom w:val="none" w:sz="0" w:space="0" w:color="auto"/>
        <w:right w:val="none" w:sz="0" w:space="0" w:color="auto"/>
      </w:divBdr>
      <w:divsChild>
        <w:div w:id="1202742382">
          <w:marLeft w:val="0"/>
          <w:marRight w:val="0"/>
          <w:marTop w:val="0"/>
          <w:marBottom w:val="0"/>
          <w:divBdr>
            <w:top w:val="none" w:sz="0" w:space="0" w:color="auto"/>
            <w:left w:val="none" w:sz="0" w:space="0" w:color="auto"/>
            <w:bottom w:val="none" w:sz="0" w:space="0" w:color="auto"/>
            <w:right w:val="none" w:sz="0" w:space="0" w:color="auto"/>
          </w:divBdr>
          <w:divsChild>
            <w:div w:id="1202743401">
              <w:marLeft w:val="0"/>
              <w:marRight w:val="0"/>
              <w:marTop w:val="0"/>
              <w:marBottom w:val="0"/>
              <w:divBdr>
                <w:top w:val="none" w:sz="0" w:space="0" w:color="auto"/>
                <w:left w:val="none" w:sz="0" w:space="0" w:color="auto"/>
                <w:bottom w:val="none" w:sz="0" w:space="0" w:color="auto"/>
                <w:right w:val="none" w:sz="0" w:space="0" w:color="auto"/>
              </w:divBdr>
            </w:div>
            <w:div w:id="1202743986">
              <w:marLeft w:val="0"/>
              <w:marRight w:val="0"/>
              <w:marTop w:val="0"/>
              <w:marBottom w:val="0"/>
              <w:divBdr>
                <w:top w:val="none" w:sz="0" w:space="0" w:color="auto"/>
                <w:left w:val="none" w:sz="0" w:space="0" w:color="auto"/>
                <w:bottom w:val="none" w:sz="0" w:space="0" w:color="auto"/>
                <w:right w:val="none" w:sz="0" w:space="0" w:color="auto"/>
              </w:divBdr>
            </w:div>
          </w:divsChild>
        </w:div>
        <w:div w:id="1202742836">
          <w:marLeft w:val="0"/>
          <w:marRight w:val="0"/>
          <w:marTop w:val="0"/>
          <w:marBottom w:val="0"/>
          <w:divBdr>
            <w:top w:val="none" w:sz="0" w:space="0" w:color="auto"/>
            <w:left w:val="none" w:sz="0" w:space="0" w:color="auto"/>
            <w:bottom w:val="none" w:sz="0" w:space="0" w:color="auto"/>
            <w:right w:val="none" w:sz="0" w:space="0" w:color="auto"/>
          </w:divBdr>
        </w:div>
        <w:div w:id="1202742904">
          <w:marLeft w:val="0"/>
          <w:marRight w:val="0"/>
          <w:marTop w:val="0"/>
          <w:marBottom w:val="0"/>
          <w:divBdr>
            <w:top w:val="none" w:sz="0" w:space="0" w:color="auto"/>
            <w:left w:val="none" w:sz="0" w:space="0" w:color="auto"/>
            <w:bottom w:val="none" w:sz="0" w:space="0" w:color="auto"/>
            <w:right w:val="none" w:sz="0" w:space="0" w:color="auto"/>
          </w:divBdr>
        </w:div>
        <w:div w:id="1202743135">
          <w:marLeft w:val="0"/>
          <w:marRight w:val="0"/>
          <w:marTop w:val="0"/>
          <w:marBottom w:val="0"/>
          <w:divBdr>
            <w:top w:val="none" w:sz="0" w:space="0" w:color="auto"/>
            <w:left w:val="none" w:sz="0" w:space="0" w:color="auto"/>
            <w:bottom w:val="none" w:sz="0" w:space="0" w:color="auto"/>
            <w:right w:val="none" w:sz="0" w:space="0" w:color="auto"/>
          </w:divBdr>
        </w:div>
        <w:div w:id="1202744175">
          <w:marLeft w:val="0"/>
          <w:marRight w:val="0"/>
          <w:marTop w:val="0"/>
          <w:marBottom w:val="0"/>
          <w:divBdr>
            <w:top w:val="none" w:sz="0" w:space="0" w:color="auto"/>
            <w:left w:val="none" w:sz="0" w:space="0" w:color="auto"/>
            <w:bottom w:val="none" w:sz="0" w:space="0" w:color="auto"/>
            <w:right w:val="none" w:sz="0" w:space="0" w:color="auto"/>
          </w:divBdr>
        </w:div>
      </w:divsChild>
    </w:div>
    <w:div w:id="1202742118">
      <w:marLeft w:val="0"/>
      <w:marRight w:val="0"/>
      <w:marTop w:val="0"/>
      <w:marBottom w:val="0"/>
      <w:divBdr>
        <w:top w:val="none" w:sz="0" w:space="0" w:color="auto"/>
        <w:left w:val="none" w:sz="0" w:space="0" w:color="auto"/>
        <w:bottom w:val="none" w:sz="0" w:space="0" w:color="auto"/>
        <w:right w:val="none" w:sz="0" w:space="0" w:color="auto"/>
      </w:divBdr>
    </w:div>
    <w:div w:id="1202742119">
      <w:marLeft w:val="0"/>
      <w:marRight w:val="0"/>
      <w:marTop w:val="0"/>
      <w:marBottom w:val="0"/>
      <w:divBdr>
        <w:top w:val="none" w:sz="0" w:space="0" w:color="auto"/>
        <w:left w:val="none" w:sz="0" w:space="0" w:color="auto"/>
        <w:bottom w:val="none" w:sz="0" w:space="0" w:color="auto"/>
        <w:right w:val="none" w:sz="0" w:space="0" w:color="auto"/>
      </w:divBdr>
    </w:div>
    <w:div w:id="1202742122">
      <w:marLeft w:val="0"/>
      <w:marRight w:val="0"/>
      <w:marTop w:val="0"/>
      <w:marBottom w:val="0"/>
      <w:divBdr>
        <w:top w:val="none" w:sz="0" w:space="0" w:color="auto"/>
        <w:left w:val="none" w:sz="0" w:space="0" w:color="auto"/>
        <w:bottom w:val="none" w:sz="0" w:space="0" w:color="auto"/>
        <w:right w:val="none" w:sz="0" w:space="0" w:color="auto"/>
      </w:divBdr>
      <w:divsChild>
        <w:div w:id="1202743752">
          <w:marLeft w:val="0"/>
          <w:marRight w:val="0"/>
          <w:marTop w:val="0"/>
          <w:marBottom w:val="0"/>
          <w:divBdr>
            <w:top w:val="none" w:sz="0" w:space="0" w:color="auto"/>
            <w:left w:val="none" w:sz="0" w:space="0" w:color="auto"/>
            <w:bottom w:val="none" w:sz="0" w:space="0" w:color="auto"/>
            <w:right w:val="none" w:sz="0" w:space="0" w:color="auto"/>
          </w:divBdr>
          <w:divsChild>
            <w:div w:id="1202744923">
              <w:marLeft w:val="0"/>
              <w:marRight w:val="0"/>
              <w:marTop w:val="0"/>
              <w:marBottom w:val="0"/>
              <w:divBdr>
                <w:top w:val="none" w:sz="0" w:space="0" w:color="auto"/>
                <w:left w:val="none" w:sz="0" w:space="0" w:color="auto"/>
                <w:bottom w:val="none" w:sz="0" w:space="0" w:color="auto"/>
                <w:right w:val="none" w:sz="0" w:space="0" w:color="auto"/>
              </w:divBdr>
              <w:divsChild>
                <w:div w:id="1202744844">
                  <w:marLeft w:val="0"/>
                  <w:marRight w:val="0"/>
                  <w:marTop w:val="0"/>
                  <w:marBottom w:val="0"/>
                  <w:divBdr>
                    <w:top w:val="none" w:sz="0" w:space="0" w:color="auto"/>
                    <w:left w:val="none" w:sz="0" w:space="0" w:color="auto"/>
                    <w:bottom w:val="none" w:sz="0" w:space="0" w:color="auto"/>
                    <w:right w:val="none" w:sz="0" w:space="0" w:color="auto"/>
                  </w:divBdr>
                  <w:divsChild>
                    <w:div w:id="1202744736">
                      <w:marLeft w:val="0"/>
                      <w:marRight w:val="0"/>
                      <w:marTop w:val="0"/>
                      <w:marBottom w:val="0"/>
                      <w:divBdr>
                        <w:top w:val="none" w:sz="0" w:space="0" w:color="auto"/>
                        <w:left w:val="none" w:sz="0" w:space="0" w:color="auto"/>
                        <w:bottom w:val="none" w:sz="0" w:space="0" w:color="auto"/>
                        <w:right w:val="none" w:sz="0" w:space="0" w:color="auto"/>
                      </w:divBdr>
                      <w:divsChild>
                        <w:div w:id="1202743581">
                          <w:marLeft w:val="0"/>
                          <w:marRight w:val="0"/>
                          <w:marTop w:val="0"/>
                          <w:marBottom w:val="0"/>
                          <w:divBdr>
                            <w:top w:val="none" w:sz="0" w:space="0" w:color="auto"/>
                            <w:left w:val="none" w:sz="0" w:space="0" w:color="auto"/>
                            <w:bottom w:val="none" w:sz="0" w:space="0" w:color="auto"/>
                            <w:right w:val="none" w:sz="0" w:space="0" w:color="auto"/>
                          </w:divBdr>
                          <w:divsChild>
                            <w:div w:id="120274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2742123">
      <w:marLeft w:val="0"/>
      <w:marRight w:val="0"/>
      <w:marTop w:val="0"/>
      <w:marBottom w:val="0"/>
      <w:divBdr>
        <w:top w:val="none" w:sz="0" w:space="0" w:color="auto"/>
        <w:left w:val="none" w:sz="0" w:space="0" w:color="auto"/>
        <w:bottom w:val="none" w:sz="0" w:space="0" w:color="auto"/>
        <w:right w:val="none" w:sz="0" w:space="0" w:color="auto"/>
      </w:divBdr>
    </w:div>
    <w:div w:id="1202742124">
      <w:marLeft w:val="0"/>
      <w:marRight w:val="0"/>
      <w:marTop w:val="0"/>
      <w:marBottom w:val="0"/>
      <w:divBdr>
        <w:top w:val="none" w:sz="0" w:space="0" w:color="auto"/>
        <w:left w:val="none" w:sz="0" w:space="0" w:color="auto"/>
        <w:bottom w:val="none" w:sz="0" w:space="0" w:color="auto"/>
        <w:right w:val="none" w:sz="0" w:space="0" w:color="auto"/>
      </w:divBdr>
    </w:div>
    <w:div w:id="1202742127">
      <w:marLeft w:val="0"/>
      <w:marRight w:val="0"/>
      <w:marTop w:val="0"/>
      <w:marBottom w:val="0"/>
      <w:divBdr>
        <w:top w:val="none" w:sz="0" w:space="0" w:color="auto"/>
        <w:left w:val="none" w:sz="0" w:space="0" w:color="auto"/>
        <w:bottom w:val="none" w:sz="0" w:space="0" w:color="auto"/>
        <w:right w:val="none" w:sz="0" w:space="0" w:color="auto"/>
      </w:divBdr>
      <w:divsChild>
        <w:div w:id="1202742879">
          <w:marLeft w:val="0"/>
          <w:marRight w:val="0"/>
          <w:marTop w:val="0"/>
          <w:marBottom w:val="0"/>
          <w:divBdr>
            <w:top w:val="none" w:sz="0" w:space="0" w:color="auto"/>
            <w:left w:val="none" w:sz="0" w:space="0" w:color="auto"/>
            <w:bottom w:val="none" w:sz="0" w:space="0" w:color="auto"/>
            <w:right w:val="none" w:sz="0" w:space="0" w:color="auto"/>
          </w:divBdr>
        </w:div>
        <w:div w:id="1202744967">
          <w:marLeft w:val="0"/>
          <w:marRight w:val="0"/>
          <w:marTop w:val="0"/>
          <w:marBottom w:val="0"/>
          <w:divBdr>
            <w:top w:val="none" w:sz="0" w:space="0" w:color="auto"/>
            <w:left w:val="none" w:sz="0" w:space="0" w:color="auto"/>
            <w:bottom w:val="none" w:sz="0" w:space="0" w:color="auto"/>
            <w:right w:val="none" w:sz="0" w:space="0" w:color="auto"/>
          </w:divBdr>
        </w:div>
      </w:divsChild>
    </w:div>
    <w:div w:id="1202742130">
      <w:marLeft w:val="0"/>
      <w:marRight w:val="0"/>
      <w:marTop w:val="0"/>
      <w:marBottom w:val="0"/>
      <w:divBdr>
        <w:top w:val="none" w:sz="0" w:space="0" w:color="auto"/>
        <w:left w:val="none" w:sz="0" w:space="0" w:color="auto"/>
        <w:bottom w:val="none" w:sz="0" w:space="0" w:color="auto"/>
        <w:right w:val="none" w:sz="0" w:space="0" w:color="auto"/>
      </w:divBdr>
    </w:div>
    <w:div w:id="1202742132">
      <w:marLeft w:val="0"/>
      <w:marRight w:val="0"/>
      <w:marTop w:val="0"/>
      <w:marBottom w:val="0"/>
      <w:divBdr>
        <w:top w:val="none" w:sz="0" w:space="0" w:color="auto"/>
        <w:left w:val="none" w:sz="0" w:space="0" w:color="auto"/>
        <w:bottom w:val="none" w:sz="0" w:space="0" w:color="auto"/>
        <w:right w:val="none" w:sz="0" w:space="0" w:color="auto"/>
      </w:divBdr>
    </w:div>
    <w:div w:id="1202742133">
      <w:marLeft w:val="0"/>
      <w:marRight w:val="0"/>
      <w:marTop w:val="0"/>
      <w:marBottom w:val="0"/>
      <w:divBdr>
        <w:top w:val="none" w:sz="0" w:space="0" w:color="auto"/>
        <w:left w:val="none" w:sz="0" w:space="0" w:color="auto"/>
        <w:bottom w:val="none" w:sz="0" w:space="0" w:color="auto"/>
        <w:right w:val="none" w:sz="0" w:space="0" w:color="auto"/>
      </w:divBdr>
    </w:div>
    <w:div w:id="1202742135">
      <w:marLeft w:val="0"/>
      <w:marRight w:val="0"/>
      <w:marTop w:val="0"/>
      <w:marBottom w:val="0"/>
      <w:divBdr>
        <w:top w:val="none" w:sz="0" w:space="0" w:color="auto"/>
        <w:left w:val="none" w:sz="0" w:space="0" w:color="auto"/>
        <w:bottom w:val="none" w:sz="0" w:space="0" w:color="auto"/>
        <w:right w:val="none" w:sz="0" w:space="0" w:color="auto"/>
      </w:divBdr>
    </w:div>
    <w:div w:id="1202742136">
      <w:marLeft w:val="0"/>
      <w:marRight w:val="0"/>
      <w:marTop w:val="0"/>
      <w:marBottom w:val="0"/>
      <w:divBdr>
        <w:top w:val="none" w:sz="0" w:space="0" w:color="auto"/>
        <w:left w:val="none" w:sz="0" w:space="0" w:color="auto"/>
        <w:bottom w:val="none" w:sz="0" w:space="0" w:color="auto"/>
        <w:right w:val="none" w:sz="0" w:space="0" w:color="auto"/>
      </w:divBdr>
      <w:divsChild>
        <w:div w:id="1202742730">
          <w:marLeft w:val="0"/>
          <w:marRight w:val="0"/>
          <w:marTop w:val="0"/>
          <w:marBottom w:val="0"/>
          <w:divBdr>
            <w:top w:val="none" w:sz="0" w:space="0" w:color="auto"/>
            <w:left w:val="none" w:sz="0" w:space="0" w:color="auto"/>
            <w:bottom w:val="none" w:sz="0" w:space="0" w:color="auto"/>
            <w:right w:val="none" w:sz="0" w:space="0" w:color="auto"/>
          </w:divBdr>
        </w:div>
      </w:divsChild>
    </w:div>
    <w:div w:id="1202742137">
      <w:marLeft w:val="0"/>
      <w:marRight w:val="0"/>
      <w:marTop w:val="0"/>
      <w:marBottom w:val="0"/>
      <w:divBdr>
        <w:top w:val="none" w:sz="0" w:space="0" w:color="auto"/>
        <w:left w:val="none" w:sz="0" w:space="0" w:color="auto"/>
        <w:bottom w:val="none" w:sz="0" w:space="0" w:color="auto"/>
        <w:right w:val="none" w:sz="0" w:space="0" w:color="auto"/>
      </w:divBdr>
    </w:div>
    <w:div w:id="1202742144">
      <w:marLeft w:val="0"/>
      <w:marRight w:val="0"/>
      <w:marTop w:val="0"/>
      <w:marBottom w:val="0"/>
      <w:divBdr>
        <w:top w:val="none" w:sz="0" w:space="0" w:color="auto"/>
        <w:left w:val="none" w:sz="0" w:space="0" w:color="auto"/>
        <w:bottom w:val="none" w:sz="0" w:space="0" w:color="auto"/>
        <w:right w:val="none" w:sz="0" w:space="0" w:color="auto"/>
      </w:divBdr>
    </w:div>
    <w:div w:id="1202742145">
      <w:marLeft w:val="0"/>
      <w:marRight w:val="0"/>
      <w:marTop w:val="0"/>
      <w:marBottom w:val="0"/>
      <w:divBdr>
        <w:top w:val="none" w:sz="0" w:space="0" w:color="auto"/>
        <w:left w:val="none" w:sz="0" w:space="0" w:color="auto"/>
        <w:bottom w:val="none" w:sz="0" w:space="0" w:color="auto"/>
        <w:right w:val="none" w:sz="0" w:space="0" w:color="auto"/>
      </w:divBdr>
      <w:divsChild>
        <w:div w:id="1202743177">
          <w:marLeft w:val="720"/>
          <w:marRight w:val="720"/>
          <w:marTop w:val="100"/>
          <w:marBottom w:val="100"/>
          <w:divBdr>
            <w:top w:val="none" w:sz="0" w:space="0" w:color="auto"/>
            <w:left w:val="none" w:sz="0" w:space="0" w:color="auto"/>
            <w:bottom w:val="none" w:sz="0" w:space="0" w:color="auto"/>
            <w:right w:val="none" w:sz="0" w:space="0" w:color="auto"/>
          </w:divBdr>
          <w:divsChild>
            <w:div w:id="1202742094">
              <w:marLeft w:val="720"/>
              <w:marRight w:val="720"/>
              <w:marTop w:val="100"/>
              <w:marBottom w:val="100"/>
              <w:divBdr>
                <w:top w:val="none" w:sz="0" w:space="0" w:color="auto"/>
                <w:left w:val="none" w:sz="0" w:space="0" w:color="auto"/>
                <w:bottom w:val="none" w:sz="0" w:space="0" w:color="auto"/>
                <w:right w:val="none" w:sz="0" w:space="0" w:color="auto"/>
              </w:divBdr>
            </w:div>
            <w:div w:id="1202742637">
              <w:marLeft w:val="720"/>
              <w:marRight w:val="720"/>
              <w:marTop w:val="100"/>
              <w:marBottom w:val="100"/>
              <w:divBdr>
                <w:top w:val="none" w:sz="0" w:space="0" w:color="auto"/>
                <w:left w:val="none" w:sz="0" w:space="0" w:color="auto"/>
                <w:bottom w:val="none" w:sz="0" w:space="0" w:color="auto"/>
                <w:right w:val="none" w:sz="0" w:space="0" w:color="auto"/>
              </w:divBdr>
            </w:div>
            <w:div w:id="1202743069">
              <w:marLeft w:val="720"/>
              <w:marRight w:val="720"/>
              <w:marTop w:val="100"/>
              <w:marBottom w:val="100"/>
              <w:divBdr>
                <w:top w:val="none" w:sz="0" w:space="0" w:color="auto"/>
                <w:left w:val="none" w:sz="0" w:space="0" w:color="auto"/>
                <w:bottom w:val="none" w:sz="0" w:space="0" w:color="auto"/>
                <w:right w:val="none" w:sz="0" w:space="0" w:color="auto"/>
              </w:divBdr>
            </w:div>
            <w:div w:id="1202743327">
              <w:marLeft w:val="720"/>
              <w:marRight w:val="720"/>
              <w:marTop w:val="100"/>
              <w:marBottom w:val="100"/>
              <w:divBdr>
                <w:top w:val="none" w:sz="0" w:space="0" w:color="auto"/>
                <w:left w:val="none" w:sz="0" w:space="0" w:color="auto"/>
                <w:bottom w:val="none" w:sz="0" w:space="0" w:color="auto"/>
                <w:right w:val="none" w:sz="0" w:space="0" w:color="auto"/>
              </w:divBdr>
            </w:div>
            <w:div w:id="1202743478">
              <w:marLeft w:val="720"/>
              <w:marRight w:val="720"/>
              <w:marTop w:val="100"/>
              <w:marBottom w:val="100"/>
              <w:divBdr>
                <w:top w:val="none" w:sz="0" w:space="0" w:color="auto"/>
                <w:left w:val="none" w:sz="0" w:space="0" w:color="auto"/>
                <w:bottom w:val="none" w:sz="0" w:space="0" w:color="auto"/>
                <w:right w:val="none" w:sz="0" w:space="0" w:color="auto"/>
              </w:divBdr>
            </w:div>
            <w:div w:id="1202743479">
              <w:marLeft w:val="720"/>
              <w:marRight w:val="720"/>
              <w:marTop w:val="100"/>
              <w:marBottom w:val="100"/>
              <w:divBdr>
                <w:top w:val="none" w:sz="0" w:space="0" w:color="auto"/>
                <w:left w:val="none" w:sz="0" w:space="0" w:color="auto"/>
                <w:bottom w:val="none" w:sz="0" w:space="0" w:color="auto"/>
                <w:right w:val="none" w:sz="0" w:space="0" w:color="auto"/>
              </w:divBdr>
            </w:div>
            <w:div w:id="1202743622">
              <w:marLeft w:val="720"/>
              <w:marRight w:val="720"/>
              <w:marTop w:val="100"/>
              <w:marBottom w:val="100"/>
              <w:divBdr>
                <w:top w:val="none" w:sz="0" w:space="0" w:color="auto"/>
                <w:left w:val="none" w:sz="0" w:space="0" w:color="auto"/>
                <w:bottom w:val="none" w:sz="0" w:space="0" w:color="auto"/>
                <w:right w:val="none" w:sz="0" w:space="0" w:color="auto"/>
              </w:divBdr>
            </w:div>
            <w:div w:id="1202743858">
              <w:marLeft w:val="720"/>
              <w:marRight w:val="720"/>
              <w:marTop w:val="100"/>
              <w:marBottom w:val="100"/>
              <w:divBdr>
                <w:top w:val="none" w:sz="0" w:space="0" w:color="auto"/>
                <w:left w:val="none" w:sz="0" w:space="0" w:color="auto"/>
                <w:bottom w:val="none" w:sz="0" w:space="0" w:color="auto"/>
                <w:right w:val="none" w:sz="0" w:space="0" w:color="auto"/>
              </w:divBdr>
            </w:div>
            <w:div w:id="1202743970">
              <w:marLeft w:val="720"/>
              <w:marRight w:val="720"/>
              <w:marTop w:val="100"/>
              <w:marBottom w:val="100"/>
              <w:divBdr>
                <w:top w:val="none" w:sz="0" w:space="0" w:color="auto"/>
                <w:left w:val="none" w:sz="0" w:space="0" w:color="auto"/>
                <w:bottom w:val="none" w:sz="0" w:space="0" w:color="auto"/>
                <w:right w:val="none" w:sz="0" w:space="0" w:color="auto"/>
              </w:divBdr>
            </w:div>
            <w:div w:id="1202744028">
              <w:marLeft w:val="720"/>
              <w:marRight w:val="720"/>
              <w:marTop w:val="100"/>
              <w:marBottom w:val="100"/>
              <w:divBdr>
                <w:top w:val="none" w:sz="0" w:space="0" w:color="auto"/>
                <w:left w:val="none" w:sz="0" w:space="0" w:color="auto"/>
                <w:bottom w:val="none" w:sz="0" w:space="0" w:color="auto"/>
                <w:right w:val="none" w:sz="0" w:space="0" w:color="auto"/>
              </w:divBdr>
            </w:div>
            <w:div w:id="1202744117">
              <w:marLeft w:val="720"/>
              <w:marRight w:val="720"/>
              <w:marTop w:val="100"/>
              <w:marBottom w:val="100"/>
              <w:divBdr>
                <w:top w:val="none" w:sz="0" w:space="0" w:color="auto"/>
                <w:left w:val="none" w:sz="0" w:space="0" w:color="auto"/>
                <w:bottom w:val="none" w:sz="0" w:space="0" w:color="auto"/>
                <w:right w:val="none" w:sz="0" w:space="0" w:color="auto"/>
              </w:divBdr>
            </w:div>
            <w:div w:id="1202744997">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02742146">
      <w:marLeft w:val="0"/>
      <w:marRight w:val="0"/>
      <w:marTop w:val="0"/>
      <w:marBottom w:val="0"/>
      <w:divBdr>
        <w:top w:val="none" w:sz="0" w:space="0" w:color="auto"/>
        <w:left w:val="none" w:sz="0" w:space="0" w:color="auto"/>
        <w:bottom w:val="none" w:sz="0" w:space="0" w:color="auto"/>
        <w:right w:val="none" w:sz="0" w:space="0" w:color="auto"/>
      </w:divBdr>
    </w:div>
    <w:div w:id="1202742149">
      <w:marLeft w:val="0"/>
      <w:marRight w:val="0"/>
      <w:marTop w:val="0"/>
      <w:marBottom w:val="0"/>
      <w:divBdr>
        <w:top w:val="none" w:sz="0" w:space="0" w:color="auto"/>
        <w:left w:val="none" w:sz="0" w:space="0" w:color="auto"/>
        <w:bottom w:val="none" w:sz="0" w:space="0" w:color="auto"/>
        <w:right w:val="none" w:sz="0" w:space="0" w:color="auto"/>
      </w:divBdr>
      <w:divsChild>
        <w:div w:id="1202742784">
          <w:marLeft w:val="0"/>
          <w:marRight w:val="0"/>
          <w:marTop w:val="0"/>
          <w:marBottom w:val="0"/>
          <w:divBdr>
            <w:top w:val="none" w:sz="0" w:space="0" w:color="auto"/>
            <w:left w:val="none" w:sz="0" w:space="0" w:color="auto"/>
            <w:bottom w:val="none" w:sz="0" w:space="0" w:color="auto"/>
            <w:right w:val="none" w:sz="0" w:space="0" w:color="auto"/>
          </w:divBdr>
        </w:div>
        <w:div w:id="1202743335">
          <w:marLeft w:val="0"/>
          <w:marRight w:val="0"/>
          <w:marTop w:val="0"/>
          <w:marBottom w:val="0"/>
          <w:divBdr>
            <w:top w:val="none" w:sz="0" w:space="0" w:color="auto"/>
            <w:left w:val="none" w:sz="0" w:space="0" w:color="auto"/>
            <w:bottom w:val="none" w:sz="0" w:space="0" w:color="auto"/>
            <w:right w:val="none" w:sz="0" w:space="0" w:color="auto"/>
          </w:divBdr>
        </w:div>
        <w:div w:id="1202743524">
          <w:marLeft w:val="0"/>
          <w:marRight w:val="0"/>
          <w:marTop w:val="0"/>
          <w:marBottom w:val="0"/>
          <w:divBdr>
            <w:top w:val="none" w:sz="0" w:space="0" w:color="auto"/>
            <w:left w:val="none" w:sz="0" w:space="0" w:color="auto"/>
            <w:bottom w:val="none" w:sz="0" w:space="0" w:color="auto"/>
            <w:right w:val="none" w:sz="0" w:space="0" w:color="auto"/>
          </w:divBdr>
        </w:div>
        <w:div w:id="1202744047">
          <w:marLeft w:val="0"/>
          <w:marRight w:val="0"/>
          <w:marTop w:val="0"/>
          <w:marBottom w:val="0"/>
          <w:divBdr>
            <w:top w:val="none" w:sz="0" w:space="0" w:color="auto"/>
            <w:left w:val="none" w:sz="0" w:space="0" w:color="auto"/>
            <w:bottom w:val="none" w:sz="0" w:space="0" w:color="auto"/>
            <w:right w:val="none" w:sz="0" w:space="0" w:color="auto"/>
          </w:divBdr>
          <w:divsChild>
            <w:div w:id="1202744228">
              <w:marLeft w:val="0"/>
              <w:marRight w:val="0"/>
              <w:marTop w:val="0"/>
              <w:marBottom w:val="0"/>
              <w:divBdr>
                <w:top w:val="none" w:sz="0" w:space="0" w:color="auto"/>
                <w:left w:val="none" w:sz="0" w:space="0" w:color="auto"/>
                <w:bottom w:val="none" w:sz="0" w:space="0" w:color="auto"/>
                <w:right w:val="none" w:sz="0" w:space="0" w:color="auto"/>
              </w:divBdr>
            </w:div>
            <w:div w:id="1202744877">
              <w:marLeft w:val="0"/>
              <w:marRight w:val="0"/>
              <w:marTop w:val="0"/>
              <w:marBottom w:val="0"/>
              <w:divBdr>
                <w:top w:val="none" w:sz="0" w:space="0" w:color="auto"/>
                <w:left w:val="none" w:sz="0" w:space="0" w:color="auto"/>
                <w:bottom w:val="none" w:sz="0" w:space="0" w:color="auto"/>
                <w:right w:val="none" w:sz="0" w:space="0" w:color="auto"/>
              </w:divBdr>
            </w:div>
            <w:div w:id="1202744934">
              <w:marLeft w:val="0"/>
              <w:marRight w:val="0"/>
              <w:marTop w:val="0"/>
              <w:marBottom w:val="0"/>
              <w:divBdr>
                <w:top w:val="none" w:sz="0" w:space="0" w:color="auto"/>
                <w:left w:val="none" w:sz="0" w:space="0" w:color="auto"/>
                <w:bottom w:val="none" w:sz="0" w:space="0" w:color="auto"/>
                <w:right w:val="none" w:sz="0" w:space="0" w:color="auto"/>
              </w:divBdr>
              <w:divsChild>
                <w:div w:id="1202743577">
                  <w:marLeft w:val="0"/>
                  <w:marRight w:val="0"/>
                  <w:marTop w:val="0"/>
                  <w:marBottom w:val="0"/>
                  <w:divBdr>
                    <w:top w:val="none" w:sz="0" w:space="0" w:color="auto"/>
                    <w:left w:val="none" w:sz="0" w:space="0" w:color="auto"/>
                    <w:bottom w:val="none" w:sz="0" w:space="0" w:color="auto"/>
                    <w:right w:val="none" w:sz="0" w:space="0" w:color="auto"/>
                  </w:divBdr>
                </w:div>
                <w:div w:id="1202744163">
                  <w:marLeft w:val="0"/>
                  <w:marRight w:val="0"/>
                  <w:marTop w:val="0"/>
                  <w:marBottom w:val="0"/>
                  <w:divBdr>
                    <w:top w:val="none" w:sz="0" w:space="0" w:color="auto"/>
                    <w:left w:val="none" w:sz="0" w:space="0" w:color="auto"/>
                    <w:bottom w:val="none" w:sz="0" w:space="0" w:color="auto"/>
                    <w:right w:val="none" w:sz="0" w:space="0" w:color="auto"/>
                  </w:divBdr>
                </w:div>
                <w:div w:id="120274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496">
          <w:marLeft w:val="0"/>
          <w:marRight w:val="0"/>
          <w:marTop w:val="0"/>
          <w:marBottom w:val="0"/>
          <w:divBdr>
            <w:top w:val="none" w:sz="0" w:space="0" w:color="auto"/>
            <w:left w:val="none" w:sz="0" w:space="0" w:color="auto"/>
            <w:bottom w:val="none" w:sz="0" w:space="0" w:color="auto"/>
            <w:right w:val="none" w:sz="0" w:space="0" w:color="auto"/>
          </w:divBdr>
        </w:div>
      </w:divsChild>
    </w:div>
    <w:div w:id="1202742150">
      <w:marLeft w:val="0"/>
      <w:marRight w:val="0"/>
      <w:marTop w:val="0"/>
      <w:marBottom w:val="0"/>
      <w:divBdr>
        <w:top w:val="none" w:sz="0" w:space="0" w:color="auto"/>
        <w:left w:val="none" w:sz="0" w:space="0" w:color="auto"/>
        <w:bottom w:val="none" w:sz="0" w:space="0" w:color="auto"/>
        <w:right w:val="none" w:sz="0" w:space="0" w:color="auto"/>
      </w:divBdr>
    </w:div>
    <w:div w:id="1202742151">
      <w:marLeft w:val="0"/>
      <w:marRight w:val="0"/>
      <w:marTop w:val="0"/>
      <w:marBottom w:val="0"/>
      <w:divBdr>
        <w:top w:val="none" w:sz="0" w:space="0" w:color="auto"/>
        <w:left w:val="none" w:sz="0" w:space="0" w:color="auto"/>
        <w:bottom w:val="none" w:sz="0" w:space="0" w:color="auto"/>
        <w:right w:val="none" w:sz="0" w:space="0" w:color="auto"/>
      </w:divBdr>
    </w:div>
    <w:div w:id="1202742152">
      <w:marLeft w:val="0"/>
      <w:marRight w:val="0"/>
      <w:marTop w:val="0"/>
      <w:marBottom w:val="0"/>
      <w:divBdr>
        <w:top w:val="none" w:sz="0" w:space="0" w:color="auto"/>
        <w:left w:val="none" w:sz="0" w:space="0" w:color="auto"/>
        <w:bottom w:val="none" w:sz="0" w:space="0" w:color="auto"/>
        <w:right w:val="none" w:sz="0" w:space="0" w:color="auto"/>
      </w:divBdr>
      <w:divsChild>
        <w:div w:id="1202744867">
          <w:marLeft w:val="0"/>
          <w:marRight w:val="0"/>
          <w:marTop w:val="0"/>
          <w:marBottom w:val="0"/>
          <w:divBdr>
            <w:top w:val="none" w:sz="0" w:space="0" w:color="auto"/>
            <w:left w:val="none" w:sz="0" w:space="0" w:color="auto"/>
            <w:bottom w:val="none" w:sz="0" w:space="0" w:color="auto"/>
            <w:right w:val="none" w:sz="0" w:space="0" w:color="auto"/>
          </w:divBdr>
          <w:divsChild>
            <w:div w:id="120274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153">
      <w:marLeft w:val="0"/>
      <w:marRight w:val="0"/>
      <w:marTop w:val="0"/>
      <w:marBottom w:val="0"/>
      <w:divBdr>
        <w:top w:val="none" w:sz="0" w:space="0" w:color="auto"/>
        <w:left w:val="none" w:sz="0" w:space="0" w:color="auto"/>
        <w:bottom w:val="none" w:sz="0" w:space="0" w:color="auto"/>
        <w:right w:val="none" w:sz="0" w:space="0" w:color="auto"/>
      </w:divBdr>
    </w:div>
    <w:div w:id="1202742154">
      <w:marLeft w:val="0"/>
      <w:marRight w:val="0"/>
      <w:marTop w:val="0"/>
      <w:marBottom w:val="0"/>
      <w:divBdr>
        <w:top w:val="none" w:sz="0" w:space="0" w:color="auto"/>
        <w:left w:val="none" w:sz="0" w:space="0" w:color="auto"/>
        <w:bottom w:val="none" w:sz="0" w:space="0" w:color="auto"/>
        <w:right w:val="none" w:sz="0" w:space="0" w:color="auto"/>
      </w:divBdr>
    </w:div>
    <w:div w:id="1202742155">
      <w:marLeft w:val="0"/>
      <w:marRight w:val="0"/>
      <w:marTop w:val="0"/>
      <w:marBottom w:val="0"/>
      <w:divBdr>
        <w:top w:val="none" w:sz="0" w:space="0" w:color="auto"/>
        <w:left w:val="none" w:sz="0" w:space="0" w:color="auto"/>
        <w:bottom w:val="none" w:sz="0" w:space="0" w:color="auto"/>
        <w:right w:val="none" w:sz="0" w:space="0" w:color="auto"/>
      </w:divBdr>
    </w:div>
    <w:div w:id="1202742161">
      <w:marLeft w:val="0"/>
      <w:marRight w:val="0"/>
      <w:marTop w:val="0"/>
      <w:marBottom w:val="0"/>
      <w:divBdr>
        <w:top w:val="none" w:sz="0" w:space="0" w:color="auto"/>
        <w:left w:val="none" w:sz="0" w:space="0" w:color="auto"/>
        <w:bottom w:val="none" w:sz="0" w:space="0" w:color="auto"/>
        <w:right w:val="none" w:sz="0" w:space="0" w:color="auto"/>
      </w:divBdr>
    </w:div>
    <w:div w:id="1202742164">
      <w:marLeft w:val="0"/>
      <w:marRight w:val="0"/>
      <w:marTop w:val="0"/>
      <w:marBottom w:val="0"/>
      <w:divBdr>
        <w:top w:val="none" w:sz="0" w:space="0" w:color="auto"/>
        <w:left w:val="none" w:sz="0" w:space="0" w:color="auto"/>
        <w:bottom w:val="none" w:sz="0" w:space="0" w:color="auto"/>
        <w:right w:val="none" w:sz="0" w:space="0" w:color="auto"/>
      </w:divBdr>
    </w:div>
    <w:div w:id="1202742166">
      <w:marLeft w:val="0"/>
      <w:marRight w:val="0"/>
      <w:marTop w:val="0"/>
      <w:marBottom w:val="0"/>
      <w:divBdr>
        <w:top w:val="none" w:sz="0" w:space="0" w:color="auto"/>
        <w:left w:val="none" w:sz="0" w:space="0" w:color="auto"/>
        <w:bottom w:val="none" w:sz="0" w:space="0" w:color="auto"/>
        <w:right w:val="none" w:sz="0" w:space="0" w:color="auto"/>
      </w:divBdr>
    </w:div>
    <w:div w:id="1202742168">
      <w:marLeft w:val="0"/>
      <w:marRight w:val="0"/>
      <w:marTop w:val="0"/>
      <w:marBottom w:val="0"/>
      <w:divBdr>
        <w:top w:val="none" w:sz="0" w:space="0" w:color="auto"/>
        <w:left w:val="none" w:sz="0" w:space="0" w:color="auto"/>
        <w:bottom w:val="none" w:sz="0" w:space="0" w:color="auto"/>
        <w:right w:val="none" w:sz="0" w:space="0" w:color="auto"/>
      </w:divBdr>
    </w:div>
    <w:div w:id="1202742169">
      <w:marLeft w:val="0"/>
      <w:marRight w:val="0"/>
      <w:marTop w:val="0"/>
      <w:marBottom w:val="0"/>
      <w:divBdr>
        <w:top w:val="none" w:sz="0" w:space="0" w:color="auto"/>
        <w:left w:val="none" w:sz="0" w:space="0" w:color="auto"/>
        <w:bottom w:val="none" w:sz="0" w:space="0" w:color="auto"/>
        <w:right w:val="none" w:sz="0" w:space="0" w:color="auto"/>
      </w:divBdr>
    </w:div>
    <w:div w:id="1202742171">
      <w:marLeft w:val="0"/>
      <w:marRight w:val="0"/>
      <w:marTop w:val="0"/>
      <w:marBottom w:val="0"/>
      <w:divBdr>
        <w:top w:val="none" w:sz="0" w:space="0" w:color="auto"/>
        <w:left w:val="none" w:sz="0" w:space="0" w:color="auto"/>
        <w:bottom w:val="none" w:sz="0" w:space="0" w:color="auto"/>
        <w:right w:val="none" w:sz="0" w:space="0" w:color="auto"/>
      </w:divBdr>
    </w:div>
    <w:div w:id="1202742176">
      <w:marLeft w:val="0"/>
      <w:marRight w:val="0"/>
      <w:marTop w:val="0"/>
      <w:marBottom w:val="0"/>
      <w:divBdr>
        <w:top w:val="none" w:sz="0" w:space="0" w:color="auto"/>
        <w:left w:val="none" w:sz="0" w:space="0" w:color="auto"/>
        <w:bottom w:val="none" w:sz="0" w:space="0" w:color="auto"/>
        <w:right w:val="none" w:sz="0" w:space="0" w:color="auto"/>
      </w:divBdr>
      <w:divsChild>
        <w:div w:id="1202742140">
          <w:marLeft w:val="0"/>
          <w:marRight w:val="0"/>
          <w:marTop w:val="0"/>
          <w:marBottom w:val="0"/>
          <w:divBdr>
            <w:top w:val="none" w:sz="0" w:space="0" w:color="auto"/>
            <w:left w:val="none" w:sz="0" w:space="0" w:color="auto"/>
            <w:bottom w:val="none" w:sz="0" w:space="0" w:color="auto"/>
            <w:right w:val="none" w:sz="0" w:space="0" w:color="auto"/>
          </w:divBdr>
          <w:divsChild>
            <w:div w:id="1202742389">
              <w:marLeft w:val="0"/>
              <w:marRight w:val="0"/>
              <w:marTop w:val="0"/>
              <w:marBottom w:val="0"/>
              <w:divBdr>
                <w:top w:val="none" w:sz="0" w:space="0" w:color="auto"/>
                <w:left w:val="none" w:sz="0" w:space="0" w:color="auto"/>
                <w:bottom w:val="none" w:sz="0" w:space="0" w:color="auto"/>
                <w:right w:val="none" w:sz="0" w:space="0" w:color="auto"/>
              </w:divBdr>
            </w:div>
          </w:divsChild>
        </w:div>
        <w:div w:id="1202742451">
          <w:marLeft w:val="0"/>
          <w:marRight w:val="0"/>
          <w:marTop w:val="0"/>
          <w:marBottom w:val="0"/>
          <w:divBdr>
            <w:top w:val="none" w:sz="0" w:space="0" w:color="auto"/>
            <w:left w:val="none" w:sz="0" w:space="0" w:color="auto"/>
            <w:bottom w:val="none" w:sz="0" w:space="0" w:color="auto"/>
            <w:right w:val="none" w:sz="0" w:space="0" w:color="auto"/>
          </w:divBdr>
        </w:div>
      </w:divsChild>
    </w:div>
    <w:div w:id="1202742179">
      <w:marLeft w:val="0"/>
      <w:marRight w:val="0"/>
      <w:marTop w:val="0"/>
      <w:marBottom w:val="0"/>
      <w:divBdr>
        <w:top w:val="none" w:sz="0" w:space="0" w:color="auto"/>
        <w:left w:val="none" w:sz="0" w:space="0" w:color="auto"/>
        <w:bottom w:val="none" w:sz="0" w:space="0" w:color="auto"/>
        <w:right w:val="none" w:sz="0" w:space="0" w:color="auto"/>
      </w:divBdr>
    </w:div>
    <w:div w:id="1202742180">
      <w:marLeft w:val="0"/>
      <w:marRight w:val="0"/>
      <w:marTop w:val="0"/>
      <w:marBottom w:val="0"/>
      <w:divBdr>
        <w:top w:val="none" w:sz="0" w:space="0" w:color="auto"/>
        <w:left w:val="none" w:sz="0" w:space="0" w:color="auto"/>
        <w:bottom w:val="none" w:sz="0" w:space="0" w:color="auto"/>
        <w:right w:val="none" w:sz="0" w:space="0" w:color="auto"/>
      </w:divBdr>
    </w:div>
    <w:div w:id="1202742181">
      <w:marLeft w:val="0"/>
      <w:marRight w:val="0"/>
      <w:marTop w:val="0"/>
      <w:marBottom w:val="0"/>
      <w:divBdr>
        <w:top w:val="none" w:sz="0" w:space="0" w:color="auto"/>
        <w:left w:val="none" w:sz="0" w:space="0" w:color="auto"/>
        <w:bottom w:val="none" w:sz="0" w:space="0" w:color="auto"/>
        <w:right w:val="none" w:sz="0" w:space="0" w:color="auto"/>
      </w:divBdr>
    </w:div>
    <w:div w:id="1202742185">
      <w:marLeft w:val="0"/>
      <w:marRight w:val="0"/>
      <w:marTop w:val="0"/>
      <w:marBottom w:val="0"/>
      <w:divBdr>
        <w:top w:val="none" w:sz="0" w:space="0" w:color="auto"/>
        <w:left w:val="none" w:sz="0" w:space="0" w:color="auto"/>
        <w:bottom w:val="none" w:sz="0" w:space="0" w:color="auto"/>
        <w:right w:val="none" w:sz="0" w:space="0" w:color="auto"/>
      </w:divBdr>
    </w:div>
    <w:div w:id="1202742186">
      <w:marLeft w:val="0"/>
      <w:marRight w:val="0"/>
      <w:marTop w:val="0"/>
      <w:marBottom w:val="0"/>
      <w:divBdr>
        <w:top w:val="none" w:sz="0" w:space="0" w:color="auto"/>
        <w:left w:val="none" w:sz="0" w:space="0" w:color="auto"/>
        <w:bottom w:val="none" w:sz="0" w:space="0" w:color="auto"/>
        <w:right w:val="none" w:sz="0" w:space="0" w:color="auto"/>
      </w:divBdr>
    </w:div>
    <w:div w:id="1202742187">
      <w:marLeft w:val="0"/>
      <w:marRight w:val="0"/>
      <w:marTop w:val="0"/>
      <w:marBottom w:val="0"/>
      <w:divBdr>
        <w:top w:val="none" w:sz="0" w:space="0" w:color="auto"/>
        <w:left w:val="none" w:sz="0" w:space="0" w:color="auto"/>
        <w:bottom w:val="none" w:sz="0" w:space="0" w:color="auto"/>
        <w:right w:val="none" w:sz="0" w:space="0" w:color="auto"/>
      </w:divBdr>
      <w:divsChild>
        <w:div w:id="1202744554">
          <w:marLeft w:val="0"/>
          <w:marRight w:val="0"/>
          <w:marTop w:val="0"/>
          <w:marBottom w:val="0"/>
          <w:divBdr>
            <w:top w:val="none" w:sz="0" w:space="0" w:color="auto"/>
            <w:left w:val="none" w:sz="0" w:space="0" w:color="auto"/>
            <w:bottom w:val="none" w:sz="0" w:space="0" w:color="auto"/>
            <w:right w:val="none" w:sz="0" w:space="0" w:color="auto"/>
          </w:divBdr>
        </w:div>
        <w:div w:id="1202744781">
          <w:marLeft w:val="0"/>
          <w:marRight w:val="0"/>
          <w:marTop w:val="0"/>
          <w:marBottom w:val="0"/>
          <w:divBdr>
            <w:top w:val="none" w:sz="0" w:space="0" w:color="auto"/>
            <w:left w:val="none" w:sz="0" w:space="0" w:color="auto"/>
            <w:bottom w:val="none" w:sz="0" w:space="0" w:color="auto"/>
            <w:right w:val="none" w:sz="0" w:space="0" w:color="auto"/>
          </w:divBdr>
        </w:div>
      </w:divsChild>
    </w:div>
    <w:div w:id="1202742192">
      <w:marLeft w:val="0"/>
      <w:marRight w:val="0"/>
      <w:marTop w:val="0"/>
      <w:marBottom w:val="0"/>
      <w:divBdr>
        <w:top w:val="none" w:sz="0" w:space="0" w:color="auto"/>
        <w:left w:val="none" w:sz="0" w:space="0" w:color="auto"/>
        <w:bottom w:val="none" w:sz="0" w:space="0" w:color="auto"/>
        <w:right w:val="none" w:sz="0" w:space="0" w:color="auto"/>
      </w:divBdr>
      <w:divsChild>
        <w:div w:id="1202743692">
          <w:marLeft w:val="0"/>
          <w:marRight w:val="0"/>
          <w:marTop w:val="0"/>
          <w:marBottom w:val="0"/>
          <w:divBdr>
            <w:top w:val="none" w:sz="0" w:space="0" w:color="auto"/>
            <w:left w:val="none" w:sz="0" w:space="0" w:color="auto"/>
            <w:bottom w:val="none" w:sz="0" w:space="0" w:color="auto"/>
            <w:right w:val="none" w:sz="0" w:space="0" w:color="auto"/>
          </w:divBdr>
        </w:div>
        <w:div w:id="1202744610">
          <w:marLeft w:val="0"/>
          <w:marRight w:val="0"/>
          <w:marTop w:val="0"/>
          <w:marBottom w:val="0"/>
          <w:divBdr>
            <w:top w:val="none" w:sz="0" w:space="0" w:color="auto"/>
            <w:left w:val="none" w:sz="0" w:space="0" w:color="auto"/>
            <w:bottom w:val="none" w:sz="0" w:space="0" w:color="auto"/>
            <w:right w:val="none" w:sz="0" w:space="0" w:color="auto"/>
          </w:divBdr>
          <w:divsChild>
            <w:div w:id="1202744858">
              <w:marLeft w:val="0"/>
              <w:marRight w:val="0"/>
              <w:marTop w:val="0"/>
              <w:marBottom w:val="0"/>
              <w:divBdr>
                <w:top w:val="none" w:sz="0" w:space="0" w:color="auto"/>
                <w:left w:val="none" w:sz="0" w:space="0" w:color="auto"/>
                <w:bottom w:val="none" w:sz="0" w:space="0" w:color="auto"/>
                <w:right w:val="none" w:sz="0" w:space="0" w:color="auto"/>
              </w:divBdr>
              <w:divsChild>
                <w:div w:id="12027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2193">
      <w:marLeft w:val="0"/>
      <w:marRight w:val="0"/>
      <w:marTop w:val="0"/>
      <w:marBottom w:val="0"/>
      <w:divBdr>
        <w:top w:val="none" w:sz="0" w:space="0" w:color="auto"/>
        <w:left w:val="none" w:sz="0" w:space="0" w:color="auto"/>
        <w:bottom w:val="none" w:sz="0" w:space="0" w:color="auto"/>
        <w:right w:val="none" w:sz="0" w:space="0" w:color="auto"/>
      </w:divBdr>
    </w:div>
    <w:div w:id="1202742195">
      <w:marLeft w:val="0"/>
      <w:marRight w:val="0"/>
      <w:marTop w:val="0"/>
      <w:marBottom w:val="0"/>
      <w:divBdr>
        <w:top w:val="none" w:sz="0" w:space="0" w:color="auto"/>
        <w:left w:val="none" w:sz="0" w:space="0" w:color="auto"/>
        <w:bottom w:val="none" w:sz="0" w:space="0" w:color="auto"/>
        <w:right w:val="none" w:sz="0" w:space="0" w:color="auto"/>
      </w:divBdr>
    </w:div>
    <w:div w:id="1202742196">
      <w:marLeft w:val="0"/>
      <w:marRight w:val="0"/>
      <w:marTop w:val="0"/>
      <w:marBottom w:val="0"/>
      <w:divBdr>
        <w:top w:val="none" w:sz="0" w:space="0" w:color="auto"/>
        <w:left w:val="none" w:sz="0" w:space="0" w:color="auto"/>
        <w:bottom w:val="none" w:sz="0" w:space="0" w:color="auto"/>
        <w:right w:val="none" w:sz="0" w:space="0" w:color="auto"/>
      </w:divBdr>
    </w:div>
    <w:div w:id="1202742199">
      <w:marLeft w:val="0"/>
      <w:marRight w:val="0"/>
      <w:marTop w:val="0"/>
      <w:marBottom w:val="0"/>
      <w:divBdr>
        <w:top w:val="none" w:sz="0" w:space="0" w:color="auto"/>
        <w:left w:val="none" w:sz="0" w:space="0" w:color="auto"/>
        <w:bottom w:val="none" w:sz="0" w:space="0" w:color="auto"/>
        <w:right w:val="none" w:sz="0" w:space="0" w:color="auto"/>
      </w:divBdr>
    </w:div>
    <w:div w:id="1202742200">
      <w:marLeft w:val="0"/>
      <w:marRight w:val="0"/>
      <w:marTop w:val="0"/>
      <w:marBottom w:val="0"/>
      <w:divBdr>
        <w:top w:val="none" w:sz="0" w:space="0" w:color="auto"/>
        <w:left w:val="none" w:sz="0" w:space="0" w:color="auto"/>
        <w:bottom w:val="none" w:sz="0" w:space="0" w:color="auto"/>
        <w:right w:val="none" w:sz="0" w:space="0" w:color="auto"/>
      </w:divBdr>
    </w:div>
    <w:div w:id="1202742203">
      <w:marLeft w:val="0"/>
      <w:marRight w:val="0"/>
      <w:marTop w:val="0"/>
      <w:marBottom w:val="0"/>
      <w:divBdr>
        <w:top w:val="none" w:sz="0" w:space="0" w:color="auto"/>
        <w:left w:val="none" w:sz="0" w:space="0" w:color="auto"/>
        <w:bottom w:val="none" w:sz="0" w:space="0" w:color="auto"/>
        <w:right w:val="none" w:sz="0" w:space="0" w:color="auto"/>
      </w:divBdr>
      <w:divsChild>
        <w:div w:id="1202742120">
          <w:marLeft w:val="0"/>
          <w:marRight w:val="0"/>
          <w:marTop w:val="0"/>
          <w:marBottom w:val="0"/>
          <w:divBdr>
            <w:top w:val="none" w:sz="0" w:space="0" w:color="auto"/>
            <w:left w:val="none" w:sz="0" w:space="0" w:color="auto"/>
            <w:bottom w:val="none" w:sz="0" w:space="0" w:color="auto"/>
            <w:right w:val="none" w:sz="0" w:space="0" w:color="auto"/>
          </w:divBdr>
        </w:div>
        <w:div w:id="1202742433">
          <w:marLeft w:val="0"/>
          <w:marRight w:val="0"/>
          <w:marTop w:val="0"/>
          <w:marBottom w:val="0"/>
          <w:divBdr>
            <w:top w:val="none" w:sz="0" w:space="0" w:color="auto"/>
            <w:left w:val="none" w:sz="0" w:space="0" w:color="auto"/>
            <w:bottom w:val="none" w:sz="0" w:space="0" w:color="auto"/>
            <w:right w:val="none" w:sz="0" w:space="0" w:color="auto"/>
          </w:divBdr>
        </w:div>
        <w:div w:id="1202743258">
          <w:marLeft w:val="0"/>
          <w:marRight w:val="0"/>
          <w:marTop w:val="0"/>
          <w:marBottom w:val="0"/>
          <w:divBdr>
            <w:top w:val="none" w:sz="0" w:space="0" w:color="auto"/>
            <w:left w:val="none" w:sz="0" w:space="0" w:color="auto"/>
            <w:bottom w:val="none" w:sz="0" w:space="0" w:color="auto"/>
            <w:right w:val="none" w:sz="0" w:space="0" w:color="auto"/>
          </w:divBdr>
        </w:div>
      </w:divsChild>
    </w:div>
    <w:div w:id="1202742207">
      <w:marLeft w:val="0"/>
      <w:marRight w:val="0"/>
      <w:marTop w:val="0"/>
      <w:marBottom w:val="0"/>
      <w:divBdr>
        <w:top w:val="none" w:sz="0" w:space="0" w:color="auto"/>
        <w:left w:val="none" w:sz="0" w:space="0" w:color="auto"/>
        <w:bottom w:val="none" w:sz="0" w:space="0" w:color="auto"/>
        <w:right w:val="none" w:sz="0" w:space="0" w:color="auto"/>
      </w:divBdr>
      <w:divsChild>
        <w:div w:id="1202742488">
          <w:marLeft w:val="0"/>
          <w:marRight w:val="0"/>
          <w:marTop w:val="0"/>
          <w:marBottom w:val="0"/>
          <w:divBdr>
            <w:top w:val="none" w:sz="0" w:space="0" w:color="auto"/>
            <w:left w:val="none" w:sz="0" w:space="0" w:color="auto"/>
            <w:bottom w:val="none" w:sz="0" w:space="0" w:color="auto"/>
            <w:right w:val="none" w:sz="0" w:space="0" w:color="auto"/>
          </w:divBdr>
        </w:div>
        <w:div w:id="1202743515">
          <w:marLeft w:val="0"/>
          <w:marRight w:val="0"/>
          <w:marTop w:val="0"/>
          <w:marBottom w:val="0"/>
          <w:divBdr>
            <w:top w:val="none" w:sz="0" w:space="0" w:color="auto"/>
            <w:left w:val="none" w:sz="0" w:space="0" w:color="auto"/>
            <w:bottom w:val="none" w:sz="0" w:space="0" w:color="auto"/>
            <w:right w:val="none" w:sz="0" w:space="0" w:color="auto"/>
          </w:divBdr>
          <w:divsChild>
            <w:div w:id="1202744973">
              <w:marLeft w:val="0"/>
              <w:marRight w:val="0"/>
              <w:marTop w:val="0"/>
              <w:marBottom w:val="0"/>
              <w:divBdr>
                <w:top w:val="none" w:sz="0" w:space="0" w:color="auto"/>
                <w:left w:val="none" w:sz="0" w:space="0" w:color="auto"/>
                <w:bottom w:val="none" w:sz="0" w:space="0" w:color="auto"/>
                <w:right w:val="none" w:sz="0" w:space="0" w:color="auto"/>
              </w:divBdr>
            </w:div>
          </w:divsChild>
        </w:div>
        <w:div w:id="1202744048">
          <w:marLeft w:val="0"/>
          <w:marRight w:val="0"/>
          <w:marTop w:val="0"/>
          <w:marBottom w:val="0"/>
          <w:divBdr>
            <w:top w:val="none" w:sz="0" w:space="0" w:color="auto"/>
            <w:left w:val="none" w:sz="0" w:space="0" w:color="auto"/>
            <w:bottom w:val="none" w:sz="0" w:space="0" w:color="auto"/>
            <w:right w:val="none" w:sz="0" w:space="0" w:color="auto"/>
          </w:divBdr>
        </w:div>
        <w:div w:id="1202744128">
          <w:marLeft w:val="0"/>
          <w:marRight w:val="0"/>
          <w:marTop w:val="0"/>
          <w:marBottom w:val="0"/>
          <w:divBdr>
            <w:top w:val="none" w:sz="0" w:space="0" w:color="auto"/>
            <w:left w:val="none" w:sz="0" w:space="0" w:color="auto"/>
            <w:bottom w:val="none" w:sz="0" w:space="0" w:color="auto"/>
            <w:right w:val="none" w:sz="0" w:space="0" w:color="auto"/>
          </w:divBdr>
        </w:div>
      </w:divsChild>
    </w:div>
    <w:div w:id="1202742211">
      <w:marLeft w:val="0"/>
      <w:marRight w:val="0"/>
      <w:marTop w:val="0"/>
      <w:marBottom w:val="0"/>
      <w:divBdr>
        <w:top w:val="none" w:sz="0" w:space="0" w:color="auto"/>
        <w:left w:val="none" w:sz="0" w:space="0" w:color="auto"/>
        <w:bottom w:val="none" w:sz="0" w:space="0" w:color="auto"/>
        <w:right w:val="none" w:sz="0" w:space="0" w:color="auto"/>
      </w:divBdr>
    </w:div>
    <w:div w:id="1202742212">
      <w:marLeft w:val="0"/>
      <w:marRight w:val="0"/>
      <w:marTop w:val="0"/>
      <w:marBottom w:val="0"/>
      <w:divBdr>
        <w:top w:val="none" w:sz="0" w:space="0" w:color="auto"/>
        <w:left w:val="none" w:sz="0" w:space="0" w:color="auto"/>
        <w:bottom w:val="none" w:sz="0" w:space="0" w:color="auto"/>
        <w:right w:val="none" w:sz="0" w:space="0" w:color="auto"/>
      </w:divBdr>
    </w:div>
    <w:div w:id="1202742213">
      <w:marLeft w:val="0"/>
      <w:marRight w:val="0"/>
      <w:marTop w:val="0"/>
      <w:marBottom w:val="0"/>
      <w:divBdr>
        <w:top w:val="none" w:sz="0" w:space="0" w:color="auto"/>
        <w:left w:val="none" w:sz="0" w:space="0" w:color="auto"/>
        <w:bottom w:val="none" w:sz="0" w:space="0" w:color="auto"/>
        <w:right w:val="none" w:sz="0" w:space="0" w:color="auto"/>
      </w:divBdr>
    </w:div>
    <w:div w:id="1202742217">
      <w:marLeft w:val="0"/>
      <w:marRight w:val="0"/>
      <w:marTop w:val="0"/>
      <w:marBottom w:val="0"/>
      <w:divBdr>
        <w:top w:val="none" w:sz="0" w:space="0" w:color="auto"/>
        <w:left w:val="none" w:sz="0" w:space="0" w:color="auto"/>
        <w:bottom w:val="none" w:sz="0" w:space="0" w:color="auto"/>
        <w:right w:val="none" w:sz="0" w:space="0" w:color="auto"/>
      </w:divBdr>
    </w:div>
    <w:div w:id="1202742218">
      <w:marLeft w:val="0"/>
      <w:marRight w:val="0"/>
      <w:marTop w:val="0"/>
      <w:marBottom w:val="0"/>
      <w:divBdr>
        <w:top w:val="none" w:sz="0" w:space="0" w:color="auto"/>
        <w:left w:val="none" w:sz="0" w:space="0" w:color="auto"/>
        <w:bottom w:val="none" w:sz="0" w:space="0" w:color="auto"/>
        <w:right w:val="none" w:sz="0" w:space="0" w:color="auto"/>
      </w:divBdr>
      <w:divsChild>
        <w:div w:id="1202742401">
          <w:marLeft w:val="0"/>
          <w:marRight w:val="0"/>
          <w:marTop w:val="0"/>
          <w:marBottom w:val="0"/>
          <w:divBdr>
            <w:top w:val="none" w:sz="0" w:space="0" w:color="auto"/>
            <w:left w:val="none" w:sz="0" w:space="0" w:color="auto"/>
            <w:bottom w:val="none" w:sz="0" w:space="0" w:color="auto"/>
            <w:right w:val="none" w:sz="0" w:space="0" w:color="auto"/>
          </w:divBdr>
          <w:divsChild>
            <w:div w:id="120274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219">
      <w:marLeft w:val="0"/>
      <w:marRight w:val="0"/>
      <w:marTop w:val="0"/>
      <w:marBottom w:val="0"/>
      <w:divBdr>
        <w:top w:val="none" w:sz="0" w:space="0" w:color="auto"/>
        <w:left w:val="none" w:sz="0" w:space="0" w:color="auto"/>
        <w:bottom w:val="none" w:sz="0" w:space="0" w:color="auto"/>
        <w:right w:val="none" w:sz="0" w:space="0" w:color="auto"/>
      </w:divBdr>
    </w:div>
    <w:div w:id="1202742221">
      <w:marLeft w:val="0"/>
      <w:marRight w:val="0"/>
      <w:marTop w:val="0"/>
      <w:marBottom w:val="0"/>
      <w:divBdr>
        <w:top w:val="none" w:sz="0" w:space="0" w:color="auto"/>
        <w:left w:val="none" w:sz="0" w:space="0" w:color="auto"/>
        <w:bottom w:val="none" w:sz="0" w:space="0" w:color="auto"/>
        <w:right w:val="none" w:sz="0" w:space="0" w:color="auto"/>
      </w:divBdr>
      <w:divsChild>
        <w:div w:id="1202742889">
          <w:marLeft w:val="0"/>
          <w:marRight w:val="0"/>
          <w:marTop w:val="0"/>
          <w:marBottom w:val="0"/>
          <w:divBdr>
            <w:top w:val="none" w:sz="0" w:space="0" w:color="auto"/>
            <w:left w:val="none" w:sz="0" w:space="0" w:color="auto"/>
            <w:bottom w:val="none" w:sz="0" w:space="0" w:color="auto"/>
            <w:right w:val="none" w:sz="0" w:space="0" w:color="auto"/>
          </w:divBdr>
        </w:div>
        <w:div w:id="1202742919">
          <w:marLeft w:val="0"/>
          <w:marRight w:val="0"/>
          <w:marTop w:val="0"/>
          <w:marBottom w:val="0"/>
          <w:divBdr>
            <w:top w:val="none" w:sz="0" w:space="0" w:color="auto"/>
            <w:left w:val="none" w:sz="0" w:space="0" w:color="auto"/>
            <w:bottom w:val="none" w:sz="0" w:space="0" w:color="auto"/>
            <w:right w:val="none" w:sz="0" w:space="0" w:color="auto"/>
          </w:divBdr>
        </w:div>
        <w:div w:id="1202743895">
          <w:marLeft w:val="0"/>
          <w:marRight w:val="0"/>
          <w:marTop w:val="0"/>
          <w:marBottom w:val="0"/>
          <w:divBdr>
            <w:top w:val="none" w:sz="0" w:space="0" w:color="auto"/>
            <w:left w:val="none" w:sz="0" w:space="0" w:color="auto"/>
            <w:bottom w:val="none" w:sz="0" w:space="0" w:color="auto"/>
            <w:right w:val="none" w:sz="0" w:space="0" w:color="auto"/>
          </w:divBdr>
        </w:div>
        <w:div w:id="1202744123">
          <w:marLeft w:val="0"/>
          <w:marRight w:val="0"/>
          <w:marTop w:val="0"/>
          <w:marBottom w:val="0"/>
          <w:divBdr>
            <w:top w:val="none" w:sz="0" w:space="0" w:color="auto"/>
            <w:left w:val="none" w:sz="0" w:space="0" w:color="auto"/>
            <w:bottom w:val="none" w:sz="0" w:space="0" w:color="auto"/>
            <w:right w:val="none" w:sz="0" w:space="0" w:color="auto"/>
          </w:divBdr>
        </w:div>
      </w:divsChild>
    </w:div>
    <w:div w:id="1202742222">
      <w:marLeft w:val="0"/>
      <w:marRight w:val="0"/>
      <w:marTop w:val="0"/>
      <w:marBottom w:val="0"/>
      <w:divBdr>
        <w:top w:val="none" w:sz="0" w:space="0" w:color="auto"/>
        <w:left w:val="none" w:sz="0" w:space="0" w:color="auto"/>
        <w:bottom w:val="none" w:sz="0" w:space="0" w:color="auto"/>
        <w:right w:val="none" w:sz="0" w:space="0" w:color="auto"/>
      </w:divBdr>
    </w:div>
    <w:div w:id="1202742226">
      <w:marLeft w:val="0"/>
      <w:marRight w:val="0"/>
      <w:marTop w:val="0"/>
      <w:marBottom w:val="0"/>
      <w:divBdr>
        <w:top w:val="none" w:sz="0" w:space="0" w:color="auto"/>
        <w:left w:val="none" w:sz="0" w:space="0" w:color="auto"/>
        <w:bottom w:val="none" w:sz="0" w:space="0" w:color="auto"/>
        <w:right w:val="none" w:sz="0" w:space="0" w:color="auto"/>
      </w:divBdr>
    </w:div>
    <w:div w:id="1202742231">
      <w:marLeft w:val="0"/>
      <w:marRight w:val="0"/>
      <w:marTop w:val="0"/>
      <w:marBottom w:val="0"/>
      <w:divBdr>
        <w:top w:val="none" w:sz="0" w:space="0" w:color="auto"/>
        <w:left w:val="none" w:sz="0" w:space="0" w:color="auto"/>
        <w:bottom w:val="none" w:sz="0" w:space="0" w:color="auto"/>
        <w:right w:val="none" w:sz="0" w:space="0" w:color="auto"/>
      </w:divBdr>
    </w:div>
    <w:div w:id="1202742233">
      <w:marLeft w:val="0"/>
      <w:marRight w:val="0"/>
      <w:marTop w:val="0"/>
      <w:marBottom w:val="0"/>
      <w:divBdr>
        <w:top w:val="none" w:sz="0" w:space="0" w:color="auto"/>
        <w:left w:val="none" w:sz="0" w:space="0" w:color="auto"/>
        <w:bottom w:val="none" w:sz="0" w:space="0" w:color="auto"/>
        <w:right w:val="none" w:sz="0" w:space="0" w:color="auto"/>
      </w:divBdr>
    </w:div>
    <w:div w:id="1202742236">
      <w:marLeft w:val="0"/>
      <w:marRight w:val="0"/>
      <w:marTop w:val="0"/>
      <w:marBottom w:val="0"/>
      <w:divBdr>
        <w:top w:val="none" w:sz="0" w:space="0" w:color="auto"/>
        <w:left w:val="none" w:sz="0" w:space="0" w:color="auto"/>
        <w:bottom w:val="none" w:sz="0" w:space="0" w:color="auto"/>
        <w:right w:val="none" w:sz="0" w:space="0" w:color="auto"/>
      </w:divBdr>
    </w:div>
    <w:div w:id="1202742242">
      <w:marLeft w:val="0"/>
      <w:marRight w:val="0"/>
      <w:marTop w:val="0"/>
      <w:marBottom w:val="0"/>
      <w:divBdr>
        <w:top w:val="none" w:sz="0" w:space="0" w:color="auto"/>
        <w:left w:val="none" w:sz="0" w:space="0" w:color="auto"/>
        <w:bottom w:val="none" w:sz="0" w:space="0" w:color="auto"/>
        <w:right w:val="none" w:sz="0" w:space="0" w:color="auto"/>
      </w:divBdr>
      <w:divsChild>
        <w:div w:id="1202742604">
          <w:marLeft w:val="0"/>
          <w:marRight w:val="0"/>
          <w:marTop w:val="0"/>
          <w:marBottom w:val="0"/>
          <w:divBdr>
            <w:top w:val="none" w:sz="0" w:space="0" w:color="auto"/>
            <w:left w:val="none" w:sz="0" w:space="0" w:color="auto"/>
            <w:bottom w:val="none" w:sz="0" w:space="0" w:color="auto"/>
            <w:right w:val="none" w:sz="0" w:space="0" w:color="auto"/>
          </w:divBdr>
        </w:div>
      </w:divsChild>
    </w:div>
    <w:div w:id="1202742245">
      <w:marLeft w:val="0"/>
      <w:marRight w:val="0"/>
      <w:marTop w:val="0"/>
      <w:marBottom w:val="0"/>
      <w:divBdr>
        <w:top w:val="none" w:sz="0" w:space="0" w:color="auto"/>
        <w:left w:val="none" w:sz="0" w:space="0" w:color="auto"/>
        <w:bottom w:val="none" w:sz="0" w:space="0" w:color="auto"/>
        <w:right w:val="none" w:sz="0" w:space="0" w:color="auto"/>
      </w:divBdr>
    </w:div>
    <w:div w:id="1202742247">
      <w:marLeft w:val="0"/>
      <w:marRight w:val="0"/>
      <w:marTop w:val="0"/>
      <w:marBottom w:val="0"/>
      <w:divBdr>
        <w:top w:val="none" w:sz="0" w:space="0" w:color="auto"/>
        <w:left w:val="none" w:sz="0" w:space="0" w:color="auto"/>
        <w:bottom w:val="none" w:sz="0" w:space="0" w:color="auto"/>
        <w:right w:val="none" w:sz="0" w:space="0" w:color="auto"/>
      </w:divBdr>
    </w:div>
    <w:div w:id="1202742248">
      <w:marLeft w:val="0"/>
      <w:marRight w:val="0"/>
      <w:marTop w:val="0"/>
      <w:marBottom w:val="0"/>
      <w:divBdr>
        <w:top w:val="none" w:sz="0" w:space="0" w:color="auto"/>
        <w:left w:val="none" w:sz="0" w:space="0" w:color="auto"/>
        <w:bottom w:val="none" w:sz="0" w:space="0" w:color="auto"/>
        <w:right w:val="none" w:sz="0" w:space="0" w:color="auto"/>
      </w:divBdr>
    </w:div>
    <w:div w:id="1202742252">
      <w:marLeft w:val="0"/>
      <w:marRight w:val="0"/>
      <w:marTop w:val="0"/>
      <w:marBottom w:val="0"/>
      <w:divBdr>
        <w:top w:val="none" w:sz="0" w:space="0" w:color="auto"/>
        <w:left w:val="none" w:sz="0" w:space="0" w:color="auto"/>
        <w:bottom w:val="none" w:sz="0" w:space="0" w:color="auto"/>
        <w:right w:val="none" w:sz="0" w:space="0" w:color="auto"/>
      </w:divBdr>
      <w:divsChild>
        <w:div w:id="1202742138">
          <w:marLeft w:val="0"/>
          <w:marRight w:val="0"/>
          <w:marTop w:val="0"/>
          <w:marBottom w:val="0"/>
          <w:divBdr>
            <w:top w:val="none" w:sz="0" w:space="0" w:color="auto"/>
            <w:left w:val="none" w:sz="0" w:space="0" w:color="auto"/>
            <w:bottom w:val="none" w:sz="0" w:space="0" w:color="auto"/>
            <w:right w:val="none" w:sz="0" w:space="0" w:color="auto"/>
          </w:divBdr>
        </w:div>
        <w:div w:id="1202743464">
          <w:marLeft w:val="0"/>
          <w:marRight w:val="0"/>
          <w:marTop w:val="0"/>
          <w:marBottom w:val="0"/>
          <w:divBdr>
            <w:top w:val="none" w:sz="0" w:space="0" w:color="auto"/>
            <w:left w:val="none" w:sz="0" w:space="0" w:color="auto"/>
            <w:bottom w:val="none" w:sz="0" w:space="0" w:color="auto"/>
            <w:right w:val="none" w:sz="0" w:space="0" w:color="auto"/>
          </w:divBdr>
        </w:div>
        <w:div w:id="1202744014">
          <w:marLeft w:val="0"/>
          <w:marRight w:val="0"/>
          <w:marTop w:val="0"/>
          <w:marBottom w:val="0"/>
          <w:divBdr>
            <w:top w:val="none" w:sz="0" w:space="0" w:color="auto"/>
            <w:left w:val="none" w:sz="0" w:space="0" w:color="auto"/>
            <w:bottom w:val="none" w:sz="0" w:space="0" w:color="auto"/>
            <w:right w:val="none" w:sz="0" w:space="0" w:color="auto"/>
          </w:divBdr>
        </w:div>
        <w:div w:id="1202744089">
          <w:marLeft w:val="0"/>
          <w:marRight w:val="0"/>
          <w:marTop w:val="0"/>
          <w:marBottom w:val="0"/>
          <w:divBdr>
            <w:top w:val="none" w:sz="0" w:space="0" w:color="auto"/>
            <w:left w:val="none" w:sz="0" w:space="0" w:color="auto"/>
            <w:bottom w:val="none" w:sz="0" w:space="0" w:color="auto"/>
            <w:right w:val="none" w:sz="0" w:space="0" w:color="auto"/>
          </w:divBdr>
          <w:divsChild>
            <w:div w:id="120274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253">
      <w:marLeft w:val="0"/>
      <w:marRight w:val="0"/>
      <w:marTop w:val="0"/>
      <w:marBottom w:val="0"/>
      <w:divBdr>
        <w:top w:val="none" w:sz="0" w:space="0" w:color="auto"/>
        <w:left w:val="none" w:sz="0" w:space="0" w:color="auto"/>
        <w:bottom w:val="none" w:sz="0" w:space="0" w:color="auto"/>
        <w:right w:val="none" w:sz="0" w:space="0" w:color="auto"/>
      </w:divBdr>
    </w:div>
    <w:div w:id="1202742255">
      <w:marLeft w:val="0"/>
      <w:marRight w:val="0"/>
      <w:marTop w:val="0"/>
      <w:marBottom w:val="0"/>
      <w:divBdr>
        <w:top w:val="none" w:sz="0" w:space="0" w:color="auto"/>
        <w:left w:val="none" w:sz="0" w:space="0" w:color="auto"/>
        <w:bottom w:val="none" w:sz="0" w:space="0" w:color="auto"/>
        <w:right w:val="none" w:sz="0" w:space="0" w:color="auto"/>
      </w:divBdr>
    </w:div>
    <w:div w:id="1202742256">
      <w:marLeft w:val="0"/>
      <w:marRight w:val="0"/>
      <w:marTop w:val="0"/>
      <w:marBottom w:val="0"/>
      <w:divBdr>
        <w:top w:val="none" w:sz="0" w:space="0" w:color="auto"/>
        <w:left w:val="none" w:sz="0" w:space="0" w:color="auto"/>
        <w:bottom w:val="none" w:sz="0" w:space="0" w:color="auto"/>
        <w:right w:val="none" w:sz="0" w:space="0" w:color="auto"/>
      </w:divBdr>
    </w:div>
    <w:div w:id="1202742258">
      <w:marLeft w:val="0"/>
      <w:marRight w:val="0"/>
      <w:marTop w:val="0"/>
      <w:marBottom w:val="0"/>
      <w:divBdr>
        <w:top w:val="none" w:sz="0" w:space="0" w:color="auto"/>
        <w:left w:val="none" w:sz="0" w:space="0" w:color="auto"/>
        <w:bottom w:val="none" w:sz="0" w:space="0" w:color="auto"/>
        <w:right w:val="none" w:sz="0" w:space="0" w:color="auto"/>
      </w:divBdr>
    </w:div>
    <w:div w:id="1202742259">
      <w:marLeft w:val="0"/>
      <w:marRight w:val="0"/>
      <w:marTop w:val="0"/>
      <w:marBottom w:val="0"/>
      <w:divBdr>
        <w:top w:val="none" w:sz="0" w:space="0" w:color="auto"/>
        <w:left w:val="none" w:sz="0" w:space="0" w:color="auto"/>
        <w:bottom w:val="none" w:sz="0" w:space="0" w:color="auto"/>
        <w:right w:val="none" w:sz="0" w:space="0" w:color="auto"/>
      </w:divBdr>
    </w:div>
    <w:div w:id="1202742264">
      <w:marLeft w:val="0"/>
      <w:marRight w:val="0"/>
      <w:marTop w:val="0"/>
      <w:marBottom w:val="0"/>
      <w:divBdr>
        <w:top w:val="none" w:sz="0" w:space="0" w:color="auto"/>
        <w:left w:val="none" w:sz="0" w:space="0" w:color="auto"/>
        <w:bottom w:val="none" w:sz="0" w:space="0" w:color="auto"/>
        <w:right w:val="none" w:sz="0" w:space="0" w:color="auto"/>
      </w:divBdr>
    </w:div>
    <w:div w:id="1202742267">
      <w:marLeft w:val="0"/>
      <w:marRight w:val="0"/>
      <w:marTop w:val="0"/>
      <w:marBottom w:val="0"/>
      <w:divBdr>
        <w:top w:val="none" w:sz="0" w:space="0" w:color="auto"/>
        <w:left w:val="none" w:sz="0" w:space="0" w:color="auto"/>
        <w:bottom w:val="none" w:sz="0" w:space="0" w:color="auto"/>
        <w:right w:val="none" w:sz="0" w:space="0" w:color="auto"/>
      </w:divBdr>
    </w:div>
    <w:div w:id="1202742268">
      <w:marLeft w:val="0"/>
      <w:marRight w:val="0"/>
      <w:marTop w:val="0"/>
      <w:marBottom w:val="0"/>
      <w:divBdr>
        <w:top w:val="none" w:sz="0" w:space="0" w:color="auto"/>
        <w:left w:val="none" w:sz="0" w:space="0" w:color="auto"/>
        <w:bottom w:val="none" w:sz="0" w:space="0" w:color="auto"/>
        <w:right w:val="none" w:sz="0" w:space="0" w:color="auto"/>
      </w:divBdr>
    </w:div>
    <w:div w:id="1202742269">
      <w:marLeft w:val="0"/>
      <w:marRight w:val="0"/>
      <w:marTop w:val="0"/>
      <w:marBottom w:val="0"/>
      <w:divBdr>
        <w:top w:val="none" w:sz="0" w:space="0" w:color="auto"/>
        <w:left w:val="none" w:sz="0" w:space="0" w:color="auto"/>
        <w:bottom w:val="none" w:sz="0" w:space="0" w:color="auto"/>
        <w:right w:val="none" w:sz="0" w:space="0" w:color="auto"/>
      </w:divBdr>
    </w:div>
    <w:div w:id="1202742270">
      <w:marLeft w:val="0"/>
      <w:marRight w:val="0"/>
      <w:marTop w:val="0"/>
      <w:marBottom w:val="0"/>
      <w:divBdr>
        <w:top w:val="none" w:sz="0" w:space="0" w:color="auto"/>
        <w:left w:val="none" w:sz="0" w:space="0" w:color="auto"/>
        <w:bottom w:val="none" w:sz="0" w:space="0" w:color="auto"/>
        <w:right w:val="none" w:sz="0" w:space="0" w:color="auto"/>
      </w:divBdr>
      <w:divsChild>
        <w:div w:id="1202743010">
          <w:marLeft w:val="0"/>
          <w:marRight w:val="0"/>
          <w:marTop w:val="0"/>
          <w:marBottom w:val="0"/>
          <w:divBdr>
            <w:top w:val="none" w:sz="0" w:space="0" w:color="auto"/>
            <w:left w:val="none" w:sz="0" w:space="0" w:color="auto"/>
            <w:bottom w:val="none" w:sz="0" w:space="0" w:color="auto"/>
            <w:right w:val="none" w:sz="0" w:space="0" w:color="auto"/>
          </w:divBdr>
          <w:divsChild>
            <w:div w:id="1202742885">
              <w:marLeft w:val="0"/>
              <w:marRight w:val="0"/>
              <w:marTop w:val="0"/>
              <w:marBottom w:val="0"/>
              <w:divBdr>
                <w:top w:val="none" w:sz="0" w:space="0" w:color="auto"/>
                <w:left w:val="none" w:sz="0" w:space="0" w:color="auto"/>
                <w:bottom w:val="none" w:sz="0" w:space="0" w:color="auto"/>
                <w:right w:val="none" w:sz="0" w:space="0" w:color="auto"/>
              </w:divBdr>
              <w:divsChild>
                <w:div w:id="1202743262">
                  <w:marLeft w:val="0"/>
                  <w:marRight w:val="0"/>
                  <w:marTop w:val="0"/>
                  <w:marBottom w:val="0"/>
                  <w:divBdr>
                    <w:top w:val="none" w:sz="0" w:space="0" w:color="auto"/>
                    <w:left w:val="none" w:sz="0" w:space="0" w:color="auto"/>
                    <w:bottom w:val="none" w:sz="0" w:space="0" w:color="auto"/>
                    <w:right w:val="none" w:sz="0" w:space="0" w:color="auto"/>
                  </w:divBdr>
                  <w:divsChild>
                    <w:div w:id="120274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963">
          <w:marLeft w:val="0"/>
          <w:marRight w:val="0"/>
          <w:marTop w:val="0"/>
          <w:marBottom w:val="0"/>
          <w:divBdr>
            <w:top w:val="none" w:sz="0" w:space="0" w:color="auto"/>
            <w:left w:val="none" w:sz="0" w:space="0" w:color="auto"/>
            <w:bottom w:val="none" w:sz="0" w:space="0" w:color="auto"/>
            <w:right w:val="none" w:sz="0" w:space="0" w:color="auto"/>
          </w:divBdr>
        </w:div>
        <w:div w:id="1202744586">
          <w:marLeft w:val="0"/>
          <w:marRight w:val="0"/>
          <w:marTop w:val="0"/>
          <w:marBottom w:val="0"/>
          <w:divBdr>
            <w:top w:val="none" w:sz="0" w:space="0" w:color="auto"/>
            <w:left w:val="none" w:sz="0" w:space="0" w:color="auto"/>
            <w:bottom w:val="none" w:sz="0" w:space="0" w:color="auto"/>
            <w:right w:val="none" w:sz="0" w:space="0" w:color="auto"/>
          </w:divBdr>
        </w:div>
        <w:div w:id="1202744730">
          <w:marLeft w:val="0"/>
          <w:marRight w:val="0"/>
          <w:marTop w:val="0"/>
          <w:marBottom w:val="0"/>
          <w:divBdr>
            <w:top w:val="none" w:sz="0" w:space="0" w:color="auto"/>
            <w:left w:val="none" w:sz="0" w:space="0" w:color="auto"/>
            <w:bottom w:val="none" w:sz="0" w:space="0" w:color="auto"/>
            <w:right w:val="none" w:sz="0" w:space="0" w:color="auto"/>
          </w:divBdr>
          <w:divsChild>
            <w:div w:id="1202742223">
              <w:marLeft w:val="0"/>
              <w:marRight w:val="0"/>
              <w:marTop w:val="0"/>
              <w:marBottom w:val="0"/>
              <w:divBdr>
                <w:top w:val="none" w:sz="0" w:space="0" w:color="auto"/>
                <w:left w:val="none" w:sz="0" w:space="0" w:color="auto"/>
                <w:bottom w:val="none" w:sz="0" w:space="0" w:color="auto"/>
                <w:right w:val="none" w:sz="0" w:space="0" w:color="auto"/>
              </w:divBdr>
              <w:divsChild>
                <w:div w:id="120274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2273">
      <w:marLeft w:val="0"/>
      <w:marRight w:val="0"/>
      <w:marTop w:val="0"/>
      <w:marBottom w:val="0"/>
      <w:divBdr>
        <w:top w:val="none" w:sz="0" w:space="0" w:color="auto"/>
        <w:left w:val="none" w:sz="0" w:space="0" w:color="auto"/>
        <w:bottom w:val="none" w:sz="0" w:space="0" w:color="auto"/>
        <w:right w:val="none" w:sz="0" w:space="0" w:color="auto"/>
      </w:divBdr>
    </w:div>
    <w:div w:id="1202742276">
      <w:marLeft w:val="0"/>
      <w:marRight w:val="0"/>
      <w:marTop w:val="0"/>
      <w:marBottom w:val="0"/>
      <w:divBdr>
        <w:top w:val="none" w:sz="0" w:space="0" w:color="auto"/>
        <w:left w:val="none" w:sz="0" w:space="0" w:color="auto"/>
        <w:bottom w:val="none" w:sz="0" w:space="0" w:color="auto"/>
        <w:right w:val="none" w:sz="0" w:space="0" w:color="auto"/>
      </w:divBdr>
      <w:divsChild>
        <w:div w:id="1202743669">
          <w:marLeft w:val="0"/>
          <w:marRight w:val="0"/>
          <w:marTop w:val="0"/>
          <w:marBottom w:val="0"/>
          <w:divBdr>
            <w:top w:val="none" w:sz="0" w:space="0" w:color="auto"/>
            <w:left w:val="none" w:sz="0" w:space="0" w:color="auto"/>
            <w:bottom w:val="none" w:sz="0" w:space="0" w:color="auto"/>
            <w:right w:val="none" w:sz="0" w:space="0" w:color="auto"/>
          </w:divBdr>
          <w:divsChild>
            <w:div w:id="1202743666">
              <w:marLeft w:val="0"/>
              <w:marRight w:val="0"/>
              <w:marTop w:val="0"/>
              <w:marBottom w:val="0"/>
              <w:divBdr>
                <w:top w:val="none" w:sz="0" w:space="0" w:color="auto"/>
                <w:left w:val="none" w:sz="0" w:space="0" w:color="auto"/>
                <w:bottom w:val="none" w:sz="0" w:space="0" w:color="auto"/>
                <w:right w:val="none" w:sz="0" w:space="0" w:color="auto"/>
              </w:divBdr>
              <w:divsChild>
                <w:div w:id="1202744750">
                  <w:marLeft w:val="0"/>
                  <w:marRight w:val="0"/>
                  <w:marTop w:val="0"/>
                  <w:marBottom w:val="0"/>
                  <w:divBdr>
                    <w:top w:val="none" w:sz="0" w:space="0" w:color="auto"/>
                    <w:left w:val="none" w:sz="0" w:space="0" w:color="auto"/>
                    <w:bottom w:val="none" w:sz="0" w:space="0" w:color="auto"/>
                    <w:right w:val="none" w:sz="0" w:space="0" w:color="auto"/>
                  </w:divBdr>
                </w:div>
              </w:divsChild>
            </w:div>
            <w:div w:id="1202744641">
              <w:marLeft w:val="0"/>
              <w:marRight w:val="0"/>
              <w:marTop w:val="0"/>
              <w:marBottom w:val="0"/>
              <w:divBdr>
                <w:top w:val="none" w:sz="0" w:space="0" w:color="auto"/>
                <w:left w:val="none" w:sz="0" w:space="0" w:color="auto"/>
                <w:bottom w:val="none" w:sz="0" w:space="0" w:color="auto"/>
                <w:right w:val="none" w:sz="0" w:space="0" w:color="auto"/>
              </w:divBdr>
            </w:div>
          </w:divsChild>
        </w:div>
        <w:div w:id="1202743713">
          <w:marLeft w:val="0"/>
          <w:marRight w:val="0"/>
          <w:marTop w:val="0"/>
          <w:marBottom w:val="0"/>
          <w:divBdr>
            <w:top w:val="none" w:sz="0" w:space="0" w:color="auto"/>
            <w:left w:val="none" w:sz="0" w:space="0" w:color="auto"/>
            <w:bottom w:val="none" w:sz="0" w:space="0" w:color="auto"/>
            <w:right w:val="none" w:sz="0" w:space="0" w:color="auto"/>
          </w:divBdr>
        </w:div>
        <w:div w:id="1202743942">
          <w:marLeft w:val="0"/>
          <w:marRight w:val="0"/>
          <w:marTop w:val="0"/>
          <w:marBottom w:val="0"/>
          <w:divBdr>
            <w:top w:val="none" w:sz="0" w:space="0" w:color="auto"/>
            <w:left w:val="none" w:sz="0" w:space="0" w:color="auto"/>
            <w:bottom w:val="none" w:sz="0" w:space="0" w:color="auto"/>
            <w:right w:val="none" w:sz="0" w:space="0" w:color="auto"/>
          </w:divBdr>
        </w:div>
        <w:div w:id="1202744888">
          <w:marLeft w:val="0"/>
          <w:marRight w:val="0"/>
          <w:marTop w:val="0"/>
          <w:marBottom w:val="0"/>
          <w:divBdr>
            <w:top w:val="none" w:sz="0" w:space="0" w:color="auto"/>
            <w:left w:val="none" w:sz="0" w:space="0" w:color="auto"/>
            <w:bottom w:val="none" w:sz="0" w:space="0" w:color="auto"/>
            <w:right w:val="none" w:sz="0" w:space="0" w:color="auto"/>
          </w:divBdr>
        </w:div>
      </w:divsChild>
    </w:div>
    <w:div w:id="1202742277">
      <w:marLeft w:val="0"/>
      <w:marRight w:val="0"/>
      <w:marTop w:val="0"/>
      <w:marBottom w:val="0"/>
      <w:divBdr>
        <w:top w:val="none" w:sz="0" w:space="0" w:color="auto"/>
        <w:left w:val="none" w:sz="0" w:space="0" w:color="auto"/>
        <w:bottom w:val="none" w:sz="0" w:space="0" w:color="auto"/>
        <w:right w:val="none" w:sz="0" w:space="0" w:color="auto"/>
      </w:divBdr>
    </w:div>
    <w:div w:id="1202742279">
      <w:marLeft w:val="0"/>
      <w:marRight w:val="0"/>
      <w:marTop w:val="0"/>
      <w:marBottom w:val="0"/>
      <w:divBdr>
        <w:top w:val="none" w:sz="0" w:space="0" w:color="auto"/>
        <w:left w:val="none" w:sz="0" w:space="0" w:color="auto"/>
        <w:bottom w:val="none" w:sz="0" w:space="0" w:color="auto"/>
        <w:right w:val="none" w:sz="0" w:space="0" w:color="auto"/>
      </w:divBdr>
    </w:div>
    <w:div w:id="1202742282">
      <w:marLeft w:val="0"/>
      <w:marRight w:val="0"/>
      <w:marTop w:val="0"/>
      <w:marBottom w:val="0"/>
      <w:divBdr>
        <w:top w:val="none" w:sz="0" w:space="0" w:color="auto"/>
        <w:left w:val="none" w:sz="0" w:space="0" w:color="auto"/>
        <w:bottom w:val="none" w:sz="0" w:space="0" w:color="auto"/>
        <w:right w:val="none" w:sz="0" w:space="0" w:color="auto"/>
      </w:divBdr>
    </w:div>
    <w:div w:id="1202742288">
      <w:marLeft w:val="0"/>
      <w:marRight w:val="0"/>
      <w:marTop w:val="0"/>
      <w:marBottom w:val="0"/>
      <w:divBdr>
        <w:top w:val="none" w:sz="0" w:space="0" w:color="auto"/>
        <w:left w:val="none" w:sz="0" w:space="0" w:color="auto"/>
        <w:bottom w:val="none" w:sz="0" w:space="0" w:color="auto"/>
        <w:right w:val="none" w:sz="0" w:space="0" w:color="auto"/>
      </w:divBdr>
    </w:div>
    <w:div w:id="1202742289">
      <w:marLeft w:val="0"/>
      <w:marRight w:val="0"/>
      <w:marTop w:val="0"/>
      <w:marBottom w:val="0"/>
      <w:divBdr>
        <w:top w:val="none" w:sz="0" w:space="0" w:color="auto"/>
        <w:left w:val="none" w:sz="0" w:space="0" w:color="auto"/>
        <w:bottom w:val="none" w:sz="0" w:space="0" w:color="auto"/>
        <w:right w:val="none" w:sz="0" w:space="0" w:color="auto"/>
      </w:divBdr>
    </w:div>
    <w:div w:id="1202742292">
      <w:marLeft w:val="0"/>
      <w:marRight w:val="0"/>
      <w:marTop w:val="0"/>
      <w:marBottom w:val="0"/>
      <w:divBdr>
        <w:top w:val="none" w:sz="0" w:space="0" w:color="auto"/>
        <w:left w:val="none" w:sz="0" w:space="0" w:color="auto"/>
        <w:bottom w:val="none" w:sz="0" w:space="0" w:color="auto"/>
        <w:right w:val="none" w:sz="0" w:space="0" w:color="auto"/>
      </w:divBdr>
    </w:div>
    <w:div w:id="1202742294">
      <w:marLeft w:val="0"/>
      <w:marRight w:val="0"/>
      <w:marTop w:val="0"/>
      <w:marBottom w:val="0"/>
      <w:divBdr>
        <w:top w:val="none" w:sz="0" w:space="0" w:color="auto"/>
        <w:left w:val="none" w:sz="0" w:space="0" w:color="auto"/>
        <w:bottom w:val="none" w:sz="0" w:space="0" w:color="auto"/>
        <w:right w:val="none" w:sz="0" w:space="0" w:color="auto"/>
      </w:divBdr>
    </w:div>
    <w:div w:id="1202742295">
      <w:marLeft w:val="0"/>
      <w:marRight w:val="0"/>
      <w:marTop w:val="0"/>
      <w:marBottom w:val="0"/>
      <w:divBdr>
        <w:top w:val="none" w:sz="0" w:space="0" w:color="auto"/>
        <w:left w:val="none" w:sz="0" w:space="0" w:color="auto"/>
        <w:bottom w:val="none" w:sz="0" w:space="0" w:color="auto"/>
        <w:right w:val="none" w:sz="0" w:space="0" w:color="auto"/>
      </w:divBdr>
    </w:div>
    <w:div w:id="1202742305">
      <w:marLeft w:val="0"/>
      <w:marRight w:val="0"/>
      <w:marTop w:val="0"/>
      <w:marBottom w:val="0"/>
      <w:divBdr>
        <w:top w:val="none" w:sz="0" w:space="0" w:color="auto"/>
        <w:left w:val="none" w:sz="0" w:space="0" w:color="auto"/>
        <w:bottom w:val="none" w:sz="0" w:space="0" w:color="auto"/>
        <w:right w:val="none" w:sz="0" w:space="0" w:color="auto"/>
      </w:divBdr>
    </w:div>
    <w:div w:id="1202742307">
      <w:marLeft w:val="0"/>
      <w:marRight w:val="0"/>
      <w:marTop w:val="0"/>
      <w:marBottom w:val="0"/>
      <w:divBdr>
        <w:top w:val="none" w:sz="0" w:space="0" w:color="auto"/>
        <w:left w:val="none" w:sz="0" w:space="0" w:color="auto"/>
        <w:bottom w:val="none" w:sz="0" w:space="0" w:color="auto"/>
        <w:right w:val="none" w:sz="0" w:space="0" w:color="auto"/>
      </w:divBdr>
    </w:div>
    <w:div w:id="1202742308">
      <w:marLeft w:val="0"/>
      <w:marRight w:val="0"/>
      <w:marTop w:val="0"/>
      <w:marBottom w:val="0"/>
      <w:divBdr>
        <w:top w:val="none" w:sz="0" w:space="0" w:color="auto"/>
        <w:left w:val="none" w:sz="0" w:space="0" w:color="auto"/>
        <w:bottom w:val="none" w:sz="0" w:space="0" w:color="auto"/>
        <w:right w:val="none" w:sz="0" w:space="0" w:color="auto"/>
      </w:divBdr>
    </w:div>
    <w:div w:id="1202742309">
      <w:marLeft w:val="0"/>
      <w:marRight w:val="0"/>
      <w:marTop w:val="0"/>
      <w:marBottom w:val="0"/>
      <w:divBdr>
        <w:top w:val="none" w:sz="0" w:space="0" w:color="auto"/>
        <w:left w:val="none" w:sz="0" w:space="0" w:color="auto"/>
        <w:bottom w:val="none" w:sz="0" w:space="0" w:color="auto"/>
        <w:right w:val="none" w:sz="0" w:space="0" w:color="auto"/>
      </w:divBdr>
      <w:divsChild>
        <w:div w:id="1202743405">
          <w:marLeft w:val="0"/>
          <w:marRight w:val="0"/>
          <w:marTop w:val="0"/>
          <w:marBottom w:val="0"/>
          <w:divBdr>
            <w:top w:val="none" w:sz="0" w:space="0" w:color="auto"/>
            <w:left w:val="none" w:sz="0" w:space="0" w:color="auto"/>
            <w:bottom w:val="none" w:sz="0" w:space="0" w:color="auto"/>
            <w:right w:val="none" w:sz="0" w:space="0" w:color="auto"/>
          </w:divBdr>
          <w:divsChild>
            <w:div w:id="1202742746">
              <w:marLeft w:val="0"/>
              <w:marRight w:val="0"/>
              <w:marTop w:val="0"/>
              <w:marBottom w:val="0"/>
              <w:divBdr>
                <w:top w:val="none" w:sz="0" w:space="0" w:color="auto"/>
                <w:left w:val="none" w:sz="0" w:space="0" w:color="auto"/>
                <w:bottom w:val="none" w:sz="0" w:space="0" w:color="auto"/>
                <w:right w:val="none" w:sz="0" w:space="0" w:color="auto"/>
              </w:divBdr>
              <w:divsChild>
                <w:div w:id="120274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693">
          <w:marLeft w:val="0"/>
          <w:marRight w:val="0"/>
          <w:marTop w:val="0"/>
          <w:marBottom w:val="0"/>
          <w:divBdr>
            <w:top w:val="none" w:sz="0" w:space="0" w:color="auto"/>
            <w:left w:val="none" w:sz="0" w:space="0" w:color="auto"/>
            <w:bottom w:val="none" w:sz="0" w:space="0" w:color="auto"/>
            <w:right w:val="none" w:sz="0" w:space="0" w:color="auto"/>
          </w:divBdr>
        </w:div>
      </w:divsChild>
    </w:div>
    <w:div w:id="1202742310">
      <w:marLeft w:val="0"/>
      <w:marRight w:val="0"/>
      <w:marTop w:val="0"/>
      <w:marBottom w:val="0"/>
      <w:divBdr>
        <w:top w:val="none" w:sz="0" w:space="0" w:color="auto"/>
        <w:left w:val="none" w:sz="0" w:space="0" w:color="auto"/>
        <w:bottom w:val="none" w:sz="0" w:space="0" w:color="auto"/>
        <w:right w:val="none" w:sz="0" w:space="0" w:color="auto"/>
      </w:divBdr>
    </w:div>
    <w:div w:id="1202742311">
      <w:marLeft w:val="0"/>
      <w:marRight w:val="0"/>
      <w:marTop w:val="0"/>
      <w:marBottom w:val="0"/>
      <w:divBdr>
        <w:top w:val="none" w:sz="0" w:space="0" w:color="auto"/>
        <w:left w:val="none" w:sz="0" w:space="0" w:color="auto"/>
        <w:bottom w:val="none" w:sz="0" w:space="0" w:color="auto"/>
        <w:right w:val="none" w:sz="0" w:space="0" w:color="auto"/>
      </w:divBdr>
    </w:div>
    <w:div w:id="1202742313">
      <w:marLeft w:val="0"/>
      <w:marRight w:val="0"/>
      <w:marTop w:val="0"/>
      <w:marBottom w:val="0"/>
      <w:divBdr>
        <w:top w:val="none" w:sz="0" w:space="0" w:color="auto"/>
        <w:left w:val="none" w:sz="0" w:space="0" w:color="auto"/>
        <w:bottom w:val="none" w:sz="0" w:space="0" w:color="auto"/>
        <w:right w:val="none" w:sz="0" w:space="0" w:color="auto"/>
      </w:divBdr>
    </w:div>
    <w:div w:id="1202742321">
      <w:marLeft w:val="0"/>
      <w:marRight w:val="0"/>
      <w:marTop w:val="0"/>
      <w:marBottom w:val="0"/>
      <w:divBdr>
        <w:top w:val="none" w:sz="0" w:space="0" w:color="auto"/>
        <w:left w:val="none" w:sz="0" w:space="0" w:color="auto"/>
        <w:bottom w:val="none" w:sz="0" w:space="0" w:color="auto"/>
        <w:right w:val="none" w:sz="0" w:space="0" w:color="auto"/>
      </w:divBdr>
    </w:div>
    <w:div w:id="1202742323">
      <w:marLeft w:val="0"/>
      <w:marRight w:val="0"/>
      <w:marTop w:val="0"/>
      <w:marBottom w:val="0"/>
      <w:divBdr>
        <w:top w:val="none" w:sz="0" w:space="0" w:color="auto"/>
        <w:left w:val="none" w:sz="0" w:space="0" w:color="auto"/>
        <w:bottom w:val="none" w:sz="0" w:space="0" w:color="auto"/>
        <w:right w:val="none" w:sz="0" w:space="0" w:color="auto"/>
      </w:divBdr>
    </w:div>
    <w:div w:id="1202742324">
      <w:marLeft w:val="0"/>
      <w:marRight w:val="0"/>
      <w:marTop w:val="0"/>
      <w:marBottom w:val="0"/>
      <w:divBdr>
        <w:top w:val="none" w:sz="0" w:space="0" w:color="auto"/>
        <w:left w:val="none" w:sz="0" w:space="0" w:color="auto"/>
        <w:bottom w:val="none" w:sz="0" w:space="0" w:color="auto"/>
        <w:right w:val="none" w:sz="0" w:space="0" w:color="auto"/>
      </w:divBdr>
    </w:div>
    <w:div w:id="1202742326">
      <w:marLeft w:val="0"/>
      <w:marRight w:val="0"/>
      <w:marTop w:val="0"/>
      <w:marBottom w:val="0"/>
      <w:divBdr>
        <w:top w:val="none" w:sz="0" w:space="0" w:color="auto"/>
        <w:left w:val="none" w:sz="0" w:space="0" w:color="auto"/>
        <w:bottom w:val="none" w:sz="0" w:space="0" w:color="auto"/>
        <w:right w:val="none" w:sz="0" w:space="0" w:color="auto"/>
      </w:divBdr>
    </w:div>
    <w:div w:id="1202742327">
      <w:marLeft w:val="0"/>
      <w:marRight w:val="0"/>
      <w:marTop w:val="0"/>
      <w:marBottom w:val="0"/>
      <w:divBdr>
        <w:top w:val="none" w:sz="0" w:space="0" w:color="auto"/>
        <w:left w:val="none" w:sz="0" w:space="0" w:color="auto"/>
        <w:bottom w:val="none" w:sz="0" w:space="0" w:color="auto"/>
        <w:right w:val="none" w:sz="0" w:space="0" w:color="auto"/>
      </w:divBdr>
    </w:div>
    <w:div w:id="1202742328">
      <w:marLeft w:val="0"/>
      <w:marRight w:val="0"/>
      <w:marTop w:val="0"/>
      <w:marBottom w:val="0"/>
      <w:divBdr>
        <w:top w:val="none" w:sz="0" w:space="0" w:color="auto"/>
        <w:left w:val="none" w:sz="0" w:space="0" w:color="auto"/>
        <w:bottom w:val="none" w:sz="0" w:space="0" w:color="auto"/>
        <w:right w:val="none" w:sz="0" w:space="0" w:color="auto"/>
      </w:divBdr>
      <w:divsChild>
        <w:div w:id="1202742080">
          <w:marLeft w:val="0"/>
          <w:marRight w:val="0"/>
          <w:marTop w:val="0"/>
          <w:marBottom w:val="0"/>
          <w:divBdr>
            <w:top w:val="none" w:sz="0" w:space="0" w:color="auto"/>
            <w:left w:val="none" w:sz="0" w:space="0" w:color="auto"/>
            <w:bottom w:val="none" w:sz="0" w:space="0" w:color="auto"/>
            <w:right w:val="none" w:sz="0" w:space="0" w:color="auto"/>
          </w:divBdr>
        </w:div>
        <w:div w:id="1202742143">
          <w:marLeft w:val="0"/>
          <w:marRight w:val="0"/>
          <w:marTop w:val="0"/>
          <w:marBottom w:val="0"/>
          <w:divBdr>
            <w:top w:val="none" w:sz="0" w:space="0" w:color="auto"/>
            <w:left w:val="none" w:sz="0" w:space="0" w:color="auto"/>
            <w:bottom w:val="none" w:sz="0" w:space="0" w:color="auto"/>
            <w:right w:val="none" w:sz="0" w:space="0" w:color="auto"/>
          </w:divBdr>
        </w:div>
        <w:div w:id="1202743773">
          <w:marLeft w:val="0"/>
          <w:marRight w:val="0"/>
          <w:marTop w:val="0"/>
          <w:marBottom w:val="0"/>
          <w:divBdr>
            <w:top w:val="none" w:sz="0" w:space="0" w:color="auto"/>
            <w:left w:val="none" w:sz="0" w:space="0" w:color="auto"/>
            <w:bottom w:val="none" w:sz="0" w:space="0" w:color="auto"/>
            <w:right w:val="none" w:sz="0" w:space="0" w:color="auto"/>
          </w:divBdr>
        </w:div>
        <w:div w:id="1202744088">
          <w:marLeft w:val="0"/>
          <w:marRight w:val="0"/>
          <w:marTop w:val="0"/>
          <w:marBottom w:val="0"/>
          <w:divBdr>
            <w:top w:val="none" w:sz="0" w:space="0" w:color="auto"/>
            <w:left w:val="none" w:sz="0" w:space="0" w:color="auto"/>
            <w:bottom w:val="none" w:sz="0" w:space="0" w:color="auto"/>
            <w:right w:val="none" w:sz="0" w:space="0" w:color="auto"/>
          </w:divBdr>
          <w:divsChild>
            <w:div w:id="1202742416">
              <w:marLeft w:val="0"/>
              <w:marRight w:val="0"/>
              <w:marTop w:val="0"/>
              <w:marBottom w:val="0"/>
              <w:divBdr>
                <w:top w:val="none" w:sz="0" w:space="0" w:color="auto"/>
                <w:left w:val="none" w:sz="0" w:space="0" w:color="auto"/>
                <w:bottom w:val="none" w:sz="0" w:space="0" w:color="auto"/>
                <w:right w:val="none" w:sz="0" w:space="0" w:color="auto"/>
              </w:divBdr>
            </w:div>
            <w:div w:id="1202744653">
              <w:marLeft w:val="0"/>
              <w:marRight w:val="0"/>
              <w:marTop w:val="0"/>
              <w:marBottom w:val="0"/>
              <w:divBdr>
                <w:top w:val="none" w:sz="0" w:space="0" w:color="auto"/>
                <w:left w:val="none" w:sz="0" w:space="0" w:color="auto"/>
                <w:bottom w:val="none" w:sz="0" w:space="0" w:color="auto"/>
                <w:right w:val="none" w:sz="0" w:space="0" w:color="auto"/>
              </w:divBdr>
              <w:divsChild>
                <w:div w:id="120274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2332">
      <w:marLeft w:val="0"/>
      <w:marRight w:val="0"/>
      <w:marTop w:val="0"/>
      <w:marBottom w:val="0"/>
      <w:divBdr>
        <w:top w:val="none" w:sz="0" w:space="0" w:color="auto"/>
        <w:left w:val="none" w:sz="0" w:space="0" w:color="auto"/>
        <w:bottom w:val="none" w:sz="0" w:space="0" w:color="auto"/>
        <w:right w:val="none" w:sz="0" w:space="0" w:color="auto"/>
      </w:divBdr>
    </w:div>
    <w:div w:id="1202742337">
      <w:marLeft w:val="0"/>
      <w:marRight w:val="0"/>
      <w:marTop w:val="0"/>
      <w:marBottom w:val="0"/>
      <w:divBdr>
        <w:top w:val="none" w:sz="0" w:space="0" w:color="auto"/>
        <w:left w:val="none" w:sz="0" w:space="0" w:color="auto"/>
        <w:bottom w:val="none" w:sz="0" w:space="0" w:color="auto"/>
        <w:right w:val="none" w:sz="0" w:space="0" w:color="auto"/>
      </w:divBdr>
      <w:divsChild>
        <w:div w:id="1202742174">
          <w:marLeft w:val="0"/>
          <w:marRight w:val="0"/>
          <w:marTop w:val="0"/>
          <w:marBottom w:val="0"/>
          <w:divBdr>
            <w:top w:val="none" w:sz="0" w:space="0" w:color="auto"/>
            <w:left w:val="none" w:sz="0" w:space="0" w:color="auto"/>
            <w:bottom w:val="none" w:sz="0" w:space="0" w:color="auto"/>
            <w:right w:val="none" w:sz="0" w:space="0" w:color="auto"/>
          </w:divBdr>
        </w:div>
        <w:div w:id="1202742857">
          <w:marLeft w:val="0"/>
          <w:marRight w:val="0"/>
          <w:marTop w:val="0"/>
          <w:marBottom w:val="0"/>
          <w:divBdr>
            <w:top w:val="none" w:sz="0" w:space="0" w:color="auto"/>
            <w:left w:val="none" w:sz="0" w:space="0" w:color="auto"/>
            <w:bottom w:val="none" w:sz="0" w:space="0" w:color="auto"/>
            <w:right w:val="none" w:sz="0" w:space="0" w:color="auto"/>
          </w:divBdr>
          <w:divsChild>
            <w:div w:id="1202742625">
              <w:marLeft w:val="0"/>
              <w:marRight w:val="0"/>
              <w:marTop w:val="0"/>
              <w:marBottom w:val="0"/>
              <w:divBdr>
                <w:top w:val="none" w:sz="0" w:space="0" w:color="auto"/>
                <w:left w:val="none" w:sz="0" w:space="0" w:color="auto"/>
                <w:bottom w:val="none" w:sz="0" w:space="0" w:color="auto"/>
                <w:right w:val="none" w:sz="0" w:space="0" w:color="auto"/>
              </w:divBdr>
              <w:divsChild>
                <w:div w:id="120274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907">
          <w:marLeft w:val="0"/>
          <w:marRight w:val="0"/>
          <w:marTop w:val="0"/>
          <w:marBottom w:val="0"/>
          <w:divBdr>
            <w:top w:val="none" w:sz="0" w:space="0" w:color="auto"/>
            <w:left w:val="none" w:sz="0" w:space="0" w:color="auto"/>
            <w:bottom w:val="none" w:sz="0" w:space="0" w:color="auto"/>
            <w:right w:val="none" w:sz="0" w:space="0" w:color="auto"/>
          </w:divBdr>
          <w:divsChild>
            <w:div w:id="1202742402">
              <w:marLeft w:val="0"/>
              <w:marRight w:val="0"/>
              <w:marTop w:val="0"/>
              <w:marBottom w:val="0"/>
              <w:divBdr>
                <w:top w:val="none" w:sz="0" w:space="0" w:color="auto"/>
                <w:left w:val="none" w:sz="0" w:space="0" w:color="auto"/>
                <w:bottom w:val="none" w:sz="0" w:space="0" w:color="auto"/>
                <w:right w:val="none" w:sz="0" w:space="0" w:color="auto"/>
              </w:divBdr>
              <w:divsChild>
                <w:div w:id="120274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2338">
      <w:marLeft w:val="0"/>
      <w:marRight w:val="0"/>
      <w:marTop w:val="0"/>
      <w:marBottom w:val="0"/>
      <w:divBdr>
        <w:top w:val="none" w:sz="0" w:space="0" w:color="auto"/>
        <w:left w:val="none" w:sz="0" w:space="0" w:color="auto"/>
        <w:bottom w:val="none" w:sz="0" w:space="0" w:color="auto"/>
        <w:right w:val="none" w:sz="0" w:space="0" w:color="auto"/>
      </w:divBdr>
    </w:div>
    <w:div w:id="1202742340">
      <w:marLeft w:val="0"/>
      <w:marRight w:val="0"/>
      <w:marTop w:val="0"/>
      <w:marBottom w:val="0"/>
      <w:divBdr>
        <w:top w:val="none" w:sz="0" w:space="0" w:color="auto"/>
        <w:left w:val="none" w:sz="0" w:space="0" w:color="auto"/>
        <w:bottom w:val="none" w:sz="0" w:space="0" w:color="auto"/>
        <w:right w:val="none" w:sz="0" w:space="0" w:color="auto"/>
      </w:divBdr>
      <w:divsChild>
        <w:div w:id="1202744683">
          <w:marLeft w:val="0"/>
          <w:marRight w:val="0"/>
          <w:marTop w:val="0"/>
          <w:marBottom w:val="0"/>
          <w:divBdr>
            <w:top w:val="none" w:sz="0" w:space="0" w:color="auto"/>
            <w:left w:val="none" w:sz="0" w:space="0" w:color="auto"/>
            <w:bottom w:val="none" w:sz="0" w:space="0" w:color="auto"/>
            <w:right w:val="none" w:sz="0" w:space="0" w:color="auto"/>
          </w:divBdr>
        </w:div>
      </w:divsChild>
    </w:div>
    <w:div w:id="1202742341">
      <w:marLeft w:val="0"/>
      <w:marRight w:val="0"/>
      <w:marTop w:val="0"/>
      <w:marBottom w:val="0"/>
      <w:divBdr>
        <w:top w:val="none" w:sz="0" w:space="0" w:color="auto"/>
        <w:left w:val="none" w:sz="0" w:space="0" w:color="auto"/>
        <w:bottom w:val="none" w:sz="0" w:space="0" w:color="auto"/>
        <w:right w:val="none" w:sz="0" w:space="0" w:color="auto"/>
      </w:divBdr>
      <w:divsChild>
        <w:div w:id="1202743785">
          <w:marLeft w:val="0"/>
          <w:marRight w:val="0"/>
          <w:marTop w:val="0"/>
          <w:marBottom w:val="0"/>
          <w:divBdr>
            <w:top w:val="none" w:sz="0" w:space="0" w:color="auto"/>
            <w:left w:val="none" w:sz="0" w:space="0" w:color="auto"/>
            <w:bottom w:val="none" w:sz="0" w:space="0" w:color="auto"/>
            <w:right w:val="none" w:sz="0" w:space="0" w:color="auto"/>
          </w:divBdr>
          <w:divsChild>
            <w:div w:id="1202742881">
              <w:marLeft w:val="0"/>
              <w:marRight w:val="0"/>
              <w:marTop w:val="0"/>
              <w:marBottom w:val="0"/>
              <w:divBdr>
                <w:top w:val="none" w:sz="0" w:space="0" w:color="auto"/>
                <w:left w:val="none" w:sz="0" w:space="0" w:color="auto"/>
                <w:bottom w:val="none" w:sz="0" w:space="0" w:color="auto"/>
                <w:right w:val="none" w:sz="0" w:space="0" w:color="auto"/>
              </w:divBdr>
              <w:divsChild>
                <w:div w:id="1202743877">
                  <w:marLeft w:val="0"/>
                  <w:marRight w:val="0"/>
                  <w:marTop w:val="0"/>
                  <w:marBottom w:val="0"/>
                  <w:divBdr>
                    <w:top w:val="none" w:sz="0" w:space="0" w:color="auto"/>
                    <w:left w:val="none" w:sz="0" w:space="0" w:color="auto"/>
                    <w:bottom w:val="none" w:sz="0" w:space="0" w:color="auto"/>
                    <w:right w:val="none" w:sz="0" w:space="0" w:color="auto"/>
                  </w:divBdr>
                  <w:divsChild>
                    <w:div w:id="1202743711">
                      <w:marLeft w:val="0"/>
                      <w:marRight w:val="0"/>
                      <w:marTop w:val="0"/>
                      <w:marBottom w:val="0"/>
                      <w:divBdr>
                        <w:top w:val="none" w:sz="0" w:space="0" w:color="auto"/>
                        <w:left w:val="none" w:sz="0" w:space="0" w:color="auto"/>
                        <w:bottom w:val="none" w:sz="0" w:space="0" w:color="auto"/>
                        <w:right w:val="none" w:sz="0" w:space="0" w:color="auto"/>
                      </w:divBdr>
                      <w:divsChild>
                        <w:div w:id="120274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744303">
          <w:marLeft w:val="0"/>
          <w:marRight w:val="0"/>
          <w:marTop w:val="0"/>
          <w:marBottom w:val="0"/>
          <w:divBdr>
            <w:top w:val="none" w:sz="0" w:space="0" w:color="auto"/>
            <w:left w:val="none" w:sz="0" w:space="0" w:color="auto"/>
            <w:bottom w:val="none" w:sz="0" w:space="0" w:color="auto"/>
            <w:right w:val="none" w:sz="0" w:space="0" w:color="auto"/>
          </w:divBdr>
        </w:div>
      </w:divsChild>
    </w:div>
    <w:div w:id="1202742342">
      <w:marLeft w:val="0"/>
      <w:marRight w:val="0"/>
      <w:marTop w:val="0"/>
      <w:marBottom w:val="0"/>
      <w:divBdr>
        <w:top w:val="none" w:sz="0" w:space="0" w:color="auto"/>
        <w:left w:val="none" w:sz="0" w:space="0" w:color="auto"/>
        <w:bottom w:val="none" w:sz="0" w:space="0" w:color="auto"/>
        <w:right w:val="none" w:sz="0" w:space="0" w:color="auto"/>
      </w:divBdr>
    </w:div>
    <w:div w:id="1202742343">
      <w:marLeft w:val="0"/>
      <w:marRight w:val="0"/>
      <w:marTop w:val="0"/>
      <w:marBottom w:val="0"/>
      <w:divBdr>
        <w:top w:val="none" w:sz="0" w:space="0" w:color="auto"/>
        <w:left w:val="none" w:sz="0" w:space="0" w:color="auto"/>
        <w:bottom w:val="none" w:sz="0" w:space="0" w:color="auto"/>
        <w:right w:val="none" w:sz="0" w:space="0" w:color="auto"/>
      </w:divBdr>
      <w:divsChild>
        <w:div w:id="1202744658">
          <w:marLeft w:val="0"/>
          <w:marRight w:val="0"/>
          <w:marTop w:val="0"/>
          <w:marBottom w:val="0"/>
          <w:divBdr>
            <w:top w:val="none" w:sz="0" w:space="0" w:color="auto"/>
            <w:left w:val="none" w:sz="0" w:space="0" w:color="auto"/>
            <w:bottom w:val="none" w:sz="0" w:space="0" w:color="auto"/>
            <w:right w:val="none" w:sz="0" w:space="0" w:color="auto"/>
          </w:divBdr>
        </w:div>
      </w:divsChild>
    </w:div>
    <w:div w:id="1202742344">
      <w:marLeft w:val="0"/>
      <w:marRight w:val="0"/>
      <w:marTop w:val="0"/>
      <w:marBottom w:val="0"/>
      <w:divBdr>
        <w:top w:val="none" w:sz="0" w:space="0" w:color="auto"/>
        <w:left w:val="none" w:sz="0" w:space="0" w:color="auto"/>
        <w:bottom w:val="none" w:sz="0" w:space="0" w:color="auto"/>
        <w:right w:val="none" w:sz="0" w:space="0" w:color="auto"/>
      </w:divBdr>
      <w:divsChild>
        <w:div w:id="1202743671">
          <w:marLeft w:val="0"/>
          <w:marRight w:val="0"/>
          <w:marTop w:val="0"/>
          <w:marBottom w:val="0"/>
          <w:divBdr>
            <w:top w:val="none" w:sz="0" w:space="0" w:color="auto"/>
            <w:left w:val="none" w:sz="0" w:space="0" w:color="auto"/>
            <w:bottom w:val="none" w:sz="0" w:space="0" w:color="auto"/>
            <w:right w:val="none" w:sz="0" w:space="0" w:color="auto"/>
          </w:divBdr>
          <w:divsChild>
            <w:div w:id="1202744003">
              <w:marLeft w:val="0"/>
              <w:marRight w:val="0"/>
              <w:marTop w:val="0"/>
              <w:marBottom w:val="0"/>
              <w:divBdr>
                <w:top w:val="none" w:sz="0" w:space="0" w:color="auto"/>
                <w:left w:val="none" w:sz="0" w:space="0" w:color="auto"/>
                <w:bottom w:val="none" w:sz="0" w:space="0" w:color="auto"/>
                <w:right w:val="none" w:sz="0" w:space="0" w:color="auto"/>
              </w:divBdr>
              <w:divsChild>
                <w:div w:id="1202743446">
                  <w:marLeft w:val="0"/>
                  <w:marRight w:val="0"/>
                  <w:marTop w:val="0"/>
                  <w:marBottom w:val="0"/>
                  <w:divBdr>
                    <w:top w:val="none" w:sz="0" w:space="0" w:color="auto"/>
                    <w:left w:val="none" w:sz="0" w:space="0" w:color="auto"/>
                    <w:bottom w:val="none" w:sz="0" w:space="0" w:color="auto"/>
                    <w:right w:val="none" w:sz="0" w:space="0" w:color="auto"/>
                  </w:divBdr>
                  <w:divsChild>
                    <w:div w:id="1202745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750">
          <w:marLeft w:val="0"/>
          <w:marRight w:val="0"/>
          <w:marTop w:val="0"/>
          <w:marBottom w:val="0"/>
          <w:divBdr>
            <w:top w:val="none" w:sz="0" w:space="0" w:color="auto"/>
            <w:left w:val="none" w:sz="0" w:space="0" w:color="auto"/>
            <w:bottom w:val="none" w:sz="0" w:space="0" w:color="auto"/>
            <w:right w:val="none" w:sz="0" w:space="0" w:color="auto"/>
          </w:divBdr>
        </w:div>
        <w:div w:id="1202744836">
          <w:marLeft w:val="0"/>
          <w:marRight w:val="0"/>
          <w:marTop w:val="0"/>
          <w:marBottom w:val="0"/>
          <w:divBdr>
            <w:top w:val="none" w:sz="0" w:space="0" w:color="auto"/>
            <w:left w:val="none" w:sz="0" w:space="0" w:color="auto"/>
            <w:bottom w:val="none" w:sz="0" w:space="0" w:color="auto"/>
            <w:right w:val="none" w:sz="0" w:space="0" w:color="auto"/>
          </w:divBdr>
          <w:divsChild>
            <w:div w:id="1202743378">
              <w:marLeft w:val="0"/>
              <w:marRight w:val="0"/>
              <w:marTop w:val="0"/>
              <w:marBottom w:val="0"/>
              <w:divBdr>
                <w:top w:val="none" w:sz="0" w:space="0" w:color="auto"/>
                <w:left w:val="none" w:sz="0" w:space="0" w:color="auto"/>
                <w:bottom w:val="none" w:sz="0" w:space="0" w:color="auto"/>
                <w:right w:val="none" w:sz="0" w:space="0" w:color="auto"/>
              </w:divBdr>
              <w:divsChild>
                <w:div w:id="120274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2345">
      <w:marLeft w:val="0"/>
      <w:marRight w:val="0"/>
      <w:marTop w:val="0"/>
      <w:marBottom w:val="0"/>
      <w:divBdr>
        <w:top w:val="none" w:sz="0" w:space="0" w:color="auto"/>
        <w:left w:val="none" w:sz="0" w:space="0" w:color="auto"/>
        <w:bottom w:val="none" w:sz="0" w:space="0" w:color="auto"/>
        <w:right w:val="none" w:sz="0" w:space="0" w:color="auto"/>
      </w:divBdr>
    </w:div>
    <w:div w:id="1202742348">
      <w:marLeft w:val="0"/>
      <w:marRight w:val="0"/>
      <w:marTop w:val="0"/>
      <w:marBottom w:val="0"/>
      <w:divBdr>
        <w:top w:val="none" w:sz="0" w:space="0" w:color="auto"/>
        <w:left w:val="none" w:sz="0" w:space="0" w:color="auto"/>
        <w:bottom w:val="none" w:sz="0" w:space="0" w:color="auto"/>
        <w:right w:val="none" w:sz="0" w:space="0" w:color="auto"/>
      </w:divBdr>
    </w:div>
    <w:div w:id="1202742350">
      <w:marLeft w:val="0"/>
      <w:marRight w:val="0"/>
      <w:marTop w:val="0"/>
      <w:marBottom w:val="0"/>
      <w:divBdr>
        <w:top w:val="none" w:sz="0" w:space="0" w:color="auto"/>
        <w:left w:val="none" w:sz="0" w:space="0" w:color="auto"/>
        <w:bottom w:val="none" w:sz="0" w:space="0" w:color="auto"/>
        <w:right w:val="none" w:sz="0" w:space="0" w:color="auto"/>
      </w:divBdr>
    </w:div>
    <w:div w:id="1202742353">
      <w:marLeft w:val="0"/>
      <w:marRight w:val="0"/>
      <w:marTop w:val="0"/>
      <w:marBottom w:val="0"/>
      <w:divBdr>
        <w:top w:val="none" w:sz="0" w:space="0" w:color="auto"/>
        <w:left w:val="none" w:sz="0" w:space="0" w:color="auto"/>
        <w:bottom w:val="none" w:sz="0" w:space="0" w:color="auto"/>
        <w:right w:val="none" w:sz="0" w:space="0" w:color="auto"/>
      </w:divBdr>
    </w:div>
    <w:div w:id="1202742355">
      <w:marLeft w:val="0"/>
      <w:marRight w:val="0"/>
      <w:marTop w:val="0"/>
      <w:marBottom w:val="0"/>
      <w:divBdr>
        <w:top w:val="none" w:sz="0" w:space="0" w:color="auto"/>
        <w:left w:val="none" w:sz="0" w:space="0" w:color="auto"/>
        <w:bottom w:val="none" w:sz="0" w:space="0" w:color="auto"/>
        <w:right w:val="none" w:sz="0" w:space="0" w:color="auto"/>
      </w:divBdr>
    </w:div>
    <w:div w:id="1202742356">
      <w:marLeft w:val="0"/>
      <w:marRight w:val="0"/>
      <w:marTop w:val="0"/>
      <w:marBottom w:val="0"/>
      <w:divBdr>
        <w:top w:val="none" w:sz="0" w:space="0" w:color="auto"/>
        <w:left w:val="none" w:sz="0" w:space="0" w:color="auto"/>
        <w:bottom w:val="none" w:sz="0" w:space="0" w:color="auto"/>
        <w:right w:val="none" w:sz="0" w:space="0" w:color="auto"/>
      </w:divBdr>
      <w:divsChild>
        <w:div w:id="1202742806">
          <w:marLeft w:val="0"/>
          <w:marRight w:val="0"/>
          <w:marTop w:val="0"/>
          <w:marBottom w:val="0"/>
          <w:divBdr>
            <w:top w:val="none" w:sz="0" w:space="0" w:color="auto"/>
            <w:left w:val="none" w:sz="0" w:space="0" w:color="auto"/>
            <w:bottom w:val="none" w:sz="0" w:space="0" w:color="auto"/>
            <w:right w:val="none" w:sz="0" w:space="0" w:color="auto"/>
          </w:divBdr>
          <w:divsChild>
            <w:div w:id="120274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357">
      <w:marLeft w:val="0"/>
      <w:marRight w:val="0"/>
      <w:marTop w:val="0"/>
      <w:marBottom w:val="0"/>
      <w:divBdr>
        <w:top w:val="none" w:sz="0" w:space="0" w:color="auto"/>
        <w:left w:val="none" w:sz="0" w:space="0" w:color="auto"/>
        <w:bottom w:val="none" w:sz="0" w:space="0" w:color="auto"/>
        <w:right w:val="none" w:sz="0" w:space="0" w:color="auto"/>
      </w:divBdr>
      <w:divsChild>
        <w:div w:id="1202743569">
          <w:marLeft w:val="0"/>
          <w:marRight w:val="0"/>
          <w:marTop w:val="0"/>
          <w:marBottom w:val="0"/>
          <w:divBdr>
            <w:top w:val="none" w:sz="0" w:space="0" w:color="auto"/>
            <w:left w:val="none" w:sz="0" w:space="0" w:color="auto"/>
            <w:bottom w:val="none" w:sz="0" w:space="0" w:color="auto"/>
            <w:right w:val="none" w:sz="0" w:space="0" w:color="auto"/>
          </w:divBdr>
          <w:divsChild>
            <w:div w:id="1202744188">
              <w:marLeft w:val="0"/>
              <w:marRight w:val="0"/>
              <w:marTop w:val="0"/>
              <w:marBottom w:val="0"/>
              <w:divBdr>
                <w:top w:val="none" w:sz="0" w:space="0" w:color="auto"/>
                <w:left w:val="none" w:sz="0" w:space="0" w:color="auto"/>
                <w:bottom w:val="none" w:sz="0" w:space="0" w:color="auto"/>
                <w:right w:val="none" w:sz="0" w:space="0" w:color="auto"/>
              </w:divBdr>
              <w:divsChild>
                <w:div w:id="1202742167">
                  <w:marLeft w:val="0"/>
                  <w:marRight w:val="0"/>
                  <w:marTop w:val="0"/>
                  <w:marBottom w:val="0"/>
                  <w:divBdr>
                    <w:top w:val="none" w:sz="0" w:space="0" w:color="auto"/>
                    <w:left w:val="none" w:sz="0" w:space="0" w:color="auto"/>
                    <w:bottom w:val="none" w:sz="0" w:space="0" w:color="auto"/>
                    <w:right w:val="none" w:sz="0" w:space="0" w:color="auto"/>
                  </w:divBdr>
                  <w:divsChild>
                    <w:div w:id="1202743790">
                      <w:marLeft w:val="0"/>
                      <w:marRight w:val="0"/>
                      <w:marTop w:val="0"/>
                      <w:marBottom w:val="0"/>
                      <w:divBdr>
                        <w:top w:val="none" w:sz="0" w:space="0" w:color="auto"/>
                        <w:left w:val="none" w:sz="0" w:space="0" w:color="auto"/>
                        <w:bottom w:val="none" w:sz="0" w:space="0" w:color="auto"/>
                        <w:right w:val="none" w:sz="0" w:space="0" w:color="auto"/>
                      </w:divBdr>
                      <w:divsChild>
                        <w:div w:id="1202742347">
                          <w:marLeft w:val="0"/>
                          <w:marRight w:val="0"/>
                          <w:marTop w:val="0"/>
                          <w:marBottom w:val="0"/>
                          <w:divBdr>
                            <w:top w:val="none" w:sz="0" w:space="0" w:color="auto"/>
                            <w:left w:val="none" w:sz="0" w:space="0" w:color="auto"/>
                            <w:bottom w:val="none" w:sz="0" w:space="0" w:color="auto"/>
                            <w:right w:val="none" w:sz="0" w:space="0" w:color="auto"/>
                          </w:divBdr>
                          <w:divsChild>
                            <w:div w:id="1202744857">
                              <w:marLeft w:val="0"/>
                              <w:marRight w:val="0"/>
                              <w:marTop w:val="0"/>
                              <w:marBottom w:val="0"/>
                              <w:divBdr>
                                <w:top w:val="none" w:sz="0" w:space="0" w:color="auto"/>
                                <w:left w:val="none" w:sz="0" w:space="0" w:color="auto"/>
                                <w:bottom w:val="none" w:sz="0" w:space="0" w:color="auto"/>
                                <w:right w:val="none" w:sz="0" w:space="0" w:color="auto"/>
                              </w:divBdr>
                              <w:divsChild>
                                <w:div w:id="1202744077">
                                  <w:marLeft w:val="0"/>
                                  <w:marRight w:val="0"/>
                                  <w:marTop w:val="0"/>
                                  <w:marBottom w:val="0"/>
                                  <w:divBdr>
                                    <w:top w:val="none" w:sz="0" w:space="0" w:color="auto"/>
                                    <w:left w:val="none" w:sz="0" w:space="0" w:color="auto"/>
                                    <w:bottom w:val="none" w:sz="0" w:space="0" w:color="auto"/>
                                    <w:right w:val="none" w:sz="0" w:space="0" w:color="auto"/>
                                  </w:divBdr>
                                  <w:divsChild>
                                    <w:div w:id="1202743504">
                                      <w:marLeft w:val="0"/>
                                      <w:marRight w:val="0"/>
                                      <w:marTop w:val="0"/>
                                      <w:marBottom w:val="0"/>
                                      <w:divBdr>
                                        <w:top w:val="none" w:sz="0" w:space="0" w:color="auto"/>
                                        <w:left w:val="none" w:sz="0" w:space="0" w:color="auto"/>
                                        <w:bottom w:val="none" w:sz="0" w:space="0" w:color="auto"/>
                                        <w:right w:val="none" w:sz="0" w:space="0" w:color="auto"/>
                                      </w:divBdr>
                                      <w:divsChild>
                                        <w:div w:id="1202744846">
                                          <w:marLeft w:val="0"/>
                                          <w:marRight w:val="0"/>
                                          <w:marTop w:val="0"/>
                                          <w:marBottom w:val="0"/>
                                          <w:divBdr>
                                            <w:top w:val="none" w:sz="0" w:space="0" w:color="auto"/>
                                            <w:left w:val="none" w:sz="0" w:space="0" w:color="auto"/>
                                            <w:bottom w:val="none" w:sz="0" w:space="0" w:color="auto"/>
                                            <w:right w:val="none" w:sz="0" w:space="0" w:color="auto"/>
                                          </w:divBdr>
                                          <w:divsChild>
                                            <w:div w:id="1202744975">
                                              <w:marLeft w:val="0"/>
                                              <w:marRight w:val="0"/>
                                              <w:marTop w:val="0"/>
                                              <w:marBottom w:val="0"/>
                                              <w:divBdr>
                                                <w:top w:val="none" w:sz="0" w:space="0" w:color="auto"/>
                                                <w:left w:val="none" w:sz="0" w:space="0" w:color="auto"/>
                                                <w:bottom w:val="none" w:sz="0" w:space="0" w:color="auto"/>
                                                <w:right w:val="none" w:sz="0" w:space="0" w:color="auto"/>
                                              </w:divBdr>
                                              <w:divsChild>
                                                <w:div w:id="1202742570">
                                                  <w:marLeft w:val="0"/>
                                                  <w:marRight w:val="0"/>
                                                  <w:marTop w:val="0"/>
                                                  <w:marBottom w:val="0"/>
                                                  <w:divBdr>
                                                    <w:top w:val="none" w:sz="0" w:space="0" w:color="auto"/>
                                                    <w:left w:val="none" w:sz="0" w:space="0" w:color="auto"/>
                                                    <w:bottom w:val="none" w:sz="0" w:space="0" w:color="auto"/>
                                                    <w:right w:val="none" w:sz="0" w:space="0" w:color="auto"/>
                                                  </w:divBdr>
                                                  <w:divsChild>
                                                    <w:div w:id="120274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2742362">
      <w:marLeft w:val="0"/>
      <w:marRight w:val="0"/>
      <w:marTop w:val="0"/>
      <w:marBottom w:val="0"/>
      <w:divBdr>
        <w:top w:val="none" w:sz="0" w:space="0" w:color="auto"/>
        <w:left w:val="none" w:sz="0" w:space="0" w:color="auto"/>
        <w:bottom w:val="none" w:sz="0" w:space="0" w:color="auto"/>
        <w:right w:val="none" w:sz="0" w:space="0" w:color="auto"/>
      </w:divBdr>
    </w:div>
    <w:div w:id="1202742363">
      <w:marLeft w:val="0"/>
      <w:marRight w:val="0"/>
      <w:marTop w:val="0"/>
      <w:marBottom w:val="0"/>
      <w:divBdr>
        <w:top w:val="none" w:sz="0" w:space="0" w:color="auto"/>
        <w:left w:val="none" w:sz="0" w:space="0" w:color="auto"/>
        <w:bottom w:val="none" w:sz="0" w:space="0" w:color="auto"/>
        <w:right w:val="none" w:sz="0" w:space="0" w:color="auto"/>
      </w:divBdr>
    </w:div>
    <w:div w:id="1202742364">
      <w:marLeft w:val="0"/>
      <w:marRight w:val="0"/>
      <w:marTop w:val="0"/>
      <w:marBottom w:val="0"/>
      <w:divBdr>
        <w:top w:val="none" w:sz="0" w:space="0" w:color="auto"/>
        <w:left w:val="none" w:sz="0" w:space="0" w:color="auto"/>
        <w:bottom w:val="none" w:sz="0" w:space="0" w:color="auto"/>
        <w:right w:val="none" w:sz="0" w:space="0" w:color="auto"/>
      </w:divBdr>
      <w:divsChild>
        <w:div w:id="1202742261">
          <w:marLeft w:val="0"/>
          <w:marRight w:val="0"/>
          <w:marTop w:val="0"/>
          <w:marBottom w:val="0"/>
          <w:divBdr>
            <w:top w:val="none" w:sz="0" w:space="0" w:color="auto"/>
            <w:left w:val="none" w:sz="0" w:space="0" w:color="auto"/>
            <w:bottom w:val="none" w:sz="0" w:space="0" w:color="auto"/>
            <w:right w:val="none" w:sz="0" w:space="0" w:color="auto"/>
          </w:divBdr>
          <w:divsChild>
            <w:div w:id="1202742867">
              <w:marLeft w:val="0"/>
              <w:marRight w:val="0"/>
              <w:marTop w:val="0"/>
              <w:marBottom w:val="0"/>
              <w:divBdr>
                <w:top w:val="none" w:sz="0" w:space="0" w:color="auto"/>
                <w:left w:val="none" w:sz="0" w:space="0" w:color="auto"/>
                <w:bottom w:val="none" w:sz="0" w:space="0" w:color="auto"/>
                <w:right w:val="none" w:sz="0" w:space="0" w:color="auto"/>
              </w:divBdr>
              <w:divsChild>
                <w:div w:id="1202743082">
                  <w:marLeft w:val="0"/>
                  <w:marRight w:val="0"/>
                  <w:marTop w:val="0"/>
                  <w:marBottom w:val="0"/>
                  <w:divBdr>
                    <w:top w:val="none" w:sz="0" w:space="0" w:color="auto"/>
                    <w:left w:val="none" w:sz="0" w:space="0" w:color="auto"/>
                    <w:bottom w:val="none" w:sz="0" w:space="0" w:color="auto"/>
                    <w:right w:val="none" w:sz="0" w:space="0" w:color="auto"/>
                  </w:divBdr>
                  <w:divsChild>
                    <w:div w:id="1202743353">
                      <w:marLeft w:val="0"/>
                      <w:marRight w:val="0"/>
                      <w:marTop w:val="0"/>
                      <w:marBottom w:val="0"/>
                      <w:divBdr>
                        <w:top w:val="none" w:sz="0" w:space="0" w:color="auto"/>
                        <w:left w:val="none" w:sz="0" w:space="0" w:color="auto"/>
                        <w:bottom w:val="none" w:sz="0" w:space="0" w:color="auto"/>
                        <w:right w:val="none" w:sz="0" w:space="0" w:color="auto"/>
                      </w:divBdr>
                      <w:divsChild>
                        <w:div w:id="1202742302">
                          <w:marLeft w:val="0"/>
                          <w:marRight w:val="0"/>
                          <w:marTop w:val="0"/>
                          <w:marBottom w:val="0"/>
                          <w:divBdr>
                            <w:top w:val="none" w:sz="0" w:space="0" w:color="auto"/>
                            <w:left w:val="none" w:sz="0" w:space="0" w:color="auto"/>
                            <w:bottom w:val="none" w:sz="0" w:space="0" w:color="auto"/>
                            <w:right w:val="none" w:sz="0" w:space="0" w:color="auto"/>
                          </w:divBdr>
                        </w:div>
                        <w:div w:id="120274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2366">
      <w:marLeft w:val="0"/>
      <w:marRight w:val="0"/>
      <w:marTop w:val="0"/>
      <w:marBottom w:val="0"/>
      <w:divBdr>
        <w:top w:val="none" w:sz="0" w:space="0" w:color="auto"/>
        <w:left w:val="none" w:sz="0" w:space="0" w:color="auto"/>
        <w:bottom w:val="none" w:sz="0" w:space="0" w:color="auto"/>
        <w:right w:val="none" w:sz="0" w:space="0" w:color="auto"/>
      </w:divBdr>
    </w:div>
    <w:div w:id="1202742371">
      <w:marLeft w:val="0"/>
      <w:marRight w:val="0"/>
      <w:marTop w:val="0"/>
      <w:marBottom w:val="0"/>
      <w:divBdr>
        <w:top w:val="none" w:sz="0" w:space="0" w:color="auto"/>
        <w:left w:val="none" w:sz="0" w:space="0" w:color="auto"/>
        <w:bottom w:val="none" w:sz="0" w:space="0" w:color="auto"/>
        <w:right w:val="none" w:sz="0" w:space="0" w:color="auto"/>
      </w:divBdr>
      <w:divsChild>
        <w:div w:id="1202743568">
          <w:marLeft w:val="0"/>
          <w:marRight w:val="0"/>
          <w:marTop w:val="0"/>
          <w:marBottom w:val="0"/>
          <w:divBdr>
            <w:top w:val="none" w:sz="0" w:space="0" w:color="auto"/>
            <w:left w:val="none" w:sz="0" w:space="0" w:color="auto"/>
            <w:bottom w:val="none" w:sz="0" w:space="0" w:color="auto"/>
            <w:right w:val="none" w:sz="0" w:space="0" w:color="auto"/>
          </w:divBdr>
          <w:divsChild>
            <w:div w:id="1202743591">
              <w:marLeft w:val="0"/>
              <w:marRight w:val="0"/>
              <w:marTop w:val="0"/>
              <w:marBottom w:val="0"/>
              <w:divBdr>
                <w:top w:val="none" w:sz="0" w:space="0" w:color="auto"/>
                <w:left w:val="none" w:sz="0" w:space="0" w:color="auto"/>
                <w:bottom w:val="none" w:sz="0" w:space="0" w:color="auto"/>
                <w:right w:val="none" w:sz="0" w:space="0" w:color="auto"/>
              </w:divBdr>
              <w:divsChild>
                <w:div w:id="120274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956">
          <w:marLeft w:val="0"/>
          <w:marRight w:val="0"/>
          <w:marTop w:val="0"/>
          <w:marBottom w:val="0"/>
          <w:divBdr>
            <w:top w:val="none" w:sz="0" w:space="0" w:color="auto"/>
            <w:left w:val="none" w:sz="0" w:space="0" w:color="auto"/>
            <w:bottom w:val="none" w:sz="0" w:space="0" w:color="auto"/>
            <w:right w:val="none" w:sz="0" w:space="0" w:color="auto"/>
          </w:divBdr>
        </w:div>
        <w:div w:id="1202744032">
          <w:marLeft w:val="0"/>
          <w:marRight w:val="0"/>
          <w:marTop w:val="0"/>
          <w:marBottom w:val="0"/>
          <w:divBdr>
            <w:top w:val="none" w:sz="0" w:space="0" w:color="auto"/>
            <w:left w:val="none" w:sz="0" w:space="0" w:color="auto"/>
            <w:bottom w:val="none" w:sz="0" w:space="0" w:color="auto"/>
            <w:right w:val="none" w:sz="0" w:space="0" w:color="auto"/>
          </w:divBdr>
        </w:div>
        <w:div w:id="1202744072">
          <w:marLeft w:val="0"/>
          <w:marRight w:val="0"/>
          <w:marTop w:val="0"/>
          <w:marBottom w:val="0"/>
          <w:divBdr>
            <w:top w:val="none" w:sz="0" w:space="0" w:color="auto"/>
            <w:left w:val="none" w:sz="0" w:space="0" w:color="auto"/>
            <w:bottom w:val="none" w:sz="0" w:space="0" w:color="auto"/>
            <w:right w:val="none" w:sz="0" w:space="0" w:color="auto"/>
          </w:divBdr>
        </w:div>
      </w:divsChild>
    </w:div>
    <w:div w:id="1202742372">
      <w:marLeft w:val="0"/>
      <w:marRight w:val="0"/>
      <w:marTop w:val="0"/>
      <w:marBottom w:val="0"/>
      <w:divBdr>
        <w:top w:val="none" w:sz="0" w:space="0" w:color="auto"/>
        <w:left w:val="none" w:sz="0" w:space="0" w:color="auto"/>
        <w:bottom w:val="none" w:sz="0" w:space="0" w:color="auto"/>
        <w:right w:val="none" w:sz="0" w:space="0" w:color="auto"/>
      </w:divBdr>
    </w:div>
    <w:div w:id="1202742373">
      <w:marLeft w:val="0"/>
      <w:marRight w:val="0"/>
      <w:marTop w:val="0"/>
      <w:marBottom w:val="0"/>
      <w:divBdr>
        <w:top w:val="none" w:sz="0" w:space="0" w:color="auto"/>
        <w:left w:val="none" w:sz="0" w:space="0" w:color="auto"/>
        <w:bottom w:val="none" w:sz="0" w:space="0" w:color="auto"/>
        <w:right w:val="none" w:sz="0" w:space="0" w:color="auto"/>
      </w:divBdr>
      <w:divsChild>
        <w:div w:id="1202742188">
          <w:marLeft w:val="0"/>
          <w:marRight w:val="0"/>
          <w:marTop w:val="0"/>
          <w:marBottom w:val="0"/>
          <w:divBdr>
            <w:top w:val="none" w:sz="0" w:space="0" w:color="auto"/>
            <w:left w:val="none" w:sz="0" w:space="0" w:color="auto"/>
            <w:bottom w:val="none" w:sz="0" w:space="0" w:color="auto"/>
            <w:right w:val="none" w:sz="0" w:space="0" w:color="auto"/>
          </w:divBdr>
        </w:div>
      </w:divsChild>
    </w:div>
    <w:div w:id="1202742374">
      <w:marLeft w:val="0"/>
      <w:marRight w:val="0"/>
      <w:marTop w:val="0"/>
      <w:marBottom w:val="0"/>
      <w:divBdr>
        <w:top w:val="none" w:sz="0" w:space="0" w:color="auto"/>
        <w:left w:val="none" w:sz="0" w:space="0" w:color="auto"/>
        <w:bottom w:val="none" w:sz="0" w:space="0" w:color="auto"/>
        <w:right w:val="none" w:sz="0" w:space="0" w:color="auto"/>
      </w:divBdr>
    </w:div>
    <w:div w:id="1202742376">
      <w:marLeft w:val="0"/>
      <w:marRight w:val="0"/>
      <w:marTop w:val="0"/>
      <w:marBottom w:val="0"/>
      <w:divBdr>
        <w:top w:val="none" w:sz="0" w:space="0" w:color="auto"/>
        <w:left w:val="none" w:sz="0" w:space="0" w:color="auto"/>
        <w:bottom w:val="none" w:sz="0" w:space="0" w:color="auto"/>
        <w:right w:val="none" w:sz="0" w:space="0" w:color="auto"/>
      </w:divBdr>
    </w:div>
    <w:div w:id="1202742378">
      <w:marLeft w:val="0"/>
      <w:marRight w:val="0"/>
      <w:marTop w:val="0"/>
      <w:marBottom w:val="0"/>
      <w:divBdr>
        <w:top w:val="none" w:sz="0" w:space="0" w:color="auto"/>
        <w:left w:val="none" w:sz="0" w:space="0" w:color="auto"/>
        <w:bottom w:val="none" w:sz="0" w:space="0" w:color="auto"/>
        <w:right w:val="none" w:sz="0" w:space="0" w:color="auto"/>
      </w:divBdr>
      <w:divsChild>
        <w:div w:id="1202742244">
          <w:marLeft w:val="0"/>
          <w:marRight w:val="0"/>
          <w:marTop w:val="0"/>
          <w:marBottom w:val="0"/>
          <w:divBdr>
            <w:top w:val="single" w:sz="4" w:space="1" w:color="auto"/>
            <w:left w:val="single" w:sz="4" w:space="4" w:color="auto"/>
            <w:bottom w:val="single" w:sz="4" w:space="1" w:color="auto"/>
            <w:right w:val="single" w:sz="4" w:space="4" w:color="auto"/>
          </w:divBdr>
        </w:div>
        <w:div w:id="1202744363">
          <w:marLeft w:val="0"/>
          <w:marRight w:val="0"/>
          <w:marTop w:val="0"/>
          <w:marBottom w:val="0"/>
          <w:divBdr>
            <w:top w:val="single" w:sz="4" w:space="1" w:color="auto"/>
            <w:left w:val="single" w:sz="4" w:space="4" w:color="auto"/>
            <w:bottom w:val="single" w:sz="4" w:space="1" w:color="auto"/>
            <w:right w:val="single" w:sz="4" w:space="4" w:color="auto"/>
          </w:divBdr>
        </w:div>
        <w:div w:id="1202744622">
          <w:marLeft w:val="0"/>
          <w:marRight w:val="0"/>
          <w:marTop w:val="0"/>
          <w:marBottom w:val="0"/>
          <w:divBdr>
            <w:top w:val="none" w:sz="0" w:space="0" w:color="auto"/>
            <w:left w:val="none" w:sz="0" w:space="0" w:color="auto"/>
            <w:bottom w:val="none" w:sz="0" w:space="0" w:color="auto"/>
            <w:right w:val="none" w:sz="0" w:space="0" w:color="auto"/>
          </w:divBdr>
          <w:divsChild>
            <w:div w:id="1202742157">
              <w:marLeft w:val="0"/>
              <w:marRight w:val="0"/>
              <w:marTop w:val="0"/>
              <w:marBottom w:val="0"/>
              <w:divBdr>
                <w:top w:val="none" w:sz="0" w:space="0" w:color="auto"/>
                <w:left w:val="none" w:sz="0" w:space="0" w:color="auto"/>
                <w:bottom w:val="none" w:sz="0" w:space="0" w:color="auto"/>
                <w:right w:val="none" w:sz="0" w:space="0" w:color="auto"/>
              </w:divBdr>
            </w:div>
            <w:div w:id="1202743947">
              <w:marLeft w:val="0"/>
              <w:marRight w:val="0"/>
              <w:marTop w:val="0"/>
              <w:marBottom w:val="0"/>
              <w:divBdr>
                <w:top w:val="none" w:sz="0" w:space="0" w:color="auto"/>
                <w:left w:val="none" w:sz="0" w:space="0" w:color="auto"/>
                <w:bottom w:val="none" w:sz="0" w:space="0" w:color="auto"/>
                <w:right w:val="none" w:sz="0" w:space="0" w:color="auto"/>
              </w:divBdr>
            </w:div>
            <w:div w:id="120274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380">
      <w:marLeft w:val="0"/>
      <w:marRight w:val="0"/>
      <w:marTop w:val="0"/>
      <w:marBottom w:val="0"/>
      <w:divBdr>
        <w:top w:val="none" w:sz="0" w:space="0" w:color="auto"/>
        <w:left w:val="none" w:sz="0" w:space="0" w:color="auto"/>
        <w:bottom w:val="none" w:sz="0" w:space="0" w:color="auto"/>
        <w:right w:val="none" w:sz="0" w:space="0" w:color="auto"/>
      </w:divBdr>
      <w:divsChild>
        <w:div w:id="1202744422">
          <w:marLeft w:val="0"/>
          <w:marRight w:val="0"/>
          <w:marTop w:val="0"/>
          <w:marBottom w:val="0"/>
          <w:divBdr>
            <w:top w:val="none" w:sz="0" w:space="0" w:color="auto"/>
            <w:left w:val="none" w:sz="0" w:space="0" w:color="auto"/>
            <w:bottom w:val="none" w:sz="0" w:space="0" w:color="auto"/>
            <w:right w:val="none" w:sz="0" w:space="0" w:color="auto"/>
          </w:divBdr>
        </w:div>
        <w:div w:id="1202744931">
          <w:marLeft w:val="0"/>
          <w:marRight w:val="0"/>
          <w:marTop w:val="0"/>
          <w:marBottom w:val="0"/>
          <w:divBdr>
            <w:top w:val="none" w:sz="0" w:space="0" w:color="auto"/>
            <w:left w:val="none" w:sz="0" w:space="0" w:color="auto"/>
            <w:bottom w:val="none" w:sz="0" w:space="0" w:color="auto"/>
            <w:right w:val="none" w:sz="0" w:space="0" w:color="auto"/>
          </w:divBdr>
        </w:div>
      </w:divsChild>
    </w:div>
    <w:div w:id="1202742384">
      <w:marLeft w:val="0"/>
      <w:marRight w:val="0"/>
      <w:marTop w:val="0"/>
      <w:marBottom w:val="0"/>
      <w:divBdr>
        <w:top w:val="none" w:sz="0" w:space="0" w:color="auto"/>
        <w:left w:val="none" w:sz="0" w:space="0" w:color="auto"/>
        <w:bottom w:val="none" w:sz="0" w:space="0" w:color="auto"/>
        <w:right w:val="none" w:sz="0" w:space="0" w:color="auto"/>
      </w:divBdr>
      <w:divsChild>
        <w:div w:id="1202743742">
          <w:marLeft w:val="0"/>
          <w:marRight w:val="0"/>
          <w:marTop w:val="0"/>
          <w:marBottom w:val="0"/>
          <w:divBdr>
            <w:top w:val="none" w:sz="0" w:space="0" w:color="auto"/>
            <w:left w:val="none" w:sz="0" w:space="0" w:color="auto"/>
            <w:bottom w:val="none" w:sz="0" w:space="0" w:color="auto"/>
            <w:right w:val="none" w:sz="0" w:space="0" w:color="auto"/>
          </w:divBdr>
          <w:divsChild>
            <w:div w:id="1202742335">
              <w:marLeft w:val="0"/>
              <w:marRight w:val="0"/>
              <w:marTop w:val="0"/>
              <w:marBottom w:val="0"/>
              <w:divBdr>
                <w:top w:val="none" w:sz="0" w:space="0" w:color="auto"/>
                <w:left w:val="none" w:sz="0" w:space="0" w:color="auto"/>
                <w:bottom w:val="none" w:sz="0" w:space="0" w:color="auto"/>
                <w:right w:val="none" w:sz="0" w:space="0" w:color="auto"/>
              </w:divBdr>
            </w:div>
          </w:divsChild>
        </w:div>
        <w:div w:id="1202744983">
          <w:marLeft w:val="0"/>
          <w:marRight w:val="0"/>
          <w:marTop w:val="0"/>
          <w:marBottom w:val="0"/>
          <w:divBdr>
            <w:top w:val="none" w:sz="0" w:space="0" w:color="auto"/>
            <w:left w:val="none" w:sz="0" w:space="0" w:color="auto"/>
            <w:bottom w:val="none" w:sz="0" w:space="0" w:color="auto"/>
            <w:right w:val="none" w:sz="0" w:space="0" w:color="auto"/>
          </w:divBdr>
          <w:divsChild>
            <w:div w:id="120274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388">
      <w:marLeft w:val="0"/>
      <w:marRight w:val="0"/>
      <w:marTop w:val="0"/>
      <w:marBottom w:val="0"/>
      <w:divBdr>
        <w:top w:val="none" w:sz="0" w:space="0" w:color="auto"/>
        <w:left w:val="none" w:sz="0" w:space="0" w:color="auto"/>
        <w:bottom w:val="none" w:sz="0" w:space="0" w:color="auto"/>
        <w:right w:val="none" w:sz="0" w:space="0" w:color="auto"/>
      </w:divBdr>
    </w:div>
    <w:div w:id="1202742390">
      <w:marLeft w:val="0"/>
      <w:marRight w:val="0"/>
      <w:marTop w:val="0"/>
      <w:marBottom w:val="0"/>
      <w:divBdr>
        <w:top w:val="none" w:sz="0" w:space="0" w:color="auto"/>
        <w:left w:val="none" w:sz="0" w:space="0" w:color="auto"/>
        <w:bottom w:val="none" w:sz="0" w:space="0" w:color="auto"/>
        <w:right w:val="none" w:sz="0" w:space="0" w:color="auto"/>
      </w:divBdr>
    </w:div>
    <w:div w:id="1202742393">
      <w:marLeft w:val="0"/>
      <w:marRight w:val="0"/>
      <w:marTop w:val="0"/>
      <w:marBottom w:val="0"/>
      <w:divBdr>
        <w:top w:val="none" w:sz="0" w:space="0" w:color="auto"/>
        <w:left w:val="none" w:sz="0" w:space="0" w:color="auto"/>
        <w:bottom w:val="none" w:sz="0" w:space="0" w:color="auto"/>
        <w:right w:val="none" w:sz="0" w:space="0" w:color="auto"/>
      </w:divBdr>
    </w:div>
    <w:div w:id="1202742396">
      <w:marLeft w:val="0"/>
      <w:marRight w:val="0"/>
      <w:marTop w:val="0"/>
      <w:marBottom w:val="0"/>
      <w:divBdr>
        <w:top w:val="none" w:sz="0" w:space="0" w:color="auto"/>
        <w:left w:val="none" w:sz="0" w:space="0" w:color="auto"/>
        <w:bottom w:val="none" w:sz="0" w:space="0" w:color="auto"/>
        <w:right w:val="none" w:sz="0" w:space="0" w:color="auto"/>
      </w:divBdr>
    </w:div>
    <w:div w:id="1202742397">
      <w:marLeft w:val="0"/>
      <w:marRight w:val="0"/>
      <w:marTop w:val="0"/>
      <w:marBottom w:val="0"/>
      <w:divBdr>
        <w:top w:val="none" w:sz="0" w:space="0" w:color="auto"/>
        <w:left w:val="none" w:sz="0" w:space="0" w:color="auto"/>
        <w:bottom w:val="none" w:sz="0" w:space="0" w:color="auto"/>
        <w:right w:val="none" w:sz="0" w:space="0" w:color="auto"/>
      </w:divBdr>
    </w:div>
    <w:div w:id="1202742403">
      <w:marLeft w:val="0"/>
      <w:marRight w:val="0"/>
      <w:marTop w:val="0"/>
      <w:marBottom w:val="0"/>
      <w:divBdr>
        <w:top w:val="none" w:sz="0" w:space="0" w:color="auto"/>
        <w:left w:val="none" w:sz="0" w:space="0" w:color="auto"/>
        <w:bottom w:val="none" w:sz="0" w:space="0" w:color="auto"/>
        <w:right w:val="none" w:sz="0" w:space="0" w:color="auto"/>
      </w:divBdr>
    </w:div>
    <w:div w:id="1202742406">
      <w:marLeft w:val="0"/>
      <w:marRight w:val="0"/>
      <w:marTop w:val="0"/>
      <w:marBottom w:val="0"/>
      <w:divBdr>
        <w:top w:val="none" w:sz="0" w:space="0" w:color="auto"/>
        <w:left w:val="none" w:sz="0" w:space="0" w:color="auto"/>
        <w:bottom w:val="none" w:sz="0" w:space="0" w:color="auto"/>
        <w:right w:val="none" w:sz="0" w:space="0" w:color="auto"/>
      </w:divBdr>
    </w:div>
    <w:div w:id="1202742408">
      <w:marLeft w:val="0"/>
      <w:marRight w:val="0"/>
      <w:marTop w:val="0"/>
      <w:marBottom w:val="0"/>
      <w:divBdr>
        <w:top w:val="none" w:sz="0" w:space="0" w:color="auto"/>
        <w:left w:val="none" w:sz="0" w:space="0" w:color="auto"/>
        <w:bottom w:val="none" w:sz="0" w:space="0" w:color="auto"/>
        <w:right w:val="none" w:sz="0" w:space="0" w:color="auto"/>
      </w:divBdr>
      <w:divsChild>
        <w:div w:id="1202742863">
          <w:marLeft w:val="0"/>
          <w:marRight w:val="0"/>
          <w:marTop w:val="0"/>
          <w:marBottom w:val="0"/>
          <w:divBdr>
            <w:top w:val="none" w:sz="0" w:space="0" w:color="auto"/>
            <w:left w:val="none" w:sz="0" w:space="0" w:color="auto"/>
            <w:bottom w:val="none" w:sz="0" w:space="0" w:color="auto"/>
            <w:right w:val="none" w:sz="0" w:space="0" w:color="auto"/>
          </w:divBdr>
          <w:divsChild>
            <w:div w:id="1202742216">
              <w:marLeft w:val="0"/>
              <w:marRight w:val="0"/>
              <w:marTop w:val="0"/>
              <w:marBottom w:val="0"/>
              <w:divBdr>
                <w:top w:val="none" w:sz="0" w:space="0" w:color="auto"/>
                <w:left w:val="none" w:sz="0" w:space="0" w:color="auto"/>
                <w:bottom w:val="none" w:sz="0" w:space="0" w:color="auto"/>
                <w:right w:val="none" w:sz="0" w:space="0" w:color="auto"/>
              </w:divBdr>
              <w:divsChild>
                <w:div w:id="120274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367">
          <w:marLeft w:val="0"/>
          <w:marRight w:val="0"/>
          <w:marTop w:val="0"/>
          <w:marBottom w:val="0"/>
          <w:divBdr>
            <w:top w:val="none" w:sz="0" w:space="0" w:color="auto"/>
            <w:left w:val="none" w:sz="0" w:space="0" w:color="auto"/>
            <w:bottom w:val="none" w:sz="0" w:space="0" w:color="auto"/>
            <w:right w:val="none" w:sz="0" w:space="0" w:color="auto"/>
          </w:divBdr>
          <w:divsChild>
            <w:div w:id="120274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410">
      <w:marLeft w:val="0"/>
      <w:marRight w:val="0"/>
      <w:marTop w:val="0"/>
      <w:marBottom w:val="0"/>
      <w:divBdr>
        <w:top w:val="none" w:sz="0" w:space="0" w:color="auto"/>
        <w:left w:val="none" w:sz="0" w:space="0" w:color="auto"/>
        <w:bottom w:val="none" w:sz="0" w:space="0" w:color="auto"/>
        <w:right w:val="none" w:sz="0" w:space="0" w:color="auto"/>
      </w:divBdr>
    </w:div>
    <w:div w:id="1202742411">
      <w:marLeft w:val="0"/>
      <w:marRight w:val="0"/>
      <w:marTop w:val="0"/>
      <w:marBottom w:val="0"/>
      <w:divBdr>
        <w:top w:val="none" w:sz="0" w:space="0" w:color="auto"/>
        <w:left w:val="none" w:sz="0" w:space="0" w:color="auto"/>
        <w:bottom w:val="none" w:sz="0" w:space="0" w:color="auto"/>
        <w:right w:val="none" w:sz="0" w:space="0" w:color="auto"/>
      </w:divBdr>
    </w:div>
    <w:div w:id="1202742412">
      <w:marLeft w:val="0"/>
      <w:marRight w:val="0"/>
      <w:marTop w:val="0"/>
      <w:marBottom w:val="0"/>
      <w:divBdr>
        <w:top w:val="none" w:sz="0" w:space="0" w:color="auto"/>
        <w:left w:val="none" w:sz="0" w:space="0" w:color="auto"/>
        <w:bottom w:val="none" w:sz="0" w:space="0" w:color="auto"/>
        <w:right w:val="none" w:sz="0" w:space="0" w:color="auto"/>
      </w:divBdr>
    </w:div>
    <w:div w:id="1202742415">
      <w:marLeft w:val="0"/>
      <w:marRight w:val="0"/>
      <w:marTop w:val="0"/>
      <w:marBottom w:val="0"/>
      <w:divBdr>
        <w:top w:val="none" w:sz="0" w:space="0" w:color="auto"/>
        <w:left w:val="none" w:sz="0" w:space="0" w:color="auto"/>
        <w:bottom w:val="none" w:sz="0" w:space="0" w:color="auto"/>
        <w:right w:val="none" w:sz="0" w:space="0" w:color="auto"/>
      </w:divBdr>
    </w:div>
    <w:div w:id="1202742417">
      <w:marLeft w:val="0"/>
      <w:marRight w:val="0"/>
      <w:marTop w:val="0"/>
      <w:marBottom w:val="0"/>
      <w:divBdr>
        <w:top w:val="none" w:sz="0" w:space="0" w:color="auto"/>
        <w:left w:val="none" w:sz="0" w:space="0" w:color="auto"/>
        <w:bottom w:val="none" w:sz="0" w:space="0" w:color="auto"/>
        <w:right w:val="none" w:sz="0" w:space="0" w:color="auto"/>
      </w:divBdr>
    </w:div>
    <w:div w:id="1202742424">
      <w:marLeft w:val="0"/>
      <w:marRight w:val="0"/>
      <w:marTop w:val="0"/>
      <w:marBottom w:val="0"/>
      <w:divBdr>
        <w:top w:val="none" w:sz="0" w:space="0" w:color="auto"/>
        <w:left w:val="none" w:sz="0" w:space="0" w:color="auto"/>
        <w:bottom w:val="none" w:sz="0" w:space="0" w:color="auto"/>
        <w:right w:val="none" w:sz="0" w:space="0" w:color="auto"/>
      </w:divBdr>
      <w:divsChild>
        <w:div w:id="1202743240">
          <w:marLeft w:val="0"/>
          <w:marRight w:val="0"/>
          <w:marTop w:val="0"/>
          <w:marBottom w:val="0"/>
          <w:divBdr>
            <w:top w:val="none" w:sz="0" w:space="0" w:color="auto"/>
            <w:left w:val="none" w:sz="0" w:space="0" w:color="auto"/>
            <w:bottom w:val="none" w:sz="0" w:space="0" w:color="auto"/>
            <w:right w:val="none" w:sz="0" w:space="0" w:color="auto"/>
          </w:divBdr>
          <w:divsChild>
            <w:div w:id="120274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425">
      <w:marLeft w:val="0"/>
      <w:marRight w:val="0"/>
      <w:marTop w:val="0"/>
      <w:marBottom w:val="0"/>
      <w:divBdr>
        <w:top w:val="none" w:sz="0" w:space="0" w:color="auto"/>
        <w:left w:val="none" w:sz="0" w:space="0" w:color="auto"/>
        <w:bottom w:val="none" w:sz="0" w:space="0" w:color="auto"/>
        <w:right w:val="none" w:sz="0" w:space="0" w:color="auto"/>
      </w:divBdr>
    </w:div>
    <w:div w:id="1202742426">
      <w:marLeft w:val="0"/>
      <w:marRight w:val="0"/>
      <w:marTop w:val="0"/>
      <w:marBottom w:val="0"/>
      <w:divBdr>
        <w:top w:val="none" w:sz="0" w:space="0" w:color="auto"/>
        <w:left w:val="none" w:sz="0" w:space="0" w:color="auto"/>
        <w:bottom w:val="none" w:sz="0" w:space="0" w:color="auto"/>
        <w:right w:val="none" w:sz="0" w:space="0" w:color="auto"/>
      </w:divBdr>
      <w:divsChild>
        <w:div w:id="1202744339">
          <w:marLeft w:val="0"/>
          <w:marRight w:val="0"/>
          <w:marTop w:val="0"/>
          <w:marBottom w:val="0"/>
          <w:divBdr>
            <w:top w:val="none" w:sz="0" w:space="0" w:color="auto"/>
            <w:left w:val="none" w:sz="0" w:space="0" w:color="auto"/>
            <w:bottom w:val="none" w:sz="0" w:space="0" w:color="auto"/>
            <w:right w:val="none" w:sz="0" w:space="0" w:color="auto"/>
          </w:divBdr>
          <w:divsChild>
            <w:div w:id="1202744358">
              <w:marLeft w:val="0"/>
              <w:marRight w:val="0"/>
              <w:marTop w:val="0"/>
              <w:marBottom w:val="0"/>
              <w:divBdr>
                <w:top w:val="none" w:sz="0" w:space="0" w:color="auto"/>
                <w:left w:val="none" w:sz="0" w:space="0" w:color="auto"/>
                <w:bottom w:val="none" w:sz="0" w:space="0" w:color="auto"/>
                <w:right w:val="none" w:sz="0" w:space="0" w:color="auto"/>
              </w:divBdr>
              <w:divsChild>
                <w:div w:id="1202744220">
                  <w:marLeft w:val="0"/>
                  <w:marRight w:val="0"/>
                  <w:marTop w:val="0"/>
                  <w:marBottom w:val="0"/>
                  <w:divBdr>
                    <w:top w:val="none" w:sz="0" w:space="0" w:color="auto"/>
                    <w:left w:val="none" w:sz="0" w:space="0" w:color="auto"/>
                    <w:bottom w:val="none" w:sz="0" w:space="0" w:color="auto"/>
                    <w:right w:val="none" w:sz="0" w:space="0" w:color="auto"/>
                  </w:divBdr>
                  <w:divsChild>
                    <w:div w:id="1202742616">
                      <w:marLeft w:val="0"/>
                      <w:marRight w:val="0"/>
                      <w:marTop w:val="0"/>
                      <w:marBottom w:val="0"/>
                      <w:divBdr>
                        <w:top w:val="none" w:sz="0" w:space="0" w:color="auto"/>
                        <w:left w:val="none" w:sz="0" w:space="0" w:color="auto"/>
                        <w:bottom w:val="none" w:sz="0" w:space="0" w:color="auto"/>
                        <w:right w:val="none" w:sz="0" w:space="0" w:color="auto"/>
                      </w:divBdr>
                    </w:div>
                    <w:div w:id="1202743933">
                      <w:marLeft w:val="0"/>
                      <w:marRight w:val="0"/>
                      <w:marTop w:val="0"/>
                      <w:marBottom w:val="0"/>
                      <w:divBdr>
                        <w:top w:val="none" w:sz="0" w:space="0" w:color="auto"/>
                        <w:left w:val="none" w:sz="0" w:space="0" w:color="auto"/>
                        <w:bottom w:val="none" w:sz="0" w:space="0" w:color="auto"/>
                        <w:right w:val="none" w:sz="0" w:space="0" w:color="auto"/>
                      </w:divBdr>
                    </w:div>
                    <w:div w:id="120274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4429">
          <w:marLeft w:val="0"/>
          <w:marRight w:val="0"/>
          <w:marTop w:val="0"/>
          <w:marBottom w:val="0"/>
          <w:divBdr>
            <w:top w:val="none" w:sz="0" w:space="0" w:color="auto"/>
            <w:left w:val="none" w:sz="0" w:space="0" w:color="auto"/>
            <w:bottom w:val="none" w:sz="0" w:space="0" w:color="auto"/>
            <w:right w:val="none" w:sz="0" w:space="0" w:color="auto"/>
          </w:divBdr>
        </w:div>
      </w:divsChild>
    </w:div>
    <w:div w:id="1202742428">
      <w:marLeft w:val="0"/>
      <w:marRight w:val="0"/>
      <w:marTop w:val="0"/>
      <w:marBottom w:val="0"/>
      <w:divBdr>
        <w:top w:val="none" w:sz="0" w:space="0" w:color="auto"/>
        <w:left w:val="none" w:sz="0" w:space="0" w:color="auto"/>
        <w:bottom w:val="none" w:sz="0" w:space="0" w:color="auto"/>
        <w:right w:val="none" w:sz="0" w:space="0" w:color="auto"/>
      </w:divBdr>
    </w:div>
    <w:div w:id="1202742429">
      <w:marLeft w:val="0"/>
      <w:marRight w:val="0"/>
      <w:marTop w:val="0"/>
      <w:marBottom w:val="0"/>
      <w:divBdr>
        <w:top w:val="none" w:sz="0" w:space="0" w:color="auto"/>
        <w:left w:val="none" w:sz="0" w:space="0" w:color="auto"/>
        <w:bottom w:val="none" w:sz="0" w:space="0" w:color="auto"/>
        <w:right w:val="none" w:sz="0" w:space="0" w:color="auto"/>
      </w:divBdr>
    </w:div>
    <w:div w:id="1202742431">
      <w:marLeft w:val="0"/>
      <w:marRight w:val="0"/>
      <w:marTop w:val="0"/>
      <w:marBottom w:val="0"/>
      <w:divBdr>
        <w:top w:val="none" w:sz="0" w:space="0" w:color="auto"/>
        <w:left w:val="none" w:sz="0" w:space="0" w:color="auto"/>
        <w:bottom w:val="none" w:sz="0" w:space="0" w:color="auto"/>
        <w:right w:val="none" w:sz="0" w:space="0" w:color="auto"/>
      </w:divBdr>
      <w:divsChild>
        <w:div w:id="1202742986">
          <w:marLeft w:val="0"/>
          <w:marRight w:val="0"/>
          <w:marTop w:val="0"/>
          <w:marBottom w:val="0"/>
          <w:divBdr>
            <w:top w:val="none" w:sz="0" w:space="0" w:color="auto"/>
            <w:left w:val="none" w:sz="0" w:space="0" w:color="auto"/>
            <w:bottom w:val="none" w:sz="0" w:space="0" w:color="auto"/>
            <w:right w:val="none" w:sz="0" w:space="0" w:color="auto"/>
          </w:divBdr>
        </w:div>
        <w:div w:id="1202743189">
          <w:marLeft w:val="0"/>
          <w:marRight w:val="0"/>
          <w:marTop w:val="0"/>
          <w:marBottom w:val="0"/>
          <w:divBdr>
            <w:top w:val="none" w:sz="0" w:space="0" w:color="auto"/>
            <w:left w:val="none" w:sz="0" w:space="0" w:color="auto"/>
            <w:bottom w:val="none" w:sz="0" w:space="0" w:color="auto"/>
            <w:right w:val="none" w:sz="0" w:space="0" w:color="auto"/>
          </w:divBdr>
        </w:div>
      </w:divsChild>
    </w:div>
    <w:div w:id="1202742432">
      <w:marLeft w:val="0"/>
      <w:marRight w:val="0"/>
      <w:marTop w:val="0"/>
      <w:marBottom w:val="0"/>
      <w:divBdr>
        <w:top w:val="none" w:sz="0" w:space="0" w:color="auto"/>
        <w:left w:val="none" w:sz="0" w:space="0" w:color="auto"/>
        <w:bottom w:val="none" w:sz="0" w:space="0" w:color="auto"/>
        <w:right w:val="none" w:sz="0" w:space="0" w:color="auto"/>
      </w:divBdr>
    </w:div>
    <w:div w:id="1202742435">
      <w:marLeft w:val="0"/>
      <w:marRight w:val="0"/>
      <w:marTop w:val="0"/>
      <w:marBottom w:val="0"/>
      <w:divBdr>
        <w:top w:val="none" w:sz="0" w:space="0" w:color="auto"/>
        <w:left w:val="none" w:sz="0" w:space="0" w:color="auto"/>
        <w:bottom w:val="none" w:sz="0" w:space="0" w:color="auto"/>
        <w:right w:val="none" w:sz="0" w:space="0" w:color="auto"/>
      </w:divBdr>
    </w:div>
    <w:div w:id="1202742436">
      <w:marLeft w:val="0"/>
      <w:marRight w:val="0"/>
      <w:marTop w:val="0"/>
      <w:marBottom w:val="0"/>
      <w:divBdr>
        <w:top w:val="none" w:sz="0" w:space="0" w:color="auto"/>
        <w:left w:val="none" w:sz="0" w:space="0" w:color="auto"/>
        <w:bottom w:val="none" w:sz="0" w:space="0" w:color="auto"/>
        <w:right w:val="none" w:sz="0" w:space="0" w:color="auto"/>
      </w:divBdr>
    </w:div>
    <w:div w:id="1202742437">
      <w:marLeft w:val="0"/>
      <w:marRight w:val="0"/>
      <w:marTop w:val="0"/>
      <w:marBottom w:val="0"/>
      <w:divBdr>
        <w:top w:val="none" w:sz="0" w:space="0" w:color="auto"/>
        <w:left w:val="none" w:sz="0" w:space="0" w:color="auto"/>
        <w:bottom w:val="none" w:sz="0" w:space="0" w:color="auto"/>
        <w:right w:val="none" w:sz="0" w:space="0" w:color="auto"/>
      </w:divBdr>
    </w:div>
    <w:div w:id="1202742438">
      <w:marLeft w:val="0"/>
      <w:marRight w:val="0"/>
      <w:marTop w:val="0"/>
      <w:marBottom w:val="0"/>
      <w:divBdr>
        <w:top w:val="none" w:sz="0" w:space="0" w:color="auto"/>
        <w:left w:val="none" w:sz="0" w:space="0" w:color="auto"/>
        <w:bottom w:val="none" w:sz="0" w:space="0" w:color="auto"/>
        <w:right w:val="none" w:sz="0" w:space="0" w:color="auto"/>
      </w:divBdr>
    </w:div>
    <w:div w:id="1202742439">
      <w:marLeft w:val="0"/>
      <w:marRight w:val="0"/>
      <w:marTop w:val="0"/>
      <w:marBottom w:val="0"/>
      <w:divBdr>
        <w:top w:val="none" w:sz="0" w:space="0" w:color="auto"/>
        <w:left w:val="none" w:sz="0" w:space="0" w:color="auto"/>
        <w:bottom w:val="none" w:sz="0" w:space="0" w:color="auto"/>
        <w:right w:val="none" w:sz="0" w:space="0" w:color="auto"/>
      </w:divBdr>
    </w:div>
    <w:div w:id="1202742440">
      <w:marLeft w:val="0"/>
      <w:marRight w:val="0"/>
      <w:marTop w:val="0"/>
      <w:marBottom w:val="0"/>
      <w:divBdr>
        <w:top w:val="none" w:sz="0" w:space="0" w:color="auto"/>
        <w:left w:val="none" w:sz="0" w:space="0" w:color="auto"/>
        <w:bottom w:val="none" w:sz="0" w:space="0" w:color="auto"/>
        <w:right w:val="none" w:sz="0" w:space="0" w:color="auto"/>
      </w:divBdr>
      <w:divsChild>
        <w:div w:id="1202744154">
          <w:marLeft w:val="0"/>
          <w:marRight w:val="0"/>
          <w:marTop w:val="0"/>
          <w:marBottom w:val="0"/>
          <w:divBdr>
            <w:top w:val="none" w:sz="0" w:space="0" w:color="auto"/>
            <w:left w:val="none" w:sz="0" w:space="0" w:color="auto"/>
            <w:bottom w:val="none" w:sz="0" w:space="0" w:color="auto"/>
            <w:right w:val="none" w:sz="0" w:space="0" w:color="auto"/>
          </w:divBdr>
          <w:divsChild>
            <w:div w:id="120274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441">
      <w:marLeft w:val="0"/>
      <w:marRight w:val="0"/>
      <w:marTop w:val="0"/>
      <w:marBottom w:val="0"/>
      <w:divBdr>
        <w:top w:val="none" w:sz="0" w:space="0" w:color="auto"/>
        <w:left w:val="none" w:sz="0" w:space="0" w:color="auto"/>
        <w:bottom w:val="none" w:sz="0" w:space="0" w:color="auto"/>
        <w:right w:val="none" w:sz="0" w:space="0" w:color="auto"/>
      </w:divBdr>
      <w:divsChild>
        <w:div w:id="1202742434">
          <w:marLeft w:val="0"/>
          <w:marRight w:val="0"/>
          <w:marTop w:val="0"/>
          <w:marBottom w:val="0"/>
          <w:divBdr>
            <w:top w:val="none" w:sz="0" w:space="0" w:color="auto"/>
            <w:left w:val="none" w:sz="0" w:space="0" w:color="auto"/>
            <w:bottom w:val="none" w:sz="0" w:space="0" w:color="auto"/>
            <w:right w:val="none" w:sz="0" w:space="0" w:color="auto"/>
          </w:divBdr>
        </w:div>
        <w:div w:id="1202744362">
          <w:marLeft w:val="0"/>
          <w:marRight w:val="0"/>
          <w:marTop w:val="0"/>
          <w:marBottom w:val="0"/>
          <w:divBdr>
            <w:top w:val="none" w:sz="0" w:space="0" w:color="auto"/>
            <w:left w:val="none" w:sz="0" w:space="0" w:color="auto"/>
            <w:bottom w:val="none" w:sz="0" w:space="0" w:color="auto"/>
            <w:right w:val="none" w:sz="0" w:space="0" w:color="auto"/>
          </w:divBdr>
        </w:div>
      </w:divsChild>
    </w:div>
    <w:div w:id="1202742442">
      <w:marLeft w:val="0"/>
      <w:marRight w:val="0"/>
      <w:marTop w:val="0"/>
      <w:marBottom w:val="0"/>
      <w:divBdr>
        <w:top w:val="none" w:sz="0" w:space="0" w:color="auto"/>
        <w:left w:val="none" w:sz="0" w:space="0" w:color="auto"/>
        <w:bottom w:val="none" w:sz="0" w:space="0" w:color="auto"/>
        <w:right w:val="none" w:sz="0" w:space="0" w:color="auto"/>
      </w:divBdr>
      <w:divsChild>
        <w:div w:id="1202743424">
          <w:marLeft w:val="0"/>
          <w:marRight w:val="0"/>
          <w:marTop w:val="0"/>
          <w:marBottom w:val="0"/>
          <w:divBdr>
            <w:top w:val="none" w:sz="0" w:space="0" w:color="auto"/>
            <w:left w:val="none" w:sz="0" w:space="0" w:color="auto"/>
            <w:bottom w:val="none" w:sz="0" w:space="0" w:color="auto"/>
            <w:right w:val="none" w:sz="0" w:space="0" w:color="auto"/>
          </w:divBdr>
        </w:div>
        <w:div w:id="1202743500">
          <w:marLeft w:val="0"/>
          <w:marRight w:val="0"/>
          <w:marTop w:val="0"/>
          <w:marBottom w:val="0"/>
          <w:divBdr>
            <w:top w:val="none" w:sz="0" w:space="0" w:color="auto"/>
            <w:left w:val="none" w:sz="0" w:space="0" w:color="auto"/>
            <w:bottom w:val="none" w:sz="0" w:space="0" w:color="auto"/>
            <w:right w:val="none" w:sz="0" w:space="0" w:color="auto"/>
          </w:divBdr>
        </w:div>
        <w:div w:id="1202744529">
          <w:marLeft w:val="0"/>
          <w:marRight w:val="0"/>
          <w:marTop w:val="0"/>
          <w:marBottom w:val="0"/>
          <w:divBdr>
            <w:top w:val="none" w:sz="0" w:space="0" w:color="auto"/>
            <w:left w:val="none" w:sz="0" w:space="0" w:color="auto"/>
            <w:bottom w:val="none" w:sz="0" w:space="0" w:color="auto"/>
            <w:right w:val="none" w:sz="0" w:space="0" w:color="auto"/>
          </w:divBdr>
        </w:div>
        <w:div w:id="1202744588">
          <w:marLeft w:val="0"/>
          <w:marRight w:val="0"/>
          <w:marTop w:val="0"/>
          <w:marBottom w:val="0"/>
          <w:divBdr>
            <w:top w:val="none" w:sz="0" w:space="0" w:color="auto"/>
            <w:left w:val="none" w:sz="0" w:space="0" w:color="auto"/>
            <w:bottom w:val="none" w:sz="0" w:space="0" w:color="auto"/>
            <w:right w:val="none" w:sz="0" w:space="0" w:color="auto"/>
          </w:divBdr>
          <w:divsChild>
            <w:div w:id="1202742491">
              <w:marLeft w:val="0"/>
              <w:marRight w:val="0"/>
              <w:marTop w:val="0"/>
              <w:marBottom w:val="0"/>
              <w:divBdr>
                <w:top w:val="none" w:sz="0" w:space="0" w:color="auto"/>
                <w:left w:val="none" w:sz="0" w:space="0" w:color="auto"/>
                <w:bottom w:val="none" w:sz="0" w:space="0" w:color="auto"/>
                <w:right w:val="none" w:sz="0" w:space="0" w:color="auto"/>
              </w:divBdr>
            </w:div>
            <w:div w:id="1202744437">
              <w:marLeft w:val="0"/>
              <w:marRight w:val="0"/>
              <w:marTop w:val="0"/>
              <w:marBottom w:val="0"/>
              <w:divBdr>
                <w:top w:val="none" w:sz="0" w:space="0" w:color="auto"/>
                <w:left w:val="none" w:sz="0" w:space="0" w:color="auto"/>
                <w:bottom w:val="none" w:sz="0" w:space="0" w:color="auto"/>
                <w:right w:val="none" w:sz="0" w:space="0" w:color="auto"/>
              </w:divBdr>
              <w:divsChild>
                <w:div w:id="1202743302">
                  <w:marLeft w:val="0"/>
                  <w:marRight w:val="0"/>
                  <w:marTop w:val="0"/>
                  <w:marBottom w:val="0"/>
                  <w:divBdr>
                    <w:top w:val="none" w:sz="0" w:space="0" w:color="auto"/>
                    <w:left w:val="none" w:sz="0" w:space="0" w:color="auto"/>
                    <w:bottom w:val="none" w:sz="0" w:space="0" w:color="auto"/>
                    <w:right w:val="none" w:sz="0" w:space="0" w:color="auto"/>
                  </w:divBdr>
                </w:div>
                <w:div w:id="1202744849">
                  <w:marLeft w:val="0"/>
                  <w:marRight w:val="0"/>
                  <w:marTop w:val="0"/>
                  <w:marBottom w:val="0"/>
                  <w:divBdr>
                    <w:top w:val="none" w:sz="0" w:space="0" w:color="auto"/>
                    <w:left w:val="none" w:sz="0" w:space="0" w:color="auto"/>
                    <w:bottom w:val="none" w:sz="0" w:space="0" w:color="auto"/>
                    <w:right w:val="none" w:sz="0" w:space="0" w:color="auto"/>
                  </w:divBdr>
                </w:div>
              </w:divsChild>
            </w:div>
            <w:div w:id="1202744901">
              <w:marLeft w:val="0"/>
              <w:marRight w:val="0"/>
              <w:marTop w:val="0"/>
              <w:marBottom w:val="0"/>
              <w:divBdr>
                <w:top w:val="none" w:sz="0" w:space="0" w:color="auto"/>
                <w:left w:val="none" w:sz="0" w:space="0" w:color="auto"/>
                <w:bottom w:val="none" w:sz="0" w:space="0" w:color="auto"/>
                <w:right w:val="none" w:sz="0" w:space="0" w:color="auto"/>
              </w:divBdr>
            </w:div>
          </w:divsChild>
        </w:div>
        <w:div w:id="1202744620">
          <w:marLeft w:val="0"/>
          <w:marRight w:val="0"/>
          <w:marTop w:val="0"/>
          <w:marBottom w:val="0"/>
          <w:divBdr>
            <w:top w:val="none" w:sz="0" w:space="0" w:color="auto"/>
            <w:left w:val="none" w:sz="0" w:space="0" w:color="auto"/>
            <w:bottom w:val="none" w:sz="0" w:space="0" w:color="auto"/>
            <w:right w:val="none" w:sz="0" w:space="0" w:color="auto"/>
          </w:divBdr>
        </w:div>
        <w:div w:id="1202744792">
          <w:marLeft w:val="0"/>
          <w:marRight w:val="0"/>
          <w:marTop w:val="0"/>
          <w:marBottom w:val="0"/>
          <w:divBdr>
            <w:top w:val="none" w:sz="0" w:space="0" w:color="auto"/>
            <w:left w:val="none" w:sz="0" w:space="0" w:color="auto"/>
            <w:bottom w:val="none" w:sz="0" w:space="0" w:color="auto"/>
            <w:right w:val="none" w:sz="0" w:space="0" w:color="auto"/>
          </w:divBdr>
        </w:div>
      </w:divsChild>
    </w:div>
    <w:div w:id="1202742447">
      <w:marLeft w:val="0"/>
      <w:marRight w:val="0"/>
      <w:marTop w:val="0"/>
      <w:marBottom w:val="0"/>
      <w:divBdr>
        <w:top w:val="none" w:sz="0" w:space="0" w:color="auto"/>
        <w:left w:val="none" w:sz="0" w:space="0" w:color="auto"/>
        <w:bottom w:val="none" w:sz="0" w:space="0" w:color="auto"/>
        <w:right w:val="none" w:sz="0" w:space="0" w:color="auto"/>
      </w:divBdr>
    </w:div>
    <w:div w:id="1202742449">
      <w:marLeft w:val="0"/>
      <w:marRight w:val="0"/>
      <w:marTop w:val="0"/>
      <w:marBottom w:val="0"/>
      <w:divBdr>
        <w:top w:val="none" w:sz="0" w:space="0" w:color="auto"/>
        <w:left w:val="none" w:sz="0" w:space="0" w:color="auto"/>
        <w:bottom w:val="none" w:sz="0" w:space="0" w:color="auto"/>
        <w:right w:val="none" w:sz="0" w:space="0" w:color="auto"/>
      </w:divBdr>
    </w:div>
    <w:div w:id="1202742450">
      <w:marLeft w:val="0"/>
      <w:marRight w:val="0"/>
      <w:marTop w:val="0"/>
      <w:marBottom w:val="0"/>
      <w:divBdr>
        <w:top w:val="none" w:sz="0" w:space="0" w:color="auto"/>
        <w:left w:val="none" w:sz="0" w:space="0" w:color="auto"/>
        <w:bottom w:val="none" w:sz="0" w:space="0" w:color="auto"/>
        <w:right w:val="none" w:sz="0" w:space="0" w:color="auto"/>
      </w:divBdr>
    </w:div>
    <w:div w:id="1202742452">
      <w:marLeft w:val="0"/>
      <w:marRight w:val="0"/>
      <w:marTop w:val="0"/>
      <w:marBottom w:val="0"/>
      <w:divBdr>
        <w:top w:val="none" w:sz="0" w:space="0" w:color="auto"/>
        <w:left w:val="none" w:sz="0" w:space="0" w:color="auto"/>
        <w:bottom w:val="none" w:sz="0" w:space="0" w:color="auto"/>
        <w:right w:val="none" w:sz="0" w:space="0" w:color="auto"/>
      </w:divBdr>
    </w:div>
    <w:div w:id="1202742453">
      <w:marLeft w:val="0"/>
      <w:marRight w:val="0"/>
      <w:marTop w:val="0"/>
      <w:marBottom w:val="0"/>
      <w:divBdr>
        <w:top w:val="none" w:sz="0" w:space="0" w:color="auto"/>
        <w:left w:val="none" w:sz="0" w:space="0" w:color="auto"/>
        <w:bottom w:val="none" w:sz="0" w:space="0" w:color="auto"/>
        <w:right w:val="none" w:sz="0" w:space="0" w:color="auto"/>
      </w:divBdr>
    </w:div>
    <w:div w:id="1202742455">
      <w:marLeft w:val="0"/>
      <w:marRight w:val="0"/>
      <w:marTop w:val="0"/>
      <w:marBottom w:val="0"/>
      <w:divBdr>
        <w:top w:val="none" w:sz="0" w:space="0" w:color="auto"/>
        <w:left w:val="none" w:sz="0" w:space="0" w:color="auto"/>
        <w:bottom w:val="none" w:sz="0" w:space="0" w:color="auto"/>
        <w:right w:val="none" w:sz="0" w:space="0" w:color="auto"/>
      </w:divBdr>
    </w:div>
    <w:div w:id="1202742456">
      <w:marLeft w:val="0"/>
      <w:marRight w:val="0"/>
      <w:marTop w:val="0"/>
      <w:marBottom w:val="0"/>
      <w:divBdr>
        <w:top w:val="none" w:sz="0" w:space="0" w:color="auto"/>
        <w:left w:val="none" w:sz="0" w:space="0" w:color="auto"/>
        <w:bottom w:val="none" w:sz="0" w:space="0" w:color="auto"/>
        <w:right w:val="none" w:sz="0" w:space="0" w:color="auto"/>
      </w:divBdr>
    </w:div>
    <w:div w:id="1202742457">
      <w:marLeft w:val="0"/>
      <w:marRight w:val="0"/>
      <w:marTop w:val="0"/>
      <w:marBottom w:val="0"/>
      <w:divBdr>
        <w:top w:val="none" w:sz="0" w:space="0" w:color="auto"/>
        <w:left w:val="none" w:sz="0" w:space="0" w:color="auto"/>
        <w:bottom w:val="none" w:sz="0" w:space="0" w:color="auto"/>
        <w:right w:val="none" w:sz="0" w:space="0" w:color="auto"/>
      </w:divBdr>
      <w:divsChild>
        <w:div w:id="1202742728">
          <w:marLeft w:val="0"/>
          <w:marRight w:val="0"/>
          <w:marTop w:val="0"/>
          <w:marBottom w:val="0"/>
          <w:divBdr>
            <w:top w:val="none" w:sz="0" w:space="0" w:color="auto"/>
            <w:left w:val="none" w:sz="0" w:space="0" w:color="auto"/>
            <w:bottom w:val="none" w:sz="0" w:space="0" w:color="auto"/>
            <w:right w:val="none" w:sz="0" w:space="0" w:color="auto"/>
          </w:divBdr>
        </w:div>
      </w:divsChild>
    </w:div>
    <w:div w:id="1202742458">
      <w:marLeft w:val="0"/>
      <w:marRight w:val="0"/>
      <w:marTop w:val="0"/>
      <w:marBottom w:val="0"/>
      <w:divBdr>
        <w:top w:val="none" w:sz="0" w:space="0" w:color="auto"/>
        <w:left w:val="none" w:sz="0" w:space="0" w:color="auto"/>
        <w:bottom w:val="none" w:sz="0" w:space="0" w:color="auto"/>
        <w:right w:val="none" w:sz="0" w:space="0" w:color="auto"/>
      </w:divBdr>
    </w:div>
    <w:div w:id="1202742460">
      <w:marLeft w:val="0"/>
      <w:marRight w:val="0"/>
      <w:marTop w:val="0"/>
      <w:marBottom w:val="0"/>
      <w:divBdr>
        <w:top w:val="none" w:sz="0" w:space="0" w:color="auto"/>
        <w:left w:val="none" w:sz="0" w:space="0" w:color="auto"/>
        <w:bottom w:val="none" w:sz="0" w:space="0" w:color="auto"/>
        <w:right w:val="none" w:sz="0" w:space="0" w:color="auto"/>
      </w:divBdr>
    </w:div>
    <w:div w:id="1202742461">
      <w:marLeft w:val="0"/>
      <w:marRight w:val="0"/>
      <w:marTop w:val="0"/>
      <w:marBottom w:val="0"/>
      <w:divBdr>
        <w:top w:val="none" w:sz="0" w:space="0" w:color="auto"/>
        <w:left w:val="none" w:sz="0" w:space="0" w:color="auto"/>
        <w:bottom w:val="none" w:sz="0" w:space="0" w:color="auto"/>
        <w:right w:val="none" w:sz="0" w:space="0" w:color="auto"/>
      </w:divBdr>
    </w:div>
    <w:div w:id="1202742462">
      <w:marLeft w:val="0"/>
      <w:marRight w:val="0"/>
      <w:marTop w:val="0"/>
      <w:marBottom w:val="0"/>
      <w:divBdr>
        <w:top w:val="none" w:sz="0" w:space="0" w:color="auto"/>
        <w:left w:val="none" w:sz="0" w:space="0" w:color="auto"/>
        <w:bottom w:val="none" w:sz="0" w:space="0" w:color="auto"/>
        <w:right w:val="none" w:sz="0" w:space="0" w:color="auto"/>
      </w:divBdr>
    </w:div>
    <w:div w:id="1202742465">
      <w:marLeft w:val="0"/>
      <w:marRight w:val="0"/>
      <w:marTop w:val="0"/>
      <w:marBottom w:val="0"/>
      <w:divBdr>
        <w:top w:val="none" w:sz="0" w:space="0" w:color="auto"/>
        <w:left w:val="none" w:sz="0" w:space="0" w:color="auto"/>
        <w:bottom w:val="none" w:sz="0" w:space="0" w:color="auto"/>
        <w:right w:val="none" w:sz="0" w:space="0" w:color="auto"/>
      </w:divBdr>
    </w:div>
    <w:div w:id="1202742466">
      <w:marLeft w:val="0"/>
      <w:marRight w:val="0"/>
      <w:marTop w:val="0"/>
      <w:marBottom w:val="0"/>
      <w:divBdr>
        <w:top w:val="none" w:sz="0" w:space="0" w:color="auto"/>
        <w:left w:val="none" w:sz="0" w:space="0" w:color="auto"/>
        <w:bottom w:val="none" w:sz="0" w:space="0" w:color="auto"/>
        <w:right w:val="none" w:sz="0" w:space="0" w:color="auto"/>
      </w:divBdr>
    </w:div>
    <w:div w:id="1202742468">
      <w:marLeft w:val="0"/>
      <w:marRight w:val="0"/>
      <w:marTop w:val="0"/>
      <w:marBottom w:val="0"/>
      <w:divBdr>
        <w:top w:val="none" w:sz="0" w:space="0" w:color="auto"/>
        <w:left w:val="none" w:sz="0" w:space="0" w:color="auto"/>
        <w:bottom w:val="none" w:sz="0" w:space="0" w:color="auto"/>
        <w:right w:val="none" w:sz="0" w:space="0" w:color="auto"/>
      </w:divBdr>
    </w:div>
    <w:div w:id="1202742469">
      <w:marLeft w:val="0"/>
      <w:marRight w:val="0"/>
      <w:marTop w:val="0"/>
      <w:marBottom w:val="0"/>
      <w:divBdr>
        <w:top w:val="none" w:sz="0" w:space="0" w:color="auto"/>
        <w:left w:val="none" w:sz="0" w:space="0" w:color="auto"/>
        <w:bottom w:val="none" w:sz="0" w:space="0" w:color="auto"/>
        <w:right w:val="none" w:sz="0" w:space="0" w:color="auto"/>
      </w:divBdr>
    </w:div>
    <w:div w:id="1202742474">
      <w:marLeft w:val="0"/>
      <w:marRight w:val="0"/>
      <w:marTop w:val="0"/>
      <w:marBottom w:val="0"/>
      <w:divBdr>
        <w:top w:val="none" w:sz="0" w:space="0" w:color="auto"/>
        <w:left w:val="none" w:sz="0" w:space="0" w:color="auto"/>
        <w:bottom w:val="none" w:sz="0" w:space="0" w:color="auto"/>
        <w:right w:val="none" w:sz="0" w:space="0" w:color="auto"/>
      </w:divBdr>
    </w:div>
    <w:div w:id="1202742475">
      <w:marLeft w:val="0"/>
      <w:marRight w:val="0"/>
      <w:marTop w:val="0"/>
      <w:marBottom w:val="0"/>
      <w:divBdr>
        <w:top w:val="none" w:sz="0" w:space="0" w:color="auto"/>
        <w:left w:val="none" w:sz="0" w:space="0" w:color="auto"/>
        <w:bottom w:val="none" w:sz="0" w:space="0" w:color="auto"/>
        <w:right w:val="none" w:sz="0" w:space="0" w:color="auto"/>
      </w:divBdr>
    </w:div>
    <w:div w:id="1202742476">
      <w:marLeft w:val="0"/>
      <w:marRight w:val="0"/>
      <w:marTop w:val="0"/>
      <w:marBottom w:val="0"/>
      <w:divBdr>
        <w:top w:val="none" w:sz="0" w:space="0" w:color="auto"/>
        <w:left w:val="none" w:sz="0" w:space="0" w:color="auto"/>
        <w:bottom w:val="none" w:sz="0" w:space="0" w:color="auto"/>
        <w:right w:val="none" w:sz="0" w:space="0" w:color="auto"/>
      </w:divBdr>
    </w:div>
    <w:div w:id="1202742477">
      <w:marLeft w:val="0"/>
      <w:marRight w:val="0"/>
      <w:marTop w:val="0"/>
      <w:marBottom w:val="0"/>
      <w:divBdr>
        <w:top w:val="none" w:sz="0" w:space="0" w:color="auto"/>
        <w:left w:val="none" w:sz="0" w:space="0" w:color="auto"/>
        <w:bottom w:val="none" w:sz="0" w:space="0" w:color="auto"/>
        <w:right w:val="none" w:sz="0" w:space="0" w:color="auto"/>
      </w:divBdr>
    </w:div>
    <w:div w:id="1202742479">
      <w:marLeft w:val="0"/>
      <w:marRight w:val="0"/>
      <w:marTop w:val="0"/>
      <w:marBottom w:val="0"/>
      <w:divBdr>
        <w:top w:val="none" w:sz="0" w:space="0" w:color="auto"/>
        <w:left w:val="none" w:sz="0" w:space="0" w:color="auto"/>
        <w:bottom w:val="none" w:sz="0" w:space="0" w:color="auto"/>
        <w:right w:val="none" w:sz="0" w:space="0" w:color="auto"/>
      </w:divBdr>
    </w:div>
    <w:div w:id="1202742480">
      <w:marLeft w:val="0"/>
      <w:marRight w:val="0"/>
      <w:marTop w:val="0"/>
      <w:marBottom w:val="0"/>
      <w:divBdr>
        <w:top w:val="none" w:sz="0" w:space="0" w:color="auto"/>
        <w:left w:val="none" w:sz="0" w:space="0" w:color="auto"/>
        <w:bottom w:val="none" w:sz="0" w:space="0" w:color="auto"/>
        <w:right w:val="none" w:sz="0" w:space="0" w:color="auto"/>
      </w:divBdr>
    </w:div>
    <w:div w:id="1202742481">
      <w:marLeft w:val="0"/>
      <w:marRight w:val="0"/>
      <w:marTop w:val="0"/>
      <w:marBottom w:val="0"/>
      <w:divBdr>
        <w:top w:val="none" w:sz="0" w:space="0" w:color="auto"/>
        <w:left w:val="none" w:sz="0" w:space="0" w:color="auto"/>
        <w:bottom w:val="none" w:sz="0" w:space="0" w:color="auto"/>
        <w:right w:val="none" w:sz="0" w:space="0" w:color="auto"/>
      </w:divBdr>
    </w:div>
    <w:div w:id="1202742482">
      <w:marLeft w:val="0"/>
      <w:marRight w:val="0"/>
      <w:marTop w:val="0"/>
      <w:marBottom w:val="0"/>
      <w:divBdr>
        <w:top w:val="none" w:sz="0" w:space="0" w:color="auto"/>
        <w:left w:val="none" w:sz="0" w:space="0" w:color="auto"/>
        <w:bottom w:val="none" w:sz="0" w:space="0" w:color="auto"/>
        <w:right w:val="none" w:sz="0" w:space="0" w:color="auto"/>
      </w:divBdr>
    </w:div>
    <w:div w:id="1202742483">
      <w:marLeft w:val="0"/>
      <w:marRight w:val="0"/>
      <w:marTop w:val="0"/>
      <w:marBottom w:val="0"/>
      <w:divBdr>
        <w:top w:val="none" w:sz="0" w:space="0" w:color="auto"/>
        <w:left w:val="none" w:sz="0" w:space="0" w:color="auto"/>
        <w:bottom w:val="none" w:sz="0" w:space="0" w:color="auto"/>
        <w:right w:val="none" w:sz="0" w:space="0" w:color="auto"/>
      </w:divBdr>
    </w:div>
    <w:div w:id="1202742485">
      <w:marLeft w:val="0"/>
      <w:marRight w:val="0"/>
      <w:marTop w:val="0"/>
      <w:marBottom w:val="0"/>
      <w:divBdr>
        <w:top w:val="none" w:sz="0" w:space="0" w:color="auto"/>
        <w:left w:val="none" w:sz="0" w:space="0" w:color="auto"/>
        <w:bottom w:val="none" w:sz="0" w:space="0" w:color="auto"/>
        <w:right w:val="none" w:sz="0" w:space="0" w:color="auto"/>
      </w:divBdr>
    </w:div>
    <w:div w:id="1202742489">
      <w:marLeft w:val="0"/>
      <w:marRight w:val="0"/>
      <w:marTop w:val="0"/>
      <w:marBottom w:val="0"/>
      <w:divBdr>
        <w:top w:val="none" w:sz="0" w:space="0" w:color="auto"/>
        <w:left w:val="none" w:sz="0" w:space="0" w:color="auto"/>
        <w:bottom w:val="none" w:sz="0" w:space="0" w:color="auto"/>
        <w:right w:val="none" w:sz="0" w:space="0" w:color="auto"/>
      </w:divBdr>
    </w:div>
    <w:div w:id="1202742490">
      <w:marLeft w:val="0"/>
      <w:marRight w:val="0"/>
      <w:marTop w:val="0"/>
      <w:marBottom w:val="0"/>
      <w:divBdr>
        <w:top w:val="none" w:sz="0" w:space="0" w:color="auto"/>
        <w:left w:val="none" w:sz="0" w:space="0" w:color="auto"/>
        <w:bottom w:val="none" w:sz="0" w:space="0" w:color="auto"/>
        <w:right w:val="none" w:sz="0" w:space="0" w:color="auto"/>
      </w:divBdr>
    </w:div>
    <w:div w:id="1202742493">
      <w:marLeft w:val="0"/>
      <w:marRight w:val="0"/>
      <w:marTop w:val="0"/>
      <w:marBottom w:val="0"/>
      <w:divBdr>
        <w:top w:val="none" w:sz="0" w:space="0" w:color="auto"/>
        <w:left w:val="none" w:sz="0" w:space="0" w:color="auto"/>
        <w:bottom w:val="none" w:sz="0" w:space="0" w:color="auto"/>
        <w:right w:val="none" w:sz="0" w:space="0" w:color="auto"/>
      </w:divBdr>
    </w:div>
    <w:div w:id="1202742494">
      <w:marLeft w:val="0"/>
      <w:marRight w:val="0"/>
      <w:marTop w:val="0"/>
      <w:marBottom w:val="0"/>
      <w:divBdr>
        <w:top w:val="none" w:sz="0" w:space="0" w:color="auto"/>
        <w:left w:val="none" w:sz="0" w:space="0" w:color="auto"/>
        <w:bottom w:val="none" w:sz="0" w:space="0" w:color="auto"/>
        <w:right w:val="none" w:sz="0" w:space="0" w:color="auto"/>
      </w:divBdr>
    </w:div>
    <w:div w:id="1202742495">
      <w:marLeft w:val="0"/>
      <w:marRight w:val="0"/>
      <w:marTop w:val="0"/>
      <w:marBottom w:val="0"/>
      <w:divBdr>
        <w:top w:val="none" w:sz="0" w:space="0" w:color="auto"/>
        <w:left w:val="none" w:sz="0" w:space="0" w:color="auto"/>
        <w:bottom w:val="none" w:sz="0" w:space="0" w:color="auto"/>
        <w:right w:val="none" w:sz="0" w:space="0" w:color="auto"/>
      </w:divBdr>
    </w:div>
    <w:div w:id="1202742498">
      <w:marLeft w:val="0"/>
      <w:marRight w:val="0"/>
      <w:marTop w:val="0"/>
      <w:marBottom w:val="0"/>
      <w:divBdr>
        <w:top w:val="none" w:sz="0" w:space="0" w:color="auto"/>
        <w:left w:val="none" w:sz="0" w:space="0" w:color="auto"/>
        <w:bottom w:val="none" w:sz="0" w:space="0" w:color="auto"/>
        <w:right w:val="none" w:sz="0" w:space="0" w:color="auto"/>
      </w:divBdr>
    </w:div>
    <w:div w:id="1202742500">
      <w:marLeft w:val="0"/>
      <w:marRight w:val="0"/>
      <w:marTop w:val="0"/>
      <w:marBottom w:val="0"/>
      <w:divBdr>
        <w:top w:val="none" w:sz="0" w:space="0" w:color="auto"/>
        <w:left w:val="none" w:sz="0" w:space="0" w:color="auto"/>
        <w:bottom w:val="none" w:sz="0" w:space="0" w:color="auto"/>
        <w:right w:val="none" w:sz="0" w:space="0" w:color="auto"/>
      </w:divBdr>
    </w:div>
    <w:div w:id="1202742501">
      <w:marLeft w:val="0"/>
      <w:marRight w:val="0"/>
      <w:marTop w:val="0"/>
      <w:marBottom w:val="0"/>
      <w:divBdr>
        <w:top w:val="none" w:sz="0" w:space="0" w:color="auto"/>
        <w:left w:val="none" w:sz="0" w:space="0" w:color="auto"/>
        <w:bottom w:val="none" w:sz="0" w:space="0" w:color="auto"/>
        <w:right w:val="none" w:sz="0" w:space="0" w:color="auto"/>
      </w:divBdr>
    </w:div>
    <w:div w:id="1202742502">
      <w:marLeft w:val="0"/>
      <w:marRight w:val="0"/>
      <w:marTop w:val="0"/>
      <w:marBottom w:val="0"/>
      <w:divBdr>
        <w:top w:val="none" w:sz="0" w:space="0" w:color="auto"/>
        <w:left w:val="none" w:sz="0" w:space="0" w:color="auto"/>
        <w:bottom w:val="none" w:sz="0" w:space="0" w:color="auto"/>
        <w:right w:val="none" w:sz="0" w:space="0" w:color="auto"/>
      </w:divBdr>
      <w:divsChild>
        <w:div w:id="1202742757">
          <w:marLeft w:val="0"/>
          <w:marRight w:val="0"/>
          <w:marTop w:val="0"/>
          <w:marBottom w:val="0"/>
          <w:divBdr>
            <w:top w:val="none" w:sz="0" w:space="0" w:color="auto"/>
            <w:left w:val="none" w:sz="0" w:space="0" w:color="auto"/>
            <w:bottom w:val="none" w:sz="0" w:space="0" w:color="auto"/>
            <w:right w:val="none" w:sz="0" w:space="0" w:color="auto"/>
          </w:divBdr>
        </w:div>
      </w:divsChild>
    </w:div>
    <w:div w:id="1202742503">
      <w:marLeft w:val="0"/>
      <w:marRight w:val="0"/>
      <w:marTop w:val="0"/>
      <w:marBottom w:val="0"/>
      <w:divBdr>
        <w:top w:val="none" w:sz="0" w:space="0" w:color="auto"/>
        <w:left w:val="none" w:sz="0" w:space="0" w:color="auto"/>
        <w:bottom w:val="none" w:sz="0" w:space="0" w:color="auto"/>
        <w:right w:val="none" w:sz="0" w:space="0" w:color="auto"/>
      </w:divBdr>
    </w:div>
    <w:div w:id="1202742505">
      <w:marLeft w:val="0"/>
      <w:marRight w:val="0"/>
      <w:marTop w:val="0"/>
      <w:marBottom w:val="0"/>
      <w:divBdr>
        <w:top w:val="none" w:sz="0" w:space="0" w:color="auto"/>
        <w:left w:val="none" w:sz="0" w:space="0" w:color="auto"/>
        <w:bottom w:val="none" w:sz="0" w:space="0" w:color="auto"/>
        <w:right w:val="none" w:sz="0" w:space="0" w:color="auto"/>
      </w:divBdr>
    </w:div>
    <w:div w:id="1202742506">
      <w:marLeft w:val="0"/>
      <w:marRight w:val="0"/>
      <w:marTop w:val="0"/>
      <w:marBottom w:val="0"/>
      <w:divBdr>
        <w:top w:val="none" w:sz="0" w:space="0" w:color="auto"/>
        <w:left w:val="none" w:sz="0" w:space="0" w:color="auto"/>
        <w:bottom w:val="none" w:sz="0" w:space="0" w:color="auto"/>
        <w:right w:val="none" w:sz="0" w:space="0" w:color="auto"/>
      </w:divBdr>
    </w:div>
    <w:div w:id="1202742507">
      <w:marLeft w:val="0"/>
      <w:marRight w:val="0"/>
      <w:marTop w:val="0"/>
      <w:marBottom w:val="0"/>
      <w:divBdr>
        <w:top w:val="none" w:sz="0" w:space="0" w:color="auto"/>
        <w:left w:val="none" w:sz="0" w:space="0" w:color="auto"/>
        <w:bottom w:val="none" w:sz="0" w:space="0" w:color="auto"/>
        <w:right w:val="none" w:sz="0" w:space="0" w:color="auto"/>
      </w:divBdr>
    </w:div>
    <w:div w:id="1202742508">
      <w:marLeft w:val="0"/>
      <w:marRight w:val="0"/>
      <w:marTop w:val="0"/>
      <w:marBottom w:val="0"/>
      <w:divBdr>
        <w:top w:val="none" w:sz="0" w:space="0" w:color="auto"/>
        <w:left w:val="none" w:sz="0" w:space="0" w:color="auto"/>
        <w:bottom w:val="none" w:sz="0" w:space="0" w:color="auto"/>
        <w:right w:val="none" w:sz="0" w:space="0" w:color="auto"/>
      </w:divBdr>
    </w:div>
    <w:div w:id="1202742513">
      <w:marLeft w:val="0"/>
      <w:marRight w:val="0"/>
      <w:marTop w:val="0"/>
      <w:marBottom w:val="0"/>
      <w:divBdr>
        <w:top w:val="none" w:sz="0" w:space="0" w:color="auto"/>
        <w:left w:val="none" w:sz="0" w:space="0" w:color="auto"/>
        <w:bottom w:val="none" w:sz="0" w:space="0" w:color="auto"/>
        <w:right w:val="none" w:sz="0" w:space="0" w:color="auto"/>
      </w:divBdr>
    </w:div>
    <w:div w:id="1202742514">
      <w:marLeft w:val="0"/>
      <w:marRight w:val="0"/>
      <w:marTop w:val="0"/>
      <w:marBottom w:val="0"/>
      <w:divBdr>
        <w:top w:val="none" w:sz="0" w:space="0" w:color="auto"/>
        <w:left w:val="none" w:sz="0" w:space="0" w:color="auto"/>
        <w:bottom w:val="none" w:sz="0" w:space="0" w:color="auto"/>
        <w:right w:val="none" w:sz="0" w:space="0" w:color="auto"/>
      </w:divBdr>
    </w:div>
    <w:div w:id="1202742515">
      <w:marLeft w:val="0"/>
      <w:marRight w:val="0"/>
      <w:marTop w:val="0"/>
      <w:marBottom w:val="0"/>
      <w:divBdr>
        <w:top w:val="none" w:sz="0" w:space="0" w:color="auto"/>
        <w:left w:val="none" w:sz="0" w:space="0" w:color="auto"/>
        <w:bottom w:val="none" w:sz="0" w:space="0" w:color="auto"/>
        <w:right w:val="none" w:sz="0" w:space="0" w:color="auto"/>
      </w:divBdr>
    </w:div>
    <w:div w:id="1202742518">
      <w:marLeft w:val="0"/>
      <w:marRight w:val="0"/>
      <w:marTop w:val="0"/>
      <w:marBottom w:val="0"/>
      <w:divBdr>
        <w:top w:val="none" w:sz="0" w:space="0" w:color="auto"/>
        <w:left w:val="none" w:sz="0" w:space="0" w:color="auto"/>
        <w:bottom w:val="none" w:sz="0" w:space="0" w:color="auto"/>
        <w:right w:val="none" w:sz="0" w:space="0" w:color="auto"/>
      </w:divBdr>
    </w:div>
    <w:div w:id="1202742520">
      <w:marLeft w:val="0"/>
      <w:marRight w:val="0"/>
      <w:marTop w:val="0"/>
      <w:marBottom w:val="0"/>
      <w:divBdr>
        <w:top w:val="none" w:sz="0" w:space="0" w:color="auto"/>
        <w:left w:val="none" w:sz="0" w:space="0" w:color="auto"/>
        <w:bottom w:val="none" w:sz="0" w:space="0" w:color="auto"/>
        <w:right w:val="none" w:sz="0" w:space="0" w:color="auto"/>
      </w:divBdr>
    </w:div>
    <w:div w:id="1202742528">
      <w:marLeft w:val="0"/>
      <w:marRight w:val="0"/>
      <w:marTop w:val="0"/>
      <w:marBottom w:val="0"/>
      <w:divBdr>
        <w:top w:val="none" w:sz="0" w:space="0" w:color="auto"/>
        <w:left w:val="none" w:sz="0" w:space="0" w:color="auto"/>
        <w:bottom w:val="none" w:sz="0" w:space="0" w:color="auto"/>
        <w:right w:val="none" w:sz="0" w:space="0" w:color="auto"/>
      </w:divBdr>
    </w:div>
    <w:div w:id="1202742533">
      <w:marLeft w:val="0"/>
      <w:marRight w:val="0"/>
      <w:marTop w:val="0"/>
      <w:marBottom w:val="0"/>
      <w:divBdr>
        <w:top w:val="none" w:sz="0" w:space="0" w:color="auto"/>
        <w:left w:val="none" w:sz="0" w:space="0" w:color="auto"/>
        <w:bottom w:val="none" w:sz="0" w:space="0" w:color="auto"/>
        <w:right w:val="none" w:sz="0" w:space="0" w:color="auto"/>
      </w:divBdr>
    </w:div>
    <w:div w:id="1202742536">
      <w:marLeft w:val="0"/>
      <w:marRight w:val="0"/>
      <w:marTop w:val="0"/>
      <w:marBottom w:val="0"/>
      <w:divBdr>
        <w:top w:val="none" w:sz="0" w:space="0" w:color="auto"/>
        <w:left w:val="none" w:sz="0" w:space="0" w:color="auto"/>
        <w:bottom w:val="none" w:sz="0" w:space="0" w:color="auto"/>
        <w:right w:val="none" w:sz="0" w:space="0" w:color="auto"/>
      </w:divBdr>
      <w:divsChild>
        <w:div w:id="1202743662">
          <w:marLeft w:val="0"/>
          <w:marRight w:val="0"/>
          <w:marTop w:val="0"/>
          <w:marBottom w:val="0"/>
          <w:divBdr>
            <w:top w:val="none" w:sz="0" w:space="0" w:color="auto"/>
            <w:left w:val="none" w:sz="0" w:space="0" w:color="auto"/>
            <w:bottom w:val="none" w:sz="0" w:space="0" w:color="auto"/>
            <w:right w:val="none" w:sz="0" w:space="0" w:color="auto"/>
          </w:divBdr>
          <w:divsChild>
            <w:div w:id="1202742854">
              <w:marLeft w:val="0"/>
              <w:marRight w:val="0"/>
              <w:marTop w:val="0"/>
              <w:marBottom w:val="0"/>
              <w:divBdr>
                <w:top w:val="none" w:sz="0" w:space="0" w:color="auto"/>
                <w:left w:val="none" w:sz="0" w:space="0" w:color="auto"/>
                <w:bottom w:val="none" w:sz="0" w:space="0" w:color="auto"/>
                <w:right w:val="none" w:sz="0" w:space="0" w:color="auto"/>
              </w:divBdr>
            </w:div>
          </w:divsChild>
        </w:div>
        <w:div w:id="1202743716">
          <w:marLeft w:val="0"/>
          <w:marRight w:val="0"/>
          <w:marTop w:val="0"/>
          <w:marBottom w:val="0"/>
          <w:divBdr>
            <w:top w:val="none" w:sz="0" w:space="0" w:color="auto"/>
            <w:left w:val="none" w:sz="0" w:space="0" w:color="auto"/>
            <w:bottom w:val="none" w:sz="0" w:space="0" w:color="auto"/>
            <w:right w:val="none" w:sz="0" w:space="0" w:color="auto"/>
          </w:divBdr>
          <w:divsChild>
            <w:div w:id="120274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538">
      <w:marLeft w:val="0"/>
      <w:marRight w:val="0"/>
      <w:marTop w:val="0"/>
      <w:marBottom w:val="0"/>
      <w:divBdr>
        <w:top w:val="none" w:sz="0" w:space="0" w:color="auto"/>
        <w:left w:val="none" w:sz="0" w:space="0" w:color="auto"/>
        <w:bottom w:val="none" w:sz="0" w:space="0" w:color="auto"/>
        <w:right w:val="none" w:sz="0" w:space="0" w:color="auto"/>
      </w:divBdr>
    </w:div>
    <w:div w:id="1202742539">
      <w:marLeft w:val="0"/>
      <w:marRight w:val="0"/>
      <w:marTop w:val="0"/>
      <w:marBottom w:val="0"/>
      <w:divBdr>
        <w:top w:val="none" w:sz="0" w:space="0" w:color="auto"/>
        <w:left w:val="none" w:sz="0" w:space="0" w:color="auto"/>
        <w:bottom w:val="none" w:sz="0" w:space="0" w:color="auto"/>
        <w:right w:val="none" w:sz="0" w:space="0" w:color="auto"/>
      </w:divBdr>
    </w:div>
    <w:div w:id="1202742540">
      <w:marLeft w:val="0"/>
      <w:marRight w:val="0"/>
      <w:marTop w:val="0"/>
      <w:marBottom w:val="0"/>
      <w:divBdr>
        <w:top w:val="none" w:sz="0" w:space="0" w:color="auto"/>
        <w:left w:val="none" w:sz="0" w:space="0" w:color="auto"/>
        <w:bottom w:val="none" w:sz="0" w:space="0" w:color="auto"/>
        <w:right w:val="none" w:sz="0" w:space="0" w:color="auto"/>
      </w:divBdr>
    </w:div>
    <w:div w:id="1202742541">
      <w:marLeft w:val="0"/>
      <w:marRight w:val="0"/>
      <w:marTop w:val="0"/>
      <w:marBottom w:val="0"/>
      <w:divBdr>
        <w:top w:val="none" w:sz="0" w:space="0" w:color="auto"/>
        <w:left w:val="none" w:sz="0" w:space="0" w:color="auto"/>
        <w:bottom w:val="none" w:sz="0" w:space="0" w:color="auto"/>
        <w:right w:val="none" w:sz="0" w:space="0" w:color="auto"/>
      </w:divBdr>
    </w:div>
    <w:div w:id="1202742543">
      <w:marLeft w:val="0"/>
      <w:marRight w:val="0"/>
      <w:marTop w:val="0"/>
      <w:marBottom w:val="0"/>
      <w:divBdr>
        <w:top w:val="none" w:sz="0" w:space="0" w:color="auto"/>
        <w:left w:val="none" w:sz="0" w:space="0" w:color="auto"/>
        <w:bottom w:val="none" w:sz="0" w:space="0" w:color="auto"/>
        <w:right w:val="none" w:sz="0" w:space="0" w:color="auto"/>
      </w:divBdr>
      <w:divsChild>
        <w:div w:id="1202743981">
          <w:marLeft w:val="0"/>
          <w:marRight w:val="0"/>
          <w:marTop w:val="0"/>
          <w:marBottom w:val="0"/>
          <w:divBdr>
            <w:top w:val="none" w:sz="0" w:space="0" w:color="auto"/>
            <w:left w:val="none" w:sz="0" w:space="0" w:color="auto"/>
            <w:bottom w:val="none" w:sz="0" w:space="0" w:color="auto"/>
            <w:right w:val="none" w:sz="0" w:space="0" w:color="auto"/>
          </w:divBdr>
          <w:divsChild>
            <w:div w:id="1202743399">
              <w:marLeft w:val="0"/>
              <w:marRight w:val="0"/>
              <w:marTop w:val="0"/>
              <w:marBottom w:val="0"/>
              <w:divBdr>
                <w:top w:val="none" w:sz="0" w:space="0" w:color="auto"/>
                <w:left w:val="none" w:sz="0" w:space="0" w:color="auto"/>
                <w:bottom w:val="none" w:sz="0" w:space="0" w:color="auto"/>
                <w:right w:val="none" w:sz="0" w:space="0" w:color="auto"/>
              </w:divBdr>
              <w:divsChild>
                <w:div w:id="1202744448">
                  <w:marLeft w:val="0"/>
                  <w:marRight w:val="0"/>
                  <w:marTop w:val="0"/>
                  <w:marBottom w:val="0"/>
                  <w:divBdr>
                    <w:top w:val="none" w:sz="0" w:space="0" w:color="auto"/>
                    <w:left w:val="none" w:sz="0" w:space="0" w:color="auto"/>
                    <w:bottom w:val="none" w:sz="0" w:space="0" w:color="auto"/>
                    <w:right w:val="none" w:sz="0" w:space="0" w:color="auto"/>
                  </w:divBdr>
                  <w:divsChild>
                    <w:div w:id="1202742325">
                      <w:marLeft w:val="0"/>
                      <w:marRight w:val="0"/>
                      <w:marTop w:val="0"/>
                      <w:marBottom w:val="0"/>
                      <w:divBdr>
                        <w:top w:val="none" w:sz="0" w:space="0" w:color="auto"/>
                        <w:left w:val="none" w:sz="0" w:space="0" w:color="auto"/>
                        <w:bottom w:val="none" w:sz="0" w:space="0" w:color="auto"/>
                        <w:right w:val="none" w:sz="0" w:space="0" w:color="auto"/>
                      </w:divBdr>
                      <w:divsChild>
                        <w:div w:id="1202742979">
                          <w:marLeft w:val="0"/>
                          <w:marRight w:val="0"/>
                          <w:marTop w:val="0"/>
                          <w:marBottom w:val="0"/>
                          <w:divBdr>
                            <w:top w:val="none" w:sz="0" w:space="0" w:color="auto"/>
                            <w:left w:val="none" w:sz="0" w:space="0" w:color="auto"/>
                            <w:bottom w:val="none" w:sz="0" w:space="0" w:color="auto"/>
                            <w:right w:val="none" w:sz="0" w:space="0" w:color="auto"/>
                          </w:divBdr>
                          <w:divsChild>
                            <w:div w:id="120274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2742544">
      <w:marLeft w:val="0"/>
      <w:marRight w:val="0"/>
      <w:marTop w:val="0"/>
      <w:marBottom w:val="0"/>
      <w:divBdr>
        <w:top w:val="none" w:sz="0" w:space="0" w:color="auto"/>
        <w:left w:val="none" w:sz="0" w:space="0" w:color="auto"/>
        <w:bottom w:val="none" w:sz="0" w:space="0" w:color="auto"/>
        <w:right w:val="none" w:sz="0" w:space="0" w:color="auto"/>
      </w:divBdr>
    </w:div>
    <w:div w:id="1202742546">
      <w:marLeft w:val="0"/>
      <w:marRight w:val="0"/>
      <w:marTop w:val="0"/>
      <w:marBottom w:val="0"/>
      <w:divBdr>
        <w:top w:val="none" w:sz="0" w:space="0" w:color="auto"/>
        <w:left w:val="none" w:sz="0" w:space="0" w:color="auto"/>
        <w:bottom w:val="none" w:sz="0" w:space="0" w:color="auto"/>
        <w:right w:val="none" w:sz="0" w:space="0" w:color="auto"/>
      </w:divBdr>
      <w:divsChild>
        <w:div w:id="1202742300">
          <w:marLeft w:val="0"/>
          <w:marRight w:val="0"/>
          <w:marTop w:val="0"/>
          <w:marBottom w:val="0"/>
          <w:divBdr>
            <w:top w:val="none" w:sz="0" w:space="0" w:color="auto"/>
            <w:left w:val="none" w:sz="0" w:space="0" w:color="auto"/>
            <w:bottom w:val="none" w:sz="0" w:space="0" w:color="auto"/>
            <w:right w:val="none" w:sz="0" w:space="0" w:color="auto"/>
          </w:divBdr>
          <w:divsChild>
            <w:div w:id="1202744456">
              <w:marLeft w:val="0"/>
              <w:marRight w:val="0"/>
              <w:marTop w:val="0"/>
              <w:marBottom w:val="0"/>
              <w:divBdr>
                <w:top w:val="none" w:sz="0" w:space="0" w:color="auto"/>
                <w:left w:val="none" w:sz="0" w:space="0" w:color="auto"/>
                <w:bottom w:val="none" w:sz="0" w:space="0" w:color="auto"/>
                <w:right w:val="none" w:sz="0" w:space="0" w:color="auto"/>
              </w:divBdr>
              <w:divsChild>
                <w:div w:id="120274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594">
          <w:marLeft w:val="0"/>
          <w:marRight w:val="0"/>
          <w:marTop w:val="0"/>
          <w:marBottom w:val="0"/>
          <w:divBdr>
            <w:top w:val="none" w:sz="0" w:space="0" w:color="auto"/>
            <w:left w:val="none" w:sz="0" w:space="0" w:color="auto"/>
            <w:bottom w:val="none" w:sz="0" w:space="0" w:color="auto"/>
            <w:right w:val="none" w:sz="0" w:space="0" w:color="auto"/>
          </w:divBdr>
        </w:div>
      </w:divsChild>
    </w:div>
    <w:div w:id="1202742547">
      <w:marLeft w:val="0"/>
      <w:marRight w:val="0"/>
      <w:marTop w:val="0"/>
      <w:marBottom w:val="0"/>
      <w:divBdr>
        <w:top w:val="none" w:sz="0" w:space="0" w:color="auto"/>
        <w:left w:val="none" w:sz="0" w:space="0" w:color="auto"/>
        <w:bottom w:val="none" w:sz="0" w:space="0" w:color="auto"/>
        <w:right w:val="none" w:sz="0" w:space="0" w:color="auto"/>
      </w:divBdr>
    </w:div>
    <w:div w:id="1202742548">
      <w:marLeft w:val="0"/>
      <w:marRight w:val="0"/>
      <w:marTop w:val="0"/>
      <w:marBottom w:val="0"/>
      <w:divBdr>
        <w:top w:val="none" w:sz="0" w:space="0" w:color="auto"/>
        <w:left w:val="none" w:sz="0" w:space="0" w:color="auto"/>
        <w:bottom w:val="none" w:sz="0" w:space="0" w:color="auto"/>
        <w:right w:val="none" w:sz="0" w:space="0" w:color="auto"/>
      </w:divBdr>
    </w:div>
    <w:div w:id="1202742550">
      <w:marLeft w:val="0"/>
      <w:marRight w:val="0"/>
      <w:marTop w:val="0"/>
      <w:marBottom w:val="0"/>
      <w:divBdr>
        <w:top w:val="none" w:sz="0" w:space="0" w:color="auto"/>
        <w:left w:val="none" w:sz="0" w:space="0" w:color="auto"/>
        <w:bottom w:val="none" w:sz="0" w:space="0" w:color="auto"/>
        <w:right w:val="none" w:sz="0" w:space="0" w:color="auto"/>
      </w:divBdr>
    </w:div>
    <w:div w:id="1202742551">
      <w:marLeft w:val="0"/>
      <w:marRight w:val="0"/>
      <w:marTop w:val="0"/>
      <w:marBottom w:val="0"/>
      <w:divBdr>
        <w:top w:val="none" w:sz="0" w:space="0" w:color="auto"/>
        <w:left w:val="none" w:sz="0" w:space="0" w:color="auto"/>
        <w:bottom w:val="none" w:sz="0" w:space="0" w:color="auto"/>
        <w:right w:val="none" w:sz="0" w:space="0" w:color="auto"/>
      </w:divBdr>
    </w:div>
    <w:div w:id="1202742556">
      <w:marLeft w:val="0"/>
      <w:marRight w:val="0"/>
      <w:marTop w:val="0"/>
      <w:marBottom w:val="0"/>
      <w:divBdr>
        <w:top w:val="none" w:sz="0" w:space="0" w:color="auto"/>
        <w:left w:val="none" w:sz="0" w:space="0" w:color="auto"/>
        <w:bottom w:val="none" w:sz="0" w:space="0" w:color="auto"/>
        <w:right w:val="none" w:sz="0" w:space="0" w:color="auto"/>
      </w:divBdr>
      <w:divsChild>
        <w:div w:id="1202744229">
          <w:marLeft w:val="0"/>
          <w:marRight w:val="0"/>
          <w:marTop w:val="0"/>
          <w:marBottom w:val="0"/>
          <w:divBdr>
            <w:top w:val="none" w:sz="0" w:space="0" w:color="auto"/>
            <w:left w:val="none" w:sz="0" w:space="0" w:color="auto"/>
            <w:bottom w:val="none" w:sz="0" w:space="0" w:color="auto"/>
            <w:right w:val="none" w:sz="0" w:space="0" w:color="auto"/>
          </w:divBdr>
        </w:div>
      </w:divsChild>
    </w:div>
    <w:div w:id="1202742557">
      <w:marLeft w:val="0"/>
      <w:marRight w:val="0"/>
      <w:marTop w:val="0"/>
      <w:marBottom w:val="0"/>
      <w:divBdr>
        <w:top w:val="none" w:sz="0" w:space="0" w:color="auto"/>
        <w:left w:val="none" w:sz="0" w:space="0" w:color="auto"/>
        <w:bottom w:val="none" w:sz="0" w:space="0" w:color="auto"/>
        <w:right w:val="none" w:sz="0" w:space="0" w:color="auto"/>
      </w:divBdr>
    </w:div>
    <w:div w:id="1202742559">
      <w:marLeft w:val="0"/>
      <w:marRight w:val="0"/>
      <w:marTop w:val="0"/>
      <w:marBottom w:val="0"/>
      <w:divBdr>
        <w:top w:val="none" w:sz="0" w:space="0" w:color="auto"/>
        <w:left w:val="none" w:sz="0" w:space="0" w:color="auto"/>
        <w:bottom w:val="none" w:sz="0" w:space="0" w:color="auto"/>
        <w:right w:val="none" w:sz="0" w:space="0" w:color="auto"/>
      </w:divBdr>
    </w:div>
    <w:div w:id="1202742561">
      <w:marLeft w:val="0"/>
      <w:marRight w:val="0"/>
      <w:marTop w:val="0"/>
      <w:marBottom w:val="0"/>
      <w:divBdr>
        <w:top w:val="none" w:sz="0" w:space="0" w:color="auto"/>
        <w:left w:val="none" w:sz="0" w:space="0" w:color="auto"/>
        <w:bottom w:val="none" w:sz="0" w:space="0" w:color="auto"/>
        <w:right w:val="none" w:sz="0" w:space="0" w:color="auto"/>
      </w:divBdr>
      <w:divsChild>
        <w:div w:id="1202742214">
          <w:marLeft w:val="0"/>
          <w:marRight w:val="0"/>
          <w:marTop w:val="0"/>
          <w:marBottom w:val="0"/>
          <w:divBdr>
            <w:top w:val="none" w:sz="0" w:space="0" w:color="auto"/>
            <w:left w:val="none" w:sz="0" w:space="0" w:color="auto"/>
            <w:bottom w:val="none" w:sz="0" w:space="0" w:color="auto"/>
            <w:right w:val="none" w:sz="0" w:space="0" w:color="auto"/>
          </w:divBdr>
        </w:div>
        <w:div w:id="1202742651">
          <w:marLeft w:val="0"/>
          <w:marRight w:val="0"/>
          <w:marTop w:val="0"/>
          <w:marBottom w:val="0"/>
          <w:divBdr>
            <w:top w:val="none" w:sz="0" w:space="0" w:color="auto"/>
            <w:left w:val="none" w:sz="0" w:space="0" w:color="auto"/>
            <w:bottom w:val="none" w:sz="0" w:space="0" w:color="auto"/>
            <w:right w:val="none" w:sz="0" w:space="0" w:color="auto"/>
          </w:divBdr>
        </w:div>
        <w:div w:id="1202743075">
          <w:marLeft w:val="0"/>
          <w:marRight w:val="0"/>
          <w:marTop w:val="0"/>
          <w:marBottom w:val="0"/>
          <w:divBdr>
            <w:top w:val="none" w:sz="0" w:space="0" w:color="auto"/>
            <w:left w:val="none" w:sz="0" w:space="0" w:color="auto"/>
            <w:bottom w:val="none" w:sz="0" w:space="0" w:color="auto"/>
            <w:right w:val="none" w:sz="0" w:space="0" w:color="auto"/>
          </w:divBdr>
        </w:div>
        <w:div w:id="1202743698">
          <w:marLeft w:val="0"/>
          <w:marRight w:val="0"/>
          <w:marTop w:val="0"/>
          <w:marBottom w:val="0"/>
          <w:divBdr>
            <w:top w:val="none" w:sz="0" w:space="0" w:color="auto"/>
            <w:left w:val="none" w:sz="0" w:space="0" w:color="auto"/>
            <w:bottom w:val="none" w:sz="0" w:space="0" w:color="auto"/>
            <w:right w:val="none" w:sz="0" w:space="0" w:color="auto"/>
          </w:divBdr>
        </w:div>
        <w:div w:id="1202743939">
          <w:marLeft w:val="0"/>
          <w:marRight w:val="0"/>
          <w:marTop w:val="0"/>
          <w:marBottom w:val="0"/>
          <w:divBdr>
            <w:top w:val="none" w:sz="0" w:space="0" w:color="auto"/>
            <w:left w:val="none" w:sz="0" w:space="0" w:color="auto"/>
            <w:bottom w:val="none" w:sz="0" w:space="0" w:color="auto"/>
            <w:right w:val="none" w:sz="0" w:space="0" w:color="auto"/>
          </w:divBdr>
        </w:div>
      </w:divsChild>
    </w:div>
    <w:div w:id="1202742564">
      <w:marLeft w:val="0"/>
      <w:marRight w:val="0"/>
      <w:marTop w:val="0"/>
      <w:marBottom w:val="0"/>
      <w:divBdr>
        <w:top w:val="none" w:sz="0" w:space="0" w:color="auto"/>
        <w:left w:val="none" w:sz="0" w:space="0" w:color="auto"/>
        <w:bottom w:val="none" w:sz="0" w:space="0" w:color="auto"/>
        <w:right w:val="none" w:sz="0" w:space="0" w:color="auto"/>
      </w:divBdr>
    </w:div>
    <w:div w:id="1202742566">
      <w:marLeft w:val="0"/>
      <w:marRight w:val="0"/>
      <w:marTop w:val="0"/>
      <w:marBottom w:val="0"/>
      <w:divBdr>
        <w:top w:val="none" w:sz="0" w:space="0" w:color="auto"/>
        <w:left w:val="none" w:sz="0" w:space="0" w:color="auto"/>
        <w:bottom w:val="none" w:sz="0" w:space="0" w:color="auto"/>
        <w:right w:val="none" w:sz="0" w:space="0" w:color="auto"/>
      </w:divBdr>
    </w:div>
    <w:div w:id="1202742569">
      <w:marLeft w:val="0"/>
      <w:marRight w:val="0"/>
      <w:marTop w:val="0"/>
      <w:marBottom w:val="0"/>
      <w:divBdr>
        <w:top w:val="none" w:sz="0" w:space="0" w:color="auto"/>
        <w:left w:val="none" w:sz="0" w:space="0" w:color="auto"/>
        <w:bottom w:val="none" w:sz="0" w:space="0" w:color="auto"/>
        <w:right w:val="none" w:sz="0" w:space="0" w:color="auto"/>
      </w:divBdr>
    </w:div>
    <w:div w:id="1202742573">
      <w:marLeft w:val="0"/>
      <w:marRight w:val="0"/>
      <w:marTop w:val="0"/>
      <w:marBottom w:val="0"/>
      <w:divBdr>
        <w:top w:val="none" w:sz="0" w:space="0" w:color="auto"/>
        <w:left w:val="none" w:sz="0" w:space="0" w:color="auto"/>
        <w:bottom w:val="none" w:sz="0" w:space="0" w:color="auto"/>
        <w:right w:val="none" w:sz="0" w:space="0" w:color="auto"/>
      </w:divBdr>
    </w:div>
    <w:div w:id="1202742574">
      <w:marLeft w:val="0"/>
      <w:marRight w:val="0"/>
      <w:marTop w:val="0"/>
      <w:marBottom w:val="0"/>
      <w:divBdr>
        <w:top w:val="none" w:sz="0" w:space="0" w:color="auto"/>
        <w:left w:val="none" w:sz="0" w:space="0" w:color="auto"/>
        <w:bottom w:val="none" w:sz="0" w:space="0" w:color="auto"/>
        <w:right w:val="none" w:sz="0" w:space="0" w:color="auto"/>
      </w:divBdr>
    </w:div>
    <w:div w:id="1202742575">
      <w:marLeft w:val="0"/>
      <w:marRight w:val="0"/>
      <w:marTop w:val="0"/>
      <w:marBottom w:val="0"/>
      <w:divBdr>
        <w:top w:val="none" w:sz="0" w:space="0" w:color="auto"/>
        <w:left w:val="none" w:sz="0" w:space="0" w:color="auto"/>
        <w:bottom w:val="none" w:sz="0" w:space="0" w:color="auto"/>
        <w:right w:val="none" w:sz="0" w:space="0" w:color="auto"/>
      </w:divBdr>
    </w:div>
    <w:div w:id="1202742580">
      <w:marLeft w:val="0"/>
      <w:marRight w:val="0"/>
      <w:marTop w:val="0"/>
      <w:marBottom w:val="0"/>
      <w:divBdr>
        <w:top w:val="none" w:sz="0" w:space="0" w:color="auto"/>
        <w:left w:val="none" w:sz="0" w:space="0" w:color="auto"/>
        <w:bottom w:val="none" w:sz="0" w:space="0" w:color="auto"/>
        <w:right w:val="none" w:sz="0" w:space="0" w:color="auto"/>
      </w:divBdr>
    </w:div>
    <w:div w:id="1202742581">
      <w:marLeft w:val="0"/>
      <w:marRight w:val="0"/>
      <w:marTop w:val="0"/>
      <w:marBottom w:val="0"/>
      <w:divBdr>
        <w:top w:val="none" w:sz="0" w:space="0" w:color="auto"/>
        <w:left w:val="none" w:sz="0" w:space="0" w:color="auto"/>
        <w:bottom w:val="none" w:sz="0" w:space="0" w:color="auto"/>
        <w:right w:val="none" w:sz="0" w:space="0" w:color="auto"/>
      </w:divBdr>
      <w:divsChild>
        <w:div w:id="1202742618">
          <w:marLeft w:val="0"/>
          <w:marRight w:val="0"/>
          <w:marTop w:val="0"/>
          <w:marBottom w:val="0"/>
          <w:divBdr>
            <w:top w:val="none" w:sz="0" w:space="0" w:color="auto"/>
            <w:left w:val="none" w:sz="0" w:space="0" w:color="auto"/>
            <w:bottom w:val="none" w:sz="0" w:space="0" w:color="auto"/>
            <w:right w:val="none" w:sz="0" w:space="0" w:color="auto"/>
          </w:divBdr>
        </w:div>
        <w:div w:id="1202742946">
          <w:marLeft w:val="0"/>
          <w:marRight w:val="0"/>
          <w:marTop w:val="0"/>
          <w:marBottom w:val="0"/>
          <w:divBdr>
            <w:top w:val="none" w:sz="0" w:space="0" w:color="auto"/>
            <w:left w:val="none" w:sz="0" w:space="0" w:color="auto"/>
            <w:bottom w:val="none" w:sz="0" w:space="0" w:color="auto"/>
            <w:right w:val="none" w:sz="0" w:space="0" w:color="auto"/>
          </w:divBdr>
        </w:div>
        <w:div w:id="1202743562">
          <w:marLeft w:val="0"/>
          <w:marRight w:val="0"/>
          <w:marTop w:val="0"/>
          <w:marBottom w:val="0"/>
          <w:divBdr>
            <w:top w:val="none" w:sz="0" w:space="0" w:color="auto"/>
            <w:left w:val="none" w:sz="0" w:space="0" w:color="auto"/>
            <w:bottom w:val="none" w:sz="0" w:space="0" w:color="auto"/>
            <w:right w:val="none" w:sz="0" w:space="0" w:color="auto"/>
          </w:divBdr>
          <w:divsChild>
            <w:div w:id="1202742990">
              <w:marLeft w:val="0"/>
              <w:marRight w:val="0"/>
              <w:marTop w:val="0"/>
              <w:marBottom w:val="0"/>
              <w:divBdr>
                <w:top w:val="none" w:sz="0" w:space="0" w:color="auto"/>
                <w:left w:val="none" w:sz="0" w:space="0" w:color="auto"/>
                <w:bottom w:val="none" w:sz="0" w:space="0" w:color="auto"/>
                <w:right w:val="none" w:sz="0" w:space="0" w:color="auto"/>
              </w:divBdr>
            </w:div>
            <w:div w:id="1202744786">
              <w:marLeft w:val="0"/>
              <w:marRight w:val="0"/>
              <w:marTop w:val="0"/>
              <w:marBottom w:val="0"/>
              <w:divBdr>
                <w:top w:val="none" w:sz="0" w:space="0" w:color="auto"/>
                <w:left w:val="none" w:sz="0" w:space="0" w:color="auto"/>
                <w:bottom w:val="none" w:sz="0" w:space="0" w:color="auto"/>
                <w:right w:val="none" w:sz="0" w:space="0" w:color="auto"/>
              </w:divBdr>
              <w:divsChild>
                <w:div w:id="120274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578">
          <w:marLeft w:val="0"/>
          <w:marRight w:val="0"/>
          <w:marTop w:val="0"/>
          <w:marBottom w:val="0"/>
          <w:divBdr>
            <w:top w:val="none" w:sz="0" w:space="0" w:color="auto"/>
            <w:left w:val="none" w:sz="0" w:space="0" w:color="auto"/>
            <w:bottom w:val="none" w:sz="0" w:space="0" w:color="auto"/>
            <w:right w:val="none" w:sz="0" w:space="0" w:color="auto"/>
          </w:divBdr>
        </w:div>
      </w:divsChild>
    </w:div>
    <w:div w:id="1202742584">
      <w:marLeft w:val="0"/>
      <w:marRight w:val="0"/>
      <w:marTop w:val="0"/>
      <w:marBottom w:val="0"/>
      <w:divBdr>
        <w:top w:val="none" w:sz="0" w:space="0" w:color="auto"/>
        <w:left w:val="none" w:sz="0" w:space="0" w:color="auto"/>
        <w:bottom w:val="none" w:sz="0" w:space="0" w:color="auto"/>
        <w:right w:val="none" w:sz="0" w:space="0" w:color="auto"/>
      </w:divBdr>
      <w:divsChild>
        <w:div w:id="1202742666">
          <w:marLeft w:val="0"/>
          <w:marRight w:val="0"/>
          <w:marTop w:val="0"/>
          <w:marBottom w:val="0"/>
          <w:divBdr>
            <w:top w:val="none" w:sz="0" w:space="0" w:color="auto"/>
            <w:left w:val="none" w:sz="0" w:space="0" w:color="auto"/>
            <w:bottom w:val="none" w:sz="0" w:space="0" w:color="auto"/>
            <w:right w:val="none" w:sz="0" w:space="0" w:color="auto"/>
          </w:divBdr>
          <w:divsChild>
            <w:div w:id="1202743700">
              <w:marLeft w:val="0"/>
              <w:marRight w:val="0"/>
              <w:marTop w:val="0"/>
              <w:marBottom w:val="0"/>
              <w:divBdr>
                <w:top w:val="none" w:sz="0" w:space="0" w:color="auto"/>
                <w:left w:val="none" w:sz="0" w:space="0" w:color="auto"/>
                <w:bottom w:val="none" w:sz="0" w:space="0" w:color="auto"/>
                <w:right w:val="none" w:sz="0" w:space="0" w:color="auto"/>
              </w:divBdr>
              <w:divsChild>
                <w:div w:id="1202743614">
                  <w:marLeft w:val="0"/>
                  <w:marRight w:val="0"/>
                  <w:marTop w:val="72"/>
                  <w:marBottom w:val="300"/>
                  <w:divBdr>
                    <w:top w:val="dotted" w:sz="4" w:space="0" w:color="FFFFFF"/>
                    <w:left w:val="dotted" w:sz="2" w:space="8" w:color="FFFFFF"/>
                    <w:bottom w:val="dotted" w:sz="4" w:space="0" w:color="FFFFFF"/>
                    <w:right w:val="dotted" w:sz="2" w:space="8" w:color="FFFFFF"/>
                  </w:divBdr>
                  <w:divsChild>
                    <w:div w:id="1202743134">
                      <w:marLeft w:val="0"/>
                      <w:marRight w:val="0"/>
                      <w:marTop w:val="0"/>
                      <w:marBottom w:val="0"/>
                      <w:divBdr>
                        <w:top w:val="dotted" w:sz="2" w:space="6" w:color="FFFFFF"/>
                        <w:left w:val="dotted" w:sz="4" w:space="17" w:color="FFFFFF"/>
                        <w:bottom w:val="dotted" w:sz="4" w:space="1" w:color="FFFFFF"/>
                        <w:right w:val="dotted" w:sz="4" w:space="8" w:color="FFFFFF"/>
                      </w:divBdr>
                      <w:divsChild>
                        <w:div w:id="1202742511">
                          <w:marLeft w:val="0"/>
                          <w:marRight w:val="0"/>
                          <w:marTop w:val="0"/>
                          <w:marBottom w:val="0"/>
                          <w:divBdr>
                            <w:top w:val="none" w:sz="0" w:space="0" w:color="auto"/>
                            <w:left w:val="none" w:sz="0" w:space="0" w:color="auto"/>
                            <w:bottom w:val="none" w:sz="0" w:space="0" w:color="auto"/>
                            <w:right w:val="none" w:sz="0" w:space="0" w:color="auto"/>
                          </w:divBdr>
                        </w:div>
                        <w:div w:id="1202742667">
                          <w:marLeft w:val="0"/>
                          <w:marRight w:val="0"/>
                          <w:marTop w:val="0"/>
                          <w:marBottom w:val="0"/>
                          <w:divBdr>
                            <w:top w:val="none" w:sz="0" w:space="0" w:color="auto"/>
                            <w:left w:val="none" w:sz="0" w:space="0" w:color="auto"/>
                            <w:bottom w:val="none" w:sz="0" w:space="0" w:color="auto"/>
                            <w:right w:val="none" w:sz="0" w:space="0" w:color="auto"/>
                          </w:divBdr>
                        </w:div>
                        <w:div w:id="1202742816">
                          <w:marLeft w:val="0"/>
                          <w:marRight w:val="0"/>
                          <w:marTop w:val="0"/>
                          <w:marBottom w:val="0"/>
                          <w:divBdr>
                            <w:top w:val="none" w:sz="0" w:space="0" w:color="auto"/>
                            <w:left w:val="none" w:sz="0" w:space="0" w:color="auto"/>
                            <w:bottom w:val="none" w:sz="0" w:space="0" w:color="auto"/>
                            <w:right w:val="none" w:sz="0" w:space="0" w:color="auto"/>
                          </w:divBdr>
                        </w:div>
                        <w:div w:id="1202743101">
                          <w:marLeft w:val="0"/>
                          <w:marRight w:val="0"/>
                          <w:marTop w:val="0"/>
                          <w:marBottom w:val="0"/>
                          <w:divBdr>
                            <w:top w:val="none" w:sz="0" w:space="0" w:color="auto"/>
                            <w:left w:val="none" w:sz="0" w:space="0" w:color="auto"/>
                            <w:bottom w:val="none" w:sz="0" w:space="0" w:color="auto"/>
                            <w:right w:val="none" w:sz="0" w:space="0" w:color="auto"/>
                          </w:divBdr>
                        </w:div>
                        <w:div w:id="1202743230">
                          <w:marLeft w:val="0"/>
                          <w:marRight w:val="0"/>
                          <w:marTop w:val="0"/>
                          <w:marBottom w:val="0"/>
                          <w:divBdr>
                            <w:top w:val="none" w:sz="0" w:space="0" w:color="auto"/>
                            <w:left w:val="none" w:sz="0" w:space="0" w:color="auto"/>
                            <w:bottom w:val="none" w:sz="0" w:space="0" w:color="auto"/>
                            <w:right w:val="none" w:sz="0" w:space="0" w:color="auto"/>
                          </w:divBdr>
                        </w:div>
                        <w:div w:id="1202743251">
                          <w:marLeft w:val="0"/>
                          <w:marRight w:val="0"/>
                          <w:marTop w:val="0"/>
                          <w:marBottom w:val="0"/>
                          <w:divBdr>
                            <w:top w:val="none" w:sz="0" w:space="0" w:color="auto"/>
                            <w:left w:val="none" w:sz="0" w:space="0" w:color="auto"/>
                            <w:bottom w:val="none" w:sz="0" w:space="0" w:color="auto"/>
                            <w:right w:val="none" w:sz="0" w:space="0" w:color="auto"/>
                          </w:divBdr>
                        </w:div>
                        <w:div w:id="1202743620">
                          <w:marLeft w:val="0"/>
                          <w:marRight w:val="0"/>
                          <w:marTop w:val="0"/>
                          <w:marBottom w:val="0"/>
                          <w:divBdr>
                            <w:top w:val="none" w:sz="0" w:space="0" w:color="auto"/>
                            <w:left w:val="none" w:sz="0" w:space="0" w:color="auto"/>
                            <w:bottom w:val="none" w:sz="0" w:space="0" w:color="auto"/>
                            <w:right w:val="none" w:sz="0" w:space="0" w:color="auto"/>
                          </w:divBdr>
                        </w:div>
                        <w:div w:id="1202743852">
                          <w:marLeft w:val="0"/>
                          <w:marRight w:val="0"/>
                          <w:marTop w:val="0"/>
                          <w:marBottom w:val="0"/>
                          <w:divBdr>
                            <w:top w:val="none" w:sz="0" w:space="0" w:color="auto"/>
                            <w:left w:val="none" w:sz="0" w:space="0" w:color="auto"/>
                            <w:bottom w:val="none" w:sz="0" w:space="0" w:color="auto"/>
                            <w:right w:val="none" w:sz="0" w:space="0" w:color="auto"/>
                          </w:divBdr>
                        </w:div>
                        <w:div w:id="1202743864">
                          <w:marLeft w:val="0"/>
                          <w:marRight w:val="0"/>
                          <w:marTop w:val="0"/>
                          <w:marBottom w:val="0"/>
                          <w:divBdr>
                            <w:top w:val="none" w:sz="0" w:space="0" w:color="auto"/>
                            <w:left w:val="none" w:sz="0" w:space="0" w:color="auto"/>
                            <w:bottom w:val="none" w:sz="0" w:space="0" w:color="auto"/>
                            <w:right w:val="none" w:sz="0" w:space="0" w:color="auto"/>
                          </w:divBdr>
                        </w:div>
                        <w:div w:id="1202743975">
                          <w:marLeft w:val="0"/>
                          <w:marRight w:val="0"/>
                          <w:marTop w:val="0"/>
                          <w:marBottom w:val="0"/>
                          <w:divBdr>
                            <w:top w:val="none" w:sz="0" w:space="0" w:color="auto"/>
                            <w:left w:val="none" w:sz="0" w:space="0" w:color="auto"/>
                            <w:bottom w:val="none" w:sz="0" w:space="0" w:color="auto"/>
                            <w:right w:val="none" w:sz="0" w:space="0" w:color="auto"/>
                          </w:divBdr>
                        </w:div>
                        <w:div w:id="1202744078">
                          <w:marLeft w:val="0"/>
                          <w:marRight w:val="0"/>
                          <w:marTop w:val="0"/>
                          <w:marBottom w:val="0"/>
                          <w:divBdr>
                            <w:top w:val="none" w:sz="0" w:space="0" w:color="auto"/>
                            <w:left w:val="none" w:sz="0" w:space="0" w:color="auto"/>
                            <w:bottom w:val="none" w:sz="0" w:space="0" w:color="auto"/>
                            <w:right w:val="none" w:sz="0" w:space="0" w:color="auto"/>
                          </w:divBdr>
                        </w:div>
                        <w:div w:id="1202744178">
                          <w:marLeft w:val="0"/>
                          <w:marRight w:val="0"/>
                          <w:marTop w:val="0"/>
                          <w:marBottom w:val="0"/>
                          <w:divBdr>
                            <w:top w:val="none" w:sz="0" w:space="0" w:color="auto"/>
                            <w:left w:val="none" w:sz="0" w:space="0" w:color="auto"/>
                            <w:bottom w:val="none" w:sz="0" w:space="0" w:color="auto"/>
                            <w:right w:val="none" w:sz="0" w:space="0" w:color="auto"/>
                          </w:divBdr>
                        </w:div>
                        <w:div w:id="1202744351">
                          <w:marLeft w:val="0"/>
                          <w:marRight w:val="0"/>
                          <w:marTop w:val="0"/>
                          <w:marBottom w:val="0"/>
                          <w:divBdr>
                            <w:top w:val="none" w:sz="0" w:space="0" w:color="auto"/>
                            <w:left w:val="none" w:sz="0" w:space="0" w:color="auto"/>
                            <w:bottom w:val="none" w:sz="0" w:space="0" w:color="auto"/>
                            <w:right w:val="none" w:sz="0" w:space="0" w:color="auto"/>
                          </w:divBdr>
                        </w:div>
                        <w:div w:id="1202744548">
                          <w:marLeft w:val="0"/>
                          <w:marRight w:val="0"/>
                          <w:marTop w:val="0"/>
                          <w:marBottom w:val="0"/>
                          <w:divBdr>
                            <w:top w:val="none" w:sz="0" w:space="0" w:color="auto"/>
                            <w:left w:val="none" w:sz="0" w:space="0" w:color="auto"/>
                            <w:bottom w:val="none" w:sz="0" w:space="0" w:color="auto"/>
                            <w:right w:val="none" w:sz="0" w:space="0" w:color="auto"/>
                          </w:divBdr>
                        </w:div>
                        <w:div w:id="1202744794">
                          <w:marLeft w:val="0"/>
                          <w:marRight w:val="0"/>
                          <w:marTop w:val="0"/>
                          <w:marBottom w:val="0"/>
                          <w:divBdr>
                            <w:top w:val="none" w:sz="0" w:space="0" w:color="auto"/>
                            <w:left w:val="none" w:sz="0" w:space="0" w:color="auto"/>
                            <w:bottom w:val="none" w:sz="0" w:space="0" w:color="auto"/>
                            <w:right w:val="none" w:sz="0" w:space="0" w:color="auto"/>
                          </w:divBdr>
                        </w:div>
                        <w:div w:id="1202744904">
                          <w:marLeft w:val="0"/>
                          <w:marRight w:val="0"/>
                          <w:marTop w:val="0"/>
                          <w:marBottom w:val="0"/>
                          <w:divBdr>
                            <w:top w:val="none" w:sz="0" w:space="0" w:color="auto"/>
                            <w:left w:val="none" w:sz="0" w:space="0" w:color="auto"/>
                            <w:bottom w:val="none" w:sz="0" w:space="0" w:color="auto"/>
                            <w:right w:val="none" w:sz="0" w:space="0" w:color="auto"/>
                          </w:divBdr>
                        </w:div>
                        <w:div w:id="1202744918">
                          <w:marLeft w:val="0"/>
                          <w:marRight w:val="0"/>
                          <w:marTop w:val="0"/>
                          <w:marBottom w:val="0"/>
                          <w:divBdr>
                            <w:top w:val="none" w:sz="0" w:space="0" w:color="auto"/>
                            <w:left w:val="none" w:sz="0" w:space="0" w:color="auto"/>
                            <w:bottom w:val="none" w:sz="0" w:space="0" w:color="auto"/>
                            <w:right w:val="none" w:sz="0" w:space="0" w:color="auto"/>
                          </w:divBdr>
                        </w:div>
                      </w:divsChild>
                    </w:div>
                    <w:div w:id="1202744527">
                      <w:marLeft w:val="0"/>
                      <w:marRight w:val="0"/>
                      <w:marTop w:val="0"/>
                      <w:marBottom w:val="0"/>
                      <w:divBdr>
                        <w:top w:val="none" w:sz="0" w:space="0" w:color="auto"/>
                        <w:left w:val="none" w:sz="0" w:space="0" w:color="auto"/>
                        <w:bottom w:val="none" w:sz="0" w:space="0" w:color="auto"/>
                        <w:right w:val="none" w:sz="0" w:space="0" w:color="auto"/>
                      </w:divBdr>
                      <w:divsChild>
                        <w:div w:id="120274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2585">
      <w:marLeft w:val="0"/>
      <w:marRight w:val="0"/>
      <w:marTop w:val="0"/>
      <w:marBottom w:val="0"/>
      <w:divBdr>
        <w:top w:val="none" w:sz="0" w:space="0" w:color="auto"/>
        <w:left w:val="none" w:sz="0" w:space="0" w:color="auto"/>
        <w:bottom w:val="none" w:sz="0" w:space="0" w:color="auto"/>
        <w:right w:val="none" w:sz="0" w:space="0" w:color="auto"/>
      </w:divBdr>
    </w:div>
    <w:div w:id="1202742587">
      <w:marLeft w:val="0"/>
      <w:marRight w:val="0"/>
      <w:marTop w:val="0"/>
      <w:marBottom w:val="0"/>
      <w:divBdr>
        <w:top w:val="none" w:sz="0" w:space="0" w:color="auto"/>
        <w:left w:val="none" w:sz="0" w:space="0" w:color="auto"/>
        <w:bottom w:val="none" w:sz="0" w:space="0" w:color="auto"/>
        <w:right w:val="none" w:sz="0" w:space="0" w:color="auto"/>
      </w:divBdr>
    </w:div>
    <w:div w:id="1202742588">
      <w:marLeft w:val="0"/>
      <w:marRight w:val="0"/>
      <w:marTop w:val="0"/>
      <w:marBottom w:val="0"/>
      <w:divBdr>
        <w:top w:val="none" w:sz="0" w:space="0" w:color="auto"/>
        <w:left w:val="none" w:sz="0" w:space="0" w:color="auto"/>
        <w:bottom w:val="none" w:sz="0" w:space="0" w:color="auto"/>
        <w:right w:val="none" w:sz="0" w:space="0" w:color="auto"/>
      </w:divBdr>
    </w:div>
    <w:div w:id="1202742589">
      <w:marLeft w:val="0"/>
      <w:marRight w:val="0"/>
      <w:marTop w:val="0"/>
      <w:marBottom w:val="0"/>
      <w:divBdr>
        <w:top w:val="none" w:sz="0" w:space="0" w:color="auto"/>
        <w:left w:val="none" w:sz="0" w:space="0" w:color="auto"/>
        <w:bottom w:val="none" w:sz="0" w:space="0" w:color="auto"/>
        <w:right w:val="none" w:sz="0" w:space="0" w:color="auto"/>
      </w:divBdr>
    </w:div>
    <w:div w:id="1202742595">
      <w:marLeft w:val="0"/>
      <w:marRight w:val="0"/>
      <w:marTop w:val="0"/>
      <w:marBottom w:val="0"/>
      <w:divBdr>
        <w:top w:val="none" w:sz="0" w:space="0" w:color="auto"/>
        <w:left w:val="none" w:sz="0" w:space="0" w:color="auto"/>
        <w:bottom w:val="none" w:sz="0" w:space="0" w:color="auto"/>
        <w:right w:val="none" w:sz="0" w:space="0" w:color="auto"/>
      </w:divBdr>
    </w:div>
    <w:div w:id="1202742596">
      <w:marLeft w:val="0"/>
      <w:marRight w:val="0"/>
      <w:marTop w:val="0"/>
      <w:marBottom w:val="0"/>
      <w:divBdr>
        <w:top w:val="none" w:sz="0" w:space="0" w:color="auto"/>
        <w:left w:val="none" w:sz="0" w:space="0" w:color="auto"/>
        <w:bottom w:val="none" w:sz="0" w:space="0" w:color="auto"/>
        <w:right w:val="none" w:sz="0" w:space="0" w:color="auto"/>
      </w:divBdr>
      <w:divsChild>
        <w:div w:id="1202743359">
          <w:marLeft w:val="0"/>
          <w:marRight w:val="0"/>
          <w:marTop w:val="0"/>
          <w:marBottom w:val="0"/>
          <w:divBdr>
            <w:top w:val="none" w:sz="0" w:space="0" w:color="auto"/>
            <w:left w:val="none" w:sz="0" w:space="0" w:color="auto"/>
            <w:bottom w:val="none" w:sz="0" w:space="0" w:color="auto"/>
            <w:right w:val="none" w:sz="0" w:space="0" w:color="auto"/>
          </w:divBdr>
          <w:divsChild>
            <w:div w:id="1202744231">
              <w:marLeft w:val="0"/>
              <w:marRight w:val="0"/>
              <w:marTop w:val="0"/>
              <w:marBottom w:val="0"/>
              <w:divBdr>
                <w:top w:val="none" w:sz="0" w:space="0" w:color="auto"/>
                <w:left w:val="none" w:sz="0" w:space="0" w:color="auto"/>
                <w:bottom w:val="none" w:sz="0" w:space="0" w:color="auto"/>
                <w:right w:val="none" w:sz="0" w:space="0" w:color="auto"/>
              </w:divBdr>
              <w:divsChild>
                <w:div w:id="120274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2597">
      <w:marLeft w:val="0"/>
      <w:marRight w:val="0"/>
      <w:marTop w:val="0"/>
      <w:marBottom w:val="0"/>
      <w:divBdr>
        <w:top w:val="none" w:sz="0" w:space="0" w:color="auto"/>
        <w:left w:val="none" w:sz="0" w:space="0" w:color="auto"/>
        <w:bottom w:val="none" w:sz="0" w:space="0" w:color="auto"/>
        <w:right w:val="none" w:sz="0" w:space="0" w:color="auto"/>
      </w:divBdr>
    </w:div>
    <w:div w:id="1202742598">
      <w:marLeft w:val="0"/>
      <w:marRight w:val="0"/>
      <w:marTop w:val="0"/>
      <w:marBottom w:val="0"/>
      <w:divBdr>
        <w:top w:val="none" w:sz="0" w:space="0" w:color="auto"/>
        <w:left w:val="none" w:sz="0" w:space="0" w:color="auto"/>
        <w:bottom w:val="none" w:sz="0" w:space="0" w:color="auto"/>
        <w:right w:val="none" w:sz="0" w:space="0" w:color="auto"/>
      </w:divBdr>
    </w:div>
    <w:div w:id="1202742600">
      <w:marLeft w:val="0"/>
      <w:marRight w:val="0"/>
      <w:marTop w:val="0"/>
      <w:marBottom w:val="0"/>
      <w:divBdr>
        <w:top w:val="none" w:sz="0" w:space="0" w:color="auto"/>
        <w:left w:val="none" w:sz="0" w:space="0" w:color="auto"/>
        <w:bottom w:val="none" w:sz="0" w:space="0" w:color="auto"/>
        <w:right w:val="none" w:sz="0" w:space="0" w:color="auto"/>
      </w:divBdr>
    </w:div>
    <w:div w:id="1202742601">
      <w:marLeft w:val="0"/>
      <w:marRight w:val="0"/>
      <w:marTop w:val="0"/>
      <w:marBottom w:val="0"/>
      <w:divBdr>
        <w:top w:val="none" w:sz="0" w:space="0" w:color="auto"/>
        <w:left w:val="none" w:sz="0" w:space="0" w:color="auto"/>
        <w:bottom w:val="none" w:sz="0" w:space="0" w:color="auto"/>
        <w:right w:val="none" w:sz="0" w:space="0" w:color="auto"/>
      </w:divBdr>
    </w:div>
    <w:div w:id="1202742602">
      <w:marLeft w:val="0"/>
      <w:marRight w:val="0"/>
      <w:marTop w:val="0"/>
      <w:marBottom w:val="0"/>
      <w:divBdr>
        <w:top w:val="none" w:sz="0" w:space="0" w:color="auto"/>
        <w:left w:val="none" w:sz="0" w:space="0" w:color="auto"/>
        <w:bottom w:val="none" w:sz="0" w:space="0" w:color="auto"/>
        <w:right w:val="none" w:sz="0" w:space="0" w:color="auto"/>
      </w:divBdr>
    </w:div>
    <w:div w:id="1202742605">
      <w:marLeft w:val="0"/>
      <w:marRight w:val="0"/>
      <w:marTop w:val="0"/>
      <w:marBottom w:val="0"/>
      <w:divBdr>
        <w:top w:val="none" w:sz="0" w:space="0" w:color="auto"/>
        <w:left w:val="none" w:sz="0" w:space="0" w:color="auto"/>
        <w:bottom w:val="none" w:sz="0" w:space="0" w:color="auto"/>
        <w:right w:val="none" w:sz="0" w:space="0" w:color="auto"/>
      </w:divBdr>
    </w:div>
    <w:div w:id="1202742606">
      <w:marLeft w:val="0"/>
      <w:marRight w:val="0"/>
      <w:marTop w:val="0"/>
      <w:marBottom w:val="0"/>
      <w:divBdr>
        <w:top w:val="none" w:sz="0" w:space="0" w:color="auto"/>
        <w:left w:val="none" w:sz="0" w:space="0" w:color="auto"/>
        <w:bottom w:val="none" w:sz="0" w:space="0" w:color="auto"/>
        <w:right w:val="none" w:sz="0" w:space="0" w:color="auto"/>
      </w:divBdr>
    </w:div>
    <w:div w:id="1202742607">
      <w:marLeft w:val="0"/>
      <w:marRight w:val="0"/>
      <w:marTop w:val="0"/>
      <w:marBottom w:val="0"/>
      <w:divBdr>
        <w:top w:val="none" w:sz="0" w:space="0" w:color="auto"/>
        <w:left w:val="none" w:sz="0" w:space="0" w:color="auto"/>
        <w:bottom w:val="none" w:sz="0" w:space="0" w:color="auto"/>
        <w:right w:val="none" w:sz="0" w:space="0" w:color="auto"/>
      </w:divBdr>
    </w:div>
    <w:div w:id="1202742608">
      <w:marLeft w:val="0"/>
      <w:marRight w:val="0"/>
      <w:marTop w:val="0"/>
      <w:marBottom w:val="0"/>
      <w:divBdr>
        <w:top w:val="none" w:sz="0" w:space="0" w:color="auto"/>
        <w:left w:val="none" w:sz="0" w:space="0" w:color="auto"/>
        <w:bottom w:val="none" w:sz="0" w:space="0" w:color="auto"/>
        <w:right w:val="none" w:sz="0" w:space="0" w:color="auto"/>
      </w:divBdr>
    </w:div>
    <w:div w:id="1202742609">
      <w:marLeft w:val="0"/>
      <w:marRight w:val="0"/>
      <w:marTop w:val="0"/>
      <w:marBottom w:val="0"/>
      <w:divBdr>
        <w:top w:val="none" w:sz="0" w:space="0" w:color="auto"/>
        <w:left w:val="none" w:sz="0" w:space="0" w:color="auto"/>
        <w:bottom w:val="none" w:sz="0" w:space="0" w:color="auto"/>
        <w:right w:val="none" w:sz="0" w:space="0" w:color="auto"/>
      </w:divBdr>
      <w:divsChild>
        <w:div w:id="1202742948">
          <w:marLeft w:val="0"/>
          <w:marRight w:val="0"/>
          <w:marTop w:val="0"/>
          <w:marBottom w:val="0"/>
          <w:divBdr>
            <w:top w:val="none" w:sz="0" w:space="0" w:color="auto"/>
            <w:left w:val="none" w:sz="0" w:space="0" w:color="auto"/>
            <w:bottom w:val="none" w:sz="0" w:space="0" w:color="auto"/>
            <w:right w:val="none" w:sz="0" w:space="0" w:color="auto"/>
          </w:divBdr>
        </w:div>
      </w:divsChild>
    </w:div>
    <w:div w:id="1202742612">
      <w:marLeft w:val="0"/>
      <w:marRight w:val="0"/>
      <w:marTop w:val="0"/>
      <w:marBottom w:val="0"/>
      <w:divBdr>
        <w:top w:val="none" w:sz="0" w:space="0" w:color="auto"/>
        <w:left w:val="none" w:sz="0" w:space="0" w:color="auto"/>
        <w:bottom w:val="none" w:sz="0" w:space="0" w:color="auto"/>
        <w:right w:val="none" w:sz="0" w:space="0" w:color="auto"/>
      </w:divBdr>
    </w:div>
    <w:div w:id="1202742613">
      <w:marLeft w:val="0"/>
      <w:marRight w:val="0"/>
      <w:marTop w:val="0"/>
      <w:marBottom w:val="0"/>
      <w:divBdr>
        <w:top w:val="none" w:sz="0" w:space="0" w:color="auto"/>
        <w:left w:val="none" w:sz="0" w:space="0" w:color="auto"/>
        <w:bottom w:val="none" w:sz="0" w:space="0" w:color="auto"/>
        <w:right w:val="none" w:sz="0" w:space="0" w:color="auto"/>
      </w:divBdr>
    </w:div>
    <w:div w:id="1202742620">
      <w:marLeft w:val="0"/>
      <w:marRight w:val="0"/>
      <w:marTop w:val="0"/>
      <w:marBottom w:val="0"/>
      <w:divBdr>
        <w:top w:val="none" w:sz="0" w:space="0" w:color="auto"/>
        <w:left w:val="none" w:sz="0" w:space="0" w:color="auto"/>
        <w:bottom w:val="none" w:sz="0" w:space="0" w:color="auto"/>
        <w:right w:val="none" w:sz="0" w:space="0" w:color="auto"/>
      </w:divBdr>
    </w:div>
    <w:div w:id="1202742621">
      <w:marLeft w:val="0"/>
      <w:marRight w:val="0"/>
      <w:marTop w:val="0"/>
      <w:marBottom w:val="0"/>
      <w:divBdr>
        <w:top w:val="none" w:sz="0" w:space="0" w:color="auto"/>
        <w:left w:val="none" w:sz="0" w:space="0" w:color="auto"/>
        <w:bottom w:val="none" w:sz="0" w:space="0" w:color="auto"/>
        <w:right w:val="none" w:sz="0" w:space="0" w:color="auto"/>
      </w:divBdr>
    </w:div>
    <w:div w:id="1202742622">
      <w:marLeft w:val="0"/>
      <w:marRight w:val="0"/>
      <w:marTop w:val="0"/>
      <w:marBottom w:val="0"/>
      <w:divBdr>
        <w:top w:val="none" w:sz="0" w:space="0" w:color="auto"/>
        <w:left w:val="none" w:sz="0" w:space="0" w:color="auto"/>
        <w:bottom w:val="none" w:sz="0" w:space="0" w:color="auto"/>
        <w:right w:val="none" w:sz="0" w:space="0" w:color="auto"/>
      </w:divBdr>
    </w:div>
    <w:div w:id="1202742624">
      <w:marLeft w:val="0"/>
      <w:marRight w:val="0"/>
      <w:marTop w:val="0"/>
      <w:marBottom w:val="0"/>
      <w:divBdr>
        <w:top w:val="none" w:sz="0" w:space="0" w:color="auto"/>
        <w:left w:val="none" w:sz="0" w:space="0" w:color="auto"/>
        <w:bottom w:val="none" w:sz="0" w:space="0" w:color="auto"/>
        <w:right w:val="none" w:sz="0" w:space="0" w:color="auto"/>
      </w:divBdr>
      <w:divsChild>
        <w:div w:id="1202742076">
          <w:marLeft w:val="0"/>
          <w:marRight w:val="0"/>
          <w:marTop w:val="0"/>
          <w:marBottom w:val="0"/>
          <w:divBdr>
            <w:top w:val="none" w:sz="0" w:space="0" w:color="auto"/>
            <w:left w:val="none" w:sz="0" w:space="0" w:color="auto"/>
            <w:bottom w:val="none" w:sz="0" w:space="0" w:color="auto"/>
            <w:right w:val="none" w:sz="0" w:space="0" w:color="auto"/>
          </w:divBdr>
        </w:div>
      </w:divsChild>
    </w:div>
    <w:div w:id="1202742629">
      <w:marLeft w:val="0"/>
      <w:marRight w:val="0"/>
      <w:marTop w:val="0"/>
      <w:marBottom w:val="0"/>
      <w:divBdr>
        <w:top w:val="none" w:sz="0" w:space="0" w:color="auto"/>
        <w:left w:val="none" w:sz="0" w:space="0" w:color="auto"/>
        <w:bottom w:val="none" w:sz="0" w:space="0" w:color="auto"/>
        <w:right w:val="none" w:sz="0" w:space="0" w:color="auto"/>
      </w:divBdr>
    </w:div>
    <w:div w:id="1202742632">
      <w:marLeft w:val="0"/>
      <w:marRight w:val="0"/>
      <w:marTop w:val="0"/>
      <w:marBottom w:val="0"/>
      <w:divBdr>
        <w:top w:val="none" w:sz="0" w:space="0" w:color="auto"/>
        <w:left w:val="none" w:sz="0" w:space="0" w:color="auto"/>
        <w:bottom w:val="none" w:sz="0" w:space="0" w:color="auto"/>
        <w:right w:val="none" w:sz="0" w:space="0" w:color="auto"/>
      </w:divBdr>
    </w:div>
    <w:div w:id="1202742633">
      <w:marLeft w:val="0"/>
      <w:marRight w:val="0"/>
      <w:marTop w:val="0"/>
      <w:marBottom w:val="0"/>
      <w:divBdr>
        <w:top w:val="none" w:sz="0" w:space="0" w:color="auto"/>
        <w:left w:val="none" w:sz="0" w:space="0" w:color="auto"/>
        <w:bottom w:val="none" w:sz="0" w:space="0" w:color="auto"/>
        <w:right w:val="none" w:sz="0" w:space="0" w:color="auto"/>
      </w:divBdr>
    </w:div>
    <w:div w:id="1202742635">
      <w:marLeft w:val="0"/>
      <w:marRight w:val="0"/>
      <w:marTop w:val="0"/>
      <w:marBottom w:val="0"/>
      <w:divBdr>
        <w:top w:val="none" w:sz="0" w:space="0" w:color="auto"/>
        <w:left w:val="none" w:sz="0" w:space="0" w:color="auto"/>
        <w:bottom w:val="none" w:sz="0" w:space="0" w:color="auto"/>
        <w:right w:val="none" w:sz="0" w:space="0" w:color="auto"/>
      </w:divBdr>
    </w:div>
    <w:div w:id="1202742636">
      <w:marLeft w:val="0"/>
      <w:marRight w:val="0"/>
      <w:marTop w:val="0"/>
      <w:marBottom w:val="0"/>
      <w:divBdr>
        <w:top w:val="none" w:sz="0" w:space="0" w:color="auto"/>
        <w:left w:val="none" w:sz="0" w:space="0" w:color="auto"/>
        <w:bottom w:val="none" w:sz="0" w:space="0" w:color="auto"/>
        <w:right w:val="none" w:sz="0" w:space="0" w:color="auto"/>
      </w:divBdr>
    </w:div>
    <w:div w:id="1202742638">
      <w:marLeft w:val="0"/>
      <w:marRight w:val="0"/>
      <w:marTop w:val="0"/>
      <w:marBottom w:val="0"/>
      <w:divBdr>
        <w:top w:val="none" w:sz="0" w:space="0" w:color="auto"/>
        <w:left w:val="none" w:sz="0" w:space="0" w:color="auto"/>
        <w:bottom w:val="none" w:sz="0" w:space="0" w:color="auto"/>
        <w:right w:val="none" w:sz="0" w:space="0" w:color="auto"/>
      </w:divBdr>
      <w:divsChild>
        <w:div w:id="1202742610">
          <w:marLeft w:val="160"/>
          <w:marRight w:val="160"/>
          <w:marTop w:val="160"/>
          <w:marBottom w:val="160"/>
          <w:divBdr>
            <w:top w:val="none" w:sz="0" w:space="0" w:color="auto"/>
            <w:left w:val="none" w:sz="0" w:space="0" w:color="auto"/>
            <w:bottom w:val="none" w:sz="0" w:space="0" w:color="auto"/>
            <w:right w:val="none" w:sz="0" w:space="0" w:color="auto"/>
          </w:divBdr>
        </w:div>
        <w:div w:id="1202743397">
          <w:marLeft w:val="600"/>
          <w:marRight w:val="600"/>
          <w:marTop w:val="0"/>
          <w:marBottom w:val="0"/>
          <w:divBdr>
            <w:top w:val="none" w:sz="0" w:space="0" w:color="auto"/>
            <w:left w:val="none" w:sz="0" w:space="0" w:color="auto"/>
            <w:bottom w:val="none" w:sz="0" w:space="0" w:color="auto"/>
            <w:right w:val="none" w:sz="0" w:space="0" w:color="auto"/>
          </w:divBdr>
          <w:divsChild>
            <w:div w:id="120274399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202742640">
      <w:marLeft w:val="0"/>
      <w:marRight w:val="0"/>
      <w:marTop w:val="0"/>
      <w:marBottom w:val="0"/>
      <w:divBdr>
        <w:top w:val="none" w:sz="0" w:space="0" w:color="auto"/>
        <w:left w:val="none" w:sz="0" w:space="0" w:color="auto"/>
        <w:bottom w:val="none" w:sz="0" w:space="0" w:color="auto"/>
        <w:right w:val="none" w:sz="0" w:space="0" w:color="auto"/>
      </w:divBdr>
    </w:div>
    <w:div w:id="1202742642">
      <w:marLeft w:val="0"/>
      <w:marRight w:val="0"/>
      <w:marTop w:val="0"/>
      <w:marBottom w:val="0"/>
      <w:divBdr>
        <w:top w:val="none" w:sz="0" w:space="0" w:color="auto"/>
        <w:left w:val="none" w:sz="0" w:space="0" w:color="auto"/>
        <w:bottom w:val="none" w:sz="0" w:space="0" w:color="auto"/>
        <w:right w:val="none" w:sz="0" w:space="0" w:color="auto"/>
      </w:divBdr>
    </w:div>
    <w:div w:id="1202742645">
      <w:marLeft w:val="0"/>
      <w:marRight w:val="0"/>
      <w:marTop w:val="0"/>
      <w:marBottom w:val="0"/>
      <w:divBdr>
        <w:top w:val="none" w:sz="0" w:space="0" w:color="auto"/>
        <w:left w:val="none" w:sz="0" w:space="0" w:color="auto"/>
        <w:bottom w:val="none" w:sz="0" w:space="0" w:color="auto"/>
        <w:right w:val="none" w:sz="0" w:space="0" w:color="auto"/>
      </w:divBdr>
    </w:div>
    <w:div w:id="1202742646">
      <w:marLeft w:val="0"/>
      <w:marRight w:val="0"/>
      <w:marTop w:val="0"/>
      <w:marBottom w:val="0"/>
      <w:divBdr>
        <w:top w:val="none" w:sz="0" w:space="0" w:color="auto"/>
        <w:left w:val="none" w:sz="0" w:space="0" w:color="auto"/>
        <w:bottom w:val="none" w:sz="0" w:space="0" w:color="auto"/>
        <w:right w:val="none" w:sz="0" w:space="0" w:color="auto"/>
      </w:divBdr>
    </w:div>
    <w:div w:id="1202742652">
      <w:marLeft w:val="0"/>
      <w:marRight w:val="0"/>
      <w:marTop w:val="0"/>
      <w:marBottom w:val="0"/>
      <w:divBdr>
        <w:top w:val="none" w:sz="0" w:space="0" w:color="auto"/>
        <w:left w:val="none" w:sz="0" w:space="0" w:color="auto"/>
        <w:bottom w:val="none" w:sz="0" w:space="0" w:color="auto"/>
        <w:right w:val="none" w:sz="0" w:space="0" w:color="auto"/>
      </w:divBdr>
    </w:div>
    <w:div w:id="1202742655">
      <w:marLeft w:val="0"/>
      <w:marRight w:val="0"/>
      <w:marTop w:val="0"/>
      <w:marBottom w:val="0"/>
      <w:divBdr>
        <w:top w:val="none" w:sz="0" w:space="0" w:color="auto"/>
        <w:left w:val="none" w:sz="0" w:space="0" w:color="auto"/>
        <w:bottom w:val="none" w:sz="0" w:space="0" w:color="auto"/>
        <w:right w:val="none" w:sz="0" w:space="0" w:color="auto"/>
      </w:divBdr>
    </w:div>
    <w:div w:id="1202742658">
      <w:marLeft w:val="0"/>
      <w:marRight w:val="0"/>
      <w:marTop w:val="0"/>
      <w:marBottom w:val="0"/>
      <w:divBdr>
        <w:top w:val="none" w:sz="0" w:space="0" w:color="auto"/>
        <w:left w:val="none" w:sz="0" w:space="0" w:color="auto"/>
        <w:bottom w:val="none" w:sz="0" w:space="0" w:color="auto"/>
        <w:right w:val="none" w:sz="0" w:space="0" w:color="auto"/>
      </w:divBdr>
    </w:div>
    <w:div w:id="1202742660">
      <w:marLeft w:val="0"/>
      <w:marRight w:val="0"/>
      <w:marTop w:val="0"/>
      <w:marBottom w:val="0"/>
      <w:divBdr>
        <w:top w:val="none" w:sz="0" w:space="0" w:color="auto"/>
        <w:left w:val="none" w:sz="0" w:space="0" w:color="auto"/>
        <w:bottom w:val="none" w:sz="0" w:space="0" w:color="auto"/>
        <w:right w:val="none" w:sz="0" w:space="0" w:color="auto"/>
      </w:divBdr>
    </w:div>
    <w:div w:id="1202742661">
      <w:marLeft w:val="0"/>
      <w:marRight w:val="0"/>
      <w:marTop w:val="0"/>
      <w:marBottom w:val="0"/>
      <w:divBdr>
        <w:top w:val="none" w:sz="0" w:space="0" w:color="auto"/>
        <w:left w:val="none" w:sz="0" w:space="0" w:color="auto"/>
        <w:bottom w:val="none" w:sz="0" w:space="0" w:color="auto"/>
        <w:right w:val="none" w:sz="0" w:space="0" w:color="auto"/>
      </w:divBdr>
    </w:div>
    <w:div w:id="1202742663">
      <w:marLeft w:val="0"/>
      <w:marRight w:val="0"/>
      <w:marTop w:val="0"/>
      <w:marBottom w:val="0"/>
      <w:divBdr>
        <w:top w:val="none" w:sz="0" w:space="0" w:color="auto"/>
        <w:left w:val="none" w:sz="0" w:space="0" w:color="auto"/>
        <w:bottom w:val="none" w:sz="0" w:space="0" w:color="auto"/>
        <w:right w:val="none" w:sz="0" w:space="0" w:color="auto"/>
      </w:divBdr>
    </w:div>
    <w:div w:id="1202742664">
      <w:marLeft w:val="0"/>
      <w:marRight w:val="0"/>
      <w:marTop w:val="0"/>
      <w:marBottom w:val="0"/>
      <w:divBdr>
        <w:top w:val="none" w:sz="0" w:space="0" w:color="auto"/>
        <w:left w:val="none" w:sz="0" w:space="0" w:color="auto"/>
        <w:bottom w:val="none" w:sz="0" w:space="0" w:color="auto"/>
        <w:right w:val="none" w:sz="0" w:space="0" w:color="auto"/>
      </w:divBdr>
      <w:divsChild>
        <w:div w:id="1202742644">
          <w:marLeft w:val="0"/>
          <w:marRight w:val="0"/>
          <w:marTop w:val="0"/>
          <w:marBottom w:val="0"/>
          <w:divBdr>
            <w:top w:val="none" w:sz="0" w:space="0" w:color="auto"/>
            <w:left w:val="none" w:sz="0" w:space="0" w:color="auto"/>
            <w:bottom w:val="none" w:sz="0" w:space="0" w:color="auto"/>
            <w:right w:val="none" w:sz="0" w:space="0" w:color="auto"/>
          </w:divBdr>
        </w:div>
      </w:divsChild>
    </w:div>
    <w:div w:id="1202742665">
      <w:marLeft w:val="0"/>
      <w:marRight w:val="0"/>
      <w:marTop w:val="0"/>
      <w:marBottom w:val="0"/>
      <w:divBdr>
        <w:top w:val="none" w:sz="0" w:space="0" w:color="auto"/>
        <w:left w:val="none" w:sz="0" w:space="0" w:color="auto"/>
        <w:bottom w:val="none" w:sz="0" w:space="0" w:color="auto"/>
        <w:right w:val="none" w:sz="0" w:space="0" w:color="auto"/>
      </w:divBdr>
      <w:divsChild>
        <w:div w:id="1202742106">
          <w:marLeft w:val="0"/>
          <w:marRight w:val="0"/>
          <w:marTop w:val="0"/>
          <w:marBottom w:val="0"/>
          <w:divBdr>
            <w:top w:val="none" w:sz="0" w:space="0" w:color="auto"/>
            <w:left w:val="none" w:sz="0" w:space="0" w:color="auto"/>
            <w:bottom w:val="none" w:sz="0" w:space="0" w:color="auto"/>
            <w:right w:val="none" w:sz="0" w:space="0" w:color="auto"/>
          </w:divBdr>
        </w:div>
      </w:divsChild>
    </w:div>
    <w:div w:id="1202742668">
      <w:marLeft w:val="0"/>
      <w:marRight w:val="0"/>
      <w:marTop w:val="0"/>
      <w:marBottom w:val="0"/>
      <w:divBdr>
        <w:top w:val="none" w:sz="0" w:space="0" w:color="auto"/>
        <w:left w:val="none" w:sz="0" w:space="0" w:color="auto"/>
        <w:bottom w:val="none" w:sz="0" w:space="0" w:color="auto"/>
        <w:right w:val="none" w:sz="0" w:space="0" w:color="auto"/>
      </w:divBdr>
    </w:div>
    <w:div w:id="1202742669">
      <w:marLeft w:val="0"/>
      <w:marRight w:val="0"/>
      <w:marTop w:val="0"/>
      <w:marBottom w:val="0"/>
      <w:divBdr>
        <w:top w:val="none" w:sz="0" w:space="0" w:color="auto"/>
        <w:left w:val="none" w:sz="0" w:space="0" w:color="auto"/>
        <w:bottom w:val="none" w:sz="0" w:space="0" w:color="auto"/>
        <w:right w:val="none" w:sz="0" w:space="0" w:color="auto"/>
      </w:divBdr>
    </w:div>
    <w:div w:id="1202742672">
      <w:marLeft w:val="0"/>
      <w:marRight w:val="0"/>
      <w:marTop w:val="0"/>
      <w:marBottom w:val="0"/>
      <w:divBdr>
        <w:top w:val="none" w:sz="0" w:space="0" w:color="auto"/>
        <w:left w:val="none" w:sz="0" w:space="0" w:color="auto"/>
        <w:bottom w:val="none" w:sz="0" w:space="0" w:color="auto"/>
        <w:right w:val="none" w:sz="0" w:space="0" w:color="auto"/>
      </w:divBdr>
    </w:div>
    <w:div w:id="1202742673">
      <w:marLeft w:val="0"/>
      <w:marRight w:val="0"/>
      <w:marTop w:val="0"/>
      <w:marBottom w:val="0"/>
      <w:divBdr>
        <w:top w:val="none" w:sz="0" w:space="0" w:color="auto"/>
        <w:left w:val="none" w:sz="0" w:space="0" w:color="auto"/>
        <w:bottom w:val="none" w:sz="0" w:space="0" w:color="auto"/>
        <w:right w:val="none" w:sz="0" w:space="0" w:color="auto"/>
      </w:divBdr>
    </w:div>
    <w:div w:id="1202742675">
      <w:marLeft w:val="0"/>
      <w:marRight w:val="0"/>
      <w:marTop w:val="0"/>
      <w:marBottom w:val="0"/>
      <w:divBdr>
        <w:top w:val="none" w:sz="0" w:space="0" w:color="auto"/>
        <w:left w:val="none" w:sz="0" w:space="0" w:color="auto"/>
        <w:bottom w:val="none" w:sz="0" w:space="0" w:color="auto"/>
        <w:right w:val="none" w:sz="0" w:space="0" w:color="auto"/>
      </w:divBdr>
      <w:divsChild>
        <w:div w:id="1202742377">
          <w:marLeft w:val="0"/>
          <w:marRight w:val="0"/>
          <w:marTop w:val="0"/>
          <w:marBottom w:val="0"/>
          <w:divBdr>
            <w:top w:val="none" w:sz="0" w:space="0" w:color="auto"/>
            <w:left w:val="none" w:sz="0" w:space="0" w:color="auto"/>
            <w:bottom w:val="none" w:sz="0" w:space="0" w:color="auto"/>
            <w:right w:val="none" w:sz="0" w:space="0" w:color="auto"/>
          </w:divBdr>
        </w:div>
      </w:divsChild>
    </w:div>
    <w:div w:id="1202742676">
      <w:marLeft w:val="0"/>
      <w:marRight w:val="0"/>
      <w:marTop w:val="0"/>
      <w:marBottom w:val="0"/>
      <w:divBdr>
        <w:top w:val="none" w:sz="0" w:space="0" w:color="auto"/>
        <w:left w:val="none" w:sz="0" w:space="0" w:color="auto"/>
        <w:bottom w:val="none" w:sz="0" w:space="0" w:color="auto"/>
        <w:right w:val="none" w:sz="0" w:space="0" w:color="auto"/>
      </w:divBdr>
    </w:div>
    <w:div w:id="1202742678">
      <w:marLeft w:val="0"/>
      <w:marRight w:val="0"/>
      <w:marTop w:val="0"/>
      <w:marBottom w:val="0"/>
      <w:divBdr>
        <w:top w:val="none" w:sz="0" w:space="0" w:color="auto"/>
        <w:left w:val="none" w:sz="0" w:space="0" w:color="auto"/>
        <w:bottom w:val="none" w:sz="0" w:space="0" w:color="auto"/>
        <w:right w:val="none" w:sz="0" w:space="0" w:color="auto"/>
      </w:divBdr>
    </w:div>
    <w:div w:id="1202742682">
      <w:marLeft w:val="0"/>
      <w:marRight w:val="0"/>
      <w:marTop w:val="0"/>
      <w:marBottom w:val="0"/>
      <w:divBdr>
        <w:top w:val="none" w:sz="0" w:space="0" w:color="auto"/>
        <w:left w:val="none" w:sz="0" w:space="0" w:color="auto"/>
        <w:bottom w:val="none" w:sz="0" w:space="0" w:color="auto"/>
        <w:right w:val="none" w:sz="0" w:space="0" w:color="auto"/>
      </w:divBdr>
    </w:div>
    <w:div w:id="1202742683">
      <w:marLeft w:val="0"/>
      <w:marRight w:val="0"/>
      <w:marTop w:val="0"/>
      <w:marBottom w:val="0"/>
      <w:divBdr>
        <w:top w:val="none" w:sz="0" w:space="0" w:color="auto"/>
        <w:left w:val="none" w:sz="0" w:space="0" w:color="auto"/>
        <w:bottom w:val="none" w:sz="0" w:space="0" w:color="auto"/>
        <w:right w:val="none" w:sz="0" w:space="0" w:color="auto"/>
      </w:divBdr>
      <w:divsChild>
        <w:div w:id="1202744156">
          <w:marLeft w:val="160"/>
          <w:marRight w:val="160"/>
          <w:marTop w:val="160"/>
          <w:marBottom w:val="160"/>
          <w:divBdr>
            <w:top w:val="none" w:sz="0" w:space="0" w:color="auto"/>
            <w:left w:val="none" w:sz="0" w:space="0" w:color="auto"/>
            <w:bottom w:val="none" w:sz="0" w:space="0" w:color="auto"/>
            <w:right w:val="none" w:sz="0" w:space="0" w:color="auto"/>
          </w:divBdr>
        </w:div>
        <w:div w:id="1202744852">
          <w:marLeft w:val="600"/>
          <w:marRight w:val="600"/>
          <w:marTop w:val="0"/>
          <w:marBottom w:val="0"/>
          <w:divBdr>
            <w:top w:val="none" w:sz="0" w:space="0" w:color="auto"/>
            <w:left w:val="none" w:sz="0" w:space="0" w:color="auto"/>
            <w:bottom w:val="none" w:sz="0" w:space="0" w:color="auto"/>
            <w:right w:val="none" w:sz="0" w:space="0" w:color="auto"/>
          </w:divBdr>
          <w:divsChild>
            <w:div w:id="120274311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202742684">
      <w:marLeft w:val="0"/>
      <w:marRight w:val="0"/>
      <w:marTop w:val="0"/>
      <w:marBottom w:val="0"/>
      <w:divBdr>
        <w:top w:val="none" w:sz="0" w:space="0" w:color="auto"/>
        <w:left w:val="none" w:sz="0" w:space="0" w:color="auto"/>
        <w:bottom w:val="none" w:sz="0" w:space="0" w:color="auto"/>
        <w:right w:val="none" w:sz="0" w:space="0" w:color="auto"/>
      </w:divBdr>
      <w:divsChild>
        <w:div w:id="1202743431">
          <w:marLeft w:val="0"/>
          <w:marRight w:val="0"/>
          <w:marTop w:val="0"/>
          <w:marBottom w:val="0"/>
          <w:divBdr>
            <w:top w:val="none" w:sz="0" w:space="0" w:color="auto"/>
            <w:left w:val="none" w:sz="0" w:space="0" w:color="auto"/>
            <w:bottom w:val="none" w:sz="0" w:space="0" w:color="auto"/>
            <w:right w:val="none" w:sz="0" w:space="0" w:color="auto"/>
          </w:divBdr>
        </w:div>
        <w:div w:id="1202744697">
          <w:marLeft w:val="0"/>
          <w:marRight w:val="0"/>
          <w:marTop w:val="0"/>
          <w:marBottom w:val="0"/>
          <w:divBdr>
            <w:top w:val="none" w:sz="0" w:space="0" w:color="auto"/>
            <w:left w:val="none" w:sz="0" w:space="0" w:color="auto"/>
            <w:bottom w:val="none" w:sz="0" w:space="0" w:color="auto"/>
            <w:right w:val="none" w:sz="0" w:space="0" w:color="auto"/>
          </w:divBdr>
          <w:divsChild>
            <w:div w:id="1202743467">
              <w:marLeft w:val="0"/>
              <w:marRight w:val="0"/>
              <w:marTop w:val="0"/>
              <w:marBottom w:val="0"/>
              <w:divBdr>
                <w:top w:val="none" w:sz="0" w:space="0" w:color="auto"/>
                <w:left w:val="none" w:sz="0" w:space="0" w:color="auto"/>
                <w:bottom w:val="none" w:sz="0" w:space="0" w:color="auto"/>
                <w:right w:val="none" w:sz="0" w:space="0" w:color="auto"/>
              </w:divBdr>
              <w:divsChild>
                <w:div w:id="120274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2686">
      <w:marLeft w:val="0"/>
      <w:marRight w:val="0"/>
      <w:marTop w:val="0"/>
      <w:marBottom w:val="0"/>
      <w:divBdr>
        <w:top w:val="none" w:sz="0" w:space="0" w:color="auto"/>
        <w:left w:val="none" w:sz="0" w:space="0" w:color="auto"/>
        <w:bottom w:val="none" w:sz="0" w:space="0" w:color="auto"/>
        <w:right w:val="none" w:sz="0" w:space="0" w:color="auto"/>
      </w:divBdr>
      <w:divsChild>
        <w:div w:id="1202744311">
          <w:marLeft w:val="0"/>
          <w:marRight w:val="0"/>
          <w:marTop w:val="0"/>
          <w:marBottom w:val="0"/>
          <w:divBdr>
            <w:top w:val="none" w:sz="0" w:space="0" w:color="auto"/>
            <w:left w:val="none" w:sz="0" w:space="0" w:color="auto"/>
            <w:bottom w:val="none" w:sz="0" w:space="0" w:color="auto"/>
            <w:right w:val="none" w:sz="0" w:space="0" w:color="auto"/>
          </w:divBdr>
          <w:divsChild>
            <w:div w:id="1202744841">
              <w:marLeft w:val="0"/>
              <w:marRight w:val="0"/>
              <w:marTop w:val="0"/>
              <w:marBottom w:val="0"/>
              <w:divBdr>
                <w:top w:val="none" w:sz="0" w:space="0" w:color="auto"/>
                <w:left w:val="none" w:sz="0" w:space="0" w:color="auto"/>
                <w:bottom w:val="none" w:sz="0" w:space="0" w:color="auto"/>
                <w:right w:val="none" w:sz="0" w:space="0" w:color="auto"/>
              </w:divBdr>
              <w:divsChild>
                <w:div w:id="1202743331">
                  <w:marLeft w:val="0"/>
                  <w:marRight w:val="0"/>
                  <w:marTop w:val="0"/>
                  <w:marBottom w:val="0"/>
                  <w:divBdr>
                    <w:top w:val="none" w:sz="0" w:space="0" w:color="auto"/>
                    <w:left w:val="none" w:sz="0" w:space="0" w:color="auto"/>
                    <w:bottom w:val="none" w:sz="0" w:space="0" w:color="auto"/>
                    <w:right w:val="none" w:sz="0" w:space="0" w:color="auto"/>
                  </w:divBdr>
                  <w:divsChild>
                    <w:div w:id="120274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742690">
      <w:marLeft w:val="0"/>
      <w:marRight w:val="0"/>
      <w:marTop w:val="0"/>
      <w:marBottom w:val="0"/>
      <w:divBdr>
        <w:top w:val="none" w:sz="0" w:space="0" w:color="auto"/>
        <w:left w:val="none" w:sz="0" w:space="0" w:color="auto"/>
        <w:bottom w:val="none" w:sz="0" w:space="0" w:color="auto"/>
        <w:right w:val="none" w:sz="0" w:space="0" w:color="auto"/>
      </w:divBdr>
    </w:div>
    <w:div w:id="1202742695">
      <w:marLeft w:val="0"/>
      <w:marRight w:val="0"/>
      <w:marTop w:val="0"/>
      <w:marBottom w:val="0"/>
      <w:divBdr>
        <w:top w:val="none" w:sz="0" w:space="0" w:color="auto"/>
        <w:left w:val="none" w:sz="0" w:space="0" w:color="auto"/>
        <w:bottom w:val="none" w:sz="0" w:space="0" w:color="auto"/>
        <w:right w:val="none" w:sz="0" w:space="0" w:color="auto"/>
      </w:divBdr>
    </w:div>
    <w:div w:id="1202742696">
      <w:marLeft w:val="0"/>
      <w:marRight w:val="0"/>
      <w:marTop w:val="0"/>
      <w:marBottom w:val="0"/>
      <w:divBdr>
        <w:top w:val="none" w:sz="0" w:space="0" w:color="auto"/>
        <w:left w:val="none" w:sz="0" w:space="0" w:color="auto"/>
        <w:bottom w:val="none" w:sz="0" w:space="0" w:color="auto"/>
        <w:right w:val="none" w:sz="0" w:space="0" w:color="auto"/>
      </w:divBdr>
    </w:div>
    <w:div w:id="1202742697">
      <w:marLeft w:val="0"/>
      <w:marRight w:val="0"/>
      <w:marTop w:val="0"/>
      <w:marBottom w:val="0"/>
      <w:divBdr>
        <w:top w:val="none" w:sz="0" w:space="0" w:color="auto"/>
        <w:left w:val="none" w:sz="0" w:space="0" w:color="auto"/>
        <w:bottom w:val="none" w:sz="0" w:space="0" w:color="auto"/>
        <w:right w:val="none" w:sz="0" w:space="0" w:color="auto"/>
      </w:divBdr>
    </w:div>
    <w:div w:id="1202742698">
      <w:marLeft w:val="0"/>
      <w:marRight w:val="0"/>
      <w:marTop w:val="0"/>
      <w:marBottom w:val="0"/>
      <w:divBdr>
        <w:top w:val="none" w:sz="0" w:space="0" w:color="auto"/>
        <w:left w:val="none" w:sz="0" w:space="0" w:color="auto"/>
        <w:bottom w:val="none" w:sz="0" w:space="0" w:color="auto"/>
        <w:right w:val="none" w:sz="0" w:space="0" w:color="auto"/>
      </w:divBdr>
    </w:div>
    <w:div w:id="1202742699">
      <w:marLeft w:val="0"/>
      <w:marRight w:val="0"/>
      <w:marTop w:val="0"/>
      <w:marBottom w:val="0"/>
      <w:divBdr>
        <w:top w:val="none" w:sz="0" w:space="0" w:color="auto"/>
        <w:left w:val="none" w:sz="0" w:space="0" w:color="auto"/>
        <w:bottom w:val="none" w:sz="0" w:space="0" w:color="auto"/>
        <w:right w:val="none" w:sz="0" w:space="0" w:color="auto"/>
      </w:divBdr>
    </w:div>
    <w:div w:id="1202742700">
      <w:marLeft w:val="0"/>
      <w:marRight w:val="0"/>
      <w:marTop w:val="0"/>
      <w:marBottom w:val="0"/>
      <w:divBdr>
        <w:top w:val="none" w:sz="0" w:space="0" w:color="auto"/>
        <w:left w:val="none" w:sz="0" w:space="0" w:color="auto"/>
        <w:bottom w:val="none" w:sz="0" w:space="0" w:color="auto"/>
        <w:right w:val="none" w:sz="0" w:space="0" w:color="auto"/>
      </w:divBdr>
    </w:div>
    <w:div w:id="1202742701">
      <w:marLeft w:val="0"/>
      <w:marRight w:val="0"/>
      <w:marTop w:val="0"/>
      <w:marBottom w:val="0"/>
      <w:divBdr>
        <w:top w:val="none" w:sz="0" w:space="0" w:color="auto"/>
        <w:left w:val="none" w:sz="0" w:space="0" w:color="auto"/>
        <w:bottom w:val="none" w:sz="0" w:space="0" w:color="auto"/>
        <w:right w:val="none" w:sz="0" w:space="0" w:color="auto"/>
      </w:divBdr>
    </w:div>
    <w:div w:id="1202742702">
      <w:marLeft w:val="0"/>
      <w:marRight w:val="0"/>
      <w:marTop w:val="0"/>
      <w:marBottom w:val="0"/>
      <w:divBdr>
        <w:top w:val="none" w:sz="0" w:space="0" w:color="auto"/>
        <w:left w:val="none" w:sz="0" w:space="0" w:color="auto"/>
        <w:bottom w:val="none" w:sz="0" w:space="0" w:color="auto"/>
        <w:right w:val="none" w:sz="0" w:space="0" w:color="auto"/>
      </w:divBdr>
    </w:div>
    <w:div w:id="1202742703">
      <w:marLeft w:val="0"/>
      <w:marRight w:val="0"/>
      <w:marTop w:val="0"/>
      <w:marBottom w:val="0"/>
      <w:divBdr>
        <w:top w:val="none" w:sz="0" w:space="0" w:color="auto"/>
        <w:left w:val="none" w:sz="0" w:space="0" w:color="auto"/>
        <w:bottom w:val="none" w:sz="0" w:space="0" w:color="auto"/>
        <w:right w:val="none" w:sz="0" w:space="0" w:color="auto"/>
      </w:divBdr>
    </w:div>
    <w:div w:id="1202742706">
      <w:marLeft w:val="0"/>
      <w:marRight w:val="0"/>
      <w:marTop w:val="0"/>
      <w:marBottom w:val="0"/>
      <w:divBdr>
        <w:top w:val="none" w:sz="0" w:space="0" w:color="auto"/>
        <w:left w:val="none" w:sz="0" w:space="0" w:color="auto"/>
        <w:bottom w:val="none" w:sz="0" w:space="0" w:color="auto"/>
        <w:right w:val="none" w:sz="0" w:space="0" w:color="auto"/>
      </w:divBdr>
    </w:div>
    <w:div w:id="1202742707">
      <w:marLeft w:val="0"/>
      <w:marRight w:val="0"/>
      <w:marTop w:val="0"/>
      <w:marBottom w:val="0"/>
      <w:divBdr>
        <w:top w:val="none" w:sz="0" w:space="0" w:color="auto"/>
        <w:left w:val="none" w:sz="0" w:space="0" w:color="auto"/>
        <w:bottom w:val="none" w:sz="0" w:space="0" w:color="auto"/>
        <w:right w:val="none" w:sz="0" w:space="0" w:color="auto"/>
      </w:divBdr>
    </w:div>
    <w:div w:id="1202742708">
      <w:marLeft w:val="0"/>
      <w:marRight w:val="0"/>
      <w:marTop w:val="0"/>
      <w:marBottom w:val="0"/>
      <w:divBdr>
        <w:top w:val="none" w:sz="0" w:space="0" w:color="auto"/>
        <w:left w:val="none" w:sz="0" w:space="0" w:color="auto"/>
        <w:bottom w:val="none" w:sz="0" w:space="0" w:color="auto"/>
        <w:right w:val="none" w:sz="0" w:space="0" w:color="auto"/>
      </w:divBdr>
    </w:div>
    <w:div w:id="1202742709">
      <w:marLeft w:val="0"/>
      <w:marRight w:val="0"/>
      <w:marTop w:val="0"/>
      <w:marBottom w:val="0"/>
      <w:divBdr>
        <w:top w:val="none" w:sz="0" w:space="0" w:color="auto"/>
        <w:left w:val="none" w:sz="0" w:space="0" w:color="auto"/>
        <w:bottom w:val="none" w:sz="0" w:space="0" w:color="auto"/>
        <w:right w:val="none" w:sz="0" w:space="0" w:color="auto"/>
      </w:divBdr>
      <w:divsChild>
        <w:div w:id="1202742568">
          <w:marLeft w:val="0"/>
          <w:marRight w:val="0"/>
          <w:marTop w:val="0"/>
          <w:marBottom w:val="0"/>
          <w:divBdr>
            <w:top w:val="single" w:sz="4" w:space="1" w:color="auto"/>
            <w:left w:val="single" w:sz="4" w:space="4" w:color="auto"/>
            <w:bottom w:val="single" w:sz="4" w:space="1" w:color="auto"/>
            <w:right w:val="single" w:sz="4" w:space="4" w:color="auto"/>
          </w:divBdr>
        </w:div>
        <w:div w:id="1202743362">
          <w:marLeft w:val="0"/>
          <w:marRight w:val="0"/>
          <w:marTop w:val="0"/>
          <w:marBottom w:val="0"/>
          <w:divBdr>
            <w:top w:val="none" w:sz="0" w:space="0" w:color="auto"/>
            <w:left w:val="none" w:sz="0" w:space="0" w:color="auto"/>
            <w:bottom w:val="none" w:sz="0" w:space="0" w:color="auto"/>
            <w:right w:val="none" w:sz="0" w:space="0" w:color="auto"/>
          </w:divBdr>
          <w:divsChild>
            <w:div w:id="1202743533">
              <w:marLeft w:val="0"/>
              <w:marRight w:val="0"/>
              <w:marTop w:val="0"/>
              <w:marBottom w:val="0"/>
              <w:divBdr>
                <w:top w:val="none" w:sz="0" w:space="0" w:color="auto"/>
                <w:left w:val="none" w:sz="0" w:space="0" w:color="auto"/>
                <w:bottom w:val="none" w:sz="0" w:space="0" w:color="auto"/>
                <w:right w:val="none" w:sz="0" w:space="0" w:color="auto"/>
              </w:divBdr>
            </w:div>
          </w:divsChild>
        </w:div>
        <w:div w:id="1202743388">
          <w:marLeft w:val="0"/>
          <w:marRight w:val="0"/>
          <w:marTop w:val="0"/>
          <w:marBottom w:val="0"/>
          <w:divBdr>
            <w:top w:val="none" w:sz="0" w:space="0" w:color="auto"/>
            <w:left w:val="none" w:sz="0" w:space="0" w:color="auto"/>
            <w:bottom w:val="none" w:sz="0" w:space="0" w:color="auto"/>
            <w:right w:val="none" w:sz="0" w:space="0" w:color="auto"/>
          </w:divBdr>
          <w:divsChild>
            <w:div w:id="1202742446">
              <w:marLeft w:val="0"/>
              <w:marRight w:val="0"/>
              <w:marTop w:val="0"/>
              <w:marBottom w:val="0"/>
              <w:divBdr>
                <w:top w:val="none" w:sz="0" w:space="0" w:color="auto"/>
                <w:left w:val="none" w:sz="0" w:space="0" w:color="auto"/>
                <w:bottom w:val="none" w:sz="0" w:space="0" w:color="auto"/>
                <w:right w:val="none" w:sz="0" w:space="0" w:color="auto"/>
              </w:divBdr>
            </w:div>
          </w:divsChild>
        </w:div>
        <w:div w:id="1202744214">
          <w:marLeft w:val="0"/>
          <w:marRight w:val="0"/>
          <w:marTop w:val="0"/>
          <w:marBottom w:val="0"/>
          <w:divBdr>
            <w:top w:val="single" w:sz="4" w:space="1" w:color="auto"/>
            <w:left w:val="single" w:sz="4" w:space="4" w:color="auto"/>
            <w:bottom w:val="single" w:sz="4" w:space="1" w:color="auto"/>
            <w:right w:val="single" w:sz="4" w:space="4" w:color="auto"/>
          </w:divBdr>
        </w:div>
      </w:divsChild>
    </w:div>
    <w:div w:id="1202742711">
      <w:marLeft w:val="0"/>
      <w:marRight w:val="0"/>
      <w:marTop w:val="0"/>
      <w:marBottom w:val="0"/>
      <w:divBdr>
        <w:top w:val="none" w:sz="0" w:space="0" w:color="auto"/>
        <w:left w:val="none" w:sz="0" w:space="0" w:color="auto"/>
        <w:bottom w:val="none" w:sz="0" w:space="0" w:color="auto"/>
        <w:right w:val="none" w:sz="0" w:space="0" w:color="auto"/>
      </w:divBdr>
      <w:divsChild>
        <w:div w:id="1202742912">
          <w:marLeft w:val="0"/>
          <w:marRight w:val="0"/>
          <w:marTop w:val="0"/>
          <w:marBottom w:val="0"/>
          <w:divBdr>
            <w:top w:val="none" w:sz="0" w:space="0" w:color="auto"/>
            <w:left w:val="none" w:sz="0" w:space="0" w:color="auto"/>
            <w:bottom w:val="none" w:sz="0" w:space="0" w:color="auto"/>
            <w:right w:val="none" w:sz="0" w:space="0" w:color="auto"/>
          </w:divBdr>
        </w:div>
        <w:div w:id="1202744806">
          <w:marLeft w:val="0"/>
          <w:marRight w:val="0"/>
          <w:marTop w:val="0"/>
          <w:marBottom w:val="0"/>
          <w:divBdr>
            <w:top w:val="none" w:sz="0" w:space="0" w:color="auto"/>
            <w:left w:val="none" w:sz="0" w:space="0" w:color="auto"/>
            <w:bottom w:val="none" w:sz="0" w:space="0" w:color="auto"/>
            <w:right w:val="none" w:sz="0" w:space="0" w:color="auto"/>
          </w:divBdr>
        </w:div>
      </w:divsChild>
    </w:div>
    <w:div w:id="1202742712">
      <w:marLeft w:val="0"/>
      <w:marRight w:val="0"/>
      <w:marTop w:val="0"/>
      <w:marBottom w:val="0"/>
      <w:divBdr>
        <w:top w:val="none" w:sz="0" w:space="0" w:color="auto"/>
        <w:left w:val="none" w:sz="0" w:space="0" w:color="auto"/>
        <w:bottom w:val="none" w:sz="0" w:space="0" w:color="auto"/>
        <w:right w:val="none" w:sz="0" w:space="0" w:color="auto"/>
      </w:divBdr>
      <w:divsChild>
        <w:div w:id="1202742470">
          <w:marLeft w:val="0"/>
          <w:marRight w:val="0"/>
          <w:marTop w:val="0"/>
          <w:marBottom w:val="0"/>
          <w:divBdr>
            <w:top w:val="none" w:sz="0" w:space="0" w:color="auto"/>
            <w:left w:val="none" w:sz="0" w:space="0" w:color="auto"/>
            <w:bottom w:val="none" w:sz="0" w:space="0" w:color="auto"/>
            <w:right w:val="none" w:sz="0" w:space="0" w:color="auto"/>
          </w:divBdr>
        </w:div>
      </w:divsChild>
    </w:div>
    <w:div w:id="1202742713">
      <w:marLeft w:val="0"/>
      <w:marRight w:val="0"/>
      <w:marTop w:val="0"/>
      <w:marBottom w:val="0"/>
      <w:divBdr>
        <w:top w:val="none" w:sz="0" w:space="0" w:color="auto"/>
        <w:left w:val="none" w:sz="0" w:space="0" w:color="auto"/>
        <w:bottom w:val="none" w:sz="0" w:space="0" w:color="auto"/>
        <w:right w:val="none" w:sz="0" w:space="0" w:color="auto"/>
      </w:divBdr>
    </w:div>
    <w:div w:id="1202742716">
      <w:marLeft w:val="0"/>
      <w:marRight w:val="0"/>
      <w:marTop w:val="0"/>
      <w:marBottom w:val="0"/>
      <w:divBdr>
        <w:top w:val="none" w:sz="0" w:space="0" w:color="auto"/>
        <w:left w:val="none" w:sz="0" w:space="0" w:color="auto"/>
        <w:bottom w:val="none" w:sz="0" w:space="0" w:color="auto"/>
        <w:right w:val="none" w:sz="0" w:space="0" w:color="auto"/>
      </w:divBdr>
    </w:div>
    <w:div w:id="1202742719">
      <w:marLeft w:val="0"/>
      <w:marRight w:val="0"/>
      <w:marTop w:val="0"/>
      <w:marBottom w:val="0"/>
      <w:divBdr>
        <w:top w:val="none" w:sz="0" w:space="0" w:color="auto"/>
        <w:left w:val="none" w:sz="0" w:space="0" w:color="auto"/>
        <w:bottom w:val="none" w:sz="0" w:space="0" w:color="auto"/>
        <w:right w:val="none" w:sz="0" w:space="0" w:color="auto"/>
      </w:divBdr>
      <w:divsChild>
        <w:div w:id="1202742680">
          <w:marLeft w:val="0"/>
          <w:marRight w:val="0"/>
          <w:marTop w:val="0"/>
          <w:marBottom w:val="0"/>
          <w:divBdr>
            <w:top w:val="none" w:sz="0" w:space="0" w:color="auto"/>
            <w:left w:val="none" w:sz="0" w:space="0" w:color="auto"/>
            <w:bottom w:val="none" w:sz="0" w:space="0" w:color="auto"/>
            <w:right w:val="none" w:sz="0" w:space="0" w:color="auto"/>
          </w:divBdr>
        </w:div>
      </w:divsChild>
    </w:div>
    <w:div w:id="1202742721">
      <w:marLeft w:val="0"/>
      <w:marRight w:val="0"/>
      <w:marTop w:val="0"/>
      <w:marBottom w:val="0"/>
      <w:divBdr>
        <w:top w:val="none" w:sz="0" w:space="0" w:color="auto"/>
        <w:left w:val="none" w:sz="0" w:space="0" w:color="auto"/>
        <w:bottom w:val="none" w:sz="0" w:space="0" w:color="auto"/>
        <w:right w:val="none" w:sz="0" w:space="0" w:color="auto"/>
      </w:divBdr>
    </w:div>
    <w:div w:id="1202742722">
      <w:marLeft w:val="0"/>
      <w:marRight w:val="0"/>
      <w:marTop w:val="0"/>
      <w:marBottom w:val="0"/>
      <w:divBdr>
        <w:top w:val="none" w:sz="0" w:space="0" w:color="auto"/>
        <w:left w:val="none" w:sz="0" w:space="0" w:color="auto"/>
        <w:bottom w:val="none" w:sz="0" w:space="0" w:color="auto"/>
        <w:right w:val="none" w:sz="0" w:space="0" w:color="auto"/>
      </w:divBdr>
    </w:div>
    <w:div w:id="1202742723">
      <w:marLeft w:val="0"/>
      <w:marRight w:val="0"/>
      <w:marTop w:val="0"/>
      <w:marBottom w:val="0"/>
      <w:divBdr>
        <w:top w:val="none" w:sz="0" w:space="0" w:color="auto"/>
        <w:left w:val="none" w:sz="0" w:space="0" w:color="auto"/>
        <w:bottom w:val="none" w:sz="0" w:space="0" w:color="auto"/>
        <w:right w:val="none" w:sz="0" w:space="0" w:color="auto"/>
      </w:divBdr>
    </w:div>
    <w:div w:id="1202742727">
      <w:marLeft w:val="0"/>
      <w:marRight w:val="0"/>
      <w:marTop w:val="0"/>
      <w:marBottom w:val="0"/>
      <w:divBdr>
        <w:top w:val="none" w:sz="0" w:space="0" w:color="auto"/>
        <w:left w:val="none" w:sz="0" w:space="0" w:color="auto"/>
        <w:bottom w:val="none" w:sz="0" w:space="0" w:color="auto"/>
        <w:right w:val="none" w:sz="0" w:space="0" w:color="auto"/>
      </w:divBdr>
    </w:div>
    <w:div w:id="1202742735">
      <w:marLeft w:val="0"/>
      <w:marRight w:val="0"/>
      <w:marTop w:val="0"/>
      <w:marBottom w:val="0"/>
      <w:divBdr>
        <w:top w:val="none" w:sz="0" w:space="0" w:color="auto"/>
        <w:left w:val="none" w:sz="0" w:space="0" w:color="auto"/>
        <w:bottom w:val="none" w:sz="0" w:space="0" w:color="auto"/>
        <w:right w:val="none" w:sz="0" w:space="0" w:color="auto"/>
      </w:divBdr>
      <w:divsChild>
        <w:div w:id="1202744360">
          <w:marLeft w:val="0"/>
          <w:marRight w:val="0"/>
          <w:marTop w:val="0"/>
          <w:marBottom w:val="0"/>
          <w:divBdr>
            <w:top w:val="none" w:sz="0" w:space="0" w:color="auto"/>
            <w:left w:val="none" w:sz="0" w:space="0" w:color="auto"/>
            <w:bottom w:val="none" w:sz="0" w:space="0" w:color="auto"/>
            <w:right w:val="none" w:sz="0" w:space="0" w:color="auto"/>
          </w:divBdr>
        </w:div>
        <w:div w:id="1202744411">
          <w:marLeft w:val="0"/>
          <w:marRight w:val="0"/>
          <w:marTop w:val="0"/>
          <w:marBottom w:val="0"/>
          <w:divBdr>
            <w:top w:val="none" w:sz="0" w:space="0" w:color="auto"/>
            <w:left w:val="none" w:sz="0" w:space="0" w:color="auto"/>
            <w:bottom w:val="none" w:sz="0" w:space="0" w:color="auto"/>
            <w:right w:val="none" w:sz="0" w:space="0" w:color="auto"/>
          </w:divBdr>
          <w:divsChild>
            <w:div w:id="1202743329">
              <w:marLeft w:val="0"/>
              <w:marRight w:val="0"/>
              <w:marTop w:val="0"/>
              <w:marBottom w:val="0"/>
              <w:divBdr>
                <w:top w:val="none" w:sz="0" w:space="0" w:color="auto"/>
                <w:left w:val="none" w:sz="0" w:space="0" w:color="auto"/>
                <w:bottom w:val="none" w:sz="0" w:space="0" w:color="auto"/>
                <w:right w:val="none" w:sz="0" w:space="0" w:color="auto"/>
              </w:divBdr>
              <w:divsChild>
                <w:div w:id="120274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2736">
      <w:marLeft w:val="0"/>
      <w:marRight w:val="0"/>
      <w:marTop w:val="0"/>
      <w:marBottom w:val="0"/>
      <w:divBdr>
        <w:top w:val="none" w:sz="0" w:space="0" w:color="auto"/>
        <w:left w:val="none" w:sz="0" w:space="0" w:color="auto"/>
        <w:bottom w:val="none" w:sz="0" w:space="0" w:color="auto"/>
        <w:right w:val="none" w:sz="0" w:space="0" w:color="auto"/>
      </w:divBdr>
    </w:div>
    <w:div w:id="1202742738">
      <w:marLeft w:val="0"/>
      <w:marRight w:val="0"/>
      <w:marTop w:val="0"/>
      <w:marBottom w:val="0"/>
      <w:divBdr>
        <w:top w:val="none" w:sz="0" w:space="0" w:color="auto"/>
        <w:left w:val="none" w:sz="0" w:space="0" w:color="auto"/>
        <w:bottom w:val="none" w:sz="0" w:space="0" w:color="auto"/>
        <w:right w:val="none" w:sz="0" w:space="0" w:color="auto"/>
      </w:divBdr>
    </w:div>
    <w:div w:id="1202742743">
      <w:marLeft w:val="0"/>
      <w:marRight w:val="0"/>
      <w:marTop w:val="0"/>
      <w:marBottom w:val="0"/>
      <w:divBdr>
        <w:top w:val="none" w:sz="0" w:space="0" w:color="auto"/>
        <w:left w:val="none" w:sz="0" w:space="0" w:color="auto"/>
        <w:bottom w:val="none" w:sz="0" w:space="0" w:color="auto"/>
        <w:right w:val="none" w:sz="0" w:space="0" w:color="auto"/>
      </w:divBdr>
    </w:div>
    <w:div w:id="1202742744">
      <w:marLeft w:val="0"/>
      <w:marRight w:val="0"/>
      <w:marTop w:val="0"/>
      <w:marBottom w:val="0"/>
      <w:divBdr>
        <w:top w:val="none" w:sz="0" w:space="0" w:color="auto"/>
        <w:left w:val="none" w:sz="0" w:space="0" w:color="auto"/>
        <w:bottom w:val="none" w:sz="0" w:space="0" w:color="auto"/>
        <w:right w:val="none" w:sz="0" w:space="0" w:color="auto"/>
      </w:divBdr>
    </w:div>
    <w:div w:id="1202742751">
      <w:marLeft w:val="0"/>
      <w:marRight w:val="0"/>
      <w:marTop w:val="0"/>
      <w:marBottom w:val="0"/>
      <w:divBdr>
        <w:top w:val="none" w:sz="0" w:space="0" w:color="auto"/>
        <w:left w:val="none" w:sz="0" w:space="0" w:color="auto"/>
        <w:bottom w:val="none" w:sz="0" w:space="0" w:color="auto"/>
        <w:right w:val="none" w:sz="0" w:space="0" w:color="auto"/>
      </w:divBdr>
    </w:div>
    <w:div w:id="1202742753">
      <w:marLeft w:val="0"/>
      <w:marRight w:val="0"/>
      <w:marTop w:val="0"/>
      <w:marBottom w:val="0"/>
      <w:divBdr>
        <w:top w:val="none" w:sz="0" w:space="0" w:color="auto"/>
        <w:left w:val="none" w:sz="0" w:space="0" w:color="auto"/>
        <w:bottom w:val="none" w:sz="0" w:space="0" w:color="auto"/>
        <w:right w:val="none" w:sz="0" w:space="0" w:color="auto"/>
      </w:divBdr>
      <w:divsChild>
        <w:div w:id="1202742571">
          <w:marLeft w:val="0"/>
          <w:marRight w:val="0"/>
          <w:marTop w:val="0"/>
          <w:marBottom w:val="0"/>
          <w:divBdr>
            <w:top w:val="none" w:sz="0" w:space="0" w:color="auto"/>
            <w:left w:val="none" w:sz="0" w:space="0" w:color="auto"/>
            <w:bottom w:val="none" w:sz="0" w:space="0" w:color="auto"/>
            <w:right w:val="none" w:sz="0" w:space="0" w:color="auto"/>
          </w:divBdr>
          <w:divsChild>
            <w:div w:id="120274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754">
      <w:marLeft w:val="0"/>
      <w:marRight w:val="0"/>
      <w:marTop w:val="0"/>
      <w:marBottom w:val="0"/>
      <w:divBdr>
        <w:top w:val="none" w:sz="0" w:space="0" w:color="auto"/>
        <w:left w:val="none" w:sz="0" w:space="0" w:color="auto"/>
        <w:bottom w:val="none" w:sz="0" w:space="0" w:color="auto"/>
        <w:right w:val="none" w:sz="0" w:space="0" w:color="auto"/>
      </w:divBdr>
    </w:div>
    <w:div w:id="1202742755">
      <w:marLeft w:val="0"/>
      <w:marRight w:val="0"/>
      <w:marTop w:val="0"/>
      <w:marBottom w:val="0"/>
      <w:divBdr>
        <w:top w:val="none" w:sz="0" w:space="0" w:color="auto"/>
        <w:left w:val="none" w:sz="0" w:space="0" w:color="auto"/>
        <w:bottom w:val="none" w:sz="0" w:space="0" w:color="auto"/>
        <w:right w:val="none" w:sz="0" w:space="0" w:color="auto"/>
      </w:divBdr>
    </w:div>
    <w:div w:id="1202742758">
      <w:marLeft w:val="0"/>
      <w:marRight w:val="0"/>
      <w:marTop w:val="0"/>
      <w:marBottom w:val="0"/>
      <w:divBdr>
        <w:top w:val="none" w:sz="0" w:space="0" w:color="auto"/>
        <w:left w:val="none" w:sz="0" w:space="0" w:color="auto"/>
        <w:bottom w:val="none" w:sz="0" w:space="0" w:color="auto"/>
        <w:right w:val="none" w:sz="0" w:space="0" w:color="auto"/>
      </w:divBdr>
    </w:div>
    <w:div w:id="1202742759">
      <w:marLeft w:val="0"/>
      <w:marRight w:val="0"/>
      <w:marTop w:val="0"/>
      <w:marBottom w:val="0"/>
      <w:divBdr>
        <w:top w:val="none" w:sz="0" w:space="0" w:color="auto"/>
        <w:left w:val="none" w:sz="0" w:space="0" w:color="auto"/>
        <w:bottom w:val="none" w:sz="0" w:space="0" w:color="auto"/>
        <w:right w:val="none" w:sz="0" w:space="0" w:color="auto"/>
      </w:divBdr>
    </w:div>
    <w:div w:id="1202742763">
      <w:marLeft w:val="0"/>
      <w:marRight w:val="0"/>
      <w:marTop w:val="0"/>
      <w:marBottom w:val="0"/>
      <w:divBdr>
        <w:top w:val="none" w:sz="0" w:space="0" w:color="auto"/>
        <w:left w:val="none" w:sz="0" w:space="0" w:color="auto"/>
        <w:bottom w:val="none" w:sz="0" w:space="0" w:color="auto"/>
        <w:right w:val="none" w:sz="0" w:space="0" w:color="auto"/>
      </w:divBdr>
    </w:div>
    <w:div w:id="1202742766">
      <w:marLeft w:val="0"/>
      <w:marRight w:val="0"/>
      <w:marTop w:val="0"/>
      <w:marBottom w:val="0"/>
      <w:divBdr>
        <w:top w:val="none" w:sz="0" w:space="0" w:color="auto"/>
        <w:left w:val="none" w:sz="0" w:space="0" w:color="auto"/>
        <w:bottom w:val="none" w:sz="0" w:space="0" w:color="auto"/>
        <w:right w:val="none" w:sz="0" w:space="0" w:color="auto"/>
      </w:divBdr>
      <w:divsChild>
        <w:div w:id="1202742331">
          <w:marLeft w:val="0"/>
          <w:marRight w:val="0"/>
          <w:marTop w:val="0"/>
          <w:marBottom w:val="0"/>
          <w:divBdr>
            <w:top w:val="dotted" w:sz="2" w:space="6" w:color="FFFFFF"/>
            <w:left w:val="dotted" w:sz="4" w:space="17" w:color="FFFFFF"/>
            <w:bottom w:val="dotted" w:sz="4" w:space="1" w:color="FFFFFF"/>
            <w:right w:val="dotted" w:sz="4" w:space="8" w:color="FFFFFF"/>
          </w:divBdr>
        </w:div>
        <w:div w:id="1202743527">
          <w:marLeft w:val="0"/>
          <w:marRight w:val="0"/>
          <w:marTop w:val="0"/>
          <w:marBottom w:val="0"/>
          <w:divBdr>
            <w:top w:val="none" w:sz="0" w:space="0" w:color="auto"/>
            <w:left w:val="none" w:sz="0" w:space="0" w:color="auto"/>
            <w:bottom w:val="none" w:sz="0" w:space="0" w:color="auto"/>
            <w:right w:val="none" w:sz="0" w:space="0" w:color="auto"/>
          </w:divBdr>
          <w:divsChild>
            <w:div w:id="1202742964">
              <w:marLeft w:val="0"/>
              <w:marRight w:val="0"/>
              <w:marTop w:val="0"/>
              <w:marBottom w:val="0"/>
              <w:divBdr>
                <w:top w:val="none" w:sz="0" w:space="0" w:color="auto"/>
                <w:left w:val="none" w:sz="0" w:space="0" w:color="auto"/>
                <w:bottom w:val="none" w:sz="0" w:space="0" w:color="auto"/>
                <w:right w:val="none" w:sz="0" w:space="0" w:color="auto"/>
              </w:divBdr>
              <w:divsChild>
                <w:div w:id="1202744771">
                  <w:marLeft w:val="0"/>
                  <w:marRight w:val="0"/>
                  <w:marTop w:val="0"/>
                  <w:marBottom w:val="0"/>
                  <w:divBdr>
                    <w:top w:val="none" w:sz="0" w:space="0" w:color="auto"/>
                    <w:left w:val="none" w:sz="0" w:space="0" w:color="auto"/>
                    <w:bottom w:val="none" w:sz="0" w:space="0" w:color="auto"/>
                    <w:right w:val="none" w:sz="0" w:space="0" w:color="auto"/>
                  </w:divBdr>
                  <w:divsChild>
                    <w:div w:id="1202743336">
                      <w:marLeft w:val="0"/>
                      <w:marRight w:val="0"/>
                      <w:marTop w:val="0"/>
                      <w:marBottom w:val="0"/>
                      <w:divBdr>
                        <w:top w:val="none" w:sz="0" w:space="0" w:color="auto"/>
                        <w:left w:val="none" w:sz="0" w:space="0" w:color="auto"/>
                        <w:bottom w:val="none" w:sz="0" w:space="0" w:color="auto"/>
                        <w:right w:val="none" w:sz="0" w:space="0" w:color="auto"/>
                      </w:divBdr>
                      <w:divsChild>
                        <w:div w:id="1202744108">
                          <w:marLeft w:val="0"/>
                          <w:marRight w:val="0"/>
                          <w:marTop w:val="0"/>
                          <w:marBottom w:val="0"/>
                          <w:divBdr>
                            <w:top w:val="none" w:sz="0" w:space="0" w:color="auto"/>
                            <w:left w:val="none" w:sz="0" w:space="0" w:color="auto"/>
                            <w:bottom w:val="none" w:sz="0" w:space="0" w:color="auto"/>
                            <w:right w:val="none" w:sz="0" w:space="0" w:color="auto"/>
                          </w:divBdr>
                          <w:divsChild>
                            <w:div w:id="1202743872">
                              <w:marLeft w:val="0"/>
                              <w:marRight w:val="0"/>
                              <w:marTop w:val="0"/>
                              <w:marBottom w:val="0"/>
                              <w:divBdr>
                                <w:top w:val="none" w:sz="0" w:space="0" w:color="auto"/>
                                <w:left w:val="none" w:sz="0" w:space="0" w:color="auto"/>
                                <w:bottom w:val="none" w:sz="0" w:space="0" w:color="auto"/>
                                <w:right w:val="none" w:sz="0" w:space="0" w:color="auto"/>
                              </w:divBdr>
                              <w:divsChild>
                                <w:div w:id="1202744218">
                                  <w:marLeft w:val="0"/>
                                  <w:marRight w:val="0"/>
                                  <w:marTop w:val="0"/>
                                  <w:marBottom w:val="0"/>
                                  <w:divBdr>
                                    <w:top w:val="none" w:sz="0" w:space="0" w:color="auto"/>
                                    <w:left w:val="none" w:sz="0" w:space="0" w:color="auto"/>
                                    <w:bottom w:val="none" w:sz="0" w:space="0" w:color="auto"/>
                                    <w:right w:val="none" w:sz="0" w:space="0" w:color="auto"/>
                                  </w:divBdr>
                                  <w:divsChild>
                                    <w:div w:id="1202743816">
                                      <w:marLeft w:val="0"/>
                                      <w:marRight w:val="0"/>
                                      <w:marTop w:val="0"/>
                                      <w:marBottom w:val="0"/>
                                      <w:divBdr>
                                        <w:top w:val="none" w:sz="0" w:space="0" w:color="auto"/>
                                        <w:left w:val="none" w:sz="0" w:space="0" w:color="auto"/>
                                        <w:bottom w:val="none" w:sz="0" w:space="0" w:color="auto"/>
                                        <w:right w:val="none" w:sz="0" w:space="0" w:color="auto"/>
                                      </w:divBdr>
                                      <w:divsChild>
                                        <w:div w:id="1202744110">
                                          <w:marLeft w:val="0"/>
                                          <w:marRight w:val="0"/>
                                          <w:marTop w:val="0"/>
                                          <w:marBottom w:val="0"/>
                                          <w:divBdr>
                                            <w:top w:val="none" w:sz="0" w:space="0" w:color="auto"/>
                                            <w:left w:val="none" w:sz="0" w:space="0" w:color="auto"/>
                                            <w:bottom w:val="none" w:sz="0" w:space="0" w:color="auto"/>
                                            <w:right w:val="none" w:sz="0" w:space="0" w:color="auto"/>
                                          </w:divBdr>
                                          <w:divsChild>
                                            <w:div w:id="120274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2742770">
      <w:marLeft w:val="0"/>
      <w:marRight w:val="0"/>
      <w:marTop w:val="0"/>
      <w:marBottom w:val="0"/>
      <w:divBdr>
        <w:top w:val="none" w:sz="0" w:space="0" w:color="auto"/>
        <w:left w:val="none" w:sz="0" w:space="0" w:color="auto"/>
        <w:bottom w:val="none" w:sz="0" w:space="0" w:color="auto"/>
        <w:right w:val="none" w:sz="0" w:space="0" w:color="auto"/>
      </w:divBdr>
    </w:div>
    <w:div w:id="1202742776">
      <w:marLeft w:val="0"/>
      <w:marRight w:val="0"/>
      <w:marTop w:val="0"/>
      <w:marBottom w:val="0"/>
      <w:divBdr>
        <w:top w:val="none" w:sz="0" w:space="0" w:color="auto"/>
        <w:left w:val="none" w:sz="0" w:space="0" w:color="auto"/>
        <w:bottom w:val="none" w:sz="0" w:space="0" w:color="auto"/>
        <w:right w:val="none" w:sz="0" w:space="0" w:color="auto"/>
      </w:divBdr>
    </w:div>
    <w:div w:id="1202742777">
      <w:marLeft w:val="0"/>
      <w:marRight w:val="0"/>
      <w:marTop w:val="0"/>
      <w:marBottom w:val="0"/>
      <w:divBdr>
        <w:top w:val="none" w:sz="0" w:space="0" w:color="auto"/>
        <w:left w:val="none" w:sz="0" w:space="0" w:color="auto"/>
        <w:bottom w:val="none" w:sz="0" w:space="0" w:color="auto"/>
        <w:right w:val="none" w:sz="0" w:space="0" w:color="auto"/>
      </w:divBdr>
    </w:div>
    <w:div w:id="1202742779">
      <w:marLeft w:val="0"/>
      <w:marRight w:val="0"/>
      <w:marTop w:val="0"/>
      <w:marBottom w:val="0"/>
      <w:divBdr>
        <w:top w:val="none" w:sz="0" w:space="0" w:color="auto"/>
        <w:left w:val="none" w:sz="0" w:space="0" w:color="auto"/>
        <w:bottom w:val="none" w:sz="0" w:space="0" w:color="auto"/>
        <w:right w:val="none" w:sz="0" w:space="0" w:color="auto"/>
      </w:divBdr>
    </w:div>
    <w:div w:id="1202742780">
      <w:marLeft w:val="0"/>
      <w:marRight w:val="0"/>
      <w:marTop w:val="0"/>
      <w:marBottom w:val="0"/>
      <w:divBdr>
        <w:top w:val="none" w:sz="0" w:space="0" w:color="auto"/>
        <w:left w:val="none" w:sz="0" w:space="0" w:color="auto"/>
        <w:bottom w:val="none" w:sz="0" w:space="0" w:color="auto"/>
        <w:right w:val="none" w:sz="0" w:space="0" w:color="auto"/>
      </w:divBdr>
      <w:divsChild>
        <w:div w:id="1202742805">
          <w:marLeft w:val="0"/>
          <w:marRight w:val="0"/>
          <w:marTop w:val="0"/>
          <w:marBottom w:val="0"/>
          <w:divBdr>
            <w:top w:val="none" w:sz="0" w:space="0" w:color="auto"/>
            <w:left w:val="none" w:sz="0" w:space="0" w:color="auto"/>
            <w:bottom w:val="none" w:sz="0" w:space="0" w:color="auto"/>
            <w:right w:val="none" w:sz="0" w:space="0" w:color="auto"/>
          </w:divBdr>
        </w:div>
        <w:div w:id="1202742935">
          <w:marLeft w:val="0"/>
          <w:marRight w:val="0"/>
          <w:marTop w:val="0"/>
          <w:marBottom w:val="0"/>
          <w:divBdr>
            <w:top w:val="none" w:sz="0" w:space="0" w:color="auto"/>
            <w:left w:val="none" w:sz="0" w:space="0" w:color="auto"/>
            <w:bottom w:val="none" w:sz="0" w:space="0" w:color="auto"/>
            <w:right w:val="none" w:sz="0" w:space="0" w:color="auto"/>
          </w:divBdr>
          <w:divsChild>
            <w:div w:id="1202743244">
              <w:marLeft w:val="0"/>
              <w:marRight w:val="0"/>
              <w:marTop w:val="0"/>
              <w:marBottom w:val="0"/>
              <w:divBdr>
                <w:top w:val="none" w:sz="0" w:space="0" w:color="auto"/>
                <w:left w:val="none" w:sz="0" w:space="0" w:color="auto"/>
                <w:bottom w:val="none" w:sz="0" w:space="0" w:color="auto"/>
                <w:right w:val="none" w:sz="0" w:space="0" w:color="auto"/>
              </w:divBdr>
              <w:divsChild>
                <w:div w:id="1202742260">
                  <w:marLeft w:val="0"/>
                  <w:marRight w:val="0"/>
                  <w:marTop w:val="0"/>
                  <w:marBottom w:val="0"/>
                  <w:divBdr>
                    <w:top w:val="none" w:sz="0" w:space="0" w:color="auto"/>
                    <w:left w:val="none" w:sz="0" w:space="0" w:color="auto"/>
                    <w:bottom w:val="none" w:sz="0" w:space="0" w:color="auto"/>
                    <w:right w:val="none" w:sz="0" w:space="0" w:color="auto"/>
                  </w:divBdr>
                </w:div>
                <w:div w:id="1202743712">
                  <w:marLeft w:val="0"/>
                  <w:marRight w:val="0"/>
                  <w:marTop w:val="0"/>
                  <w:marBottom w:val="0"/>
                  <w:divBdr>
                    <w:top w:val="none" w:sz="0" w:space="0" w:color="auto"/>
                    <w:left w:val="none" w:sz="0" w:space="0" w:color="auto"/>
                    <w:bottom w:val="none" w:sz="0" w:space="0" w:color="auto"/>
                    <w:right w:val="none" w:sz="0" w:space="0" w:color="auto"/>
                  </w:divBdr>
                </w:div>
              </w:divsChild>
            </w:div>
            <w:div w:id="1202744808">
              <w:marLeft w:val="0"/>
              <w:marRight w:val="0"/>
              <w:marTop w:val="0"/>
              <w:marBottom w:val="0"/>
              <w:divBdr>
                <w:top w:val="none" w:sz="0" w:space="0" w:color="auto"/>
                <w:left w:val="none" w:sz="0" w:space="0" w:color="auto"/>
                <w:bottom w:val="none" w:sz="0" w:space="0" w:color="auto"/>
                <w:right w:val="none" w:sz="0" w:space="0" w:color="auto"/>
              </w:divBdr>
            </w:div>
          </w:divsChild>
        </w:div>
        <w:div w:id="1202744046">
          <w:marLeft w:val="0"/>
          <w:marRight w:val="0"/>
          <w:marTop w:val="0"/>
          <w:marBottom w:val="0"/>
          <w:divBdr>
            <w:top w:val="none" w:sz="0" w:space="0" w:color="auto"/>
            <w:left w:val="none" w:sz="0" w:space="0" w:color="auto"/>
            <w:bottom w:val="none" w:sz="0" w:space="0" w:color="auto"/>
            <w:right w:val="none" w:sz="0" w:space="0" w:color="auto"/>
          </w:divBdr>
        </w:div>
        <w:div w:id="1202744204">
          <w:marLeft w:val="0"/>
          <w:marRight w:val="0"/>
          <w:marTop w:val="0"/>
          <w:marBottom w:val="0"/>
          <w:divBdr>
            <w:top w:val="none" w:sz="0" w:space="0" w:color="auto"/>
            <w:left w:val="none" w:sz="0" w:space="0" w:color="auto"/>
            <w:bottom w:val="none" w:sz="0" w:space="0" w:color="auto"/>
            <w:right w:val="none" w:sz="0" w:space="0" w:color="auto"/>
          </w:divBdr>
        </w:div>
        <w:div w:id="1202744900">
          <w:marLeft w:val="0"/>
          <w:marRight w:val="0"/>
          <w:marTop w:val="0"/>
          <w:marBottom w:val="0"/>
          <w:divBdr>
            <w:top w:val="none" w:sz="0" w:space="0" w:color="auto"/>
            <w:left w:val="none" w:sz="0" w:space="0" w:color="auto"/>
            <w:bottom w:val="none" w:sz="0" w:space="0" w:color="auto"/>
            <w:right w:val="none" w:sz="0" w:space="0" w:color="auto"/>
          </w:divBdr>
        </w:div>
      </w:divsChild>
    </w:div>
    <w:div w:id="1202742785">
      <w:marLeft w:val="0"/>
      <w:marRight w:val="0"/>
      <w:marTop w:val="0"/>
      <w:marBottom w:val="0"/>
      <w:divBdr>
        <w:top w:val="none" w:sz="0" w:space="0" w:color="auto"/>
        <w:left w:val="none" w:sz="0" w:space="0" w:color="auto"/>
        <w:bottom w:val="none" w:sz="0" w:space="0" w:color="auto"/>
        <w:right w:val="none" w:sz="0" w:space="0" w:color="auto"/>
      </w:divBdr>
    </w:div>
    <w:div w:id="1202742786">
      <w:marLeft w:val="0"/>
      <w:marRight w:val="0"/>
      <w:marTop w:val="0"/>
      <w:marBottom w:val="0"/>
      <w:divBdr>
        <w:top w:val="none" w:sz="0" w:space="0" w:color="auto"/>
        <w:left w:val="none" w:sz="0" w:space="0" w:color="auto"/>
        <w:bottom w:val="none" w:sz="0" w:space="0" w:color="auto"/>
        <w:right w:val="none" w:sz="0" w:space="0" w:color="auto"/>
      </w:divBdr>
      <w:divsChild>
        <w:div w:id="1202742286">
          <w:marLeft w:val="0"/>
          <w:marRight w:val="0"/>
          <w:marTop w:val="0"/>
          <w:marBottom w:val="0"/>
          <w:divBdr>
            <w:top w:val="none" w:sz="0" w:space="0" w:color="auto"/>
            <w:left w:val="none" w:sz="0" w:space="0" w:color="auto"/>
            <w:bottom w:val="none" w:sz="0" w:space="0" w:color="auto"/>
            <w:right w:val="none" w:sz="0" w:space="0" w:color="auto"/>
          </w:divBdr>
        </w:div>
        <w:div w:id="1202743443">
          <w:marLeft w:val="0"/>
          <w:marRight w:val="0"/>
          <w:marTop w:val="0"/>
          <w:marBottom w:val="0"/>
          <w:divBdr>
            <w:top w:val="none" w:sz="0" w:space="0" w:color="auto"/>
            <w:left w:val="none" w:sz="0" w:space="0" w:color="auto"/>
            <w:bottom w:val="none" w:sz="0" w:space="0" w:color="auto"/>
            <w:right w:val="none" w:sz="0" w:space="0" w:color="auto"/>
          </w:divBdr>
        </w:div>
      </w:divsChild>
    </w:div>
    <w:div w:id="1202742787">
      <w:marLeft w:val="0"/>
      <w:marRight w:val="0"/>
      <w:marTop w:val="0"/>
      <w:marBottom w:val="0"/>
      <w:divBdr>
        <w:top w:val="none" w:sz="0" w:space="0" w:color="auto"/>
        <w:left w:val="none" w:sz="0" w:space="0" w:color="auto"/>
        <w:bottom w:val="none" w:sz="0" w:space="0" w:color="auto"/>
        <w:right w:val="none" w:sz="0" w:space="0" w:color="auto"/>
      </w:divBdr>
    </w:div>
    <w:div w:id="1202742788">
      <w:marLeft w:val="0"/>
      <w:marRight w:val="0"/>
      <w:marTop w:val="0"/>
      <w:marBottom w:val="0"/>
      <w:divBdr>
        <w:top w:val="none" w:sz="0" w:space="0" w:color="auto"/>
        <w:left w:val="none" w:sz="0" w:space="0" w:color="auto"/>
        <w:bottom w:val="none" w:sz="0" w:space="0" w:color="auto"/>
        <w:right w:val="none" w:sz="0" w:space="0" w:color="auto"/>
      </w:divBdr>
      <w:divsChild>
        <w:div w:id="1202743001">
          <w:marLeft w:val="0"/>
          <w:marRight w:val="0"/>
          <w:marTop w:val="0"/>
          <w:marBottom w:val="0"/>
          <w:divBdr>
            <w:top w:val="none" w:sz="0" w:space="0" w:color="auto"/>
            <w:left w:val="none" w:sz="0" w:space="0" w:color="auto"/>
            <w:bottom w:val="none" w:sz="0" w:space="0" w:color="auto"/>
            <w:right w:val="none" w:sz="0" w:space="0" w:color="auto"/>
          </w:divBdr>
          <w:divsChild>
            <w:div w:id="1202743037">
              <w:marLeft w:val="0"/>
              <w:marRight w:val="0"/>
              <w:marTop w:val="0"/>
              <w:marBottom w:val="0"/>
              <w:divBdr>
                <w:top w:val="none" w:sz="0" w:space="0" w:color="auto"/>
                <w:left w:val="none" w:sz="0" w:space="0" w:color="auto"/>
                <w:bottom w:val="none" w:sz="0" w:space="0" w:color="auto"/>
                <w:right w:val="none" w:sz="0" w:space="0" w:color="auto"/>
              </w:divBdr>
              <w:divsChild>
                <w:div w:id="1202744614">
                  <w:marLeft w:val="0"/>
                  <w:marRight w:val="0"/>
                  <w:marTop w:val="0"/>
                  <w:marBottom w:val="0"/>
                  <w:divBdr>
                    <w:top w:val="none" w:sz="0" w:space="0" w:color="auto"/>
                    <w:left w:val="none" w:sz="0" w:space="0" w:color="auto"/>
                    <w:bottom w:val="none" w:sz="0" w:space="0" w:color="auto"/>
                    <w:right w:val="none" w:sz="0" w:space="0" w:color="auto"/>
                  </w:divBdr>
                </w:div>
              </w:divsChild>
            </w:div>
            <w:div w:id="120274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789">
      <w:marLeft w:val="0"/>
      <w:marRight w:val="0"/>
      <w:marTop w:val="0"/>
      <w:marBottom w:val="0"/>
      <w:divBdr>
        <w:top w:val="none" w:sz="0" w:space="0" w:color="auto"/>
        <w:left w:val="none" w:sz="0" w:space="0" w:color="auto"/>
        <w:bottom w:val="none" w:sz="0" w:space="0" w:color="auto"/>
        <w:right w:val="none" w:sz="0" w:space="0" w:color="auto"/>
      </w:divBdr>
    </w:div>
    <w:div w:id="1202742791">
      <w:marLeft w:val="0"/>
      <w:marRight w:val="0"/>
      <w:marTop w:val="0"/>
      <w:marBottom w:val="0"/>
      <w:divBdr>
        <w:top w:val="none" w:sz="0" w:space="0" w:color="auto"/>
        <w:left w:val="none" w:sz="0" w:space="0" w:color="auto"/>
        <w:bottom w:val="none" w:sz="0" w:space="0" w:color="auto"/>
        <w:right w:val="none" w:sz="0" w:space="0" w:color="auto"/>
      </w:divBdr>
    </w:div>
    <w:div w:id="1202742792">
      <w:marLeft w:val="0"/>
      <w:marRight w:val="0"/>
      <w:marTop w:val="0"/>
      <w:marBottom w:val="0"/>
      <w:divBdr>
        <w:top w:val="none" w:sz="0" w:space="0" w:color="auto"/>
        <w:left w:val="none" w:sz="0" w:space="0" w:color="auto"/>
        <w:bottom w:val="none" w:sz="0" w:space="0" w:color="auto"/>
        <w:right w:val="none" w:sz="0" w:space="0" w:color="auto"/>
      </w:divBdr>
    </w:div>
    <w:div w:id="1202742793">
      <w:marLeft w:val="0"/>
      <w:marRight w:val="0"/>
      <w:marTop w:val="0"/>
      <w:marBottom w:val="0"/>
      <w:divBdr>
        <w:top w:val="none" w:sz="0" w:space="0" w:color="auto"/>
        <w:left w:val="none" w:sz="0" w:space="0" w:color="auto"/>
        <w:bottom w:val="none" w:sz="0" w:space="0" w:color="auto"/>
        <w:right w:val="none" w:sz="0" w:space="0" w:color="auto"/>
      </w:divBdr>
    </w:div>
    <w:div w:id="1202742800">
      <w:marLeft w:val="0"/>
      <w:marRight w:val="0"/>
      <w:marTop w:val="0"/>
      <w:marBottom w:val="0"/>
      <w:divBdr>
        <w:top w:val="none" w:sz="0" w:space="0" w:color="auto"/>
        <w:left w:val="none" w:sz="0" w:space="0" w:color="auto"/>
        <w:bottom w:val="none" w:sz="0" w:space="0" w:color="auto"/>
        <w:right w:val="none" w:sz="0" w:space="0" w:color="auto"/>
      </w:divBdr>
    </w:div>
    <w:div w:id="1202742801">
      <w:marLeft w:val="0"/>
      <w:marRight w:val="0"/>
      <w:marTop w:val="0"/>
      <w:marBottom w:val="0"/>
      <w:divBdr>
        <w:top w:val="none" w:sz="0" w:space="0" w:color="auto"/>
        <w:left w:val="none" w:sz="0" w:space="0" w:color="auto"/>
        <w:bottom w:val="none" w:sz="0" w:space="0" w:color="auto"/>
        <w:right w:val="none" w:sz="0" w:space="0" w:color="auto"/>
      </w:divBdr>
      <w:divsChild>
        <w:div w:id="1202743881">
          <w:marLeft w:val="0"/>
          <w:marRight w:val="0"/>
          <w:marTop w:val="0"/>
          <w:marBottom w:val="0"/>
          <w:divBdr>
            <w:top w:val="none" w:sz="0" w:space="0" w:color="auto"/>
            <w:left w:val="none" w:sz="0" w:space="0" w:color="auto"/>
            <w:bottom w:val="none" w:sz="0" w:space="0" w:color="auto"/>
            <w:right w:val="none" w:sz="0" w:space="0" w:color="auto"/>
          </w:divBdr>
          <w:divsChild>
            <w:div w:id="1202742639">
              <w:marLeft w:val="0"/>
              <w:marRight w:val="0"/>
              <w:marTop w:val="0"/>
              <w:marBottom w:val="0"/>
              <w:divBdr>
                <w:top w:val="none" w:sz="0" w:space="0" w:color="auto"/>
                <w:left w:val="none" w:sz="0" w:space="0" w:color="auto"/>
                <w:bottom w:val="none" w:sz="0" w:space="0" w:color="auto"/>
                <w:right w:val="none" w:sz="0" w:space="0" w:color="auto"/>
              </w:divBdr>
              <w:divsChild>
                <w:div w:id="1202742420">
                  <w:marLeft w:val="0"/>
                  <w:marRight w:val="0"/>
                  <w:marTop w:val="0"/>
                  <w:marBottom w:val="0"/>
                  <w:divBdr>
                    <w:top w:val="none" w:sz="0" w:space="0" w:color="auto"/>
                    <w:left w:val="none" w:sz="0" w:space="0" w:color="auto"/>
                    <w:bottom w:val="none" w:sz="0" w:space="0" w:color="auto"/>
                    <w:right w:val="none" w:sz="0" w:space="0" w:color="auto"/>
                  </w:divBdr>
                  <w:divsChild>
                    <w:div w:id="1202743641">
                      <w:marLeft w:val="0"/>
                      <w:marRight w:val="0"/>
                      <w:marTop w:val="0"/>
                      <w:marBottom w:val="0"/>
                      <w:divBdr>
                        <w:top w:val="none" w:sz="0" w:space="0" w:color="auto"/>
                        <w:left w:val="none" w:sz="0" w:space="0" w:color="auto"/>
                        <w:bottom w:val="none" w:sz="0" w:space="0" w:color="auto"/>
                        <w:right w:val="none" w:sz="0" w:space="0" w:color="auto"/>
                      </w:divBdr>
                      <w:divsChild>
                        <w:div w:id="1202744115">
                          <w:marLeft w:val="0"/>
                          <w:marRight w:val="0"/>
                          <w:marTop w:val="0"/>
                          <w:marBottom w:val="0"/>
                          <w:divBdr>
                            <w:top w:val="none" w:sz="0" w:space="0" w:color="auto"/>
                            <w:left w:val="none" w:sz="0" w:space="0" w:color="auto"/>
                            <w:bottom w:val="none" w:sz="0" w:space="0" w:color="auto"/>
                            <w:right w:val="none" w:sz="0" w:space="0" w:color="auto"/>
                          </w:divBdr>
                          <w:divsChild>
                            <w:div w:id="1202743086">
                              <w:marLeft w:val="0"/>
                              <w:marRight w:val="0"/>
                              <w:marTop w:val="0"/>
                              <w:marBottom w:val="0"/>
                              <w:divBdr>
                                <w:top w:val="none" w:sz="0" w:space="0" w:color="auto"/>
                                <w:left w:val="none" w:sz="0" w:space="0" w:color="auto"/>
                                <w:bottom w:val="none" w:sz="0" w:space="0" w:color="auto"/>
                                <w:right w:val="none" w:sz="0" w:space="0" w:color="auto"/>
                              </w:divBdr>
                              <w:divsChild>
                                <w:div w:id="1202744489">
                                  <w:marLeft w:val="0"/>
                                  <w:marRight w:val="0"/>
                                  <w:marTop w:val="0"/>
                                  <w:marBottom w:val="0"/>
                                  <w:divBdr>
                                    <w:top w:val="none" w:sz="0" w:space="0" w:color="auto"/>
                                    <w:left w:val="none" w:sz="0" w:space="0" w:color="auto"/>
                                    <w:bottom w:val="none" w:sz="0" w:space="0" w:color="auto"/>
                                    <w:right w:val="none" w:sz="0" w:space="0" w:color="auto"/>
                                  </w:divBdr>
                                  <w:divsChild>
                                    <w:div w:id="1202744236">
                                      <w:marLeft w:val="0"/>
                                      <w:marRight w:val="0"/>
                                      <w:marTop w:val="0"/>
                                      <w:marBottom w:val="0"/>
                                      <w:divBdr>
                                        <w:top w:val="none" w:sz="0" w:space="0" w:color="auto"/>
                                        <w:left w:val="none" w:sz="0" w:space="0" w:color="auto"/>
                                        <w:bottom w:val="none" w:sz="0" w:space="0" w:color="auto"/>
                                        <w:right w:val="none" w:sz="0" w:space="0" w:color="auto"/>
                                      </w:divBdr>
                                      <w:divsChild>
                                        <w:div w:id="120274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2742802">
      <w:marLeft w:val="0"/>
      <w:marRight w:val="0"/>
      <w:marTop w:val="0"/>
      <w:marBottom w:val="0"/>
      <w:divBdr>
        <w:top w:val="none" w:sz="0" w:space="0" w:color="auto"/>
        <w:left w:val="none" w:sz="0" w:space="0" w:color="auto"/>
        <w:bottom w:val="none" w:sz="0" w:space="0" w:color="auto"/>
        <w:right w:val="none" w:sz="0" w:space="0" w:color="auto"/>
      </w:divBdr>
    </w:div>
    <w:div w:id="1202742803">
      <w:marLeft w:val="0"/>
      <w:marRight w:val="0"/>
      <w:marTop w:val="0"/>
      <w:marBottom w:val="0"/>
      <w:divBdr>
        <w:top w:val="none" w:sz="0" w:space="0" w:color="auto"/>
        <w:left w:val="none" w:sz="0" w:space="0" w:color="auto"/>
        <w:bottom w:val="none" w:sz="0" w:space="0" w:color="auto"/>
        <w:right w:val="none" w:sz="0" w:space="0" w:color="auto"/>
      </w:divBdr>
    </w:div>
    <w:div w:id="1202742804">
      <w:marLeft w:val="0"/>
      <w:marRight w:val="0"/>
      <w:marTop w:val="0"/>
      <w:marBottom w:val="0"/>
      <w:divBdr>
        <w:top w:val="none" w:sz="0" w:space="0" w:color="auto"/>
        <w:left w:val="none" w:sz="0" w:space="0" w:color="auto"/>
        <w:bottom w:val="none" w:sz="0" w:space="0" w:color="auto"/>
        <w:right w:val="none" w:sz="0" w:space="0" w:color="auto"/>
      </w:divBdr>
    </w:div>
    <w:div w:id="1202742808">
      <w:marLeft w:val="0"/>
      <w:marRight w:val="0"/>
      <w:marTop w:val="0"/>
      <w:marBottom w:val="0"/>
      <w:divBdr>
        <w:top w:val="none" w:sz="0" w:space="0" w:color="auto"/>
        <w:left w:val="none" w:sz="0" w:space="0" w:color="auto"/>
        <w:bottom w:val="none" w:sz="0" w:space="0" w:color="auto"/>
        <w:right w:val="none" w:sz="0" w:space="0" w:color="auto"/>
      </w:divBdr>
    </w:div>
    <w:div w:id="1202742809">
      <w:marLeft w:val="1134"/>
      <w:marRight w:val="1803"/>
      <w:marTop w:val="720"/>
      <w:marBottom w:val="720"/>
      <w:divBdr>
        <w:top w:val="none" w:sz="0" w:space="0" w:color="auto"/>
        <w:left w:val="none" w:sz="0" w:space="0" w:color="auto"/>
        <w:bottom w:val="none" w:sz="0" w:space="0" w:color="auto"/>
        <w:right w:val="none" w:sz="0" w:space="0" w:color="auto"/>
      </w:divBdr>
    </w:div>
    <w:div w:id="1202742811">
      <w:marLeft w:val="0"/>
      <w:marRight w:val="0"/>
      <w:marTop w:val="0"/>
      <w:marBottom w:val="0"/>
      <w:divBdr>
        <w:top w:val="none" w:sz="0" w:space="0" w:color="auto"/>
        <w:left w:val="none" w:sz="0" w:space="0" w:color="auto"/>
        <w:bottom w:val="none" w:sz="0" w:space="0" w:color="auto"/>
        <w:right w:val="none" w:sz="0" w:space="0" w:color="auto"/>
      </w:divBdr>
    </w:div>
    <w:div w:id="1202742813">
      <w:marLeft w:val="0"/>
      <w:marRight w:val="0"/>
      <w:marTop w:val="0"/>
      <w:marBottom w:val="0"/>
      <w:divBdr>
        <w:top w:val="none" w:sz="0" w:space="0" w:color="auto"/>
        <w:left w:val="none" w:sz="0" w:space="0" w:color="auto"/>
        <w:bottom w:val="none" w:sz="0" w:space="0" w:color="auto"/>
        <w:right w:val="none" w:sz="0" w:space="0" w:color="auto"/>
      </w:divBdr>
    </w:div>
    <w:div w:id="1202742814">
      <w:marLeft w:val="0"/>
      <w:marRight w:val="0"/>
      <w:marTop w:val="0"/>
      <w:marBottom w:val="0"/>
      <w:divBdr>
        <w:top w:val="none" w:sz="0" w:space="0" w:color="auto"/>
        <w:left w:val="none" w:sz="0" w:space="0" w:color="auto"/>
        <w:bottom w:val="none" w:sz="0" w:space="0" w:color="auto"/>
        <w:right w:val="none" w:sz="0" w:space="0" w:color="auto"/>
      </w:divBdr>
    </w:div>
    <w:div w:id="1202742817">
      <w:marLeft w:val="0"/>
      <w:marRight w:val="0"/>
      <w:marTop w:val="0"/>
      <w:marBottom w:val="0"/>
      <w:divBdr>
        <w:top w:val="none" w:sz="0" w:space="0" w:color="auto"/>
        <w:left w:val="none" w:sz="0" w:space="0" w:color="auto"/>
        <w:bottom w:val="none" w:sz="0" w:space="0" w:color="auto"/>
        <w:right w:val="none" w:sz="0" w:space="0" w:color="auto"/>
      </w:divBdr>
    </w:div>
    <w:div w:id="1202742819">
      <w:marLeft w:val="0"/>
      <w:marRight w:val="0"/>
      <w:marTop w:val="0"/>
      <w:marBottom w:val="0"/>
      <w:divBdr>
        <w:top w:val="none" w:sz="0" w:space="0" w:color="auto"/>
        <w:left w:val="none" w:sz="0" w:space="0" w:color="auto"/>
        <w:bottom w:val="none" w:sz="0" w:space="0" w:color="auto"/>
        <w:right w:val="none" w:sz="0" w:space="0" w:color="auto"/>
      </w:divBdr>
    </w:div>
    <w:div w:id="1202742820">
      <w:marLeft w:val="0"/>
      <w:marRight w:val="0"/>
      <w:marTop w:val="0"/>
      <w:marBottom w:val="0"/>
      <w:divBdr>
        <w:top w:val="none" w:sz="0" w:space="0" w:color="auto"/>
        <w:left w:val="none" w:sz="0" w:space="0" w:color="auto"/>
        <w:bottom w:val="none" w:sz="0" w:space="0" w:color="auto"/>
        <w:right w:val="none" w:sz="0" w:space="0" w:color="auto"/>
      </w:divBdr>
    </w:div>
    <w:div w:id="1202742821">
      <w:marLeft w:val="0"/>
      <w:marRight w:val="0"/>
      <w:marTop w:val="0"/>
      <w:marBottom w:val="0"/>
      <w:divBdr>
        <w:top w:val="none" w:sz="0" w:space="0" w:color="auto"/>
        <w:left w:val="none" w:sz="0" w:space="0" w:color="auto"/>
        <w:bottom w:val="none" w:sz="0" w:space="0" w:color="auto"/>
        <w:right w:val="none" w:sz="0" w:space="0" w:color="auto"/>
      </w:divBdr>
    </w:div>
    <w:div w:id="1202742822">
      <w:marLeft w:val="0"/>
      <w:marRight w:val="0"/>
      <w:marTop w:val="0"/>
      <w:marBottom w:val="0"/>
      <w:divBdr>
        <w:top w:val="none" w:sz="0" w:space="0" w:color="auto"/>
        <w:left w:val="none" w:sz="0" w:space="0" w:color="auto"/>
        <w:bottom w:val="none" w:sz="0" w:space="0" w:color="auto"/>
        <w:right w:val="none" w:sz="0" w:space="0" w:color="auto"/>
      </w:divBdr>
    </w:div>
    <w:div w:id="1202742824">
      <w:marLeft w:val="0"/>
      <w:marRight w:val="0"/>
      <w:marTop w:val="0"/>
      <w:marBottom w:val="0"/>
      <w:divBdr>
        <w:top w:val="none" w:sz="0" w:space="0" w:color="auto"/>
        <w:left w:val="none" w:sz="0" w:space="0" w:color="auto"/>
        <w:bottom w:val="none" w:sz="0" w:space="0" w:color="auto"/>
        <w:right w:val="none" w:sz="0" w:space="0" w:color="auto"/>
      </w:divBdr>
    </w:div>
    <w:div w:id="1202742825">
      <w:marLeft w:val="0"/>
      <w:marRight w:val="0"/>
      <w:marTop w:val="0"/>
      <w:marBottom w:val="0"/>
      <w:divBdr>
        <w:top w:val="none" w:sz="0" w:space="0" w:color="auto"/>
        <w:left w:val="none" w:sz="0" w:space="0" w:color="auto"/>
        <w:bottom w:val="none" w:sz="0" w:space="0" w:color="auto"/>
        <w:right w:val="none" w:sz="0" w:space="0" w:color="auto"/>
      </w:divBdr>
    </w:div>
    <w:div w:id="1202742827">
      <w:marLeft w:val="0"/>
      <w:marRight w:val="0"/>
      <w:marTop w:val="0"/>
      <w:marBottom w:val="0"/>
      <w:divBdr>
        <w:top w:val="none" w:sz="0" w:space="0" w:color="auto"/>
        <w:left w:val="none" w:sz="0" w:space="0" w:color="auto"/>
        <w:bottom w:val="none" w:sz="0" w:space="0" w:color="auto"/>
        <w:right w:val="none" w:sz="0" w:space="0" w:color="auto"/>
      </w:divBdr>
    </w:div>
    <w:div w:id="1202742828">
      <w:marLeft w:val="0"/>
      <w:marRight w:val="0"/>
      <w:marTop w:val="0"/>
      <w:marBottom w:val="0"/>
      <w:divBdr>
        <w:top w:val="none" w:sz="0" w:space="0" w:color="auto"/>
        <w:left w:val="none" w:sz="0" w:space="0" w:color="auto"/>
        <w:bottom w:val="none" w:sz="0" w:space="0" w:color="auto"/>
        <w:right w:val="none" w:sz="0" w:space="0" w:color="auto"/>
      </w:divBdr>
    </w:div>
    <w:div w:id="1202742829">
      <w:marLeft w:val="0"/>
      <w:marRight w:val="0"/>
      <w:marTop w:val="0"/>
      <w:marBottom w:val="0"/>
      <w:divBdr>
        <w:top w:val="none" w:sz="0" w:space="0" w:color="auto"/>
        <w:left w:val="none" w:sz="0" w:space="0" w:color="auto"/>
        <w:bottom w:val="none" w:sz="0" w:space="0" w:color="auto"/>
        <w:right w:val="none" w:sz="0" w:space="0" w:color="auto"/>
      </w:divBdr>
      <w:divsChild>
        <w:div w:id="1202742368">
          <w:marLeft w:val="0"/>
          <w:marRight w:val="0"/>
          <w:marTop w:val="0"/>
          <w:marBottom w:val="0"/>
          <w:divBdr>
            <w:top w:val="none" w:sz="0" w:space="0" w:color="auto"/>
            <w:left w:val="none" w:sz="0" w:space="0" w:color="auto"/>
            <w:bottom w:val="none" w:sz="0" w:space="0" w:color="auto"/>
            <w:right w:val="none" w:sz="0" w:space="0" w:color="auto"/>
          </w:divBdr>
        </w:div>
      </w:divsChild>
    </w:div>
    <w:div w:id="1202742830">
      <w:marLeft w:val="0"/>
      <w:marRight w:val="0"/>
      <w:marTop w:val="0"/>
      <w:marBottom w:val="0"/>
      <w:divBdr>
        <w:top w:val="none" w:sz="0" w:space="0" w:color="auto"/>
        <w:left w:val="none" w:sz="0" w:space="0" w:color="auto"/>
        <w:bottom w:val="none" w:sz="0" w:space="0" w:color="auto"/>
        <w:right w:val="none" w:sz="0" w:space="0" w:color="auto"/>
      </w:divBdr>
      <w:divsChild>
        <w:div w:id="1202743447">
          <w:marLeft w:val="0"/>
          <w:marRight w:val="0"/>
          <w:marTop w:val="0"/>
          <w:marBottom w:val="0"/>
          <w:divBdr>
            <w:top w:val="none" w:sz="0" w:space="0" w:color="auto"/>
            <w:left w:val="none" w:sz="0" w:space="0" w:color="auto"/>
            <w:bottom w:val="none" w:sz="0" w:space="0" w:color="auto"/>
            <w:right w:val="none" w:sz="0" w:space="0" w:color="auto"/>
          </w:divBdr>
          <w:divsChild>
            <w:div w:id="120274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831">
      <w:marLeft w:val="0"/>
      <w:marRight w:val="0"/>
      <w:marTop w:val="0"/>
      <w:marBottom w:val="0"/>
      <w:divBdr>
        <w:top w:val="none" w:sz="0" w:space="0" w:color="auto"/>
        <w:left w:val="none" w:sz="0" w:space="0" w:color="auto"/>
        <w:bottom w:val="none" w:sz="0" w:space="0" w:color="auto"/>
        <w:right w:val="none" w:sz="0" w:space="0" w:color="auto"/>
      </w:divBdr>
    </w:div>
    <w:div w:id="1202742840">
      <w:marLeft w:val="0"/>
      <w:marRight w:val="0"/>
      <w:marTop w:val="0"/>
      <w:marBottom w:val="0"/>
      <w:divBdr>
        <w:top w:val="none" w:sz="0" w:space="0" w:color="auto"/>
        <w:left w:val="none" w:sz="0" w:space="0" w:color="auto"/>
        <w:bottom w:val="none" w:sz="0" w:space="0" w:color="auto"/>
        <w:right w:val="none" w:sz="0" w:space="0" w:color="auto"/>
      </w:divBdr>
    </w:div>
    <w:div w:id="1202742841">
      <w:marLeft w:val="0"/>
      <w:marRight w:val="0"/>
      <w:marTop w:val="0"/>
      <w:marBottom w:val="0"/>
      <w:divBdr>
        <w:top w:val="none" w:sz="0" w:space="0" w:color="auto"/>
        <w:left w:val="none" w:sz="0" w:space="0" w:color="auto"/>
        <w:bottom w:val="none" w:sz="0" w:space="0" w:color="auto"/>
        <w:right w:val="none" w:sz="0" w:space="0" w:color="auto"/>
      </w:divBdr>
    </w:div>
    <w:div w:id="1202742844">
      <w:marLeft w:val="0"/>
      <w:marRight w:val="0"/>
      <w:marTop w:val="0"/>
      <w:marBottom w:val="0"/>
      <w:divBdr>
        <w:top w:val="none" w:sz="0" w:space="0" w:color="auto"/>
        <w:left w:val="none" w:sz="0" w:space="0" w:color="auto"/>
        <w:bottom w:val="none" w:sz="0" w:space="0" w:color="auto"/>
        <w:right w:val="none" w:sz="0" w:space="0" w:color="auto"/>
      </w:divBdr>
    </w:div>
    <w:div w:id="1202742845">
      <w:marLeft w:val="0"/>
      <w:marRight w:val="0"/>
      <w:marTop w:val="0"/>
      <w:marBottom w:val="0"/>
      <w:divBdr>
        <w:top w:val="none" w:sz="0" w:space="0" w:color="auto"/>
        <w:left w:val="none" w:sz="0" w:space="0" w:color="auto"/>
        <w:bottom w:val="none" w:sz="0" w:space="0" w:color="auto"/>
        <w:right w:val="none" w:sz="0" w:space="0" w:color="auto"/>
      </w:divBdr>
      <w:divsChild>
        <w:div w:id="1202743347">
          <w:marLeft w:val="0"/>
          <w:marRight w:val="0"/>
          <w:marTop w:val="0"/>
          <w:marBottom w:val="0"/>
          <w:divBdr>
            <w:top w:val="none" w:sz="0" w:space="0" w:color="auto"/>
            <w:left w:val="none" w:sz="0" w:space="0" w:color="auto"/>
            <w:bottom w:val="none" w:sz="0" w:space="0" w:color="auto"/>
            <w:right w:val="none" w:sz="0" w:space="0" w:color="auto"/>
          </w:divBdr>
          <w:divsChild>
            <w:div w:id="1202743345">
              <w:marLeft w:val="0"/>
              <w:marRight w:val="0"/>
              <w:marTop w:val="0"/>
              <w:marBottom w:val="0"/>
              <w:divBdr>
                <w:top w:val="none" w:sz="0" w:space="0" w:color="auto"/>
                <w:left w:val="none" w:sz="0" w:space="0" w:color="auto"/>
                <w:bottom w:val="none" w:sz="0" w:space="0" w:color="auto"/>
                <w:right w:val="none" w:sz="0" w:space="0" w:color="auto"/>
              </w:divBdr>
              <w:divsChild>
                <w:div w:id="1202743973">
                  <w:marLeft w:val="0"/>
                  <w:marRight w:val="0"/>
                  <w:marTop w:val="0"/>
                  <w:marBottom w:val="0"/>
                  <w:divBdr>
                    <w:top w:val="none" w:sz="0" w:space="0" w:color="auto"/>
                    <w:left w:val="none" w:sz="0" w:space="0" w:color="auto"/>
                    <w:bottom w:val="none" w:sz="0" w:space="0" w:color="auto"/>
                    <w:right w:val="none" w:sz="0" w:space="0" w:color="auto"/>
                  </w:divBdr>
                  <w:divsChild>
                    <w:div w:id="1202743784">
                      <w:marLeft w:val="0"/>
                      <w:marRight w:val="0"/>
                      <w:marTop w:val="0"/>
                      <w:marBottom w:val="0"/>
                      <w:divBdr>
                        <w:top w:val="none" w:sz="0" w:space="0" w:color="auto"/>
                        <w:left w:val="none" w:sz="0" w:space="0" w:color="auto"/>
                        <w:bottom w:val="none" w:sz="0" w:space="0" w:color="auto"/>
                        <w:right w:val="none" w:sz="0" w:space="0" w:color="auto"/>
                      </w:divBdr>
                      <w:divsChild>
                        <w:div w:id="1202742956">
                          <w:marLeft w:val="0"/>
                          <w:marRight w:val="0"/>
                          <w:marTop w:val="0"/>
                          <w:marBottom w:val="0"/>
                          <w:divBdr>
                            <w:top w:val="none" w:sz="0" w:space="0" w:color="auto"/>
                            <w:left w:val="none" w:sz="0" w:space="0" w:color="auto"/>
                            <w:bottom w:val="none" w:sz="0" w:space="0" w:color="auto"/>
                            <w:right w:val="none" w:sz="0" w:space="0" w:color="auto"/>
                          </w:divBdr>
                          <w:divsChild>
                            <w:div w:id="1202742334">
                              <w:marLeft w:val="0"/>
                              <w:marRight w:val="0"/>
                              <w:marTop w:val="0"/>
                              <w:marBottom w:val="0"/>
                              <w:divBdr>
                                <w:top w:val="none" w:sz="0" w:space="0" w:color="auto"/>
                                <w:left w:val="none" w:sz="0" w:space="0" w:color="auto"/>
                                <w:bottom w:val="none" w:sz="0" w:space="0" w:color="auto"/>
                                <w:right w:val="none" w:sz="0" w:space="0" w:color="auto"/>
                              </w:divBdr>
                              <w:divsChild>
                                <w:div w:id="120274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2742847">
      <w:marLeft w:val="0"/>
      <w:marRight w:val="0"/>
      <w:marTop w:val="0"/>
      <w:marBottom w:val="0"/>
      <w:divBdr>
        <w:top w:val="none" w:sz="0" w:space="0" w:color="auto"/>
        <w:left w:val="none" w:sz="0" w:space="0" w:color="auto"/>
        <w:bottom w:val="none" w:sz="0" w:space="0" w:color="auto"/>
        <w:right w:val="none" w:sz="0" w:space="0" w:color="auto"/>
      </w:divBdr>
      <w:divsChild>
        <w:div w:id="1202742349">
          <w:marLeft w:val="0"/>
          <w:marRight w:val="0"/>
          <w:marTop w:val="0"/>
          <w:marBottom w:val="0"/>
          <w:divBdr>
            <w:top w:val="none" w:sz="0" w:space="0" w:color="auto"/>
            <w:left w:val="none" w:sz="0" w:space="0" w:color="auto"/>
            <w:bottom w:val="none" w:sz="0" w:space="0" w:color="auto"/>
            <w:right w:val="none" w:sz="0" w:space="0" w:color="auto"/>
          </w:divBdr>
        </w:div>
        <w:div w:id="1202742988">
          <w:marLeft w:val="0"/>
          <w:marRight w:val="0"/>
          <w:marTop w:val="0"/>
          <w:marBottom w:val="0"/>
          <w:divBdr>
            <w:top w:val="none" w:sz="0" w:space="0" w:color="auto"/>
            <w:left w:val="none" w:sz="0" w:space="0" w:color="auto"/>
            <w:bottom w:val="none" w:sz="0" w:space="0" w:color="auto"/>
            <w:right w:val="none" w:sz="0" w:space="0" w:color="auto"/>
          </w:divBdr>
        </w:div>
        <w:div w:id="1202743264">
          <w:marLeft w:val="0"/>
          <w:marRight w:val="0"/>
          <w:marTop w:val="0"/>
          <w:marBottom w:val="0"/>
          <w:divBdr>
            <w:top w:val="none" w:sz="0" w:space="0" w:color="auto"/>
            <w:left w:val="none" w:sz="0" w:space="0" w:color="auto"/>
            <w:bottom w:val="none" w:sz="0" w:space="0" w:color="auto"/>
            <w:right w:val="none" w:sz="0" w:space="0" w:color="auto"/>
          </w:divBdr>
        </w:div>
        <w:div w:id="1202744121">
          <w:marLeft w:val="0"/>
          <w:marRight w:val="0"/>
          <w:marTop w:val="0"/>
          <w:marBottom w:val="0"/>
          <w:divBdr>
            <w:top w:val="none" w:sz="0" w:space="0" w:color="auto"/>
            <w:left w:val="none" w:sz="0" w:space="0" w:color="auto"/>
            <w:bottom w:val="none" w:sz="0" w:space="0" w:color="auto"/>
            <w:right w:val="none" w:sz="0" w:space="0" w:color="auto"/>
          </w:divBdr>
        </w:div>
        <w:div w:id="1202744659">
          <w:marLeft w:val="0"/>
          <w:marRight w:val="0"/>
          <w:marTop w:val="0"/>
          <w:marBottom w:val="0"/>
          <w:divBdr>
            <w:top w:val="none" w:sz="0" w:space="0" w:color="auto"/>
            <w:left w:val="none" w:sz="0" w:space="0" w:color="auto"/>
            <w:bottom w:val="none" w:sz="0" w:space="0" w:color="auto"/>
            <w:right w:val="none" w:sz="0" w:space="0" w:color="auto"/>
          </w:divBdr>
          <w:divsChild>
            <w:div w:id="1202742628">
              <w:marLeft w:val="0"/>
              <w:marRight w:val="0"/>
              <w:marTop w:val="0"/>
              <w:marBottom w:val="0"/>
              <w:divBdr>
                <w:top w:val="none" w:sz="0" w:space="0" w:color="auto"/>
                <w:left w:val="none" w:sz="0" w:space="0" w:color="auto"/>
                <w:bottom w:val="none" w:sz="0" w:space="0" w:color="auto"/>
                <w:right w:val="none" w:sz="0" w:space="0" w:color="auto"/>
              </w:divBdr>
            </w:div>
            <w:div w:id="1202743317">
              <w:marLeft w:val="0"/>
              <w:marRight w:val="0"/>
              <w:marTop w:val="0"/>
              <w:marBottom w:val="0"/>
              <w:divBdr>
                <w:top w:val="none" w:sz="0" w:space="0" w:color="auto"/>
                <w:left w:val="none" w:sz="0" w:space="0" w:color="auto"/>
                <w:bottom w:val="none" w:sz="0" w:space="0" w:color="auto"/>
                <w:right w:val="none" w:sz="0" w:space="0" w:color="auto"/>
              </w:divBdr>
            </w:div>
            <w:div w:id="1202744454">
              <w:marLeft w:val="0"/>
              <w:marRight w:val="0"/>
              <w:marTop w:val="0"/>
              <w:marBottom w:val="0"/>
              <w:divBdr>
                <w:top w:val="none" w:sz="0" w:space="0" w:color="auto"/>
                <w:left w:val="none" w:sz="0" w:space="0" w:color="auto"/>
                <w:bottom w:val="none" w:sz="0" w:space="0" w:color="auto"/>
                <w:right w:val="none" w:sz="0" w:space="0" w:color="auto"/>
              </w:divBdr>
            </w:div>
            <w:div w:id="1202744756">
              <w:marLeft w:val="0"/>
              <w:marRight w:val="0"/>
              <w:marTop w:val="0"/>
              <w:marBottom w:val="0"/>
              <w:divBdr>
                <w:top w:val="none" w:sz="0" w:space="0" w:color="auto"/>
                <w:left w:val="none" w:sz="0" w:space="0" w:color="auto"/>
                <w:bottom w:val="none" w:sz="0" w:space="0" w:color="auto"/>
                <w:right w:val="none" w:sz="0" w:space="0" w:color="auto"/>
              </w:divBdr>
            </w:div>
            <w:div w:id="1202744799">
              <w:marLeft w:val="0"/>
              <w:marRight w:val="0"/>
              <w:marTop w:val="0"/>
              <w:marBottom w:val="0"/>
              <w:divBdr>
                <w:top w:val="none" w:sz="0" w:space="0" w:color="auto"/>
                <w:left w:val="none" w:sz="0" w:space="0" w:color="auto"/>
                <w:bottom w:val="none" w:sz="0" w:space="0" w:color="auto"/>
                <w:right w:val="none" w:sz="0" w:space="0" w:color="auto"/>
              </w:divBdr>
              <w:divsChild>
                <w:div w:id="1202742354">
                  <w:marLeft w:val="0"/>
                  <w:marRight w:val="0"/>
                  <w:marTop w:val="0"/>
                  <w:marBottom w:val="0"/>
                  <w:divBdr>
                    <w:top w:val="none" w:sz="0" w:space="0" w:color="auto"/>
                    <w:left w:val="none" w:sz="0" w:space="0" w:color="auto"/>
                    <w:bottom w:val="none" w:sz="0" w:space="0" w:color="auto"/>
                    <w:right w:val="none" w:sz="0" w:space="0" w:color="auto"/>
                  </w:divBdr>
                </w:div>
                <w:div w:id="1202743512">
                  <w:marLeft w:val="0"/>
                  <w:marRight w:val="0"/>
                  <w:marTop w:val="0"/>
                  <w:marBottom w:val="0"/>
                  <w:divBdr>
                    <w:top w:val="none" w:sz="0" w:space="0" w:color="auto"/>
                    <w:left w:val="none" w:sz="0" w:space="0" w:color="auto"/>
                    <w:bottom w:val="none" w:sz="0" w:space="0" w:color="auto"/>
                    <w:right w:val="none" w:sz="0" w:space="0" w:color="auto"/>
                  </w:divBdr>
                </w:div>
                <w:div w:id="120274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2851">
      <w:marLeft w:val="0"/>
      <w:marRight w:val="0"/>
      <w:marTop w:val="0"/>
      <w:marBottom w:val="0"/>
      <w:divBdr>
        <w:top w:val="none" w:sz="0" w:space="0" w:color="auto"/>
        <w:left w:val="none" w:sz="0" w:space="0" w:color="auto"/>
        <w:bottom w:val="none" w:sz="0" w:space="0" w:color="auto"/>
        <w:right w:val="none" w:sz="0" w:space="0" w:color="auto"/>
      </w:divBdr>
    </w:div>
    <w:div w:id="1202742855">
      <w:marLeft w:val="0"/>
      <w:marRight w:val="0"/>
      <w:marTop w:val="0"/>
      <w:marBottom w:val="0"/>
      <w:divBdr>
        <w:top w:val="none" w:sz="0" w:space="0" w:color="auto"/>
        <w:left w:val="none" w:sz="0" w:space="0" w:color="auto"/>
        <w:bottom w:val="none" w:sz="0" w:space="0" w:color="auto"/>
        <w:right w:val="none" w:sz="0" w:space="0" w:color="auto"/>
      </w:divBdr>
      <w:divsChild>
        <w:div w:id="1202742413">
          <w:marLeft w:val="0"/>
          <w:marRight w:val="0"/>
          <w:marTop w:val="0"/>
          <w:marBottom w:val="0"/>
          <w:divBdr>
            <w:top w:val="none" w:sz="0" w:space="0" w:color="auto"/>
            <w:left w:val="none" w:sz="0" w:space="0" w:color="auto"/>
            <w:bottom w:val="none" w:sz="0" w:space="0" w:color="auto"/>
            <w:right w:val="none" w:sz="0" w:space="0" w:color="auto"/>
          </w:divBdr>
        </w:div>
      </w:divsChild>
    </w:div>
    <w:div w:id="1202742858">
      <w:marLeft w:val="0"/>
      <w:marRight w:val="0"/>
      <w:marTop w:val="0"/>
      <w:marBottom w:val="0"/>
      <w:divBdr>
        <w:top w:val="none" w:sz="0" w:space="0" w:color="auto"/>
        <w:left w:val="none" w:sz="0" w:space="0" w:color="auto"/>
        <w:bottom w:val="none" w:sz="0" w:space="0" w:color="auto"/>
        <w:right w:val="none" w:sz="0" w:space="0" w:color="auto"/>
      </w:divBdr>
    </w:div>
    <w:div w:id="1202742859">
      <w:marLeft w:val="0"/>
      <w:marRight w:val="0"/>
      <w:marTop w:val="0"/>
      <w:marBottom w:val="0"/>
      <w:divBdr>
        <w:top w:val="none" w:sz="0" w:space="0" w:color="auto"/>
        <w:left w:val="none" w:sz="0" w:space="0" w:color="auto"/>
        <w:bottom w:val="none" w:sz="0" w:space="0" w:color="auto"/>
        <w:right w:val="none" w:sz="0" w:space="0" w:color="auto"/>
      </w:divBdr>
    </w:div>
    <w:div w:id="1202742860">
      <w:marLeft w:val="0"/>
      <w:marRight w:val="0"/>
      <w:marTop w:val="0"/>
      <w:marBottom w:val="0"/>
      <w:divBdr>
        <w:top w:val="none" w:sz="0" w:space="0" w:color="auto"/>
        <w:left w:val="none" w:sz="0" w:space="0" w:color="auto"/>
        <w:bottom w:val="none" w:sz="0" w:space="0" w:color="auto"/>
        <w:right w:val="none" w:sz="0" w:space="0" w:color="auto"/>
      </w:divBdr>
    </w:div>
    <w:div w:id="1202742861">
      <w:marLeft w:val="0"/>
      <w:marRight w:val="0"/>
      <w:marTop w:val="0"/>
      <w:marBottom w:val="0"/>
      <w:divBdr>
        <w:top w:val="none" w:sz="0" w:space="0" w:color="auto"/>
        <w:left w:val="none" w:sz="0" w:space="0" w:color="auto"/>
        <w:bottom w:val="none" w:sz="0" w:space="0" w:color="auto"/>
        <w:right w:val="none" w:sz="0" w:space="0" w:color="auto"/>
      </w:divBdr>
    </w:div>
    <w:div w:id="1202742866">
      <w:marLeft w:val="0"/>
      <w:marRight w:val="0"/>
      <w:marTop w:val="0"/>
      <w:marBottom w:val="0"/>
      <w:divBdr>
        <w:top w:val="none" w:sz="0" w:space="0" w:color="auto"/>
        <w:left w:val="none" w:sz="0" w:space="0" w:color="auto"/>
        <w:bottom w:val="none" w:sz="0" w:space="0" w:color="auto"/>
        <w:right w:val="none" w:sz="0" w:space="0" w:color="auto"/>
      </w:divBdr>
    </w:div>
    <w:div w:id="1202742868">
      <w:marLeft w:val="0"/>
      <w:marRight w:val="0"/>
      <w:marTop w:val="0"/>
      <w:marBottom w:val="0"/>
      <w:divBdr>
        <w:top w:val="none" w:sz="0" w:space="0" w:color="auto"/>
        <w:left w:val="none" w:sz="0" w:space="0" w:color="auto"/>
        <w:bottom w:val="none" w:sz="0" w:space="0" w:color="auto"/>
        <w:right w:val="none" w:sz="0" w:space="0" w:color="auto"/>
      </w:divBdr>
    </w:div>
    <w:div w:id="1202742869">
      <w:marLeft w:val="0"/>
      <w:marRight w:val="0"/>
      <w:marTop w:val="0"/>
      <w:marBottom w:val="0"/>
      <w:divBdr>
        <w:top w:val="none" w:sz="0" w:space="0" w:color="auto"/>
        <w:left w:val="none" w:sz="0" w:space="0" w:color="auto"/>
        <w:bottom w:val="none" w:sz="0" w:space="0" w:color="auto"/>
        <w:right w:val="none" w:sz="0" w:space="0" w:color="auto"/>
      </w:divBdr>
    </w:div>
    <w:div w:id="1202742877">
      <w:marLeft w:val="0"/>
      <w:marRight w:val="0"/>
      <w:marTop w:val="0"/>
      <w:marBottom w:val="0"/>
      <w:divBdr>
        <w:top w:val="none" w:sz="0" w:space="0" w:color="auto"/>
        <w:left w:val="none" w:sz="0" w:space="0" w:color="auto"/>
        <w:bottom w:val="none" w:sz="0" w:space="0" w:color="auto"/>
        <w:right w:val="none" w:sz="0" w:space="0" w:color="auto"/>
      </w:divBdr>
    </w:div>
    <w:div w:id="1202742878">
      <w:marLeft w:val="0"/>
      <w:marRight w:val="0"/>
      <w:marTop w:val="0"/>
      <w:marBottom w:val="0"/>
      <w:divBdr>
        <w:top w:val="none" w:sz="0" w:space="0" w:color="auto"/>
        <w:left w:val="none" w:sz="0" w:space="0" w:color="auto"/>
        <w:bottom w:val="none" w:sz="0" w:space="0" w:color="auto"/>
        <w:right w:val="none" w:sz="0" w:space="0" w:color="auto"/>
      </w:divBdr>
    </w:div>
    <w:div w:id="1202742880">
      <w:marLeft w:val="0"/>
      <w:marRight w:val="0"/>
      <w:marTop w:val="0"/>
      <w:marBottom w:val="0"/>
      <w:divBdr>
        <w:top w:val="none" w:sz="0" w:space="0" w:color="auto"/>
        <w:left w:val="none" w:sz="0" w:space="0" w:color="auto"/>
        <w:bottom w:val="none" w:sz="0" w:space="0" w:color="auto"/>
        <w:right w:val="none" w:sz="0" w:space="0" w:color="auto"/>
      </w:divBdr>
      <w:divsChild>
        <w:div w:id="1202742563">
          <w:marLeft w:val="0"/>
          <w:marRight w:val="0"/>
          <w:marTop w:val="0"/>
          <w:marBottom w:val="0"/>
          <w:divBdr>
            <w:top w:val="none" w:sz="0" w:space="0" w:color="auto"/>
            <w:left w:val="none" w:sz="0" w:space="0" w:color="auto"/>
            <w:bottom w:val="none" w:sz="0" w:space="0" w:color="auto"/>
            <w:right w:val="none" w:sz="0" w:space="0" w:color="auto"/>
          </w:divBdr>
        </w:div>
        <w:div w:id="1202742989">
          <w:marLeft w:val="0"/>
          <w:marRight w:val="0"/>
          <w:marTop w:val="0"/>
          <w:marBottom w:val="0"/>
          <w:divBdr>
            <w:top w:val="none" w:sz="0" w:space="0" w:color="auto"/>
            <w:left w:val="none" w:sz="0" w:space="0" w:color="auto"/>
            <w:bottom w:val="none" w:sz="0" w:space="0" w:color="auto"/>
            <w:right w:val="none" w:sz="0" w:space="0" w:color="auto"/>
          </w:divBdr>
          <w:divsChild>
            <w:div w:id="1202744592">
              <w:marLeft w:val="0"/>
              <w:marRight w:val="0"/>
              <w:marTop w:val="0"/>
              <w:marBottom w:val="0"/>
              <w:divBdr>
                <w:top w:val="none" w:sz="0" w:space="0" w:color="auto"/>
                <w:left w:val="none" w:sz="0" w:space="0" w:color="auto"/>
                <w:bottom w:val="none" w:sz="0" w:space="0" w:color="auto"/>
                <w:right w:val="none" w:sz="0" w:space="0" w:color="auto"/>
              </w:divBdr>
            </w:div>
          </w:divsChild>
        </w:div>
        <w:div w:id="1202744069">
          <w:marLeft w:val="0"/>
          <w:marRight w:val="0"/>
          <w:marTop w:val="0"/>
          <w:marBottom w:val="0"/>
          <w:divBdr>
            <w:top w:val="none" w:sz="0" w:space="0" w:color="auto"/>
            <w:left w:val="none" w:sz="0" w:space="0" w:color="auto"/>
            <w:bottom w:val="none" w:sz="0" w:space="0" w:color="auto"/>
            <w:right w:val="none" w:sz="0" w:space="0" w:color="auto"/>
          </w:divBdr>
        </w:div>
        <w:div w:id="1202744307">
          <w:marLeft w:val="0"/>
          <w:marRight w:val="0"/>
          <w:marTop w:val="0"/>
          <w:marBottom w:val="0"/>
          <w:divBdr>
            <w:top w:val="none" w:sz="0" w:space="0" w:color="auto"/>
            <w:left w:val="none" w:sz="0" w:space="0" w:color="auto"/>
            <w:bottom w:val="none" w:sz="0" w:space="0" w:color="auto"/>
            <w:right w:val="none" w:sz="0" w:space="0" w:color="auto"/>
          </w:divBdr>
        </w:div>
      </w:divsChild>
    </w:div>
    <w:div w:id="1202742882">
      <w:marLeft w:val="0"/>
      <w:marRight w:val="0"/>
      <w:marTop w:val="0"/>
      <w:marBottom w:val="0"/>
      <w:divBdr>
        <w:top w:val="none" w:sz="0" w:space="0" w:color="auto"/>
        <w:left w:val="none" w:sz="0" w:space="0" w:color="auto"/>
        <w:bottom w:val="none" w:sz="0" w:space="0" w:color="auto"/>
        <w:right w:val="none" w:sz="0" w:space="0" w:color="auto"/>
      </w:divBdr>
    </w:div>
    <w:div w:id="1202742883">
      <w:marLeft w:val="0"/>
      <w:marRight w:val="0"/>
      <w:marTop w:val="0"/>
      <w:marBottom w:val="0"/>
      <w:divBdr>
        <w:top w:val="none" w:sz="0" w:space="0" w:color="auto"/>
        <w:left w:val="none" w:sz="0" w:space="0" w:color="auto"/>
        <w:bottom w:val="none" w:sz="0" w:space="0" w:color="auto"/>
        <w:right w:val="none" w:sz="0" w:space="0" w:color="auto"/>
      </w:divBdr>
    </w:div>
    <w:div w:id="1202742884">
      <w:marLeft w:val="0"/>
      <w:marRight w:val="0"/>
      <w:marTop w:val="0"/>
      <w:marBottom w:val="0"/>
      <w:divBdr>
        <w:top w:val="none" w:sz="0" w:space="0" w:color="auto"/>
        <w:left w:val="none" w:sz="0" w:space="0" w:color="auto"/>
        <w:bottom w:val="none" w:sz="0" w:space="0" w:color="auto"/>
        <w:right w:val="none" w:sz="0" w:space="0" w:color="auto"/>
      </w:divBdr>
    </w:div>
    <w:div w:id="1202742886">
      <w:marLeft w:val="0"/>
      <w:marRight w:val="0"/>
      <w:marTop w:val="0"/>
      <w:marBottom w:val="0"/>
      <w:divBdr>
        <w:top w:val="none" w:sz="0" w:space="0" w:color="auto"/>
        <w:left w:val="none" w:sz="0" w:space="0" w:color="auto"/>
        <w:bottom w:val="none" w:sz="0" w:space="0" w:color="auto"/>
        <w:right w:val="none" w:sz="0" w:space="0" w:color="auto"/>
      </w:divBdr>
    </w:div>
    <w:div w:id="1202742888">
      <w:marLeft w:val="0"/>
      <w:marRight w:val="0"/>
      <w:marTop w:val="0"/>
      <w:marBottom w:val="0"/>
      <w:divBdr>
        <w:top w:val="none" w:sz="0" w:space="0" w:color="auto"/>
        <w:left w:val="none" w:sz="0" w:space="0" w:color="auto"/>
        <w:bottom w:val="none" w:sz="0" w:space="0" w:color="auto"/>
        <w:right w:val="none" w:sz="0" w:space="0" w:color="auto"/>
      </w:divBdr>
      <w:divsChild>
        <w:div w:id="1202743943">
          <w:marLeft w:val="0"/>
          <w:marRight w:val="0"/>
          <w:marTop w:val="0"/>
          <w:marBottom w:val="0"/>
          <w:divBdr>
            <w:top w:val="none" w:sz="0" w:space="0" w:color="auto"/>
            <w:left w:val="none" w:sz="0" w:space="0" w:color="auto"/>
            <w:bottom w:val="none" w:sz="0" w:space="0" w:color="auto"/>
            <w:right w:val="none" w:sz="0" w:space="0" w:color="auto"/>
          </w:divBdr>
          <w:divsChild>
            <w:div w:id="1202742900">
              <w:marLeft w:val="0"/>
              <w:marRight w:val="0"/>
              <w:marTop w:val="0"/>
              <w:marBottom w:val="0"/>
              <w:divBdr>
                <w:top w:val="none" w:sz="0" w:space="0" w:color="auto"/>
                <w:left w:val="none" w:sz="0" w:space="0" w:color="auto"/>
                <w:bottom w:val="none" w:sz="0" w:space="0" w:color="auto"/>
                <w:right w:val="none" w:sz="0" w:space="0" w:color="auto"/>
              </w:divBdr>
              <w:divsChild>
                <w:div w:id="1202742182">
                  <w:marLeft w:val="0"/>
                  <w:marRight w:val="0"/>
                  <w:marTop w:val="0"/>
                  <w:marBottom w:val="0"/>
                  <w:divBdr>
                    <w:top w:val="none" w:sz="0" w:space="0" w:color="auto"/>
                    <w:left w:val="none" w:sz="0" w:space="0" w:color="auto"/>
                    <w:bottom w:val="none" w:sz="0" w:space="0" w:color="auto"/>
                    <w:right w:val="none" w:sz="0" w:space="0" w:color="auto"/>
                  </w:divBdr>
                  <w:divsChild>
                    <w:div w:id="1202743820">
                      <w:marLeft w:val="0"/>
                      <w:marRight w:val="0"/>
                      <w:marTop w:val="0"/>
                      <w:marBottom w:val="0"/>
                      <w:divBdr>
                        <w:top w:val="none" w:sz="0" w:space="0" w:color="auto"/>
                        <w:left w:val="none" w:sz="0" w:space="0" w:color="auto"/>
                        <w:bottom w:val="none" w:sz="0" w:space="0" w:color="auto"/>
                        <w:right w:val="none" w:sz="0" w:space="0" w:color="auto"/>
                      </w:divBdr>
                      <w:divsChild>
                        <w:div w:id="1202744155">
                          <w:marLeft w:val="0"/>
                          <w:marRight w:val="0"/>
                          <w:marTop w:val="0"/>
                          <w:marBottom w:val="0"/>
                          <w:divBdr>
                            <w:top w:val="none" w:sz="0" w:space="0" w:color="auto"/>
                            <w:left w:val="none" w:sz="0" w:space="0" w:color="auto"/>
                            <w:bottom w:val="none" w:sz="0" w:space="0" w:color="auto"/>
                            <w:right w:val="none" w:sz="0" w:space="0" w:color="auto"/>
                          </w:divBdr>
                          <w:divsChild>
                            <w:div w:id="120274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2742892">
      <w:marLeft w:val="0"/>
      <w:marRight w:val="0"/>
      <w:marTop w:val="0"/>
      <w:marBottom w:val="0"/>
      <w:divBdr>
        <w:top w:val="none" w:sz="0" w:space="0" w:color="auto"/>
        <w:left w:val="none" w:sz="0" w:space="0" w:color="auto"/>
        <w:bottom w:val="none" w:sz="0" w:space="0" w:color="auto"/>
        <w:right w:val="none" w:sz="0" w:space="0" w:color="auto"/>
      </w:divBdr>
    </w:div>
    <w:div w:id="1202742893">
      <w:marLeft w:val="0"/>
      <w:marRight w:val="0"/>
      <w:marTop w:val="0"/>
      <w:marBottom w:val="0"/>
      <w:divBdr>
        <w:top w:val="none" w:sz="0" w:space="0" w:color="auto"/>
        <w:left w:val="none" w:sz="0" w:space="0" w:color="auto"/>
        <w:bottom w:val="none" w:sz="0" w:space="0" w:color="auto"/>
        <w:right w:val="none" w:sz="0" w:space="0" w:color="auto"/>
      </w:divBdr>
    </w:div>
    <w:div w:id="1202742895">
      <w:marLeft w:val="0"/>
      <w:marRight w:val="0"/>
      <w:marTop w:val="0"/>
      <w:marBottom w:val="0"/>
      <w:divBdr>
        <w:top w:val="none" w:sz="0" w:space="0" w:color="auto"/>
        <w:left w:val="none" w:sz="0" w:space="0" w:color="auto"/>
        <w:bottom w:val="none" w:sz="0" w:space="0" w:color="auto"/>
        <w:right w:val="none" w:sz="0" w:space="0" w:color="auto"/>
      </w:divBdr>
    </w:div>
    <w:div w:id="1202742908">
      <w:marLeft w:val="0"/>
      <w:marRight w:val="0"/>
      <w:marTop w:val="0"/>
      <w:marBottom w:val="0"/>
      <w:divBdr>
        <w:top w:val="none" w:sz="0" w:space="0" w:color="auto"/>
        <w:left w:val="none" w:sz="0" w:space="0" w:color="auto"/>
        <w:bottom w:val="none" w:sz="0" w:space="0" w:color="auto"/>
        <w:right w:val="none" w:sz="0" w:space="0" w:color="auto"/>
      </w:divBdr>
    </w:div>
    <w:div w:id="1202742913">
      <w:marLeft w:val="0"/>
      <w:marRight w:val="0"/>
      <w:marTop w:val="0"/>
      <w:marBottom w:val="0"/>
      <w:divBdr>
        <w:top w:val="none" w:sz="0" w:space="0" w:color="auto"/>
        <w:left w:val="none" w:sz="0" w:space="0" w:color="auto"/>
        <w:bottom w:val="none" w:sz="0" w:space="0" w:color="auto"/>
        <w:right w:val="none" w:sz="0" w:space="0" w:color="auto"/>
      </w:divBdr>
      <w:divsChild>
        <w:div w:id="1202743697">
          <w:marLeft w:val="0"/>
          <w:marRight w:val="0"/>
          <w:marTop w:val="0"/>
          <w:marBottom w:val="0"/>
          <w:divBdr>
            <w:top w:val="none" w:sz="0" w:space="0" w:color="auto"/>
            <w:left w:val="none" w:sz="0" w:space="0" w:color="auto"/>
            <w:bottom w:val="none" w:sz="0" w:space="0" w:color="auto"/>
            <w:right w:val="none" w:sz="0" w:space="0" w:color="auto"/>
          </w:divBdr>
        </w:div>
      </w:divsChild>
    </w:div>
    <w:div w:id="1202742914">
      <w:marLeft w:val="0"/>
      <w:marRight w:val="0"/>
      <w:marTop w:val="0"/>
      <w:marBottom w:val="0"/>
      <w:divBdr>
        <w:top w:val="none" w:sz="0" w:space="0" w:color="auto"/>
        <w:left w:val="none" w:sz="0" w:space="0" w:color="auto"/>
        <w:bottom w:val="none" w:sz="0" w:space="0" w:color="auto"/>
        <w:right w:val="none" w:sz="0" w:space="0" w:color="auto"/>
      </w:divBdr>
    </w:div>
    <w:div w:id="1202742916">
      <w:marLeft w:val="0"/>
      <w:marRight w:val="0"/>
      <w:marTop w:val="0"/>
      <w:marBottom w:val="0"/>
      <w:divBdr>
        <w:top w:val="none" w:sz="0" w:space="0" w:color="auto"/>
        <w:left w:val="none" w:sz="0" w:space="0" w:color="auto"/>
        <w:bottom w:val="none" w:sz="0" w:space="0" w:color="auto"/>
        <w:right w:val="none" w:sz="0" w:space="0" w:color="auto"/>
      </w:divBdr>
    </w:div>
    <w:div w:id="1202742917">
      <w:marLeft w:val="0"/>
      <w:marRight w:val="0"/>
      <w:marTop w:val="0"/>
      <w:marBottom w:val="0"/>
      <w:divBdr>
        <w:top w:val="none" w:sz="0" w:space="0" w:color="auto"/>
        <w:left w:val="none" w:sz="0" w:space="0" w:color="auto"/>
        <w:bottom w:val="none" w:sz="0" w:space="0" w:color="auto"/>
        <w:right w:val="none" w:sz="0" w:space="0" w:color="auto"/>
      </w:divBdr>
    </w:div>
    <w:div w:id="1202742918">
      <w:marLeft w:val="0"/>
      <w:marRight w:val="0"/>
      <w:marTop w:val="0"/>
      <w:marBottom w:val="0"/>
      <w:divBdr>
        <w:top w:val="none" w:sz="0" w:space="0" w:color="auto"/>
        <w:left w:val="none" w:sz="0" w:space="0" w:color="auto"/>
        <w:bottom w:val="none" w:sz="0" w:space="0" w:color="auto"/>
        <w:right w:val="none" w:sz="0" w:space="0" w:color="auto"/>
      </w:divBdr>
    </w:div>
    <w:div w:id="1202742920">
      <w:marLeft w:val="0"/>
      <w:marRight w:val="0"/>
      <w:marTop w:val="0"/>
      <w:marBottom w:val="0"/>
      <w:divBdr>
        <w:top w:val="none" w:sz="0" w:space="0" w:color="auto"/>
        <w:left w:val="none" w:sz="0" w:space="0" w:color="auto"/>
        <w:bottom w:val="none" w:sz="0" w:space="0" w:color="auto"/>
        <w:right w:val="none" w:sz="0" w:space="0" w:color="auto"/>
      </w:divBdr>
      <w:divsChild>
        <w:div w:id="1202742281">
          <w:marLeft w:val="0"/>
          <w:marRight w:val="0"/>
          <w:marTop w:val="0"/>
          <w:marBottom w:val="0"/>
          <w:divBdr>
            <w:top w:val="none" w:sz="0" w:space="0" w:color="auto"/>
            <w:left w:val="none" w:sz="0" w:space="0" w:color="auto"/>
            <w:bottom w:val="none" w:sz="0" w:space="0" w:color="auto"/>
            <w:right w:val="none" w:sz="0" w:space="0" w:color="auto"/>
          </w:divBdr>
          <w:divsChild>
            <w:div w:id="1202744187">
              <w:marLeft w:val="0"/>
              <w:marRight w:val="0"/>
              <w:marTop w:val="0"/>
              <w:marBottom w:val="0"/>
              <w:divBdr>
                <w:top w:val="none" w:sz="0" w:space="0" w:color="auto"/>
                <w:left w:val="none" w:sz="0" w:space="0" w:color="auto"/>
                <w:bottom w:val="none" w:sz="0" w:space="0" w:color="auto"/>
                <w:right w:val="none" w:sz="0" w:space="0" w:color="auto"/>
              </w:divBdr>
              <w:divsChild>
                <w:div w:id="120274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2922">
      <w:marLeft w:val="0"/>
      <w:marRight w:val="0"/>
      <w:marTop w:val="0"/>
      <w:marBottom w:val="0"/>
      <w:divBdr>
        <w:top w:val="none" w:sz="0" w:space="0" w:color="auto"/>
        <w:left w:val="none" w:sz="0" w:space="0" w:color="auto"/>
        <w:bottom w:val="none" w:sz="0" w:space="0" w:color="auto"/>
        <w:right w:val="none" w:sz="0" w:space="0" w:color="auto"/>
      </w:divBdr>
      <w:divsChild>
        <w:div w:id="1202742478">
          <w:marLeft w:val="0"/>
          <w:marRight w:val="0"/>
          <w:marTop w:val="0"/>
          <w:marBottom w:val="0"/>
          <w:divBdr>
            <w:top w:val="none" w:sz="0" w:space="0" w:color="auto"/>
            <w:left w:val="none" w:sz="0" w:space="0" w:color="auto"/>
            <w:bottom w:val="none" w:sz="0" w:space="0" w:color="auto"/>
            <w:right w:val="none" w:sz="0" w:space="0" w:color="auto"/>
          </w:divBdr>
        </w:div>
      </w:divsChild>
    </w:div>
    <w:div w:id="1202742923">
      <w:marLeft w:val="0"/>
      <w:marRight w:val="0"/>
      <w:marTop w:val="0"/>
      <w:marBottom w:val="0"/>
      <w:divBdr>
        <w:top w:val="none" w:sz="0" w:space="0" w:color="auto"/>
        <w:left w:val="none" w:sz="0" w:space="0" w:color="auto"/>
        <w:bottom w:val="none" w:sz="0" w:space="0" w:color="auto"/>
        <w:right w:val="none" w:sz="0" w:space="0" w:color="auto"/>
      </w:divBdr>
    </w:div>
    <w:div w:id="1202742930">
      <w:marLeft w:val="0"/>
      <w:marRight w:val="0"/>
      <w:marTop w:val="0"/>
      <w:marBottom w:val="0"/>
      <w:divBdr>
        <w:top w:val="none" w:sz="0" w:space="0" w:color="auto"/>
        <w:left w:val="none" w:sz="0" w:space="0" w:color="auto"/>
        <w:bottom w:val="none" w:sz="0" w:space="0" w:color="auto"/>
        <w:right w:val="none" w:sz="0" w:space="0" w:color="auto"/>
      </w:divBdr>
    </w:div>
    <w:div w:id="1202742932">
      <w:marLeft w:val="0"/>
      <w:marRight w:val="0"/>
      <w:marTop w:val="0"/>
      <w:marBottom w:val="0"/>
      <w:divBdr>
        <w:top w:val="none" w:sz="0" w:space="0" w:color="auto"/>
        <w:left w:val="none" w:sz="0" w:space="0" w:color="auto"/>
        <w:bottom w:val="none" w:sz="0" w:space="0" w:color="auto"/>
        <w:right w:val="none" w:sz="0" w:space="0" w:color="auto"/>
      </w:divBdr>
    </w:div>
    <w:div w:id="1202742936">
      <w:marLeft w:val="0"/>
      <w:marRight w:val="0"/>
      <w:marTop w:val="0"/>
      <w:marBottom w:val="0"/>
      <w:divBdr>
        <w:top w:val="none" w:sz="0" w:space="0" w:color="auto"/>
        <w:left w:val="none" w:sz="0" w:space="0" w:color="auto"/>
        <w:bottom w:val="none" w:sz="0" w:space="0" w:color="auto"/>
        <w:right w:val="none" w:sz="0" w:space="0" w:color="auto"/>
      </w:divBdr>
      <w:divsChild>
        <w:div w:id="1202743566">
          <w:marLeft w:val="0"/>
          <w:marRight w:val="0"/>
          <w:marTop w:val="0"/>
          <w:marBottom w:val="0"/>
          <w:divBdr>
            <w:top w:val="none" w:sz="0" w:space="0" w:color="auto"/>
            <w:left w:val="none" w:sz="0" w:space="0" w:color="auto"/>
            <w:bottom w:val="none" w:sz="0" w:space="0" w:color="auto"/>
            <w:right w:val="none" w:sz="0" w:space="0" w:color="auto"/>
          </w:divBdr>
          <w:divsChild>
            <w:div w:id="1202743993">
              <w:marLeft w:val="0"/>
              <w:marRight w:val="0"/>
              <w:marTop w:val="0"/>
              <w:marBottom w:val="0"/>
              <w:divBdr>
                <w:top w:val="none" w:sz="0" w:space="0" w:color="auto"/>
                <w:left w:val="none" w:sz="0" w:space="0" w:color="auto"/>
                <w:bottom w:val="none" w:sz="0" w:space="0" w:color="auto"/>
                <w:right w:val="none" w:sz="0" w:space="0" w:color="auto"/>
              </w:divBdr>
              <w:divsChild>
                <w:div w:id="1202743563">
                  <w:marLeft w:val="0"/>
                  <w:marRight w:val="0"/>
                  <w:marTop w:val="0"/>
                  <w:marBottom w:val="0"/>
                  <w:divBdr>
                    <w:top w:val="none" w:sz="0" w:space="0" w:color="auto"/>
                    <w:left w:val="none" w:sz="0" w:space="0" w:color="auto"/>
                    <w:bottom w:val="none" w:sz="0" w:space="0" w:color="auto"/>
                    <w:right w:val="none" w:sz="0" w:space="0" w:color="auto"/>
                  </w:divBdr>
                  <w:divsChild>
                    <w:div w:id="1202744993">
                      <w:marLeft w:val="0"/>
                      <w:marRight w:val="0"/>
                      <w:marTop w:val="0"/>
                      <w:marBottom w:val="0"/>
                      <w:divBdr>
                        <w:top w:val="none" w:sz="0" w:space="0" w:color="auto"/>
                        <w:left w:val="none" w:sz="0" w:space="0" w:color="auto"/>
                        <w:bottom w:val="none" w:sz="0" w:space="0" w:color="auto"/>
                        <w:right w:val="none" w:sz="0" w:space="0" w:color="auto"/>
                      </w:divBdr>
                      <w:divsChild>
                        <w:div w:id="1202742778">
                          <w:marLeft w:val="0"/>
                          <w:marRight w:val="0"/>
                          <w:marTop w:val="0"/>
                          <w:marBottom w:val="0"/>
                          <w:divBdr>
                            <w:top w:val="none" w:sz="0" w:space="0" w:color="auto"/>
                            <w:left w:val="none" w:sz="0" w:space="0" w:color="auto"/>
                            <w:bottom w:val="none" w:sz="0" w:space="0" w:color="auto"/>
                            <w:right w:val="none" w:sz="0" w:space="0" w:color="auto"/>
                          </w:divBdr>
                          <w:divsChild>
                            <w:div w:id="1202742204">
                              <w:marLeft w:val="0"/>
                              <w:marRight w:val="0"/>
                              <w:marTop w:val="0"/>
                              <w:marBottom w:val="0"/>
                              <w:divBdr>
                                <w:top w:val="none" w:sz="0" w:space="0" w:color="auto"/>
                                <w:left w:val="none" w:sz="0" w:space="0" w:color="auto"/>
                                <w:bottom w:val="none" w:sz="0" w:space="0" w:color="auto"/>
                                <w:right w:val="none" w:sz="0" w:space="0" w:color="auto"/>
                              </w:divBdr>
                              <w:divsChild>
                                <w:div w:id="1202744299">
                                  <w:marLeft w:val="0"/>
                                  <w:marRight w:val="0"/>
                                  <w:marTop w:val="0"/>
                                  <w:marBottom w:val="0"/>
                                  <w:divBdr>
                                    <w:top w:val="none" w:sz="0" w:space="0" w:color="auto"/>
                                    <w:left w:val="none" w:sz="0" w:space="0" w:color="auto"/>
                                    <w:bottom w:val="none" w:sz="0" w:space="0" w:color="auto"/>
                                    <w:right w:val="none" w:sz="0" w:space="0" w:color="auto"/>
                                  </w:divBdr>
                                  <w:divsChild>
                                    <w:div w:id="120274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2742937">
      <w:marLeft w:val="0"/>
      <w:marRight w:val="0"/>
      <w:marTop w:val="0"/>
      <w:marBottom w:val="0"/>
      <w:divBdr>
        <w:top w:val="none" w:sz="0" w:space="0" w:color="auto"/>
        <w:left w:val="none" w:sz="0" w:space="0" w:color="auto"/>
        <w:bottom w:val="none" w:sz="0" w:space="0" w:color="auto"/>
        <w:right w:val="none" w:sz="0" w:space="0" w:color="auto"/>
      </w:divBdr>
    </w:div>
    <w:div w:id="1202742939">
      <w:marLeft w:val="0"/>
      <w:marRight w:val="0"/>
      <w:marTop w:val="0"/>
      <w:marBottom w:val="0"/>
      <w:divBdr>
        <w:top w:val="none" w:sz="0" w:space="0" w:color="auto"/>
        <w:left w:val="none" w:sz="0" w:space="0" w:color="auto"/>
        <w:bottom w:val="none" w:sz="0" w:space="0" w:color="auto"/>
        <w:right w:val="none" w:sz="0" w:space="0" w:color="auto"/>
      </w:divBdr>
      <w:divsChild>
        <w:div w:id="1202744224">
          <w:marLeft w:val="0"/>
          <w:marRight w:val="0"/>
          <w:marTop w:val="0"/>
          <w:marBottom w:val="0"/>
          <w:divBdr>
            <w:top w:val="none" w:sz="0" w:space="0" w:color="auto"/>
            <w:left w:val="none" w:sz="0" w:space="0" w:color="auto"/>
            <w:bottom w:val="none" w:sz="0" w:space="0" w:color="auto"/>
            <w:right w:val="none" w:sz="0" w:space="0" w:color="auto"/>
          </w:divBdr>
          <w:divsChild>
            <w:div w:id="120274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940">
      <w:marLeft w:val="0"/>
      <w:marRight w:val="0"/>
      <w:marTop w:val="0"/>
      <w:marBottom w:val="0"/>
      <w:divBdr>
        <w:top w:val="none" w:sz="0" w:space="0" w:color="auto"/>
        <w:left w:val="none" w:sz="0" w:space="0" w:color="auto"/>
        <w:bottom w:val="none" w:sz="0" w:space="0" w:color="auto"/>
        <w:right w:val="none" w:sz="0" w:space="0" w:color="auto"/>
      </w:divBdr>
      <w:divsChild>
        <w:div w:id="1202743049">
          <w:marLeft w:val="0"/>
          <w:marRight w:val="0"/>
          <w:marTop w:val="0"/>
          <w:marBottom w:val="0"/>
          <w:divBdr>
            <w:top w:val="none" w:sz="0" w:space="0" w:color="auto"/>
            <w:left w:val="none" w:sz="0" w:space="0" w:color="auto"/>
            <w:bottom w:val="none" w:sz="0" w:space="0" w:color="auto"/>
            <w:right w:val="none" w:sz="0" w:space="0" w:color="auto"/>
          </w:divBdr>
        </w:div>
        <w:div w:id="1202743276">
          <w:marLeft w:val="0"/>
          <w:marRight w:val="0"/>
          <w:marTop w:val="0"/>
          <w:marBottom w:val="0"/>
          <w:divBdr>
            <w:top w:val="none" w:sz="0" w:space="0" w:color="auto"/>
            <w:left w:val="none" w:sz="0" w:space="0" w:color="auto"/>
            <w:bottom w:val="none" w:sz="0" w:space="0" w:color="auto"/>
            <w:right w:val="none" w:sz="0" w:space="0" w:color="auto"/>
          </w:divBdr>
        </w:div>
        <w:div w:id="1202743355">
          <w:marLeft w:val="0"/>
          <w:marRight w:val="0"/>
          <w:marTop w:val="0"/>
          <w:marBottom w:val="0"/>
          <w:divBdr>
            <w:top w:val="none" w:sz="0" w:space="0" w:color="auto"/>
            <w:left w:val="none" w:sz="0" w:space="0" w:color="auto"/>
            <w:bottom w:val="none" w:sz="0" w:space="0" w:color="auto"/>
            <w:right w:val="none" w:sz="0" w:space="0" w:color="auto"/>
          </w:divBdr>
        </w:div>
        <w:div w:id="1202743645">
          <w:marLeft w:val="0"/>
          <w:marRight w:val="0"/>
          <w:marTop w:val="0"/>
          <w:marBottom w:val="0"/>
          <w:divBdr>
            <w:top w:val="none" w:sz="0" w:space="0" w:color="auto"/>
            <w:left w:val="none" w:sz="0" w:space="0" w:color="auto"/>
            <w:bottom w:val="none" w:sz="0" w:space="0" w:color="auto"/>
            <w:right w:val="none" w:sz="0" w:space="0" w:color="auto"/>
          </w:divBdr>
          <w:divsChild>
            <w:div w:id="1202742422">
              <w:marLeft w:val="0"/>
              <w:marRight w:val="0"/>
              <w:marTop w:val="0"/>
              <w:marBottom w:val="0"/>
              <w:divBdr>
                <w:top w:val="none" w:sz="0" w:space="0" w:color="auto"/>
                <w:left w:val="none" w:sz="0" w:space="0" w:color="auto"/>
                <w:bottom w:val="none" w:sz="0" w:space="0" w:color="auto"/>
                <w:right w:val="none" w:sz="0" w:space="0" w:color="auto"/>
              </w:divBdr>
            </w:div>
            <w:div w:id="1202744282">
              <w:marLeft w:val="0"/>
              <w:marRight w:val="0"/>
              <w:marTop w:val="0"/>
              <w:marBottom w:val="0"/>
              <w:divBdr>
                <w:top w:val="none" w:sz="0" w:space="0" w:color="auto"/>
                <w:left w:val="none" w:sz="0" w:space="0" w:color="auto"/>
                <w:bottom w:val="none" w:sz="0" w:space="0" w:color="auto"/>
                <w:right w:val="none" w:sz="0" w:space="0" w:color="auto"/>
              </w:divBdr>
              <w:divsChild>
                <w:div w:id="120274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2941">
      <w:marLeft w:val="0"/>
      <w:marRight w:val="0"/>
      <w:marTop w:val="0"/>
      <w:marBottom w:val="0"/>
      <w:divBdr>
        <w:top w:val="none" w:sz="0" w:space="0" w:color="auto"/>
        <w:left w:val="none" w:sz="0" w:space="0" w:color="auto"/>
        <w:bottom w:val="none" w:sz="0" w:space="0" w:color="auto"/>
        <w:right w:val="none" w:sz="0" w:space="0" w:color="auto"/>
      </w:divBdr>
      <w:divsChild>
        <w:div w:id="1202744063">
          <w:marLeft w:val="0"/>
          <w:marRight w:val="0"/>
          <w:marTop w:val="0"/>
          <w:marBottom w:val="0"/>
          <w:divBdr>
            <w:top w:val="none" w:sz="0" w:space="0" w:color="auto"/>
            <w:left w:val="none" w:sz="0" w:space="0" w:color="auto"/>
            <w:bottom w:val="none" w:sz="0" w:space="0" w:color="auto"/>
            <w:right w:val="none" w:sz="0" w:space="0" w:color="auto"/>
          </w:divBdr>
        </w:div>
      </w:divsChild>
    </w:div>
    <w:div w:id="1202742944">
      <w:marLeft w:val="0"/>
      <w:marRight w:val="0"/>
      <w:marTop w:val="0"/>
      <w:marBottom w:val="0"/>
      <w:divBdr>
        <w:top w:val="none" w:sz="0" w:space="0" w:color="auto"/>
        <w:left w:val="none" w:sz="0" w:space="0" w:color="auto"/>
        <w:bottom w:val="none" w:sz="0" w:space="0" w:color="auto"/>
        <w:right w:val="none" w:sz="0" w:space="0" w:color="auto"/>
      </w:divBdr>
    </w:div>
    <w:div w:id="1202742945">
      <w:marLeft w:val="0"/>
      <w:marRight w:val="0"/>
      <w:marTop w:val="0"/>
      <w:marBottom w:val="0"/>
      <w:divBdr>
        <w:top w:val="none" w:sz="0" w:space="0" w:color="auto"/>
        <w:left w:val="none" w:sz="0" w:space="0" w:color="auto"/>
        <w:bottom w:val="none" w:sz="0" w:space="0" w:color="auto"/>
        <w:right w:val="none" w:sz="0" w:space="0" w:color="auto"/>
      </w:divBdr>
      <w:divsChild>
        <w:div w:id="1202742104">
          <w:marLeft w:val="0"/>
          <w:marRight w:val="0"/>
          <w:marTop w:val="0"/>
          <w:marBottom w:val="0"/>
          <w:divBdr>
            <w:top w:val="none" w:sz="0" w:space="0" w:color="auto"/>
            <w:left w:val="none" w:sz="0" w:space="0" w:color="auto"/>
            <w:bottom w:val="none" w:sz="0" w:space="0" w:color="auto"/>
            <w:right w:val="none" w:sz="0" w:space="0" w:color="auto"/>
          </w:divBdr>
        </w:div>
        <w:div w:id="1202742741">
          <w:marLeft w:val="0"/>
          <w:marRight w:val="0"/>
          <w:marTop w:val="0"/>
          <w:marBottom w:val="0"/>
          <w:divBdr>
            <w:top w:val="none" w:sz="0" w:space="0" w:color="auto"/>
            <w:left w:val="none" w:sz="0" w:space="0" w:color="auto"/>
            <w:bottom w:val="none" w:sz="0" w:space="0" w:color="auto"/>
            <w:right w:val="none" w:sz="0" w:space="0" w:color="auto"/>
          </w:divBdr>
          <w:divsChild>
            <w:div w:id="1202744254">
              <w:marLeft w:val="0"/>
              <w:marRight w:val="0"/>
              <w:marTop w:val="0"/>
              <w:marBottom w:val="0"/>
              <w:divBdr>
                <w:top w:val="none" w:sz="0" w:space="0" w:color="auto"/>
                <w:left w:val="none" w:sz="0" w:space="0" w:color="auto"/>
                <w:bottom w:val="none" w:sz="0" w:space="0" w:color="auto"/>
                <w:right w:val="none" w:sz="0" w:space="0" w:color="auto"/>
              </w:divBdr>
            </w:div>
          </w:divsChild>
        </w:div>
        <w:div w:id="1202743298">
          <w:marLeft w:val="0"/>
          <w:marRight w:val="0"/>
          <w:marTop w:val="0"/>
          <w:marBottom w:val="0"/>
          <w:divBdr>
            <w:top w:val="none" w:sz="0" w:space="0" w:color="auto"/>
            <w:left w:val="none" w:sz="0" w:space="0" w:color="auto"/>
            <w:bottom w:val="none" w:sz="0" w:space="0" w:color="auto"/>
            <w:right w:val="none" w:sz="0" w:space="0" w:color="auto"/>
          </w:divBdr>
        </w:div>
      </w:divsChild>
    </w:div>
    <w:div w:id="1202742949">
      <w:marLeft w:val="0"/>
      <w:marRight w:val="0"/>
      <w:marTop w:val="0"/>
      <w:marBottom w:val="0"/>
      <w:divBdr>
        <w:top w:val="none" w:sz="0" w:space="0" w:color="auto"/>
        <w:left w:val="none" w:sz="0" w:space="0" w:color="auto"/>
        <w:bottom w:val="none" w:sz="0" w:space="0" w:color="auto"/>
        <w:right w:val="none" w:sz="0" w:space="0" w:color="auto"/>
      </w:divBdr>
    </w:div>
    <w:div w:id="1202742953">
      <w:marLeft w:val="0"/>
      <w:marRight w:val="0"/>
      <w:marTop w:val="0"/>
      <w:marBottom w:val="0"/>
      <w:divBdr>
        <w:top w:val="none" w:sz="0" w:space="0" w:color="auto"/>
        <w:left w:val="none" w:sz="0" w:space="0" w:color="auto"/>
        <w:bottom w:val="none" w:sz="0" w:space="0" w:color="auto"/>
        <w:right w:val="none" w:sz="0" w:space="0" w:color="auto"/>
      </w:divBdr>
    </w:div>
    <w:div w:id="1202742955">
      <w:marLeft w:val="0"/>
      <w:marRight w:val="0"/>
      <w:marTop w:val="0"/>
      <w:marBottom w:val="0"/>
      <w:divBdr>
        <w:top w:val="none" w:sz="0" w:space="0" w:color="auto"/>
        <w:left w:val="none" w:sz="0" w:space="0" w:color="auto"/>
        <w:bottom w:val="none" w:sz="0" w:space="0" w:color="auto"/>
        <w:right w:val="none" w:sz="0" w:space="0" w:color="auto"/>
      </w:divBdr>
    </w:div>
    <w:div w:id="1202742957">
      <w:marLeft w:val="0"/>
      <w:marRight w:val="0"/>
      <w:marTop w:val="0"/>
      <w:marBottom w:val="0"/>
      <w:divBdr>
        <w:top w:val="none" w:sz="0" w:space="0" w:color="auto"/>
        <w:left w:val="none" w:sz="0" w:space="0" w:color="auto"/>
        <w:bottom w:val="none" w:sz="0" w:space="0" w:color="auto"/>
        <w:right w:val="none" w:sz="0" w:space="0" w:color="auto"/>
      </w:divBdr>
    </w:div>
    <w:div w:id="1202742958">
      <w:marLeft w:val="0"/>
      <w:marRight w:val="0"/>
      <w:marTop w:val="0"/>
      <w:marBottom w:val="0"/>
      <w:divBdr>
        <w:top w:val="none" w:sz="0" w:space="0" w:color="auto"/>
        <w:left w:val="none" w:sz="0" w:space="0" w:color="auto"/>
        <w:bottom w:val="none" w:sz="0" w:space="0" w:color="auto"/>
        <w:right w:val="none" w:sz="0" w:space="0" w:color="auto"/>
      </w:divBdr>
    </w:div>
    <w:div w:id="1202742960">
      <w:marLeft w:val="0"/>
      <w:marRight w:val="0"/>
      <w:marTop w:val="0"/>
      <w:marBottom w:val="0"/>
      <w:divBdr>
        <w:top w:val="none" w:sz="0" w:space="0" w:color="auto"/>
        <w:left w:val="none" w:sz="0" w:space="0" w:color="auto"/>
        <w:bottom w:val="none" w:sz="0" w:space="0" w:color="auto"/>
        <w:right w:val="none" w:sz="0" w:space="0" w:color="auto"/>
      </w:divBdr>
    </w:div>
    <w:div w:id="1202742963">
      <w:marLeft w:val="0"/>
      <w:marRight w:val="0"/>
      <w:marTop w:val="0"/>
      <w:marBottom w:val="0"/>
      <w:divBdr>
        <w:top w:val="none" w:sz="0" w:space="0" w:color="auto"/>
        <w:left w:val="none" w:sz="0" w:space="0" w:color="auto"/>
        <w:bottom w:val="none" w:sz="0" w:space="0" w:color="auto"/>
        <w:right w:val="none" w:sz="0" w:space="0" w:color="auto"/>
      </w:divBdr>
    </w:div>
    <w:div w:id="1202742965">
      <w:marLeft w:val="0"/>
      <w:marRight w:val="0"/>
      <w:marTop w:val="0"/>
      <w:marBottom w:val="0"/>
      <w:divBdr>
        <w:top w:val="none" w:sz="0" w:space="0" w:color="auto"/>
        <w:left w:val="none" w:sz="0" w:space="0" w:color="auto"/>
        <w:bottom w:val="none" w:sz="0" w:space="0" w:color="auto"/>
        <w:right w:val="none" w:sz="0" w:space="0" w:color="auto"/>
      </w:divBdr>
    </w:div>
    <w:div w:id="1202742968">
      <w:marLeft w:val="0"/>
      <w:marRight w:val="0"/>
      <w:marTop w:val="0"/>
      <w:marBottom w:val="0"/>
      <w:divBdr>
        <w:top w:val="none" w:sz="0" w:space="0" w:color="auto"/>
        <w:left w:val="none" w:sz="0" w:space="0" w:color="auto"/>
        <w:bottom w:val="none" w:sz="0" w:space="0" w:color="auto"/>
        <w:right w:val="none" w:sz="0" w:space="0" w:color="auto"/>
      </w:divBdr>
    </w:div>
    <w:div w:id="1202742969">
      <w:marLeft w:val="0"/>
      <w:marRight w:val="0"/>
      <w:marTop w:val="0"/>
      <w:marBottom w:val="0"/>
      <w:divBdr>
        <w:top w:val="none" w:sz="0" w:space="0" w:color="auto"/>
        <w:left w:val="none" w:sz="0" w:space="0" w:color="auto"/>
        <w:bottom w:val="none" w:sz="0" w:space="0" w:color="auto"/>
        <w:right w:val="none" w:sz="0" w:space="0" w:color="auto"/>
      </w:divBdr>
    </w:div>
    <w:div w:id="1202742971">
      <w:marLeft w:val="0"/>
      <w:marRight w:val="0"/>
      <w:marTop w:val="0"/>
      <w:marBottom w:val="0"/>
      <w:divBdr>
        <w:top w:val="none" w:sz="0" w:space="0" w:color="auto"/>
        <w:left w:val="none" w:sz="0" w:space="0" w:color="auto"/>
        <w:bottom w:val="none" w:sz="0" w:space="0" w:color="auto"/>
        <w:right w:val="none" w:sz="0" w:space="0" w:color="auto"/>
      </w:divBdr>
    </w:div>
    <w:div w:id="1202742973">
      <w:marLeft w:val="0"/>
      <w:marRight w:val="0"/>
      <w:marTop w:val="0"/>
      <w:marBottom w:val="0"/>
      <w:divBdr>
        <w:top w:val="none" w:sz="0" w:space="0" w:color="auto"/>
        <w:left w:val="none" w:sz="0" w:space="0" w:color="auto"/>
        <w:bottom w:val="none" w:sz="0" w:space="0" w:color="auto"/>
        <w:right w:val="none" w:sz="0" w:space="0" w:color="auto"/>
      </w:divBdr>
    </w:div>
    <w:div w:id="1202742974">
      <w:marLeft w:val="0"/>
      <w:marRight w:val="0"/>
      <w:marTop w:val="0"/>
      <w:marBottom w:val="0"/>
      <w:divBdr>
        <w:top w:val="none" w:sz="0" w:space="0" w:color="auto"/>
        <w:left w:val="none" w:sz="0" w:space="0" w:color="auto"/>
        <w:bottom w:val="none" w:sz="0" w:space="0" w:color="auto"/>
        <w:right w:val="none" w:sz="0" w:space="0" w:color="auto"/>
      </w:divBdr>
    </w:div>
    <w:div w:id="1202742975">
      <w:marLeft w:val="0"/>
      <w:marRight w:val="0"/>
      <w:marTop w:val="0"/>
      <w:marBottom w:val="0"/>
      <w:divBdr>
        <w:top w:val="none" w:sz="0" w:space="0" w:color="auto"/>
        <w:left w:val="none" w:sz="0" w:space="0" w:color="auto"/>
        <w:bottom w:val="none" w:sz="0" w:space="0" w:color="auto"/>
        <w:right w:val="none" w:sz="0" w:space="0" w:color="auto"/>
      </w:divBdr>
    </w:div>
    <w:div w:id="1202742976">
      <w:marLeft w:val="0"/>
      <w:marRight w:val="0"/>
      <w:marTop w:val="0"/>
      <w:marBottom w:val="0"/>
      <w:divBdr>
        <w:top w:val="none" w:sz="0" w:space="0" w:color="auto"/>
        <w:left w:val="none" w:sz="0" w:space="0" w:color="auto"/>
        <w:bottom w:val="none" w:sz="0" w:space="0" w:color="auto"/>
        <w:right w:val="none" w:sz="0" w:space="0" w:color="auto"/>
      </w:divBdr>
    </w:div>
    <w:div w:id="1202742977">
      <w:marLeft w:val="0"/>
      <w:marRight w:val="0"/>
      <w:marTop w:val="0"/>
      <w:marBottom w:val="0"/>
      <w:divBdr>
        <w:top w:val="none" w:sz="0" w:space="0" w:color="auto"/>
        <w:left w:val="none" w:sz="0" w:space="0" w:color="auto"/>
        <w:bottom w:val="none" w:sz="0" w:space="0" w:color="auto"/>
        <w:right w:val="none" w:sz="0" w:space="0" w:color="auto"/>
      </w:divBdr>
      <w:divsChild>
        <w:div w:id="1202743928">
          <w:marLeft w:val="0"/>
          <w:marRight w:val="0"/>
          <w:marTop w:val="0"/>
          <w:marBottom w:val="0"/>
          <w:divBdr>
            <w:top w:val="none" w:sz="0" w:space="0" w:color="auto"/>
            <w:left w:val="none" w:sz="0" w:space="0" w:color="auto"/>
            <w:bottom w:val="none" w:sz="0" w:space="0" w:color="auto"/>
            <w:right w:val="none" w:sz="0" w:space="0" w:color="auto"/>
          </w:divBdr>
          <w:divsChild>
            <w:div w:id="1202742852">
              <w:marLeft w:val="0"/>
              <w:marRight w:val="0"/>
              <w:marTop w:val="0"/>
              <w:marBottom w:val="0"/>
              <w:divBdr>
                <w:top w:val="none" w:sz="0" w:space="0" w:color="auto"/>
                <w:left w:val="none" w:sz="0" w:space="0" w:color="auto"/>
                <w:bottom w:val="none" w:sz="0" w:space="0" w:color="auto"/>
                <w:right w:val="none" w:sz="0" w:space="0" w:color="auto"/>
              </w:divBdr>
              <w:divsChild>
                <w:div w:id="120274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2978">
      <w:marLeft w:val="0"/>
      <w:marRight w:val="0"/>
      <w:marTop w:val="0"/>
      <w:marBottom w:val="0"/>
      <w:divBdr>
        <w:top w:val="none" w:sz="0" w:space="0" w:color="auto"/>
        <w:left w:val="none" w:sz="0" w:space="0" w:color="auto"/>
        <w:bottom w:val="none" w:sz="0" w:space="0" w:color="auto"/>
        <w:right w:val="none" w:sz="0" w:space="0" w:color="auto"/>
      </w:divBdr>
    </w:div>
    <w:div w:id="1202742980">
      <w:marLeft w:val="0"/>
      <w:marRight w:val="0"/>
      <w:marTop w:val="0"/>
      <w:marBottom w:val="0"/>
      <w:divBdr>
        <w:top w:val="none" w:sz="0" w:space="0" w:color="auto"/>
        <w:left w:val="none" w:sz="0" w:space="0" w:color="auto"/>
        <w:bottom w:val="none" w:sz="0" w:space="0" w:color="auto"/>
        <w:right w:val="none" w:sz="0" w:space="0" w:color="auto"/>
      </w:divBdr>
    </w:div>
    <w:div w:id="1202742981">
      <w:marLeft w:val="0"/>
      <w:marRight w:val="0"/>
      <w:marTop w:val="0"/>
      <w:marBottom w:val="0"/>
      <w:divBdr>
        <w:top w:val="none" w:sz="0" w:space="0" w:color="auto"/>
        <w:left w:val="none" w:sz="0" w:space="0" w:color="auto"/>
        <w:bottom w:val="none" w:sz="0" w:space="0" w:color="auto"/>
        <w:right w:val="none" w:sz="0" w:space="0" w:color="auto"/>
      </w:divBdr>
      <w:divsChild>
        <w:div w:id="1202743950">
          <w:marLeft w:val="0"/>
          <w:marRight w:val="0"/>
          <w:marTop w:val="0"/>
          <w:marBottom w:val="0"/>
          <w:divBdr>
            <w:top w:val="none" w:sz="0" w:space="0" w:color="auto"/>
            <w:left w:val="none" w:sz="0" w:space="0" w:color="auto"/>
            <w:bottom w:val="none" w:sz="0" w:space="0" w:color="auto"/>
            <w:right w:val="none" w:sz="0" w:space="0" w:color="auto"/>
          </w:divBdr>
        </w:div>
        <w:div w:id="1202744241">
          <w:marLeft w:val="0"/>
          <w:marRight w:val="0"/>
          <w:marTop w:val="0"/>
          <w:marBottom w:val="0"/>
          <w:divBdr>
            <w:top w:val="none" w:sz="0" w:space="0" w:color="auto"/>
            <w:left w:val="none" w:sz="0" w:space="0" w:color="auto"/>
            <w:bottom w:val="none" w:sz="0" w:space="0" w:color="auto"/>
            <w:right w:val="none" w:sz="0" w:space="0" w:color="auto"/>
          </w:divBdr>
        </w:div>
        <w:div w:id="1202744265">
          <w:marLeft w:val="0"/>
          <w:marRight w:val="0"/>
          <w:marTop w:val="0"/>
          <w:marBottom w:val="0"/>
          <w:divBdr>
            <w:top w:val="none" w:sz="0" w:space="0" w:color="auto"/>
            <w:left w:val="none" w:sz="0" w:space="0" w:color="auto"/>
            <w:bottom w:val="none" w:sz="0" w:space="0" w:color="auto"/>
            <w:right w:val="none" w:sz="0" w:space="0" w:color="auto"/>
          </w:divBdr>
        </w:div>
        <w:div w:id="1202744359">
          <w:marLeft w:val="0"/>
          <w:marRight w:val="0"/>
          <w:marTop w:val="0"/>
          <w:marBottom w:val="0"/>
          <w:divBdr>
            <w:top w:val="none" w:sz="0" w:space="0" w:color="auto"/>
            <w:left w:val="none" w:sz="0" w:space="0" w:color="auto"/>
            <w:bottom w:val="none" w:sz="0" w:space="0" w:color="auto"/>
            <w:right w:val="none" w:sz="0" w:space="0" w:color="auto"/>
          </w:divBdr>
        </w:div>
      </w:divsChild>
    </w:div>
    <w:div w:id="1202742982">
      <w:marLeft w:val="0"/>
      <w:marRight w:val="0"/>
      <w:marTop w:val="0"/>
      <w:marBottom w:val="0"/>
      <w:divBdr>
        <w:top w:val="none" w:sz="0" w:space="0" w:color="auto"/>
        <w:left w:val="none" w:sz="0" w:space="0" w:color="auto"/>
        <w:bottom w:val="none" w:sz="0" w:space="0" w:color="auto"/>
        <w:right w:val="none" w:sz="0" w:space="0" w:color="auto"/>
      </w:divBdr>
    </w:div>
    <w:div w:id="1202742984">
      <w:marLeft w:val="0"/>
      <w:marRight w:val="0"/>
      <w:marTop w:val="0"/>
      <w:marBottom w:val="0"/>
      <w:divBdr>
        <w:top w:val="none" w:sz="0" w:space="0" w:color="auto"/>
        <w:left w:val="none" w:sz="0" w:space="0" w:color="auto"/>
        <w:bottom w:val="none" w:sz="0" w:space="0" w:color="auto"/>
        <w:right w:val="none" w:sz="0" w:space="0" w:color="auto"/>
      </w:divBdr>
    </w:div>
    <w:div w:id="1202742991">
      <w:marLeft w:val="0"/>
      <w:marRight w:val="0"/>
      <w:marTop w:val="0"/>
      <w:marBottom w:val="0"/>
      <w:divBdr>
        <w:top w:val="none" w:sz="0" w:space="0" w:color="auto"/>
        <w:left w:val="none" w:sz="0" w:space="0" w:color="auto"/>
        <w:bottom w:val="none" w:sz="0" w:space="0" w:color="auto"/>
        <w:right w:val="none" w:sz="0" w:space="0" w:color="auto"/>
      </w:divBdr>
    </w:div>
    <w:div w:id="1202742992">
      <w:marLeft w:val="0"/>
      <w:marRight w:val="0"/>
      <w:marTop w:val="0"/>
      <w:marBottom w:val="0"/>
      <w:divBdr>
        <w:top w:val="none" w:sz="0" w:space="0" w:color="auto"/>
        <w:left w:val="none" w:sz="0" w:space="0" w:color="auto"/>
        <w:bottom w:val="none" w:sz="0" w:space="0" w:color="auto"/>
        <w:right w:val="none" w:sz="0" w:space="0" w:color="auto"/>
      </w:divBdr>
    </w:div>
    <w:div w:id="1202742993">
      <w:marLeft w:val="0"/>
      <w:marRight w:val="0"/>
      <w:marTop w:val="0"/>
      <w:marBottom w:val="0"/>
      <w:divBdr>
        <w:top w:val="none" w:sz="0" w:space="0" w:color="auto"/>
        <w:left w:val="none" w:sz="0" w:space="0" w:color="auto"/>
        <w:bottom w:val="none" w:sz="0" w:space="0" w:color="auto"/>
        <w:right w:val="none" w:sz="0" w:space="0" w:color="auto"/>
      </w:divBdr>
    </w:div>
    <w:div w:id="1202742994">
      <w:marLeft w:val="0"/>
      <w:marRight w:val="0"/>
      <w:marTop w:val="0"/>
      <w:marBottom w:val="0"/>
      <w:divBdr>
        <w:top w:val="none" w:sz="0" w:space="0" w:color="auto"/>
        <w:left w:val="none" w:sz="0" w:space="0" w:color="auto"/>
        <w:bottom w:val="none" w:sz="0" w:space="0" w:color="auto"/>
        <w:right w:val="none" w:sz="0" w:space="0" w:color="auto"/>
      </w:divBdr>
      <w:divsChild>
        <w:div w:id="1202743624">
          <w:marLeft w:val="0"/>
          <w:marRight w:val="0"/>
          <w:marTop w:val="0"/>
          <w:marBottom w:val="0"/>
          <w:divBdr>
            <w:top w:val="none" w:sz="0" w:space="0" w:color="auto"/>
            <w:left w:val="none" w:sz="0" w:space="0" w:color="auto"/>
            <w:bottom w:val="none" w:sz="0" w:space="0" w:color="auto"/>
            <w:right w:val="none" w:sz="0" w:space="0" w:color="auto"/>
          </w:divBdr>
          <w:divsChild>
            <w:div w:id="1202742210">
              <w:marLeft w:val="0"/>
              <w:marRight w:val="0"/>
              <w:marTop w:val="0"/>
              <w:marBottom w:val="0"/>
              <w:divBdr>
                <w:top w:val="none" w:sz="0" w:space="0" w:color="auto"/>
                <w:left w:val="none" w:sz="0" w:space="0" w:color="auto"/>
                <w:bottom w:val="none" w:sz="0" w:space="0" w:color="auto"/>
                <w:right w:val="none" w:sz="0" w:space="0" w:color="auto"/>
              </w:divBdr>
              <w:divsChild>
                <w:div w:id="120274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997">
          <w:marLeft w:val="0"/>
          <w:marRight w:val="0"/>
          <w:marTop w:val="0"/>
          <w:marBottom w:val="0"/>
          <w:divBdr>
            <w:top w:val="none" w:sz="0" w:space="0" w:color="auto"/>
            <w:left w:val="none" w:sz="0" w:space="0" w:color="auto"/>
            <w:bottom w:val="none" w:sz="0" w:space="0" w:color="auto"/>
            <w:right w:val="none" w:sz="0" w:space="0" w:color="auto"/>
          </w:divBdr>
        </w:div>
      </w:divsChild>
    </w:div>
    <w:div w:id="1202742995">
      <w:marLeft w:val="0"/>
      <w:marRight w:val="0"/>
      <w:marTop w:val="0"/>
      <w:marBottom w:val="0"/>
      <w:divBdr>
        <w:top w:val="none" w:sz="0" w:space="0" w:color="auto"/>
        <w:left w:val="none" w:sz="0" w:space="0" w:color="auto"/>
        <w:bottom w:val="none" w:sz="0" w:space="0" w:color="auto"/>
        <w:right w:val="none" w:sz="0" w:space="0" w:color="auto"/>
      </w:divBdr>
      <w:divsChild>
        <w:div w:id="1202743074">
          <w:marLeft w:val="0"/>
          <w:marRight w:val="0"/>
          <w:marTop w:val="0"/>
          <w:marBottom w:val="0"/>
          <w:divBdr>
            <w:top w:val="none" w:sz="0" w:space="0" w:color="auto"/>
            <w:left w:val="none" w:sz="0" w:space="0" w:color="auto"/>
            <w:bottom w:val="none" w:sz="0" w:space="0" w:color="auto"/>
            <w:right w:val="none" w:sz="0" w:space="0" w:color="auto"/>
          </w:divBdr>
          <w:divsChild>
            <w:div w:id="120274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996">
      <w:marLeft w:val="0"/>
      <w:marRight w:val="0"/>
      <w:marTop w:val="0"/>
      <w:marBottom w:val="0"/>
      <w:divBdr>
        <w:top w:val="none" w:sz="0" w:space="0" w:color="auto"/>
        <w:left w:val="none" w:sz="0" w:space="0" w:color="auto"/>
        <w:bottom w:val="none" w:sz="0" w:space="0" w:color="auto"/>
        <w:right w:val="none" w:sz="0" w:space="0" w:color="auto"/>
      </w:divBdr>
    </w:div>
    <w:div w:id="1202742997">
      <w:marLeft w:val="0"/>
      <w:marRight w:val="0"/>
      <w:marTop w:val="0"/>
      <w:marBottom w:val="0"/>
      <w:divBdr>
        <w:top w:val="none" w:sz="0" w:space="0" w:color="auto"/>
        <w:left w:val="none" w:sz="0" w:space="0" w:color="auto"/>
        <w:bottom w:val="none" w:sz="0" w:space="0" w:color="auto"/>
        <w:right w:val="none" w:sz="0" w:space="0" w:color="auto"/>
      </w:divBdr>
    </w:div>
    <w:div w:id="1202742999">
      <w:marLeft w:val="0"/>
      <w:marRight w:val="0"/>
      <w:marTop w:val="0"/>
      <w:marBottom w:val="0"/>
      <w:divBdr>
        <w:top w:val="none" w:sz="0" w:space="0" w:color="auto"/>
        <w:left w:val="none" w:sz="0" w:space="0" w:color="auto"/>
        <w:bottom w:val="none" w:sz="0" w:space="0" w:color="auto"/>
        <w:right w:val="none" w:sz="0" w:space="0" w:color="auto"/>
      </w:divBdr>
      <w:divsChild>
        <w:div w:id="1202743000">
          <w:marLeft w:val="0"/>
          <w:marRight w:val="0"/>
          <w:marTop w:val="0"/>
          <w:marBottom w:val="0"/>
          <w:divBdr>
            <w:top w:val="none" w:sz="0" w:space="0" w:color="auto"/>
            <w:left w:val="none" w:sz="0" w:space="0" w:color="auto"/>
            <w:bottom w:val="none" w:sz="0" w:space="0" w:color="auto"/>
            <w:right w:val="none" w:sz="0" w:space="0" w:color="auto"/>
          </w:divBdr>
        </w:div>
        <w:div w:id="1202743143">
          <w:marLeft w:val="0"/>
          <w:marRight w:val="0"/>
          <w:marTop w:val="0"/>
          <w:marBottom w:val="0"/>
          <w:divBdr>
            <w:top w:val="none" w:sz="0" w:space="0" w:color="auto"/>
            <w:left w:val="none" w:sz="0" w:space="0" w:color="auto"/>
            <w:bottom w:val="none" w:sz="0" w:space="0" w:color="auto"/>
            <w:right w:val="none" w:sz="0" w:space="0" w:color="auto"/>
          </w:divBdr>
        </w:div>
        <w:div w:id="1202743280">
          <w:marLeft w:val="0"/>
          <w:marRight w:val="0"/>
          <w:marTop w:val="0"/>
          <w:marBottom w:val="0"/>
          <w:divBdr>
            <w:top w:val="none" w:sz="0" w:space="0" w:color="auto"/>
            <w:left w:val="none" w:sz="0" w:space="0" w:color="auto"/>
            <w:bottom w:val="none" w:sz="0" w:space="0" w:color="auto"/>
            <w:right w:val="none" w:sz="0" w:space="0" w:color="auto"/>
          </w:divBdr>
          <w:divsChild>
            <w:div w:id="1202742577">
              <w:marLeft w:val="0"/>
              <w:marRight w:val="0"/>
              <w:marTop w:val="0"/>
              <w:marBottom w:val="0"/>
              <w:divBdr>
                <w:top w:val="none" w:sz="0" w:space="0" w:color="auto"/>
                <w:left w:val="none" w:sz="0" w:space="0" w:color="auto"/>
                <w:bottom w:val="none" w:sz="0" w:space="0" w:color="auto"/>
                <w:right w:val="none" w:sz="0" w:space="0" w:color="auto"/>
              </w:divBdr>
            </w:div>
            <w:div w:id="1202743959">
              <w:marLeft w:val="0"/>
              <w:marRight w:val="0"/>
              <w:marTop w:val="0"/>
              <w:marBottom w:val="0"/>
              <w:divBdr>
                <w:top w:val="none" w:sz="0" w:space="0" w:color="auto"/>
                <w:left w:val="none" w:sz="0" w:space="0" w:color="auto"/>
                <w:bottom w:val="none" w:sz="0" w:space="0" w:color="auto"/>
                <w:right w:val="none" w:sz="0" w:space="0" w:color="auto"/>
              </w:divBdr>
              <w:divsChild>
                <w:div w:id="1202742163">
                  <w:marLeft w:val="0"/>
                  <w:marRight w:val="0"/>
                  <w:marTop w:val="0"/>
                  <w:marBottom w:val="0"/>
                  <w:divBdr>
                    <w:top w:val="none" w:sz="0" w:space="0" w:color="auto"/>
                    <w:left w:val="none" w:sz="0" w:space="0" w:color="auto"/>
                    <w:bottom w:val="none" w:sz="0" w:space="0" w:color="auto"/>
                    <w:right w:val="none" w:sz="0" w:space="0" w:color="auto"/>
                  </w:divBdr>
                </w:div>
                <w:div w:id="120274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235">
          <w:marLeft w:val="0"/>
          <w:marRight w:val="0"/>
          <w:marTop w:val="0"/>
          <w:marBottom w:val="0"/>
          <w:divBdr>
            <w:top w:val="none" w:sz="0" w:space="0" w:color="auto"/>
            <w:left w:val="none" w:sz="0" w:space="0" w:color="auto"/>
            <w:bottom w:val="none" w:sz="0" w:space="0" w:color="auto"/>
            <w:right w:val="none" w:sz="0" w:space="0" w:color="auto"/>
          </w:divBdr>
        </w:div>
      </w:divsChild>
    </w:div>
    <w:div w:id="1202743002">
      <w:marLeft w:val="0"/>
      <w:marRight w:val="0"/>
      <w:marTop w:val="0"/>
      <w:marBottom w:val="0"/>
      <w:divBdr>
        <w:top w:val="none" w:sz="0" w:space="0" w:color="auto"/>
        <w:left w:val="none" w:sz="0" w:space="0" w:color="auto"/>
        <w:bottom w:val="none" w:sz="0" w:space="0" w:color="auto"/>
        <w:right w:val="none" w:sz="0" w:space="0" w:color="auto"/>
      </w:divBdr>
    </w:div>
    <w:div w:id="1202743003">
      <w:marLeft w:val="0"/>
      <w:marRight w:val="0"/>
      <w:marTop w:val="0"/>
      <w:marBottom w:val="0"/>
      <w:divBdr>
        <w:top w:val="none" w:sz="0" w:space="0" w:color="auto"/>
        <w:left w:val="none" w:sz="0" w:space="0" w:color="auto"/>
        <w:bottom w:val="none" w:sz="0" w:space="0" w:color="auto"/>
        <w:right w:val="none" w:sz="0" w:space="0" w:color="auto"/>
      </w:divBdr>
      <w:divsChild>
        <w:div w:id="1202742234">
          <w:marLeft w:val="0"/>
          <w:marRight w:val="0"/>
          <w:marTop w:val="0"/>
          <w:marBottom w:val="0"/>
          <w:divBdr>
            <w:top w:val="none" w:sz="0" w:space="0" w:color="auto"/>
            <w:left w:val="none" w:sz="0" w:space="0" w:color="auto"/>
            <w:bottom w:val="none" w:sz="0" w:space="0" w:color="auto"/>
            <w:right w:val="none" w:sz="0" w:space="0" w:color="auto"/>
          </w:divBdr>
          <w:divsChild>
            <w:div w:id="120274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004">
      <w:marLeft w:val="0"/>
      <w:marRight w:val="0"/>
      <w:marTop w:val="0"/>
      <w:marBottom w:val="0"/>
      <w:divBdr>
        <w:top w:val="none" w:sz="0" w:space="0" w:color="auto"/>
        <w:left w:val="none" w:sz="0" w:space="0" w:color="auto"/>
        <w:bottom w:val="none" w:sz="0" w:space="0" w:color="auto"/>
        <w:right w:val="none" w:sz="0" w:space="0" w:color="auto"/>
      </w:divBdr>
    </w:div>
    <w:div w:id="1202743005">
      <w:marLeft w:val="0"/>
      <w:marRight w:val="0"/>
      <w:marTop w:val="0"/>
      <w:marBottom w:val="0"/>
      <w:divBdr>
        <w:top w:val="none" w:sz="0" w:space="0" w:color="auto"/>
        <w:left w:val="none" w:sz="0" w:space="0" w:color="auto"/>
        <w:bottom w:val="none" w:sz="0" w:space="0" w:color="auto"/>
        <w:right w:val="none" w:sz="0" w:space="0" w:color="auto"/>
      </w:divBdr>
    </w:div>
    <w:div w:id="1202743006">
      <w:marLeft w:val="0"/>
      <w:marRight w:val="0"/>
      <w:marTop w:val="0"/>
      <w:marBottom w:val="0"/>
      <w:divBdr>
        <w:top w:val="none" w:sz="0" w:space="0" w:color="auto"/>
        <w:left w:val="none" w:sz="0" w:space="0" w:color="auto"/>
        <w:bottom w:val="none" w:sz="0" w:space="0" w:color="auto"/>
        <w:right w:val="none" w:sz="0" w:space="0" w:color="auto"/>
      </w:divBdr>
    </w:div>
    <w:div w:id="1202743008">
      <w:marLeft w:val="0"/>
      <w:marRight w:val="0"/>
      <w:marTop w:val="0"/>
      <w:marBottom w:val="0"/>
      <w:divBdr>
        <w:top w:val="none" w:sz="0" w:space="0" w:color="auto"/>
        <w:left w:val="none" w:sz="0" w:space="0" w:color="auto"/>
        <w:bottom w:val="none" w:sz="0" w:space="0" w:color="auto"/>
        <w:right w:val="none" w:sz="0" w:space="0" w:color="auto"/>
      </w:divBdr>
      <w:divsChild>
        <w:div w:id="1202743899">
          <w:marLeft w:val="0"/>
          <w:marRight w:val="0"/>
          <w:marTop w:val="0"/>
          <w:marBottom w:val="0"/>
          <w:divBdr>
            <w:top w:val="none" w:sz="0" w:space="0" w:color="auto"/>
            <w:left w:val="none" w:sz="0" w:space="0" w:color="auto"/>
            <w:bottom w:val="none" w:sz="0" w:space="0" w:color="auto"/>
            <w:right w:val="none" w:sz="0" w:space="0" w:color="auto"/>
          </w:divBdr>
          <w:divsChild>
            <w:div w:id="1202744025">
              <w:marLeft w:val="0"/>
              <w:marRight w:val="0"/>
              <w:marTop w:val="0"/>
              <w:marBottom w:val="0"/>
              <w:divBdr>
                <w:top w:val="none" w:sz="0" w:space="0" w:color="auto"/>
                <w:left w:val="none" w:sz="0" w:space="0" w:color="auto"/>
                <w:bottom w:val="none" w:sz="0" w:space="0" w:color="auto"/>
                <w:right w:val="none" w:sz="0" w:space="0" w:color="auto"/>
              </w:divBdr>
              <w:divsChild>
                <w:div w:id="1202744140">
                  <w:marLeft w:val="0"/>
                  <w:marRight w:val="0"/>
                  <w:marTop w:val="0"/>
                  <w:marBottom w:val="0"/>
                  <w:divBdr>
                    <w:top w:val="none" w:sz="0" w:space="0" w:color="auto"/>
                    <w:left w:val="none" w:sz="0" w:space="0" w:color="auto"/>
                    <w:bottom w:val="none" w:sz="0" w:space="0" w:color="auto"/>
                    <w:right w:val="none" w:sz="0" w:space="0" w:color="auto"/>
                  </w:divBdr>
                  <w:divsChild>
                    <w:div w:id="1202743307">
                      <w:marLeft w:val="0"/>
                      <w:marRight w:val="0"/>
                      <w:marTop w:val="0"/>
                      <w:marBottom w:val="0"/>
                      <w:divBdr>
                        <w:top w:val="none" w:sz="0" w:space="0" w:color="auto"/>
                        <w:left w:val="none" w:sz="0" w:space="0" w:color="auto"/>
                        <w:bottom w:val="none" w:sz="0" w:space="0" w:color="auto"/>
                        <w:right w:val="none" w:sz="0" w:space="0" w:color="auto"/>
                      </w:divBdr>
                    </w:div>
                    <w:div w:id="120274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743009">
      <w:marLeft w:val="0"/>
      <w:marRight w:val="0"/>
      <w:marTop w:val="0"/>
      <w:marBottom w:val="0"/>
      <w:divBdr>
        <w:top w:val="none" w:sz="0" w:space="0" w:color="auto"/>
        <w:left w:val="none" w:sz="0" w:space="0" w:color="auto"/>
        <w:bottom w:val="none" w:sz="0" w:space="0" w:color="auto"/>
        <w:right w:val="none" w:sz="0" w:space="0" w:color="auto"/>
      </w:divBdr>
    </w:div>
    <w:div w:id="1202743011">
      <w:marLeft w:val="0"/>
      <w:marRight w:val="0"/>
      <w:marTop w:val="0"/>
      <w:marBottom w:val="0"/>
      <w:divBdr>
        <w:top w:val="none" w:sz="0" w:space="0" w:color="auto"/>
        <w:left w:val="none" w:sz="0" w:space="0" w:color="auto"/>
        <w:bottom w:val="none" w:sz="0" w:space="0" w:color="auto"/>
        <w:right w:val="none" w:sz="0" w:space="0" w:color="auto"/>
      </w:divBdr>
    </w:div>
    <w:div w:id="1202743012">
      <w:marLeft w:val="0"/>
      <w:marRight w:val="0"/>
      <w:marTop w:val="0"/>
      <w:marBottom w:val="0"/>
      <w:divBdr>
        <w:top w:val="none" w:sz="0" w:space="0" w:color="auto"/>
        <w:left w:val="none" w:sz="0" w:space="0" w:color="auto"/>
        <w:bottom w:val="none" w:sz="0" w:space="0" w:color="auto"/>
        <w:right w:val="none" w:sz="0" w:space="0" w:color="auto"/>
      </w:divBdr>
      <w:divsChild>
        <w:div w:id="1202743632">
          <w:marLeft w:val="0"/>
          <w:marRight w:val="0"/>
          <w:marTop w:val="0"/>
          <w:marBottom w:val="0"/>
          <w:divBdr>
            <w:top w:val="none" w:sz="0" w:space="0" w:color="auto"/>
            <w:left w:val="none" w:sz="0" w:space="0" w:color="auto"/>
            <w:bottom w:val="none" w:sz="0" w:space="0" w:color="auto"/>
            <w:right w:val="none" w:sz="0" w:space="0" w:color="auto"/>
          </w:divBdr>
          <w:divsChild>
            <w:div w:id="120274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013">
      <w:marLeft w:val="0"/>
      <w:marRight w:val="0"/>
      <w:marTop w:val="0"/>
      <w:marBottom w:val="0"/>
      <w:divBdr>
        <w:top w:val="none" w:sz="0" w:space="0" w:color="auto"/>
        <w:left w:val="none" w:sz="0" w:space="0" w:color="auto"/>
        <w:bottom w:val="none" w:sz="0" w:space="0" w:color="auto"/>
        <w:right w:val="none" w:sz="0" w:space="0" w:color="auto"/>
      </w:divBdr>
    </w:div>
    <w:div w:id="1202743014">
      <w:marLeft w:val="0"/>
      <w:marRight w:val="0"/>
      <w:marTop w:val="0"/>
      <w:marBottom w:val="0"/>
      <w:divBdr>
        <w:top w:val="none" w:sz="0" w:space="0" w:color="auto"/>
        <w:left w:val="none" w:sz="0" w:space="0" w:color="auto"/>
        <w:bottom w:val="none" w:sz="0" w:space="0" w:color="auto"/>
        <w:right w:val="none" w:sz="0" w:space="0" w:color="auto"/>
      </w:divBdr>
    </w:div>
    <w:div w:id="1202743017">
      <w:marLeft w:val="0"/>
      <w:marRight w:val="0"/>
      <w:marTop w:val="0"/>
      <w:marBottom w:val="0"/>
      <w:divBdr>
        <w:top w:val="none" w:sz="0" w:space="0" w:color="auto"/>
        <w:left w:val="none" w:sz="0" w:space="0" w:color="auto"/>
        <w:bottom w:val="none" w:sz="0" w:space="0" w:color="auto"/>
        <w:right w:val="none" w:sz="0" w:space="0" w:color="auto"/>
      </w:divBdr>
      <w:divsChild>
        <w:div w:id="1202742209">
          <w:marLeft w:val="0"/>
          <w:marRight w:val="0"/>
          <w:marTop w:val="0"/>
          <w:marBottom w:val="0"/>
          <w:divBdr>
            <w:top w:val="none" w:sz="0" w:space="0" w:color="auto"/>
            <w:left w:val="none" w:sz="0" w:space="0" w:color="auto"/>
            <w:bottom w:val="none" w:sz="0" w:space="0" w:color="auto"/>
            <w:right w:val="none" w:sz="0" w:space="0" w:color="auto"/>
          </w:divBdr>
          <w:divsChild>
            <w:div w:id="120274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020">
      <w:marLeft w:val="0"/>
      <w:marRight w:val="0"/>
      <w:marTop w:val="0"/>
      <w:marBottom w:val="0"/>
      <w:divBdr>
        <w:top w:val="none" w:sz="0" w:space="0" w:color="auto"/>
        <w:left w:val="none" w:sz="0" w:space="0" w:color="auto"/>
        <w:bottom w:val="none" w:sz="0" w:space="0" w:color="auto"/>
        <w:right w:val="none" w:sz="0" w:space="0" w:color="auto"/>
      </w:divBdr>
    </w:div>
    <w:div w:id="1202743022">
      <w:marLeft w:val="0"/>
      <w:marRight w:val="0"/>
      <w:marTop w:val="0"/>
      <w:marBottom w:val="0"/>
      <w:divBdr>
        <w:top w:val="none" w:sz="0" w:space="0" w:color="auto"/>
        <w:left w:val="none" w:sz="0" w:space="0" w:color="auto"/>
        <w:bottom w:val="none" w:sz="0" w:space="0" w:color="auto"/>
        <w:right w:val="none" w:sz="0" w:space="0" w:color="auto"/>
      </w:divBdr>
      <w:divsChild>
        <w:div w:id="1202744490">
          <w:marLeft w:val="0"/>
          <w:marRight w:val="0"/>
          <w:marTop w:val="0"/>
          <w:marBottom w:val="0"/>
          <w:divBdr>
            <w:top w:val="none" w:sz="0" w:space="0" w:color="auto"/>
            <w:left w:val="none" w:sz="0" w:space="0" w:color="auto"/>
            <w:bottom w:val="none" w:sz="0" w:space="0" w:color="auto"/>
            <w:right w:val="none" w:sz="0" w:space="0" w:color="auto"/>
          </w:divBdr>
        </w:div>
        <w:div w:id="1202744524">
          <w:marLeft w:val="0"/>
          <w:marRight w:val="0"/>
          <w:marTop w:val="0"/>
          <w:marBottom w:val="0"/>
          <w:divBdr>
            <w:top w:val="none" w:sz="0" w:space="0" w:color="auto"/>
            <w:left w:val="none" w:sz="0" w:space="0" w:color="auto"/>
            <w:bottom w:val="none" w:sz="0" w:space="0" w:color="auto"/>
            <w:right w:val="none" w:sz="0" w:space="0" w:color="auto"/>
          </w:divBdr>
        </w:div>
      </w:divsChild>
    </w:div>
    <w:div w:id="1202743025">
      <w:marLeft w:val="0"/>
      <w:marRight w:val="0"/>
      <w:marTop w:val="0"/>
      <w:marBottom w:val="0"/>
      <w:divBdr>
        <w:top w:val="none" w:sz="0" w:space="0" w:color="auto"/>
        <w:left w:val="none" w:sz="0" w:space="0" w:color="auto"/>
        <w:bottom w:val="none" w:sz="0" w:space="0" w:color="auto"/>
        <w:right w:val="none" w:sz="0" w:space="0" w:color="auto"/>
      </w:divBdr>
    </w:div>
    <w:div w:id="1202743026">
      <w:marLeft w:val="0"/>
      <w:marRight w:val="0"/>
      <w:marTop w:val="0"/>
      <w:marBottom w:val="0"/>
      <w:divBdr>
        <w:top w:val="none" w:sz="0" w:space="0" w:color="auto"/>
        <w:left w:val="none" w:sz="0" w:space="0" w:color="auto"/>
        <w:bottom w:val="none" w:sz="0" w:space="0" w:color="auto"/>
        <w:right w:val="none" w:sz="0" w:space="0" w:color="auto"/>
      </w:divBdr>
    </w:div>
    <w:div w:id="1202743027">
      <w:marLeft w:val="0"/>
      <w:marRight w:val="0"/>
      <w:marTop w:val="0"/>
      <w:marBottom w:val="0"/>
      <w:divBdr>
        <w:top w:val="none" w:sz="0" w:space="0" w:color="auto"/>
        <w:left w:val="none" w:sz="0" w:space="0" w:color="auto"/>
        <w:bottom w:val="none" w:sz="0" w:space="0" w:color="auto"/>
        <w:right w:val="none" w:sz="0" w:space="0" w:color="auto"/>
      </w:divBdr>
      <w:divsChild>
        <w:div w:id="1202742688">
          <w:marLeft w:val="0"/>
          <w:marRight w:val="0"/>
          <w:marTop w:val="0"/>
          <w:marBottom w:val="0"/>
          <w:divBdr>
            <w:top w:val="none" w:sz="0" w:space="0" w:color="auto"/>
            <w:left w:val="none" w:sz="0" w:space="0" w:color="auto"/>
            <w:bottom w:val="none" w:sz="0" w:space="0" w:color="auto"/>
            <w:right w:val="none" w:sz="0" w:space="0" w:color="auto"/>
          </w:divBdr>
        </w:div>
        <w:div w:id="1202743293">
          <w:marLeft w:val="0"/>
          <w:marRight w:val="0"/>
          <w:marTop w:val="0"/>
          <w:marBottom w:val="0"/>
          <w:divBdr>
            <w:top w:val="none" w:sz="0" w:space="0" w:color="auto"/>
            <w:left w:val="none" w:sz="0" w:space="0" w:color="auto"/>
            <w:bottom w:val="none" w:sz="0" w:space="0" w:color="auto"/>
            <w:right w:val="none" w:sz="0" w:space="0" w:color="auto"/>
          </w:divBdr>
          <w:divsChild>
            <w:div w:id="1202742443">
              <w:marLeft w:val="0"/>
              <w:marRight w:val="0"/>
              <w:marTop w:val="0"/>
              <w:marBottom w:val="0"/>
              <w:divBdr>
                <w:top w:val="none" w:sz="0" w:space="0" w:color="auto"/>
                <w:left w:val="none" w:sz="0" w:space="0" w:color="auto"/>
                <w:bottom w:val="none" w:sz="0" w:space="0" w:color="auto"/>
                <w:right w:val="none" w:sz="0" w:space="0" w:color="auto"/>
              </w:divBdr>
            </w:div>
            <w:div w:id="1202744476">
              <w:marLeft w:val="0"/>
              <w:marRight w:val="0"/>
              <w:marTop w:val="0"/>
              <w:marBottom w:val="0"/>
              <w:divBdr>
                <w:top w:val="none" w:sz="0" w:space="0" w:color="auto"/>
                <w:left w:val="none" w:sz="0" w:space="0" w:color="auto"/>
                <w:bottom w:val="none" w:sz="0" w:space="0" w:color="auto"/>
                <w:right w:val="none" w:sz="0" w:space="0" w:color="auto"/>
              </w:divBdr>
              <w:divsChild>
                <w:div w:id="120274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374">
          <w:marLeft w:val="0"/>
          <w:marRight w:val="0"/>
          <w:marTop w:val="0"/>
          <w:marBottom w:val="0"/>
          <w:divBdr>
            <w:top w:val="none" w:sz="0" w:space="0" w:color="auto"/>
            <w:left w:val="none" w:sz="0" w:space="0" w:color="auto"/>
            <w:bottom w:val="none" w:sz="0" w:space="0" w:color="auto"/>
            <w:right w:val="none" w:sz="0" w:space="0" w:color="auto"/>
          </w:divBdr>
        </w:div>
        <w:div w:id="1202744481">
          <w:marLeft w:val="0"/>
          <w:marRight w:val="0"/>
          <w:marTop w:val="0"/>
          <w:marBottom w:val="0"/>
          <w:divBdr>
            <w:top w:val="none" w:sz="0" w:space="0" w:color="auto"/>
            <w:left w:val="none" w:sz="0" w:space="0" w:color="auto"/>
            <w:bottom w:val="none" w:sz="0" w:space="0" w:color="auto"/>
            <w:right w:val="none" w:sz="0" w:space="0" w:color="auto"/>
          </w:divBdr>
        </w:div>
      </w:divsChild>
    </w:div>
    <w:div w:id="1202743028">
      <w:marLeft w:val="0"/>
      <w:marRight w:val="0"/>
      <w:marTop w:val="0"/>
      <w:marBottom w:val="0"/>
      <w:divBdr>
        <w:top w:val="none" w:sz="0" w:space="0" w:color="auto"/>
        <w:left w:val="none" w:sz="0" w:space="0" w:color="auto"/>
        <w:bottom w:val="none" w:sz="0" w:space="0" w:color="auto"/>
        <w:right w:val="none" w:sz="0" w:space="0" w:color="auto"/>
      </w:divBdr>
      <w:divsChild>
        <w:div w:id="1202742175">
          <w:marLeft w:val="0"/>
          <w:marRight w:val="0"/>
          <w:marTop w:val="0"/>
          <w:marBottom w:val="0"/>
          <w:divBdr>
            <w:top w:val="none" w:sz="0" w:space="0" w:color="auto"/>
            <w:left w:val="none" w:sz="0" w:space="0" w:color="auto"/>
            <w:bottom w:val="none" w:sz="0" w:space="0" w:color="auto"/>
            <w:right w:val="none" w:sz="0" w:space="0" w:color="auto"/>
          </w:divBdr>
          <w:divsChild>
            <w:div w:id="1202742617">
              <w:marLeft w:val="0"/>
              <w:marRight w:val="0"/>
              <w:marTop w:val="0"/>
              <w:marBottom w:val="0"/>
              <w:divBdr>
                <w:top w:val="none" w:sz="0" w:space="0" w:color="auto"/>
                <w:left w:val="none" w:sz="0" w:space="0" w:color="auto"/>
                <w:bottom w:val="none" w:sz="0" w:space="0" w:color="auto"/>
                <w:right w:val="none" w:sz="0" w:space="0" w:color="auto"/>
              </w:divBdr>
            </w:div>
          </w:divsChild>
        </w:div>
        <w:div w:id="1202743749">
          <w:marLeft w:val="0"/>
          <w:marRight w:val="0"/>
          <w:marTop w:val="0"/>
          <w:marBottom w:val="0"/>
          <w:divBdr>
            <w:top w:val="none" w:sz="0" w:space="0" w:color="auto"/>
            <w:left w:val="none" w:sz="0" w:space="0" w:color="auto"/>
            <w:bottom w:val="none" w:sz="0" w:space="0" w:color="auto"/>
            <w:right w:val="none" w:sz="0" w:space="0" w:color="auto"/>
          </w:divBdr>
          <w:divsChild>
            <w:div w:id="1202743717">
              <w:marLeft w:val="0"/>
              <w:marRight w:val="0"/>
              <w:marTop w:val="0"/>
              <w:marBottom w:val="0"/>
              <w:divBdr>
                <w:top w:val="none" w:sz="0" w:space="0" w:color="auto"/>
                <w:left w:val="none" w:sz="0" w:space="0" w:color="auto"/>
                <w:bottom w:val="none" w:sz="0" w:space="0" w:color="auto"/>
                <w:right w:val="none" w:sz="0" w:space="0" w:color="auto"/>
              </w:divBdr>
              <w:divsChild>
                <w:div w:id="120274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553">
          <w:marLeft w:val="0"/>
          <w:marRight w:val="0"/>
          <w:marTop w:val="0"/>
          <w:marBottom w:val="0"/>
          <w:divBdr>
            <w:top w:val="none" w:sz="0" w:space="0" w:color="auto"/>
            <w:left w:val="none" w:sz="0" w:space="0" w:color="auto"/>
            <w:bottom w:val="none" w:sz="0" w:space="0" w:color="auto"/>
            <w:right w:val="none" w:sz="0" w:space="0" w:color="auto"/>
          </w:divBdr>
          <w:divsChild>
            <w:div w:id="120274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033">
      <w:marLeft w:val="0"/>
      <w:marRight w:val="0"/>
      <w:marTop w:val="0"/>
      <w:marBottom w:val="0"/>
      <w:divBdr>
        <w:top w:val="none" w:sz="0" w:space="0" w:color="auto"/>
        <w:left w:val="none" w:sz="0" w:space="0" w:color="auto"/>
        <w:bottom w:val="none" w:sz="0" w:space="0" w:color="auto"/>
        <w:right w:val="none" w:sz="0" w:space="0" w:color="auto"/>
      </w:divBdr>
      <w:divsChild>
        <w:div w:id="1202742274">
          <w:marLeft w:val="0"/>
          <w:marRight w:val="0"/>
          <w:marTop w:val="0"/>
          <w:marBottom w:val="0"/>
          <w:divBdr>
            <w:top w:val="none" w:sz="0" w:space="0" w:color="auto"/>
            <w:left w:val="none" w:sz="0" w:space="0" w:color="auto"/>
            <w:bottom w:val="none" w:sz="0" w:space="0" w:color="auto"/>
            <w:right w:val="none" w:sz="0" w:space="0" w:color="auto"/>
          </w:divBdr>
          <w:divsChild>
            <w:div w:id="1202743576">
              <w:marLeft w:val="0"/>
              <w:marRight w:val="0"/>
              <w:marTop w:val="0"/>
              <w:marBottom w:val="0"/>
              <w:divBdr>
                <w:top w:val="none" w:sz="0" w:space="0" w:color="auto"/>
                <w:left w:val="none" w:sz="0" w:space="0" w:color="auto"/>
                <w:bottom w:val="none" w:sz="0" w:space="0" w:color="auto"/>
                <w:right w:val="none" w:sz="0" w:space="0" w:color="auto"/>
              </w:divBdr>
              <w:divsChild>
                <w:div w:id="1202744040">
                  <w:marLeft w:val="0"/>
                  <w:marRight w:val="0"/>
                  <w:marTop w:val="0"/>
                  <w:marBottom w:val="0"/>
                  <w:divBdr>
                    <w:top w:val="none" w:sz="0" w:space="0" w:color="auto"/>
                    <w:left w:val="none" w:sz="0" w:space="0" w:color="auto"/>
                    <w:bottom w:val="none" w:sz="0" w:space="0" w:color="auto"/>
                    <w:right w:val="none" w:sz="0" w:space="0" w:color="auto"/>
                  </w:divBdr>
                  <w:divsChild>
                    <w:div w:id="120274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2954">
          <w:marLeft w:val="0"/>
          <w:marRight w:val="0"/>
          <w:marTop w:val="0"/>
          <w:marBottom w:val="0"/>
          <w:divBdr>
            <w:top w:val="none" w:sz="0" w:space="0" w:color="auto"/>
            <w:left w:val="none" w:sz="0" w:space="0" w:color="auto"/>
            <w:bottom w:val="none" w:sz="0" w:space="0" w:color="auto"/>
            <w:right w:val="none" w:sz="0" w:space="0" w:color="auto"/>
          </w:divBdr>
          <w:divsChild>
            <w:div w:id="120274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035">
      <w:marLeft w:val="0"/>
      <w:marRight w:val="0"/>
      <w:marTop w:val="0"/>
      <w:marBottom w:val="0"/>
      <w:divBdr>
        <w:top w:val="none" w:sz="0" w:space="0" w:color="auto"/>
        <w:left w:val="none" w:sz="0" w:space="0" w:color="auto"/>
        <w:bottom w:val="none" w:sz="0" w:space="0" w:color="auto"/>
        <w:right w:val="none" w:sz="0" w:space="0" w:color="auto"/>
      </w:divBdr>
    </w:div>
    <w:div w:id="1202743038">
      <w:marLeft w:val="0"/>
      <w:marRight w:val="0"/>
      <w:marTop w:val="0"/>
      <w:marBottom w:val="0"/>
      <w:divBdr>
        <w:top w:val="none" w:sz="0" w:space="0" w:color="auto"/>
        <w:left w:val="none" w:sz="0" w:space="0" w:color="auto"/>
        <w:bottom w:val="none" w:sz="0" w:space="0" w:color="auto"/>
        <w:right w:val="none" w:sz="0" w:space="0" w:color="auto"/>
      </w:divBdr>
    </w:div>
    <w:div w:id="1202743039">
      <w:marLeft w:val="0"/>
      <w:marRight w:val="0"/>
      <w:marTop w:val="0"/>
      <w:marBottom w:val="0"/>
      <w:divBdr>
        <w:top w:val="none" w:sz="0" w:space="0" w:color="auto"/>
        <w:left w:val="none" w:sz="0" w:space="0" w:color="auto"/>
        <w:bottom w:val="none" w:sz="0" w:space="0" w:color="auto"/>
        <w:right w:val="none" w:sz="0" w:space="0" w:color="auto"/>
      </w:divBdr>
    </w:div>
    <w:div w:id="1202743040">
      <w:marLeft w:val="0"/>
      <w:marRight w:val="0"/>
      <w:marTop w:val="0"/>
      <w:marBottom w:val="0"/>
      <w:divBdr>
        <w:top w:val="none" w:sz="0" w:space="0" w:color="auto"/>
        <w:left w:val="none" w:sz="0" w:space="0" w:color="auto"/>
        <w:bottom w:val="none" w:sz="0" w:space="0" w:color="auto"/>
        <w:right w:val="none" w:sz="0" w:space="0" w:color="auto"/>
      </w:divBdr>
    </w:div>
    <w:div w:id="1202743041">
      <w:marLeft w:val="0"/>
      <w:marRight w:val="0"/>
      <w:marTop w:val="0"/>
      <w:marBottom w:val="0"/>
      <w:divBdr>
        <w:top w:val="none" w:sz="0" w:space="0" w:color="auto"/>
        <w:left w:val="none" w:sz="0" w:space="0" w:color="auto"/>
        <w:bottom w:val="none" w:sz="0" w:space="0" w:color="auto"/>
        <w:right w:val="none" w:sz="0" w:space="0" w:color="auto"/>
      </w:divBdr>
      <w:divsChild>
        <w:div w:id="1202742225">
          <w:marLeft w:val="0"/>
          <w:marRight w:val="0"/>
          <w:marTop w:val="0"/>
          <w:marBottom w:val="0"/>
          <w:divBdr>
            <w:top w:val="none" w:sz="0" w:space="0" w:color="auto"/>
            <w:left w:val="none" w:sz="0" w:space="0" w:color="auto"/>
            <w:bottom w:val="none" w:sz="0" w:space="0" w:color="auto"/>
            <w:right w:val="none" w:sz="0" w:space="0" w:color="auto"/>
          </w:divBdr>
          <w:divsChild>
            <w:div w:id="1202742512">
              <w:marLeft w:val="0"/>
              <w:marRight w:val="0"/>
              <w:marTop w:val="0"/>
              <w:marBottom w:val="0"/>
              <w:divBdr>
                <w:top w:val="none" w:sz="0" w:space="0" w:color="auto"/>
                <w:left w:val="none" w:sz="0" w:space="0" w:color="auto"/>
                <w:bottom w:val="none" w:sz="0" w:space="0" w:color="auto"/>
                <w:right w:val="none" w:sz="0" w:space="0" w:color="auto"/>
              </w:divBdr>
            </w:div>
          </w:divsChild>
        </w:div>
        <w:div w:id="1202743574">
          <w:marLeft w:val="0"/>
          <w:marRight w:val="0"/>
          <w:marTop w:val="0"/>
          <w:marBottom w:val="0"/>
          <w:divBdr>
            <w:top w:val="none" w:sz="0" w:space="0" w:color="auto"/>
            <w:left w:val="none" w:sz="0" w:space="0" w:color="auto"/>
            <w:bottom w:val="none" w:sz="0" w:space="0" w:color="auto"/>
            <w:right w:val="none" w:sz="0" w:space="0" w:color="auto"/>
          </w:divBdr>
          <w:divsChild>
            <w:div w:id="1202743475">
              <w:marLeft w:val="0"/>
              <w:marRight w:val="0"/>
              <w:marTop w:val="0"/>
              <w:marBottom w:val="0"/>
              <w:divBdr>
                <w:top w:val="none" w:sz="0" w:space="0" w:color="auto"/>
                <w:left w:val="none" w:sz="0" w:space="0" w:color="auto"/>
                <w:bottom w:val="none" w:sz="0" w:space="0" w:color="auto"/>
                <w:right w:val="none" w:sz="0" w:space="0" w:color="auto"/>
              </w:divBdr>
            </w:div>
          </w:divsChild>
        </w:div>
        <w:div w:id="1202744494">
          <w:marLeft w:val="0"/>
          <w:marRight w:val="0"/>
          <w:marTop w:val="0"/>
          <w:marBottom w:val="0"/>
          <w:divBdr>
            <w:top w:val="none" w:sz="0" w:space="0" w:color="auto"/>
            <w:left w:val="none" w:sz="0" w:space="0" w:color="auto"/>
            <w:bottom w:val="none" w:sz="0" w:space="0" w:color="auto"/>
            <w:right w:val="none" w:sz="0" w:space="0" w:color="auto"/>
          </w:divBdr>
          <w:divsChild>
            <w:div w:id="120274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043">
      <w:marLeft w:val="0"/>
      <w:marRight w:val="0"/>
      <w:marTop w:val="0"/>
      <w:marBottom w:val="0"/>
      <w:divBdr>
        <w:top w:val="none" w:sz="0" w:space="0" w:color="auto"/>
        <w:left w:val="none" w:sz="0" w:space="0" w:color="auto"/>
        <w:bottom w:val="none" w:sz="0" w:space="0" w:color="auto"/>
        <w:right w:val="none" w:sz="0" w:space="0" w:color="auto"/>
      </w:divBdr>
    </w:div>
    <w:div w:id="1202743045">
      <w:marLeft w:val="0"/>
      <w:marRight w:val="0"/>
      <w:marTop w:val="0"/>
      <w:marBottom w:val="0"/>
      <w:divBdr>
        <w:top w:val="none" w:sz="0" w:space="0" w:color="auto"/>
        <w:left w:val="none" w:sz="0" w:space="0" w:color="auto"/>
        <w:bottom w:val="none" w:sz="0" w:space="0" w:color="auto"/>
        <w:right w:val="none" w:sz="0" w:space="0" w:color="auto"/>
      </w:divBdr>
    </w:div>
    <w:div w:id="1202743048">
      <w:marLeft w:val="0"/>
      <w:marRight w:val="0"/>
      <w:marTop w:val="0"/>
      <w:marBottom w:val="0"/>
      <w:divBdr>
        <w:top w:val="none" w:sz="0" w:space="0" w:color="auto"/>
        <w:left w:val="none" w:sz="0" w:space="0" w:color="auto"/>
        <w:bottom w:val="none" w:sz="0" w:space="0" w:color="auto"/>
        <w:right w:val="none" w:sz="0" w:space="0" w:color="auto"/>
      </w:divBdr>
      <w:divsChild>
        <w:div w:id="1202744004">
          <w:marLeft w:val="0"/>
          <w:marRight w:val="0"/>
          <w:marTop w:val="0"/>
          <w:marBottom w:val="0"/>
          <w:divBdr>
            <w:top w:val="none" w:sz="0" w:space="0" w:color="auto"/>
            <w:left w:val="none" w:sz="0" w:space="0" w:color="auto"/>
            <w:bottom w:val="none" w:sz="0" w:space="0" w:color="auto"/>
            <w:right w:val="none" w:sz="0" w:space="0" w:color="auto"/>
          </w:divBdr>
          <w:divsChild>
            <w:div w:id="120274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056">
      <w:marLeft w:val="0"/>
      <w:marRight w:val="0"/>
      <w:marTop w:val="0"/>
      <w:marBottom w:val="0"/>
      <w:divBdr>
        <w:top w:val="none" w:sz="0" w:space="0" w:color="auto"/>
        <w:left w:val="none" w:sz="0" w:space="0" w:color="auto"/>
        <w:bottom w:val="none" w:sz="0" w:space="0" w:color="auto"/>
        <w:right w:val="none" w:sz="0" w:space="0" w:color="auto"/>
      </w:divBdr>
      <w:divsChild>
        <w:div w:id="1202742783">
          <w:marLeft w:val="160"/>
          <w:marRight w:val="160"/>
          <w:marTop w:val="160"/>
          <w:marBottom w:val="160"/>
          <w:divBdr>
            <w:top w:val="none" w:sz="0" w:space="0" w:color="auto"/>
            <w:left w:val="none" w:sz="0" w:space="0" w:color="auto"/>
            <w:bottom w:val="none" w:sz="0" w:space="0" w:color="auto"/>
            <w:right w:val="none" w:sz="0" w:space="0" w:color="auto"/>
          </w:divBdr>
        </w:div>
        <w:div w:id="1202743300">
          <w:marLeft w:val="600"/>
          <w:marRight w:val="600"/>
          <w:marTop w:val="0"/>
          <w:marBottom w:val="0"/>
          <w:divBdr>
            <w:top w:val="none" w:sz="0" w:space="0" w:color="auto"/>
            <w:left w:val="none" w:sz="0" w:space="0" w:color="auto"/>
            <w:bottom w:val="none" w:sz="0" w:space="0" w:color="auto"/>
            <w:right w:val="none" w:sz="0" w:space="0" w:color="auto"/>
          </w:divBdr>
          <w:divsChild>
            <w:div w:id="120274374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202743059">
      <w:marLeft w:val="0"/>
      <w:marRight w:val="0"/>
      <w:marTop w:val="0"/>
      <w:marBottom w:val="0"/>
      <w:divBdr>
        <w:top w:val="none" w:sz="0" w:space="0" w:color="auto"/>
        <w:left w:val="none" w:sz="0" w:space="0" w:color="auto"/>
        <w:bottom w:val="none" w:sz="0" w:space="0" w:color="auto"/>
        <w:right w:val="none" w:sz="0" w:space="0" w:color="auto"/>
      </w:divBdr>
      <w:divsChild>
        <w:div w:id="1202742970">
          <w:marLeft w:val="720"/>
          <w:marRight w:val="720"/>
          <w:marTop w:val="100"/>
          <w:marBottom w:val="100"/>
          <w:divBdr>
            <w:top w:val="none" w:sz="0" w:space="0" w:color="auto"/>
            <w:left w:val="none" w:sz="0" w:space="0" w:color="auto"/>
            <w:bottom w:val="none" w:sz="0" w:space="0" w:color="auto"/>
            <w:right w:val="none" w:sz="0" w:space="0" w:color="auto"/>
          </w:divBdr>
        </w:div>
        <w:div w:id="1202743159">
          <w:marLeft w:val="720"/>
          <w:marRight w:val="720"/>
          <w:marTop w:val="100"/>
          <w:marBottom w:val="100"/>
          <w:divBdr>
            <w:top w:val="none" w:sz="0" w:space="0" w:color="auto"/>
            <w:left w:val="none" w:sz="0" w:space="0" w:color="auto"/>
            <w:bottom w:val="none" w:sz="0" w:space="0" w:color="auto"/>
            <w:right w:val="none" w:sz="0" w:space="0" w:color="auto"/>
          </w:divBdr>
        </w:div>
        <w:div w:id="1202744693">
          <w:marLeft w:val="0"/>
          <w:marRight w:val="0"/>
          <w:marTop w:val="0"/>
          <w:marBottom w:val="0"/>
          <w:divBdr>
            <w:top w:val="none" w:sz="0" w:space="0" w:color="auto"/>
            <w:left w:val="none" w:sz="0" w:space="0" w:color="auto"/>
            <w:bottom w:val="none" w:sz="0" w:space="0" w:color="auto"/>
            <w:right w:val="none" w:sz="0" w:space="0" w:color="auto"/>
          </w:divBdr>
        </w:div>
      </w:divsChild>
    </w:div>
    <w:div w:id="1202743060">
      <w:marLeft w:val="0"/>
      <w:marRight w:val="0"/>
      <w:marTop w:val="0"/>
      <w:marBottom w:val="0"/>
      <w:divBdr>
        <w:top w:val="none" w:sz="0" w:space="0" w:color="auto"/>
        <w:left w:val="none" w:sz="0" w:space="0" w:color="auto"/>
        <w:bottom w:val="none" w:sz="0" w:space="0" w:color="auto"/>
        <w:right w:val="none" w:sz="0" w:space="0" w:color="auto"/>
      </w:divBdr>
    </w:div>
    <w:div w:id="1202743061">
      <w:marLeft w:val="0"/>
      <w:marRight w:val="0"/>
      <w:marTop w:val="0"/>
      <w:marBottom w:val="0"/>
      <w:divBdr>
        <w:top w:val="none" w:sz="0" w:space="0" w:color="auto"/>
        <w:left w:val="none" w:sz="0" w:space="0" w:color="auto"/>
        <w:bottom w:val="none" w:sz="0" w:space="0" w:color="auto"/>
        <w:right w:val="none" w:sz="0" w:space="0" w:color="auto"/>
      </w:divBdr>
    </w:div>
    <w:div w:id="1202743062">
      <w:marLeft w:val="0"/>
      <w:marRight w:val="0"/>
      <w:marTop w:val="0"/>
      <w:marBottom w:val="0"/>
      <w:divBdr>
        <w:top w:val="none" w:sz="0" w:space="0" w:color="auto"/>
        <w:left w:val="none" w:sz="0" w:space="0" w:color="auto"/>
        <w:bottom w:val="none" w:sz="0" w:space="0" w:color="auto"/>
        <w:right w:val="none" w:sz="0" w:space="0" w:color="auto"/>
      </w:divBdr>
    </w:div>
    <w:div w:id="1202743070">
      <w:marLeft w:val="0"/>
      <w:marRight w:val="0"/>
      <w:marTop w:val="0"/>
      <w:marBottom w:val="0"/>
      <w:divBdr>
        <w:top w:val="none" w:sz="0" w:space="0" w:color="auto"/>
        <w:left w:val="none" w:sz="0" w:space="0" w:color="auto"/>
        <w:bottom w:val="none" w:sz="0" w:space="0" w:color="auto"/>
        <w:right w:val="none" w:sz="0" w:space="0" w:color="auto"/>
      </w:divBdr>
    </w:div>
    <w:div w:id="1202743071">
      <w:marLeft w:val="0"/>
      <w:marRight w:val="0"/>
      <w:marTop w:val="0"/>
      <w:marBottom w:val="0"/>
      <w:divBdr>
        <w:top w:val="none" w:sz="0" w:space="0" w:color="auto"/>
        <w:left w:val="none" w:sz="0" w:space="0" w:color="auto"/>
        <w:bottom w:val="none" w:sz="0" w:space="0" w:color="auto"/>
        <w:right w:val="none" w:sz="0" w:space="0" w:color="auto"/>
      </w:divBdr>
    </w:div>
    <w:div w:id="1202743073">
      <w:marLeft w:val="0"/>
      <w:marRight w:val="0"/>
      <w:marTop w:val="0"/>
      <w:marBottom w:val="0"/>
      <w:divBdr>
        <w:top w:val="none" w:sz="0" w:space="0" w:color="auto"/>
        <w:left w:val="none" w:sz="0" w:space="0" w:color="auto"/>
        <w:bottom w:val="none" w:sz="0" w:space="0" w:color="auto"/>
        <w:right w:val="none" w:sz="0" w:space="0" w:color="auto"/>
      </w:divBdr>
    </w:div>
    <w:div w:id="1202743076">
      <w:marLeft w:val="0"/>
      <w:marRight w:val="0"/>
      <w:marTop w:val="0"/>
      <w:marBottom w:val="0"/>
      <w:divBdr>
        <w:top w:val="none" w:sz="0" w:space="0" w:color="auto"/>
        <w:left w:val="none" w:sz="0" w:space="0" w:color="auto"/>
        <w:bottom w:val="none" w:sz="0" w:space="0" w:color="auto"/>
        <w:right w:val="none" w:sz="0" w:space="0" w:color="auto"/>
      </w:divBdr>
    </w:div>
    <w:div w:id="1202743077">
      <w:marLeft w:val="0"/>
      <w:marRight w:val="0"/>
      <w:marTop w:val="0"/>
      <w:marBottom w:val="0"/>
      <w:divBdr>
        <w:top w:val="none" w:sz="0" w:space="0" w:color="auto"/>
        <w:left w:val="none" w:sz="0" w:space="0" w:color="auto"/>
        <w:bottom w:val="none" w:sz="0" w:space="0" w:color="auto"/>
        <w:right w:val="none" w:sz="0" w:space="0" w:color="auto"/>
      </w:divBdr>
    </w:div>
    <w:div w:id="1202743080">
      <w:marLeft w:val="0"/>
      <w:marRight w:val="0"/>
      <w:marTop w:val="0"/>
      <w:marBottom w:val="0"/>
      <w:divBdr>
        <w:top w:val="none" w:sz="0" w:space="0" w:color="auto"/>
        <w:left w:val="none" w:sz="0" w:space="0" w:color="auto"/>
        <w:bottom w:val="none" w:sz="0" w:space="0" w:color="auto"/>
        <w:right w:val="none" w:sz="0" w:space="0" w:color="auto"/>
      </w:divBdr>
    </w:div>
    <w:div w:id="1202743081">
      <w:marLeft w:val="0"/>
      <w:marRight w:val="0"/>
      <w:marTop w:val="0"/>
      <w:marBottom w:val="0"/>
      <w:divBdr>
        <w:top w:val="none" w:sz="0" w:space="0" w:color="auto"/>
        <w:left w:val="none" w:sz="0" w:space="0" w:color="auto"/>
        <w:bottom w:val="none" w:sz="0" w:space="0" w:color="auto"/>
        <w:right w:val="none" w:sz="0" w:space="0" w:color="auto"/>
      </w:divBdr>
    </w:div>
    <w:div w:id="1202743083">
      <w:marLeft w:val="0"/>
      <w:marRight w:val="0"/>
      <w:marTop w:val="0"/>
      <w:marBottom w:val="0"/>
      <w:divBdr>
        <w:top w:val="none" w:sz="0" w:space="0" w:color="auto"/>
        <w:left w:val="none" w:sz="0" w:space="0" w:color="auto"/>
        <w:bottom w:val="none" w:sz="0" w:space="0" w:color="auto"/>
        <w:right w:val="none" w:sz="0" w:space="0" w:color="auto"/>
      </w:divBdr>
    </w:div>
    <w:div w:id="1202743084">
      <w:marLeft w:val="0"/>
      <w:marRight w:val="0"/>
      <w:marTop w:val="0"/>
      <w:marBottom w:val="0"/>
      <w:divBdr>
        <w:top w:val="none" w:sz="0" w:space="0" w:color="auto"/>
        <w:left w:val="none" w:sz="0" w:space="0" w:color="auto"/>
        <w:bottom w:val="none" w:sz="0" w:space="0" w:color="auto"/>
        <w:right w:val="none" w:sz="0" w:space="0" w:color="auto"/>
      </w:divBdr>
    </w:div>
    <w:div w:id="1202743087">
      <w:marLeft w:val="0"/>
      <w:marRight w:val="0"/>
      <w:marTop w:val="0"/>
      <w:marBottom w:val="0"/>
      <w:divBdr>
        <w:top w:val="none" w:sz="0" w:space="0" w:color="auto"/>
        <w:left w:val="none" w:sz="0" w:space="0" w:color="auto"/>
        <w:bottom w:val="none" w:sz="0" w:space="0" w:color="auto"/>
        <w:right w:val="none" w:sz="0" w:space="0" w:color="auto"/>
      </w:divBdr>
    </w:div>
    <w:div w:id="1202743088">
      <w:marLeft w:val="0"/>
      <w:marRight w:val="0"/>
      <w:marTop w:val="0"/>
      <w:marBottom w:val="0"/>
      <w:divBdr>
        <w:top w:val="none" w:sz="0" w:space="0" w:color="auto"/>
        <w:left w:val="none" w:sz="0" w:space="0" w:color="auto"/>
        <w:bottom w:val="none" w:sz="0" w:space="0" w:color="auto"/>
        <w:right w:val="none" w:sz="0" w:space="0" w:color="auto"/>
      </w:divBdr>
      <w:divsChild>
        <w:div w:id="1202743320">
          <w:marLeft w:val="0"/>
          <w:marRight w:val="0"/>
          <w:marTop w:val="0"/>
          <w:marBottom w:val="0"/>
          <w:divBdr>
            <w:top w:val="none" w:sz="0" w:space="0" w:color="auto"/>
            <w:left w:val="none" w:sz="0" w:space="0" w:color="auto"/>
            <w:bottom w:val="none" w:sz="0" w:space="0" w:color="auto"/>
            <w:right w:val="none" w:sz="0" w:space="0" w:color="auto"/>
          </w:divBdr>
        </w:div>
        <w:div w:id="1202744892">
          <w:marLeft w:val="0"/>
          <w:marRight w:val="0"/>
          <w:marTop w:val="0"/>
          <w:marBottom w:val="0"/>
          <w:divBdr>
            <w:top w:val="none" w:sz="0" w:space="0" w:color="auto"/>
            <w:left w:val="none" w:sz="0" w:space="0" w:color="auto"/>
            <w:bottom w:val="none" w:sz="0" w:space="0" w:color="auto"/>
            <w:right w:val="none" w:sz="0" w:space="0" w:color="auto"/>
          </w:divBdr>
          <w:divsChild>
            <w:div w:id="1202742679">
              <w:marLeft w:val="0"/>
              <w:marRight w:val="0"/>
              <w:marTop w:val="0"/>
              <w:marBottom w:val="0"/>
              <w:divBdr>
                <w:top w:val="none" w:sz="0" w:space="0" w:color="auto"/>
                <w:left w:val="none" w:sz="0" w:space="0" w:color="auto"/>
                <w:bottom w:val="none" w:sz="0" w:space="0" w:color="auto"/>
                <w:right w:val="none" w:sz="0" w:space="0" w:color="auto"/>
              </w:divBdr>
              <w:divsChild>
                <w:div w:id="120274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089">
      <w:marLeft w:val="0"/>
      <w:marRight w:val="0"/>
      <w:marTop w:val="0"/>
      <w:marBottom w:val="0"/>
      <w:divBdr>
        <w:top w:val="none" w:sz="0" w:space="0" w:color="auto"/>
        <w:left w:val="none" w:sz="0" w:space="0" w:color="auto"/>
        <w:bottom w:val="none" w:sz="0" w:space="0" w:color="auto"/>
        <w:right w:val="none" w:sz="0" w:space="0" w:color="auto"/>
      </w:divBdr>
      <w:divsChild>
        <w:div w:id="1202742762">
          <w:marLeft w:val="0"/>
          <w:marRight w:val="0"/>
          <w:marTop w:val="0"/>
          <w:marBottom w:val="0"/>
          <w:divBdr>
            <w:top w:val="none" w:sz="0" w:space="0" w:color="auto"/>
            <w:left w:val="none" w:sz="0" w:space="0" w:color="auto"/>
            <w:bottom w:val="none" w:sz="0" w:space="0" w:color="auto"/>
            <w:right w:val="none" w:sz="0" w:space="0" w:color="auto"/>
          </w:divBdr>
          <w:divsChild>
            <w:div w:id="120274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092">
      <w:marLeft w:val="0"/>
      <w:marRight w:val="0"/>
      <w:marTop w:val="0"/>
      <w:marBottom w:val="0"/>
      <w:divBdr>
        <w:top w:val="none" w:sz="0" w:space="0" w:color="auto"/>
        <w:left w:val="none" w:sz="0" w:space="0" w:color="auto"/>
        <w:bottom w:val="none" w:sz="0" w:space="0" w:color="auto"/>
        <w:right w:val="none" w:sz="0" w:space="0" w:color="auto"/>
      </w:divBdr>
    </w:div>
    <w:div w:id="1202743093">
      <w:marLeft w:val="0"/>
      <w:marRight w:val="0"/>
      <w:marTop w:val="0"/>
      <w:marBottom w:val="0"/>
      <w:divBdr>
        <w:top w:val="none" w:sz="0" w:space="0" w:color="auto"/>
        <w:left w:val="none" w:sz="0" w:space="0" w:color="auto"/>
        <w:bottom w:val="none" w:sz="0" w:space="0" w:color="auto"/>
        <w:right w:val="none" w:sz="0" w:space="0" w:color="auto"/>
      </w:divBdr>
    </w:div>
    <w:div w:id="1202743095">
      <w:marLeft w:val="0"/>
      <w:marRight w:val="0"/>
      <w:marTop w:val="0"/>
      <w:marBottom w:val="0"/>
      <w:divBdr>
        <w:top w:val="none" w:sz="0" w:space="0" w:color="auto"/>
        <w:left w:val="none" w:sz="0" w:space="0" w:color="auto"/>
        <w:bottom w:val="none" w:sz="0" w:space="0" w:color="auto"/>
        <w:right w:val="none" w:sz="0" w:space="0" w:color="auto"/>
      </w:divBdr>
    </w:div>
    <w:div w:id="1202743096">
      <w:marLeft w:val="0"/>
      <w:marRight w:val="0"/>
      <w:marTop w:val="0"/>
      <w:marBottom w:val="0"/>
      <w:divBdr>
        <w:top w:val="none" w:sz="0" w:space="0" w:color="auto"/>
        <w:left w:val="none" w:sz="0" w:space="0" w:color="auto"/>
        <w:bottom w:val="none" w:sz="0" w:space="0" w:color="auto"/>
        <w:right w:val="none" w:sz="0" w:space="0" w:color="auto"/>
      </w:divBdr>
      <w:divsChild>
        <w:div w:id="1202743814">
          <w:marLeft w:val="0"/>
          <w:marRight w:val="0"/>
          <w:marTop w:val="0"/>
          <w:marBottom w:val="0"/>
          <w:divBdr>
            <w:top w:val="none" w:sz="0" w:space="0" w:color="auto"/>
            <w:left w:val="none" w:sz="0" w:space="0" w:color="auto"/>
            <w:bottom w:val="none" w:sz="0" w:space="0" w:color="auto"/>
            <w:right w:val="none" w:sz="0" w:space="0" w:color="auto"/>
          </w:divBdr>
          <w:divsChild>
            <w:div w:id="1202744555">
              <w:marLeft w:val="0"/>
              <w:marRight w:val="0"/>
              <w:marTop w:val="0"/>
              <w:marBottom w:val="0"/>
              <w:divBdr>
                <w:top w:val="none" w:sz="0" w:space="0" w:color="auto"/>
                <w:left w:val="none" w:sz="0" w:space="0" w:color="auto"/>
                <w:bottom w:val="none" w:sz="0" w:space="0" w:color="auto"/>
                <w:right w:val="none" w:sz="0" w:space="0" w:color="auto"/>
              </w:divBdr>
            </w:div>
          </w:divsChild>
        </w:div>
        <w:div w:id="1202744648">
          <w:marLeft w:val="0"/>
          <w:marRight w:val="0"/>
          <w:marTop w:val="0"/>
          <w:marBottom w:val="0"/>
          <w:divBdr>
            <w:top w:val="none" w:sz="0" w:space="0" w:color="auto"/>
            <w:left w:val="none" w:sz="0" w:space="0" w:color="auto"/>
            <w:bottom w:val="none" w:sz="0" w:space="0" w:color="auto"/>
            <w:right w:val="none" w:sz="0" w:space="0" w:color="auto"/>
          </w:divBdr>
          <w:divsChild>
            <w:div w:id="1202742383">
              <w:marLeft w:val="0"/>
              <w:marRight w:val="0"/>
              <w:marTop w:val="0"/>
              <w:marBottom w:val="0"/>
              <w:divBdr>
                <w:top w:val="none" w:sz="0" w:space="0" w:color="auto"/>
                <w:left w:val="none" w:sz="0" w:space="0" w:color="auto"/>
                <w:bottom w:val="none" w:sz="0" w:space="0" w:color="auto"/>
                <w:right w:val="none" w:sz="0" w:space="0" w:color="auto"/>
              </w:divBdr>
              <w:divsChild>
                <w:div w:id="1202742656">
                  <w:marLeft w:val="0"/>
                  <w:marRight w:val="0"/>
                  <w:marTop w:val="0"/>
                  <w:marBottom w:val="0"/>
                  <w:divBdr>
                    <w:top w:val="none" w:sz="0" w:space="0" w:color="auto"/>
                    <w:left w:val="none" w:sz="0" w:space="0" w:color="auto"/>
                    <w:bottom w:val="none" w:sz="0" w:space="0" w:color="auto"/>
                    <w:right w:val="none" w:sz="0" w:space="0" w:color="auto"/>
                  </w:divBdr>
                  <w:divsChild>
                    <w:div w:id="1202742215">
                      <w:marLeft w:val="0"/>
                      <w:marRight w:val="0"/>
                      <w:marTop w:val="0"/>
                      <w:marBottom w:val="0"/>
                      <w:divBdr>
                        <w:top w:val="none" w:sz="0" w:space="0" w:color="auto"/>
                        <w:left w:val="none" w:sz="0" w:space="0" w:color="auto"/>
                        <w:bottom w:val="none" w:sz="0" w:space="0" w:color="auto"/>
                        <w:right w:val="none" w:sz="0" w:space="0" w:color="auto"/>
                      </w:divBdr>
                      <w:divsChild>
                        <w:div w:id="1202743051">
                          <w:marLeft w:val="0"/>
                          <w:marRight w:val="0"/>
                          <w:marTop w:val="0"/>
                          <w:marBottom w:val="0"/>
                          <w:divBdr>
                            <w:top w:val="none" w:sz="0" w:space="0" w:color="auto"/>
                            <w:left w:val="none" w:sz="0" w:space="0" w:color="auto"/>
                            <w:bottom w:val="none" w:sz="0" w:space="0" w:color="auto"/>
                            <w:right w:val="none" w:sz="0" w:space="0" w:color="auto"/>
                          </w:divBdr>
                          <w:divsChild>
                            <w:div w:id="1202744704">
                              <w:marLeft w:val="0"/>
                              <w:marRight w:val="0"/>
                              <w:marTop w:val="0"/>
                              <w:marBottom w:val="0"/>
                              <w:divBdr>
                                <w:top w:val="none" w:sz="0" w:space="0" w:color="auto"/>
                                <w:left w:val="none" w:sz="0" w:space="0" w:color="auto"/>
                                <w:bottom w:val="none" w:sz="0" w:space="0" w:color="auto"/>
                                <w:right w:val="none" w:sz="0" w:space="0" w:color="auto"/>
                              </w:divBdr>
                              <w:divsChild>
                                <w:div w:id="120274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2743097">
      <w:marLeft w:val="0"/>
      <w:marRight w:val="0"/>
      <w:marTop w:val="0"/>
      <w:marBottom w:val="0"/>
      <w:divBdr>
        <w:top w:val="none" w:sz="0" w:space="0" w:color="auto"/>
        <w:left w:val="none" w:sz="0" w:space="0" w:color="auto"/>
        <w:bottom w:val="none" w:sz="0" w:space="0" w:color="auto"/>
        <w:right w:val="none" w:sz="0" w:space="0" w:color="auto"/>
      </w:divBdr>
    </w:div>
    <w:div w:id="1202743099">
      <w:marLeft w:val="0"/>
      <w:marRight w:val="0"/>
      <w:marTop w:val="0"/>
      <w:marBottom w:val="0"/>
      <w:divBdr>
        <w:top w:val="none" w:sz="0" w:space="0" w:color="auto"/>
        <w:left w:val="none" w:sz="0" w:space="0" w:color="auto"/>
        <w:bottom w:val="none" w:sz="0" w:space="0" w:color="auto"/>
        <w:right w:val="none" w:sz="0" w:space="0" w:color="auto"/>
      </w:divBdr>
    </w:div>
    <w:div w:id="1202743103">
      <w:marLeft w:val="0"/>
      <w:marRight w:val="0"/>
      <w:marTop w:val="0"/>
      <w:marBottom w:val="0"/>
      <w:divBdr>
        <w:top w:val="none" w:sz="0" w:space="0" w:color="auto"/>
        <w:left w:val="none" w:sz="0" w:space="0" w:color="auto"/>
        <w:bottom w:val="none" w:sz="0" w:space="0" w:color="auto"/>
        <w:right w:val="none" w:sz="0" w:space="0" w:color="auto"/>
      </w:divBdr>
    </w:div>
    <w:div w:id="1202743107">
      <w:marLeft w:val="0"/>
      <w:marRight w:val="0"/>
      <w:marTop w:val="0"/>
      <w:marBottom w:val="0"/>
      <w:divBdr>
        <w:top w:val="none" w:sz="0" w:space="0" w:color="auto"/>
        <w:left w:val="none" w:sz="0" w:space="0" w:color="auto"/>
        <w:bottom w:val="none" w:sz="0" w:space="0" w:color="auto"/>
        <w:right w:val="none" w:sz="0" w:space="0" w:color="auto"/>
      </w:divBdr>
    </w:div>
    <w:div w:id="1202743111">
      <w:marLeft w:val="0"/>
      <w:marRight w:val="0"/>
      <w:marTop w:val="0"/>
      <w:marBottom w:val="0"/>
      <w:divBdr>
        <w:top w:val="none" w:sz="0" w:space="0" w:color="auto"/>
        <w:left w:val="none" w:sz="0" w:space="0" w:color="auto"/>
        <w:bottom w:val="none" w:sz="0" w:space="0" w:color="auto"/>
        <w:right w:val="none" w:sz="0" w:space="0" w:color="auto"/>
      </w:divBdr>
    </w:div>
    <w:div w:id="1202743118">
      <w:marLeft w:val="0"/>
      <w:marRight w:val="0"/>
      <w:marTop w:val="0"/>
      <w:marBottom w:val="0"/>
      <w:divBdr>
        <w:top w:val="none" w:sz="0" w:space="0" w:color="auto"/>
        <w:left w:val="none" w:sz="0" w:space="0" w:color="auto"/>
        <w:bottom w:val="none" w:sz="0" w:space="0" w:color="auto"/>
        <w:right w:val="none" w:sz="0" w:space="0" w:color="auto"/>
      </w:divBdr>
    </w:div>
    <w:div w:id="1202743121">
      <w:marLeft w:val="0"/>
      <w:marRight w:val="0"/>
      <w:marTop w:val="0"/>
      <w:marBottom w:val="0"/>
      <w:divBdr>
        <w:top w:val="none" w:sz="0" w:space="0" w:color="auto"/>
        <w:left w:val="none" w:sz="0" w:space="0" w:color="auto"/>
        <w:bottom w:val="none" w:sz="0" w:space="0" w:color="auto"/>
        <w:right w:val="none" w:sz="0" w:space="0" w:color="auto"/>
      </w:divBdr>
    </w:div>
    <w:div w:id="1202743122">
      <w:marLeft w:val="0"/>
      <w:marRight w:val="0"/>
      <w:marTop w:val="0"/>
      <w:marBottom w:val="0"/>
      <w:divBdr>
        <w:top w:val="none" w:sz="0" w:space="0" w:color="auto"/>
        <w:left w:val="none" w:sz="0" w:space="0" w:color="auto"/>
        <w:bottom w:val="none" w:sz="0" w:space="0" w:color="auto"/>
        <w:right w:val="none" w:sz="0" w:space="0" w:color="auto"/>
      </w:divBdr>
    </w:div>
    <w:div w:id="1202743123">
      <w:marLeft w:val="0"/>
      <w:marRight w:val="0"/>
      <w:marTop w:val="0"/>
      <w:marBottom w:val="0"/>
      <w:divBdr>
        <w:top w:val="none" w:sz="0" w:space="0" w:color="auto"/>
        <w:left w:val="none" w:sz="0" w:space="0" w:color="auto"/>
        <w:bottom w:val="none" w:sz="0" w:space="0" w:color="auto"/>
        <w:right w:val="none" w:sz="0" w:space="0" w:color="auto"/>
      </w:divBdr>
    </w:div>
    <w:div w:id="1202743124">
      <w:marLeft w:val="0"/>
      <w:marRight w:val="0"/>
      <w:marTop w:val="0"/>
      <w:marBottom w:val="0"/>
      <w:divBdr>
        <w:top w:val="none" w:sz="0" w:space="0" w:color="auto"/>
        <w:left w:val="none" w:sz="0" w:space="0" w:color="auto"/>
        <w:bottom w:val="none" w:sz="0" w:space="0" w:color="auto"/>
        <w:right w:val="none" w:sz="0" w:space="0" w:color="auto"/>
      </w:divBdr>
    </w:div>
    <w:div w:id="1202743125">
      <w:marLeft w:val="0"/>
      <w:marRight w:val="0"/>
      <w:marTop w:val="0"/>
      <w:marBottom w:val="0"/>
      <w:divBdr>
        <w:top w:val="none" w:sz="0" w:space="0" w:color="auto"/>
        <w:left w:val="none" w:sz="0" w:space="0" w:color="auto"/>
        <w:bottom w:val="none" w:sz="0" w:space="0" w:color="auto"/>
        <w:right w:val="none" w:sz="0" w:space="0" w:color="auto"/>
      </w:divBdr>
      <w:divsChild>
        <w:div w:id="1202743100">
          <w:marLeft w:val="0"/>
          <w:marRight w:val="0"/>
          <w:marTop w:val="0"/>
          <w:marBottom w:val="0"/>
          <w:divBdr>
            <w:top w:val="none" w:sz="0" w:space="0" w:color="auto"/>
            <w:left w:val="none" w:sz="0" w:space="0" w:color="auto"/>
            <w:bottom w:val="none" w:sz="0" w:space="0" w:color="auto"/>
            <w:right w:val="none" w:sz="0" w:space="0" w:color="auto"/>
          </w:divBdr>
        </w:div>
        <w:div w:id="1202744371">
          <w:marLeft w:val="0"/>
          <w:marRight w:val="0"/>
          <w:marTop w:val="0"/>
          <w:marBottom w:val="0"/>
          <w:divBdr>
            <w:top w:val="none" w:sz="0" w:space="0" w:color="auto"/>
            <w:left w:val="none" w:sz="0" w:space="0" w:color="auto"/>
            <w:bottom w:val="none" w:sz="0" w:space="0" w:color="auto"/>
            <w:right w:val="none" w:sz="0" w:space="0" w:color="auto"/>
          </w:divBdr>
          <w:divsChild>
            <w:div w:id="1202742795">
              <w:marLeft w:val="0"/>
              <w:marRight w:val="0"/>
              <w:marTop w:val="0"/>
              <w:marBottom w:val="0"/>
              <w:divBdr>
                <w:top w:val="none" w:sz="0" w:space="0" w:color="auto"/>
                <w:left w:val="none" w:sz="0" w:space="0" w:color="auto"/>
                <w:bottom w:val="none" w:sz="0" w:space="0" w:color="auto"/>
                <w:right w:val="none" w:sz="0" w:space="0" w:color="auto"/>
              </w:divBdr>
            </w:div>
            <w:div w:id="1202744574">
              <w:marLeft w:val="0"/>
              <w:marRight w:val="0"/>
              <w:marTop w:val="0"/>
              <w:marBottom w:val="0"/>
              <w:divBdr>
                <w:top w:val="none" w:sz="0" w:space="0" w:color="auto"/>
                <w:left w:val="none" w:sz="0" w:space="0" w:color="auto"/>
                <w:bottom w:val="none" w:sz="0" w:space="0" w:color="auto"/>
                <w:right w:val="none" w:sz="0" w:space="0" w:color="auto"/>
              </w:divBdr>
            </w:div>
          </w:divsChild>
        </w:div>
        <w:div w:id="1202744541">
          <w:marLeft w:val="0"/>
          <w:marRight w:val="0"/>
          <w:marTop w:val="0"/>
          <w:marBottom w:val="0"/>
          <w:divBdr>
            <w:top w:val="none" w:sz="0" w:space="0" w:color="auto"/>
            <w:left w:val="none" w:sz="0" w:space="0" w:color="auto"/>
            <w:bottom w:val="none" w:sz="0" w:space="0" w:color="auto"/>
            <w:right w:val="none" w:sz="0" w:space="0" w:color="auto"/>
          </w:divBdr>
        </w:div>
        <w:div w:id="1202744775">
          <w:marLeft w:val="0"/>
          <w:marRight w:val="0"/>
          <w:marTop w:val="0"/>
          <w:marBottom w:val="0"/>
          <w:divBdr>
            <w:top w:val="none" w:sz="0" w:space="0" w:color="auto"/>
            <w:left w:val="none" w:sz="0" w:space="0" w:color="auto"/>
            <w:bottom w:val="none" w:sz="0" w:space="0" w:color="auto"/>
            <w:right w:val="none" w:sz="0" w:space="0" w:color="auto"/>
          </w:divBdr>
        </w:div>
      </w:divsChild>
    </w:div>
    <w:div w:id="1202743127">
      <w:marLeft w:val="0"/>
      <w:marRight w:val="0"/>
      <w:marTop w:val="0"/>
      <w:marBottom w:val="0"/>
      <w:divBdr>
        <w:top w:val="none" w:sz="0" w:space="0" w:color="auto"/>
        <w:left w:val="none" w:sz="0" w:space="0" w:color="auto"/>
        <w:bottom w:val="none" w:sz="0" w:space="0" w:color="auto"/>
        <w:right w:val="none" w:sz="0" w:space="0" w:color="auto"/>
      </w:divBdr>
    </w:div>
    <w:div w:id="1202743128">
      <w:marLeft w:val="0"/>
      <w:marRight w:val="0"/>
      <w:marTop w:val="0"/>
      <w:marBottom w:val="0"/>
      <w:divBdr>
        <w:top w:val="none" w:sz="0" w:space="0" w:color="auto"/>
        <w:left w:val="none" w:sz="0" w:space="0" w:color="auto"/>
        <w:bottom w:val="none" w:sz="0" w:space="0" w:color="auto"/>
        <w:right w:val="none" w:sz="0" w:space="0" w:color="auto"/>
      </w:divBdr>
    </w:div>
    <w:div w:id="1202743129">
      <w:marLeft w:val="0"/>
      <w:marRight w:val="0"/>
      <w:marTop w:val="0"/>
      <w:marBottom w:val="0"/>
      <w:divBdr>
        <w:top w:val="none" w:sz="0" w:space="0" w:color="auto"/>
        <w:left w:val="none" w:sz="0" w:space="0" w:color="auto"/>
        <w:bottom w:val="none" w:sz="0" w:space="0" w:color="auto"/>
        <w:right w:val="none" w:sz="0" w:space="0" w:color="auto"/>
      </w:divBdr>
      <w:divsChild>
        <w:div w:id="1202742592">
          <w:marLeft w:val="0"/>
          <w:marRight w:val="0"/>
          <w:marTop w:val="0"/>
          <w:marBottom w:val="0"/>
          <w:divBdr>
            <w:top w:val="none" w:sz="0" w:space="0" w:color="auto"/>
            <w:left w:val="none" w:sz="0" w:space="0" w:color="auto"/>
            <w:bottom w:val="none" w:sz="0" w:space="0" w:color="auto"/>
            <w:right w:val="none" w:sz="0" w:space="0" w:color="auto"/>
          </w:divBdr>
          <w:divsChild>
            <w:div w:id="120274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132">
      <w:marLeft w:val="0"/>
      <w:marRight w:val="0"/>
      <w:marTop w:val="0"/>
      <w:marBottom w:val="0"/>
      <w:divBdr>
        <w:top w:val="none" w:sz="0" w:space="0" w:color="auto"/>
        <w:left w:val="none" w:sz="0" w:space="0" w:color="auto"/>
        <w:bottom w:val="none" w:sz="0" w:space="0" w:color="auto"/>
        <w:right w:val="none" w:sz="0" w:space="0" w:color="auto"/>
      </w:divBdr>
      <w:divsChild>
        <w:div w:id="1202742246">
          <w:marLeft w:val="0"/>
          <w:marRight w:val="0"/>
          <w:marTop w:val="0"/>
          <w:marBottom w:val="0"/>
          <w:divBdr>
            <w:top w:val="none" w:sz="0" w:space="0" w:color="auto"/>
            <w:left w:val="none" w:sz="0" w:space="0" w:color="auto"/>
            <w:bottom w:val="none" w:sz="0" w:space="0" w:color="auto"/>
            <w:right w:val="none" w:sz="0" w:space="0" w:color="auto"/>
          </w:divBdr>
        </w:div>
        <w:div w:id="1202742532">
          <w:marLeft w:val="0"/>
          <w:marRight w:val="0"/>
          <w:marTop w:val="0"/>
          <w:marBottom w:val="0"/>
          <w:divBdr>
            <w:top w:val="none" w:sz="0" w:space="0" w:color="auto"/>
            <w:left w:val="none" w:sz="0" w:space="0" w:color="auto"/>
            <w:bottom w:val="none" w:sz="0" w:space="0" w:color="auto"/>
            <w:right w:val="none" w:sz="0" w:space="0" w:color="auto"/>
          </w:divBdr>
        </w:div>
        <w:div w:id="1202742576">
          <w:marLeft w:val="0"/>
          <w:marRight w:val="0"/>
          <w:marTop w:val="0"/>
          <w:marBottom w:val="0"/>
          <w:divBdr>
            <w:top w:val="none" w:sz="0" w:space="0" w:color="auto"/>
            <w:left w:val="none" w:sz="0" w:space="0" w:color="auto"/>
            <w:bottom w:val="none" w:sz="0" w:space="0" w:color="auto"/>
            <w:right w:val="none" w:sz="0" w:space="0" w:color="auto"/>
          </w:divBdr>
          <w:divsChild>
            <w:div w:id="1202742775">
              <w:marLeft w:val="0"/>
              <w:marRight w:val="0"/>
              <w:marTop w:val="0"/>
              <w:marBottom w:val="0"/>
              <w:divBdr>
                <w:top w:val="none" w:sz="0" w:space="0" w:color="auto"/>
                <w:left w:val="none" w:sz="0" w:space="0" w:color="auto"/>
                <w:bottom w:val="none" w:sz="0" w:space="0" w:color="auto"/>
                <w:right w:val="none" w:sz="0" w:space="0" w:color="auto"/>
              </w:divBdr>
            </w:div>
            <w:div w:id="1202742837">
              <w:marLeft w:val="0"/>
              <w:marRight w:val="0"/>
              <w:marTop w:val="0"/>
              <w:marBottom w:val="0"/>
              <w:divBdr>
                <w:top w:val="none" w:sz="0" w:space="0" w:color="auto"/>
                <w:left w:val="none" w:sz="0" w:space="0" w:color="auto"/>
                <w:bottom w:val="none" w:sz="0" w:space="0" w:color="auto"/>
                <w:right w:val="none" w:sz="0" w:space="0" w:color="auto"/>
              </w:divBdr>
            </w:div>
          </w:divsChild>
        </w:div>
        <w:div w:id="1202743865">
          <w:marLeft w:val="0"/>
          <w:marRight w:val="0"/>
          <w:marTop w:val="0"/>
          <w:marBottom w:val="0"/>
          <w:divBdr>
            <w:top w:val="none" w:sz="0" w:space="0" w:color="auto"/>
            <w:left w:val="none" w:sz="0" w:space="0" w:color="auto"/>
            <w:bottom w:val="none" w:sz="0" w:space="0" w:color="auto"/>
            <w:right w:val="none" w:sz="0" w:space="0" w:color="auto"/>
          </w:divBdr>
        </w:div>
      </w:divsChild>
    </w:div>
    <w:div w:id="1202743136">
      <w:marLeft w:val="0"/>
      <w:marRight w:val="0"/>
      <w:marTop w:val="0"/>
      <w:marBottom w:val="0"/>
      <w:divBdr>
        <w:top w:val="none" w:sz="0" w:space="0" w:color="auto"/>
        <w:left w:val="none" w:sz="0" w:space="0" w:color="auto"/>
        <w:bottom w:val="none" w:sz="0" w:space="0" w:color="auto"/>
        <w:right w:val="none" w:sz="0" w:space="0" w:color="auto"/>
      </w:divBdr>
    </w:div>
    <w:div w:id="1202743137">
      <w:marLeft w:val="0"/>
      <w:marRight w:val="0"/>
      <w:marTop w:val="0"/>
      <w:marBottom w:val="0"/>
      <w:divBdr>
        <w:top w:val="none" w:sz="0" w:space="0" w:color="auto"/>
        <w:left w:val="none" w:sz="0" w:space="0" w:color="auto"/>
        <w:bottom w:val="none" w:sz="0" w:space="0" w:color="auto"/>
        <w:right w:val="none" w:sz="0" w:space="0" w:color="auto"/>
      </w:divBdr>
      <w:divsChild>
        <w:div w:id="1202744680">
          <w:marLeft w:val="0"/>
          <w:marRight w:val="0"/>
          <w:marTop w:val="0"/>
          <w:marBottom w:val="0"/>
          <w:divBdr>
            <w:top w:val="none" w:sz="0" w:space="0" w:color="auto"/>
            <w:left w:val="none" w:sz="0" w:space="0" w:color="auto"/>
            <w:bottom w:val="none" w:sz="0" w:space="0" w:color="auto"/>
            <w:right w:val="none" w:sz="0" w:space="0" w:color="auto"/>
          </w:divBdr>
          <w:divsChild>
            <w:div w:id="1202742365">
              <w:marLeft w:val="0"/>
              <w:marRight w:val="0"/>
              <w:marTop w:val="0"/>
              <w:marBottom w:val="0"/>
              <w:divBdr>
                <w:top w:val="none" w:sz="0" w:space="0" w:color="auto"/>
                <w:left w:val="none" w:sz="0" w:space="0" w:color="auto"/>
                <w:bottom w:val="none" w:sz="0" w:space="0" w:color="auto"/>
                <w:right w:val="none" w:sz="0" w:space="0" w:color="auto"/>
              </w:divBdr>
              <w:divsChild>
                <w:div w:id="1202742611">
                  <w:marLeft w:val="0"/>
                  <w:marRight w:val="0"/>
                  <w:marTop w:val="0"/>
                  <w:marBottom w:val="0"/>
                  <w:divBdr>
                    <w:top w:val="none" w:sz="0" w:space="0" w:color="auto"/>
                    <w:left w:val="none" w:sz="0" w:space="0" w:color="auto"/>
                    <w:bottom w:val="none" w:sz="0" w:space="0" w:color="auto"/>
                    <w:right w:val="none" w:sz="0" w:space="0" w:color="auto"/>
                  </w:divBdr>
                  <w:divsChild>
                    <w:div w:id="120274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743140">
      <w:marLeft w:val="0"/>
      <w:marRight w:val="0"/>
      <w:marTop w:val="0"/>
      <w:marBottom w:val="0"/>
      <w:divBdr>
        <w:top w:val="none" w:sz="0" w:space="0" w:color="auto"/>
        <w:left w:val="none" w:sz="0" w:space="0" w:color="auto"/>
        <w:bottom w:val="none" w:sz="0" w:space="0" w:color="auto"/>
        <w:right w:val="none" w:sz="0" w:space="0" w:color="auto"/>
      </w:divBdr>
      <w:divsChild>
        <w:div w:id="1202744152">
          <w:marLeft w:val="0"/>
          <w:marRight w:val="0"/>
          <w:marTop w:val="0"/>
          <w:marBottom w:val="0"/>
          <w:divBdr>
            <w:top w:val="none" w:sz="0" w:space="0" w:color="auto"/>
            <w:left w:val="none" w:sz="0" w:space="0" w:color="auto"/>
            <w:bottom w:val="none" w:sz="0" w:space="0" w:color="auto"/>
            <w:right w:val="none" w:sz="0" w:space="0" w:color="auto"/>
          </w:divBdr>
          <w:divsChild>
            <w:div w:id="120274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141">
      <w:marLeft w:val="0"/>
      <w:marRight w:val="0"/>
      <w:marTop w:val="0"/>
      <w:marBottom w:val="0"/>
      <w:divBdr>
        <w:top w:val="none" w:sz="0" w:space="0" w:color="auto"/>
        <w:left w:val="none" w:sz="0" w:space="0" w:color="auto"/>
        <w:bottom w:val="none" w:sz="0" w:space="0" w:color="auto"/>
        <w:right w:val="none" w:sz="0" w:space="0" w:color="auto"/>
      </w:divBdr>
    </w:div>
    <w:div w:id="1202743142">
      <w:marLeft w:val="0"/>
      <w:marRight w:val="0"/>
      <w:marTop w:val="0"/>
      <w:marBottom w:val="0"/>
      <w:divBdr>
        <w:top w:val="none" w:sz="0" w:space="0" w:color="auto"/>
        <w:left w:val="none" w:sz="0" w:space="0" w:color="auto"/>
        <w:bottom w:val="none" w:sz="0" w:space="0" w:color="auto"/>
        <w:right w:val="none" w:sz="0" w:space="0" w:color="auto"/>
      </w:divBdr>
    </w:div>
    <w:div w:id="1202743144">
      <w:marLeft w:val="0"/>
      <w:marRight w:val="0"/>
      <w:marTop w:val="0"/>
      <w:marBottom w:val="0"/>
      <w:divBdr>
        <w:top w:val="none" w:sz="0" w:space="0" w:color="auto"/>
        <w:left w:val="none" w:sz="0" w:space="0" w:color="auto"/>
        <w:bottom w:val="none" w:sz="0" w:space="0" w:color="auto"/>
        <w:right w:val="none" w:sz="0" w:space="0" w:color="auto"/>
      </w:divBdr>
      <w:divsChild>
        <w:div w:id="1202742291">
          <w:marLeft w:val="0"/>
          <w:marRight w:val="0"/>
          <w:marTop w:val="0"/>
          <w:marBottom w:val="0"/>
          <w:divBdr>
            <w:top w:val="none" w:sz="0" w:space="0" w:color="auto"/>
            <w:left w:val="none" w:sz="0" w:space="0" w:color="auto"/>
            <w:bottom w:val="none" w:sz="0" w:space="0" w:color="auto"/>
            <w:right w:val="none" w:sz="0" w:space="0" w:color="auto"/>
          </w:divBdr>
        </w:div>
      </w:divsChild>
    </w:div>
    <w:div w:id="1202743145">
      <w:marLeft w:val="0"/>
      <w:marRight w:val="0"/>
      <w:marTop w:val="0"/>
      <w:marBottom w:val="0"/>
      <w:divBdr>
        <w:top w:val="none" w:sz="0" w:space="0" w:color="auto"/>
        <w:left w:val="none" w:sz="0" w:space="0" w:color="auto"/>
        <w:bottom w:val="none" w:sz="0" w:space="0" w:color="auto"/>
        <w:right w:val="none" w:sz="0" w:space="0" w:color="auto"/>
      </w:divBdr>
    </w:div>
    <w:div w:id="1202743149">
      <w:marLeft w:val="0"/>
      <w:marRight w:val="0"/>
      <w:marTop w:val="0"/>
      <w:marBottom w:val="0"/>
      <w:divBdr>
        <w:top w:val="none" w:sz="0" w:space="0" w:color="auto"/>
        <w:left w:val="none" w:sz="0" w:space="0" w:color="auto"/>
        <w:bottom w:val="none" w:sz="0" w:space="0" w:color="auto"/>
        <w:right w:val="none" w:sz="0" w:space="0" w:color="auto"/>
      </w:divBdr>
    </w:div>
    <w:div w:id="1202743150">
      <w:marLeft w:val="0"/>
      <w:marRight w:val="0"/>
      <w:marTop w:val="0"/>
      <w:marBottom w:val="0"/>
      <w:divBdr>
        <w:top w:val="none" w:sz="0" w:space="0" w:color="auto"/>
        <w:left w:val="none" w:sz="0" w:space="0" w:color="auto"/>
        <w:bottom w:val="none" w:sz="0" w:space="0" w:color="auto"/>
        <w:right w:val="none" w:sz="0" w:space="0" w:color="auto"/>
      </w:divBdr>
    </w:div>
    <w:div w:id="1202743152">
      <w:marLeft w:val="0"/>
      <w:marRight w:val="0"/>
      <w:marTop w:val="0"/>
      <w:marBottom w:val="0"/>
      <w:divBdr>
        <w:top w:val="none" w:sz="0" w:space="0" w:color="auto"/>
        <w:left w:val="none" w:sz="0" w:space="0" w:color="auto"/>
        <w:bottom w:val="none" w:sz="0" w:space="0" w:color="auto"/>
        <w:right w:val="none" w:sz="0" w:space="0" w:color="auto"/>
      </w:divBdr>
    </w:div>
    <w:div w:id="1202743153">
      <w:marLeft w:val="0"/>
      <w:marRight w:val="0"/>
      <w:marTop w:val="0"/>
      <w:marBottom w:val="0"/>
      <w:divBdr>
        <w:top w:val="none" w:sz="0" w:space="0" w:color="auto"/>
        <w:left w:val="none" w:sz="0" w:space="0" w:color="auto"/>
        <w:bottom w:val="none" w:sz="0" w:space="0" w:color="auto"/>
        <w:right w:val="none" w:sz="0" w:space="0" w:color="auto"/>
      </w:divBdr>
    </w:div>
    <w:div w:id="1202743154">
      <w:marLeft w:val="0"/>
      <w:marRight w:val="0"/>
      <w:marTop w:val="0"/>
      <w:marBottom w:val="0"/>
      <w:divBdr>
        <w:top w:val="none" w:sz="0" w:space="0" w:color="auto"/>
        <w:left w:val="none" w:sz="0" w:space="0" w:color="auto"/>
        <w:bottom w:val="none" w:sz="0" w:space="0" w:color="auto"/>
        <w:right w:val="none" w:sz="0" w:space="0" w:color="auto"/>
      </w:divBdr>
    </w:div>
    <w:div w:id="1202743155">
      <w:marLeft w:val="0"/>
      <w:marRight w:val="0"/>
      <w:marTop w:val="0"/>
      <w:marBottom w:val="0"/>
      <w:divBdr>
        <w:top w:val="none" w:sz="0" w:space="0" w:color="auto"/>
        <w:left w:val="none" w:sz="0" w:space="0" w:color="auto"/>
        <w:bottom w:val="none" w:sz="0" w:space="0" w:color="auto"/>
        <w:right w:val="none" w:sz="0" w:space="0" w:color="auto"/>
      </w:divBdr>
      <w:divsChild>
        <w:div w:id="1202742191">
          <w:marLeft w:val="0"/>
          <w:marRight w:val="0"/>
          <w:marTop w:val="0"/>
          <w:marBottom w:val="0"/>
          <w:divBdr>
            <w:top w:val="none" w:sz="0" w:space="0" w:color="auto"/>
            <w:left w:val="none" w:sz="0" w:space="0" w:color="auto"/>
            <w:bottom w:val="none" w:sz="0" w:space="0" w:color="auto"/>
            <w:right w:val="none" w:sz="0" w:space="0" w:color="auto"/>
          </w:divBdr>
        </w:div>
        <w:div w:id="1202742691">
          <w:marLeft w:val="0"/>
          <w:marRight w:val="0"/>
          <w:marTop w:val="0"/>
          <w:marBottom w:val="0"/>
          <w:divBdr>
            <w:top w:val="none" w:sz="0" w:space="0" w:color="auto"/>
            <w:left w:val="none" w:sz="0" w:space="0" w:color="auto"/>
            <w:bottom w:val="none" w:sz="0" w:space="0" w:color="auto"/>
            <w:right w:val="none" w:sz="0" w:space="0" w:color="auto"/>
          </w:divBdr>
        </w:div>
        <w:div w:id="1202743425">
          <w:marLeft w:val="0"/>
          <w:marRight w:val="0"/>
          <w:marTop w:val="0"/>
          <w:marBottom w:val="0"/>
          <w:divBdr>
            <w:top w:val="none" w:sz="0" w:space="0" w:color="auto"/>
            <w:left w:val="none" w:sz="0" w:space="0" w:color="auto"/>
            <w:bottom w:val="none" w:sz="0" w:space="0" w:color="auto"/>
            <w:right w:val="none" w:sz="0" w:space="0" w:color="auto"/>
          </w:divBdr>
        </w:div>
      </w:divsChild>
    </w:div>
    <w:div w:id="1202743157">
      <w:marLeft w:val="0"/>
      <w:marRight w:val="0"/>
      <w:marTop w:val="0"/>
      <w:marBottom w:val="0"/>
      <w:divBdr>
        <w:top w:val="none" w:sz="0" w:space="0" w:color="auto"/>
        <w:left w:val="none" w:sz="0" w:space="0" w:color="auto"/>
        <w:bottom w:val="none" w:sz="0" w:space="0" w:color="auto"/>
        <w:right w:val="none" w:sz="0" w:space="0" w:color="auto"/>
      </w:divBdr>
    </w:div>
    <w:div w:id="1202743158">
      <w:marLeft w:val="0"/>
      <w:marRight w:val="0"/>
      <w:marTop w:val="0"/>
      <w:marBottom w:val="0"/>
      <w:divBdr>
        <w:top w:val="none" w:sz="0" w:space="0" w:color="auto"/>
        <w:left w:val="none" w:sz="0" w:space="0" w:color="auto"/>
        <w:bottom w:val="none" w:sz="0" w:space="0" w:color="auto"/>
        <w:right w:val="none" w:sz="0" w:space="0" w:color="auto"/>
      </w:divBdr>
    </w:div>
    <w:div w:id="1202743160">
      <w:marLeft w:val="0"/>
      <w:marRight w:val="0"/>
      <w:marTop w:val="0"/>
      <w:marBottom w:val="0"/>
      <w:divBdr>
        <w:top w:val="none" w:sz="0" w:space="0" w:color="auto"/>
        <w:left w:val="none" w:sz="0" w:space="0" w:color="auto"/>
        <w:bottom w:val="none" w:sz="0" w:space="0" w:color="auto"/>
        <w:right w:val="none" w:sz="0" w:space="0" w:color="auto"/>
      </w:divBdr>
    </w:div>
    <w:div w:id="1202743161">
      <w:marLeft w:val="0"/>
      <w:marRight w:val="0"/>
      <w:marTop w:val="0"/>
      <w:marBottom w:val="0"/>
      <w:divBdr>
        <w:top w:val="none" w:sz="0" w:space="0" w:color="auto"/>
        <w:left w:val="none" w:sz="0" w:space="0" w:color="auto"/>
        <w:bottom w:val="none" w:sz="0" w:space="0" w:color="auto"/>
        <w:right w:val="none" w:sz="0" w:space="0" w:color="auto"/>
      </w:divBdr>
    </w:div>
    <w:div w:id="1202743162">
      <w:marLeft w:val="0"/>
      <w:marRight w:val="0"/>
      <w:marTop w:val="0"/>
      <w:marBottom w:val="0"/>
      <w:divBdr>
        <w:top w:val="none" w:sz="0" w:space="0" w:color="auto"/>
        <w:left w:val="none" w:sz="0" w:space="0" w:color="auto"/>
        <w:bottom w:val="none" w:sz="0" w:space="0" w:color="auto"/>
        <w:right w:val="none" w:sz="0" w:space="0" w:color="auto"/>
      </w:divBdr>
    </w:div>
    <w:div w:id="1202743164">
      <w:marLeft w:val="0"/>
      <w:marRight w:val="0"/>
      <w:marTop w:val="0"/>
      <w:marBottom w:val="0"/>
      <w:divBdr>
        <w:top w:val="none" w:sz="0" w:space="0" w:color="auto"/>
        <w:left w:val="none" w:sz="0" w:space="0" w:color="auto"/>
        <w:bottom w:val="none" w:sz="0" w:space="0" w:color="auto"/>
        <w:right w:val="none" w:sz="0" w:space="0" w:color="auto"/>
      </w:divBdr>
      <w:divsChild>
        <w:div w:id="1202742421">
          <w:marLeft w:val="0"/>
          <w:marRight w:val="0"/>
          <w:marTop w:val="0"/>
          <w:marBottom w:val="0"/>
          <w:divBdr>
            <w:top w:val="none" w:sz="0" w:space="0" w:color="auto"/>
            <w:left w:val="none" w:sz="0" w:space="0" w:color="auto"/>
            <w:bottom w:val="none" w:sz="0" w:space="0" w:color="auto"/>
            <w:right w:val="none" w:sz="0" w:space="0" w:color="auto"/>
          </w:divBdr>
          <w:divsChild>
            <w:div w:id="1202742089">
              <w:marLeft w:val="0"/>
              <w:marRight w:val="0"/>
              <w:marTop w:val="0"/>
              <w:marBottom w:val="0"/>
              <w:divBdr>
                <w:top w:val="none" w:sz="0" w:space="0" w:color="auto"/>
                <w:left w:val="none" w:sz="0" w:space="0" w:color="auto"/>
                <w:bottom w:val="none" w:sz="0" w:space="0" w:color="auto"/>
                <w:right w:val="none" w:sz="0" w:space="0" w:color="auto"/>
              </w:divBdr>
              <w:divsChild>
                <w:div w:id="1202744433">
                  <w:marLeft w:val="0"/>
                  <w:marRight w:val="0"/>
                  <w:marTop w:val="0"/>
                  <w:marBottom w:val="0"/>
                  <w:divBdr>
                    <w:top w:val="none" w:sz="0" w:space="0" w:color="auto"/>
                    <w:left w:val="none" w:sz="0" w:space="0" w:color="auto"/>
                    <w:bottom w:val="none" w:sz="0" w:space="0" w:color="auto"/>
                    <w:right w:val="none" w:sz="0" w:space="0" w:color="auto"/>
                  </w:divBdr>
                </w:div>
              </w:divsChild>
            </w:div>
            <w:div w:id="1202743115">
              <w:marLeft w:val="0"/>
              <w:marRight w:val="0"/>
              <w:marTop w:val="0"/>
              <w:marBottom w:val="0"/>
              <w:divBdr>
                <w:top w:val="none" w:sz="0" w:space="0" w:color="auto"/>
                <w:left w:val="none" w:sz="0" w:space="0" w:color="auto"/>
                <w:bottom w:val="none" w:sz="0" w:space="0" w:color="auto"/>
                <w:right w:val="none" w:sz="0" w:space="0" w:color="auto"/>
              </w:divBdr>
            </w:div>
          </w:divsChild>
        </w:div>
        <w:div w:id="1202742887">
          <w:marLeft w:val="0"/>
          <w:marRight w:val="0"/>
          <w:marTop w:val="0"/>
          <w:marBottom w:val="0"/>
          <w:divBdr>
            <w:top w:val="none" w:sz="0" w:space="0" w:color="auto"/>
            <w:left w:val="none" w:sz="0" w:space="0" w:color="auto"/>
            <w:bottom w:val="none" w:sz="0" w:space="0" w:color="auto"/>
            <w:right w:val="none" w:sz="0" w:space="0" w:color="auto"/>
          </w:divBdr>
          <w:divsChild>
            <w:div w:id="1202743270">
              <w:marLeft w:val="0"/>
              <w:marRight w:val="0"/>
              <w:marTop w:val="0"/>
              <w:marBottom w:val="0"/>
              <w:divBdr>
                <w:top w:val="none" w:sz="0" w:space="0" w:color="auto"/>
                <w:left w:val="none" w:sz="0" w:space="0" w:color="auto"/>
                <w:bottom w:val="none" w:sz="0" w:space="0" w:color="auto"/>
                <w:right w:val="none" w:sz="0" w:space="0" w:color="auto"/>
              </w:divBdr>
              <w:divsChild>
                <w:div w:id="1202742524">
                  <w:marLeft w:val="0"/>
                  <w:marRight w:val="0"/>
                  <w:marTop w:val="0"/>
                  <w:marBottom w:val="0"/>
                  <w:divBdr>
                    <w:top w:val="none" w:sz="0" w:space="0" w:color="auto"/>
                    <w:left w:val="none" w:sz="0" w:space="0" w:color="auto"/>
                    <w:bottom w:val="none" w:sz="0" w:space="0" w:color="auto"/>
                    <w:right w:val="none" w:sz="0" w:space="0" w:color="auto"/>
                  </w:divBdr>
                </w:div>
                <w:div w:id="1202742623">
                  <w:marLeft w:val="0"/>
                  <w:marRight w:val="0"/>
                  <w:marTop w:val="0"/>
                  <w:marBottom w:val="0"/>
                  <w:divBdr>
                    <w:top w:val="none" w:sz="0" w:space="0" w:color="auto"/>
                    <w:left w:val="none" w:sz="0" w:space="0" w:color="auto"/>
                    <w:bottom w:val="none" w:sz="0" w:space="0" w:color="auto"/>
                    <w:right w:val="none" w:sz="0" w:space="0" w:color="auto"/>
                  </w:divBdr>
                </w:div>
                <w:div w:id="1202742745">
                  <w:marLeft w:val="0"/>
                  <w:marRight w:val="0"/>
                  <w:marTop w:val="0"/>
                  <w:marBottom w:val="0"/>
                  <w:divBdr>
                    <w:top w:val="none" w:sz="0" w:space="0" w:color="auto"/>
                    <w:left w:val="none" w:sz="0" w:space="0" w:color="auto"/>
                    <w:bottom w:val="none" w:sz="0" w:space="0" w:color="auto"/>
                    <w:right w:val="none" w:sz="0" w:space="0" w:color="auto"/>
                  </w:divBdr>
                </w:div>
                <w:div w:id="1202743016">
                  <w:marLeft w:val="0"/>
                  <w:marRight w:val="0"/>
                  <w:marTop w:val="0"/>
                  <w:marBottom w:val="0"/>
                  <w:divBdr>
                    <w:top w:val="none" w:sz="0" w:space="0" w:color="auto"/>
                    <w:left w:val="none" w:sz="0" w:space="0" w:color="auto"/>
                    <w:bottom w:val="none" w:sz="0" w:space="0" w:color="auto"/>
                    <w:right w:val="none" w:sz="0" w:space="0" w:color="auto"/>
                  </w:divBdr>
                </w:div>
                <w:div w:id="1202743173">
                  <w:marLeft w:val="0"/>
                  <w:marRight w:val="0"/>
                  <w:marTop w:val="0"/>
                  <w:marBottom w:val="0"/>
                  <w:divBdr>
                    <w:top w:val="none" w:sz="0" w:space="0" w:color="auto"/>
                    <w:left w:val="none" w:sz="0" w:space="0" w:color="auto"/>
                    <w:bottom w:val="none" w:sz="0" w:space="0" w:color="auto"/>
                    <w:right w:val="none" w:sz="0" w:space="0" w:color="auto"/>
                  </w:divBdr>
                </w:div>
                <w:div w:id="1202743275">
                  <w:marLeft w:val="0"/>
                  <w:marRight w:val="0"/>
                  <w:marTop w:val="0"/>
                  <w:marBottom w:val="0"/>
                  <w:divBdr>
                    <w:top w:val="none" w:sz="0" w:space="0" w:color="auto"/>
                    <w:left w:val="none" w:sz="0" w:space="0" w:color="auto"/>
                    <w:bottom w:val="none" w:sz="0" w:space="0" w:color="auto"/>
                    <w:right w:val="none" w:sz="0" w:space="0" w:color="auto"/>
                  </w:divBdr>
                </w:div>
                <w:div w:id="1202743437">
                  <w:marLeft w:val="0"/>
                  <w:marRight w:val="0"/>
                  <w:marTop w:val="0"/>
                  <w:marBottom w:val="0"/>
                  <w:divBdr>
                    <w:top w:val="none" w:sz="0" w:space="0" w:color="auto"/>
                    <w:left w:val="none" w:sz="0" w:space="0" w:color="auto"/>
                    <w:bottom w:val="none" w:sz="0" w:space="0" w:color="auto"/>
                    <w:right w:val="none" w:sz="0" w:space="0" w:color="auto"/>
                  </w:divBdr>
                </w:div>
                <w:div w:id="1202743543">
                  <w:marLeft w:val="0"/>
                  <w:marRight w:val="0"/>
                  <w:marTop w:val="0"/>
                  <w:marBottom w:val="0"/>
                  <w:divBdr>
                    <w:top w:val="none" w:sz="0" w:space="0" w:color="auto"/>
                    <w:left w:val="none" w:sz="0" w:space="0" w:color="auto"/>
                    <w:bottom w:val="none" w:sz="0" w:space="0" w:color="auto"/>
                    <w:right w:val="none" w:sz="0" w:space="0" w:color="auto"/>
                  </w:divBdr>
                </w:div>
                <w:div w:id="1202743605">
                  <w:marLeft w:val="0"/>
                  <w:marRight w:val="0"/>
                  <w:marTop w:val="0"/>
                  <w:marBottom w:val="0"/>
                  <w:divBdr>
                    <w:top w:val="none" w:sz="0" w:space="0" w:color="auto"/>
                    <w:left w:val="none" w:sz="0" w:space="0" w:color="auto"/>
                    <w:bottom w:val="none" w:sz="0" w:space="0" w:color="auto"/>
                    <w:right w:val="none" w:sz="0" w:space="0" w:color="auto"/>
                  </w:divBdr>
                </w:div>
                <w:div w:id="1202743775">
                  <w:marLeft w:val="0"/>
                  <w:marRight w:val="0"/>
                  <w:marTop w:val="0"/>
                  <w:marBottom w:val="0"/>
                  <w:divBdr>
                    <w:top w:val="none" w:sz="0" w:space="0" w:color="auto"/>
                    <w:left w:val="none" w:sz="0" w:space="0" w:color="auto"/>
                    <w:bottom w:val="none" w:sz="0" w:space="0" w:color="auto"/>
                    <w:right w:val="none" w:sz="0" w:space="0" w:color="auto"/>
                  </w:divBdr>
                </w:div>
                <w:div w:id="1202743793">
                  <w:marLeft w:val="0"/>
                  <w:marRight w:val="0"/>
                  <w:marTop w:val="0"/>
                  <w:marBottom w:val="0"/>
                  <w:divBdr>
                    <w:top w:val="none" w:sz="0" w:space="0" w:color="auto"/>
                    <w:left w:val="none" w:sz="0" w:space="0" w:color="auto"/>
                    <w:bottom w:val="none" w:sz="0" w:space="0" w:color="auto"/>
                    <w:right w:val="none" w:sz="0" w:space="0" w:color="auto"/>
                  </w:divBdr>
                </w:div>
                <w:div w:id="1202743851">
                  <w:marLeft w:val="0"/>
                  <w:marRight w:val="0"/>
                  <w:marTop w:val="0"/>
                  <w:marBottom w:val="0"/>
                  <w:divBdr>
                    <w:top w:val="none" w:sz="0" w:space="0" w:color="auto"/>
                    <w:left w:val="none" w:sz="0" w:space="0" w:color="auto"/>
                    <w:bottom w:val="none" w:sz="0" w:space="0" w:color="auto"/>
                    <w:right w:val="none" w:sz="0" w:space="0" w:color="auto"/>
                  </w:divBdr>
                </w:div>
                <w:div w:id="1202744131">
                  <w:marLeft w:val="0"/>
                  <w:marRight w:val="0"/>
                  <w:marTop w:val="0"/>
                  <w:marBottom w:val="0"/>
                  <w:divBdr>
                    <w:top w:val="none" w:sz="0" w:space="0" w:color="auto"/>
                    <w:left w:val="none" w:sz="0" w:space="0" w:color="auto"/>
                    <w:bottom w:val="none" w:sz="0" w:space="0" w:color="auto"/>
                    <w:right w:val="none" w:sz="0" w:space="0" w:color="auto"/>
                  </w:divBdr>
                </w:div>
                <w:div w:id="1202744675">
                  <w:marLeft w:val="0"/>
                  <w:marRight w:val="0"/>
                  <w:marTop w:val="0"/>
                  <w:marBottom w:val="0"/>
                  <w:divBdr>
                    <w:top w:val="none" w:sz="0" w:space="0" w:color="auto"/>
                    <w:left w:val="none" w:sz="0" w:space="0" w:color="auto"/>
                    <w:bottom w:val="none" w:sz="0" w:space="0" w:color="auto"/>
                    <w:right w:val="none" w:sz="0" w:space="0" w:color="auto"/>
                  </w:divBdr>
                </w:div>
                <w:div w:id="120274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170">
      <w:marLeft w:val="0"/>
      <w:marRight w:val="0"/>
      <w:marTop w:val="0"/>
      <w:marBottom w:val="0"/>
      <w:divBdr>
        <w:top w:val="none" w:sz="0" w:space="0" w:color="auto"/>
        <w:left w:val="none" w:sz="0" w:space="0" w:color="auto"/>
        <w:bottom w:val="none" w:sz="0" w:space="0" w:color="auto"/>
        <w:right w:val="none" w:sz="0" w:space="0" w:color="auto"/>
      </w:divBdr>
    </w:div>
    <w:div w:id="1202743172">
      <w:marLeft w:val="0"/>
      <w:marRight w:val="0"/>
      <w:marTop w:val="0"/>
      <w:marBottom w:val="0"/>
      <w:divBdr>
        <w:top w:val="none" w:sz="0" w:space="0" w:color="auto"/>
        <w:left w:val="none" w:sz="0" w:space="0" w:color="auto"/>
        <w:bottom w:val="none" w:sz="0" w:space="0" w:color="auto"/>
        <w:right w:val="none" w:sz="0" w:space="0" w:color="auto"/>
      </w:divBdr>
    </w:div>
    <w:div w:id="1202743174">
      <w:marLeft w:val="0"/>
      <w:marRight w:val="0"/>
      <w:marTop w:val="0"/>
      <w:marBottom w:val="0"/>
      <w:divBdr>
        <w:top w:val="none" w:sz="0" w:space="0" w:color="auto"/>
        <w:left w:val="none" w:sz="0" w:space="0" w:color="auto"/>
        <w:bottom w:val="none" w:sz="0" w:space="0" w:color="auto"/>
        <w:right w:val="none" w:sz="0" w:space="0" w:color="auto"/>
      </w:divBdr>
    </w:div>
    <w:div w:id="1202743175">
      <w:marLeft w:val="0"/>
      <w:marRight w:val="0"/>
      <w:marTop w:val="0"/>
      <w:marBottom w:val="0"/>
      <w:divBdr>
        <w:top w:val="none" w:sz="0" w:space="0" w:color="auto"/>
        <w:left w:val="none" w:sz="0" w:space="0" w:color="auto"/>
        <w:bottom w:val="none" w:sz="0" w:space="0" w:color="auto"/>
        <w:right w:val="none" w:sz="0" w:space="0" w:color="auto"/>
      </w:divBdr>
    </w:div>
    <w:div w:id="1202743176">
      <w:marLeft w:val="0"/>
      <w:marRight w:val="0"/>
      <w:marTop w:val="0"/>
      <w:marBottom w:val="0"/>
      <w:divBdr>
        <w:top w:val="none" w:sz="0" w:space="0" w:color="auto"/>
        <w:left w:val="none" w:sz="0" w:space="0" w:color="auto"/>
        <w:bottom w:val="none" w:sz="0" w:space="0" w:color="auto"/>
        <w:right w:val="none" w:sz="0" w:space="0" w:color="auto"/>
      </w:divBdr>
    </w:div>
    <w:div w:id="1202743178">
      <w:marLeft w:val="0"/>
      <w:marRight w:val="0"/>
      <w:marTop w:val="0"/>
      <w:marBottom w:val="0"/>
      <w:divBdr>
        <w:top w:val="none" w:sz="0" w:space="0" w:color="auto"/>
        <w:left w:val="none" w:sz="0" w:space="0" w:color="auto"/>
        <w:bottom w:val="none" w:sz="0" w:space="0" w:color="auto"/>
        <w:right w:val="none" w:sz="0" w:space="0" w:color="auto"/>
      </w:divBdr>
    </w:div>
    <w:div w:id="1202743179">
      <w:marLeft w:val="0"/>
      <w:marRight w:val="0"/>
      <w:marTop w:val="0"/>
      <w:marBottom w:val="0"/>
      <w:divBdr>
        <w:top w:val="none" w:sz="0" w:space="0" w:color="auto"/>
        <w:left w:val="none" w:sz="0" w:space="0" w:color="auto"/>
        <w:bottom w:val="none" w:sz="0" w:space="0" w:color="auto"/>
        <w:right w:val="none" w:sz="0" w:space="0" w:color="auto"/>
      </w:divBdr>
    </w:div>
    <w:div w:id="1202743181">
      <w:marLeft w:val="0"/>
      <w:marRight w:val="0"/>
      <w:marTop w:val="0"/>
      <w:marBottom w:val="0"/>
      <w:divBdr>
        <w:top w:val="none" w:sz="0" w:space="0" w:color="auto"/>
        <w:left w:val="none" w:sz="0" w:space="0" w:color="auto"/>
        <w:bottom w:val="none" w:sz="0" w:space="0" w:color="auto"/>
        <w:right w:val="none" w:sz="0" w:space="0" w:color="auto"/>
      </w:divBdr>
    </w:div>
    <w:div w:id="1202743182">
      <w:marLeft w:val="0"/>
      <w:marRight w:val="0"/>
      <w:marTop w:val="0"/>
      <w:marBottom w:val="0"/>
      <w:divBdr>
        <w:top w:val="none" w:sz="0" w:space="0" w:color="auto"/>
        <w:left w:val="none" w:sz="0" w:space="0" w:color="auto"/>
        <w:bottom w:val="none" w:sz="0" w:space="0" w:color="auto"/>
        <w:right w:val="none" w:sz="0" w:space="0" w:color="auto"/>
      </w:divBdr>
      <w:divsChild>
        <w:div w:id="1202743046">
          <w:marLeft w:val="160"/>
          <w:marRight w:val="160"/>
          <w:marTop w:val="160"/>
          <w:marBottom w:val="160"/>
          <w:divBdr>
            <w:top w:val="none" w:sz="0" w:space="0" w:color="auto"/>
            <w:left w:val="none" w:sz="0" w:space="0" w:color="auto"/>
            <w:bottom w:val="none" w:sz="0" w:space="0" w:color="auto"/>
            <w:right w:val="none" w:sz="0" w:space="0" w:color="auto"/>
          </w:divBdr>
        </w:div>
        <w:div w:id="1202743377">
          <w:marLeft w:val="600"/>
          <w:marRight w:val="600"/>
          <w:marTop w:val="0"/>
          <w:marBottom w:val="0"/>
          <w:divBdr>
            <w:top w:val="none" w:sz="0" w:space="0" w:color="auto"/>
            <w:left w:val="none" w:sz="0" w:space="0" w:color="auto"/>
            <w:bottom w:val="none" w:sz="0" w:space="0" w:color="auto"/>
            <w:right w:val="none" w:sz="0" w:space="0" w:color="auto"/>
          </w:divBdr>
          <w:divsChild>
            <w:div w:id="120274363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202743184">
      <w:marLeft w:val="0"/>
      <w:marRight w:val="0"/>
      <w:marTop w:val="0"/>
      <w:marBottom w:val="0"/>
      <w:divBdr>
        <w:top w:val="none" w:sz="0" w:space="0" w:color="auto"/>
        <w:left w:val="none" w:sz="0" w:space="0" w:color="auto"/>
        <w:bottom w:val="none" w:sz="0" w:space="0" w:color="auto"/>
        <w:right w:val="none" w:sz="0" w:space="0" w:color="auto"/>
      </w:divBdr>
    </w:div>
    <w:div w:id="1202743185">
      <w:marLeft w:val="0"/>
      <w:marRight w:val="0"/>
      <w:marTop w:val="0"/>
      <w:marBottom w:val="0"/>
      <w:divBdr>
        <w:top w:val="none" w:sz="0" w:space="0" w:color="auto"/>
        <w:left w:val="none" w:sz="0" w:space="0" w:color="auto"/>
        <w:bottom w:val="none" w:sz="0" w:space="0" w:color="auto"/>
        <w:right w:val="none" w:sz="0" w:space="0" w:color="auto"/>
      </w:divBdr>
      <w:divsChild>
        <w:div w:id="1202744720">
          <w:marLeft w:val="0"/>
          <w:marRight w:val="0"/>
          <w:marTop w:val="0"/>
          <w:marBottom w:val="0"/>
          <w:divBdr>
            <w:top w:val="none" w:sz="0" w:space="0" w:color="auto"/>
            <w:left w:val="none" w:sz="0" w:space="0" w:color="auto"/>
            <w:bottom w:val="none" w:sz="0" w:space="0" w:color="auto"/>
            <w:right w:val="none" w:sz="0" w:space="0" w:color="auto"/>
          </w:divBdr>
        </w:div>
      </w:divsChild>
    </w:div>
    <w:div w:id="1202743190">
      <w:marLeft w:val="0"/>
      <w:marRight w:val="0"/>
      <w:marTop w:val="0"/>
      <w:marBottom w:val="0"/>
      <w:divBdr>
        <w:top w:val="none" w:sz="0" w:space="0" w:color="auto"/>
        <w:left w:val="none" w:sz="0" w:space="0" w:color="auto"/>
        <w:bottom w:val="none" w:sz="0" w:space="0" w:color="auto"/>
        <w:right w:val="none" w:sz="0" w:space="0" w:color="auto"/>
      </w:divBdr>
      <w:divsChild>
        <w:div w:id="1202744367">
          <w:marLeft w:val="0"/>
          <w:marRight w:val="0"/>
          <w:marTop w:val="0"/>
          <w:marBottom w:val="0"/>
          <w:divBdr>
            <w:top w:val="none" w:sz="0" w:space="0" w:color="auto"/>
            <w:left w:val="none" w:sz="0" w:space="0" w:color="auto"/>
            <w:bottom w:val="none" w:sz="0" w:space="0" w:color="auto"/>
            <w:right w:val="none" w:sz="0" w:space="0" w:color="auto"/>
          </w:divBdr>
        </w:div>
        <w:div w:id="1202744690">
          <w:marLeft w:val="0"/>
          <w:marRight w:val="0"/>
          <w:marTop w:val="0"/>
          <w:marBottom w:val="0"/>
          <w:divBdr>
            <w:top w:val="none" w:sz="0" w:space="0" w:color="auto"/>
            <w:left w:val="none" w:sz="0" w:space="0" w:color="auto"/>
            <w:bottom w:val="none" w:sz="0" w:space="0" w:color="auto"/>
            <w:right w:val="none" w:sz="0" w:space="0" w:color="auto"/>
          </w:divBdr>
        </w:div>
      </w:divsChild>
    </w:div>
    <w:div w:id="1202743192">
      <w:marLeft w:val="0"/>
      <w:marRight w:val="0"/>
      <w:marTop w:val="0"/>
      <w:marBottom w:val="0"/>
      <w:divBdr>
        <w:top w:val="none" w:sz="0" w:space="0" w:color="auto"/>
        <w:left w:val="none" w:sz="0" w:space="0" w:color="auto"/>
        <w:bottom w:val="none" w:sz="0" w:space="0" w:color="auto"/>
        <w:right w:val="none" w:sz="0" w:space="0" w:color="auto"/>
      </w:divBdr>
      <w:divsChild>
        <w:div w:id="1202742346">
          <w:marLeft w:val="0"/>
          <w:marRight w:val="0"/>
          <w:marTop w:val="0"/>
          <w:marBottom w:val="0"/>
          <w:divBdr>
            <w:top w:val="none" w:sz="0" w:space="0" w:color="auto"/>
            <w:left w:val="none" w:sz="0" w:space="0" w:color="auto"/>
            <w:bottom w:val="none" w:sz="0" w:space="0" w:color="auto"/>
            <w:right w:val="none" w:sz="0" w:space="0" w:color="auto"/>
          </w:divBdr>
        </w:div>
        <w:div w:id="1202745003">
          <w:marLeft w:val="0"/>
          <w:marRight w:val="0"/>
          <w:marTop w:val="0"/>
          <w:marBottom w:val="0"/>
          <w:divBdr>
            <w:top w:val="none" w:sz="0" w:space="0" w:color="auto"/>
            <w:left w:val="none" w:sz="0" w:space="0" w:color="auto"/>
            <w:bottom w:val="none" w:sz="0" w:space="0" w:color="auto"/>
            <w:right w:val="none" w:sz="0" w:space="0" w:color="auto"/>
          </w:divBdr>
          <w:divsChild>
            <w:div w:id="1202742529">
              <w:marLeft w:val="0"/>
              <w:marRight w:val="0"/>
              <w:marTop w:val="0"/>
              <w:marBottom w:val="0"/>
              <w:divBdr>
                <w:top w:val="none" w:sz="0" w:space="0" w:color="auto"/>
                <w:left w:val="none" w:sz="0" w:space="0" w:color="auto"/>
                <w:bottom w:val="none" w:sz="0" w:space="0" w:color="auto"/>
                <w:right w:val="none" w:sz="0" w:space="0" w:color="auto"/>
              </w:divBdr>
              <w:divsChild>
                <w:div w:id="120274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196">
      <w:marLeft w:val="0"/>
      <w:marRight w:val="0"/>
      <w:marTop w:val="0"/>
      <w:marBottom w:val="0"/>
      <w:divBdr>
        <w:top w:val="none" w:sz="0" w:space="0" w:color="auto"/>
        <w:left w:val="none" w:sz="0" w:space="0" w:color="auto"/>
        <w:bottom w:val="none" w:sz="0" w:space="0" w:color="auto"/>
        <w:right w:val="none" w:sz="0" w:space="0" w:color="auto"/>
      </w:divBdr>
    </w:div>
    <w:div w:id="1202743197">
      <w:marLeft w:val="0"/>
      <w:marRight w:val="0"/>
      <w:marTop w:val="0"/>
      <w:marBottom w:val="0"/>
      <w:divBdr>
        <w:top w:val="none" w:sz="0" w:space="0" w:color="auto"/>
        <w:left w:val="none" w:sz="0" w:space="0" w:color="auto"/>
        <w:bottom w:val="none" w:sz="0" w:space="0" w:color="auto"/>
        <w:right w:val="none" w:sz="0" w:space="0" w:color="auto"/>
      </w:divBdr>
      <w:divsChild>
        <w:div w:id="1202744195">
          <w:marLeft w:val="0"/>
          <w:marRight w:val="0"/>
          <w:marTop w:val="0"/>
          <w:marBottom w:val="0"/>
          <w:divBdr>
            <w:top w:val="none" w:sz="0" w:space="0" w:color="auto"/>
            <w:left w:val="none" w:sz="0" w:space="0" w:color="auto"/>
            <w:bottom w:val="none" w:sz="0" w:space="0" w:color="auto"/>
            <w:right w:val="none" w:sz="0" w:space="0" w:color="auto"/>
          </w:divBdr>
        </w:div>
      </w:divsChild>
    </w:div>
    <w:div w:id="1202743199">
      <w:marLeft w:val="0"/>
      <w:marRight w:val="0"/>
      <w:marTop w:val="0"/>
      <w:marBottom w:val="0"/>
      <w:divBdr>
        <w:top w:val="none" w:sz="0" w:space="0" w:color="auto"/>
        <w:left w:val="none" w:sz="0" w:space="0" w:color="auto"/>
        <w:bottom w:val="none" w:sz="0" w:space="0" w:color="auto"/>
        <w:right w:val="none" w:sz="0" w:space="0" w:color="auto"/>
      </w:divBdr>
    </w:div>
    <w:div w:id="1202743200">
      <w:marLeft w:val="0"/>
      <w:marRight w:val="0"/>
      <w:marTop w:val="0"/>
      <w:marBottom w:val="0"/>
      <w:divBdr>
        <w:top w:val="none" w:sz="0" w:space="0" w:color="auto"/>
        <w:left w:val="none" w:sz="0" w:space="0" w:color="auto"/>
        <w:bottom w:val="none" w:sz="0" w:space="0" w:color="auto"/>
        <w:right w:val="none" w:sz="0" w:space="0" w:color="auto"/>
      </w:divBdr>
    </w:div>
    <w:div w:id="1202743201">
      <w:marLeft w:val="0"/>
      <w:marRight w:val="0"/>
      <w:marTop w:val="0"/>
      <w:marBottom w:val="0"/>
      <w:divBdr>
        <w:top w:val="none" w:sz="0" w:space="0" w:color="auto"/>
        <w:left w:val="none" w:sz="0" w:space="0" w:color="auto"/>
        <w:bottom w:val="none" w:sz="0" w:space="0" w:color="auto"/>
        <w:right w:val="none" w:sz="0" w:space="0" w:color="auto"/>
      </w:divBdr>
    </w:div>
    <w:div w:id="1202743202">
      <w:marLeft w:val="0"/>
      <w:marRight w:val="0"/>
      <w:marTop w:val="0"/>
      <w:marBottom w:val="0"/>
      <w:divBdr>
        <w:top w:val="none" w:sz="0" w:space="0" w:color="auto"/>
        <w:left w:val="none" w:sz="0" w:space="0" w:color="auto"/>
        <w:bottom w:val="none" w:sz="0" w:space="0" w:color="auto"/>
        <w:right w:val="none" w:sz="0" w:space="0" w:color="auto"/>
      </w:divBdr>
    </w:div>
    <w:div w:id="1202743206">
      <w:marLeft w:val="0"/>
      <w:marRight w:val="0"/>
      <w:marTop w:val="0"/>
      <w:marBottom w:val="0"/>
      <w:divBdr>
        <w:top w:val="none" w:sz="0" w:space="0" w:color="auto"/>
        <w:left w:val="none" w:sz="0" w:space="0" w:color="auto"/>
        <w:bottom w:val="none" w:sz="0" w:space="0" w:color="auto"/>
        <w:right w:val="none" w:sz="0" w:space="0" w:color="auto"/>
      </w:divBdr>
    </w:div>
    <w:div w:id="1202743207">
      <w:marLeft w:val="0"/>
      <w:marRight w:val="0"/>
      <w:marTop w:val="0"/>
      <w:marBottom w:val="0"/>
      <w:divBdr>
        <w:top w:val="none" w:sz="0" w:space="0" w:color="auto"/>
        <w:left w:val="none" w:sz="0" w:space="0" w:color="auto"/>
        <w:bottom w:val="none" w:sz="0" w:space="0" w:color="auto"/>
        <w:right w:val="none" w:sz="0" w:space="0" w:color="auto"/>
      </w:divBdr>
      <w:divsChild>
        <w:div w:id="1202742542">
          <w:marLeft w:val="0"/>
          <w:marRight w:val="0"/>
          <w:marTop w:val="0"/>
          <w:marBottom w:val="0"/>
          <w:divBdr>
            <w:top w:val="none" w:sz="0" w:space="0" w:color="auto"/>
            <w:left w:val="none" w:sz="0" w:space="0" w:color="auto"/>
            <w:bottom w:val="none" w:sz="0" w:space="0" w:color="auto"/>
            <w:right w:val="none" w:sz="0" w:space="0" w:color="auto"/>
          </w:divBdr>
          <w:divsChild>
            <w:div w:id="1202744469">
              <w:marLeft w:val="0"/>
              <w:marRight w:val="0"/>
              <w:marTop w:val="0"/>
              <w:marBottom w:val="0"/>
              <w:divBdr>
                <w:top w:val="none" w:sz="0" w:space="0" w:color="auto"/>
                <w:left w:val="none" w:sz="0" w:space="0" w:color="auto"/>
                <w:bottom w:val="none" w:sz="0" w:space="0" w:color="auto"/>
                <w:right w:val="none" w:sz="0" w:space="0" w:color="auto"/>
              </w:divBdr>
            </w:div>
          </w:divsChild>
        </w:div>
        <w:div w:id="1202744833">
          <w:marLeft w:val="0"/>
          <w:marRight w:val="0"/>
          <w:marTop w:val="0"/>
          <w:marBottom w:val="0"/>
          <w:divBdr>
            <w:top w:val="none" w:sz="0" w:space="0" w:color="auto"/>
            <w:left w:val="none" w:sz="0" w:space="0" w:color="auto"/>
            <w:bottom w:val="none" w:sz="0" w:space="0" w:color="auto"/>
            <w:right w:val="none" w:sz="0" w:space="0" w:color="auto"/>
          </w:divBdr>
        </w:div>
      </w:divsChild>
    </w:div>
    <w:div w:id="1202743208">
      <w:marLeft w:val="0"/>
      <w:marRight w:val="0"/>
      <w:marTop w:val="0"/>
      <w:marBottom w:val="0"/>
      <w:divBdr>
        <w:top w:val="none" w:sz="0" w:space="0" w:color="auto"/>
        <w:left w:val="none" w:sz="0" w:space="0" w:color="auto"/>
        <w:bottom w:val="none" w:sz="0" w:space="0" w:color="auto"/>
        <w:right w:val="none" w:sz="0" w:space="0" w:color="auto"/>
      </w:divBdr>
    </w:div>
    <w:div w:id="1202743209">
      <w:marLeft w:val="0"/>
      <w:marRight w:val="0"/>
      <w:marTop w:val="0"/>
      <w:marBottom w:val="0"/>
      <w:divBdr>
        <w:top w:val="none" w:sz="0" w:space="0" w:color="auto"/>
        <w:left w:val="none" w:sz="0" w:space="0" w:color="auto"/>
        <w:bottom w:val="none" w:sz="0" w:space="0" w:color="auto"/>
        <w:right w:val="none" w:sz="0" w:space="0" w:color="auto"/>
      </w:divBdr>
    </w:div>
    <w:div w:id="1202743210">
      <w:marLeft w:val="0"/>
      <w:marRight w:val="0"/>
      <w:marTop w:val="0"/>
      <w:marBottom w:val="0"/>
      <w:divBdr>
        <w:top w:val="none" w:sz="0" w:space="0" w:color="auto"/>
        <w:left w:val="none" w:sz="0" w:space="0" w:color="auto"/>
        <w:bottom w:val="none" w:sz="0" w:space="0" w:color="auto"/>
        <w:right w:val="none" w:sz="0" w:space="0" w:color="auto"/>
      </w:divBdr>
    </w:div>
    <w:div w:id="1202743211">
      <w:marLeft w:val="0"/>
      <w:marRight w:val="0"/>
      <w:marTop w:val="0"/>
      <w:marBottom w:val="0"/>
      <w:divBdr>
        <w:top w:val="none" w:sz="0" w:space="0" w:color="auto"/>
        <w:left w:val="none" w:sz="0" w:space="0" w:color="auto"/>
        <w:bottom w:val="none" w:sz="0" w:space="0" w:color="auto"/>
        <w:right w:val="none" w:sz="0" w:space="0" w:color="auto"/>
      </w:divBdr>
    </w:div>
    <w:div w:id="1202743214">
      <w:marLeft w:val="0"/>
      <w:marRight w:val="0"/>
      <w:marTop w:val="0"/>
      <w:marBottom w:val="0"/>
      <w:divBdr>
        <w:top w:val="none" w:sz="0" w:space="0" w:color="auto"/>
        <w:left w:val="none" w:sz="0" w:space="0" w:color="auto"/>
        <w:bottom w:val="none" w:sz="0" w:space="0" w:color="auto"/>
        <w:right w:val="none" w:sz="0" w:space="0" w:color="auto"/>
      </w:divBdr>
    </w:div>
    <w:div w:id="1202743215">
      <w:marLeft w:val="0"/>
      <w:marRight w:val="0"/>
      <w:marTop w:val="0"/>
      <w:marBottom w:val="0"/>
      <w:divBdr>
        <w:top w:val="none" w:sz="0" w:space="0" w:color="auto"/>
        <w:left w:val="none" w:sz="0" w:space="0" w:color="auto"/>
        <w:bottom w:val="none" w:sz="0" w:space="0" w:color="auto"/>
        <w:right w:val="none" w:sz="0" w:space="0" w:color="auto"/>
      </w:divBdr>
    </w:div>
    <w:div w:id="1202743218">
      <w:marLeft w:val="0"/>
      <w:marRight w:val="0"/>
      <w:marTop w:val="0"/>
      <w:marBottom w:val="0"/>
      <w:divBdr>
        <w:top w:val="none" w:sz="0" w:space="0" w:color="auto"/>
        <w:left w:val="none" w:sz="0" w:space="0" w:color="auto"/>
        <w:bottom w:val="none" w:sz="0" w:space="0" w:color="auto"/>
        <w:right w:val="none" w:sz="0" w:space="0" w:color="auto"/>
      </w:divBdr>
      <w:divsChild>
        <w:div w:id="1202743363">
          <w:marLeft w:val="0"/>
          <w:marRight w:val="0"/>
          <w:marTop w:val="0"/>
          <w:marBottom w:val="0"/>
          <w:divBdr>
            <w:top w:val="none" w:sz="0" w:space="0" w:color="auto"/>
            <w:left w:val="none" w:sz="0" w:space="0" w:color="auto"/>
            <w:bottom w:val="none" w:sz="0" w:space="0" w:color="auto"/>
            <w:right w:val="none" w:sz="0" w:space="0" w:color="auto"/>
          </w:divBdr>
        </w:div>
        <w:div w:id="1202744298">
          <w:marLeft w:val="0"/>
          <w:marRight w:val="0"/>
          <w:marTop w:val="0"/>
          <w:marBottom w:val="0"/>
          <w:divBdr>
            <w:top w:val="none" w:sz="0" w:space="0" w:color="auto"/>
            <w:left w:val="none" w:sz="0" w:space="0" w:color="auto"/>
            <w:bottom w:val="none" w:sz="0" w:space="0" w:color="auto"/>
            <w:right w:val="none" w:sz="0" w:space="0" w:color="auto"/>
          </w:divBdr>
        </w:div>
        <w:div w:id="1202744880">
          <w:marLeft w:val="0"/>
          <w:marRight w:val="0"/>
          <w:marTop w:val="0"/>
          <w:marBottom w:val="0"/>
          <w:divBdr>
            <w:top w:val="none" w:sz="0" w:space="0" w:color="auto"/>
            <w:left w:val="none" w:sz="0" w:space="0" w:color="auto"/>
            <w:bottom w:val="none" w:sz="0" w:space="0" w:color="auto"/>
            <w:right w:val="none" w:sz="0" w:space="0" w:color="auto"/>
          </w:divBdr>
          <w:divsChild>
            <w:div w:id="1202743054">
              <w:marLeft w:val="0"/>
              <w:marRight w:val="0"/>
              <w:marTop w:val="0"/>
              <w:marBottom w:val="0"/>
              <w:divBdr>
                <w:top w:val="none" w:sz="0" w:space="0" w:color="auto"/>
                <w:left w:val="none" w:sz="0" w:space="0" w:color="auto"/>
                <w:bottom w:val="none" w:sz="0" w:space="0" w:color="auto"/>
                <w:right w:val="none" w:sz="0" w:space="0" w:color="auto"/>
              </w:divBdr>
              <w:divsChild>
                <w:div w:id="1202744577">
                  <w:marLeft w:val="0"/>
                  <w:marRight w:val="0"/>
                  <w:marTop w:val="0"/>
                  <w:marBottom w:val="0"/>
                  <w:divBdr>
                    <w:top w:val="none" w:sz="0" w:space="0" w:color="auto"/>
                    <w:left w:val="none" w:sz="0" w:space="0" w:color="auto"/>
                    <w:bottom w:val="none" w:sz="0" w:space="0" w:color="auto"/>
                    <w:right w:val="none" w:sz="0" w:space="0" w:color="auto"/>
                  </w:divBdr>
                  <w:divsChild>
                    <w:div w:id="1202744882">
                      <w:marLeft w:val="0"/>
                      <w:marRight w:val="0"/>
                      <w:marTop w:val="0"/>
                      <w:marBottom w:val="0"/>
                      <w:divBdr>
                        <w:top w:val="none" w:sz="0" w:space="0" w:color="auto"/>
                        <w:left w:val="none" w:sz="0" w:space="0" w:color="auto"/>
                        <w:bottom w:val="none" w:sz="0" w:space="0" w:color="auto"/>
                        <w:right w:val="none" w:sz="0" w:space="0" w:color="auto"/>
                      </w:divBdr>
                      <w:divsChild>
                        <w:div w:id="120274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3219">
      <w:marLeft w:val="0"/>
      <w:marRight w:val="0"/>
      <w:marTop w:val="0"/>
      <w:marBottom w:val="0"/>
      <w:divBdr>
        <w:top w:val="none" w:sz="0" w:space="0" w:color="auto"/>
        <w:left w:val="none" w:sz="0" w:space="0" w:color="auto"/>
        <w:bottom w:val="none" w:sz="0" w:space="0" w:color="auto"/>
        <w:right w:val="none" w:sz="0" w:space="0" w:color="auto"/>
      </w:divBdr>
      <w:divsChild>
        <w:div w:id="1202742472">
          <w:marLeft w:val="0"/>
          <w:marRight w:val="0"/>
          <w:marTop w:val="0"/>
          <w:marBottom w:val="0"/>
          <w:divBdr>
            <w:top w:val="none" w:sz="0" w:space="0" w:color="auto"/>
            <w:left w:val="none" w:sz="0" w:space="0" w:color="auto"/>
            <w:bottom w:val="none" w:sz="0" w:space="0" w:color="auto"/>
            <w:right w:val="none" w:sz="0" w:space="0" w:color="auto"/>
          </w:divBdr>
          <w:divsChild>
            <w:div w:id="1202744246">
              <w:marLeft w:val="0"/>
              <w:marRight w:val="0"/>
              <w:marTop w:val="0"/>
              <w:marBottom w:val="0"/>
              <w:divBdr>
                <w:top w:val="none" w:sz="0" w:space="0" w:color="auto"/>
                <w:left w:val="none" w:sz="0" w:space="0" w:color="auto"/>
                <w:bottom w:val="none" w:sz="0" w:space="0" w:color="auto"/>
                <w:right w:val="none" w:sz="0" w:space="0" w:color="auto"/>
              </w:divBdr>
            </w:div>
            <w:div w:id="1202744878">
              <w:marLeft w:val="0"/>
              <w:marRight w:val="0"/>
              <w:marTop w:val="0"/>
              <w:marBottom w:val="0"/>
              <w:divBdr>
                <w:top w:val="none" w:sz="0" w:space="0" w:color="auto"/>
                <w:left w:val="none" w:sz="0" w:space="0" w:color="auto"/>
                <w:bottom w:val="none" w:sz="0" w:space="0" w:color="auto"/>
                <w:right w:val="none" w:sz="0" w:space="0" w:color="auto"/>
              </w:divBdr>
            </w:div>
          </w:divsChild>
        </w:div>
        <w:div w:id="1202744612">
          <w:marLeft w:val="0"/>
          <w:marRight w:val="0"/>
          <w:marTop w:val="0"/>
          <w:marBottom w:val="0"/>
          <w:divBdr>
            <w:top w:val="none" w:sz="0" w:space="0" w:color="auto"/>
            <w:left w:val="none" w:sz="0" w:space="0" w:color="auto"/>
            <w:bottom w:val="none" w:sz="0" w:space="0" w:color="auto"/>
            <w:right w:val="none" w:sz="0" w:space="0" w:color="auto"/>
          </w:divBdr>
        </w:div>
      </w:divsChild>
    </w:div>
    <w:div w:id="1202743221">
      <w:marLeft w:val="0"/>
      <w:marRight w:val="0"/>
      <w:marTop w:val="0"/>
      <w:marBottom w:val="0"/>
      <w:divBdr>
        <w:top w:val="none" w:sz="0" w:space="0" w:color="auto"/>
        <w:left w:val="none" w:sz="0" w:space="0" w:color="auto"/>
        <w:bottom w:val="none" w:sz="0" w:space="0" w:color="auto"/>
        <w:right w:val="none" w:sz="0" w:space="0" w:color="auto"/>
      </w:divBdr>
    </w:div>
    <w:div w:id="1202743223">
      <w:marLeft w:val="0"/>
      <w:marRight w:val="0"/>
      <w:marTop w:val="0"/>
      <w:marBottom w:val="0"/>
      <w:divBdr>
        <w:top w:val="none" w:sz="0" w:space="0" w:color="auto"/>
        <w:left w:val="none" w:sz="0" w:space="0" w:color="auto"/>
        <w:bottom w:val="none" w:sz="0" w:space="0" w:color="auto"/>
        <w:right w:val="none" w:sz="0" w:space="0" w:color="auto"/>
      </w:divBdr>
    </w:div>
    <w:div w:id="1202743224">
      <w:marLeft w:val="0"/>
      <w:marRight w:val="0"/>
      <w:marTop w:val="0"/>
      <w:marBottom w:val="0"/>
      <w:divBdr>
        <w:top w:val="none" w:sz="0" w:space="0" w:color="auto"/>
        <w:left w:val="none" w:sz="0" w:space="0" w:color="auto"/>
        <w:bottom w:val="none" w:sz="0" w:space="0" w:color="auto"/>
        <w:right w:val="none" w:sz="0" w:space="0" w:color="auto"/>
      </w:divBdr>
    </w:div>
    <w:div w:id="1202743225">
      <w:marLeft w:val="0"/>
      <w:marRight w:val="0"/>
      <w:marTop w:val="0"/>
      <w:marBottom w:val="0"/>
      <w:divBdr>
        <w:top w:val="none" w:sz="0" w:space="0" w:color="auto"/>
        <w:left w:val="none" w:sz="0" w:space="0" w:color="auto"/>
        <w:bottom w:val="none" w:sz="0" w:space="0" w:color="auto"/>
        <w:right w:val="none" w:sz="0" w:space="0" w:color="auto"/>
      </w:divBdr>
    </w:div>
    <w:div w:id="1202743226">
      <w:marLeft w:val="0"/>
      <w:marRight w:val="0"/>
      <w:marTop w:val="0"/>
      <w:marBottom w:val="0"/>
      <w:divBdr>
        <w:top w:val="none" w:sz="0" w:space="0" w:color="auto"/>
        <w:left w:val="none" w:sz="0" w:space="0" w:color="auto"/>
        <w:bottom w:val="none" w:sz="0" w:space="0" w:color="auto"/>
        <w:right w:val="none" w:sz="0" w:space="0" w:color="auto"/>
      </w:divBdr>
    </w:div>
    <w:div w:id="1202743229">
      <w:marLeft w:val="0"/>
      <w:marRight w:val="0"/>
      <w:marTop w:val="0"/>
      <w:marBottom w:val="0"/>
      <w:divBdr>
        <w:top w:val="none" w:sz="0" w:space="0" w:color="auto"/>
        <w:left w:val="none" w:sz="0" w:space="0" w:color="auto"/>
        <w:bottom w:val="none" w:sz="0" w:space="0" w:color="auto"/>
        <w:right w:val="none" w:sz="0" w:space="0" w:color="auto"/>
      </w:divBdr>
    </w:div>
    <w:div w:id="1202743231">
      <w:marLeft w:val="0"/>
      <w:marRight w:val="0"/>
      <w:marTop w:val="0"/>
      <w:marBottom w:val="0"/>
      <w:divBdr>
        <w:top w:val="none" w:sz="0" w:space="0" w:color="auto"/>
        <w:left w:val="none" w:sz="0" w:space="0" w:color="auto"/>
        <w:bottom w:val="none" w:sz="0" w:space="0" w:color="auto"/>
        <w:right w:val="none" w:sz="0" w:space="0" w:color="auto"/>
      </w:divBdr>
    </w:div>
    <w:div w:id="1202743232">
      <w:marLeft w:val="0"/>
      <w:marRight w:val="0"/>
      <w:marTop w:val="0"/>
      <w:marBottom w:val="0"/>
      <w:divBdr>
        <w:top w:val="none" w:sz="0" w:space="0" w:color="auto"/>
        <w:left w:val="none" w:sz="0" w:space="0" w:color="auto"/>
        <w:bottom w:val="none" w:sz="0" w:space="0" w:color="auto"/>
        <w:right w:val="none" w:sz="0" w:space="0" w:color="auto"/>
      </w:divBdr>
    </w:div>
    <w:div w:id="1202743233">
      <w:marLeft w:val="0"/>
      <w:marRight w:val="0"/>
      <w:marTop w:val="0"/>
      <w:marBottom w:val="0"/>
      <w:divBdr>
        <w:top w:val="none" w:sz="0" w:space="0" w:color="auto"/>
        <w:left w:val="none" w:sz="0" w:space="0" w:color="auto"/>
        <w:bottom w:val="none" w:sz="0" w:space="0" w:color="auto"/>
        <w:right w:val="none" w:sz="0" w:space="0" w:color="auto"/>
      </w:divBdr>
    </w:div>
    <w:div w:id="1202743235">
      <w:marLeft w:val="0"/>
      <w:marRight w:val="0"/>
      <w:marTop w:val="0"/>
      <w:marBottom w:val="0"/>
      <w:divBdr>
        <w:top w:val="none" w:sz="0" w:space="0" w:color="auto"/>
        <w:left w:val="none" w:sz="0" w:space="0" w:color="auto"/>
        <w:bottom w:val="none" w:sz="0" w:space="0" w:color="auto"/>
        <w:right w:val="none" w:sz="0" w:space="0" w:color="auto"/>
      </w:divBdr>
    </w:div>
    <w:div w:id="1202743237">
      <w:marLeft w:val="0"/>
      <w:marRight w:val="0"/>
      <w:marTop w:val="0"/>
      <w:marBottom w:val="0"/>
      <w:divBdr>
        <w:top w:val="none" w:sz="0" w:space="0" w:color="auto"/>
        <w:left w:val="none" w:sz="0" w:space="0" w:color="auto"/>
        <w:bottom w:val="none" w:sz="0" w:space="0" w:color="auto"/>
        <w:right w:val="none" w:sz="0" w:space="0" w:color="auto"/>
      </w:divBdr>
    </w:div>
    <w:div w:id="1202743238">
      <w:marLeft w:val="0"/>
      <w:marRight w:val="0"/>
      <w:marTop w:val="0"/>
      <w:marBottom w:val="0"/>
      <w:divBdr>
        <w:top w:val="none" w:sz="0" w:space="0" w:color="auto"/>
        <w:left w:val="none" w:sz="0" w:space="0" w:color="auto"/>
        <w:bottom w:val="none" w:sz="0" w:space="0" w:color="auto"/>
        <w:right w:val="none" w:sz="0" w:space="0" w:color="auto"/>
      </w:divBdr>
    </w:div>
    <w:div w:id="1202743241">
      <w:marLeft w:val="0"/>
      <w:marRight w:val="0"/>
      <w:marTop w:val="0"/>
      <w:marBottom w:val="0"/>
      <w:divBdr>
        <w:top w:val="none" w:sz="0" w:space="0" w:color="auto"/>
        <w:left w:val="none" w:sz="0" w:space="0" w:color="auto"/>
        <w:bottom w:val="none" w:sz="0" w:space="0" w:color="auto"/>
        <w:right w:val="none" w:sz="0" w:space="0" w:color="auto"/>
      </w:divBdr>
      <w:divsChild>
        <w:div w:id="1202743788">
          <w:marLeft w:val="0"/>
          <w:marRight w:val="0"/>
          <w:marTop w:val="0"/>
          <w:marBottom w:val="0"/>
          <w:divBdr>
            <w:top w:val="none" w:sz="0" w:space="0" w:color="auto"/>
            <w:left w:val="none" w:sz="0" w:space="0" w:color="auto"/>
            <w:bottom w:val="none" w:sz="0" w:space="0" w:color="auto"/>
            <w:right w:val="none" w:sz="0" w:space="0" w:color="auto"/>
          </w:divBdr>
        </w:div>
        <w:div w:id="1202744087">
          <w:marLeft w:val="0"/>
          <w:marRight w:val="0"/>
          <w:marTop w:val="0"/>
          <w:marBottom w:val="0"/>
          <w:divBdr>
            <w:top w:val="none" w:sz="0" w:space="0" w:color="auto"/>
            <w:left w:val="none" w:sz="0" w:space="0" w:color="auto"/>
            <w:bottom w:val="none" w:sz="0" w:space="0" w:color="auto"/>
            <w:right w:val="none" w:sz="0" w:space="0" w:color="auto"/>
          </w:divBdr>
          <w:divsChild>
            <w:div w:id="1202744457">
              <w:marLeft w:val="0"/>
              <w:marRight w:val="0"/>
              <w:marTop w:val="0"/>
              <w:marBottom w:val="0"/>
              <w:divBdr>
                <w:top w:val="none" w:sz="0" w:space="0" w:color="auto"/>
                <w:left w:val="none" w:sz="0" w:space="0" w:color="auto"/>
                <w:bottom w:val="none" w:sz="0" w:space="0" w:color="auto"/>
                <w:right w:val="none" w:sz="0" w:space="0" w:color="auto"/>
              </w:divBdr>
              <w:divsChild>
                <w:div w:id="1202743469">
                  <w:marLeft w:val="0"/>
                  <w:marRight w:val="0"/>
                  <w:marTop w:val="0"/>
                  <w:marBottom w:val="0"/>
                  <w:divBdr>
                    <w:top w:val="none" w:sz="0" w:space="0" w:color="auto"/>
                    <w:left w:val="none" w:sz="0" w:space="0" w:color="auto"/>
                    <w:bottom w:val="none" w:sz="0" w:space="0" w:color="auto"/>
                    <w:right w:val="none" w:sz="0" w:space="0" w:color="auto"/>
                  </w:divBdr>
                  <w:divsChild>
                    <w:div w:id="120274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4778">
          <w:marLeft w:val="0"/>
          <w:marRight w:val="0"/>
          <w:marTop w:val="0"/>
          <w:marBottom w:val="0"/>
          <w:divBdr>
            <w:top w:val="none" w:sz="0" w:space="0" w:color="auto"/>
            <w:left w:val="none" w:sz="0" w:space="0" w:color="auto"/>
            <w:bottom w:val="none" w:sz="0" w:space="0" w:color="auto"/>
            <w:right w:val="none" w:sz="0" w:space="0" w:color="auto"/>
          </w:divBdr>
          <w:divsChild>
            <w:div w:id="120274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242">
      <w:marLeft w:val="0"/>
      <w:marRight w:val="0"/>
      <w:marTop w:val="0"/>
      <w:marBottom w:val="0"/>
      <w:divBdr>
        <w:top w:val="none" w:sz="0" w:space="0" w:color="auto"/>
        <w:left w:val="none" w:sz="0" w:space="0" w:color="auto"/>
        <w:bottom w:val="none" w:sz="0" w:space="0" w:color="auto"/>
        <w:right w:val="none" w:sz="0" w:space="0" w:color="auto"/>
      </w:divBdr>
    </w:div>
    <w:div w:id="1202743243">
      <w:marLeft w:val="0"/>
      <w:marRight w:val="0"/>
      <w:marTop w:val="0"/>
      <w:marBottom w:val="0"/>
      <w:divBdr>
        <w:top w:val="none" w:sz="0" w:space="0" w:color="auto"/>
        <w:left w:val="none" w:sz="0" w:space="0" w:color="auto"/>
        <w:bottom w:val="none" w:sz="0" w:space="0" w:color="auto"/>
        <w:right w:val="none" w:sz="0" w:space="0" w:color="auto"/>
      </w:divBdr>
      <w:divsChild>
        <w:div w:id="1202742603">
          <w:marLeft w:val="0"/>
          <w:marRight w:val="0"/>
          <w:marTop w:val="0"/>
          <w:marBottom w:val="0"/>
          <w:divBdr>
            <w:top w:val="none" w:sz="0" w:space="0" w:color="auto"/>
            <w:left w:val="none" w:sz="0" w:space="0" w:color="auto"/>
            <w:bottom w:val="none" w:sz="0" w:space="0" w:color="auto"/>
            <w:right w:val="none" w:sz="0" w:space="0" w:color="auto"/>
          </w:divBdr>
        </w:div>
      </w:divsChild>
    </w:div>
    <w:div w:id="1202743245">
      <w:marLeft w:val="0"/>
      <w:marRight w:val="0"/>
      <w:marTop w:val="0"/>
      <w:marBottom w:val="0"/>
      <w:divBdr>
        <w:top w:val="none" w:sz="0" w:space="0" w:color="auto"/>
        <w:left w:val="none" w:sz="0" w:space="0" w:color="auto"/>
        <w:bottom w:val="none" w:sz="0" w:space="0" w:color="auto"/>
        <w:right w:val="none" w:sz="0" w:space="0" w:color="auto"/>
      </w:divBdr>
    </w:div>
    <w:div w:id="1202743247">
      <w:marLeft w:val="0"/>
      <w:marRight w:val="0"/>
      <w:marTop w:val="0"/>
      <w:marBottom w:val="0"/>
      <w:divBdr>
        <w:top w:val="none" w:sz="0" w:space="0" w:color="auto"/>
        <w:left w:val="none" w:sz="0" w:space="0" w:color="auto"/>
        <w:bottom w:val="none" w:sz="0" w:space="0" w:color="auto"/>
        <w:right w:val="none" w:sz="0" w:space="0" w:color="auto"/>
      </w:divBdr>
    </w:div>
    <w:div w:id="1202743249">
      <w:marLeft w:val="0"/>
      <w:marRight w:val="0"/>
      <w:marTop w:val="0"/>
      <w:marBottom w:val="0"/>
      <w:divBdr>
        <w:top w:val="none" w:sz="0" w:space="0" w:color="auto"/>
        <w:left w:val="none" w:sz="0" w:space="0" w:color="auto"/>
        <w:bottom w:val="none" w:sz="0" w:space="0" w:color="auto"/>
        <w:right w:val="none" w:sz="0" w:space="0" w:color="auto"/>
      </w:divBdr>
      <w:divsChild>
        <w:div w:id="1202743853">
          <w:marLeft w:val="0"/>
          <w:marRight w:val="0"/>
          <w:marTop w:val="0"/>
          <w:marBottom w:val="0"/>
          <w:divBdr>
            <w:top w:val="none" w:sz="0" w:space="0" w:color="auto"/>
            <w:left w:val="none" w:sz="0" w:space="0" w:color="auto"/>
            <w:bottom w:val="none" w:sz="0" w:space="0" w:color="auto"/>
            <w:right w:val="none" w:sz="0" w:space="0" w:color="auto"/>
          </w:divBdr>
        </w:div>
      </w:divsChild>
    </w:div>
    <w:div w:id="1202743253">
      <w:marLeft w:val="0"/>
      <w:marRight w:val="0"/>
      <w:marTop w:val="0"/>
      <w:marBottom w:val="0"/>
      <w:divBdr>
        <w:top w:val="none" w:sz="0" w:space="0" w:color="auto"/>
        <w:left w:val="none" w:sz="0" w:space="0" w:color="auto"/>
        <w:bottom w:val="none" w:sz="0" w:space="0" w:color="auto"/>
        <w:right w:val="none" w:sz="0" w:space="0" w:color="auto"/>
      </w:divBdr>
      <w:divsChild>
        <w:div w:id="1202743228">
          <w:marLeft w:val="0"/>
          <w:marRight w:val="0"/>
          <w:marTop w:val="0"/>
          <w:marBottom w:val="0"/>
          <w:divBdr>
            <w:top w:val="none" w:sz="0" w:space="0" w:color="auto"/>
            <w:left w:val="none" w:sz="0" w:space="0" w:color="auto"/>
            <w:bottom w:val="none" w:sz="0" w:space="0" w:color="auto"/>
            <w:right w:val="none" w:sz="0" w:space="0" w:color="auto"/>
          </w:divBdr>
        </w:div>
        <w:div w:id="1202743256">
          <w:marLeft w:val="0"/>
          <w:marRight w:val="0"/>
          <w:marTop w:val="0"/>
          <w:marBottom w:val="0"/>
          <w:divBdr>
            <w:top w:val="none" w:sz="0" w:space="0" w:color="auto"/>
            <w:left w:val="none" w:sz="0" w:space="0" w:color="auto"/>
            <w:bottom w:val="none" w:sz="0" w:space="0" w:color="auto"/>
            <w:right w:val="none" w:sz="0" w:space="0" w:color="auto"/>
          </w:divBdr>
        </w:div>
        <w:div w:id="1202743412">
          <w:marLeft w:val="0"/>
          <w:marRight w:val="0"/>
          <w:marTop w:val="0"/>
          <w:marBottom w:val="0"/>
          <w:divBdr>
            <w:top w:val="none" w:sz="0" w:space="0" w:color="auto"/>
            <w:left w:val="none" w:sz="0" w:space="0" w:color="auto"/>
            <w:bottom w:val="none" w:sz="0" w:space="0" w:color="auto"/>
            <w:right w:val="none" w:sz="0" w:space="0" w:color="auto"/>
          </w:divBdr>
        </w:div>
        <w:div w:id="1202743564">
          <w:marLeft w:val="0"/>
          <w:marRight w:val="0"/>
          <w:marTop w:val="0"/>
          <w:marBottom w:val="0"/>
          <w:divBdr>
            <w:top w:val="none" w:sz="0" w:space="0" w:color="auto"/>
            <w:left w:val="none" w:sz="0" w:space="0" w:color="auto"/>
            <w:bottom w:val="none" w:sz="0" w:space="0" w:color="auto"/>
            <w:right w:val="none" w:sz="0" w:space="0" w:color="auto"/>
          </w:divBdr>
          <w:divsChild>
            <w:div w:id="1202742572">
              <w:marLeft w:val="0"/>
              <w:marRight w:val="0"/>
              <w:marTop w:val="0"/>
              <w:marBottom w:val="0"/>
              <w:divBdr>
                <w:top w:val="none" w:sz="0" w:space="0" w:color="auto"/>
                <w:left w:val="none" w:sz="0" w:space="0" w:color="auto"/>
                <w:bottom w:val="none" w:sz="0" w:space="0" w:color="auto"/>
                <w:right w:val="none" w:sz="0" w:space="0" w:color="auto"/>
              </w:divBdr>
            </w:div>
            <w:div w:id="1202742950">
              <w:marLeft w:val="0"/>
              <w:marRight w:val="0"/>
              <w:marTop w:val="0"/>
              <w:marBottom w:val="0"/>
              <w:divBdr>
                <w:top w:val="none" w:sz="0" w:space="0" w:color="auto"/>
                <w:left w:val="none" w:sz="0" w:space="0" w:color="auto"/>
                <w:bottom w:val="none" w:sz="0" w:space="0" w:color="auto"/>
                <w:right w:val="none" w:sz="0" w:space="0" w:color="auto"/>
              </w:divBdr>
            </w:div>
            <w:div w:id="1202744289">
              <w:marLeft w:val="0"/>
              <w:marRight w:val="0"/>
              <w:marTop w:val="0"/>
              <w:marBottom w:val="0"/>
              <w:divBdr>
                <w:top w:val="none" w:sz="0" w:space="0" w:color="auto"/>
                <w:left w:val="none" w:sz="0" w:space="0" w:color="auto"/>
                <w:bottom w:val="none" w:sz="0" w:space="0" w:color="auto"/>
                <w:right w:val="none" w:sz="0" w:space="0" w:color="auto"/>
              </w:divBdr>
              <w:divsChild>
                <w:div w:id="1202743733">
                  <w:marLeft w:val="0"/>
                  <w:marRight w:val="0"/>
                  <w:marTop w:val="0"/>
                  <w:marBottom w:val="0"/>
                  <w:divBdr>
                    <w:top w:val="none" w:sz="0" w:space="0" w:color="auto"/>
                    <w:left w:val="none" w:sz="0" w:space="0" w:color="auto"/>
                    <w:bottom w:val="none" w:sz="0" w:space="0" w:color="auto"/>
                    <w:right w:val="none" w:sz="0" w:space="0" w:color="auto"/>
                  </w:divBdr>
                </w:div>
                <w:div w:id="120274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129">
          <w:marLeft w:val="0"/>
          <w:marRight w:val="0"/>
          <w:marTop w:val="0"/>
          <w:marBottom w:val="0"/>
          <w:divBdr>
            <w:top w:val="none" w:sz="0" w:space="0" w:color="auto"/>
            <w:left w:val="none" w:sz="0" w:space="0" w:color="auto"/>
            <w:bottom w:val="none" w:sz="0" w:space="0" w:color="auto"/>
            <w:right w:val="none" w:sz="0" w:space="0" w:color="auto"/>
          </w:divBdr>
        </w:div>
      </w:divsChild>
    </w:div>
    <w:div w:id="1202743254">
      <w:marLeft w:val="0"/>
      <w:marRight w:val="0"/>
      <w:marTop w:val="0"/>
      <w:marBottom w:val="0"/>
      <w:divBdr>
        <w:top w:val="none" w:sz="0" w:space="0" w:color="auto"/>
        <w:left w:val="none" w:sz="0" w:space="0" w:color="auto"/>
        <w:bottom w:val="none" w:sz="0" w:space="0" w:color="auto"/>
        <w:right w:val="none" w:sz="0" w:space="0" w:color="auto"/>
      </w:divBdr>
    </w:div>
    <w:div w:id="1202743255">
      <w:marLeft w:val="0"/>
      <w:marRight w:val="0"/>
      <w:marTop w:val="0"/>
      <w:marBottom w:val="0"/>
      <w:divBdr>
        <w:top w:val="none" w:sz="0" w:space="0" w:color="auto"/>
        <w:left w:val="none" w:sz="0" w:space="0" w:color="auto"/>
        <w:bottom w:val="none" w:sz="0" w:space="0" w:color="auto"/>
        <w:right w:val="none" w:sz="0" w:space="0" w:color="auto"/>
      </w:divBdr>
    </w:div>
    <w:div w:id="1202743257">
      <w:marLeft w:val="0"/>
      <w:marRight w:val="0"/>
      <w:marTop w:val="0"/>
      <w:marBottom w:val="0"/>
      <w:divBdr>
        <w:top w:val="none" w:sz="0" w:space="0" w:color="auto"/>
        <w:left w:val="none" w:sz="0" w:space="0" w:color="auto"/>
        <w:bottom w:val="none" w:sz="0" w:space="0" w:color="auto"/>
        <w:right w:val="none" w:sz="0" w:space="0" w:color="auto"/>
      </w:divBdr>
    </w:div>
    <w:div w:id="1202743259">
      <w:marLeft w:val="0"/>
      <w:marRight w:val="0"/>
      <w:marTop w:val="0"/>
      <w:marBottom w:val="0"/>
      <w:divBdr>
        <w:top w:val="none" w:sz="0" w:space="0" w:color="auto"/>
        <w:left w:val="none" w:sz="0" w:space="0" w:color="auto"/>
        <w:bottom w:val="none" w:sz="0" w:space="0" w:color="auto"/>
        <w:right w:val="none" w:sz="0" w:space="0" w:color="auto"/>
      </w:divBdr>
    </w:div>
    <w:div w:id="1202743260">
      <w:marLeft w:val="0"/>
      <w:marRight w:val="0"/>
      <w:marTop w:val="0"/>
      <w:marBottom w:val="0"/>
      <w:divBdr>
        <w:top w:val="none" w:sz="0" w:space="0" w:color="auto"/>
        <w:left w:val="none" w:sz="0" w:space="0" w:color="auto"/>
        <w:bottom w:val="none" w:sz="0" w:space="0" w:color="auto"/>
        <w:right w:val="none" w:sz="0" w:space="0" w:color="auto"/>
      </w:divBdr>
    </w:div>
    <w:div w:id="1202743265">
      <w:marLeft w:val="0"/>
      <w:marRight w:val="0"/>
      <w:marTop w:val="0"/>
      <w:marBottom w:val="0"/>
      <w:divBdr>
        <w:top w:val="none" w:sz="0" w:space="0" w:color="auto"/>
        <w:left w:val="none" w:sz="0" w:space="0" w:color="auto"/>
        <w:bottom w:val="none" w:sz="0" w:space="0" w:color="auto"/>
        <w:right w:val="none" w:sz="0" w:space="0" w:color="auto"/>
      </w:divBdr>
    </w:div>
    <w:div w:id="1202743268">
      <w:marLeft w:val="0"/>
      <w:marRight w:val="0"/>
      <w:marTop w:val="0"/>
      <w:marBottom w:val="0"/>
      <w:divBdr>
        <w:top w:val="none" w:sz="0" w:space="0" w:color="auto"/>
        <w:left w:val="none" w:sz="0" w:space="0" w:color="auto"/>
        <w:bottom w:val="none" w:sz="0" w:space="0" w:color="auto"/>
        <w:right w:val="none" w:sz="0" w:space="0" w:color="auto"/>
      </w:divBdr>
    </w:div>
    <w:div w:id="1202743269">
      <w:marLeft w:val="0"/>
      <w:marRight w:val="0"/>
      <w:marTop w:val="0"/>
      <w:marBottom w:val="0"/>
      <w:divBdr>
        <w:top w:val="none" w:sz="0" w:space="0" w:color="auto"/>
        <w:left w:val="none" w:sz="0" w:space="0" w:color="auto"/>
        <w:bottom w:val="none" w:sz="0" w:space="0" w:color="auto"/>
        <w:right w:val="none" w:sz="0" w:space="0" w:color="auto"/>
      </w:divBdr>
    </w:div>
    <w:div w:id="1202743271">
      <w:marLeft w:val="0"/>
      <w:marRight w:val="0"/>
      <w:marTop w:val="0"/>
      <w:marBottom w:val="0"/>
      <w:divBdr>
        <w:top w:val="none" w:sz="0" w:space="0" w:color="auto"/>
        <w:left w:val="none" w:sz="0" w:space="0" w:color="auto"/>
        <w:bottom w:val="none" w:sz="0" w:space="0" w:color="auto"/>
        <w:right w:val="none" w:sz="0" w:space="0" w:color="auto"/>
      </w:divBdr>
    </w:div>
    <w:div w:id="1202743277">
      <w:marLeft w:val="0"/>
      <w:marRight w:val="0"/>
      <w:marTop w:val="0"/>
      <w:marBottom w:val="0"/>
      <w:divBdr>
        <w:top w:val="none" w:sz="0" w:space="0" w:color="auto"/>
        <w:left w:val="none" w:sz="0" w:space="0" w:color="auto"/>
        <w:bottom w:val="none" w:sz="0" w:space="0" w:color="auto"/>
        <w:right w:val="none" w:sz="0" w:space="0" w:color="auto"/>
      </w:divBdr>
    </w:div>
    <w:div w:id="1202743278">
      <w:marLeft w:val="0"/>
      <w:marRight w:val="0"/>
      <w:marTop w:val="0"/>
      <w:marBottom w:val="0"/>
      <w:divBdr>
        <w:top w:val="none" w:sz="0" w:space="0" w:color="auto"/>
        <w:left w:val="none" w:sz="0" w:space="0" w:color="auto"/>
        <w:bottom w:val="none" w:sz="0" w:space="0" w:color="auto"/>
        <w:right w:val="none" w:sz="0" w:space="0" w:color="auto"/>
      </w:divBdr>
    </w:div>
    <w:div w:id="1202743279">
      <w:marLeft w:val="0"/>
      <w:marRight w:val="0"/>
      <w:marTop w:val="0"/>
      <w:marBottom w:val="0"/>
      <w:divBdr>
        <w:top w:val="none" w:sz="0" w:space="0" w:color="auto"/>
        <w:left w:val="none" w:sz="0" w:space="0" w:color="auto"/>
        <w:bottom w:val="none" w:sz="0" w:space="0" w:color="auto"/>
        <w:right w:val="none" w:sz="0" w:space="0" w:color="auto"/>
      </w:divBdr>
    </w:div>
    <w:div w:id="1202743281">
      <w:marLeft w:val="0"/>
      <w:marRight w:val="0"/>
      <w:marTop w:val="0"/>
      <w:marBottom w:val="0"/>
      <w:divBdr>
        <w:top w:val="none" w:sz="0" w:space="0" w:color="auto"/>
        <w:left w:val="none" w:sz="0" w:space="0" w:color="auto"/>
        <w:bottom w:val="none" w:sz="0" w:space="0" w:color="auto"/>
        <w:right w:val="none" w:sz="0" w:space="0" w:color="auto"/>
      </w:divBdr>
    </w:div>
    <w:div w:id="1202743283">
      <w:marLeft w:val="0"/>
      <w:marRight w:val="0"/>
      <w:marTop w:val="0"/>
      <w:marBottom w:val="0"/>
      <w:divBdr>
        <w:top w:val="none" w:sz="0" w:space="0" w:color="auto"/>
        <w:left w:val="none" w:sz="0" w:space="0" w:color="auto"/>
        <w:bottom w:val="none" w:sz="0" w:space="0" w:color="auto"/>
        <w:right w:val="none" w:sz="0" w:space="0" w:color="auto"/>
      </w:divBdr>
    </w:div>
    <w:div w:id="1202743284">
      <w:marLeft w:val="0"/>
      <w:marRight w:val="0"/>
      <w:marTop w:val="0"/>
      <w:marBottom w:val="0"/>
      <w:divBdr>
        <w:top w:val="none" w:sz="0" w:space="0" w:color="auto"/>
        <w:left w:val="none" w:sz="0" w:space="0" w:color="auto"/>
        <w:bottom w:val="none" w:sz="0" w:space="0" w:color="auto"/>
        <w:right w:val="none" w:sz="0" w:space="0" w:color="auto"/>
      </w:divBdr>
    </w:div>
    <w:div w:id="1202743285">
      <w:marLeft w:val="0"/>
      <w:marRight w:val="0"/>
      <w:marTop w:val="0"/>
      <w:marBottom w:val="0"/>
      <w:divBdr>
        <w:top w:val="none" w:sz="0" w:space="0" w:color="auto"/>
        <w:left w:val="none" w:sz="0" w:space="0" w:color="auto"/>
        <w:bottom w:val="none" w:sz="0" w:space="0" w:color="auto"/>
        <w:right w:val="none" w:sz="0" w:space="0" w:color="auto"/>
      </w:divBdr>
    </w:div>
    <w:div w:id="1202743287">
      <w:marLeft w:val="0"/>
      <w:marRight w:val="0"/>
      <w:marTop w:val="0"/>
      <w:marBottom w:val="0"/>
      <w:divBdr>
        <w:top w:val="none" w:sz="0" w:space="0" w:color="auto"/>
        <w:left w:val="none" w:sz="0" w:space="0" w:color="auto"/>
        <w:bottom w:val="none" w:sz="0" w:space="0" w:color="auto"/>
        <w:right w:val="none" w:sz="0" w:space="0" w:color="auto"/>
      </w:divBdr>
    </w:div>
    <w:div w:id="1202743289">
      <w:marLeft w:val="0"/>
      <w:marRight w:val="0"/>
      <w:marTop w:val="0"/>
      <w:marBottom w:val="0"/>
      <w:divBdr>
        <w:top w:val="none" w:sz="0" w:space="0" w:color="auto"/>
        <w:left w:val="none" w:sz="0" w:space="0" w:color="auto"/>
        <w:bottom w:val="none" w:sz="0" w:space="0" w:color="auto"/>
        <w:right w:val="none" w:sz="0" w:space="0" w:color="auto"/>
      </w:divBdr>
    </w:div>
    <w:div w:id="1202743290">
      <w:marLeft w:val="0"/>
      <w:marRight w:val="0"/>
      <w:marTop w:val="0"/>
      <w:marBottom w:val="0"/>
      <w:divBdr>
        <w:top w:val="none" w:sz="0" w:space="0" w:color="auto"/>
        <w:left w:val="none" w:sz="0" w:space="0" w:color="auto"/>
        <w:bottom w:val="none" w:sz="0" w:space="0" w:color="auto"/>
        <w:right w:val="none" w:sz="0" w:space="0" w:color="auto"/>
      </w:divBdr>
    </w:div>
    <w:div w:id="1202743291">
      <w:marLeft w:val="0"/>
      <w:marRight w:val="0"/>
      <w:marTop w:val="0"/>
      <w:marBottom w:val="0"/>
      <w:divBdr>
        <w:top w:val="none" w:sz="0" w:space="0" w:color="auto"/>
        <w:left w:val="none" w:sz="0" w:space="0" w:color="auto"/>
        <w:bottom w:val="none" w:sz="0" w:space="0" w:color="auto"/>
        <w:right w:val="none" w:sz="0" w:space="0" w:color="auto"/>
      </w:divBdr>
    </w:div>
    <w:div w:id="1202743292">
      <w:marLeft w:val="0"/>
      <w:marRight w:val="0"/>
      <w:marTop w:val="0"/>
      <w:marBottom w:val="0"/>
      <w:divBdr>
        <w:top w:val="none" w:sz="0" w:space="0" w:color="auto"/>
        <w:left w:val="none" w:sz="0" w:space="0" w:color="auto"/>
        <w:bottom w:val="none" w:sz="0" w:space="0" w:color="auto"/>
        <w:right w:val="none" w:sz="0" w:space="0" w:color="auto"/>
      </w:divBdr>
    </w:div>
    <w:div w:id="1202743294">
      <w:marLeft w:val="0"/>
      <w:marRight w:val="0"/>
      <w:marTop w:val="0"/>
      <w:marBottom w:val="0"/>
      <w:divBdr>
        <w:top w:val="none" w:sz="0" w:space="0" w:color="auto"/>
        <w:left w:val="none" w:sz="0" w:space="0" w:color="auto"/>
        <w:bottom w:val="none" w:sz="0" w:space="0" w:color="auto"/>
        <w:right w:val="none" w:sz="0" w:space="0" w:color="auto"/>
      </w:divBdr>
    </w:div>
    <w:div w:id="1202743295">
      <w:marLeft w:val="0"/>
      <w:marRight w:val="0"/>
      <w:marTop w:val="0"/>
      <w:marBottom w:val="0"/>
      <w:divBdr>
        <w:top w:val="none" w:sz="0" w:space="0" w:color="auto"/>
        <w:left w:val="none" w:sz="0" w:space="0" w:color="auto"/>
        <w:bottom w:val="none" w:sz="0" w:space="0" w:color="auto"/>
        <w:right w:val="none" w:sz="0" w:space="0" w:color="auto"/>
      </w:divBdr>
    </w:div>
    <w:div w:id="1202743296">
      <w:marLeft w:val="0"/>
      <w:marRight w:val="0"/>
      <w:marTop w:val="0"/>
      <w:marBottom w:val="0"/>
      <w:divBdr>
        <w:top w:val="none" w:sz="0" w:space="0" w:color="auto"/>
        <w:left w:val="none" w:sz="0" w:space="0" w:color="auto"/>
        <w:bottom w:val="none" w:sz="0" w:space="0" w:color="auto"/>
        <w:right w:val="none" w:sz="0" w:space="0" w:color="auto"/>
      </w:divBdr>
    </w:div>
    <w:div w:id="1202743297">
      <w:marLeft w:val="0"/>
      <w:marRight w:val="0"/>
      <w:marTop w:val="0"/>
      <w:marBottom w:val="0"/>
      <w:divBdr>
        <w:top w:val="none" w:sz="0" w:space="0" w:color="auto"/>
        <w:left w:val="none" w:sz="0" w:space="0" w:color="auto"/>
        <w:bottom w:val="none" w:sz="0" w:space="0" w:color="auto"/>
        <w:right w:val="none" w:sz="0" w:space="0" w:color="auto"/>
      </w:divBdr>
    </w:div>
    <w:div w:id="1202743299">
      <w:marLeft w:val="0"/>
      <w:marRight w:val="0"/>
      <w:marTop w:val="0"/>
      <w:marBottom w:val="0"/>
      <w:divBdr>
        <w:top w:val="none" w:sz="0" w:space="0" w:color="auto"/>
        <w:left w:val="none" w:sz="0" w:space="0" w:color="auto"/>
        <w:bottom w:val="none" w:sz="0" w:space="0" w:color="auto"/>
        <w:right w:val="none" w:sz="0" w:space="0" w:color="auto"/>
      </w:divBdr>
    </w:div>
    <w:div w:id="1202743301">
      <w:marLeft w:val="0"/>
      <w:marRight w:val="0"/>
      <w:marTop w:val="0"/>
      <w:marBottom w:val="0"/>
      <w:divBdr>
        <w:top w:val="none" w:sz="0" w:space="0" w:color="auto"/>
        <w:left w:val="none" w:sz="0" w:space="0" w:color="auto"/>
        <w:bottom w:val="none" w:sz="0" w:space="0" w:color="auto"/>
        <w:right w:val="none" w:sz="0" w:space="0" w:color="auto"/>
      </w:divBdr>
    </w:div>
    <w:div w:id="1202743303">
      <w:marLeft w:val="0"/>
      <w:marRight w:val="0"/>
      <w:marTop w:val="0"/>
      <w:marBottom w:val="0"/>
      <w:divBdr>
        <w:top w:val="none" w:sz="0" w:space="0" w:color="auto"/>
        <w:left w:val="none" w:sz="0" w:space="0" w:color="auto"/>
        <w:bottom w:val="none" w:sz="0" w:space="0" w:color="auto"/>
        <w:right w:val="none" w:sz="0" w:space="0" w:color="auto"/>
      </w:divBdr>
    </w:div>
    <w:div w:id="1202743304">
      <w:marLeft w:val="0"/>
      <w:marRight w:val="0"/>
      <w:marTop w:val="0"/>
      <w:marBottom w:val="0"/>
      <w:divBdr>
        <w:top w:val="none" w:sz="0" w:space="0" w:color="auto"/>
        <w:left w:val="none" w:sz="0" w:space="0" w:color="auto"/>
        <w:bottom w:val="none" w:sz="0" w:space="0" w:color="auto"/>
        <w:right w:val="none" w:sz="0" w:space="0" w:color="auto"/>
      </w:divBdr>
      <w:divsChild>
        <w:div w:id="1202743629">
          <w:marLeft w:val="0"/>
          <w:marRight w:val="0"/>
          <w:marTop w:val="0"/>
          <w:marBottom w:val="0"/>
          <w:divBdr>
            <w:top w:val="none" w:sz="0" w:space="0" w:color="auto"/>
            <w:left w:val="none" w:sz="0" w:space="0" w:color="auto"/>
            <w:bottom w:val="none" w:sz="0" w:space="0" w:color="auto"/>
            <w:right w:val="none" w:sz="0" w:space="0" w:color="auto"/>
          </w:divBdr>
        </w:div>
      </w:divsChild>
    </w:div>
    <w:div w:id="1202743308">
      <w:marLeft w:val="0"/>
      <w:marRight w:val="0"/>
      <w:marTop w:val="0"/>
      <w:marBottom w:val="0"/>
      <w:divBdr>
        <w:top w:val="none" w:sz="0" w:space="0" w:color="auto"/>
        <w:left w:val="none" w:sz="0" w:space="0" w:color="auto"/>
        <w:bottom w:val="none" w:sz="0" w:space="0" w:color="auto"/>
        <w:right w:val="none" w:sz="0" w:space="0" w:color="auto"/>
      </w:divBdr>
    </w:div>
    <w:div w:id="1202743309">
      <w:marLeft w:val="0"/>
      <w:marRight w:val="0"/>
      <w:marTop w:val="0"/>
      <w:marBottom w:val="0"/>
      <w:divBdr>
        <w:top w:val="none" w:sz="0" w:space="0" w:color="auto"/>
        <w:left w:val="none" w:sz="0" w:space="0" w:color="auto"/>
        <w:bottom w:val="none" w:sz="0" w:space="0" w:color="auto"/>
        <w:right w:val="none" w:sz="0" w:space="0" w:color="auto"/>
      </w:divBdr>
      <w:divsChild>
        <w:div w:id="1202742614">
          <w:marLeft w:val="0"/>
          <w:marRight w:val="0"/>
          <w:marTop w:val="0"/>
          <w:marBottom w:val="0"/>
          <w:divBdr>
            <w:top w:val="none" w:sz="0" w:space="0" w:color="auto"/>
            <w:left w:val="none" w:sz="0" w:space="0" w:color="auto"/>
            <w:bottom w:val="none" w:sz="0" w:space="0" w:color="auto"/>
            <w:right w:val="none" w:sz="0" w:space="0" w:color="auto"/>
          </w:divBdr>
        </w:div>
      </w:divsChild>
    </w:div>
    <w:div w:id="1202743315">
      <w:marLeft w:val="0"/>
      <w:marRight w:val="0"/>
      <w:marTop w:val="0"/>
      <w:marBottom w:val="0"/>
      <w:divBdr>
        <w:top w:val="none" w:sz="0" w:space="0" w:color="auto"/>
        <w:left w:val="none" w:sz="0" w:space="0" w:color="auto"/>
        <w:bottom w:val="none" w:sz="0" w:space="0" w:color="auto"/>
        <w:right w:val="none" w:sz="0" w:space="0" w:color="auto"/>
      </w:divBdr>
    </w:div>
    <w:div w:id="1202743316">
      <w:marLeft w:val="0"/>
      <w:marRight w:val="0"/>
      <w:marTop w:val="0"/>
      <w:marBottom w:val="0"/>
      <w:divBdr>
        <w:top w:val="none" w:sz="0" w:space="0" w:color="auto"/>
        <w:left w:val="none" w:sz="0" w:space="0" w:color="auto"/>
        <w:bottom w:val="none" w:sz="0" w:space="0" w:color="auto"/>
        <w:right w:val="none" w:sz="0" w:space="0" w:color="auto"/>
      </w:divBdr>
    </w:div>
    <w:div w:id="1202743318">
      <w:marLeft w:val="0"/>
      <w:marRight w:val="0"/>
      <w:marTop w:val="0"/>
      <w:marBottom w:val="0"/>
      <w:divBdr>
        <w:top w:val="none" w:sz="0" w:space="0" w:color="auto"/>
        <w:left w:val="none" w:sz="0" w:space="0" w:color="auto"/>
        <w:bottom w:val="none" w:sz="0" w:space="0" w:color="auto"/>
        <w:right w:val="none" w:sz="0" w:space="0" w:color="auto"/>
      </w:divBdr>
    </w:div>
    <w:div w:id="1202743319">
      <w:marLeft w:val="0"/>
      <w:marRight w:val="0"/>
      <w:marTop w:val="0"/>
      <w:marBottom w:val="0"/>
      <w:divBdr>
        <w:top w:val="none" w:sz="0" w:space="0" w:color="auto"/>
        <w:left w:val="none" w:sz="0" w:space="0" w:color="auto"/>
        <w:bottom w:val="none" w:sz="0" w:space="0" w:color="auto"/>
        <w:right w:val="none" w:sz="0" w:space="0" w:color="auto"/>
      </w:divBdr>
    </w:div>
    <w:div w:id="1202743322">
      <w:marLeft w:val="0"/>
      <w:marRight w:val="0"/>
      <w:marTop w:val="0"/>
      <w:marBottom w:val="0"/>
      <w:divBdr>
        <w:top w:val="none" w:sz="0" w:space="0" w:color="auto"/>
        <w:left w:val="none" w:sz="0" w:space="0" w:color="auto"/>
        <w:bottom w:val="none" w:sz="0" w:space="0" w:color="auto"/>
        <w:right w:val="none" w:sz="0" w:space="0" w:color="auto"/>
      </w:divBdr>
      <w:divsChild>
        <w:div w:id="1202742998">
          <w:marLeft w:val="0"/>
          <w:marRight w:val="0"/>
          <w:marTop w:val="0"/>
          <w:marBottom w:val="0"/>
          <w:divBdr>
            <w:top w:val="none" w:sz="0" w:space="0" w:color="auto"/>
            <w:left w:val="none" w:sz="0" w:space="0" w:color="auto"/>
            <w:bottom w:val="none" w:sz="0" w:space="0" w:color="auto"/>
            <w:right w:val="none" w:sz="0" w:space="0" w:color="auto"/>
          </w:divBdr>
        </w:div>
        <w:div w:id="1202743903">
          <w:marLeft w:val="0"/>
          <w:marRight w:val="0"/>
          <w:marTop w:val="0"/>
          <w:marBottom w:val="0"/>
          <w:divBdr>
            <w:top w:val="none" w:sz="0" w:space="0" w:color="auto"/>
            <w:left w:val="none" w:sz="0" w:space="0" w:color="auto"/>
            <w:bottom w:val="none" w:sz="0" w:space="0" w:color="auto"/>
            <w:right w:val="none" w:sz="0" w:space="0" w:color="auto"/>
          </w:divBdr>
        </w:div>
        <w:div w:id="1202744705">
          <w:marLeft w:val="0"/>
          <w:marRight w:val="0"/>
          <w:marTop w:val="0"/>
          <w:marBottom w:val="0"/>
          <w:divBdr>
            <w:top w:val="none" w:sz="0" w:space="0" w:color="auto"/>
            <w:left w:val="none" w:sz="0" w:space="0" w:color="auto"/>
            <w:bottom w:val="none" w:sz="0" w:space="0" w:color="auto"/>
            <w:right w:val="none" w:sz="0" w:space="0" w:color="auto"/>
          </w:divBdr>
        </w:div>
      </w:divsChild>
    </w:div>
    <w:div w:id="1202743325">
      <w:marLeft w:val="0"/>
      <w:marRight w:val="0"/>
      <w:marTop w:val="0"/>
      <w:marBottom w:val="0"/>
      <w:divBdr>
        <w:top w:val="none" w:sz="0" w:space="0" w:color="auto"/>
        <w:left w:val="none" w:sz="0" w:space="0" w:color="auto"/>
        <w:bottom w:val="none" w:sz="0" w:space="0" w:color="auto"/>
        <w:right w:val="none" w:sz="0" w:space="0" w:color="auto"/>
      </w:divBdr>
    </w:div>
    <w:div w:id="1202743328">
      <w:marLeft w:val="0"/>
      <w:marRight w:val="0"/>
      <w:marTop w:val="0"/>
      <w:marBottom w:val="0"/>
      <w:divBdr>
        <w:top w:val="none" w:sz="0" w:space="0" w:color="auto"/>
        <w:left w:val="none" w:sz="0" w:space="0" w:color="auto"/>
        <w:bottom w:val="none" w:sz="0" w:space="0" w:color="auto"/>
        <w:right w:val="none" w:sz="0" w:space="0" w:color="auto"/>
      </w:divBdr>
    </w:div>
    <w:div w:id="1202743332">
      <w:marLeft w:val="0"/>
      <w:marRight w:val="0"/>
      <w:marTop w:val="0"/>
      <w:marBottom w:val="0"/>
      <w:divBdr>
        <w:top w:val="none" w:sz="0" w:space="0" w:color="auto"/>
        <w:left w:val="none" w:sz="0" w:space="0" w:color="auto"/>
        <w:bottom w:val="none" w:sz="0" w:space="0" w:color="auto"/>
        <w:right w:val="none" w:sz="0" w:space="0" w:color="auto"/>
      </w:divBdr>
      <w:divsChild>
        <w:div w:id="1202743032">
          <w:marLeft w:val="0"/>
          <w:marRight w:val="0"/>
          <w:marTop w:val="0"/>
          <w:marBottom w:val="0"/>
          <w:divBdr>
            <w:top w:val="none" w:sz="0" w:space="0" w:color="auto"/>
            <w:left w:val="none" w:sz="0" w:space="0" w:color="auto"/>
            <w:bottom w:val="none" w:sz="0" w:space="0" w:color="auto"/>
            <w:right w:val="none" w:sz="0" w:space="0" w:color="auto"/>
          </w:divBdr>
        </w:div>
      </w:divsChild>
    </w:div>
    <w:div w:id="1202743333">
      <w:marLeft w:val="0"/>
      <w:marRight w:val="0"/>
      <w:marTop w:val="0"/>
      <w:marBottom w:val="0"/>
      <w:divBdr>
        <w:top w:val="none" w:sz="0" w:space="0" w:color="auto"/>
        <w:left w:val="none" w:sz="0" w:space="0" w:color="auto"/>
        <w:bottom w:val="none" w:sz="0" w:space="0" w:color="auto"/>
        <w:right w:val="none" w:sz="0" w:space="0" w:color="auto"/>
      </w:divBdr>
    </w:div>
    <w:div w:id="1202743341">
      <w:marLeft w:val="0"/>
      <w:marRight w:val="0"/>
      <w:marTop w:val="0"/>
      <w:marBottom w:val="0"/>
      <w:divBdr>
        <w:top w:val="none" w:sz="0" w:space="0" w:color="auto"/>
        <w:left w:val="none" w:sz="0" w:space="0" w:color="auto"/>
        <w:bottom w:val="none" w:sz="0" w:space="0" w:color="auto"/>
        <w:right w:val="none" w:sz="0" w:space="0" w:color="auto"/>
      </w:divBdr>
    </w:div>
    <w:div w:id="1202743342">
      <w:marLeft w:val="0"/>
      <w:marRight w:val="0"/>
      <w:marTop w:val="0"/>
      <w:marBottom w:val="0"/>
      <w:divBdr>
        <w:top w:val="none" w:sz="0" w:space="0" w:color="auto"/>
        <w:left w:val="none" w:sz="0" w:space="0" w:color="auto"/>
        <w:bottom w:val="none" w:sz="0" w:space="0" w:color="auto"/>
        <w:right w:val="none" w:sz="0" w:space="0" w:color="auto"/>
      </w:divBdr>
    </w:div>
    <w:div w:id="1202743344">
      <w:marLeft w:val="0"/>
      <w:marRight w:val="0"/>
      <w:marTop w:val="0"/>
      <w:marBottom w:val="0"/>
      <w:divBdr>
        <w:top w:val="none" w:sz="0" w:space="0" w:color="auto"/>
        <w:left w:val="none" w:sz="0" w:space="0" w:color="auto"/>
        <w:bottom w:val="none" w:sz="0" w:space="0" w:color="auto"/>
        <w:right w:val="none" w:sz="0" w:space="0" w:color="auto"/>
      </w:divBdr>
    </w:div>
    <w:div w:id="1202743346">
      <w:marLeft w:val="0"/>
      <w:marRight w:val="0"/>
      <w:marTop w:val="0"/>
      <w:marBottom w:val="0"/>
      <w:divBdr>
        <w:top w:val="none" w:sz="0" w:space="0" w:color="auto"/>
        <w:left w:val="none" w:sz="0" w:space="0" w:color="auto"/>
        <w:bottom w:val="none" w:sz="0" w:space="0" w:color="auto"/>
        <w:right w:val="none" w:sz="0" w:space="0" w:color="auto"/>
      </w:divBdr>
    </w:div>
    <w:div w:id="1202743348">
      <w:marLeft w:val="0"/>
      <w:marRight w:val="0"/>
      <w:marTop w:val="0"/>
      <w:marBottom w:val="0"/>
      <w:divBdr>
        <w:top w:val="none" w:sz="0" w:space="0" w:color="auto"/>
        <w:left w:val="none" w:sz="0" w:space="0" w:color="auto"/>
        <w:bottom w:val="none" w:sz="0" w:space="0" w:color="auto"/>
        <w:right w:val="none" w:sz="0" w:space="0" w:color="auto"/>
      </w:divBdr>
    </w:div>
    <w:div w:id="1202743349">
      <w:marLeft w:val="0"/>
      <w:marRight w:val="0"/>
      <w:marTop w:val="0"/>
      <w:marBottom w:val="0"/>
      <w:divBdr>
        <w:top w:val="none" w:sz="0" w:space="0" w:color="auto"/>
        <w:left w:val="none" w:sz="0" w:space="0" w:color="auto"/>
        <w:bottom w:val="none" w:sz="0" w:space="0" w:color="auto"/>
        <w:right w:val="none" w:sz="0" w:space="0" w:color="auto"/>
      </w:divBdr>
    </w:div>
    <w:div w:id="1202743350">
      <w:marLeft w:val="0"/>
      <w:marRight w:val="0"/>
      <w:marTop w:val="0"/>
      <w:marBottom w:val="0"/>
      <w:divBdr>
        <w:top w:val="none" w:sz="0" w:space="0" w:color="auto"/>
        <w:left w:val="none" w:sz="0" w:space="0" w:color="auto"/>
        <w:bottom w:val="none" w:sz="0" w:space="0" w:color="auto"/>
        <w:right w:val="none" w:sz="0" w:space="0" w:color="auto"/>
      </w:divBdr>
    </w:div>
    <w:div w:id="1202743352">
      <w:marLeft w:val="0"/>
      <w:marRight w:val="0"/>
      <w:marTop w:val="0"/>
      <w:marBottom w:val="0"/>
      <w:divBdr>
        <w:top w:val="none" w:sz="0" w:space="0" w:color="auto"/>
        <w:left w:val="none" w:sz="0" w:space="0" w:color="auto"/>
        <w:bottom w:val="none" w:sz="0" w:space="0" w:color="auto"/>
        <w:right w:val="none" w:sz="0" w:space="0" w:color="auto"/>
      </w:divBdr>
      <w:divsChild>
        <w:div w:id="1202742147">
          <w:marLeft w:val="0"/>
          <w:marRight w:val="0"/>
          <w:marTop w:val="0"/>
          <w:marBottom w:val="0"/>
          <w:divBdr>
            <w:top w:val="none" w:sz="0" w:space="0" w:color="auto"/>
            <w:left w:val="none" w:sz="0" w:space="0" w:color="auto"/>
            <w:bottom w:val="none" w:sz="0" w:space="0" w:color="auto"/>
            <w:right w:val="none" w:sz="0" w:space="0" w:color="auto"/>
          </w:divBdr>
          <w:divsChild>
            <w:div w:id="1202743652">
              <w:marLeft w:val="0"/>
              <w:marRight w:val="0"/>
              <w:marTop w:val="0"/>
              <w:marBottom w:val="0"/>
              <w:divBdr>
                <w:top w:val="none" w:sz="0" w:space="0" w:color="auto"/>
                <w:left w:val="none" w:sz="0" w:space="0" w:color="auto"/>
                <w:bottom w:val="none" w:sz="0" w:space="0" w:color="auto"/>
                <w:right w:val="none" w:sz="0" w:space="0" w:color="auto"/>
              </w:divBdr>
              <w:divsChild>
                <w:div w:id="120274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530">
          <w:marLeft w:val="0"/>
          <w:marRight w:val="0"/>
          <w:marTop w:val="0"/>
          <w:marBottom w:val="0"/>
          <w:divBdr>
            <w:top w:val="none" w:sz="0" w:space="0" w:color="auto"/>
            <w:left w:val="none" w:sz="0" w:space="0" w:color="auto"/>
            <w:bottom w:val="none" w:sz="0" w:space="0" w:color="auto"/>
            <w:right w:val="none" w:sz="0" w:space="0" w:color="auto"/>
          </w:divBdr>
          <w:divsChild>
            <w:div w:id="1202743461">
              <w:marLeft w:val="0"/>
              <w:marRight w:val="0"/>
              <w:marTop w:val="0"/>
              <w:marBottom w:val="0"/>
              <w:divBdr>
                <w:top w:val="none" w:sz="0" w:space="0" w:color="auto"/>
                <w:left w:val="none" w:sz="0" w:space="0" w:color="auto"/>
                <w:bottom w:val="none" w:sz="0" w:space="0" w:color="auto"/>
                <w:right w:val="none" w:sz="0" w:space="0" w:color="auto"/>
              </w:divBdr>
            </w:div>
          </w:divsChild>
        </w:div>
        <w:div w:id="1202744525">
          <w:marLeft w:val="0"/>
          <w:marRight w:val="0"/>
          <w:marTop w:val="0"/>
          <w:marBottom w:val="0"/>
          <w:divBdr>
            <w:top w:val="none" w:sz="0" w:space="0" w:color="auto"/>
            <w:left w:val="none" w:sz="0" w:space="0" w:color="auto"/>
            <w:bottom w:val="none" w:sz="0" w:space="0" w:color="auto"/>
            <w:right w:val="none" w:sz="0" w:space="0" w:color="auto"/>
          </w:divBdr>
          <w:divsChild>
            <w:div w:id="120274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358">
      <w:marLeft w:val="0"/>
      <w:marRight w:val="0"/>
      <w:marTop w:val="0"/>
      <w:marBottom w:val="0"/>
      <w:divBdr>
        <w:top w:val="none" w:sz="0" w:space="0" w:color="auto"/>
        <w:left w:val="none" w:sz="0" w:space="0" w:color="auto"/>
        <w:bottom w:val="none" w:sz="0" w:space="0" w:color="auto"/>
        <w:right w:val="none" w:sz="0" w:space="0" w:color="auto"/>
      </w:divBdr>
    </w:div>
    <w:div w:id="1202743360">
      <w:marLeft w:val="0"/>
      <w:marRight w:val="0"/>
      <w:marTop w:val="0"/>
      <w:marBottom w:val="0"/>
      <w:divBdr>
        <w:top w:val="none" w:sz="0" w:space="0" w:color="auto"/>
        <w:left w:val="none" w:sz="0" w:space="0" w:color="auto"/>
        <w:bottom w:val="none" w:sz="0" w:space="0" w:color="auto"/>
        <w:right w:val="none" w:sz="0" w:space="0" w:color="auto"/>
      </w:divBdr>
    </w:div>
    <w:div w:id="1202743364">
      <w:marLeft w:val="0"/>
      <w:marRight w:val="0"/>
      <w:marTop w:val="0"/>
      <w:marBottom w:val="0"/>
      <w:divBdr>
        <w:top w:val="none" w:sz="0" w:space="0" w:color="auto"/>
        <w:left w:val="none" w:sz="0" w:space="0" w:color="auto"/>
        <w:bottom w:val="none" w:sz="0" w:space="0" w:color="auto"/>
        <w:right w:val="none" w:sz="0" w:space="0" w:color="auto"/>
      </w:divBdr>
      <w:divsChild>
        <w:div w:id="1202742731">
          <w:marLeft w:val="0"/>
          <w:marRight w:val="0"/>
          <w:marTop w:val="0"/>
          <w:marBottom w:val="0"/>
          <w:divBdr>
            <w:top w:val="none" w:sz="0" w:space="0" w:color="auto"/>
            <w:left w:val="none" w:sz="0" w:space="0" w:color="auto"/>
            <w:bottom w:val="none" w:sz="0" w:space="0" w:color="auto"/>
            <w:right w:val="none" w:sz="0" w:space="0" w:color="auto"/>
          </w:divBdr>
          <w:divsChild>
            <w:div w:id="1202742189">
              <w:marLeft w:val="0"/>
              <w:marRight w:val="0"/>
              <w:marTop w:val="0"/>
              <w:marBottom w:val="0"/>
              <w:divBdr>
                <w:top w:val="none" w:sz="0" w:space="0" w:color="auto"/>
                <w:left w:val="none" w:sz="0" w:space="0" w:color="auto"/>
                <w:bottom w:val="none" w:sz="0" w:space="0" w:color="auto"/>
                <w:right w:val="none" w:sz="0" w:space="0" w:color="auto"/>
              </w:divBdr>
              <w:divsChild>
                <w:div w:id="120274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365">
      <w:marLeft w:val="0"/>
      <w:marRight w:val="0"/>
      <w:marTop w:val="0"/>
      <w:marBottom w:val="0"/>
      <w:divBdr>
        <w:top w:val="none" w:sz="0" w:space="0" w:color="auto"/>
        <w:left w:val="none" w:sz="0" w:space="0" w:color="auto"/>
        <w:bottom w:val="none" w:sz="0" w:space="0" w:color="auto"/>
        <w:right w:val="none" w:sz="0" w:space="0" w:color="auto"/>
      </w:divBdr>
      <w:divsChild>
        <w:div w:id="1202744913">
          <w:marLeft w:val="0"/>
          <w:marRight w:val="0"/>
          <w:marTop w:val="0"/>
          <w:marBottom w:val="0"/>
          <w:divBdr>
            <w:top w:val="none" w:sz="0" w:space="0" w:color="auto"/>
            <w:left w:val="none" w:sz="0" w:space="0" w:color="auto"/>
            <w:bottom w:val="none" w:sz="0" w:space="0" w:color="auto"/>
            <w:right w:val="none" w:sz="0" w:space="0" w:color="auto"/>
          </w:divBdr>
        </w:div>
      </w:divsChild>
    </w:div>
    <w:div w:id="1202743370">
      <w:marLeft w:val="0"/>
      <w:marRight w:val="0"/>
      <w:marTop w:val="0"/>
      <w:marBottom w:val="0"/>
      <w:divBdr>
        <w:top w:val="none" w:sz="0" w:space="0" w:color="auto"/>
        <w:left w:val="none" w:sz="0" w:space="0" w:color="auto"/>
        <w:bottom w:val="none" w:sz="0" w:space="0" w:color="auto"/>
        <w:right w:val="none" w:sz="0" w:space="0" w:color="auto"/>
      </w:divBdr>
      <w:divsChild>
        <w:div w:id="1202744322">
          <w:marLeft w:val="0"/>
          <w:marRight w:val="0"/>
          <w:marTop w:val="0"/>
          <w:marBottom w:val="0"/>
          <w:divBdr>
            <w:top w:val="none" w:sz="0" w:space="0" w:color="auto"/>
            <w:left w:val="none" w:sz="0" w:space="0" w:color="auto"/>
            <w:bottom w:val="none" w:sz="0" w:space="0" w:color="auto"/>
            <w:right w:val="none" w:sz="0" w:space="0" w:color="auto"/>
          </w:divBdr>
          <w:divsChild>
            <w:div w:id="1202744711">
              <w:marLeft w:val="0"/>
              <w:marRight w:val="0"/>
              <w:marTop w:val="0"/>
              <w:marBottom w:val="0"/>
              <w:divBdr>
                <w:top w:val="none" w:sz="0" w:space="0" w:color="auto"/>
                <w:left w:val="none" w:sz="0" w:space="0" w:color="auto"/>
                <w:bottom w:val="none" w:sz="0" w:space="0" w:color="auto"/>
                <w:right w:val="none" w:sz="0" w:space="0" w:color="auto"/>
              </w:divBdr>
              <w:divsChild>
                <w:div w:id="120274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371">
      <w:marLeft w:val="0"/>
      <w:marRight w:val="0"/>
      <w:marTop w:val="0"/>
      <w:marBottom w:val="0"/>
      <w:divBdr>
        <w:top w:val="none" w:sz="0" w:space="0" w:color="auto"/>
        <w:left w:val="none" w:sz="0" w:space="0" w:color="auto"/>
        <w:bottom w:val="none" w:sz="0" w:space="0" w:color="auto"/>
        <w:right w:val="none" w:sz="0" w:space="0" w:color="auto"/>
      </w:divBdr>
    </w:div>
    <w:div w:id="1202743372">
      <w:marLeft w:val="0"/>
      <w:marRight w:val="0"/>
      <w:marTop w:val="0"/>
      <w:marBottom w:val="0"/>
      <w:divBdr>
        <w:top w:val="none" w:sz="0" w:space="0" w:color="auto"/>
        <w:left w:val="none" w:sz="0" w:space="0" w:color="auto"/>
        <w:bottom w:val="none" w:sz="0" w:space="0" w:color="auto"/>
        <w:right w:val="none" w:sz="0" w:space="0" w:color="auto"/>
      </w:divBdr>
    </w:div>
    <w:div w:id="1202743373">
      <w:marLeft w:val="0"/>
      <w:marRight w:val="0"/>
      <w:marTop w:val="0"/>
      <w:marBottom w:val="0"/>
      <w:divBdr>
        <w:top w:val="none" w:sz="0" w:space="0" w:color="auto"/>
        <w:left w:val="none" w:sz="0" w:space="0" w:color="auto"/>
        <w:bottom w:val="none" w:sz="0" w:space="0" w:color="auto"/>
        <w:right w:val="none" w:sz="0" w:space="0" w:color="auto"/>
      </w:divBdr>
      <w:divsChild>
        <w:div w:id="1202742299">
          <w:marLeft w:val="0"/>
          <w:marRight w:val="0"/>
          <w:marTop w:val="0"/>
          <w:marBottom w:val="0"/>
          <w:divBdr>
            <w:top w:val="none" w:sz="0" w:space="0" w:color="auto"/>
            <w:left w:val="none" w:sz="0" w:space="0" w:color="auto"/>
            <w:bottom w:val="none" w:sz="0" w:space="0" w:color="auto"/>
            <w:right w:val="none" w:sz="0" w:space="0" w:color="auto"/>
          </w:divBdr>
          <w:divsChild>
            <w:div w:id="1202742206">
              <w:marLeft w:val="0"/>
              <w:marRight w:val="0"/>
              <w:marTop w:val="0"/>
              <w:marBottom w:val="0"/>
              <w:divBdr>
                <w:top w:val="none" w:sz="0" w:space="0" w:color="auto"/>
                <w:left w:val="none" w:sz="0" w:space="0" w:color="auto"/>
                <w:bottom w:val="none" w:sz="0" w:space="0" w:color="auto"/>
                <w:right w:val="none" w:sz="0" w:space="0" w:color="auto"/>
              </w:divBdr>
              <w:divsChild>
                <w:div w:id="120274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374">
      <w:marLeft w:val="0"/>
      <w:marRight w:val="0"/>
      <w:marTop w:val="0"/>
      <w:marBottom w:val="0"/>
      <w:divBdr>
        <w:top w:val="none" w:sz="0" w:space="0" w:color="auto"/>
        <w:left w:val="none" w:sz="0" w:space="0" w:color="auto"/>
        <w:bottom w:val="none" w:sz="0" w:space="0" w:color="auto"/>
        <w:right w:val="none" w:sz="0" w:space="0" w:color="auto"/>
      </w:divBdr>
    </w:div>
    <w:div w:id="1202743379">
      <w:marLeft w:val="0"/>
      <w:marRight w:val="0"/>
      <w:marTop w:val="0"/>
      <w:marBottom w:val="0"/>
      <w:divBdr>
        <w:top w:val="none" w:sz="0" w:space="0" w:color="auto"/>
        <w:left w:val="none" w:sz="0" w:space="0" w:color="auto"/>
        <w:bottom w:val="none" w:sz="0" w:space="0" w:color="auto"/>
        <w:right w:val="none" w:sz="0" w:space="0" w:color="auto"/>
      </w:divBdr>
    </w:div>
    <w:div w:id="1202743380">
      <w:marLeft w:val="0"/>
      <w:marRight w:val="0"/>
      <w:marTop w:val="0"/>
      <w:marBottom w:val="0"/>
      <w:divBdr>
        <w:top w:val="none" w:sz="0" w:space="0" w:color="auto"/>
        <w:left w:val="none" w:sz="0" w:space="0" w:color="auto"/>
        <w:bottom w:val="none" w:sz="0" w:space="0" w:color="auto"/>
        <w:right w:val="none" w:sz="0" w:space="0" w:color="auto"/>
      </w:divBdr>
      <w:divsChild>
        <w:div w:id="1202743131">
          <w:marLeft w:val="0"/>
          <w:marRight w:val="0"/>
          <w:marTop w:val="0"/>
          <w:marBottom w:val="0"/>
          <w:divBdr>
            <w:top w:val="none" w:sz="0" w:space="0" w:color="auto"/>
            <w:left w:val="none" w:sz="0" w:space="0" w:color="auto"/>
            <w:bottom w:val="none" w:sz="0" w:space="0" w:color="auto"/>
            <w:right w:val="none" w:sz="0" w:space="0" w:color="auto"/>
          </w:divBdr>
          <w:divsChild>
            <w:div w:id="1202742275">
              <w:marLeft w:val="0"/>
              <w:marRight w:val="0"/>
              <w:marTop w:val="0"/>
              <w:marBottom w:val="0"/>
              <w:divBdr>
                <w:top w:val="none" w:sz="0" w:space="0" w:color="auto"/>
                <w:left w:val="none" w:sz="0" w:space="0" w:color="auto"/>
                <w:bottom w:val="none" w:sz="0" w:space="0" w:color="auto"/>
                <w:right w:val="none" w:sz="0" w:space="0" w:color="auto"/>
              </w:divBdr>
              <w:divsChild>
                <w:div w:id="1202742297">
                  <w:marLeft w:val="0"/>
                  <w:marRight w:val="0"/>
                  <w:marTop w:val="0"/>
                  <w:marBottom w:val="0"/>
                  <w:divBdr>
                    <w:top w:val="none" w:sz="0" w:space="0" w:color="auto"/>
                    <w:left w:val="none" w:sz="0" w:space="0" w:color="auto"/>
                    <w:bottom w:val="none" w:sz="0" w:space="0" w:color="auto"/>
                    <w:right w:val="none" w:sz="0" w:space="0" w:color="auto"/>
                  </w:divBdr>
                </w:div>
              </w:divsChild>
            </w:div>
            <w:div w:id="1202744581">
              <w:marLeft w:val="0"/>
              <w:marRight w:val="0"/>
              <w:marTop w:val="0"/>
              <w:marBottom w:val="0"/>
              <w:divBdr>
                <w:top w:val="none" w:sz="0" w:space="0" w:color="auto"/>
                <w:left w:val="none" w:sz="0" w:space="0" w:color="auto"/>
                <w:bottom w:val="none" w:sz="0" w:space="0" w:color="auto"/>
                <w:right w:val="none" w:sz="0" w:space="0" w:color="auto"/>
              </w:divBdr>
            </w:div>
          </w:divsChild>
        </w:div>
        <w:div w:id="1202743426">
          <w:marLeft w:val="0"/>
          <w:marRight w:val="0"/>
          <w:marTop w:val="0"/>
          <w:marBottom w:val="0"/>
          <w:divBdr>
            <w:top w:val="none" w:sz="0" w:space="0" w:color="auto"/>
            <w:left w:val="none" w:sz="0" w:space="0" w:color="auto"/>
            <w:bottom w:val="none" w:sz="0" w:space="0" w:color="auto"/>
            <w:right w:val="none" w:sz="0" w:space="0" w:color="auto"/>
          </w:divBdr>
        </w:div>
        <w:div w:id="1202743774">
          <w:marLeft w:val="0"/>
          <w:marRight w:val="0"/>
          <w:marTop w:val="0"/>
          <w:marBottom w:val="0"/>
          <w:divBdr>
            <w:top w:val="none" w:sz="0" w:space="0" w:color="auto"/>
            <w:left w:val="none" w:sz="0" w:space="0" w:color="auto"/>
            <w:bottom w:val="none" w:sz="0" w:space="0" w:color="auto"/>
            <w:right w:val="none" w:sz="0" w:space="0" w:color="auto"/>
          </w:divBdr>
        </w:div>
        <w:div w:id="1202744366">
          <w:marLeft w:val="0"/>
          <w:marRight w:val="0"/>
          <w:marTop w:val="0"/>
          <w:marBottom w:val="0"/>
          <w:divBdr>
            <w:top w:val="none" w:sz="0" w:space="0" w:color="auto"/>
            <w:left w:val="none" w:sz="0" w:space="0" w:color="auto"/>
            <w:bottom w:val="none" w:sz="0" w:space="0" w:color="auto"/>
            <w:right w:val="none" w:sz="0" w:space="0" w:color="auto"/>
          </w:divBdr>
        </w:div>
      </w:divsChild>
    </w:div>
    <w:div w:id="1202743389">
      <w:marLeft w:val="0"/>
      <w:marRight w:val="0"/>
      <w:marTop w:val="0"/>
      <w:marBottom w:val="0"/>
      <w:divBdr>
        <w:top w:val="none" w:sz="0" w:space="0" w:color="auto"/>
        <w:left w:val="none" w:sz="0" w:space="0" w:color="auto"/>
        <w:bottom w:val="none" w:sz="0" w:space="0" w:color="auto"/>
        <w:right w:val="none" w:sz="0" w:space="0" w:color="auto"/>
      </w:divBdr>
    </w:div>
    <w:div w:id="1202743393">
      <w:marLeft w:val="0"/>
      <w:marRight w:val="0"/>
      <w:marTop w:val="0"/>
      <w:marBottom w:val="0"/>
      <w:divBdr>
        <w:top w:val="none" w:sz="0" w:space="0" w:color="auto"/>
        <w:left w:val="none" w:sz="0" w:space="0" w:color="auto"/>
        <w:bottom w:val="none" w:sz="0" w:space="0" w:color="auto"/>
        <w:right w:val="none" w:sz="0" w:space="0" w:color="auto"/>
      </w:divBdr>
      <w:divsChild>
        <w:div w:id="1202743604">
          <w:marLeft w:val="0"/>
          <w:marRight w:val="0"/>
          <w:marTop w:val="0"/>
          <w:marBottom w:val="0"/>
          <w:divBdr>
            <w:top w:val="none" w:sz="0" w:space="0" w:color="auto"/>
            <w:left w:val="none" w:sz="0" w:space="0" w:color="auto"/>
            <w:bottom w:val="none" w:sz="0" w:space="0" w:color="auto"/>
            <w:right w:val="none" w:sz="0" w:space="0" w:color="auto"/>
          </w:divBdr>
        </w:div>
        <w:div w:id="1202744173">
          <w:marLeft w:val="0"/>
          <w:marRight w:val="0"/>
          <w:marTop w:val="0"/>
          <w:marBottom w:val="0"/>
          <w:divBdr>
            <w:top w:val="none" w:sz="0" w:space="0" w:color="auto"/>
            <w:left w:val="none" w:sz="0" w:space="0" w:color="auto"/>
            <w:bottom w:val="none" w:sz="0" w:space="0" w:color="auto"/>
            <w:right w:val="none" w:sz="0" w:space="0" w:color="auto"/>
          </w:divBdr>
          <w:divsChild>
            <w:div w:id="1202743104">
              <w:marLeft w:val="0"/>
              <w:marRight w:val="0"/>
              <w:marTop w:val="0"/>
              <w:marBottom w:val="0"/>
              <w:divBdr>
                <w:top w:val="none" w:sz="0" w:space="0" w:color="auto"/>
                <w:left w:val="none" w:sz="0" w:space="0" w:color="auto"/>
                <w:bottom w:val="none" w:sz="0" w:space="0" w:color="auto"/>
                <w:right w:val="none" w:sz="0" w:space="0" w:color="auto"/>
              </w:divBdr>
              <w:divsChild>
                <w:div w:id="120274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394">
      <w:marLeft w:val="0"/>
      <w:marRight w:val="0"/>
      <w:marTop w:val="0"/>
      <w:marBottom w:val="0"/>
      <w:divBdr>
        <w:top w:val="none" w:sz="0" w:space="0" w:color="auto"/>
        <w:left w:val="none" w:sz="0" w:space="0" w:color="auto"/>
        <w:bottom w:val="none" w:sz="0" w:space="0" w:color="auto"/>
        <w:right w:val="none" w:sz="0" w:space="0" w:color="auto"/>
      </w:divBdr>
    </w:div>
    <w:div w:id="1202743402">
      <w:marLeft w:val="0"/>
      <w:marRight w:val="0"/>
      <w:marTop w:val="0"/>
      <w:marBottom w:val="0"/>
      <w:divBdr>
        <w:top w:val="none" w:sz="0" w:space="0" w:color="auto"/>
        <w:left w:val="none" w:sz="0" w:space="0" w:color="auto"/>
        <w:bottom w:val="none" w:sz="0" w:space="0" w:color="auto"/>
        <w:right w:val="none" w:sz="0" w:space="0" w:color="auto"/>
      </w:divBdr>
    </w:div>
    <w:div w:id="1202743403">
      <w:marLeft w:val="0"/>
      <w:marRight w:val="0"/>
      <w:marTop w:val="0"/>
      <w:marBottom w:val="0"/>
      <w:divBdr>
        <w:top w:val="none" w:sz="0" w:space="0" w:color="auto"/>
        <w:left w:val="none" w:sz="0" w:space="0" w:color="auto"/>
        <w:bottom w:val="none" w:sz="0" w:space="0" w:color="auto"/>
        <w:right w:val="none" w:sz="0" w:space="0" w:color="auto"/>
      </w:divBdr>
      <w:divsChild>
        <w:div w:id="1202744293">
          <w:marLeft w:val="0"/>
          <w:marRight w:val="0"/>
          <w:marTop w:val="0"/>
          <w:marBottom w:val="0"/>
          <w:divBdr>
            <w:top w:val="none" w:sz="0" w:space="0" w:color="auto"/>
            <w:left w:val="none" w:sz="0" w:space="0" w:color="auto"/>
            <w:bottom w:val="none" w:sz="0" w:space="0" w:color="auto"/>
            <w:right w:val="none" w:sz="0" w:space="0" w:color="auto"/>
          </w:divBdr>
        </w:div>
      </w:divsChild>
    </w:div>
    <w:div w:id="1202743404">
      <w:marLeft w:val="0"/>
      <w:marRight w:val="0"/>
      <w:marTop w:val="0"/>
      <w:marBottom w:val="0"/>
      <w:divBdr>
        <w:top w:val="none" w:sz="0" w:space="0" w:color="auto"/>
        <w:left w:val="none" w:sz="0" w:space="0" w:color="auto"/>
        <w:bottom w:val="none" w:sz="0" w:space="0" w:color="auto"/>
        <w:right w:val="none" w:sz="0" w:space="0" w:color="auto"/>
      </w:divBdr>
    </w:div>
    <w:div w:id="1202743407">
      <w:marLeft w:val="0"/>
      <w:marRight w:val="0"/>
      <w:marTop w:val="0"/>
      <w:marBottom w:val="0"/>
      <w:divBdr>
        <w:top w:val="none" w:sz="0" w:space="0" w:color="auto"/>
        <w:left w:val="none" w:sz="0" w:space="0" w:color="auto"/>
        <w:bottom w:val="none" w:sz="0" w:space="0" w:color="auto"/>
        <w:right w:val="none" w:sz="0" w:space="0" w:color="auto"/>
      </w:divBdr>
    </w:div>
    <w:div w:id="1202743408">
      <w:marLeft w:val="0"/>
      <w:marRight w:val="0"/>
      <w:marTop w:val="0"/>
      <w:marBottom w:val="0"/>
      <w:divBdr>
        <w:top w:val="none" w:sz="0" w:space="0" w:color="auto"/>
        <w:left w:val="none" w:sz="0" w:space="0" w:color="auto"/>
        <w:bottom w:val="none" w:sz="0" w:space="0" w:color="auto"/>
        <w:right w:val="none" w:sz="0" w:space="0" w:color="auto"/>
      </w:divBdr>
    </w:div>
    <w:div w:id="1202743411">
      <w:marLeft w:val="0"/>
      <w:marRight w:val="0"/>
      <w:marTop w:val="0"/>
      <w:marBottom w:val="0"/>
      <w:divBdr>
        <w:top w:val="none" w:sz="0" w:space="0" w:color="auto"/>
        <w:left w:val="none" w:sz="0" w:space="0" w:color="auto"/>
        <w:bottom w:val="none" w:sz="0" w:space="0" w:color="auto"/>
        <w:right w:val="none" w:sz="0" w:space="0" w:color="auto"/>
      </w:divBdr>
      <w:divsChild>
        <w:div w:id="1202743369">
          <w:marLeft w:val="0"/>
          <w:marRight w:val="0"/>
          <w:marTop w:val="0"/>
          <w:marBottom w:val="0"/>
          <w:divBdr>
            <w:top w:val="none" w:sz="0" w:space="0" w:color="auto"/>
            <w:left w:val="none" w:sz="0" w:space="0" w:color="auto"/>
            <w:bottom w:val="none" w:sz="0" w:space="0" w:color="auto"/>
            <w:right w:val="none" w:sz="0" w:space="0" w:color="auto"/>
          </w:divBdr>
          <w:divsChild>
            <w:div w:id="1202744801">
              <w:marLeft w:val="0"/>
              <w:marRight w:val="0"/>
              <w:marTop w:val="0"/>
              <w:marBottom w:val="0"/>
              <w:divBdr>
                <w:top w:val="none" w:sz="0" w:space="0" w:color="auto"/>
                <w:left w:val="none" w:sz="0" w:space="0" w:color="auto"/>
                <w:bottom w:val="none" w:sz="0" w:space="0" w:color="auto"/>
                <w:right w:val="none" w:sz="0" w:space="0" w:color="auto"/>
              </w:divBdr>
              <w:divsChild>
                <w:div w:id="120274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413">
      <w:marLeft w:val="0"/>
      <w:marRight w:val="0"/>
      <w:marTop w:val="0"/>
      <w:marBottom w:val="0"/>
      <w:divBdr>
        <w:top w:val="none" w:sz="0" w:space="0" w:color="auto"/>
        <w:left w:val="none" w:sz="0" w:space="0" w:color="auto"/>
        <w:bottom w:val="none" w:sz="0" w:space="0" w:color="auto"/>
        <w:right w:val="none" w:sz="0" w:space="0" w:color="auto"/>
      </w:divBdr>
    </w:div>
    <w:div w:id="1202743417">
      <w:marLeft w:val="0"/>
      <w:marRight w:val="0"/>
      <w:marTop w:val="0"/>
      <w:marBottom w:val="0"/>
      <w:divBdr>
        <w:top w:val="none" w:sz="0" w:space="0" w:color="auto"/>
        <w:left w:val="none" w:sz="0" w:space="0" w:color="auto"/>
        <w:bottom w:val="none" w:sz="0" w:space="0" w:color="auto"/>
        <w:right w:val="none" w:sz="0" w:space="0" w:color="auto"/>
      </w:divBdr>
    </w:div>
    <w:div w:id="1202743418">
      <w:marLeft w:val="0"/>
      <w:marRight w:val="0"/>
      <w:marTop w:val="0"/>
      <w:marBottom w:val="0"/>
      <w:divBdr>
        <w:top w:val="none" w:sz="0" w:space="0" w:color="auto"/>
        <w:left w:val="none" w:sz="0" w:space="0" w:color="auto"/>
        <w:bottom w:val="none" w:sz="0" w:space="0" w:color="auto"/>
        <w:right w:val="none" w:sz="0" w:space="0" w:color="auto"/>
      </w:divBdr>
    </w:div>
    <w:div w:id="1202743419">
      <w:marLeft w:val="0"/>
      <w:marRight w:val="0"/>
      <w:marTop w:val="0"/>
      <w:marBottom w:val="0"/>
      <w:divBdr>
        <w:top w:val="none" w:sz="0" w:space="0" w:color="auto"/>
        <w:left w:val="none" w:sz="0" w:space="0" w:color="auto"/>
        <w:bottom w:val="none" w:sz="0" w:space="0" w:color="auto"/>
        <w:right w:val="none" w:sz="0" w:space="0" w:color="auto"/>
      </w:divBdr>
    </w:div>
    <w:div w:id="1202743420">
      <w:marLeft w:val="0"/>
      <w:marRight w:val="0"/>
      <w:marTop w:val="0"/>
      <w:marBottom w:val="0"/>
      <w:divBdr>
        <w:top w:val="none" w:sz="0" w:space="0" w:color="auto"/>
        <w:left w:val="none" w:sz="0" w:space="0" w:color="auto"/>
        <w:bottom w:val="none" w:sz="0" w:space="0" w:color="auto"/>
        <w:right w:val="none" w:sz="0" w:space="0" w:color="auto"/>
      </w:divBdr>
    </w:div>
    <w:div w:id="1202743423">
      <w:marLeft w:val="0"/>
      <w:marRight w:val="0"/>
      <w:marTop w:val="0"/>
      <w:marBottom w:val="0"/>
      <w:divBdr>
        <w:top w:val="none" w:sz="0" w:space="0" w:color="auto"/>
        <w:left w:val="none" w:sz="0" w:space="0" w:color="auto"/>
        <w:bottom w:val="none" w:sz="0" w:space="0" w:color="auto"/>
        <w:right w:val="none" w:sz="0" w:space="0" w:color="auto"/>
      </w:divBdr>
    </w:div>
    <w:div w:id="1202743428">
      <w:marLeft w:val="0"/>
      <w:marRight w:val="0"/>
      <w:marTop w:val="0"/>
      <w:marBottom w:val="0"/>
      <w:divBdr>
        <w:top w:val="none" w:sz="0" w:space="0" w:color="auto"/>
        <w:left w:val="none" w:sz="0" w:space="0" w:color="auto"/>
        <w:bottom w:val="none" w:sz="0" w:space="0" w:color="auto"/>
        <w:right w:val="none" w:sz="0" w:space="0" w:color="auto"/>
      </w:divBdr>
    </w:div>
    <w:div w:id="1202743432">
      <w:marLeft w:val="0"/>
      <w:marRight w:val="0"/>
      <w:marTop w:val="0"/>
      <w:marBottom w:val="0"/>
      <w:divBdr>
        <w:top w:val="none" w:sz="0" w:space="0" w:color="auto"/>
        <w:left w:val="none" w:sz="0" w:space="0" w:color="auto"/>
        <w:bottom w:val="none" w:sz="0" w:space="0" w:color="auto"/>
        <w:right w:val="none" w:sz="0" w:space="0" w:color="auto"/>
      </w:divBdr>
    </w:div>
    <w:div w:id="1202743435">
      <w:marLeft w:val="0"/>
      <w:marRight w:val="0"/>
      <w:marTop w:val="0"/>
      <w:marBottom w:val="0"/>
      <w:divBdr>
        <w:top w:val="none" w:sz="0" w:space="0" w:color="auto"/>
        <w:left w:val="none" w:sz="0" w:space="0" w:color="auto"/>
        <w:bottom w:val="none" w:sz="0" w:space="0" w:color="auto"/>
        <w:right w:val="none" w:sz="0" w:space="0" w:color="auto"/>
      </w:divBdr>
    </w:div>
    <w:div w:id="1202743436">
      <w:marLeft w:val="0"/>
      <w:marRight w:val="0"/>
      <w:marTop w:val="0"/>
      <w:marBottom w:val="0"/>
      <w:divBdr>
        <w:top w:val="none" w:sz="0" w:space="0" w:color="auto"/>
        <w:left w:val="none" w:sz="0" w:space="0" w:color="auto"/>
        <w:bottom w:val="none" w:sz="0" w:space="0" w:color="auto"/>
        <w:right w:val="none" w:sz="0" w:space="0" w:color="auto"/>
      </w:divBdr>
      <w:divsChild>
        <w:div w:id="1202742099">
          <w:marLeft w:val="0"/>
          <w:marRight w:val="0"/>
          <w:marTop w:val="0"/>
          <w:marBottom w:val="0"/>
          <w:divBdr>
            <w:top w:val="none" w:sz="0" w:space="0" w:color="auto"/>
            <w:left w:val="none" w:sz="0" w:space="0" w:color="auto"/>
            <w:bottom w:val="none" w:sz="0" w:space="0" w:color="auto"/>
            <w:right w:val="none" w:sz="0" w:space="0" w:color="auto"/>
          </w:divBdr>
        </w:div>
        <w:div w:id="1202742772">
          <w:marLeft w:val="0"/>
          <w:marRight w:val="0"/>
          <w:marTop w:val="0"/>
          <w:marBottom w:val="0"/>
          <w:divBdr>
            <w:top w:val="single" w:sz="4" w:space="1" w:color="000000"/>
            <w:left w:val="single" w:sz="4" w:space="4" w:color="000000"/>
            <w:bottom w:val="single" w:sz="4" w:space="1" w:color="000000"/>
            <w:right w:val="single" w:sz="4" w:space="4" w:color="000000"/>
          </w:divBdr>
        </w:div>
        <w:div w:id="1202742823">
          <w:marLeft w:val="0"/>
          <w:marRight w:val="0"/>
          <w:marTop w:val="0"/>
          <w:marBottom w:val="0"/>
          <w:divBdr>
            <w:top w:val="none" w:sz="0" w:space="0" w:color="auto"/>
            <w:left w:val="none" w:sz="0" w:space="0" w:color="auto"/>
            <w:bottom w:val="none" w:sz="0" w:space="0" w:color="auto"/>
            <w:right w:val="none" w:sz="0" w:space="0" w:color="auto"/>
          </w:divBdr>
        </w:div>
        <w:div w:id="1202742934">
          <w:marLeft w:val="0"/>
          <w:marRight w:val="0"/>
          <w:marTop w:val="0"/>
          <w:marBottom w:val="0"/>
          <w:divBdr>
            <w:top w:val="none" w:sz="0" w:space="0" w:color="auto"/>
            <w:left w:val="none" w:sz="0" w:space="0" w:color="auto"/>
            <w:bottom w:val="none" w:sz="0" w:space="0" w:color="auto"/>
            <w:right w:val="none" w:sz="0" w:space="0" w:color="auto"/>
          </w:divBdr>
          <w:divsChild>
            <w:div w:id="1202744921">
              <w:marLeft w:val="0"/>
              <w:marRight w:val="0"/>
              <w:marTop w:val="0"/>
              <w:marBottom w:val="0"/>
              <w:divBdr>
                <w:top w:val="none" w:sz="0" w:space="0" w:color="auto"/>
                <w:left w:val="none" w:sz="0" w:space="0" w:color="auto"/>
                <w:bottom w:val="none" w:sz="0" w:space="0" w:color="auto"/>
                <w:right w:val="none" w:sz="0" w:space="0" w:color="auto"/>
              </w:divBdr>
            </w:div>
          </w:divsChild>
        </w:div>
        <w:div w:id="1202742987">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1202743441">
      <w:marLeft w:val="0"/>
      <w:marRight w:val="0"/>
      <w:marTop w:val="0"/>
      <w:marBottom w:val="0"/>
      <w:divBdr>
        <w:top w:val="none" w:sz="0" w:space="0" w:color="auto"/>
        <w:left w:val="none" w:sz="0" w:space="0" w:color="auto"/>
        <w:bottom w:val="none" w:sz="0" w:space="0" w:color="auto"/>
        <w:right w:val="none" w:sz="0" w:space="0" w:color="auto"/>
      </w:divBdr>
    </w:div>
    <w:div w:id="1202743444">
      <w:marLeft w:val="0"/>
      <w:marRight w:val="0"/>
      <w:marTop w:val="0"/>
      <w:marBottom w:val="0"/>
      <w:divBdr>
        <w:top w:val="none" w:sz="0" w:space="0" w:color="auto"/>
        <w:left w:val="none" w:sz="0" w:space="0" w:color="auto"/>
        <w:bottom w:val="none" w:sz="0" w:space="0" w:color="auto"/>
        <w:right w:val="none" w:sz="0" w:space="0" w:color="auto"/>
      </w:divBdr>
    </w:div>
    <w:div w:id="1202743445">
      <w:marLeft w:val="0"/>
      <w:marRight w:val="0"/>
      <w:marTop w:val="0"/>
      <w:marBottom w:val="0"/>
      <w:divBdr>
        <w:top w:val="none" w:sz="0" w:space="0" w:color="auto"/>
        <w:left w:val="none" w:sz="0" w:space="0" w:color="auto"/>
        <w:bottom w:val="none" w:sz="0" w:space="0" w:color="auto"/>
        <w:right w:val="none" w:sz="0" w:space="0" w:color="auto"/>
      </w:divBdr>
    </w:div>
    <w:div w:id="1202743448">
      <w:marLeft w:val="0"/>
      <w:marRight w:val="0"/>
      <w:marTop w:val="0"/>
      <w:marBottom w:val="0"/>
      <w:divBdr>
        <w:top w:val="none" w:sz="0" w:space="0" w:color="auto"/>
        <w:left w:val="none" w:sz="0" w:space="0" w:color="auto"/>
        <w:bottom w:val="none" w:sz="0" w:space="0" w:color="auto"/>
        <w:right w:val="none" w:sz="0" w:space="0" w:color="auto"/>
      </w:divBdr>
    </w:div>
    <w:div w:id="1202743449">
      <w:marLeft w:val="0"/>
      <w:marRight w:val="0"/>
      <w:marTop w:val="0"/>
      <w:marBottom w:val="0"/>
      <w:divBdr>
        <w:top w:val="none" w:sz="0" w:space="0" w:color="auto"/>
        <w:left w:val="none" w:sz="0" w:space="0" w:color="auto"/>
        <w:bottom w:val="none" w:sz="0" w:space="0" w:color="auto"/>
        <w:right w:val="none" w:sz="0" w:space="0" w:color="auto"/>
      </w:divBdr>
      <w:divsChild>
        <w:div w:id="1202742467">
          <w:marLeft w:val="0"/>
          <w:marRight w:val="0"/>
          <w:marTop w:val="0"/>
          <w:marBottom w:val="0"/>
          <w:divBdr>
            <w:top w:val="none" w:sz="0" w:space="0" w:color="auto"/>
            <w:left w:val="none" w:sz="0" w:space="0" w:color="auto"/>
            <w:bottom w:val="none" w:sz="0" w:space="0" w:color="auto"/>
            <w:right w:val="none" w:sz="0" w:space="0" w:color="auto"/>
          </w:divBdr>
        </w:div>
      </w:divsChild>
    </w:div>
    <w:div w:id="1202743450">
      <w:marLeft w:val="0"/>
      <w:marRight w:val="0"/>
      <w:marTop w:val="0"/>
      <w:marBottom w:val="0"/>
      <w:divBdr>
        <w:top w:val="none" w:sz="0" w:space="0" w:color="auto"/>
        <w:left w:val="none" w:sz="0" w:space="0" w:color="auto"/>
        <w:bottom w:val="none" w:sz="0" w:space="0" w:color="auto"/>
        <w:right w:val="none" w:sz="0" w:space="0" w:color="auto"/>
      </w:divBdr>
    </w:div>
    <w:div w:id="1202743452">
      <w:marLeft w:val="0"/>
      <w:marRight w:val="0"/>
      <w:marTop w:val="0"/>
      <w:marBottom w:val="0"/>
      <w:divBdr>
        <w:top w:val="none" w:sz="0" w:space="0" w:color="auto"/>
        <w:left w:val="none" w:sz="0" w:space="0" w:color="auto"/>
        <w:bottom w:val="none" w:sz="0" w:space="0" w:color="auto"/>
        <w:right w:val="none" w:sz="0" w:space="0" w:color="auto"/>
      </w:divBdr>
    </w:div>
    <w:div w:id="1202743453">
      <w:marLeft w:val="0"/>
      <w:marRight w:val="0"/>
      <w:marTop w:val="0"/>
      <w:marBottom w:val="0"/>
      <w:divBdr>
        <w:top w:val="none" w:sz="0" w:space="0" w:color="auto"/>
        <w:left w:val="none" w:sz="0" w:space="0" w:color="auto"/>
        <w:bottom w:val="none" w:sz="0" w:space="0" w:color="auto"/>
        <w:right w:val="none" w:sz="0" w:space="0" w:color="auto"/>
      </w:divBdr>
    </w:div>
    <w:div w:id="1202743454">
      <w:marLeft w:val="0"/>
      <w:marRight w:val="0"/>
      <w:marTop w:val="0"/>
      <w:marBottom w:val="0"/>
      <w:divBdr>
        <w:top w:val="none" w:sz="0" w:space="0" w:color="auto"/>
        <w:left w:val="none" w:sz="0" w:space="0" w:color="auto"/>
        <w:bottom w:val="none" w:sz="0" w:space="0" w:color="auto"/>
        <w:right w:val="none" w:sz="0" w:space="0" w:color="auto"/>
      </w:divBdr>
    </w:div>
    <w:div w:id="1202743456">
      <w:marLeft w:val="0"/>
      <w:marRight w:val="0"/>
      <w:marTop w:val="0"/>
      <w:marBottom w:val="0"/>
      <w:divBdr>
        <w:top w:val="none" w:sz="0" w:space="0" w:color="auto"/>
        <w:left w:val="none" w:sz="0" w:space="0" w:color="auto"/>
        <w:bottom w:val="none" w:sz="0" w:space="0" w:color="auto"/>
        <w:right w:val="none" w:sz="0" w:space="0" w:color="auto"/>
      </w:divBdr>
    </w:div>
    <w:div w:id="1202743458">
      <w:marLeft w:val="0"/>
      <w:marRight w:val="0"/>
      <w:marTop w:val="0"/>
      <w:marBottom w:val="0"/>
      <w:divBdr>
        <w:top w:val="none" w:sz="0" w:space="0" w:color="auto"/>
        <w:left w:val="none" w:sz="0" w:space="0" w:color="auto"/>
        <w:bottom w:val="none" w:sz="0" w:space="0" w:color="auto"/>
        <w:right w:val="none" w:sz="0" w:space="0" w:color="auto"/>
      </w:divBdr>
      <w:divsChild>
        <w:div w:id="1202744479">
          <w:marLeft w:val="0"/>
          <w:marRight w:val="0"/>
          <w:marTop w:val="0"/>
          <w:marBottom w:val="0"/>
          <w:divBdr>
            <w:top w:val="none" w:sz="0" w:space="0" w:color="auto"/>
            <w:left w:val="none" w:sz="0" w:space="0" w:color="auto"/>
            <w:bottom w:val="none" w:sz="0" w:space="0" w:color="auto"/>
            <w:right w:val="none" w:sz="0" w:space="0" w:color="auto"/>
          </w:divBdr>
          <w:divsChild>
            <w:div w:id="1202742959">
              <w:marLeft w:val="0"/>
              <w:marRight w:val="0"/>
              <w:marTop w:val="0"/>
              <w:marBottom w:val="0"/>
              <w:divBdr>
                <w:top w:val="none" w:sz="0" w:space="0" w:color="auto"/>
                <w:left w:val="none" w:sz="0" w:space="0" w:color="auto"/>
                <w:bottom w:val="none" w:sz="0" w:space="0" w:color="auto"/>
                <w:right w:val="none" w:sz="0" w:space="0" w:color="auto"/>
              </w:divBdr>
              <w:divsChild>
                <w:div w:id="1202743714">
                  <w:marLeft w:val="0"/>
                  <w:marRight w:val="0"/>
                  <w:marTop w:val="0"/>
                  <w:marBottom w:val="0"/>
                  <w:divBdr>
                    <w:top w:val="none" w:sz="0" w:space="0" w:color="auto"/>
                    <w:left w:val="none" w:sz="0" w:space="0" w:color="auto"/>
                    <w:bottom w:val="none" w:sz="0" w:space="0" w:color="auto"/>
                    <w:right w:val="none" w:sz="0" w:space="0" w:color="auto"/>
                  </w:divBdr>
                  <w:divsChild>
                    <w:div w:id="120274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743459">
      <w:marLeft w:val="0"/>
      <w:marRight w:val="0"/>
      <w:marTop w:val="0"/>
      <w:marBottom w:val="0"/>
      <w:divBdr>
        <w:top w:val="none" w:sz="0" w:space="0" w:color="auto"/>
        <w:left w:val="none" w:sz="0" w:space="0" w:color="auto"/>
        <w:bottom w:val="none" w:sz="0" w:space="0" w:color="auto"/>
        <w:right w:val="none" w:sz="0" w:space="0" w:color="auto"/>
      </w:divBdr>
      <w:divsChild>
        <w:div w:id="1202743481">
          <w:marLeft w:val="0"/>
          <w:marRight w:val="0"/>
          <w:marTop w:val="0"/>
          <w:marBottom w:val="0"/>
          <w:divBdr>
            <w:top w:val="none" w:sz="0" w:space="0" w:color="auto"/>
            <w:left w:val="none" w:sz="0" w:space="0" w:color="auto"/>
            <w:bottom w:val="none" w:sz="0" w:space="0" w:color="auto"/>
            <w:right w:val="none" w:sz="0" w:space="0" w:color="auto"/>
          </w:divBdr>
        </w:div>
        <w:div w:id="1202743971">
          <w:marLeft w:val="0"/>
          <w:marRight w:val="0"/>
          <w:marTop w:val="0"/>
          <w:marBottom w:val="0"/>
          <w:divBdr>
            <w:top w:val="none" w:sz="0" w:space="0" w:color="auto"/>
            <w:left w:val="none" w:sz="0" w:space="0" w:color="auto"/>
            <w:bottom w:val="none" w:sz="0" w:space="0" w:color="auto"/>
            <w:right w:val="none" w:sz="0" w:space="0" w:color="auto"/>
          </w:divBdr>
        </w:div>
        <w:div w:id="1202744005">
          <w:marLeft w:val="0"/>
          <w:marRight w:val="0"/>
          <w:marTop w:val="0"/>
          <w:marBottom w:val="0"/>
          <w:divBdr>
            <w:top w:val="none" w:sz="0" w:space="0" w:color="auto"/>
            <w:left w:val="none" w:sz="0" w:space="0" w:color="auto"/>
            <w:bottom w:val="none" w:sz="0" w:space="0" w:color="auto"/>
            <w:right w:val="none" w:sz="0" w:space="0" w:color="auto"/>
          </w:divBdr>
        </w:div>
        <w:div w:id="1202744054">
          <w:marLeft w:val="0"/>
          <w:marRight w:val="0"/>
          <w:marTop w:val="0"/>
          <w:marBottom w:val="0"/>
          <w:divBdr>
            <w:top w:val="none" w:sz="0" w:space="0" w:color="auto"/>
            <w:left w:val="none" w:sz="0" w:space="0" w:color="auto"/>
            <w:bottom w:val="none" w:sz="0" w:space="0" w:color="auto"/>
            <w:right w:val="none" w:sz="0" w:space="0" w:color="auto"/>
          </w:divBdr>
        </w:div>
        <w:div w:id="1202744079">
          <w:marLeft w:val="0"/>
          <w:marRight w:val="0"/>
          <w:marTop w:val="0"/>
          <w:marBottom w:val="0"/>
          <w:divBdr>
            <w:top w:val="none" w:sz="0" w:space="0" w:color="auto"/>
            <w:left w:val="none" w:sz="0" w:space="0" w:color="auto"/>
            <w:bottom w:val="none" w:sz="0" w:space="0" w:color="auto"/>
            <w:right w:val="none" w:sz="0" w:space="0" w:color="auto"/>
          </w:divBdr>
        </w:div>
      </w:divsChild>
    </w:div>
    <w:div w:id="1202743460">
      <w:marLeft w:val="0"/>
      <w:marRight w:val="0"/>
      <w:marTop w:val="0"/>
      <w:marBottom w:val="0"/>
      <w:divBdr>
        <w:top w:val="none" w:sz="0" w:space="0" w:color="auto"/>
        <w:left w:val="none" w:sz="0" w:space="0" w:color="auto"/>
        <w:bottom w:val="none" w:sz="0" w:space="0" w:color="auto"/>
        <w:right w:val="none" w:sz="0" w:space="0" w:color="auto"/>
      </w:divBdr>
    </w:div>
    <w:div w:id="1202743462">
      <w:marLeft w:val="0"/>
      <w:marRight w:val="0"/>
      <w:marTop w:val="0"/>
      <w:marBottom w:val="0"/>
      <w:divBdr>
        <w:top w:val="none" w:sz="0" w:space="0" w:color="auto"/>
        <w:left w:val="none" w:sz="0" w:space="0" w:color="auto"/>
        <w:bottom w:val="none" w:sz="0" w:space="0" w:color="auto"/>
        <w:right w:val="none" w:sz="0" w:space="0" w:color="auto"/>
      </w:divBdr>
    </w:div>
    <w:div w:id="1202743463">
      <w:marLeft w:val="0"/>
      <w:marRight w:val="0"/>
      <w:marTop w:val="0"/>
      <w:marBottom w:val="0"/>
      <w:divBdr>
        <w:top w:val="none" w:sz="0" w:space="0" w:color="auto"/>
        <w:left w:val="none" w:sz="0" w:space="0" w:color="auto"/>
        <w:bottom w:val="none" w:sz="0" w:space="0" w:color="auto"/>
        <w:right w:val="none" w:sz="0" w:space="0" w:color="auto"/>
      </w:divBdr>
      <w:divsChild>
        <w:div w:id="1202744355">
          <w:marLeft w:val="0"/>
          <w:marRight w:val="0"/>
          <w:marTop w:val="0"/>
          <w:marBottom w:val="0"/>
          <w:divBdr>
            <w:top w:val="none" w:sz="0" w:space="0" w:color="auto"/>
            <w:left w:val="none" w:sz="0" w:space="0" w:color="auto"/>
            <w:bottom w:val="none" w:sz="0" w:space="0" w:color="auto"/>
            <w:right w:val="none" w:sz="0" w:space="0" w:color="auto"/>
          </w:divBdr>
        </w:div>
      </w:divsChild>
    </w:div>
    <w:div w:id="1202743465">
      <w:marLeft w:val="0"/>
      <w:marRight w:val="0"/>
      <w:marTop w:val="0"/>
      <w:marBottom w:val="0"/>
      <w:divBdr>
        <w:top w:val="none" w:sz="0" w:space="0" w:color="auto"/>
        <w:left w:val="none" w:sz="0" w:space="0" w:color="auto"/>
        <w:bottom w:val="none" w:sz="0" w:space="0" w:color="auto"/>
        <w:right w:val="none" w:sz="0" w:space="0" w:color="auto"/>
      </w:divBdr>
    </w:div>
    <w:div w:id="1202743466">
      <w:marLeft w:val="0"/>
      <w:marRight w:val="0"/>
      <w:marTop w:val="0"/>
      <w:marBottom w:val="0"/>
      <w:divBdr>
        <w:top w:val="none" w:sz="0" w:space="0" w:color="auto"/>
        <w:left w:val="none" w:sz="0" w:space="0" w:color="auto"/>
        <w:bottom w:val="none" w:sz="0" w:space="0" w:color="auto"/>
        <w:right w:val="none" w:sz="0" w:space="0" w:color="auto"/>
      </w:divBdr>
    </w:div>
    <w:div w:id="1202743468">
      <w:marLeft w:val="0"/>
      <w:marRight w:val="0"/>
      <w:marTop w:val="0"/>
      <w:marBottom w:val="0"/>
      <w:divBdr>
        <w:top w:val="none" w:sz="0" w:space="0" w:color="auto"/>
        <w:left w:val="none" w:sz="0" w:space="0" w:color="auto"/>
        <w:bottom w:val="none" w:sz="0" w:space="0" w:color="auto"/>
        <w:right w:val="none" w:sz="0" w:space="0" w:color="auto"/>
      </w:divBdr>
      <w:divsChild>
        <w:div w:id="1202742729">
          <w:marLeft w:val="0"/>
          <w:marRight w:val="0"/>
          <w:marTop w:val="0"/>
          <w:marBottom w:val="0"/>
          <w:divBdr>
            <w:top w:val="none" w:sz="0" w:space="0" w:color="auto"/>
            <w:left w:val="none" w:sz="0" w:space="0" w:color="auto"/>
            <w:bottom w:val="none" w:sz="0" w:space="0" w:color="auto"/>
            <w:right w:val="none" w:sz="0" w:space="0" w:color="auto"/>
          </w:divBdr>
          <w:divsChild>
            <w:div w:id="1202744692">
              <w:marLeft w:val="0"/>
              <w:marRight w:val="0"/>
              <w:marTop w:val="0"/>
              <w:marBottom w:val="0"/>
              <w:divBdr>
                <w:top w:val="none" w:sz="0" w:space="0" w:color="auto"/>
                <w:left w:val="none" w:sz="0" w:space="0" w:color="auto"/>
                <w:bottom w:val="none" w:sz="0" w:space="0" w:color="auto"/>
                <w:right w:val="none" w:sz="0" w:space="0" w:color="auto"/>
              </w:divBdr>
            </w:div>
          </w:divsChild>
        </w:div>
        <w:div w:id="1202742794">
          <w:marLeft w:val="0"/>
          <w:marRight w:val="0"/>
          <w:marTop w:val="0"/>
          <w:marBottom w:val="0"/>
          <w:divBdr>
            <w:top w:val="single" w:sz="4" w:space="1" w:color="auto"/>
            <w:left w:val="single" w:sz="4" w:space="4" w:color="auto"/>
            <w:bottom w:val="single" w:sz="4" w:space="1" w:color="auto"/>
            <w:right w:val="single" w:sz="4" w:space="4" w:color="auto"/>
          </w:divBdr>
        </w:div>
        <w:div w:id="1202743545">
          <w:marLeft w:val="0"/>
          <w:marRight w:val="0"/>
          <w:marTop w:val="0"/>
          <w:marBottom w:val="0"/>
          <w:divBdr>
            <w:top w:val="none" w:sz="0" w:space="0" w:color="auto"/>
            <w:left w:val="none" w:sz="0" w:space="0" w:color="auto"/>
            <w:bottom w:val="none" w:sz="0" w:space="0" w:color="auto"/>
            <w:right w:val="none" w:sz="0" w:space="0" w:color="auto"/>
          </w:divBdr>
          <w:divsChild>
            <w:div w:id="1202743108">
              <w:marLeft w:val="0"/>
              <w:marRight w:val="0"/>
              <w:marTop w:val="0"/>
              <w:marBottom w:val="0"/>
              <w:divBdr>
                <w:top w:val="none" w:sz="0" w:space="0" w:color="auto"/>
                <w:left w:val="none" w:sz="0" w:space="0" w:color="auto"/>
                <w:bottom w:val="none" w:sz="0" w:space="0" w:color="auto"/>
                <w:right w:val="none" w:sz="0" w:space="0" w:color="auto"/>
              </w:divBdr>
            </w:div>
          </w:divsChild>
        </w:div>
        <w:div w:id="1202743550">
          <w:marLeft w:val="0"/>
          <w:marRight w:val="0"/>
          <w:marTop w:val="0"/>
          <w:marBottom w:val="0"/>
          <w:divBdr>
            <w:top w:val="none" w:sz="0" w:space="0" w:color="auto"/>
            <w:left w:val="none" w:sz="0" w:space="0" w:color="auto"/>
            <w:bottom w:val="none" w:sz="0" w:space="0" w:color="auto"/>
            <w:right w:val="none" w:sz="0" w:space="0" w:color="auto"/>
          </w:divBdr>
          <w:divsChild>
            <w:div w:id="1202743957">
              <w:marLeft w:val="0"/>
              <w:marRight w:val="0"/>
              <w:marTop w:val="0"/>
              <w:marBottom w:val="0"/>
              <w:divBdr>
                <w:top w:val="none" w:sz="0" w:space="0" w:color="auto"/>
                <w:left w:val="none" w:sz="0" w:space="0" w:color="auto"/>
                <w:bottom w:val="none" w:sz="0" w:space="0" w:color="auto"/>
                <w:right w:val="none" w:sz="0" w:space="0" w:color="auto"/>
              </w:divBdr>
              <w:divsChild>
                <w:div w:id="1202742134">
                  <w:marLeft w:val="0"/>
                  <w:marRight w:val="0"/>
                  <w:marTop w:val="0"/>
                  <w:marBottom w:val="0"/>
                  <w:divBdr>
                    <w:top w:val="none" w:sz="0" w:space="0" w:color="auto"/>
                    <w:left w:val="none" w:sz="0" w:space="0" w:color="auto"/>
                    <w:bottom w:val="none" w:sz="0" w:space="0" w:color="auto"/>
                    <w:right w:val="none" w:sz="0" w:space="0" w:color="auto"/>
                  </w:divBdr>
                  <w:divsChild>
                    <w:div w:id="1202744638">
                      <w:marLeft w:val="0"/>
                      <w:marRight w:val="0"/>
                      <w:marTop w:val="0"/>
                      <w:marBottom w:val="0"/>
                      <w:divBdr>
                        <w:top w:val="none" w:sz="0" w:space="0" w:color="auto"/>
                        <w:left w:val="none" w:sz="0" w:space="0" w:color="auto"/>
                        <w:bottom w:val="none" w:sz="0" w:space="0" w:color="auto"/>
                        <w:right w:val="none" w:sz="0" w:space="0" w:color="auto"/>
                      </w:divBdr>
                      <w:divsChild>
                        <w:div w:id="1202742897">
                          <w:marLeft w:val="0"/>
                          <w:marRight w:val="0"/>
                          <w:marTop w:val="0"/>
                          <w:marBottom w:val="0"/>
                          <w:divBdr>
                            <w:top w:val="none" w:sz="0" w:space="0" w:color="auto"/>
                            <w:left w:val="none" w:sz="0" w:space="0" w:color="auto"/>
                            <w:bottom w:val="none" w:sz="0" w:space="0" w:color="auto"/>
                            <w:right w:val="none" w:sz="0" w:space="0" w:color="auto"/>
                          </w:divBdr>
                        </w:div>
                        <w:div w:id="120274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744212">
          <w:marLeft w:val="0"/>
          <w:marRight w:val="0"/>
          <w:marTop w:val="0"/>
          <w:marBottom w:val="0"/>
          <w:divBdr>
            <w:top w:val="single" w:sz="4" w:space="1" w:color="auto"/>
            <w:left w:val="single" w:sz="4" w:space="4" w:color="auto"/>
            <w:bottom w:val="single" w:sz="4" w:space="1" w:color="auto"/>
            <w:right w:val="single" w:sz="4" w:space="4" w:color="auto"/>
          </w:divBdr>
        </w:div>
      </w:divsChild>
    </w:div>
    <w:div w:id="1202743470">
      <w:marLeft w:val="0"/>
      <w:marRight w:val="0"/>
      <w:marTop w:val="0"/>
      <w:marBottom w:val="0"/>
      <w:divBdr>
        <w:top w:val="none" w:sz="0" w:space="0" w:color="auto"/>
        <w:left w:val="none" w:sz="0" w:space="0" w:color="auto"/>
        <w:bottom w:val="none" w:sz="0" w:space="0" w:color="auto"/>
        <w:right w:val="none" w:sz="0" w:space="0" w:color="auto"/>
      </w:divBdr>
      <w:divsChild>
        <w:div w:id="1202744465">
          <w:marLeft w:val="0"/>
          <w:marRight w:val="0"/>
          <w:marTop w:val="0"/>
          <w:marBottom w:val="0"/>
          <w:divBdr>
            <w:top w:val="none" w:sz="0" w:space="0" w:color="auto"/>
            <w:left w:val="none" w:sz="0" w:space="0" w:color="auto"/>
            <w:bottom w:val="none" w:sz="0" w:space="0" w:color="auto"/>
            <w:right w:val="none" w:sz="0" w:space="0" w:color="auto"/>
          </w:divBdr>
          <w:divsChild>
            <w:div w:id="120274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472">
      <w:marLeft w:val="0"/>
      <w:marRight w:val="0"/>
      <w:marTop w:val="0"/>
      <w:marBottom w:val="0"/>
      <w:divBdr>
        <w:top w:val="none" w:sz="0" w:space="0" w:color="auto"/>
        <w:left w:val="none" w:sz="0" w:space="0" w:color="auto"/>
        <w:bottom w:val="none" w:sz="0" w:space="0" w:color="auto"/>
        <w:right w:val="none" w:sz="0" w:space="0" w:color="auto"/>
      </w:divBdr>
      <w:divsChild>
        <w:div w:id="1202743390">
          <w:marLeft w:val="0"/>
          <w:marRight w:val="0"/>
          <w:marTop w:val="0"/>
          <w:marBottom w:val="0"/>
          <w:divBdr>
            <w:top w:val="none" w:sz="0" w:space="0" w:color="auto"/>
            <w:left w:val="none" w:sz="0" w:space="0" w:color="auto"/>
            <w:bottom w:val="none" w:sz="0" w:space="0" w:color="auto"/>
            <w:right w:val="none" w:sz="0" w:space="0" w:color="auto"/>
          </w:divBdr>
          <w:divsChild>
            <w:div w:id="120274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473">
      <w:marLeft w:val="0"/>
      <w:marRight w:val="0"/>
      <w:marTop w:val="0"/>
      <w:marBottom w:val="0"/>
      <w:divBdr>
        <w:top w:val="none" w:sz="0" w:space="0" w:color="auto"/>
        <w:left w:val="none" w:sz="0" w:space="0" w:color="auto"/>
        <w:bottom w:val="none" w:sz="0" w:space="0" w:color="auto"/>
        <w:right w:val="none" w:sz="0" w:space="0" w:color="auto"/>
      </w:divBdr>
    </w:div>
    <w:div w:id="1202743474">
      <w:marLeft w:val="0"/>
      <w:marRight w:val="0"/>
      <w:marTop w:val="0"/>
      <w:marBottom w:val="0"/>
      <w:divBdr>
        <w:top w:val="none" w:sz="0" w:space="0" w:color="auto"/>
        <w:left w:val="none" w:sz="0" w:space="0" w:color="auto"/>
        <w:bottom w:val="none" w:sz="0" w:space="0" w:color="auto"/>
        <w:right w:val="none" w:sz="0" w:space="0" w:color="auto"/>
      </w:divBdr>
    </w:div>
    <w:div w:id="1202743476">
      <w:marLeft w:val="0"/>
      <w:marRight w:val="0"/>
      <w:marTop w:val="0"/>
      <w:marBottom w:val="0"/>
      <w:divBdr>
        <w:top w:val="none" w:sz="0" w:space="0" w:color="auto"/>
        <w:left w:val="none" w:sz="0" w:space="0" w:color="auto"/>
        <w:bottom w:val="none" w:sz="0" w:space="0" w:color="auto"/>
        <w:right w:val="none" w:sz="0" w:space="0" w:color="auto"/>
      </w:divBdr>
    </w:div>
    <w:div w:id="1202743477">
      <w:marLeft w:val="0"/>
      <w:marRight w:val="0"/>
      <w:marTop w:val="0"/>
      <w:marBottom w:val="0"/>
      <w:divBdr>
        <w:top w:val="none" w:sz="0" w:space="0" w:color="auto"/>
        <w:left w:val="none" w:sz="0" w:space="0" w:color="auto"/>
        <w:bottom w:val="none" w:sz="0" w:space="0" w:color="auto"/>
        <w:right w:val="none" w:sz="0" w:space="0" w:color="auto"/>
      </w:divBdr>
    </w:div>
    <w:div w:id="1202743483">
      <w:marLeft w:val="0"/>
      <w:marRight w:val="0"/>
      <w:marTop w:val="0"/>
      <w:marBottom w:val="0"/>
      <w:divBdr>
        <w:top w:val="none" w:sz="0" w:space="0" w:color="auto"/>
        <w:left w:val="none" w:sz="0" w:space="0" w:color="auto"/>
        <w:bottom w:val="none" w:sz="0" w:space="0" w:color="auto"/>
        <w:right w:val="none" w:sz="0" w:space="0" w:color="auto"/>
      </w:divBdr>
      <w:divsChild>
        <w:div w:id="1202742674">
          <w:marLeft w:val="0"/>
          <w:marRight w:val="0"/>
          <w:marTop w:val="0"/>
          <w:marBottom w:val="0"/>
          <w:divBdr>
            <w:top w:val="none" w:sz="0" w:space="0" w:color="auto"/>
            <w:left w:val="none" w:sz="0" w:space="0" w:color="auto"/>
            <w:bottom w:val="none" w:sz="0" w:space="0" w:color="auto"/>
            <w:right w:val="none" w:sz="0" w:space="0" w:color="auto"/>
          </w:divBdr>
        </w:div>
      </w:divsChild>
    </w:div>
    <w:div w:id="1202743488">
      <w:marLeft w:val="0"/>
      <w:marRight w:val="0"/>
      <w:marTop w:val="0"/>
      <w:marBottom w:val="0"/>
      <w:divBdr>
        <w:top w:val="none" w:sz="0" w:space="0" w:color="auto"/>
        <w:left w:val="none" w:sz="0" w:space="0" w:color="auto"/>
        <w:bottom w:val="none" w:sz="0" w:space="0" w:color="auto"/>
        <w:right w:val="none" w:sz="0" w:space="0" w:color="auto"/>
      </w:divBdr>
    </w:div>
    <w:div w:id="1202743490">
      <w:marLeft w:val="0"/>
      <w:marRight w:val="0"/>
      <w:marTop w:val="0"/>
      <w:marBottom w:val="0"/>
      <w:divBdr>
        <w:top w:val="none" w:sz="0" w:space="0" w:color="auto"/>
        <w:left w:val="none" w:sz="0" w:space="0" w:color="auto"/>
        <w:bottom w:val="none" w:sz="0" w:space="0" w:color="auto"/>
        <w:right w:val="none" w:sz="0" w:space="0" w:color="auto"/>
      </w:divBdr>
      <w:divsChild>
        <w:div w:id="1202743015">
          <w:marLeft w:val="0"/>
          <w:marRight w:val="0"/>
          <w:marTop w:val="0"/>
          <w:marBottom w:val="0"/>
          <w:divBdr>
            <w:top w:val="none" w:sz="0" w:space="0" w:color="auto"/>
            <w:left w:val="none" w:sz="0" w:space="0" w:color="auto"/>
            <w:bottom w:val="none" w:sz="0" w:space="0" w:color="auto"/>
            <w:right w:val="none" w:sz="0" w:space="0" w:color="auto"/>
          </w:divBdr>
        </w:div>
        <w:div w:id="1202744098">
          <w:marLeft w:val="0"/>
          <w:marRight w:val="0"/>
          <w:marTop w:val="0"/>
          <w:marBottom w:val="0"/>
          <w:divBdr>
            <w:top w:val="none" w:sz="0" w:space="0" w:color="auto"/>
            <w:left w:val="none" w:sz="0" w:space="0" w:color="auto"/>
            <w:bottom w:val="none" w:sz="0" w:space="0" w:color="auto"/>
            <w:right w:val="none" w:sz="0" w:space="0" w:color="auto"/>
          </w:divBdr>
        </w:div>
        <w:div w:id="1202744164">
          <w:marLeft w:val="0"/>
          <w:marRight w:val="0"/>
          <w:marTop w:val="0"/>
          <w:marBottom w:val="0"/>
          <w:divBdr>
            <w:top w:val="none" w:sz="0" w:space="0" w:color="auto"/>
            <w:left w:val="none" w:sz="0" w:space="0" w:color="auto"/>
            <w:bottom w:val="none" w:sz="0" w:space="0" w:color="auto"/>
            <w:right w:val="none" w:sz="0" w:space="0" w:color="auto"/>
          </w:divBdr>
        </w:div>
        <w:div w:id="1202744839">
          <w:marLeft w:val="0"/>
          <w:marRight w:val="0"/>
          <w:marTop w:val="0"/>
          <w:marBottom w:val="0"/>
          <w:divBdr>
            <w:top w:val="none" w:sz="0" w:space="0" w:color="auto"/>
            <w:left w:val="none" w:sz="0" w:space="0" w:color="auto"/>
            <w:bottom w:val="none" w:sz="0" w:space="0" w:color="auto"/>
            <w:right w:val="none" w:sz="0" w:space="0" w:color="auto"/>
          </w:divBdr>
        </w:div>
        <w:div w:id="1202744953">
          <w:marLeft w:val="0"/>
          <w:marRight w:val="0"/>
          <w:marTop w:val="0"/>
          <w:marBottom w:val="0"/>
          <w:divBdr>
            <w:top w:val="none" w:sz="0" w:space="0" w:color="auto"/>
            <w:left w:val="none" w:sz="0" w:space="0" w:color="auto"/>
            <w:bottom w:val="none" w:sz="0" w:space="0" w:color="auto"/>
            <w:right w:val="none" w:sz="0" w:space="0" w:color="auto"/>
          </w:divBdr>
          <w:divsChild>
            <w:div w:id="1202742492">
              <w:marLeft w:val="0"/>
              <w:marRight w:val="0"/>
              <w:marTop w:val="0"/>
              <w:marBottom w:val="0"/>
              <w:divBdr>
                <w:top w:val="none" w:sz="0" w:space="0" w:color="auto"/>
                <w:left w:val="none" w:sz="0" w:space="0" w:color="auto"/>
                <w:bottom w:val="none" w:sz="0" w:space="0" w:color="auto"/>
                <w:right w:val="none" w:sz="0" w:space="0" w:color="auto"/>
              </w:divBdr>
              <w:divsChild>
                <w:div w:id="1202742526">
                  <w:marLeft w:val="0"/>
                  <w:marRight w:val="0"/>
                  <w:marTop w:val="0"/>
                  <w:marBottom w:val="0"/>
                  <w:divBdr>
                    <w:top w:val="none" w:sz="0" w:space="0" w:color="auto"/>
                    <w:left w:val="none" w:sz="0" w:space="0" w:color="auto"/>
                    <w:bottom w:val="none" w:sz="0" w:space="0" w:color="auto"/>
                    <w:right w:val="none" w:sz="0" w:space="0" w:color="auto"/>
                  </w:divBdr>
                </w:div>
              </w:divsChild>
            </w:div>
            <w:div w:id="1202742769">
              <w:marLeft w:val="0"/>
              <w:marRight w:val="0"/>
              <w:marTop w:val="0"/>
              <w:marBottom w:val="0"/>
              <w:divBdr>
                <w:top w:val="none" w:sz="0" w:space="0" w:color="auto"/>
                <w:left w:val="none" w:sz="0" w:space="0" w:color="auto"/>
                <w:bottom w:val="none" w:sz="0" w:space="0" w:color="auto"/>
                <w:right w:val="none" w:sz="0" w:space="0" w:color="auto"/>
              </w:divBdr>
            </w:div>
            <w:div w:id="120274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491">
      <w:marLeft w:val="0"/>
      <w:marRight w:val="0"/>
      <w:marTop w:val="0"/>
      <w:marBottom w:val="0"/>
      <w:divBdr>
        <w:top w:val="none" w:sz="0" w:space="0" w:color="auto"/>
        <w:left w:val="none" w:sz="0" w:space="0" w:color="auto"/>
        <w:bottom w:val="none" w:sz="0" w:space="0" w:color="auto"/>
        <w:right w:val="none" w:sz="0" w:space="0" w:color="auto"/>
      </w:divBdr>
    </w:div>
    <w:div w:id="1202743492">
      <w:marLeft w:val="0"/>
      <w:marRight w:val="0"/>
      <w:marTop w:val="0"/>
      <w:marBottom w:val="0"/>
      <w:divBdr>
        <w:top w:val="none" w:sz="0" w:space="0" w:color="auto"/>
        <w:left w:val="none" w:sz="0" w:space="0" w:color="auto"/>
        <w:bottom w:val="none" w:sz="0" w:space="0" w:color="auto"/>
        <w:right w:val="none" w:sz="0" w:space="0" w:color="auto"/>
      </w:divBdr>
      <w:divsChild>
        <w:div w:id="1202742385">
          <w:marLeft w:val="0"/>
          <w:marRight w:val="0"/>
          <w:marTop w:val="0"/>
          <w:marBottom w:val="0"/>
          <w:divBdr>
            <w:top w:val="none" w:sz="0" w:space="0" w:color="auto"/>
            <w:left w:val="none" w:sz="0" w:space="0" w:color="auto"/>
            <w:bottom w:val="none" w:sz="0" w:space="0" w:color="auto"/>
            <w:right w:val="none" w:sz="0" w:space="0" w:color="auto"/>
          </w:divBdr>
        </w:div>
        <w:div w:id="1202744106">
          <w:marLeft w:val="0"/>
          <w:marRight w:val="0"/>
          <w:marTop w:val="0"/>
          <w:marBottom w:val="0"/>
          <w:divBdr>
            <w:top w:val="none" w:sz="0" w:space="0" w:color="auto"/>
            <w:left w:val="none" w:sz="0" w:space="0" w:color="auto"/>
            <w:bottom w:val="none" w:sz="0" w:space="0" w:color="auto"/>
            <w:right w:val="none" w:sz="0" w:space="0" w:color="auto"/>
          </w:divBdr>
        </w:div>
        <w:div w:id="1202744340">
          <w:marLeft w:val="0"/>
          <w:marRight w:val="0"/>
          <w:marTop w:val="0"/>
          <w:marBottom w:val="0"/>
          <w:divBdr>
            <w:top w:val="none" w:sz="0" w:space="0" w:color="auto"/>
            <w:left w:val="none" w:sz="0" w:space="0" w:color="auto"/>
            <w:bottom w:val="none" w:sz="0" w:space="0" w:color="auto"/>
            <w:right w:val="none" w:sz="0" w:space="0" w:color="auto"/>
          </w:divBdr>
        </w:div>
        <w:div w:id="1202744449">
          <w:marLeft w:val="0"/>
          <w:marRight w:val="0"/>
          <w:marTop w:val="0"/>
          <w:marBottom w:val="0"/>
          <w:divBdr>
            <w:top w:val="none" w:sz="0" w:space="0" w:color="auto"/>
            <w:left w:val="none" w:sz="0" w:space="0" w:color="auto"/>
            <w:bottom w:val="none" w:sz="0" w:space="0" w:color="auto"/>
            <w:right w:val="none" w:sz="0" w:space="0" w:color="auto"/>
          </w:divBdr>
        </w:div>
        <w:div w:id="1202745013">
          <w:marLeft w:val="0"/>
          <w:marRight w:val="0"/>
          <w:marTop w:val="0"/>
          <w:marBottom w:val="0"/>
          <w:divBdr>
            <w:top w:val="none" w:sz="0" w:space="0" w:color="auto"/>
            <w:left w:val="none" w:sz="0" w:space="0" w:color="auto"/>
            <w:bottom w:val="none" w:sz="0" w:space="0" w:color="auto"/>
            <w:right w:val="none" w:sz="0" w:space="0" w:color="auto"/>
          </w:divBdr>
          <w:divsChild>
            <w:div w:id="1202742329">
              <w:marLeft w:val="0"/>
              <w:marRight w:val="0"/>
              <w:marTop w:val="0"/>
              <w:marBottom w:val="0"/>
              <w:divBdr>
                <w:top w:val="none" w:sz="0" w:space="0" w:color="auto"/>
                <w:left w:val="none" w:sz="0" w:space="0" w:color="auto"/>
                <w:bottom w:val="none" w:sz="0" w:space="0" w:color="auto"/>
                <w:right w:val="none" w:sz="0" w:space="0" w:color="auto"/>
              </w:divBdr>
            </w:div>
            <w:div w:id="1202742915">
              <w:marLeft w:val="0"/>
              <w:marRight w:val="0"/>
              <w:marTop w:val="0"/>
              <w:marBottom w:val="0"/>
              <w:divBdr>
                <w:top w:val="none" w:sz="0" w:space="0" w:color="auto"/>
                <w:left w:val="none" w:sz="0" w:space="0" w:color="auto"/>
                <w:bottom w:val="none" w:sz="0" w:space="0" w:color="auto"/>
                <w:right w:val="none" w:sz="0" w:space="0" w:color="auto"/>
              </w:divBdr>
            </w:div>
            <w:div w:id="1202744763">
              <w:marLeft w:val="0"/>
              <w:marRight w:val="0"/>
              <w:marTop w:val="0"/>
              <w:marBottom w:val="0"/>
              <w:divBdr>
                <w:top w:val="none" w:sz="0" w:space="0" w:color="auto"/>
                <w:left w:val="none" w:sz="0" w:space="0" w:color="auto"/>
                <w:bottom w:val="none" w:sz="0" w:space="0" w:color="auto"/>
                <w:right w:val="none" w:sz="0" w:space="0" w:color="auto"/>
              </w:divBdr>
              <w:divsChild>
                <w:div w:id="1202742898">
                  <w:marLeft w:val="0"/>
                  <w:marRight w:val="0"/>
                  <w:marTop w:val="0"/>
                  <w:marBottom w:val="0"/>
                  <w:divBdr>
                    <w:top w:val="none" w:sz="0" w:space="0" w:color="auto"/>
                    <w:left w:val="none" w:sz="0" w:space="0" w:color="auto"/>
                    <w:bottom w:val="none" w:sz="0" w:space="0" w:color="auto"/>
                    <w:right w:val="none" w:sz="0" w:space="0" w:color="auto"/>
                  </w:divBdr>
                </w:div>
                <w:div w:id="120274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493">
      <w:marLeft w:val="0"/>
      <w:marRight w:val="0"/>
      <w:marTop w:val="0"/>
      <w:marBottom w:val="0"/>
      <w:divBdr>
        <w:top w:val="none" w:sz="0" w:space="0" w:color="auto"/>
        <w:left w:val="none" w:sz="0" w:space="0" w:color="auto"/>
        <w:bottom w:val="none" w:sz="0" w:space="0" w:color="auto"/>
        <w:right w:val="none" w:sz="0" w:space="0" w:color="auto"/>
      </w:divBdr>
    </w:div>
    <w:div w:id="1202743494">
      <w:marLeft w:val="0"/>
      <w:marRight w:val="0"/>
      <w:marTop w:val="0"/>
      <w:marBottom w:val="0"/>
      <w:divBdr>
        <w:top w:val="none" w:sz="0" w:space="0" w:color="auto"/>
        <w:left w:val="none" w:sz="0" w:space="0" w:color="auto"/>
        <w:bottom w:val="none" w:sz="0" w:space="0" w:color="auto"/>
        <w:right w:val="none" w:sz="0" w:space="0" w:color="auto"/>
      </w:divBdr>
    </w:div>
    <w:div w:id="1202743495">
      <w:marLeft w:val="0"/>
      <w:marRight w:val="0"/>
      <w:marTop w:val="0"/>
      <w:marBottom w:val="0"/>
      <w:divBdr>
        <w:top w:val="none" w:sz="0" w:space="0" w:color="auto"/>
        <w:left w:val="none" w:sz="0" w:space="0" w:color="auto"/>
        <w:bottom w:val="none" w:sz="0" w:space="0" w:color="auto"/>
        <w:right w:val="none" w:sz="0" w:space="0" w:color="auto"/>
      </w:divBdr>
    </w:div>
    <w:div w:id="1202743496">
      <w:marLeft w:val="0"/>
      <w:marRight w:val="0"/>
      <w:marTop w:val="0"/>
      <w:marBottom w:val="0"/>
      <w:divBdr>
        <w:top w:val="none" w:sz="0" w:space="0" w:color="auto"/>
        <w:left w:val="none" w:sz="0" w:space="0" w:color="auto"/>
        <w:bottom w:val="none" w:sz="0" w:space="0" w:color="auto"/>
        <w:right w:val="none" w:sz="0" w:space="0" w:color="auto"/>
      </w:divBdr>
    </w:div>
    <w:div w:id="1202743498">
      <w:marLeft w:val="0"/>
      <w:marRight w:val="0"/>
      <w:marTop w:val="0"/>
      <w:marBottom w:val="0"/>
      <w:divBdr>
        <w:top w:val="none" w:sz="0" w:space="0" w:color="auto"/>
        <w:left w:val="none" w:sz="0" w:space="0" w:color="auto"/>
        <w:bottom w:val="none" w:sz="0" w:space="0" w:color="auto"/>
        <w:right w:val="none" w:sz="0" w:space="0" w:color="auto"/>
      </w:divBdr>
    </w:div>
    <w:div w:id="1202743503">
      <w:marLeft w:val="0"/>
      <w:marRight w:val="0"/>
      <w:marTop w:val="0"/>
      <w:marBottom w:val="0"/>
      <w:divBdr>
        <w:top w:val="none" w:sz="0" w:space="0" w:color="auto"/>
        <w:left w:val="none" w:sz="0" w:space="0" w:color="auto"/>
        <w:bottom w:val="none" w:sz="0" w:space="0" w:color="auto"/>
        <w:right w:val="none" w:sz="0" w:space="0" w:color="auto"/>
      </w:divBdr>
    </w:div>
    <w:div w:id="1202743505">
      <w:marLeft w:val="0"/>
      <w:marRight w:val="0"/>
      <w:marTop w:val="0"/>
      <w:marBottom w:val="0"/>
      <w:divBdr>
        <w:top w:val="none" w:sz="0" w:space="0" w:color="auto"/>
        <w:left w:val="none" w:sz="0" w:space="0" w:color="auto"/>
        <w:bottom w:val="none" w:sz="0" w:space="0" w:color="auto"/>
        <w:right w:val="none" w:sz="0" w:space="0" w:color="auto"/>
      </w:divBdr>
    </w:div>
    <w:div w:id="1202743506">
      <w:marLeft w:val="0"/>
      <w:marRight w:val="0"/>
      <w:marTop w:val="0"/>
      <w:marBottom w:val="0"/>
      <w:divBdr>
        <w:top w:val="none" w:sz="0" w:space="0" w:color="auto"/>
        <w:left w:val="none" w:sz="0" w:space="0" w:color="auto"/>
        <w:bottom w:val="none" w:sz="0" w:space="0" w:color="auto"/>
        <w:right w:val="none" w:sz="0" w:space="0" w:color="auto"/>
      </w:divBdr>
      <w:divsChild>
        <w:div w:id="1202742903">
          <w:marLeft w:val="0"/>
          <w:marRight w:val="0"/>
          <w:marTop w:val="0"/>
          <w:marBottom w:val="0"/>
          <w:divBdr>
            <w:top w:val="none" w:sz="0" w:space="0" w:color="auto"/>
            <w:left w:val="none" w:sz="0" w:space="0" w:color="auto"/>
            <w:bottom w:val="none" w:sz="0" w:space="0" w:color="auto"/>
            <w:right w:val="none" w:sz="0" w:space="0" w:color="auto"/>
          </w:divBdr>
        </w:div>
        <w:div w:id="1202743220">
          <w:marLeft w:val="0"/>
          <w:marRight w:val="0"/>
          <w:marTop w:val="0"/>
          <w:marBottom w:val="0"/>
          <w:divBdr>
            <w:top w:val="none" w:sz="0" w:space="0" w:color="auto"/>
            <w:left w:val="none" w:sz="0" w:space="0" w:color="auto"/>
            <w:bottom w:val="none" w:sz="0" w:space="0" w:color="auto"/>
            <w:right w:val="none" w:sz="0" w:space="0" w:color="auto"/>
          </w:divBdr>
          <w:divsChild>
            <w:div w:id="1202743537">
              <w:marLeft w:val="0"/>
              <w:marRight w:val="0"/>
              <w:marTop w:val="0"/>
              <w:marBottom w:val="0"/>
              <w:divBdr>
                <w:top w:val="none" w:sz="0" w:space="0" w:color="auto"/>
                <w:left w:val="none" w:sz="0" w:space="0" w:color="auto"/>
                <w:bottom w:val="none" w:sz="0" w:space="0" w:color="auto"/>
                <w:right w:val="none" w:sz="0" w:space="0" w:color="auto"/>
              </w:divBdr>
            </w:div>
          </w:divsChild>
        </w:div>
        <w:div w:id="1202743406">
          <w:marLeft w:val="0"/>
          <w:marRight w:val="0"/>
          <w:marTop w:val="0"/>
          <w:marBottom w:val="0"/>
          <w:divBdr>
            <w:top w:val="dotted" w:sz="2" w:space="6" w:color="FFFFFF"/>
            <w:left w:val="dotted" w:sz="4" w:space="17" w:color="FFFFFF"/>
            <w:bottom w:val="dotted" w:sz="4" w:space="1" w:color="FFFFFF"/>
            <w:right w:val="dotted" w:sz="4" w:space="8" w:color="FFFFFF"/>
          </w:divBdr>
          <w:divsChild>
            <w:div w:id="1202742139">
              <w:marLeft w:val="0"/>
              <w:marRight w:val="0"/>
              <w:marTop w:val="0"/>
              <w:marBottom w:val="0"/>
              <w:divBdr>
                <w:top w:val="none" w:sz="0" w:space="0" w:color="auto"/>
                <w:left w:val="none" w:sz="0" w:space="0" w:color="auto"/>
                <w:bottom w:val="none" w:sz="0" w:space="0" w:color="auto"/>
                <w:right w:val="none" w:sz="0" w:space="0" w:color="auto"/>
              </w:divBdr>
            </w:div>
            <w:div w:id="1202742183">
              <w:marLeft w:val="0"/>
              <w:marRight w:val="0"/>
              <w:marTop w:val="0"/>
              <w:marBottom w:val="0"/>
              <w:divBdr>
                <w:top w:val="none" w:sz="0" w:space="0" w:color="auto"/>
                <w:left w:val="none" w:sz="0" w:space="0" w:color="auto"/>
                <w:bottom w:val="none" w:sz="0" w:space="0" w:color="auto"/>
                <w:right w:val="none" w:sz="0" w:space="0" w:color="auto"/>
              </w:divBdr>
            </w:div>
            <w:div w:id="1202742184">
              <w:marLeft w:val="0"/>
              <w:marRight w:val="0"/>
              <w:marTop w:val="0"/>
              <w:marBottom w:val="0"/>
              <w:divBdr>
                <w:top w:val="none" w:sz="0" w:space="0" w:color="auto"/>
                <w:left w:val="none" w:sz="0" w:space="0" w:color="auto"/>
                <w:bottom w:val="none" w:sz="0" w:space="0" w:color="auto"/>
                <w:right w:val="none" w:sz="0" w:space="0" w:color="auto"/>
              </w:divBdr>
            </w:div>
            <w:div w:id="1202742229">
              <w:marLeft w:val="0"/>
              <w:marRight w:val="0"/>
              <w:marTop w:val="0"/>
              <w:marBottom w:val="0"/>
              <w:divBdr>
                <w:top w:val="none" w:sz="0" w:space="0" w:color="auto"/>
                <w:left w:val="none" w:sz="0" w:space="0" w:color="auto"/>
                <w:bottom w:val="none" w:sz="0" w:space="0" w:color="auto"/>
                <w:right w:val="none" w:sz="0" w:space="0" w:color="auto"/>
              </w:divBdr>
            </w:div>
            <w:div w:id="1202742254">
              <w:marLeft w:val="0"/>
              <w:marRight w:val="0"/>
              <w:marTop w:val="0"/>
              <w:marBottom w:val="0"/>
              <w:divBdr>
                <w:top w:val="none" w:sz="0" w:space="0" w:color="auto"/>
                <w:left w:val="none" w:sz="0" w:space="0" w:color="auto"/>
                <w:bottom w:val="none" w:sz="0" w:space="0" w:color="auto"/>
                <w:right w:val="none" w:sz="0" w:space="0" w:color="auto"/>
              </w:divBdr>
            </w:div>
            <w:div w:id="1202742316">
              <w:marLeft w:val="0"/>
              <w:marRight w:val="0"/>
              <w:marTop w:val="0"/>
              <w:marBottom w:val="0"/>
              <w:divBdr>
                <w:top w:val="none" w:sz="0" w:space="0" w:color="auto"/>
                <w:left w:val="none" w:sz="0" w:space="0" w:color="auto"/>
                <w:bottom w:val="none" w:sz="0" w:space="0" w:color="auto"/>
                <w:right w:val="none" w:sz="0" w:space="0" w:color="auto"/>
              </w:divBdr>
            </w:div>
            <w:div w:id="1202742379">
              <w:marLeft w:val="0"/>
              <w:marRight w:val="0"/>
              <w:marTop w:val="0"/>
              <w:marBottom w:val="0"/>
              <w:divBdr>
                <w:top w:val="none" w:sz="0" w:space="0" w:color="auto"/>
                <w:left w:val="none" w:sz="0" w:space="0" w:color="auto"/>
                <w:bottom w:val="none" w:sz="0" w:space="0" w:color="auto"/>
                <w:right w:val="none" w:sz="0" w:space="0" w:color="auto"/>
              </w:divBdr>
            </w:div>
            <w:div w:id="1202742405">
              <w:marLeft w:val="0"/>
              <w:marRight w:val="0"/>
              <w:marTop w:val="0"/>
              <w:marBottom w:val="0"/>
              <w:divBdr>
                <w:top w:val="none" w:sz="0" w:space="0" w:color="auto"/>
                <w:left w:val="none" w:sz="0" w:space="0" w:color="auto"/>
                <w:bottom w:val="none" w:sz="0" w:space="0" w:color="auto"/>
                <w:right w:val="none" w:sz="0" w:space="0" w:color="auto"/>
              </w:divBdr>
            </w:div>
            <w:div w:id="1202742549">
              <w:marLeft w:val="0"/>
              <w:marRight w:val="0"/>
              <w:marTop w:val="0"/>
              <w:marBottom w:val="0"/>
              <w:divBdr>
                <w:top w:val="none" w:sz="0" w:space="0" w:color="auto"/>
                <w:left w:val="none" w:sz="0" w:space="0" w:color="auto"/>
                <w:bottom w:val="none" w:sz="0" w:space="0" w:color="auto"/>
                <w:right w:val="none" w:sz="0" w:space="0" w:color="auto"/>
              </w:divBdr>
            </w:div>
            <w:div w:id="1202742562">
              <w:marLeft w:val="0"/>
              <w:marRight w:val="0"/>
              <w:marTop w:val="0"/>
              <w:marBottom w:val="0"/>
              <w:divBdr>
                <w:top w:val="none" w:sz="0" w:space="0" w:color="auto"/>
                <w:left w:val="none" w:sz="0" w:space="0" w:color="auto"/>
                <w:bottom w:val="none" w:sz="0" w:space="0" w:color="auto"/>
                <w:right w:val="none" w:sz="0" w:space="0" w:color="auto"/>
              </w:divBdr>
            </w:div>
            <w:div w:id="1202742630">
              <w:marLeft w:val="0"/>
              <w:marRight w:val="0"/>
              <w:marTop w:val="0"/>
              <w:marBottom w:val="0"/>
              <w:divBdr>
                <w:top w:val="none" w:sz="0" w:space="0" w:color="auto"/>
                <w:left w:val="none" w:sz="0" w:space="0" w:color="auto"/>
                <w:bottom w:val="none" w:sz="0" w:space="0" w:color="auto"/>
                <w:right w:val="none" w:sz="0" w:space="0" w:color="auto"/>
              </w:divBdr>
            </w:div>
            <w:div w:id="1202742671">
              <w:marLeft w:val="0"/>
              <w:marRight w:val="0"/>
              <w:marTop w:val="0"/>
              <w:marBottom w:val="0"/>
              <w:divBdr>
                <w:top w:val="none" w:sz="0" w:space="0" w:color="auto"/>
                <w:left w:val="none" w:sz="0" w:space="0" w:color="auto"/>
                <w:bottom w:val="none" w:sz="0" w:space="0" w:color="auto"/>
                <w:right w:val="none" w:sz="0" w:space="0" w:color="auto"/>
              </w:divBdr>
            </w:div>
            <w:div w:id="1202742715">
              <w:marLeft w:val="0"/>
              <w:marRight w:val="0"/>
              <w:marTop w:val="0"/>
              <w:marBottom w:val="0"/>
              <w:divBdr>
                <w:top w:val="none" w:sz="0" w:space="0" w:color="auto"/>
                <w:left w:val="none" w:sz="0" w:space="0" w:color="auto"/>
                <w:bottom w:val="none" w:sz="0" w:space="0" w:color="auto"/>
                <w:right w:val="none" w:sz="0" w:space="0" w:color="auto"/>
              </w:divBdr>
            </w:div>
            <w:div w:id="1202742726">
              <w:marLeft w:val="0"/>
              <w:marRight w:val="0"/>
              <w:marTop w:val="0"/>
              <w:marBottom w:val="0"/>
              <w:divBdr>
                <w:top w:val="none" w:sz="0" w:space="0" w:color="auto"/>
                <w:left w:val="none" w:sz="0" w:space="0" w:color="auto"/>
                <w:bottom w:val="none" w:sz="0" w:space="0" w:color="auto"/>
                <w:right w:val="none" w:sz="0" w:space="0" w:color="auto"/>
              </w:divBdr>
            </w:div>
            <w:div w:id="1202742807">
              <w:marLeft w:val="0"/>
              <w:marRight w:val="0"/>
              <w:marTop w:val="0"/>
              <w:marBottom w:val="0"/>
              <w:divBdr>
                <w:top w:val="none" w:sz="0" w:space="0" w:color="auto"/>
                <w:left w:val="none" w:sz="0" w:space="0" w:color="auto"/>
                <w:bottom w:val="none" w:sz="0" w:space="0" w:color="auto"/>
                <w:right w:val="none" w:sz="0" w:space="0" w:color="auto"/>
              </w:divBdr>
            </w:div>
            <w:div w:id="1202742910">
              <w:marLeft w:val="0"/>
              <w:marRight w:val="0"/>
              <w:marTop w:val="0"/>
              <w:marBottom w:val="0"/>
              <w:divBdr>
                <w:top w:val="none" w:sz="0" w:space="0" w:color="auto"/>
                <w:left w:val="none" w:sz="0" w:space="0" w:color="auto"/>
                <w:bottom w:val="none" w:sz="0" w:space="0" w:color="auto"/>
                <w:right w:val="none" w:sz="0" w:space="0" w:color="auto"/>
              </w:divBdr>
            </w:div>
            <w:div w:id="1202742972">
              <w:marLeft w:val="0"/>
              <w:marRight w:val="0"/>
              <w:marTop w:val="0"/>
              <w:marBottom w:val="0"/>
              <w:divBdr>
                <w:top w:val="none" w:sz="0" w:space="0" w:color="auto"/>
                <w:left w:val="none" w:sz="0" w:space="0" w:color="auto"/>
                <w:bottom w:val="none" w:sz="0" w:space="0" w:color="auto"/>
                <w:right w:val="none" w:sz="0" w:space="0" w:color="auto"/>
              </w:divBdr>
            </w:div>
            <w:div w:id="1202743072">
              <w:marLeft w:val="0"/>
              <w:marRight w:val="0"/>
              <w:marTop w:val="0"/>
              <w:marBottom w:val="0"/>
              <w:divBdr>
                <w:top w:val="none" w:sz="0" w:space="0" w:color="auto"/>
                <w:left w:val="none" w:sz="0" w:space="0" w:color="auto"/>
                <w:bottom w:val="none" w:sz="0" w:space="0" w:color="auto"/>
                <w:right w:val="none" w:sz="0" w:space="0" w:color="auto"/>
              </w:divBdr>
            </w:div>
            <w:div w:id="1202743109">
              <w:marLeft w:val="0"/>
              <w:marRight w:val="0"/>
              <w:marTop w:val="0"/>
              <w:marBottom w:val="0"/>
              <w:divBdr>
                <w:top w:val="none" w:sz="0" w:space="0" w:color="auto"/>
                <w:left w:val="none" w:sz="0" w:space="0" w:color="auto"/>
                <w:bottom w:val="none" w:sz="0" w:space="0" w:color="auto"/>
                <w:right w:val="none" w:sz="0" w:space="0" w:color="auto"/>
              </w:divBdr>
            </w:div>
            <w:div w:id="1202743222">
              <w:marLeft w:val="0"/>
              <w:marRight w:val="0"/>
              <w:marTop w:val="0"/>
              <w:marBottom w:val="0"/>
              <w:divBdr>
                <w:top w:val="none" w:sz="0" w:space="0" w:color="auto"/>
                <w:left w:val="none" w:sz="0" w:space="0" w:color="auto"/>
                <w:bottom w:val="none" w:sz="0" w:space="0" w:color="auto"/>
                <w:right w:val="none" w:sz="0" w:space="0" w:color="auto"/>
              </w:divBdr>
            </w:div>
            <w:div w:id="1202743234">
              <w:marLeft w:val="0"/>
              <w:marRight w:val="0"/>
              <w:marTop w:val="0"/>
              <w:marBottom w:val="0"/>
              <w:divBdr>
                <w:top w:val="none" w:sz="0" w:space="0" w:color="auto"/>
                <w:left w:val="none" w:sz="0" w:space="0" w:color="auto"/>
                <w:bottom w:val="none" w:sz="0" w:space="0" w:color="auto"/>
                <w:right w:val="none" w:sz="0" w:space="0" w:color="auto"/>
              </w:divBdr>
            </w:div>
            <w:div w:id="1202743326">
              <w:marLeft w:val="0"/>
              <w:marRight w:val="0"/>
              <w:marTop w:val="0"/>
              <w:marBottom w:val="0"/>
              <w:divBdr>
                <w:top w:val="none" w:sz="0" w:space="0" w:color="auto"/>
                <w:left w:val="none" w:sz="0" w:space="0" w:color="auto"/>
                <w:bottom w:val="none" w:sz="0" w:space="0" w:color="auto"/>
                <w:right w:val="none" w:sz="0" w:space="0" w:color="auto"/>
              </w:divBdr>
            </w:div>
            <w:div w:id="1202743351">
              <w:marLeft w:val="0"/>
              <w:marRight w:val="0"/>
              <w:marTop w:val="0"/>
              <w:marBottom w:val="0"/>
              <w:divBdr>
                <w:top w:val="none" w:sz="0" w:space="0" w:color="auto"/>
                <w:left w:val="none" w:sz="0" w:space="0" w:color="auto"/>
                <w:bottom w:val="none" w:sz="0" w:space="0" w:color="auto"/>
                <w:right w:val="none" w:sz="0" w:space="0" w:color="auto"/>
              </w:divBdr>
            </w:div>
            <w:div w:id="1202743486">
              <w:marLeft w:val="0"/>
              <w:marRight w:val="0"/>
              <w:marTop w:val="0"/>
              <w:marBottom w:val="0"/>
              <w:divBdr>
                <w:top w:val="none" w:sz="0" w:space="0" w:color="auto"/>
                <w:left w:val="none" w:sz="0" w:space="0" w:color="auto"/>
                <w:bottom w:val="none" w:sz="0" w:space="0" w:color="auto"/>
                <w:right w:val="none" w:sz="0" w:space="0" w:color="auto"/>
              </w:divBdr>
            </w:div>
            <w:div w:id="1202743529">
              <w:marLeft w:val="0"/>
              <w:marRight w:val="0"/>
              <w:marTop w:val="0"/>
              <w:marBottom w:val="0"/>
              <w:divBdr>
                <w:top w:val="none" w:sz="0" w:space="0" w:color="auto"/>
                <w:left w:val="none" w:sz="0" w:space="0" w:color="auto"/>
                <w:bottom w:val="none" w:sz="0" w:space="0" w:color="auto"/>
                <w:right w:val="none" w:sz="0" w:space="0" w:color="auto"/>
              </w:divBdr>
            </w:div>
            <w:div w:id="1202743596">
              <w:marLeft w:val="0"/>
              <w:marRight w:val="0"/>
              <w:marTop w:val="0"/>
              <w:marBottom w:val="0"/>
              <w:divBdr>
                <w:top w:val="none" w:sz="0" w:space="0" w:color="auto"/>
                <w:left w:val="none" w:sz="0" w:space="0" w:color="auto"/>
                <w:bottom w:val="none" w:sz="0" w:space="0" w:color="auto"/>
                <w:right w:val="none" w:sz="0" w:space="0" w:color="auto"/>
              </w:divBdr>
            </w:div>
            <w:div w:id="1202743658">
              <w:marLeft w:val="0"/>
              <w:marRight w:val="0"/>
              <w:marTop w:val="0"/>
              <w:marBottom w:val="0"/>
              <w:divBdr>
                <w:top w:val="none" w:sz="0" w:space="0" w:color="auto"/>
                <w:left w:val="none" w:sz="0" w:space="0" w:color="auto"/>
                <w:bottom w:val="none" w:sz="0" w:space="0" w:color="auto"/>
                <w:right w:val="none" w:sz="0" w:space="0" w:color="auto"/>
              </w:divBdr>
            </w:div>
            <w:div w:id="1202743710">
              <w:marLeft w:val="0"/>
              <w:marRight w:val="0"/>
              <w:marTop w:val="0"/>
              <w:marBottom w:val="0"/>
              <w:divBdr>
                <w:top w:val="none" w:sz="0" w:space="0" w:color="auto"/>
                <w:left w:val="none" w:sz="0" w:space="0" w:color="auto"/>
                <w:bottom w:val="none" w:sz="0" w:space="0" w:color="auto"/>
                <w:right w:val="none" w:sz="0" w:space="0" w:color="auto"/>
              </w:divBdr>
            </w:div>
            <w:div w:id="1202743821">
              <w:marLeft w:val="0"/>
              <w:marRight w:val="0"/>
              <w:marTop w:val="0"/>
              <w:marBottom w:val="0"/>
              <w:divBdr>
                <w:top w:val="none" w:sz="0" w:space="0" w:color="auto"/>
                <w:left w:val="none" w:sz="0" w:space="0" w:color="auto"/>
                <w:bottom w:val="none" w:sz="0" w:space="0" w:color="auto"/>
                <w:right w:val="none" w:sz="0" w:space="0" w:color="auto"/>
              </w:divBdr>
            </w:div>
            <w:div w:id="1202743879">
              <w:marLeft w:val="0"/>
              <w:marRight w:val="0"/>
              <w:marTop w:val="0"/>
              <w:marBottom w:val="0"/>
              <w:divBdr>
                <w:top w:val="none" w:sz="0" w:space="0" w:color="auto"/>
                <w:left w:val="none" w:sz="0" w:space="0" w:color="auto"/>
                <w:bottom w:val="none" w:sz="0" w:space="0" w:color="auto"/>
                <w:right w:val="none" w:sz="0" w:space="0" w:color="auto"/>
              </w:divBdr>
            </w:div>
            <w:div w:id="1202743941">
              <w:marLeft w:val="0"/>
              <w:marRight w:val="0"/>
              <w:marTop w:val="0"/>
              <w:marBottom w:val="0"/>
              <w:divBdr>
                <w:top w:val="none" w:sz="0" w:space="0" w:color="auto"/>
                <w:left w:val="none" w:sz="0" w:space="0" w:color="auto"/>
                <w:bottom w:val="none" w:sz="0" w:space="0" w:color="auto"/>
                <w:right w:val="none" w:sz="0" w:space="0" w:color="auto"/>
              </w:divBdr>
            </w:div>
            <w:div w:id="1202743991">
              <w:marLeft w:val="0"/>
              <w:marRight w:val="0"/>
              <w:marTop w:val="0"/>
              <w:marBottom w:val="0"/>
              <w:divBdr>
                <w:top w:val="none" w:sz="0" w:space="0" w:color="auto"/>
                <w:left w:val="none" w:sz="0" w:space="0" w:color="auto"/>
                <w:bottom w:val="none" w:sz="0" w:space="0" w:color="auto"/>
                <w:right w:val="none" w:sz="0" w:space="0" w:color="auto"/>
              </w:divBdr>
            </w:div>
            <w:div w:id="1202744416">
              <w:marLeft w:val="0"/>
              <w:marRight w:val="0"/>
              <w:marTop w:val="0"/>
              <w:marBottom w:val="0"/>
              <w:divBdr>
                <w:top w:val="none" w:sz="0" w:space="0" w:color="auto"/>
                <w:left w:val="none" w:sz="0" w:space="0" w:color="auto"/>
                <w:bottom w:val="none" w:sz="0" w:space="0" w:color="auto"/>
                <w:right w:val="none" w:sz="0" w:space="0" w:color="auto"/>
              </w:divBdr>
            </w:div>
            <w:div w:id="1202744689">
              <w:marLeft w:val="0"/>
              <w:marRight w:val="0"/>
              <w:marTop w:val="0"/>
              <w:marBottom w:val="0"/>
              <w:divBdr>
                <w:top w:val="none" w:sz="0" w:space="0" w:color="auto"/>
                <w:left w:val="none" w:sz="0" w:space="0" w:color="auto"/>
                <w:bottom w:val="none" w:sz="0" w:space="0" w:color="auto"/>
                <w:right w:val="none" w:sz="0" w:space="0" w:color="auto"/>
              </w:divBdr>
            </w:div>
            <w:div w:id="1202744731">
              <w:marLeft w:val="0"/>
              <w:marRight w:val="0"/>
              <w:marTop w:val="0"/>
              <w:marBottom w:val="0"/>
              <w:divBdr>
                <w:top w:val="none" w:sz="0" w:space="0" w:color="auto"/>
                <w:left w:val="none" w:sz="0" w:space="0" w:color="auto"/>
                <w:bottom w:val="none" w:sz="0" w:space="0" w:color="auto"/>
                <w:right w:val="none" w:sz="0" w:space="0" w:color="auto"/>
              </w:divBdr>
            </w:div>
            <w:div w:id="1202744810">
              <w:marLeft w:val="0"/>
              <w:marRight w:val="0"/>
              <w:marTop w:val="0"/>
              <w:marBottom w:val="0"/>
              <w:divBdr>
                <w:top w:val="none" w:sz="0" w:space="0" w:color="auto"/>
                <w:left w:val="none" w:sz="0" w:space="0" w:color="auto"/>
                <w:bottom w:val="none" w:sz="0" w:space="0" w:color="auto"/>
                <w:right w:val="none" w:sz="0" w:space="0" w:color="auto"/>
              </w:divBdr>
            </w:div>
            <w:div w:id="1202744964">
              <w:marLeft w:val="0"/>
              <w:marRight w:val="0"/>
              <w:marTop w:val="0"/>
              <w:marBottom w:val="0"/>
              <w:divBdr>
                <w:top w:val="none" w:sz="0" w:space="0" w:color="auto"/>
                <w:left w:val="none" w:sz="0" w:space="0" w:color="auto"/>
                <w:bottom w:val="none" w:sz="0" w:space="0" w:color="auto"/>
                <w:right w:val="none" w:sz="0" w:space="0" w:color="auto"/>
              </w:divBdr>
            </w:div>
            <w:div w:id="1202744982">
              <w:marLeft w:val="0"/>
              <w:marRight w:val="0"/>
              <w:marTop w:val="0"/>
              <w:marBottom w:val="0"/>
              <w:divBdr>
                <w:top w:val="none" w:sz="0" w:space="0" w:color="auto"/>
                <w:left w:val="none" w:sz="0" w:space="0" w:color="auto"/>
                <w:bottom w:val="none" w:sz="0" w:space="0" w:color="auto"/>
                <w:right w:val="none" w:sz="0" w:space="0" w:color="auto"/>
              </w:divBdr>
            </w:div>
          </w:divsChild>
        </w:div>
        <w:div w:id="1202744081">
          <w:marLeft w:val="0"/>
          <w:marRight w:val="0"/>
          <w:marTop w:val="0"/>
          <w:marBottom w:val="0"/>
          <w:divBdr>
            <w:top w:val="none" w:sz="0" w:space="0" w:color="auto"/>
            <w:left w:val="none" w:sz="0" w:space="0" w:color="auto"/>
            <w:bottom w:val="none" w:sz="0" w:space="0" w:color="auto"/>
            <w:right w:val="none" w:sz="0" w:space="0" w:color="auto"/>
          </w:divBdr>
        </w:div>
        <w:div w:id="1202744286">
          <w:marLeft w:val="0"/>
          <w:marRight w:val="0"/>
          <w:marTop w:val="0"/>
          <w:marBottom w:val="0"/>
          <w:divBdr>
            <w:top w:val="none" w:sz="0" w:space="0" w:color="auto"/>
            <w:left w:val="none" w:sz="0" w:space="0" w:color="auto"/>
            <w:bottom w:val="none" w:sz="0" w:space="0" w:color="auto"/>
            <w:right w:val="none" w:sz="0" w:space="0" w:color="auto"/>
          </w:divBdr>
          <w:divsChild>
            <w:div w:id="1202743171">
              <w:marLeft w:val="0"/>
              <w:marRight w:val="0"/>
              <w:marTop w:val="0"/>
              <w:marBottom w:val="0"/>
              <w:divBdr>
                <w:top w:val="none" w:sz="0" w:space="0" w:color="auto"/>
                <w:left w:val="none" w:sz="0" w:space="0" w:color="auto"/>
                <w:bottom w:val="none" w:sz="0" w:space="0" w:color="auto"/>
                <w:right w:val="none" w:sz="0" w:space="0" w:color="auto"/>
              </w:divBdr>
            </w:div>
            <w:div w:id="1202744910">
              <w:marLeft w:val="0"/>
              <w:marRight w:val="0"/>
              <w:marTop w:val="0"/>
              <w:marBottom w:val="0"/>
              <w:divBdr>
                <w:top w:val="none" w:sz="0" w:space="0" w:color="auto"/>
                <w:left w:val="none" w:sz="0" w:space="0" w:color="auto"/>
                <w:bottom w:val="none" w:sz="0" w:space="0" w:color="auto"/>
                <w:right w:val="none" w:sz="0" w:space="0" w:color="auto"/>
              </w:divBdr>
            </w:div>
          </w:divsChild>
        </w:div>
        <w:div w:id="1202744319">
          <w:marLeft w:val="0"/>
          <w:marRight w:val="0"/>
          <w:marTop w:val="0"/>
          <w:marBottom w:val="0"/>
          <w:divBdr>
            <w:top w:val="none" w:sz="0" w:space="0" w:color="auto"/>
            <w:left w:val="none" w:sz="0" w:space="0" w:color="auto"/>
            <w:bottom w:val="none" w:sz="0" w:space="0" w:color="auto"/>
            <w:right w:val="none" w:sz="0" w:space="0" w:color="auto"/>
          </w:divBdr>
          <w:divsChild>
            <w:div w:id="1202743926">
              <w:marLeft w:val="0"/>
              <w:marRight w:val="0"/>
              <w:marTop w:val="0"/>
              <w:marBottom w:val="0"/>
              <w:divBdr>
                <w:top w:val="none" w:sz="0" w:space="0" w:color="auto"/>
                <w:left w:val="none" w:sz="0" w:space="0" w:color="auto"/>
                <w:bottom w:val="none" w:sz="0" w:space="0" w:color="auto"/>
                <w:right w:val="none" w:sz="0" w:space="0" w:color="auto"/>
              </w:divBdr>
            </w:div>
          </w:divsChild>
        </w:div>
        <w:div w:id="1202744455">
          <w:marLeft w:val="0"/>
          <w:marRight w:val="0"/>
          <w:marTop w:val="0"/>
          <w:marBottom w:val="0"/>
          <w:divBdr>
            <w:top w:val="none" w:sz="0" w:space="0" w:color="auto"/>
            <w:left w:val="none" w:sz="0" w:space="0" w:color="auto"/>
            <w:bottom w:val="none" w:sz="0" w:space="0" w:color="auto"/>
            <w:right w:val="none" w:sz="0" w:space="0" w:color="auto"/>
          </w:divBdr>
          <w:divsChild>
            <w:div w:id="1202742724">
              <w:marLeft w:val="0"/>
              <w:marRight w:val="0"/>
              <w:marTop w:val="0"/>
              <w:marBottom w:val="0"/>
              <w:divBdr>
                <w:top w:val="none" w:sz="0" w:space="0" w:color="auto"/>
                <w:left w:val="none" w:sz="0" w:space="0" w:color="auto"/>
                <w:bottom w:val="none" w:sz="0" w:space="0" w:color="auto"/>
                <w:right w:val="none" w:sz="0" w:space="0" w:color="auto"/>
              </w:divBdr>
            </w:div>
          </w:divsChild>
        </w:div>
        <w:div w:id="1202744974">
          <w:marLeft w:val="0"/>
          <w:marRight w:val="0"/>
          <w:marTop w:val="0"/>
          <w:marBottom w:val="0"/>
          <w:divBdr>
            <w:top w:val="none" w:sz="0" w:space="0" w:color="auto"/>
            <w:left w:val="none" w:sz="0" w:space="0" w:color="auto"/>
            <w:bottom w:val="none" w:sz="0" w:space="0" w:color="auto"/>
            <w:right w:val="none" w:sz="0" w:space="0" w:color="auto"/>
          </w:divBdr>
          <w:divsChild>
            <w:div w:id="120274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508">
      <w:marLeft w:val="0"/>
      <w:marRight w:val="0"/>
      <w:marTop w:val="0"/>
      <w:marBottom w:val="0"/>
      <w:divBdr>
        <w:top w:val="none" w:sz="0" w:space="0" w:color="auto"/>
        <w:left w:val="none" w:sz="0" w:space="0" w:color="auto"/>
        <w:bottom w:val="none" w:sz="0" w:space="0" w:color="auto"/>
        <w:right w:val="none" w:sz="0" w:space="0" w:color="auto"/>
      </w:divBdr>
    </w:div>
    <w:div w:id="1202743513">
      <w:marLeft w:val="0"/>
      <w:marRight w:val="0"/>
      <w:marTop w:val="0"/>
      <w:marBottom w:val="0"/>
      <w:divBdr>
        <w:top w:val="none" w:sz="0" w:space="0" w:color="auto"/>
        <w:left w:val="none" w:sz="0" w:space="0" w:color="auto"/>
        <w:bottom w:val="none" w:sz="0" w:space="0" w:color="auto"/>
        <w:right w:val="none" w:sz="0" w:space="0" w:color="auto"/>
      </w:divBdr>
    </w:div>
    <w:div w:id="1202743514">
      <w:marLeft w:val="0"/>
      <w:marRight w:val="0"/>
      <w:marTop w:val="0"/>
      <w:marBottom w:val="0"/>
      <w:divBdr>
        <w:top w:val="none" w:sz="0" w:space="0" w:color="auto"/>
        <w:left w:val="none" w:sz="0" w:space="0" w:color="auto"/>
        <w:bottom w:val="none" w:sz="0" w:space="0" w:color="auto"/>
        <w:right w:val="none" w:sz="0" w:space="0" w:color="auto"/>
      </w:divBdr>
    </w:div>
    <w:div w:id="1202743516">
      <w:marLeft w:val="0"/>
      <w:marRight w:val="0"/>
      <w:marTop w:val="0"/>
      <w:marBottom w:val="0"/>
      <w:divBdr>
        <w:top w:val="none" w:sz="0" w:space="0" w:color="auto"/>
        <w:left w:val="none" w:sz="0" w:space="0" w:color="auto"/>
        <w:bottom w:val="none" w:sz="0" w:space="0" w:color="auto"/>
        <w:right w:val="none" w:sz="0" w:space="0" w:color="auto"/>
      </w:divBdr>
    </w:div>
    <w:div w:id="1202743517">
      <w:marLeft w:val="0"/>
      <w:marRight w:val="0"/>
      <w:marTop w:val="0"/>
      <w:marBottom w:val="0"/>
      <w:divBdr>
        <w:top w:val="none" w:sz="0" w:space="0" w:color="auto"/>
        <w:left w:val="none" w:sz="0" w:space="0" w:color="auto"/>
        <w:bottom w:val="none" w:sz="0" w:space="0" w:color="auto"/>
        <w:right w:val="none" w:sz="0" w:space="0" w:color="auto"/>
      </w:divBdr>
      <w:divsChild>
        <w:div w:id="1202742359">
          <w:marLeft w:val="200"/>
          <w:marRight w:val="200"/>
          <w:marTop w:val="200"/>
          <w:marBottom w:val="200"/>
          <w:divBdr>
            <w:top w:val="none" w:sz="0" w:space="0" w:color="auto"/>
            <w:left w:val="none" w:sz="0" w:space="0" w:color="auto"/>
            <w:bottom w:val="none" w:sz="0" w:space="0" w:color="auto"/>
            <w:right w:val="none" w:sz="0" w:space="0" w:color="auto"/>
          </w:divBdr>
        </w:div>
        <w:div w:id="1202744881">
          <w:marLeft w:val="200"/>
          <w:marRight w:val="200"/>
          <w:marTop w:val="200"/>
          <w:marBottom w:val="200"/>
          <w:divBdr>
            <w:top w:val="none" w:sz="0" w:space="0" w:color="auto"/>
            <w:left w:val="none" w:sz="0" w:space="0" w:color="auto"/>
            <w:bottom w:val="none" w:sz="0" w:space="0" w:color="auto"/>
            <w:right w:val="none" w:sz="0" w:space="0" w:color="auto"/>
          </w:divBdr>
        </w:div>
      </w:divsChild>
    </w:div>
    <w:div w:id="1202743518">
      <w:marLeft w:val="0"/>
      <w:marRight w:val="0"/>
      <w:marTop w:val="0"/>
      <w:marBottom w:val="0"/>
      <w:divBdr>
        <w:top w:val="none" w:sz="0" w:space="0" w:color="auto"/>
        <w:left w:val="none" w:sz="0" w:space="0" w:color="auto"/>
        <w:bottom w:val="none" w:sz="0" w:space="0" w:color="auto"/>
        <w:right w:val="none" w:sz="0" w:space="0" w:color="auto"/>
      </w:divBdr>
    </w:div>
    <w:div w:id="1202743519">
      <w:marLeft w:val="0"/>
      <w:marRight w:val="0"/>
      <w:marTop w:val="0"/>
      <w:marBottom w:val="0"/>
      <w:divBdr>
        <w:top w:val="none" w:sz="0" w:space="0" w:color="auto"/>
        <w:left w:val="none" w:sz="0" w:space="0" w:color="auto"/>
        <w:bottom w:val="none" w:sz="0" w:space="0" w:color="auto"/>
        <w:right w:val="none" w:sz="0" w:space="0" w:color="auto"/>
      </w:divBdr>
    </w:div>
    <w:div w:id="1202743523">
      <w:marLeft w:val="0"/>
      <w:marRight w:val="0"/>
      <w:marTop w:val="0"/>
      <w:marBottom w:val="0"/>
      <w:divBdr>
        <w:top w:val="none" w:sz="0" w:space="0" w:color="auto"/>
        <w:left w:val="none" w:sz="0" w:space="0" w:color="auto"/>
        <w:bottom w:val="none" w:sz="0" w:space="0" w:color="auto"/>
        <w:right w:val="none" w:sz="0" w:space="0" w:color="auto"/>
      </w:divBdr>
    </w:div>
    <w:div w:id="1202743525">
      <w:marLeft w:val="0"/>
      <w:marRight w:val="0"/>
      <w:marTop w:val="0"/>
      <w:marBottom w:val="0"/>
      <w:divBdr>
        <w:top w:val="none" w:sz="0" w:space="0" w:color="auto"/>
        <w:left w:val="none" w:sz="0" w:space="0" w:color="auto"/>
        <w:bottom w:val="none" w:sz="0" w:space="0" w:color="auto"/>
        <w:right w:val="none" w:sz="0" w:space="0" w:color="auto"/>
      </w:divBdr>
      <w:divsChild>
        <w:div w:id="1202742370">
          <w:marLeft w:val="0"/>
          <w:marRight w:val="0"/>
          <w:marTop w:val="0"/>
          <w:marBottom w:val="0"/>
          <w:divBdr>
            <w:top w:val="none" w:sz="0" w:space="0" w:color="auto"/>
            <w:left w:val="none" w:sz="0" w:space="0" w:color="auto"/>
            <w:bottom w:val="none" w:sz="0" w:space="0" w:color="auto"/>
            <w:right w:val="none" w:sz="0" w:space="0" w:color="auto"/>
          </w:divBdr>
        </w:div>
      </w:divsChild>
    </w:div>
    <w:div w:id="1202743526">
      <w:marLeft w:val="0"/>
      <w:marRight w:val="0"/>
      <w:marTop w:val="0"/>
      <w:marBottom w:val="0"/>
      <w:divBdr>
        <w:top w:val="none" w:sz="0" w:space="0" w:color="auto"/>
        <w:left w:val="none" w:sz="0" w:space="0" w:color="auto"/>
        <w:bottom w:val="none" w:sz="0" w:space="0" w:color="auto"/>
        <w:right w:val="none" w:sz="0" w:space="0" w:color="auto"/>
      </w:divBdr>
    </w:div>
    <w:div w:id="1202743528">
      <w:marLeft w:val="0"/>
      <w:marRight w:val="0"/>
      <w:marTop w:val="0"/>
      <w:marBottom w:val="0"/>
      <w:divBdr>
        <w:top w:val="none" w:sz="0" w:space="0" w:color="auto"/>
        <w:left w:val="none" w:sz="0" w:space="0" w:color="auto"/>
        <w:bottom w:val="none" w:sz="0" w:space="0" w:color="auto"/>
        <w:right w:val="none" w:sz="0" w:space="0" w:color="auto"/>
      </w:divBdr>
    </w:div>
    <w:div w:id="1202743530">
      <w:marLeft w:val="0"/>
      <w:marRight w:val="0"/>
      <w:marTop w:val="0"/>
      <w:marBottom w:val="0"/>
      <w:divBdr>
        <w:top w:val="none" w:sz="0" w:space="0" w:color="auto"/>
        <w:left w:val="none" w:sz="0" w:space="0" w:color="auto"/>
        <w:bottom w:val="none" w:sz="0" w:space="0" w:color="auto"/>
        <w:right w:val="none" w:sz="0" w:space="0" w:color="auto"/>
      </w:divBdr>
    </w:div>
    <w:div w:id="1202743534">
      <w:marLeft w:val="0"/>
      <w:marRight w:val="0"/>
      <w:marTop w:val="0"/>
      <w:marBottom w:val="0"/>
      <w:divBdr>
        <w:top w:val="none" w:sz="0" w:space="0" w:color="auto"/>
        <w:left w:val="none" w:sz="0" w:space="0" w:color="auto"/>
        <w:bottom w:val="none" w:sz="0" w:space="0" w:color="auto"/>
        <w:right w:val="none" w:sz="0" w:space="0" w:color="auto"/>
      </w:divBdr>
    </w:div>
    <w:div w:id="1202743535">
      <w:marLeft w:val="0"/>
      <w:marRight w:val="0"/>
      <w:marTop w:val="0"/>
      <w:marBottom w:val="0"/>
      <w:divBdr>
        <w:top w:val="none" w:sz="0" w:space="0" w:color="auto"/>
        <w:left w:val="none" w:sz="0" w:space="0" w:color="auto"/>
        <w:bottom w:val="none" w:sz="0" w:space="0" w:color="auto"/>
        <w:right w:val="none" w:sz="0" w:space="0" w:color="auto"/>
      </w:divBdr>
    </w:div>
    <w:div w:id="1202743536">
      <w:marLeft w:val="0"/>
      <w:marRight w:val="0"/>
      <w:marTop w:val="0"/>
      <w:marBottom w:val="0"/>
      <w:divBdr>
        <w:top w:val="none" w:sz="0" w:space="0" w:color="auto"/>
        <w:left w:val="none" w:sz="0" w:space="0" w:color="auto"/>
        <w:bottom w:val="none" w:sz="0" w:space="0" w:color="auto"/>
        <w:right w:val="none" w:sz="0" w:space="0" w:color="auto"/>
      </w:divBdr>
    </w:div>
    <w:div w:id="1202743539">
      <w:marLeft w:val="0"/>
      <w:marRight w:val="0"/>
      <w:marTop w:val="0"/>
      <w:marBottom w:val="0"/>
      <w:divBdr>
        <w:top w:val="none" w:sz="0" w:space="0" w:color="auto"/>
        <w:left w:val="none" w:sz="0" w:space="0" w:color="auto"/>
        <w:bottom w:val="none" w:sz="0" w:space="0" w:color="auto"/>
        <w:right w:val="none" w:sz="0" w:space="0" w:color="auto"/>
      </w:divBdr>
      <w:divsChild>
        <w:div w:id="1202742579">
          <w:marLeft w:val="0"/>
          <w:marRight w:val="0"/>
          <w:marTop w:val="0"/>
          <w:marBottom w:val="0"/>
          <w:divBdr>
            <w:top w:val="none" w:sz="0" w:space="0" w:color="auto"/>
            <w:left w:val="none" w:sz="0" w:space="0" w:color="auto"/>
            <w:bottom w:val="none" w:sz="0" w:space="0" w:color="auto"/>
            <w:right w:val="none" w:sz="0" w:space="0" w:color="auto"/>
          </w:divBdr>
        </w:div>
        <w:div w:id="1202742649">
          <w:marLeft w:val="0"/>
          <w:marRight w:val="0"/>
          <w:marTop w:val="0"/>
          <w:marBottom w:val="0"/>
          <w:divBdr>
            <w:top w:val="none" w:sz="0" w:space="0" w:color="auto"/>
            <w:left w:val="none" w:sz="0" w:space="0" w:color="auto"/>
            <w:bottom w:val="none" w:sz="0" w:space="0" w:color="auto"/>
            <w:right w:val="none" w:sz="0" w:space="0" w:color="auto"/>
          </w:divBdr>
        </w:div>
        <w:div w:id="1202743021">
          <w:marLeft w:val="0"/>
          <w:marRight w:val="0"/>
          <w:marTop w:val="0"/>
          <w:marBottom w:val="0"/>
          <w:divBdr>
            <w:top w:val="none" w:sz="0" w:space="0" w:color="auto"/>
            <w:left w:val="none" w:sz="0" w:space="0" w:color="auto"/>
            <w:bottom w:val="none" w:sz="0" w:space="0" w:color="auto"/>
            <w:right w:val="none" w:sz="0" w:space="0" w:color="auto"/>
          </w:divBdr>
        </w:div>
        <w:div w:id="1202744713">
          <w:marLeft w:val="0"/>
          <w:marRight w:val="0"/>
          <w:marTop w:val="0"/>
          <w:marBottom w:val="0"/>
          <w:divBdr>
            <w:top w:val="none" w:sz="0" w:space="0" w:color="auto"/>
            <w:left w:val="none" w:sz="0" w:space="0" w:color="auto"/>
            <w:bottom w:val="none" w:sz="0" w:space="0" w:color="auto"/>
            <w:right w:val="none" w:sz="0" w:space="0" w:color="auto"/>
          </w:divBdr>
        </w:div>
        <w:div w:id="1202744876">
          <w:marLeft w:val="0"/>
          <w:marRight w:val="0"/>
          <w:marTop w:val="0"/>
          <w:marBottom w:val="0"/>
          <w:divBdr>
            <w:top w:val="none" w:sz="0" w:space="0" w:color="auto"/>
            <w:left w:val="none" w:sz="0" w:space="0" w:color="auto"/>
            <w:bottom w:val="none" w:sz="0" w:space="0" w:color="auto"/>
            <w:right w:val="none" w:sz="0" w:space="0" w:color="auto"/>
          </w:divBdr>
          <w:divsChild>
            <w:div w:id="1202743819">
              <w:marLeft w:val="0"/>
              <w:marRight w:val="0"/>
              <w:marTop w:val="0"/>
              <w:marBottom w:val="0"/>
              <w:divBdr>
                <w:top w:val="none" w:sz="0" w:space="0" w:color="auto"/>
                <w:left w:val="none" w:sz="0" w:space="0" w:color="auto"/>
                <w:bottom w:val="none" w:sz="0" w:space="0" w:color="auto"/>
                <w:right w:val="none" w:sz="0" w:space="0" w:color="auto"/>
              </w:divBdr>
            </w:div>
            <w:div w:id="1202743972">
              <w:marLeft w:val="0"/>
              <w:marRight w:val="0"/>
              <w:marTop w:val="0"/>
              <w:marBottom w:val="0"/>
              <w:divBdr>
                <w:top w:val="none" w:sz="0" w:space="0" w:color="auto"/>
                <w:left w:val="none" w:sz="0" w:space="0" w:color="auto"/>
                <w:bottom w:val="none" w:sz="0" w:space="0" w:color="auto"/>
                <w:right w:val="none" w:sz="0" w:space="0" w:color="auto"/>
              </w:divBdr>
            </w:div>
            <w:div w:id="1202744201">
              <w:marLeft w:val="0"/>
              <w:marRight w:val="0"/>
              <w:marTop w:val="0"/>
              <w:marBottom w:val="0"/>
              <w:divBdr>
                <w:top w:val="none" w:sz="0" w:space="0" w:color="auto"/>
                <w:left w:val="none" w:sz="0" w:space="0" w:color="auto"/>
                <w:bottom w:val="none" w:sz="0" w:space="0" w:color="auto"/>
                <w:right w:val="none" w:sz="0" w:space="0" w:color="auto"/>
              </w:divBdr>
            </w:div>
            <w:div w:id="1202744328">
              <w:marLeft w:val="0"/>
              <w:marRight w:val="0"/>
              <w:marTop w:val="0"/>
              <w:marBottom w:val="0"/>
              <w:divBdr>
                <w:top w:val="none" w:sz="0" w:space="0" w:color="auto"/>
                <w:left w:val="none" w:sz="0" w:space="0" w:color="auto"/>
                <w:bottom w:val="none" w:sz="0" w:space="0" w:color="auto"/>
                <w:right w:val="none" w:sz="0" w:space="0" w:color="auto"/>
              </w:divBdr>
            </w:div>
            <w:div w:id="1202744677">
              <w:marLeft w:val="0"/>
              <w:marRight w:val="0"/>
              <w:marTop w:val="0"/>
              <w:marBottom w:val="0"/>
              <w:divBdr>
                <w:top w:val="none" w:sz="0" w:space="0" w:color="auto"/>
                <w:left w:val="none" w:sz="0" w:space="0" w:color="auto"/>
                <w:bottom w:val="none" w:sz="0" w:space="0" w:color="auto"/>
                <w:right w:val="none" w:sz="0" w:space="0" w:color="auto"/>
              </w:divBdr>
            </w:div>
            <w:div w:id="1202744682">
              <w:marLeft w:val="0"/>
              <w:marRight w:val="0"/>
              <w:marTop w:val="0"/>
              <w:marBottom w:val="0"/>
              <w:divBdr>
                <w:top w:val="none" w:sz="0" w:space="0" w:color="auto"/>
                <w:left w:val="none" w:sz="0" w:space="0" w:color="auto"/>
                <w:bottom w:val="none" w:sz="0" w:space="0" w:color="auto"/>
                <w:right w:val="none" w:sz="0" w:space="0" w:color="auto"/>
              </w:divBdr>
              <w:divsChild>
                <w:div w:id="1202743623">
                  <w:marLeft w:val="0"/>
                  <w:marRight w:val="0"/>
                  <w:marTop w:val="0"/>
                  <w:marBottom w:val="0"/>
                  <w:divBdr>
                    <w:top w:val="none" w:sz="0" w:space="0" w:color="auto"/>
                    <w:left w:val="none" w:sz="0" w:space="0" w:color="auto"/>
                    <w:bottom w:val="none" w:sz="0" w:space="0" w:color="auto"/>
                    <w:right w:val="none" w:sz="0" w:space="0" w:color="auto"/>
                  </w:divBdr>
                </w:div>
                <w:div w:id="1202743832">
                  <w:marLeft w:val="0"/>
                  <w:marRight w:val="0"/>
                  <w:marTop w:val="0"/>
                  <w:marBottom w:val="0"/>
                  <w:divBdr>
                    <w:top w:val="none" w:sz="0" w:space="0" w:color="auto"/>
                    <w:left w:val="none" w:sz="0" w:space="0" w:color="auto"/>
                    <w:bottom w:val="none" w:sz="0" w:space="0" w:color="auto"/>
                    <w:right w:val="none" w:sz="0" w:space="0" w:color="auto"/>
                  </w:divBdr>
                </w:div>
              </w:divsChild>
            </w:div>
            <w:div w:id="120274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540">
      <w:marLeft w:val="0"/>
      <w:marRight w:val="0"/>
      <w:marTop w:val="0"/>
      <w:marBottom w:val="0"/>
      <w:divBdr>
        <w:top w:val="none" w:sz="0" w:space="0" w:color="auto"/>
        <w:left w:val="none" w:sz="0" w:space="0" w:color="auto"/>
        <w:bottom w:val="none" w:sz="0" w:space="0" w:color="auto"/>
        <w:right w:val="none" w:sz="0" w:space="0" w:color="auto"/>
      </w:divBdr>
    </w:div>
    <w:div w:id="1202743541">
      <w:marLeft w:val="0"/>
      <w:marRight w:val="0"/>
      <w:marTop w:val="0"/>
      <w:marBottom w:val="0"/>
      <w:divBdr>
        <w:top w:val="none" w:sz="0" w:space="0" w:color="auto"/>
        <w:left w:val="none" w:sz="0" w:space="0" w:color="auto"/>
        <w:bottom w:val="none" w:sz="0" w:space="0" w:color="auto"/>
        <w:right w:val="none" w:sz="0" w:space="0" w:color="auto"/>
      </w:divBdr>
    </w:div>
    <w:div w:id="1202743544">
      <w:marLeft w:val="0"/>
      <w:marRight w:val="0"/>
      <w:marTop w:val="0"/>
      <w:marBottom w:val="0"/>
      <w:divBdr>
        <w:top w:val="none" w:sz="0" w:space="0" w:color="auto"/>
        <w:left w:val="none" w:sz="0" w:space="0" w:color="auto"/>
        <w:bottom w:val="none" w:sz="0" w:space="0" w:color="auto"/>
        <w:right w:val="none" w:sz="0" w:space="0" w:color="auto"/>
      </w:divBdr>
    </w:div>
    <w:div w:id="1202743546">
      <w:marLeft w:val="0"/>
      <w:marRight w:val="0"/>
      <w:marTop w:val="0"/>
      <w:marBottom w:val="0"/>
      <w:divBdr>
        <w:top w:val="none" w:sz="0" w:space="0" w:color="auto"/>
        <w:left w:val="none" w:sz="0" w:space="0" w:color="auto"/>
        <w:bottom w:val="none" w:sz="0" w:space="0" w:color="auto"/>
        <w:right w:val="none" w:sz="0" w:space="0" w:color="auto"/>
      </w:divBdr>
      <w:divsChild>
        <w:div w:id="1202742241">
          <w:marLeft w:val="0"/>
          <w:marRight w:val="0"/>
          <w:marTop w:val="0"/>
          <w:marBottom w:val="0"/>
          <w:divBdr>
            <w:top w:val="none" w:sz="0" w:space="0" w:color="auto"/>
            <w:left w:val="none" w:sz="0" w:space="0" w:color="auto"/>
            <w:bottom w:val="none" w:sz="0" w:space="0" w:color="auto"/>
            <w:right w:val="none" w:sz="0" w:space="0" w:color="auto"/>
          </w:divBdr>
          <w:divsChild>
            <w:div w:id="1202744668">
              <w:marLeft w:val="0"/>
              <w:marRight w:val="0"/>
              <w:marTop w:val="0"/>
              <w:marBottom w:val="0"/>
              <w:divBdr>
                <w:top w:val="none" w:sz="0" w:space="0" w:color="auto"/>
                <w:left w:val="none" w:sz="0" w:space="0" w:color="auto"/>
                <w:bottom w:val="none" w:sz="0" w:space="0" w:color="auto"/>
                <w:right w:val="none" w:sz="0" w:space="0" w:color="auto"/>
              </w:divBdr>
              <w:divsChild>
                <w:div w:id="120274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627">
          <w:marLeft w:val="0"/>
          <w:marRight w:val="0"/>
          <w:marTop w:val="0"/>
          <w:marBottom w:val="0"/>
          <w:divBdr>
            <w:top w:val="none" w:sz="0" w:space="0" w:color="auto"/>
            <w:left w:val="none" w:sz="0" w:space="0" w:color="auto"/>
            <w:bottom w:val="none" w:sz="0" w:space="0" w:color="auto"/>
            <w:right w:val="none" w:sz="0" w:space="0" w:color="auto"/>
          </w:divBdr>
        </w:div>
        <w:div w:id="1202743130">
          <w:marLeft w:val="0"/>
          <w:marRight w:val="0"/>
          <w:marTop w:val="0"/>
          <w:marBottom w:val="0"/>
          <w:divBdr>
            <w:top w:val="none" w:sz="0" w:space="0" w:color="auto"/>
            <w:left w:val="none" w:sz="0" w:space="0" w:color="auto"/>
            <w:bottom w:val="none" w:sz="0" w:space="0" w:color="auto"/>
            <w:right w:val="none" w:sz="0" w:space="0" w:color="auto"/>
          </w:divBdr>
        </w:div>
        <w:div w:id="1202744664">
          <w:marLeft w:val="0"/>
          <w:marRight w:val="0"/>
          <w:marTop w:val="0"/>
          <w:marBottom w:val="0"/>
          <w:divBdr>
            <w:top w:val="none" w:sz="0" w:space="0" w:color="auto"/>
            <w:left w:val="none" w:sz="0" w:space="0" w:color="auto"/>
            <w:bottom w:val="none" w:sz="0" w:space="0" w:color="auto"/>
            <w:right w:val="none" w:sz="0" w:space="0" w:color="auto"/>
          </w:divBdr>
          <w:divsChild>
            <w:div w:id="1202742545">
              <w:marLeft w:val="0"/>
              <w:marRight w:val="0"/>
              <w:marTop w:val="0"/>
              <w:marBottom w:val="0"/>
              <w:divBdr>
                <w:top w:val="none" w:sz="0" w:space="0" w:color="auto"/>
                <w:left w:val="none" w:sz="0" w:space="0" w:color="auto"/>
                <w:bottom w:val="none" w:sz="0" w:space="0" w:color="auto"/>
                <w:right w:val="none" w:sz="0" w:space="0" w:color="auto"/>
              </w:divBdr>
              <w:divsChild>
                <w:div w:id="1202742677">
                  <w:marLeft w:val="0"/>
                  <w:marRight w:val="0"/>
                  <w:marTop w:val="0"/>
                  <w:marBottom w:val="0"/>
                  <w:divBdr>
                    <w:top w:val="none" w:sz="0" w:space="0" w:color="auto"/>
                    <w:left w:val="none" w:sz="0" w:space="0" w:color="auto"/>
                    <w:bottom w:val="none" w:sz="0" w:space="0" w:color="auto"/>
                    <w:right w:val="none" w:sz="0" w:space="0" w:color="auto"/>
                  </w:divBdr>
                  <w:divsChild>
                    <w:div w:id="1202743944">
                      <w:marLeft w:val="0"/>
                      <w:marRight w:val="0"/>
                      <w:marTop w:val="0"/>
                      <w:marBottom w:val="0"/>
                      <w:divBdr>
                        <w:top w:val="none" w:sz="0" w:space="0" w:color="auto"/>
                        <w:left w:val="none" w:sz="0" w:space="0" w:color="auto"/>
                        <w:bottom w:val="none" w:sz="0" w:space="0" w:color="auto"/>
                        <w:right w:val="none" w:sz="0" w:space="0" w:color="auto"/>
                      </w:divBdr>
                      <w:divsChild>
                        <w:div w:id="1202744606">
                          <w:marLeft w:val="0"/>
                          <w:marRight w:val="0"/>
                          <w:marTop w:val="0"/>
                          <w:marBottom w:val="0"/>
                          <w:divBdr>
                            <w:top w:val="none" w:sz="0" w:space="0" w:color="auto"/>
                            <w:left w:val="none" w:sz="0" w:space="0" w:color="auto"/>
                            <w:bottom w:val="none" w:sz="0" w:space="0" w:color="auto"/>
                            <w:right w:val="none" w:sz="0" w:space="0" w:color="auto"/>
                          </w:divBdr>
                          <w:divsChild>
                            <w:div w:id="120274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2743548">
      <w:marLeft w:val="0"/>
      <w:marRight w:val="0"/>
      <w:marTop w:val="0"/>
      <w:marBottom w:val="0"/>
      <w:divBdr>
        <w:top w:val="none" w:sz="0" w:space="0" w:color="auto"/>
        <w:left w:val="none" w:sz="0" w:space="0" w:color="auto"/>
        <w:bottom w:val="none" w:sz="0" w:space="0" w:color="auto"/>
        <w:right w:val="none" w:sz="0" w:space="0" w:color="auto"/>
      </w:divBdr>
    </w:div>
    <w:div w:id="1202743549">
      <w:marLeft w:val="0"/>
      <w:marRight w:val="0"/>
      <w:marTop w:val="0"/>
      <w:marBottom w:val="0"/>
      <w:divBdr>
        <w:top w:val="none" w:sz="0" w:space="0" w:color="auto"/>
        <w:left w:val="none" w:sz="0" w:space="0" w:color="auto"/>
        <w:bottom w:val="none" w:sz="0" w:space="0" w:color="auto"/>
        <w:right w:val="none" w:sz="0" w:space="0" w:color="auto"/>
      </w:divBdr>
    </w:div>
    <w:div w:id="1202743551">
      <w:marLeft w:val="0"/>
      <w:marRight w:val="0"/>
      <w:marTop w:val="0"/>
      <w:marBottom w:val="0"/>
      <w:divBdr>
        <w:top w:val="none" w:sz="0" w:space="0" w:color="auto"/>
        <w:left w:val="none" w:sz="0" w:space="0" w:color="auto"/>
        <w:bottom w:val="none" w:sz="0" w:space="0" w:color="auto"/>
        <w:right w:val="none" w:sz="0" w:space="0" w:color="auto"/>
      </w:divBdr>
    </w:div>
    <w:div w:id="1202743552">
      <w:marLeft w:val="0"/>
      <w:marRight w:val="0"/>
      <w:marTop w:val="0"/>
      <w:marBottom w:val="0"/>
      <w:divBdr>
        <w:top w:val="none" w:sz="0" w:space="0" w:color="auto"/>
        <w:left w:val="none" w:sz="0" w:space="0" w:color="auto"/>
        <w:bottom w:val="none" w:sz="0" w:space="0" w:color="auto"/>
        <w:right w:val="none" w:sz="0" w:space="0" w:color="auto"/>
      </w:divBdr>
      <w:divsChild>
        <w:div w:id="1202744011">
          <w:marLeft w:val="0"/>
          <w:marRight w:val="0"/>
          <w:marTop w:val="0"/>
          <w:marBottom w:val="0"/>
          <w:divBdr>
            <w:top w:val="none" w:sz="0" w:space="0" w:color="auto"/>
            <w:left w:val="none" w:sz="0" w:space="0" w:color="auto"/>
            <w:bottom w:val="none" w:sz="0" w:space="0" w:color="auto"/>
            <w:right w:val="none" w:sz="0" w:space="0" w:color="auto"/>
          </w:divBdr>
          <w:divsChild>
            <w:div w:id="1202742387">
              <w:marLeft w:val="0"/>
              <w:marRight w:val="0"/>
              <w:marTop w:val="0"/>
              <w:marBottom w:val="0"/>
              <w:divBdr>
                <w:top w:val="none" w:sz="0" w:space="0" w:color="auto"/>
                <w:left w:val="none" w:sz="0" w:space="0" w:color="auto"/>
                <w:bottom w:val="none" w:sz="0" w:space="0" w:color="auto"/>
                <w:right w:val="none" w:sz="0" w:space="0" w:color="auto"/>
              </w:divBdr>
              <w:divsChild>
                <w:div w:id="1202742862">
                  <w:marLeft w:val="0"/>
                  <w:marRight w:val="0"/>
                  <w:marTop w:val="0"/>
                  <w:marBottom w:val="0"/>
                  <w:divBdr>
                    <w:top w:val="none" w:sz="0" w:space="0" w:color="auto"/>
                    <w:left w:val="none" w:sz="0" w:space="0" w:color="auto"/>
                    <w:bottom w:val="none" w:sz="0" w:space="0" w:color="auto"/>
                    <w:right w:val="none" w:sz="0" w:space="0" w:color="auto"/>
                  </w:divBdr>
                  <w:divsChild>
                    <w:div w:id="1202744935">
                      <w:marLeft w:val="0"/>
                      <w:marRight w:val="0"/>
                      <w:marTop w:val="0"/>
                      <w:marBottom w:val="0"/>
                      <w:divBdr>
                        <w:top w:val="none" w:sz="0" w:space="0" w:color="auto"/>
                        <w:left w:val="none" w:sz="0" w:space="0" w:color="auto"/>
                        <w:bottom w:val="none" w:sz="0" w:space="0" w:color="auto"/>
                        <w:right w:val="none" w:sz="0" w:space="0" w:color="auto"/>
                      </w:divBdr>
                      <w:divsChild>
                        <w:div w:id="1202743650">
                          <w:marLeft w:val="0"/>
                          <w:marRight w:val="0"/>
                          <w:marTop w:val="0"/>
                          <w:marBottom w:val="0"/>
                          <w:divBdr>
                            <w:top w:val="none" w:sz="0" w:space="0" w:color="auto"/>
                            <w:left w:val="none" w:sz="0" w:space="0" w:color="auto"/>
                            <w:bottom w:val="none" w:sz="0" w:space="0" w:color="auto"/>
                            <w:right w:val="none" w:sz="0" w:space="0" w:color="auto"/>
                          </w:divBdr>
                          <w:divsChild>
                            <w:div w:id="1202743204">
                              <w:marLeft w:val="0"/>
                              <w:marRight w:val="0"/>
                              <w:marTop w:val="0"/>
                              <w:marBottom w:val="0"/>
                              <w:divBdr>
                                <w:top w:val="none" w:sz="0" w:space="0" w:color="auto"/>
                                <w:left w:val="none" w:sz="0" w:space="0" w:color="auto"/>
                                <w:bottom w:val="none" w:sz="0" w:space="0" w:color="auto"/>
                                <w:right w:val="none" w:sz="0" w:space="0" w:color="auto"/>
                              </w:divBdr>
                              <w:divsChild>
                                <w:div w:id="1202743191">
                                  <w:marLeft w:val="0"/>
                                  <w:marRight w:val="0"/>
                                  <w:marTop w:val="0"/>
                                  <w:marBottom w:val="0"/>
                                  <w:divBdr>
                                    <w:top w:val="none" w:sz="0" w:space="0" w:color="auto"/>
                                    <w:left w:val="none" w:sz="0" w:space="0" w:color="auto"/>
                                    <w:bottom w:val="none" w:sz="0" w:space="0" w:color="auto"/>
                                    <w:right w:val="none" w:sz="0" w:space="0" w:color="auto"/>
                                  </w:divBdr>
                                  <w:divsChild>
                                    <w:div w:id="120274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2743553">
      <w:marLeft w:val="0"/>
      <w:marRight w:val="0"/>
      <w:marTop w:val="0"/>
      <w:marBottom w:val="0"/>
      <w:divBdr>
        <w:top w:val="none" w:sz="0" w:space="0" w:color="auto"/>
        <w:left w:val="none" w:sz="0" w:space="0" w:color="auto"/>
        <w:bottom w:val="none" w:sz="0" w:space="0" w:color="auto"/>
        <w:right w:val="none" w:sz="0" w:space="0" w:color="auto"/>
      </w:divBdr>
    </w:div>
    <w:div w:id="1202743555">
      <w:marLeft w:val="0"/>
      <w:marRight w:val="0"/>
      <w:marTop w:val="0"/>
      <w:marBottom w:val="0"/>
      <w:divBdr>
        <w:top w:val="none" w:sz="0" w:space="0" w:color="auto"/>
        <w:left w:val="none" w:sz="0" w:space="0" w:color="auto"/>
        <w:bottom w:val="none" w:sz="0" w:space="0" w:color="auto"/>
        <w:right w:val="none" w:sz="0" w:space="0" w:color="auto"/>
      </w:divBdr>
    </w:div>
    <w:div w:id="1202743557">
      <w:marLeft w:val="0"/>
      <w:marRight w:val="0"/>
      <w:marTop w:val="0"/>
      <w:marBottom w:val="0"/>
      <w:divBdr>
        <w:top w:val="none" w:sz="0" w:space="0" w:color="auto"/>
        <w:left w:val="none" w:sz="0" w:space="0" w:color="auto"/>
        <w:bottom w:val="none" w:sz="0" w:space="0" w:color="auto"/>
        <w:right w:val="none" w:sz="0" w:space="0" w:color="auto"/>
      </w:divBdr>
    </w:div>
    <w:div w:id="1202743558">
      <w:marLeft w:val="0"/>
      <w:marRight w:val="0"/>
      <w:marTop w:val="0"/>
      <w:marBottom w:val="0"/>
      <w:divBdr>
        <w:top w:val="none" w:sz="0" w:space="0" w:color="auto"/>
        <w:left w:val="none" w:sz="0" w:space="0" w:color="auto"/>
        <w:bottom w:val="none" w:sz="0" w:space="0" w:color="auto"/>
        <w:right w:val="none" w:sz="0" w:space="0" w:color="auto"/>
      </w:divBdr>
      <w:divsChild>
        <w:div w:id="1202742929">
          <w:marLeft w:val="0"/>
          <w:marRight w:val="0"/>
          <w:marTop w:val="0"/>
          <w:marBottom w:val="0"/>
          <w:divBdr>
            <w:top w:val="none" w:sz="0" w:space="0" w:color="auto"/>
            <w:left w:val="none" w:sz="0" w:space="0" w:color="auto"/>
            <w:bottom w:val="none" w:sz="0" w:space="0" w:color="auto"/>
            <w:right w:val="none" w:sz="0" w:space="0" w:color="auto"/>
          </w:divBdr>
          <w:divsChild>
            <w:div w:id="1202744118">
              <w:marLeft w:val="0"/>
              <w:marRight w:val="0"/>
              <w:marTop w:val="0"/>
              <w:marBottom w:val="0"/>
              <w:divBdr>
                <w:top w:val="none" w:sz="0" w:space="0" w:color="auto"/>
                <w:left w:val="none" w:sz="0" w:space="0" w:color="auto"/>
                <w:bottom w:val="none" w:sz="0" w:space="0" w:color="auto"/>
                <w:right w:val="none" w:sz="0" w:space="0" w:color="auto"/>
              </w:divBdr>
            </w:div>
          </w:divsChild>
        </w:div>
        <w:div w:id="1202743067">
          <w:marLeft w:val="0"/>
          <w:marRight w:val="0"/>
          <w:marTop w:val="0"/>
          <w:marBottom w:val="0"/>
          <w:divBdr>
            <w:top w:val="none" w:sz="0" w:space="0" w:color="auto"/>
            <w:left w:val="none" w:sz="0" w:space="0" w:color="auto"/>
            <w:bottom w:val="none" w:sz="0" w:space="0" w:color="auto"/>
            <w:right w:val="none" w:sz="0" w:space="0" w:color="auto"/>
          </w:divBdr>
          <w:divsChild>
            <w:div w:id="1202743667">
              <w:marLeft w:val="0"/>
              <w:marRight w:val="0"/>
              <w:marTop w:val="0"/>
              <w:marBottom w:val="0"/>
              <w:divBdr>
                <w:top w:val="none" w:sz="0" w:space="0" w:color="auto"/>
                <w:left w:val="none" w:sz="0" w:space="0" w:color="auto"/>
                <w:bottom w:val="none" w:sz="0" w:space="0" w:color="auto"/>
                <w:right w:val="none" w:sz="0" w:space="0" w:color="auto"/>
              </w:divBdr>
              <w:divsChild>
                <w:div w:id="1202742926">
                  <w:marLeft w:val="0"/>
                  <w:marRight w:val="0"/>
                  <w:marTop w:val="0"/>
                  <w:marBottom w:val="0"/>
                  <w:divBdr>
                    <w:top w:val="none" w:sz="0" w:space="0" w:color="auto"/>
                    <w:left w:val="none" w:sz="0" w:space="0" w:color="auto"/>
                    <w:bottom w:val="none" w:sz="0" w:space="0" w:color="auto"/>
                    <w:right w:val="none" w:sz="0" w:space="0" w:color="auto"/>
                  </w:divBdr>
                  <w:divsChild>
                    <w:div w:id="1202743584">
                      <w:marLeft w:val="0"/>
                      <w:marRight w:val="0"/>
                      <w:marTop w:val="0"/>
                      <w:marBottom w:val="0"/>
                      <w:divBdr>
                        <w:top w:val="none" w:sz="0" w:space="0" w:color="auto"/>
                        <w:left w:val="none" w:sz="0" w:space="0" w:color="auto"/>
                        <w:bottom w:val="none" w:sz="0" w:space="0" w:color="auto"/>
                        <w:right w:val="none" w:sz="0" w:space="0" w:color="auto"/>
                      </w:divBdr>
                      <w:divsChild>
                        <w:div w:id="120274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3559">
      <w:marLeft w:val="0"/>
      <w:marRight w:val="0"/>
      <w:marTop w:val="0"/>
      <w:marBottom w:val="0"/>
      <w:divBdr>
        <w:top w:val="none" w:sz="0" w:space="0" w:color="auto"/>
        <w:left w:val="none" w:sz="0" w:space="0" w:color="auto"/>
        <w:bottom w:val="none" w:sz="0" w:space="0" w:color="auto"/>
        <w:right w:val="none" w:sz="0" w:space="0" w:color="auto"/>
      </w:divBdr>
    </w:div>
    <w:div w:id="1202743561">
      <w:marLeft w:val="0"/>
      <w:marRight w:val="0"/>
      <w:marTop w:val="0"/>
      <w:marBottom w:val="0"/>
      <w:divBdr>
        <w:top w:val="none" w:sz="0" w:space="0" w:color="auto"/>
        <w:left w:val="none" w:sz="0" w:space="0" w:color="auto"/>
        <w:bottom w:val="none" w:sz="0" w:space="0" w:color="auto"/>
        <w:right w:val="none" w:sz="0" w:space="0" w:color="auto"/>
      </w:divBdr>
    </w:div>
    <w:div w:id="1202743571">
      <w:marLeft w:val="0"/>
      <w:marRight w:val="0"/>
      <w:marTop w:val="0"/>
      <w:marBottom w:val="0"/>
      <w:divBdr>
        <w:top w:val="none" w:sz="0" w:space="0" w:color="auto"/>
        <w:left w:val="none" w:sz="0" w:space="0" w:color="auto"/>
        <w:bottom w:val="none" w:sz="0" w:space="0" w:color="auto"/>
        <w:right w:val="none" w:sz="0" w:space="0" w:color="auto"/>
      </w:divBdr>
    </w:div>
    <w:div w:id="1202743572">
      <w:marLeft w:val="0"/>
      <w:marRight w:val="0"/>
      <w:marTop w:val="0"/>
      <w:marBottom w:val="0"/>
      <w:divBdr>
        <w:top w:val="none" w:sz="0" w:space="0" w:color="auto"/>
        <w:left w:val="none" w:sz="0" w:space="0" w:color="auto"/>
        <w:bottom w:val="none" w:sz="0" w:space="0" w:color="auto"/>
        <w:right w:val="none" w:sz="0" w:space="0" w:color="auto"/>
      </w:divBdr>
    </w:div>
    <w:div w:id="1202743575">
      <w:marLeft w:val="0"/>
      <w:marRight w:val="0"/>
      <w:marTop w:val="0"/>
      <w:marBottom w:val="0"/>
      <w:divBdr>
        <w:top w:val="none" w:sz="0" w:space="0" w:color="auto"/>
        <w:left w:val="none" w:sz="0" w:space="0" w:color="auto"/>
        <w:bottom w:val="none" w:sz="0" w:space="0" w:color="auto"/>
        <w:right w:val="none" w:sz="0" w:space="0" w:color="auto"/>
      </w:divBdr>
    </w:div>
    <w:div w:id="1202743578">
      <w:marLeft w:val="0"/>
      <w:marRight w:val="0"/>
      <w:marTop w:val="0"/>
      <w:marBottom w:val="0"/>
      <w:divBdr>
        <w:top w:val="none" w:sz="0" w:space="0" w:color="auto"/>
        <w:left w:val="none" w:sz="0" w:space="0" w:color="auto"/>
        <w:bottom w:val="none" w:sz="0" w:space="0" w:color="auto"/>
        <w:right w:val="none" w:sz="0" w:space="0" w:color="auto"/>
      </w:divBdr>
      <w:divsChild>
        <w:div w:id="1202742414">
          <w:marLeft w:val="0"/>
          <w:marRight w:val="0"/>
          <w:marTop w:val="0"/>
          <w:marBottom w:val="0"/>
          <w:divBdr>
            <w:top w:val="none" w:sz="0" w:space="0" w:color="auto"/>
            <w:left w:val="none" w:sz="0" w:space="0" w:color="auto"/>
            <w:bottom w:val="none" w:sz="0" w:space="0" w:color="auto"/>
            <w:right w:val="none" w:sz="0" w:space="0" w:color="auto"/>
          </w:divBdr>
        </w:div>
      </w:divsChild>
    </w:div>
    <w:div w:id="1202743580">
      <w:marLeft w:val="0"/>
      <w:marRight w:val="0"/>
      <w:marTop w:val="0"/>
      <w:marBottom w:val="0"/>
      <w:divBdr>
        <w:top w:val="none" w:sz="0" w:space="0" w:color="auto"/>
        <w:left w:val="none" w:sz="0" w:space="0" w:color="auto"/>
        <w:bottom w:val="none" w:sz="0" w:space="0" w:color="auto"/>
        <w:right w:val="none" w:sz="0" w:space="0" w:color="auto"/>
      </w:divBdr>
    </w:div>
    <w:div w:id="1202743582">
      <w:marLeft w:val="0"/>
      <w:marRight w:val="0"/>
      <w:marTop w:val="0"/>
      <w:marBottom w:val="0"/>
      <w:divBdr>
        <w:top w:val="none" w:sz="0" w:space="0" w:color="auto"/>
        <w:left w:val="none" w:sz="0" w:space="0" w:color="auto"/>
        <w:bottom w:val="none" w:sz="0" w:space="0" w:color="auto"/>
        <w:right w:val="none" w:sz="0" w:space="0" w:color="auto"/>
      </w:divBdr>
    </w:div>
    <w:div w:id="1202743583">
      <w:marLeft w:val="0"/>
      <w:marRight w:val="0"/>
      <w:marTop w:val="0"/>
      <w:marBottom w:val="0"/>
      <w:divBdr>
        <w:top w:val="none" w:sz="0" w:space="0" w:color="auto"/>
        <w:left w:val="none" w:sz="0" w:space="0" w:color="auto"/>
        <w:bottom w:val="none" w:sz="0" w:space="0" w:color="auto"/>
        <w:right w:val="none" w:sz="0" w:space="0" w:color="auto"/>
      </w:divBdr>
    </w:div>
    <w:div w:id="1202743586">
      <w:marLeft w:val="0"/>
      <w:marRight w:val="0"/>
      <w:marTop w:val="0"/>
      <w:marBottom w:val="0"/>
      <w:divBdr>
        <w:top w:val="none" w:sz="0" w:space="0" w:color="auto"/>
        <w:left w:val="none" w:sz="0" w:space="0" w:color="auto"/>
        <w:bottom w:val="none" w:sz="0" w:space="0" w:color="auto"/>
        <w:right w:val="none" w:sz="0" w:space="0" w:color="auto"/>
      </w:divBdr>
    </w:div>
    <w:div w:id="1202743588">
      <w:marLeft w:val="0"/>
      <w:marRight w:val="0"/>
      <w:marTop w:val="0"/>
      <w:marBottom w:val="0"/>
      <w:divBdr>
        <w:top w:val="none" w:sz="0" w:space="0" w:color="auto"/>
        <w:left w:val="none" w:sz="0" w:space="0" w:color="auto"/>
        <w:bottom w:val="none" w:sz="0" w:space="0" w:color="auto"/>
        <w:right w:val="none" w:sz="0" w:space="0" w:color="auto"/>
      </w:divBdr>
    </w:div>
    <w:div w:id="1202743589">
      <w:marLeft w:val="0"/>
      <w:marRight w:val="0"/>
      <w:marTop w:val="0"/>
      <w:marBottom w:val="0"/>
      <w:divBdr>
        <w:top w:val="none" w:sz="0" w:space="0" w:color="auto"/>
        <w:left w:val="none" w:sz="0" w:space="0" w:color="auto"/>
        <w:bottom w:val="none" w:sz="0" w:space="0" w:color="auto"/>
        <w:right w:val="none" w:sz="0" w:space="0" w:color="auto"/>
      </w:divBdr>
    </w:div>
    <w:div w:id="1202743590">
      <w:marLeft w:val="0"/>
      <w:marRight w:val="0"/>
      <w:marTop w:val="0"/>
      <w:marBottom w:val="0"/>
      <w:divBdr>
        <w:top w:val="none" w:sz="0" w:space="0" w:color="auto"/>
        <w:left w:val="none" w:sz="0" w:space="0" w:color="auto"/>
        <w:bottom w:val="none" w:sz="0" w:space="0" w:color="auto"/>
        <w:right w:val="none" w:sz="0" w:space="0" w:color="auto"/>
      </w:divBdr>
    </w:div>
    <w:div w:id="1202743592">
      <w:marLeft w:val="0"/>
      <w:marRight w:val="0"/>
      <w:marTop w:val="0"/>
      <w:marBottom w:val="0"/>
      <w:divBdr>
        <w:top w:val="none" w:sz="0" w:space="0" w:color="auto"/>
        <w:left w:val="none" w:sz="0" w:space="0" w:color="auto"/>
        <w:bottom w:val="none" w:sz="0" w:space="0" w:color="auto"/>
        <w:right w:val="none" w:sz="0" w:space="0" w:color="auto"/>
      </w:divBdr>
    </w:div>
    <w:div w:id="1202743595">
      <w:marLeft w:val="0"/>
      <w:marRight w:val="0"/>
      <w:marTop w:val="0"/>
      <w:marBottom w:val="0"/>
      <w:divBdr>
        <w:top w:val="none" w:sz="0" w:space="0" w:color="auto"/>
        <w:left w:val="none" w:sz="0" w:space="0" w:color="auto"/>
        <w:bottom w:val="none" w:sz="0" w:space="0" w:color="auto"/>
        <w:right w:val="none" w:sz="0" w:space="0" w:color="auto"/>
      </w:divBdr>
    </w:div>
    <w:div w:id="1202743599">
      <w:marLeft w:val="0"/>
      <w:marRight w:val="0"/>
      <w:marTop w:val="0"/>
      <w:marBottom w:val="0"/>
      <w:divBdr>
        <w:top w:val="none" w:sz="0" w:space="0" w:color="auto"/>
        <w:left w:val="none" w:sz="0" w:space="0" w:color="auto"/>
        <w:bottom w:val="none" w:sz="0" w:space="0" w:color="auto"/>
        <w:right w:val="none" w:sz="0" w:space="0" w:color="auto"/>
      </w:divBdr>
    </w:div>
    <w:div w:id="1202743600">
      <w:marLeft w:val="0"/>
      <w:marRight w:val="0"/>
      <w:marTop w:val="0"/>
      <w:marBottom w:val="0"/>
      <w:divBdr>
        <w:top w:val="none" w:sz="0" w:space="0" w:color="auto"/>
        <w:left w:val="none" w:sz="0" w:space="0" w:color="auto"/>
        <w:bottom w:val="none" w:sz="0" w:space="0" w:color="auto"/>
        <w:right w:val="none" w:sz="0" w:space="0" w:color="auto"/>
      </w:divBdr>
    </w:div>
    <w:div w:id="1202743601">
      <w:marLeft w:val="0"/>
      <w:marRight w:val="0"/>
      <w:marTop w:val="0"/>
      <w:marBottom w:val="0"/>
      <w:divBdr>
        <w:top w:val="none" w:sz="0" w:space="0" w:color="auto"/>
        <w:left w:val="none" w:sz="0" w:space="0" w:color="auto"/>
        <w:bottom w:val="none" w:sz="0" w:space="0" w:color="auto"/>
        <w:right w:val="none" w:sz="0" w:space="0" w:color="auto"/>
      </w:divBdr>
    </w:div>
    <w:div w:id="1202743602">
      <w:marLeft w:val="0"/>
      <w:marRight w:val="0"/>
      <w:marTop w:val="0"/>
      <w:marBottom w:val="0"/>
      <w:divBdr>
        <w:top w:val="none" w:sz="0" w:space="0" w:color="auto"/>
        <w:left w:val="none" w:sz="0" w:space="0" w:color="auto"/>
        <w:bottom w:val="none" w:sz="0" w:space="0" w:color="auto"/>
        <w:right w:val="none" w:sz="0" w:space="0" w:color="auto"/>
      </w:divBdr>
    </w:div>
    <w:div w:id="1202743603">
      <w:marLeft w:val="0"/>
      <w:marRight w:val="0"/>
      <w:marTop w:val="0"/>
      <w:marBottom w:val="0"/>
      <w:divBdr>
        <w:top w:val="none" w:sz="0" w:space="0" w:color="auto"/>
        <w:left w:val="none" w:sz="0" w:space="0" w:color="auto"/>
        <w:bottom w:val="none" w:sz="0" w:space="0" w:color="auto"/>
        <w:right w:val="none" w:sz="0" w:space="0" w:color="auto"/>
      </w:divBdr>
    </w:div>
    <w:div w:id="1202743606">
      <w:marLeft w:val="0"/>
      <w:marRight w:val="0"/>
      <w:marTop w:val="0"/>
      <w:marBottom w:val="0"/>
      <w:divBdr>
        <w:top w:val="none" w:sz="0" w:space="0" w:color="auto"/>
        <w:left w:val="none" w:sz="0" w:space="0" w:color="auto"/>
        <w:bottom w:val="none" w:sz="0" w:space="0" w:color="auto"/>
        <w:right w:val="none" w:sz="0" w:space="0" w:color="auto"/>
      </w:divBdr>
    </w:div>
    <w:div w:id="1202743608">
      <w:marLeft w:val="0"/>
      <w:marRight w:val="0"/>
      <w:marTop w:val="0"/>
      <w:marBottom w:val="0"/>
      <w:divBdr>
        <w:top w:val="none" w:sz="0" w:space="0" w:color="auto"/>
        <w:left w:val="none" w:sz="0" w:space="0" w:color="auto"/>
        <w:bottom w:val="none" w:sz="0" w:space="0" w:color="auto"/>
        <w:right w:val="none" w:sz="0" w:space="0" w:color="auto"/>
      </w:divBdr>
    </w:div>
    <w:div w:id="1202743612">
      <w:marLeft w:val="0"/>
      <w:marRight w:val="0"/>
      <w:marTop w:val="0"/>
      <w:marBottom w:val="0"/>
      <w:divBdr>
        <w:top w:val="none" w:sz="0" w:space="0" w:color="auto"/>
        <w:left w:val="none" w:sz="0" w:space="0" w:color="auto"/>
        <w:bottom w:val="none" w:sz="0" w:space="0" w:color="auto"/>
        <w:right w:val="none" w:sz="0" w:space="0" w:color="auto"/>
      </w:divBdr>
      <w:divsChild>
        <w:div w:id="1202744176">
          <w:marLeft w:val="0"/>
          <w:marRight w:val="0"/>
          <w:marTop w:val="0"/>
          <w:marBottom w:val="0"/>
          <w:divBdr>
            <w:top w:val="none" w:sz="0" w:space="0" w:color="auto"/>
            <w:left w:val="none" w:sz="0" w:space="0" w:color="auto"/>
            <w:bottom w:val="none" w:sz="0" w:space="0" w:color="auto"/>
            <w:right w:val="none" w:sz="0" w:space="0" w:color="auto"/>
          </w:divBdr>
          <w:divsChild>
            <w:div w:id="1202742742">
              <w:marLeft w:val="0"/>
              <w:marRight w:val="0"/>
              <w:marTop w:val="0"/>
              <w:marBottom w:val="0"/>
              <w:divBdr>
                <w:top w:val="none" w:sz="0" w:space="0" w:color="auto"/>
                <w:left w:val="none" w:sz="0" w:space="0" w:color="auto"/>
                <w:bottom w:val="none" w:sz="0" w:space="0" w:color="auto"/>
                <w:right w:val="none" w:sz="0" w:space="0" w:color="auto"/>
              </w:divBdr>
              <w:divsChild>
                <w:div w:id="120274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965">
          <w:marLeft w:val="0"/>
          <w:marRight w:val="0"/>
          <w:marTop w:val="0"/>
          <w:marBottom w:val="0"/>
          <w:divBdr>
            <w:top w:val="none" w:sz="0" w:space="0" w:color="auto"/>
            <w:left w:val="none" w:sz="0" w:space="0" w:color="auto"/>
            <w:bottom w:val="none" w:sz="0" w:space="0" w:color="auto"/>
            <w:right w:val="none" w:sz="0" w:space="0" w:color="auto"/>
          </w:divBdr>
        </w:div>
      </w:divsChild>
    </w:div>
    <w:div w:id="1202743615">
      <w:marLeft w:val="0"/>
      <w:marRight w:val="0"/>
      <w:marTop w:val="0"/>
      <w:marBottom w:val="0"/>
      <w:divBdr>
        <w:top w:val="none" w:sz="0" w:space="0" w:color="auto"/>
        <w:left w:val="none" w:sz="0" w:space="0" w:color="auto"/>
        <w:bottom w:val="none" w:sz="0" w:space="0" w:color="auto"/>
        <w:right w:val="none" w:sz="0" w:space="0" w:color="auto"/>
      </w:divBdr>
    </w:div>
    <w:div w:id="1202743616">
      <w:marLeft w:val="0"/>
      <w:marRight w:val="0"/>
      <w:marTop w:val="0"/>
      <w:marBottom w:val="0"/>
      <w:divBdr>
        <w:top w:val="none" w:sz="0" w:space="0" w:color="auto"/>
        <w:left w:val="none" w:sz="0" w:space="0" w:color="auto"/>
        <w:bottom w:val="none" w:sz="0" w:space="0" w:color="auto"/>
        <w:right w:val="none" w:sz="0" w:space="0" w:color="auto"/>
      </w:divBdr>
    </w:div>
    <w:div w:id="1202743618">
      <w:marLeft w:val="0"/>
      <w:marRight w:val="0"/>
      <w:marTop w:val="0"/>
      <w:marBottom w:val="0"/>
      <w:divBdr>
        <w:top w:val="none" w:sz="0" w:space="0" w:color="auto"/>
        <w:left w:val="none" w:sz="0" w:space="0" w:color="auto"/>
        <w:bottom w:val="none" w:sz="0" w:space="0" w:color="auto"/>
        <w:right w:val="none" w:sz="0" w:space="0" w:color="auto"/>
      </w:divBdr>
    </w:div>
    <w:div w:id="1202743619">
      <w:marLeft w:val="0"/>
      <w:marRight w:val="0"/>
      <w:marTop w:val="0"/>
      <w:marBottom w:val="0"/>
      <w:divBdr>
        <w:top w:val="none" w:sz="0" w:space="0" w:color="auto"/>
        <w:left w:val="none" w:sz="0" w:space="0" w:color="auto"/>
        <w:bottom w:val="none" w:sz="0" w:space="0" w:color="auto"/>
        <w:right w:val="none" w:sz="0" w:space="0" w:color="auto"/>
      </w:divBdr>
    </w:div>
    <w:div w:id="1202743621">
      <w:marLeft w:val="0"/>
      <w:marRight w:val="0"/>
      <w:marTop w:val="0"/>
      <w:marBottom w:val="0"/>
      <w:divBdr>
        <w:top w:val="none" w:sz="0" w:space="0" w:color="auto"/>
        <w:left w:val="none" w:sz="0" w:space="0" w:color="auto"/>
        <w:bottom w:val="none" w:sz="0" w:space="0" w:color="auto"/>
        <w:right w:val="none" w:sz="0" w:space="0" w:color="auto"/>
      </w:divBdr>
      <w:divsChild>
        <w:div w:id="1202742172">
          <w:marLeft w:val="0"/>
          <w:marRight w:val="0"/>
          <w:marTop w:val="0"/>
          <w:marBottom w:val="0"/>
          <w:divBdr>
            <w:top w:val="none" w:sz="0" w:space="0" w:color="auto"/>
            <w:left w:val="none" w:sz="0" w:space="0" w:color="auto"/>
            <w:bottom w:val="none" w:sz="0" w:space="0" w:color="auto"/>
            <w:right w:val="none" w:sz="0" w:space="0" w:color="auto"/>
          </w:divBdr>
          <w:divsChild>
            <w:div w:id="120274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626">
      <w:marLeft w:val="0"/>
      <w:marRight w:val="0"/>
      <w:marTop w:val="0"/>
      <w:marBottom w:val="0"/>
      <w:divBdr>
        <w:top w:val="none" w:sz="0" w:space="0" w:color="auto"/>
        <w:left w:val="none" w:sz="0" w:space="0" w:color="auto"/>
        <w:bottom w:val="none" w:sz="0" w:space="0" w:color="auto"/>
        <w:right w:val="none" w:sz="0" w:space="0" w:color="auto"/>
      </w:divBdr>
    </w:div>
    <w:div w:id="1202743627">
      <w:marLeft w:val="0"/>
      <w:marRight w:val="0"/>
      <w:marTop w:val="0"/>
      <w:marBottom w:val="0"/>
      <w:divBdr>
        <w:top w:val="none" w:sz="0" w:space="0" w:color="auto"/>
        <w:left w:val="none" w:sz="0" w:space="0" w:color="auto"/>
        <w:bottom w:val="none" w:sz="0" w:space="0" w:color="auto"/>
        <w:right w:val="none" w:sz="0" w:space="0" w:color="auto"/>
      </w:divBdr>
      <w:divsChild>
        <w:div w:id="1202743759">
          <w:marLeft w:val="0"/>
          <w:marRight w:val="0"/>
          <w:marTop w:val="0"/>
          <w:marBottom w:val="0"/>
          <w:divBdr>
            <w:top w:val="none" w:sz="0" w:space="0" w:color="auto"/>
            <w:left w:val="none" w:sz="0" w:space="0" w:color="auto"/>
            <w:bottom w:val="none" w:sz="0" w:space="0" w:color="auto"/>
            <w:right w:val="none" w:sz="0" w:space="0" w:color="auto"/>
          </w:divBdr>
        </w:div>
      </w:divsChild>
    </w:div>
    <w:div w:id="1202743628">
      <w:marLeft w:val="0"/>
      <w:marRight w:val="0"/>
      <w:marTop w:val="0"/>
      <w:marBottom w:val="0"/>
      <w:divBdr>
        <w:top w:val="none" w:sz="0" w:space="0" w:color="auto"/>
        <w:left w:val="none" w:sz="0" w:space="0" w:color="auto"/>
        <w:bottom w:val="none" w:sz="0" w:space="0" w:color="auto"/>
        <w:right w:val="none" w:sz="0" w:space="0" w:color="auto"/>
      </w:divBdr>
    </w:div>
    <w:div w:id="1202743630">
      <w:marLeft w:val="0"/>
      <w:marRight w:val="0"/>
      <w:marTop w:val="0"/>
      <w:marBottom w:val="0"/>
      <w:divBdr>
        <w:top w:val="none" w:sz="0" w:space="0" w:color="auto"/>
        <w:left w:val="none" w:sz="0" w:space="0" w:color="auto"/>
        <w:bottom w:val="none" w:sz="0" w:space="0" w:color="auto"/>
        <w:right w:val="none" w:sz="0" w:space="0" w:color="auto"/>
      </w:divBdr>
    </w:div>
    <w:div w:id="1202743633">
      <w:marLeft w:val="0"/>
      <w:marRight w:val="0"/>
      <w:marTop w:val="0"/>
      <w:marBottom w:val="0"/>
      <w:divBdr>
        <w:top w:val="none" w:sz="0" w:space="0" w:color="auto"/>
        <w:left w:val="none" w:sz="0" w:space="0" w:color="auto"/>
        <w:bottom w:val="none" w:sz="0" w:space="0" w:color="auto"/>
        <w:right w:val="none" w:sz="0" w:space="0" w:color="auto"/>
      </w:divBdr>
    </w:div>
    <w:div w:id="1202743638">
      <w:marLeft w:val="0"/>
      <w:marRight w:val="0"/>
      <w:marTop w:val="0"/>
      <w:marBottom w:val="0"/>
      <w:divBdr>
        <w:top w:val="none" w:sz="0" w:space="0" w:color="auto"/>
        <w:left w:val="none" w:sz="0" w:space="0" w:color="auto"/>
        <w:bottom w:val="none" w:sz="0" w:space="0" w:color="auto"/>
        <w:right w:val="none" w:sz="0" w:space="0" w:color="auto"/>
      </w:divBdr>
    </w:div>
    <w:div w:id="1202743640">
      <w:marLeft w:val="0"/>
      <w:marRight w:val="0"/>
      <w:marTop w:val="0"/>
      <w:marBottom w:val="0"/>
      <w:divBdr>
        <w:top w:val="none" w:sz="0" w:space="0" w:color="auto"/>
        <w:left w:val="none" w:sz="0" w:space="0" w:color="auto"/>
        <w:bottom w:val="none" w:sz="0" w:space="0" w:color="auto"/>
        <w:right w:val="none" w:sz="0" w:space="0" w:color="auto"/>
      </w:divBdr>
      <w:divsChild>
        <w:div w:id="1202743047">
          <w:marLeft w:val="0"/>
          <w:marRight w:val="0"/>
          <w:marTop w:val="0"/>
          <w:marBottom w:val="0"/>
          <w:divBdr>
            <w:top w:val="none" w:sz="0" w:space="0" w:color="auto"/>
            <w:left w:val="none" w:sz="0" w:space="0" w:color="auto"/>
            <w:bottom w:val="none" w:sz="0" w:space="0" w:color="auto"/>
            <w:right w:val="none" w:sz="0" w:space="0" w:color="auto"/>
          </w:divBdr>
          <w:divsChild>
            <w:div w:id="1202743392">
              <w:marLeft w:val="0"/>
              <w:marRight w:val="0"/>
              <w:marTop w:val="0"/>
              <w:marBottom w:val="0"/>
              <w:divBdr>
                <w:top w:val="none" w:sz="0" w:space="0" w:color="auto"/>
                <w:left w:val="none" w:sz="0" w:space="0" w:color="auto"/>
                <w:bottom w:val="none" w:sz="0" w:space="0" w:color="auto"/>
                <w:right w:val="none" w:sz="0" w:space="0" w:color="auto"/>
              </w:divBdr>
              <w:divsChild>
                <w:div w:id="1202742586">
                  <w:marLeft w:val="0"/>
                  <w:marRight w:val="0"/>
                  <w:marTop w:val="0"/>
                  <w:marBottom w:val="0"/>
                  <w:divBdr>
                    <w:top w:val="none" w:sz="0" w:space="0" w:color="auto"/>
                    <w:left w:val="none" w:sz="0" w:space="0" w:color="auto"/>
                    <w:bottom w:val="none" w:sz="0" w:space="0" w:color="auto"/>
                    <w:right w:val="none" w:sz="0" w:space="0" w:color="auto"/>
                  </w:divBdr>
                  <w:divsChild>
                    <w:div w:id="1202742418">
                      <w:marLeft w:val="0"/>
                      <w:marRight w:val="0"/>
                      <w:marTop w:val="0"/>
                      <w:marBottom w:val="0"/>
                      <w:divBdr>
                        <w:top w:val="none" w:sz="0" w:space="0" w:color="auto"/>
                        <w:left w:val="none" w:sz="0" w:space="0" w:color="auto"/>
                        <w:bottom w:val="none" w:sz="0" w:space="0" w:color="auto"/>
                        <w:right w:val="none" w:sz="0" w:space="0" w:color="auto"/>
                      </w:divBdr>
                      <w:divsChild>
                        <w:div w:id="1202742967">
                          <w:marLeft w:val="0"/>
                          <w:marRight w:val="0"/>
                          <w:marTop w:val="0"/>
                          <w:marBottom w:val="0"/>
                          <w:divBdr>
                            <w:top w:val="none" w:sz="0" w:space="0" w:color="auto"/>
                            <w:left w:val="none" w:sz="0" w:space="0" w:color="auto"/>
                            <w:bottom w:val="none" w:sz="0" w:space="0" w:color="auto"/>
                            <w:right w:val="none" w:sz="0" w:space="0" w:color="auto"/>
                          </w:divBdr>
                          <w:divsChild>
                            <w:div w:id="1202744639">
                              <w:marLeft w:val="0"/>
                              <w:marRight w:val="0"/>
                              <w:marTop w:val="100"/>
                              <w:marBottom w:val="100"/>
                              <w:divBdr>
                                <w:top w:val="none" w:sz="0" w:space="0" w:color="auto"/>
                                <w:left w:val="none" w:sz="0" w:space="0" w:color="auto"/>
                                <w:bottom w:val="none" w:sz="0" w:space="0" w:color="auto"/>
                                <w:right w:val="none" w:sz="0" w:space="0" w:color="auto"/>
                              </w:divBdr>
                              <w:divsChild>
                                <w:div w:id="1202743607">
                                  <w:marLeft w:val="0"/>
                                  <w:marRight w:val="0"/>
                                  <w:marTop w:val="88"/>
                                  <w:marBottom w:val="0"/>
                                  <w:divBdr>
                                    <w:top w:val="none" w:sz="0" w:space="0" w:color="auto"/>
                                    <w:left w:val="none" w:sz="0" w:space="0" w:color="auto"/>
                                    <w:bottom w:val="none" w:sz="0" w:space="0" w:color="auto"/>
                                    <w:right w:val="none" w:sz="0" w:space="0" w:color="auto"/>
                                  </w:divBdr>
                                  <w:divsChild>
                                    <w:div w:id="1202744952">
                                      <w:marLeft w:val="0"/>
                                      <w:marRight w:val="0"/>
                                      <w:marTop w:val="0"/>
                                      <w:marBottom w:val="0"/>
                                      <w:divBdr>
                                        <w:top w:val="none" w:sz="0" w:space="0" w:color="auto"/>
                                        <w:left w:val="none" w:sz="0" w:space="0" w:color="auto"/>
                                        <w:bottom w:val="none" w:sz="0" w:space="0" w:color="auto"/>
                                        <w:right w:val="none" w:sz="0" w:space="0" w:color="auto"/>
                                      </w:divBdr>
                                      <w:divsChild>
                                        <w:div w:id="1202744539">
                                          <w:marLeft w:val="0"/>
                                          <w:marRight w:val="0"/>
                                          <w:marTop w:val="0"/>
                                          <w:marBottom w:val="0"/>
                                          <w:divBdr>
                                            <w:top w:val="none" w:sz="0" w:space="0" w:color="auto"/>
                                            <w:left w:val="none" w:sz="0" w:space="0" w:color="auto"/>
                                            <w:bottom w:val="none" w:sz="0" w:space="0" w:color="auto"/>
                                            <w:right w:val="none" w:sz="0" w:space="0" w:color="auto"/>
                                          </w:divBdr>
                                          <w:divsChild>
                                            <w:div w:id="1202744142">
                                              <w:marLeft w:val="0"/>
                                              <w:marRight w:val="0"/>
                                              <w:marTop w:val="0"/>
                                              <w:marBottom w:val="0"/>
                                              <w:divBdr>
                                                <w:top w:val="none" w:sz="0" w:space="0" w:color="auto"/>
                                                <w:left w:val="none" w:sz="0" w:space="0" w:color="auto"/>
                                                <w:bottom w:val="none" w:sz="0" w:space="0" w:color="auto"/>
                                                <w:right w:val="none" w:sz="0" w:space="0" w:color="auto"/>
                                              </w:divBdr>
                                              <w:divsChild>
                                                <w:div w:id="12027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2743643">
      <w:marLeft w:val="0"/>
      <w:marRight w:val="0"/>
      <w:marTop w:val="0"/>
      <w:marBottom w:val="0"/>
      <w:divBdr>
        <w:top w:val="none" w:sz="0" w:space="0" w:color="auto"/>
        <w:left w:val="none" w:sz="0" w:space="0" w:color="auto"/>
        <w:bottom w:val="none" w:sz="0" w:space="0" w:color="auto"/>
        <w:right w:val="none" w:sz="0" w:space="0" w:color="auto"/>
      </w:divBdr>
      <w:divsChild>
        <w:div w:id="1202743058">
          <w:marLeft w:val="0"/>
          <w:marRight w:val="0"/>
          <w:marTop w:val="0"/>
          <w:marBottom w:val="0"/>
          <w:divBdr>
            <w:top w:val="none" w:sz="0" w:space="0" w:color="auto"/>
            <w:left w:val="none" w:sz="0" w:space="0" w:color="auto"/>
            <w:bottom w:val="none" w:sz="0" w:space="0" w:color="auto"/>
            <w:right w:val="none" w:sz="0" w:space="0" w:color="auto"/>
          </w:divBdr>
          <w:divsChild>
            <w:div w:id="1202742096">
              <w:marLeft w:val="0"/>
              <w:marRight w:val="0"/>
              <w:marTop w:val="0"/>
              <w:marBottom w:val="0"/>
              <w:divBdr>
                <w:top w:val="none" w:sz="0" w:space="0" w:color="auto"/>
                <w:left w:val="none" w:sz="0" w:space="0" w:color="auto"/>
                <w:bottom w:val="none" w:sz="0" w:space="0" w:color="auto"/>
                <w:right w:val="none" w:sz="0" w:space="0" w:color="auto"/>
              </w:divBdr>
            </w:div>
            <w:div w:id="1202742142">
              <w:marLeft w:val="0"/>
              <w:marRight w:val="0"/>
              <w:marTop w:val="0"/>
              <w:marBottom w:val="0"/>
              <w:divBdr>
                <w:top w:val="none" w:sz="0" w:space="0" w:color="auto"/>
                <w:left w:val="none" w:sz="0" w:space="0" w:color="auto"/>
                <w:bottom w:val="none" w:sz="0" w:space="0" w:color="auto"/>
                <w:right w:val="none" w:sz="0" w:space="0" w:color="auto"/>
              </w:divBdr>
            </w:div>
            <w:div w:id="1202742272">
              <w:marLeft w:val="0"/>
              <w:marRight w:val="0"/>
              <w:marTop w:val="0"/>
              <w:marBottom w:val="0"/>
              <w:divBdr>
                <w:top w:val="none" w:sz="0" w:space="0" w:color="auto"/>
                <w:left w:val="none" w:sz="0" w:space="0" w:color="auto"/>
                <w:bottom w:val="none" w:sz="0" w:space="0" w:color="auto"/>
                <w:right w:val="none" w:sz="0" w:space="0" w:color="auto"/>
              </w:divBdr>
            </w:div>
            <w:div w:id="1202742799">
              <w:marLeft w:val="0"/>
              <w:marRight w:val="0"/>
              <w:marTop w:val="0"/>
              <w:marBottom w:val="0"/>
              <w:divBdr>
                <w:top w:val="none" w:sz="0" w:space="0" w:color="auto"/>
                <w:left w:val="none" w:sz="0" w:space="0" w:color="auto"/>
                <w:bottom w:val="none" w:sz="0" w:space="0" w:color="auto"/>
                <w:right w:val="none" w:sz="0" w:space="0" w:color="auto"/>
              </w:divBdr>
            </w:div>
            <w:div w:id="1202742873">
              <w:marLeft w:val="0"/>
              <w:marRight w:val="0"/>
              <w:marTop w:val="0"/>
              <w:marBottom w:val="0"/>
              <w:divBdr>
                <w:top w:val="none" w:sz="0" w:space="0" w:color="auto"/>
                <w:left w:val="none" w:sz="0" w:space="0" w:color="auto"/>
                <w:bottom w:val="none" w:sz="0" w:space="0" w:color="auto"/>
                <w:right w:val="none" w:sz="0" w:space="0" w:color="auto"/>
              </w:divBdr>
            </w:div>
            <w:div w:id="1202743429">
              <w:marLeft w:val="0"/>
              <w:marRight w:val="0"/>
              <w:marTop w:val="0"/>
              <w:marBottom w:val="0"/>
              <w:divBdr>
                <w:top w:val="none" w:sz="0" w:space="0" w:color="auto"/>
                <w:left w:val="none" w:sz="0" w:space="0" w:color="auto"/>
                <w:bottom w:val="none" w:sz="0" w:space="0" w:color="auto"/>
                <w:right w:val="none" w:sz="0" w:space="0" w:color="auto"/>
              </w:divBdr>
            </w:div>
            <w:div w:id="1202743687">
              <w:marLeft w:val="0"/>
              <w:marRight w:val="0"/>
              <w:marTop w:val="0"/>
              <w:marBottom w:val="0"/>
              <w:divBdr>
                <w:top w:val="none" w:sz="0" w:space="0" w:color="auto"/>
                <w:left w:val="none" w:sz="0" w:space="0" w:color="auto"/>
                <w:bottom w:val="none" w:sz="0" w:space="0" w:color="auto"/>
                <w:right w:val="none" w:sz="0" w:space="0" w:color="auto"/>
              </w:divBdr>
            </w:div>
            <w:div w:id="1202743893">
              <w:marLeft w:val="0"/>
              <w:marRight w:val="0"/>
              <w:marTop w:val="0"/>
              <w:marBottom w:val="0"/>
              <w:divBdr>
                <w:top w:val="none" w:sz="0" w:space="0" w:color="auto"/>
                <w:left w:val="none" w:sz="0" w:space="0" w:color="auto"/>
                <w:bottom w:val="none" w:sz="0" w:space="0" w:color="auto"/>
                <w:right w:val="none" w:sz="0" w:space="0" w:color="auto"/>
              </w:divBdr>
            </w:div>
            <w:div w:id="1202744676">
              <w:marLeft w:val="0"/>
              <w:marRight w:val="0"/>
              <w:marTop w:val="0"/>
              <w:marBottom w:val="0"/>
              <w:divBdr>
                <w:top w:val="none" w:sz="0" w:space="0" w:color="auto"/>
                <w:left w:val="none" w:sz="0" w:space="0" w:color="auto"/>
                <w:bottom w:val="none" w:sz="0" w:space="0" w:color="auto"/>
                <w:right w:val="none" w:sz="0" w:space="0" w:color="auto"/>
              </w:divBdr>
            </w:div>
            <w:div w:id="120274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644">
      <w:marLeft w:val="0"/>
      <w:marRight w:val="0"/>
      <w:marTop w:val="0"/>
      <w:marBottom w:val="0"/>
      <w:divBdr>
        <w:top w:val="none" w:sz="0" w:space="0" w:color="auto"/>
        <w:left w:val="none" w:sz="0" w:space="0" w:color="auto"/>
        <w:bottom w:val="none" w:sz="0" w:space="0" w:color="auto"/>
        <w:right w:val="none" w:sz="0" w:space="0" w:color="auto"/>
      </w:divBdr>
    </w:div>
    <w:div w:id="1202743646">
      <w:marLeft w:val="0"/>
      <w:marRight w:val="0"/>
      <w:marTop w:val="0"/>
      <w:marBottom w:val="0"/>
      <w:divBdr>
        <w:top w:val="none" w:sz="0" w:space="0" w:color="auto"/>
        <w:left w:val="none" w:sz="0" w:space="0" w:color="auto"/>
        <w:bottom w:val="none" w:sz="0" w:space="0" w:color="auto"/>
        <w:right w:val="none" w:sz="0" w:space="0" w:color="auto"/>
      </w:divBdr>
    </w:div>
    <w:div w:id="1202743648">
      <w:marLeft w:val="0"/>
      <w:marRight w:val="0"/>
      <w:marTop w:val="0"/>
      <w:marBottom w:val="0"/>
      <w:divBdr>
        <w:top w:val="none" w:sz="0" w:space="0" w:color="auto"/>
        <w:left w:val="none" w:sz="0" w:space="0" w:color="auto"/>
        <w:bottom w:val="none" w:sz="0" w:space="0" w:color="auto"/>
        <w:right w:val="none" w:sz="0" w:space="0" w:color="auto"/>
      </w:divBdr>
    </w:div>
    <w:div w:id="1202743649">
      <w:marLeft w:val="0"/>
      <w:marRight w:val="0"/>
      <w:marTop w:val="0"/>
      <w:marBottom w:val="0"/>
      <w:divBdr>
        <w:top w:val="none" w:sz="0" w:space="0" w:color="auto"/>
        <w:left w:val="none" w:sz="0" w:space="0" w:color="auto"/>
        <w:bottom w:val="none" w:sz="0" w:space="0" w:color="auto"/>
        <w:right w:val="none" w:sz="0" w:space="0" w:color="auto"/>
      </w:divBdr>
    </w:div>
    <w:div w:id="1202743651">
      <w:marLeft w:val="0"/>
      <w:marRight w:val="0"/>
      <w:marTop w:val="0"/>
      <w:marBottom w:val="0"/>
      <w:divBdr>
        <w:top w:val="none" w:sz="0" w:space="0" w:color="auto"/>
        <w:left w:val="none" w:sz="0" w:space="0" w:color="auto"/>
        <w:bottom w:val="none" w:sz="0" w:space="0" w:color="auto"/>
        <w:right w:val="none" w:sz="0" w:space="0" w:color="auto"/>
      </w:divBdr>
    </w:div>
    <w:div w:id="1202743653">
      <w:marLeft w:val="0"/>
      <w:marRight w:val="0"/>
      <w:marTop w:val="0"/>
      <w:marBottom w:val="0"/>
      <w:divBdr>
        <w:top w:val="none" w:sz="0" w:space="0" w:color="auto"/>
        <w:left w:val="none" w:sz="0" w:space="0" w:color="auto"/>
        <w:bottom w:val="none" w:sz="0" w:space="0" w:color="auto"/>
        <w:right w:val="none" w:sz="0" w:space="0" w:color="auto"/>
      </w:divBdr>
    </w:div>
    <w:div w:id="1202743656">
      <w:marLeft w:val="0"/>
      <w:marRight w:val="0"/>
      <w:marTop w:val="0"/>
      <w:marBottom w:val="0"/>
      <w:divBdr>
        <w:top w:val="none" w:sz="0" w:space="0" w:color="auto"/>
        <w:left w:val="none" w:sz="0" w:space="0" w:color="auto"/>
        <w:bottom w:val="none" w:sz="0" w:space="0" w:color="auto"/>
        <w:right w:val="none" w:sz="0" w:space="0" w:color="auto"/>
      </w:divBdr>
    </w:div>
    <w:div w:id="1202743657">
      <w:marLeft w:val="0"/>
      <w:marRight w:val="0"/>
      <w:marTop w:val="0"/>
      <w:marBottom w:val="0"/>
      <w:divBdr>
        <w:top w:val="none" w:sz="0" w:space="0" w:color="auto"/>
        <w:left w:val="none" w:sz="0" w:space="0" w:color="auto"/>
        <w:bottom w:val="none" w:sz="0" w:space="0" w:color="auto"/>
        <w:right w:val="none" w:sz="0" w:space="0" w:color="auto"/>
      </w:divBdr>
    </w:div>
    <w:div w:id="1202743661">
      <w:marLeft w:val="0"/>
      <w:marRight w:val="0"/>
      <w:marTop w:val="0"/>
      <w:marBottom w:val="0"/>
      <w:divBdr>
        <w:top w:val="none" w:sz="0" w:space="0" w:color="auto"/>
        <w:left w:val="none" w:sz="0" w:space="0" w:color="auto"/>
        <w:bottom w:val="none" w:sz="0" w:space="0" w:color="auto"/>
        <w:right w:val="none" w:sz="0" w:space="0" w:color="auto"/>
      </w:divBdr>
      <w:divsChild>
        <w:div w:id="1202743112">
          <w:marLeft w:val="0"/>
          <w:marRight w:val="0"/>
          <w:marTop w:val="0"/>
          <w:marBottom w:val="0"/>
          <w:divBdr>
            <w:top w:val="none" w:sz="0" w:space="0" w:color="auto"/>
            <w:left w:val="none" w:sz="0" w:space="0" w:color="auto"/>
            <w:bottom w:val="none" w:sz="0" w:space="0" w:color="auto"/>
            <w:right w:val="none" w:sz="0" w:space="0" w:color="auto"/>
          </w:divBdr>
        </w:div>
        <w:div w:id="1202744230">
          <w:marLeft w:val="0"/>
          <w:marRight w:val="0"/>
          <w:marTop w:val="0"/>
          <w:marBottom w:val="0"/>
          <w:divBdr>
            <w:top w:val="none" w:sz="0" w:space="0" w:color="auto"/>
            <w:left w:val="none" w:sz="0" w:space="0" w:color="auto"/>
            <w:bottom w:val="none" w:sz="0" w:space="0" w:color="auto"/>
            <w:right w:val="none" w:sz="0" w:space="0" w:color="auto"/>
          </w:divBdr>
        </w:div>
      </w:divsChild>
    </w:div>
    <w:div w:id="1202743663">
      <w:marLeft w:val="0"/>
      <w:marRight w:val="0"/>
      <w:marTop w:val="0"/>
      <w:marBottom w:val="0"/>
      <w:divBdr>
        <w:top w:val="none" w:sz="0" w:space="0" w:color="auto"/>
        <w:left w:val="none" w:sz="0" w:space="0" w:color="auto"/>
        <w:bottom w:val="none" w:sz="0" w:space="0" w:color="auto"/>
        <w:right w:val="none" w:sz="0" w:space="0" w:color="auto"/>
      </w:divBdr>
    </w:div>
    <w:div w:id="1202743664">
      <w:marLeft w:val="0"/>
      <w:marRight w:val="0"/>
      <w:marTop w:val="0"/>
      <w:marBottom w:val="0"/>
      <w:divBdr>
        <w:top w:val="none" w:sz="0" w:space="0" w:color="auto"/>
        <w:left w:val="none" w:sz="0" w:space="0" w:color="auto"/>
        <w:bottom w:val="none" w:sz="0" w:space="0" w:color="auto"/>
        <w:right w:val="none" w:sz="0" w:space="0" w:color="auto"/>
      </w:divBdr>
    </w:div>
    <w:div w:id="1202743668">
      <w:marLeft w:val="0"/>
      <w:marRight w:val="0"/>
      <w:marTop w:val="0"/>
      <w:marBottom w:val="0"/>
      <w:divBdr>
        <w:top w:val="none" w:sz="0" w:space="0" w:color="auto"/>
        <w:left w:val="none" w:sz="0" w:space="0" w:color="auto"/>
        <w:bottom w:val="none" w:sz="0" w:space="0" w:color="auto"/>
        <w:right w:val="none" w:sz="0" w:space="0" w:color="auto"/>
      </w:divBdr>
    </w:div>
    <w:div w:id="1202743672">
      <w:marLeft w:val="0"/>
      <w:marRight w:val="0"/>
      <w:marTop w:val="0"/>
      <w:marBottom w:val="0"/>
      <w:divBdr>
        <w:top w:val="none" w:sz="0" w:space="0" w:color="auto"/>
        <w:left w:val="none" w:sz="0" w:space="0" w:color="auto"/>
        <w:bottom w:val="none" w:sz="0" w:space="0" w:color="auto"/>
        <w:right w:val="none" w:sz="0" w:space="0" w:color="auto"/>
      </w:divBdr>
    </w:div>
    <w:div w:id="1202743673">
      <w:marLeft w:val="0"/>
      <w:marRight w:val="0"/>
      <w:marTop w:val="0"/>
      <w:marBottom w:val="0"/>
      <w:divBdr>
        <w:top w:val="none" w:sz="0" w:space="0" w:color="auto"/>
        <w:left w:val="none" w:sz="0" w:space="0" w:color="auto"/>
        <w:bottom w:val="none" w:sz="0" w:space="0" w:color="auto"/>
        <w:right w:val="none" w:sz="0" w:space="0" w:color="auto"/>
      </w:divBdr>
    </w:div>
    <w:div w:id="1202743674">
      <w:marLeft w:val="0"/>
      <w:marRight w:val="0"/>
      <w:marTop w:val="0"/>
      <w:marBottom w:val="0"/>
      <w:divBdr>
        <w:top w:val="none" w:sz="0" w:space="0" w:color="auto"/>
        <w:left w:val="none" w:sz="0" w:space="0" w:color="auto"/>
        <w:bottom w:val="none" w:sz="0" w:space="0" w:color="auto"/>
        <w:right w:val="none" w:sz="0" w:space="0" w:color="auto"/>
      </w:divBdr>
      <w:divsChild>
        <w:div w:id="1202742240">
          <w:marLeft w:val="0"/>
          <w:marRight w:val="0"/>
          <w:marTop w:val="0"/>
          <w:marBottom w:val="0"/>
          <w:divBdr>
            <w:top w:val="none" w:sz="0" w:space="0" w:color="auto"/>
            <w:left w:val="none" w:sz="0" w:space="0" w:color="auto"/>
            <w:bottom w:val="none" w:sz="0" w:space="0" w:color="auto"/>
            <w:right w:val="none" w:sz="0" w:space="0" w:color="auto"/>
          </w:divBdr>
          <w:divsChild>
            <w:div w:id="120274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675">
      <w:marLeft w:val="0"/>
      <w:marRight w:val="0"/>
      <w:marTop w:val="0"/>
      <w:marBottom w:val="0"/>
      <w:divBdr>
        <w:top w:val="none" w:sz="0" w:space="0" w:color="auto"/>
        <w:left w:val="none" w:sz="0" w:space="0" w:color="auto"/>
        <w:bottom w:val="none" w:sz="0" w:space="0" w:color="auto"/>
        <w:right w:val="none" w:sz="0" w:space="0" w:color="auto"/>
      </w:divBdr>
    </w:div>
    <w:div w:id="1202743678">
      <w:marLeft w:val="0"/>
      <w:marRight w:val="0"/>
      <w:marTop w:val="0"/>
      <w:marBottom w:val="0"/>
      <w:divBdr>
        <w:top w:val="none" w:sz="0" w:space="0" w:color="auto"/>
        <w:left w:val="none" w:sz="0" w:space="0" w:color="auto"/>
        <w:bottom w:val="none" w:sz="0" w:space="0" w:color="auto"/>
        <w:right w:val="none" w:sz="0" w:space="0" w:color="auto"/>
      </w:divBdr>
    </w:div>
    <w:div w:id="1202743679">
      <w:marLeft w:val="0"/>
      <w:marRight w:val="0"/>
      <w:marTop w:val="0"/>
      <w:marBottom w:val="0"/>
      <w:divBdr>
        <w:top w:val="none" w:sz="0" w:space="0" w:color="auto"/>
        <w:left w:val="none" w:sz="0" w:space="0" w:color="auto"/>
        <w:bottom w:val="none" w:sz="0" w:space="0" w:color="auto"/>
        <w:right w:val="none" w:sz="0" w:space="0" w:color="auto"/>
      </w:divBdr>
    </w:div>
    <w:div w:id="1202743680">
      <w:marLeft w:val="0"/>
      <w:marRight w:val="0"/>
      <w:marTop w:val="0"/>
      <w:marBottom w:val="0"/>
      <w:divBdr>
        <w:top w:val="none" w:sz="0" w:space="0" w:color="auto"/>
        <w:left w:val="none" w:sz="0" w:space="0" w:color="auto"/>
        <w:bottom w:val="none" w:sz="0" w:space="0" w:color="auto"/>
        <w:right w:val="none" w:sz="0" w:space="0" w:color="auto"/>
      </w:divBdr>
    </w:div>
    <w:div w:id="1202743681">
      <w:marLeft w:val="0"/>
      <w:marRight w:val="0"/>
      <w:marTop w:val="0"/>
      <w:marBottom w:val="0"/>
      <w:divBdr>
        <w:top w:val="none" w:sz="0" w:space="0" w:color="auto"/>
        <w:left w:val="none" w:sz="0" w:space="0" w:color="auto"/>
        <w:bottom w:val="none" w:sz="0" w:space="0" w:color="auto"/>
        <w:right w:val="none" w:sz="0" w:space="0" w:color="auto"/>
      </w:divBdr>
    </w:div>
    <w:div w:id="1202743683">
      <w:marLeft w:val="0"/>
      <w:marRight w:val="0"/>
      <w:marTop w:val="0"/>
      <w:marBottom w:val="0"/>
      <w:divBdr>
        <w:top w:val="none" w:sz="0" w:space="0" w:color="auto"/>
        <w:left w:val="none" w:sz="0" w:space="0" w:color="auto"/>
        <w:bottom w:val="none" w:sz="0" w:space="0" w:color="auto"/>
        <w:right w:val="none" w:sz="0" w:space="0" w:color="auto"/>
      </w:divBdr>
    </w:div>
    <w:div w:id="1202743684">
      <w:marLeft w:val="0"/>
      <w:marRight w:val="0"/>
      <w:marTop w:val="0"/>
      <w:marBottom w:val="0"/>
      <w:divBdr>
        <w:top w:val="none" w:sz="0" w:space="0" w:color="auto"/>
        <w:left w:val="none" w:sz="0" w:space="0" w:color="auto"/>
        <w:bottom w:val="none" w:sz="0" w:space="0" w:color="auto"/>
        <w:right w:val="none" w:sz="0" w:space="0" w:color="auto"/>
      </w:divBdr>
    </w:div>
    <w:div w:id="1202743686">
      <w:marLeft w:val="0"/>
      <w:marRight w:val="0"/>
      <w:marTop w:val="0"/>
      <w:marBottom w:val="0"/>
      <w:divBdr>
        <w:top w:val="none" w:sz="0" w:space="0" w:color="auto"/>
        <w:left w:val="none" w:sz="0" w:space="0" w:color="auto"/>
        <w:bottom w:val="none" w:sz="0" w:space="0" w:color="auto"/>
        <w:right w:val="none" w:sz="0" w:space="0" w:color="auto"/>
      </w:divBdr>
      <w:divsChild>
        <w:div w:id="1202744050">
          <w:marLeft w:val="0"/>
          <w:marRight w:val="0"/>
          <w:marTop w:val="0"/>
          <w:marBottom w:val="0"/>
          <w:divBdr>
            <w:top w:val="none" w:sz="0" w:space="0" w:color="auto"/>
            <w:left w:val="none" w:sz="0" w:space="0" w:color="auto"/>
            <w:bottom w:val="none" w:sz="0" w:space="0" w:color="auto"/>
            <w:right w:val="none" w:sz="0" w:space="0" w:color="auto"/>
          </w:divBdr>
          <w:divsChild>
            <w:div w:id="1202742177">
              <w:marLeft w:val="0"/>
              <w:marRight w:val="0"/>
              <w:marTop w:val="0"/>
              <w:marBottom w:val="0"/>
              <w:divBdr>
                <w:top w:val="none" w:sz="0" w:space="0" w:color="auto"/>
                <w:left w:val="none" w:sz="0" w:space="0" w:color="auto"/>
                <w:bottom w:val="none" w:sz="0" w:space="0" w:color="auto"/>
                <w:right w:val="none" w:sz="0" w:space="0" w:color="auto"/>
              </w:divBdr>
            </w:div>
          </w:divsChild>
        </w:div>
        <w:div w:id="1202744431">
          <w:marLeft w:val="0"/>
          <w:marRight w:val="0"/>
          <w:marTop w:val="0"/>
          <w:marBottom w:val="0"/>
          <w:divBdr>
            <w:top w:val="none" w:sz="0" w:space="0" w:color="auto"/>
            <w:left w:val="none" w:sz="0" w:space="0" w:color="auto"/>
            <w:bottom w:val="none" w:sz="0" w:space="0" w:color="auto"/>
            <w:right w:val="none" w:sz="0" w:space="0" w:color="auto"/>
          </w:divBdr>
          <w:divsChild>
            <w:div w:id="1202744823">
              <w:marLeft w:val="0"/>
              <w:marRight w:val="0"/>
              <w:marTop w:val="0"/>
              <w:marBottom w:val="0"/>
              <w:divBdr>
                <w:top w:val="none" w:sz="0" w:space="0" w:color="auto"/>
                <w:left w:val="none" w:sz="0" w:space="0" w:color="auto"/>
                <w:bottom w:val="none" w:sz="0" w:space="0" w:color="auto"/>
                <w:right w:val="none" w:sz="0" w:space="0" w:color="auto"/>
              </w:divBdr>
              <w:divsChild>
                <w:div w:id="1202743886">
                  <w:marLeft w:val="0"/>
                  <w:marRight w:val="0"/>
                  <w:marTop w:val="0"/>
                  <w:marBottom w:val="0"/>
                  <w:divBdr>
                    <w:top w:val="none" w:sz="0" w:space="0" w:color="auto"/>
                    <w:left w:val="none" w:sz="0" w:space="0" w:color="auto"/>
                    <w:bottom w:val="none" w:sz="0" w:space="0" w:color="auto"/>
                    <w:right w:val="none" w:sz="0" w:space="0" w:color="auto"/>
                  </w:divBdr>
                  <w:divsChild>
                    <w:div w:id="1202744159">
                      <w:marLeft w:val="0"/>
                      <w:marRight w:val="0"/>
                      <w:marTop w:val="0"/>
                      <w:marBottom w:val="0"/>
                      <w:divBdr>
                        <w:top w:val="none" w:sz="0" w:space="0" w:color="auto"/>
                        <w:left w:val="none" w:sz="0" w:space="0" w:color="auto"/>
                        <w:bottom w:val="none" w:sz="0" w:space="0" w:color="auto"/>
                        <w:right w:val="none" w:sz="0" w:space="0" w:color="auto"/>
                      </w:divBdr>
                      <w:divsChild>
                        <w:div w:id="1202744520">
                          <w:marLeft w:val="0"/>
                          <w:marRight w:val="0"/>
                          <w:marTop w:val="0"/>
                          <w:marBottom w:val="0"/>
                          <w:divBdr>
                            <w:top w:val="none" w:sz="0" w:space="0" w:color="auto"/>
                            <w:left w:val="none" w:sz="0" w:space="0" w:color="auto"/>
                            <w:bottom w:val="none" w:sz="0" w:space="0" w:color="auto"/>
                            <w:right w:val="none" w:sz="0" w:space="0" w:color="auto"/>
                          </w:divBdr>
                          <w:divsChild>
                            <w:div w:id="1202742444">
                              <w:marLeft w:val="0"/>
                              <w:marRight w:val="0"/>
                              <w:marTop w:val="0"/>
                              <w:marBottom w:val="0"/>
                              <w:divBdr>
                                <w:top w:val="none" w:sz="0" w:space="0" w:color="auto"/>
                                <w:left w:val="none" w:sz="0" w:space="0" w:color="auto"/>
                                <w:bottom w:val="none" w:sz="0" w:space="0" w:color="auto"/>
                                <w:right w:val="none" w:sz="0" w:space="0" w:color="auto"/>
                              </w:divBdr>
                              <w:divsChild>
                                <w:div w:id="1202743376">
                                  <w:marLeft w:val="0"/>
                                  <w:marRight w:val="0"/>
                                  <w:marTop w:val="0"/>
                                  <w:marBottom w:val="0"/>
                                  <w:divBdr>
                                    <w:top w:val="none" w:sz="0" w:space="0" w:color="auto"/>
                                    <w:left w:val="none" w:sz="0" w:space="0" w:color="auto"/>
                                    <w:bottom w:val="none" w:sz="0" w:space="0" w:color="auto"/>
                                    <w:right w:val="none" w:sz="0" w:space="0" w:color="auto"/>
                                  </w:divBdr>
                                  <w:divsChild>
                                    <w:div w:id="1202744670">
                                      <w:marLeft w:val="0"/>
                                      <w:marRight w:val="0"/>
                                      <w:marTop w:val="0"/>
                                      <w:marBottom w:val="0"/>
                                      <w:divBdr>
                                        <w:top w:val="none" w:sz="0" w:space="0" w:color="auto"/>
                                        <w:left w:val="none" w:sz="0" w:space="0" w:color="auto"/>
                                        <w:bottom w:val="none" w:sz="0" w:space="0" w:color="auto"/>
                                        <w:right w:val="none" w:sz="0" w:space="0" w:color="auto"/>
                                      </w:divBdr>
                                      <w:divsChild>
                                        <w:div w:id="1202744687">
                                          <w:marLeft w:val="0"/>
                                          <w:marRight w:val="0"/>
                                          <w:marTop w:val="0"/>
                                          <w:marBottom w:val="0"/>
                                          <w:divBdr>
                                            <w:top w:val="none" w:sz="0" w:space="0" w:color="auto"/>
                                            <w:left w:val="none" w:sz="0" w:space="0" w:color="auto"/>
                                            <w:bottom w:val="none" w:sz="0" w:space="0" w:color="auto"/>
                                            <w:right w:val="none" w:sz="0" w:space="0" w:color="auto"/>
                                          </w:divBdr>
                                          <w:divsChild>
                                            <w:div w:id="1202742850">
                                              <w:marLeft w:val="0"/>
                                              <w:marRight w:val="0"/>
                                              <w:marTop w:val="0"/>
                                              <w:marBottom w:val="0"/>
                                              <w:divBdr>
                                                <w:top w:val="none" w:sz="0" w:space="0" w:color="auto"/>
                                                <w:left w:val="none" w:sz="0" w:space="0" w:color="auto"/>
                                                <w:bottom w:val="none" w:sz="0" w:space="0" w:color="auto"/>
                                                <w:right w:val="none" w:sz="0" w:space="0" w:color="auto"/>
                                              </w:divBdr>
                                              <w:divsChild>
                                                <w:div w:id="1202744065">
                                                  <w:marLeft w:val="0"/>
                                                  <w:marRight w:val="0"/>
                                                  <w:marTop w:val="0"/>
                                                  <w:marBottom w:val="0"/>
                                                  <w:divBdr>
                                                    <w:top w:val="none" w:sz="0" w:space="0" w:color="auto"/>
                                                    <w:left w:val="none" w:sz="0" w:space="0" w:color="auto"/>
                                                    <w:bottom w:val="none" w:sz="0" w:space="0" w:color="auto"/>
                                                    <w:right w:val="none" w:sz="0" w:space="0" w:color="auto"/>
                                                  </w:divBdr>
                                                  <w:divsChild>
                                                    <w:div w:id="120274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2743688">
      <w:marLeft w:val="0"/>
      <w:marRight w:val="0"/>
      <w:marTop w:val="0"/>
      <w:marBottom w:val="0"/>
      <w:divBdr>
        <w:top w:val="none" w:sz="0" w:space="0" w:color="auto"/>
        <w:left w:val="none" w:sz="0" w:space="0" w:color="auto"/>
        <w:bottom w:val="none" w:sz="0" w:space="0" w:color="auto"/>
        <w:right w:val="none" w:sz="0" w:space="0" w:color="auto"/>
      </w:divBdr>
    </w:div>
    <w:div w:id="1202743690">
      <w:marLeft w:val="0"/>
      <w:marRight w:val="0"/>
      <w:marTop w:val="0"/>
      <w:marBottom w:val="0"/>
      <w:divBdr>
        <w:top w:val="none" w:sz="0" w:space="0" w:color="auto"/>
        <w:left w:val="none" w:sz="0" w:space="0" w:color="auto"/>
        <w:bottom w:val="none" w:sz="0" w:space="0" w:color="auto"/>
        <w:right w:val="none" w:sz="0" w:space="0" w:color="auto"/>
      </w:divBdr>
    </w:div>
    <w:div w:id="1202743691">
      <w:marLeft w:val="0"/>
      <w:marRight w:val="0"/>
      <w:marTop w:val="0"/>
      <w:marBottom w:val="0"/>
      <w:divBdr>
        <w:top w:val="none" w:sz="0" w:space="0" w:color="auto"/>
        <w:left w:val="none" w:sz="0" w:space="0" w:color="auto"/>
        <w:bottom w:val="none" w:sz="0" w:space="0" w:color="auto"/>
        <w:right w:val="none" w:sz="0" w:space="0" w:color="auto"/>
      </w:divBdr>
    </w:div>
    <w:div w:id="1202743694">
      <w:marLeft w:val="0"/>
      <w:marRight w:val="0"/>
      <w:marTop w:val="0"/>
      <w:marBottom w:val="0"/>
      <w:divBdr>
        <w:top w:val="none" w:sz="0" w:space="0" w:color="auto"/>
        <w:left w:val="none" w:sz="0" w:space="0" w:color="auto"/>
        <w:bottom w:val="none" w:sz="0" w:space="0" w:color="auto"/>
        <w:right w:val="none" w:sz="0" w:space="0" w:color="auto"/>
      </w:divBdr>
    </w:div>
    <w:div w:id="1202743699">
      <w:marLeft w:val="0"/>
      <w:marRight w:val="0"/>
      <w:marTop w:val="0"/>
      <w:marBottom w:val="0"/>
      <w:divBdr>
        <w:top w:val="none" w:sz="0" w:space="0" w:color="auto"/>
        <w:left w:val="none" w:sz="0" w:space="0" w:color="auto"/>
        <w:bottom w:val="none" w:sz="0" w:space="0" w:color="auto"/>
        <w:right w:val="none" w:sz="0" w:space="0" w:color="auto"/>
      </w:divBdr>
    </w:div>
    <w:div w:id="1202743701">
      <w:marLeft w:val="0"/>
      <w:marRight w:val="0"/>
      <w:marTop w:val="0"/>
      <w:marBottom w:val="0"/>
      <w:divBdr>
        <w:top w:val="none" w:sz="0" w:space="0" w:color="auto"/>
        <w:left w:val="none" w:sz="0" w:space="0" w:color="auto"/>
        <w:bottom w:val="none" w:sz="0" w:space="0" w:color="auto"/>
        <w:right w:val="none" w:sz="0" w:space="0" w:color="auto"/>
      </w:divBdr>
    </w:div>
    <w:div w:id="1202743702">
      <w:marLeft w:val="0"/>
      <w:marRight w:val="0"/>
      <w:marTop w:val="0"/>
      <w:marBottom w:val="0"/>
      <w:divBdr>
        <w:top w:val="none" w:sz="0" w:space="0" w:color="auto"/>
        <w:left w:val="none" w:sz="0" w:space="0" w:color="auto"/>
        <w:bottom w:val="none" w:sz="0" w:space="0" w:color="auto"/>
        <w:right w:val="none" w:sz="0" w:space="0" w:color="auto"/>
      </w:divBdr>
    </w:div>
    <w:div w:id="1202743703">
      <w:marLeft w:val="0"/>
      <w:marRight w:val="0"/>
      <w:marTop w:val="0"/>
      <w:marBottom w:val="0"/>
      <w:divBdr>
        <w:top w:val="none" w:sz="0" w:space="0" w:color="auto"/>
        <w:left w:val="none" w:sz="0" w:space="0" w:color="auto"/>
        <w:bottom w:val="none" w:sz="0" w:space="0" w:color="auto"/>
        <w:right w:val="none" w:sz="0" w:space="0" w:color="auto"/>
      </w:divBdr>
    </w:div>
    <w:div w:id="1202743704">
      <w:marLeft w:val="0"/>
      <w:marRight w:val="0"/>
      <w:marTop w:val="0"/>
      <w:marBottom w:val="0"/>
      <w:divBdr>
        <w:top w:val="none" w:sz="0" w:space="0" w:color="auto"/>
        <w:left w:val="none" w:sz="0" w:space="0" w:color="auto"/>
        <w:bottom w:val="none" w:sz="0" w:space="0" w:color="auto"/>
        <w:right w:val="none" w:sz="0" w:space="0" w:color="auto"/>
      </w:divBdr>
    </w:div>
    <w:div w:id="1202743705">
      <w:marLeft w:val="0"/>
      <w:marRight w:val="0"/>
      <w:marTop w:val="0"/>
      <w:marBottom w:val="0"/>
      <w:divBdr>
        <w:top w:val="none" w:sz="0" w:space="0" w:color="auto"/>
        <w:left w:val="none" w:sz="0" w:space="0" w:color="auto"/>
        <w:bottom w:val="none" w:sz="0" w:space="0" w:color="auto"/>
        <w:right w:val="none" w:sz="0" w:space="0" w:color="auto"/>
      </w:divBdr>
    </w:div>
    <w:div w:id="1202743707">
      <w:marLeft w:val="0"/>
      <w:marRight w:val="0"/>
      <w:marTop w:val="0"/>
      <w:marBottom w:val="0"/>
      <w:divBdr>
        <w:top w:val="none" w:sz="0" w:space="0" w:color="auto"/>
        <w:left w:val="none" w:sz="0" w:space="0" w:color="auto"/>
        <w:bottom w:val="none" w:sz="0" w:space="0" w:color="auto"/>
        <w:right w:val="none" w:sz="0" w:space="0" w:color="auto"/>
      </w:divBdr>
    </w:div>
    <w:div w:id="1202743708">
      <w:marLeft w:val="0"/>
      <w:marRight w:val="0"/>
      <w:marTop w:val="0"/>
      <w:marBottom w:val="0"/>
      <w:divBdr>
        <w:top w:val="none" w:sz="0" w:space="0" w:color="auto"/>
        <w:left w:val="none" w:sz="0" w:space="0" w:color="auto"/>
        <w:bottom w:val="none" w:sz="0" w:space="0" w:color="auto"/>
        <w:right w:val="none" w:sz="0" w:space="0" w:color="auto"/>
      </w:divBdr>
    </w:div>
    <w:div w:id="1202743709">
      <w:marLeft w:val="0"/>
      <w:marRight w:val="0"/>
      <w:marTop w:val="0"/>
      <w:marBottom w:val="0"/>
      <w:divBdr>
        <w:top w:val="none" w:sz="0" w:space="0" w:color="auto"/>
        <w:left w:val="none" w:sz="0" w:space="0" w:color="auto"/>
        <w:bottom w:val="none" w:sz="0" w:space="0" w:color="auto"/>
        <w:right w:val="none" w:sz="0" w:space="0" w:color="auto"/>
      </w:divBdr>
    </w:div>
    <w:div w:id="1202743715">
      <w:marLeft w:val="0"/>
      <w:marRight w:val="0"/>
      <w:marTop w:val="0"/>
      <w:marBottom w:val="0"/>
      <w:divBdr>
        <w:top w:val="none" w:sz="0" w:space="0" w:color="auto"/>
        <w:left w:val="none" w:sz="0" w:space="0" w:color="auto"/>
        <w:bottom w:val="none" w:sz="0" w:space="0" w:color="auto"/>
        <w:right w:val="none" w:sz="0" w:space="0" w:color="auto"/>
      </w:divBdr>
    </w:div>
    <w:div w:id="1202743718">
      <w:marLeft w:val="0"/>
      <w:marRight w:val="0"/>
      <w:marTop w:val="0"/>
      <w:marBottom w:val="0"/>
      <w:divBdr>
        <w:top w:val="none" w:sz="0" w:space="0" w:color="auto"/>
        <w:left w:val="none" w:sz="0" w:space="0" w:color="auto"/>
        <w:bottom w:val="none" w:sz="0" w:space="0" w:color="auto"/>
        <w:right w:val="none" w:sz="0" w:space="0" w:color="auto"/>
      </w:divBdr>
      <w:divsChild>
        <w:div w:id="1202743116">
          <w:marLeft w:val="0"/>
          <w:marRight w:val="0"/>
          <w:marTop w:val="0"/>
          <w:marBottom w:val="0"/>
          <w:divBdr>
            <w:top w:val="none" w:sz="0" w:space="0" w:color="auto"/>
            <w:left w:val="none" w:sz="0" w:space="0" w:color="auto"/>
            <w:bottom w:val="none" w:sz="0" w:space="0" w:color="auto"/>
            <w:right w:val="none" w:sz="0" w:space="0" w:color="auto"/>
          </w:divBdr>
        </w:div>
        <w:div w:id="1202743396">
          <w:marLeft w:val="0"/>
          <w:marRight w:val="0"/>
          <w:marTop w:val="0"/>
          <w:marBottom w:val="0"/>
          <w:divBdr>
            <w:top w:val="none" w:sz="0" w:space="0" w:color="auto"/>
            <w:left w:val="none" w:sz="0" w:space="0" w:color="auto"/>
            <w:bottom w:val="none" w:sz="0" w:space="0" w:color="auto"/>
            <w:right w:val="none" w:sz="0" w:space="0" w:color="auto"/>
          </w:divBdr>
        </w:div>
        <w:div w:id="1202743438">
          <w:marLeft w:val="0"/>
          <w:marRight w:val="0"/>
          <w:marTop w:val="0"/>
          <w:marBottom w:val="0"/>
          <w:divBdr>
            <w:top w:val="none" w:sz="0" w:space="0" w:color="auto"/>
            <w:left w:val="none" w:sz="0" w:space="0" w:color="auto"/>
            <w:bottom w:val="none" w:sz="0" w:space="0" w:color="auto"/>
            <w:right w:val="none" w:sz="0" w:space="0" w:color="auto"/>
          </w:divBdr>
        </w:div>
        <w:div w:id="1202743634">
          <w:marLeft w:val="0"/>
          <w:marRight w:val="0"/>
          <w:marTop w:val="0"/>
          <w:marBottom w:val="0"/>
          <w:divBdr>
            <w:top w:val="none" w:sz="0" w:space="0" w:color="auto"/>
            <w:left w:val="none" w:sz="0" w:space="0" w:color="auto"/>
            <w:bottom w:val="none" w:sz="0" w:space="0" w:color="auto"/>
            <w:right w:val="none" w:sz="0" w:space="0" w:color="auto"/>
          </w:divBdr>
        </w:div>
        <w:div w:id="1202743934">
          <w:marLeft w:val="0"/>
          <w:marRight w:val="0"/>
          <w:marTop w:val="0"/>
          <w:marBottom w:val="0"/>
          <w:divBdr>
            <w:top w:val="none" w:sz="0" w:space="0" w:color="auto"/>
            <w:left w:val="none" w:sz="0" w:space="0" w:color="auto"/>
            <w:bottom w:val="none" w:sz="0" w:space="0" w:color="auto"/>
            <w:right w:val="none" w:sz="0" w:space="0" w:color="auto"/>
          </w:divBdr>
          <w:divsChild>
            <w:div w:id="1202743593">
              <w:marLeft w:val="0"/>
              <w:marRight w:val="0"/>
              <w:marTop w:val="0"/>
              <w:marBottom w:val="0"/>
              <w:divBdr>
                <w:top w:val="none" w:sz="0" w:space="0" w:color="auto"/>
                <w:left w:val="none" w:sz="0" w:space="0" w:color="auto"/>
                <w:bottom w:val="none" w:sz="0" w:space="0" w:color="auto"/>
                <w:right w:val="none" w:sz="0" w:space="0" w:color="auto"/>
              </w:divBdr>
            </w:div>
            <w:div w:id="120274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719">
      <w:marLeft w:val="0"/>
      <w:marRight w:val="0"/>
      <w:marTop w:val="0"/>
      <w:marBottom w:val="0"/>
      <w:divBdr>
        <w:top w:val="none" w:sz="0" w:space="0" w:color="auto"/>
        <w:left w:val="none" w:sz="0" w:space="0" w:color="auto"/>
        <w:bottom w:val="none" w:sz="0" w:space="0" w:color="auto"/>
        <w:right w:val="none" w:sz="0" w:space="0" w:color="auto"/>
      </w:divBdr>
      <w:divsChild>
        <w:div w:id="1202742238">
          <w:marLeft w:val="0"/>
          <w:marRight w:val="0"/>
          <w:marTop w:val="0"/>
          <w:marBottom w:val="0"/>
          <w:divBdr>
            <w:top w:val="none" w:sz="0" w:space="0" w:color="auto"/>
            <w:left w:val="none" w:sz="0" w:space="0" w:color="auto"/>
            <w:bottom w:val="none" w:sz="0" w:space="0" w:color="auto"/>
            <w:right w:val="none" w:sz="0" w:space="0" w:color="auto"/>
          </w:divBdr>
          <w:divsChild>
            <w:div w:id="1202742599">
              <w:marLeft w:val="0"/>
              <w:marRight w:val="0"/>
              <w:marTop w:val="0"/>
              <w:marBottom w:val="0"/>
              <w:divBdr>
                <w:top w:val="none" w:sz="0" w:space="0" w:color="auto"/>
                <w:left w:val="none" w:sz="0" w:space="0" w:color="auto"/>
                <w:bottom w:val="none" w:sz="0" w:space="0" w:color="auto"/>
                <w:right w:val="none" w:sz="0" w:space="0" w:color="auto"/>
              </w:divBdr>
              <w:divsChild>
                <w:div w:id="1202744745">
                  <w:marLeft w:val="0"/>
                  <w:marRight w:val="0"/>
                  <w:marTop w:val="0"/>
                  <w:marBottom w:val="0"/>
                  <w:divBdr>
                    <w:top w:val="none" w:sz="0" w:space="0" w:color="auto"/>
                    <w:left w:val="none" w:sz="0" w:space="0" w:color="auto"/>
                    <w:bottom w:val="none" w:sz="0" w:space="0" w:color="auto"/>
                    <w:right w:val="none" w:sz="0" w:space="0" w:color="auto"/>
                  </w:divBdr>
                  <w:divsChild>
                    <w:div w:id="1202743611">
                      <w:marLeft w:val="0"/>
                      <w:marRight w:val="0"/>
                      <w:marTop w:val="0"/>
                      <w:marBottom w:val="0"/>
                      <w:divBdr>
                        <w:top w:val="none" w:sz="0" w:space="0" w:color="auto"/>
                        <w:left w:val="none" w:sz="0" w:space="0" w:color="auto"/>
                        <w:bottom w:val="none" w:sz="0" w:space="0" w:color="auto"/>
                        <w:right w:val="none" w:sz="0" w:space="0" w:color="auto"/>
                      </w:divBdr>
                      <w:divsChild>
                        <w:div w:id="1202742864">
                          <w:marLeft w:val="0"/>
                          <w:marRight w:val="0"/>
                          <w:marTop w:val="0"/>
                          <w:marBottom w:val="0"/>
                          <w:divBdr>
                            <w:top w:val="none" w:sz="0" w:space="0" w:color="auto"/>
                            <w:left w:val="none" w:sz="0" w:space="0" w:color="auto"/>
                            <w:bottom w:val="none" w:sz="0" w:space="0" w:color="auto"/>
                            <w:right w:val="none" w:sz="0" w:space="0" w:color="auto"/>
                          </w:divBdr>
                          <w:divsChild>
                            <w:div w:id="120274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2743721">
      <w:marLeft w:val="0"/>
      <w:marRight w:val="0"/>
      <w:marTop w:val="0"/>
      <w:marBottom w:val="0"/>
      <w:divBdr>
        <w:top w:val="none" w:sz="0" w:space="0" w:color="auto"/>
        <w:left w:val="none" w:sz="0" w:space="0" w:color="auto"/>
        <w:bottom w:val="none" w:sz="0" w:space="0" w:color="auto"/>
        <w:right w:val="none" w:sz="0" w:space="0" w:color="auto"/>
      </w:divBdr>
      <w:divsChild>
        <w:div w:id="1202744080">
          <w:marLeft w:val="0"/>
          <w:marRight w:val="0"/>
          <w:marTop w:val="0"/>
          <w:marBottom w:val="0"/>
          <w:divBdr>
            <w:top w:val="none" w:sz="0" w:space="0" w:color="auto"/>
            <w:left w:val="none" w:sz="0" w:space="0" w:color="auto"/>
            <w:bottom w:val="none" w:sz="0" w:space="0" w:color="auto"/>
            <w:right w:val="none" w:sz="0" w:space="0" w:color="auto"/>
          </w:divBdr>
        </w:div>
        <w:div w:id="1202744715">
          <w:marLeft w:val="0"/>
          <w:marRight w:val="0"/>
          <w:marTop w:val="0"/>
          <w:marBottom w:val="0"/>
          <w:divBdr>
            <w:top w:val="none" w:sz="0" w:space="0" w:color="auto"/>
            <w:left w:val="none" w:sz="0" w:space="0" w:color="auto"/>
            <w:bottom w:val="none" w:sz="0" w:space="0" w:color="auto"/>
            <w:right w:val="none" w:sz="0" w:space="0" w:color="auto"/>
          </w:divBdr>
          <w:divsChild>
            <w:div w:id="1202742201">
              <w:marLeft w:val="0"/>
              <w:marRight w:val="0"/>
              <w:marTop w:val="0"/>
              <w:marBottom w:val="0"/>
              <w:divBdr>
                <w:top w:val="none" w:sz="0" w:space="0" w:color="auto"/>
                <w:left w:val="none" w:sz="0" w:space="0" w:color="auto"/>
                <w:bottom w:val="none" w:sz="0" w:space="0" w:color="auto"/>
                <w:right w:val="none" w:sz="0" w:space="0" w:color="auto"/>
              </w:divBdr>
              <w:divsChild>
                <w:div w:id="1202744020">
                  <w:marLeft w:val="0"/>
                  <w:marRight w:val="0"/>
                  <w:marTop w:val="0"/>
                  <w:marBottom w:val="0"/>
                  <w:divBdr>
                    <w:top w:val="none" w:sz="0" w:space="0" w:color="auto"/>
                    <w:left w:val="none" w:sz="0" w:space="0" w:color="auto"/>
                    <w:bottom w:val="none" w:sz="0" w:space="0" w:color="auto"/>
                    <w:right w:val="none" w:sz="0" w:space="0" w:color="auto"/>
                  </w:divBdr>
                  <w:divsChild>
                    <w:div w:id="1202743734">
                      <w:marLeft w:val="0"/>
                      <w:marRight w:val="0"/>
                      <w:marTop w:val="0"/>
                      <w:marBottom w:val="0"/>
                      <w:divBdr>
                        <w:top w:val="none" w:sz="0" w:space="0" w:color="auto"/>
                        <w:left w:val="none" w:sz="0" w:space="0" w:color="auto"/>
                        <w:bottom w:val="none" w:sz="0" w:space="0" w:color="auto"/>
                        <w:right w:val="none" w:sz="0" w:space="0" w:color="auto"/>
                      </w:divBdr>
                      <w:divsChild>
                        <w:div w:id="1202743217">
                          <w:marLeft w:val="0"/>
                          <w:marRight w:val="0"/>
                          <w:marTop w:val="0"/>
                          <w:marBottom w:val="0"/>
                          <w:divBdr>
                            <w:top w:val="none" w:sz="0" w:space="0" w:color="auto"/>
                            <w:left w:val="none" w:sz="0" w:space="0" w:color="auto"/>
                            <w:bottom w:val="none" w:sz="0" w:space="0" w:color="auto"/>
                            <w:right w:val="none" w:sz="0" w:space="0" w:color="auto"/>
                          </w:divBdr>
                          <w:divsChild>
                            <w:div w:id="120274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4765">
          <w:marLeft w:val="0"/>
          <w:marRight w:val="0"/>
          <w:marTop w:val="0"/>
          <w:marBottom w:val="0"/>
          <w:divBdr>
            <w:top w:val="none" w:sz="0" w:space="0" w:color="auto"/>
            <w:left w:val="none" w:sz="0" w:space="0" w:color="auto"/>
            <w:bottom w:val="none" w:sz="0" w:space="0" w:color="auto"/>
            <w:right w:val="none" w:sz="0" w:space="0" w:color="auto"/>
          </w:divBdr>
        </w:div>
      </w:divsChild>
    </w:div>
    <w:div w:id="1202743725">
      <w:marLeft w:val="0"/>
      <w:marRight w:val="0"/>
      <w:marTop w:val="0"/>
      <w:marBottom w:val="0"/>
      <w:divBdr>
        <w:top w:val="none" w:sz="0" w:space="0" w:color="auto"/>
        <w:left w:val="none" w:sz="0" w:space="0" w:color="auto"/>
        <w:bottom w:val="none" w:sz="0" w:space="0" w:color="auto"/>
        <w:right w:val="none" w:sz="0" w:space="0" w:color="auto"/>
      </w:divBdr>
    </w:div>
    <w:div w:id="1202743726">
      <w:marLeft w:val="0"/>
      <w:marRight w:val="0"/>
      <w:marTop w:val="0"/>
      <w:marBottom w:val="0"/>
      <w:divBdr>
        <w:top w:val="none" w:sz="0" w:space="0" w:color="auto"/>
        <w:left w:val="none" w:sz="0" w:space="0" w:color="auto"/>
        <w:bottom w:val="none" w:sz="0" w:space="0" w:color="auto"/>
        <w:right w:val="none" w:sz="0" w:space="0" w:color="auto"/>
      </w:divBdr>
      <w:divsChild>
        <w:div w:id="1202743248">
          <w:marLeft w:val="0"/>
          <w:marRight w:val="0"/>
          <w:marTop w:val="0"/>
          <w:marBottom w:val="0"/>
          <w:divBdr>
            <w:top w:val="none" w:sz="0" w:space="0" w:color="auto"/>
            <w:left w:val="none" w:sz="0" w:space="0" w:color="auto"/>
            <w:bottom w:val="none" w:sz="0" w:space="0" w:color="auto"/>
            <w:right w:val="none" w:sz="0" w:space="0" w:color="auto"/>
          </w:divBdr>
          <w:divsChild>
            <w:div w:id="1202744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728">
      <w:marLeft w:val="0"/>
      <w:marRight w:val="0"/>
      <w:marTop w:val="0"/>
      <w:marBottom w:val="0"/>
      <w:divBdr>
        <w:top w:val="none" w:sz="0" w:space="0" w:color="auto"/>
        <w:left w:val="none" w:sz="0" w:space="0" w:color="auto"/>
        <w:bottom w:val="none" w:sz="0" w:space="0" w:color="auto"/>
        <w:right w:val="none" w:sz="0" w:space="0" w:color="auto"/>
      </w:divBdr>
      <w:divsChild>
        <w:div w:id="1202742961">
          <w:marLeft w:val="0"/>
          <w:marRight w:val="0"/>
          <w:marTop w:val="0"/>
          <w:marBottom w:val="0"/>
          <w:divBdr>
            <w:top w:val="none" w:sz="0" w:space="0" w:color="auto"/>
            <w:left w:val="none" w:sz="0" w:space="0" w:color="auto"/>
            <w:bottom w:val="none" w:sz="0" w:space="0" w:color="auto"/>
            <w:right w:val="none" w:sz="0" w:space="0" w:color="auto"/>
          </w:divBdr>
        </w:div>
        <w:div w:id="1202744669">
          <w:marLeft w:val="0"/>
          <w:marRight w:val="0"/>
          <w:marTop w:val="0"/>
          <w:marBottom w:val="0"/>
          <w:divBdr>
            <w:top w:val="none" w:sz="0" w:space="0" w:color="auto"/>
            <w:left w:val="none" w:sz="0" w:space="0" w:color="auto"/>
            <w:bottom w:val="none" w:sz="0" w:space="0" w:color="auto"/>
            <w:right w:val="none" w:sz="0" w:space="0" w:color="auto"/>
          </w:divBdr>
          <w:divsChild>
            <w:div w:id="1202744258">
              <w:marLeft w:val="0"/>
              <w:marRight w:val="0"/>
              <w:marTop w:val="0"/>
              <w:marBottom w:val="0"/>
              <w:divBdr>
                <w:top w:val="none" w:sz="0" w:space="0" w:color="auto"/>
                <w:left w:val="none" w:sz="0" w:space="0" w:color="auto"/>
                <w:bottom w:val="none" w:sz="0" w:space="0" w:color="auto"/>
                <w:right w:val="none" w:sz="0" w:space="0" w:color="auto"/>
              </w:divBdr>
              <w:divsChild>
                <w:div w:id="1202743887">
                  <w:marLeft w:val="0"/>
                  <w:marRight w:val="0"/>
                  <w:marTop w:val="0"/>
                  <w:marBottom w:val="0"/>
                  <w:divBdr>
                    <w:top w:val="none" w:sz="0" w:space="0" w:color="auto"/>
                    <w:left w:val="none" w:sz="0" w:space="0" w:color="auto"/>
                    <w:bottom w:val="none" w:sz="0" w:space="0" w:color="auto"/>
                    <w:right w:val="none" w:sz="0" w:space="0" w:color="auto"/>
                  </w:divBdr>
                </w:div>
                <w:div w:id="1202743994">
                  <w:marLeft w:val="0"/>
                  <w:marRight w:val="0"/>
                  <w:marTop w:val="0"/>
                  <w:marBottom w:val="0"/>
                  <w:divBdr>
                    <w:top w:val="none" w:sz="0" w:space="0" w:color="auto"/>
                    <w:left w:val="none" w:sz="0" w:space="0" w:color="auto"/>
                    <w:bottom w:val="none" w:sz="0" w:space="0" w:color="auto"/>
                    <w:right w:val="none" w:sz="0" w:space="0" w:color="auto"/>
                  </w:divBdr>
                </w:div>
                <w:div w:id="120274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729">
      <w:marLeft w:val="0"/>
      <w:marRight w:val="0"/>
      <w:marTop w:val="0"/>
      <w:marBottom w:val="0"/>
      <w:divBdr>
        <w:top w:val="none" w:sz="0" w:space="0" w:color="auto"/>
        <w:left w:val="none" w:sz="0" w:space="0" w:color="auto"/>
        <w:bottom w:val="none" w:sz="0" w:space="0" w:color="auto"/>
        <w:right w:val="none" w:sz="0" w:space="0" w:color="auto"/>
      </w:divBdr>
    </w:div>
    <w:div w:id="1202743730">
      <w:marLeft w:val="0"/>
      <w:marRight w:val="0"/>
      <w:marTop w:val="0"/>
      <w:marBottom w:val="0"/>
      <w:divBdr>
        <w:top w:val="none" w:sz="0" w:space="0" w:color="auto"/>
        <w:left w:val="none" w:sz="0" w:space="0" w:color="auto"/>
        <w:bottom w:val="none" w:sz="0" w:space="0" w:color="auto"/>
        <w:right w:val="none" w:sz="0" w:space="0" w:color="auto"/>
      </w:divBdr>
    </w:div>
    <w:div w:id="1202743731">
      <w:marLeft w:val="0"/>
      <w:marRight w:val="0"/>
      <w:marTop w:val="0"/>
      <w:marBottom w:val="0"/>
      <w:divBdr>
        <w:top w:val="none" w:sz="0" w:space="0" w:color="auto"/>
        <w:left w:val="none" w:sz="0" w:space="0" w:color="auto"/>
        <w:bottom w:val="none" w:sz="0" w:space="0" w:color="auto"/>
        <w:right w:val="none" w:sz="0" w:space="0" w:color="auto"/>
      </w:divBdr>
    </w:div>
    <w:div w:id="1202743732">
      <w:marLeft w:val="0"/>
      <w:marRight w:val="0"/>
      <w:marTop w:val="0"/>
      <w:marBottom w:val="0"/>
      <w:divBdr>
        <w:top w:val="none" w:sz="0" w:space="0" w:color="auto"/>
        <w:left w:val="none" w:sz="0" w:space="0" w:color="auto"/>
        <w:bottom w:val="none" w:sz="0" w:space="0" w:color="auto"/>
        <w:right w:val="none" w:sz="0" w:space="0" w:color="auto"/>
      </w:divBdr>
    </w:div>
    <w:div w:id="1202743735">
      <w:marLeft w:val="0"/>
      <w:marRight w:val="0"/>
      <w:marTop w:val="0"/>
      <w:marBottom w:val="0"/>
      <w:divBdr>
        <w:top w:val="none" w:sz="0" w:space="0" w:color="auto"/>
        <w:left w:val="none" w:sz="0" w:space="0" w:color="auto"/>
        <w:bottom w:val="none" w:sz="0" w:space="0" w:color="auto"/>
        <w:right w:val="none" w:sz="0" w:space="0" w:color="auto"/>
      </w:divBdr>
    </w:div>
    <w:div w:id="1202743736">
      <w:marLeft w:val="0"/>
      <w:marRight w:val="0"/>
      <w:marTop w:val="0"/>
      <w:marBottom w:val="0"/>
      <w:divBdr>
        <w:top w:val="none" w:sz="0" w:space="0" w:color="auto"/>
        <w:left w:val="none" w:sz="0" w:space="0" w:color="auto"/>
        <w:bottom w:val="none" w:sz="0" w:space="0" w:color="auto"/>
        <w:right w:val="none" w:sz="0" w:space="0" w:color="auto"/>
      </w:divBdr>
      <w:divsChild>
        <w:div w:id="1202744382">
          <w:marLeft w:val="0"/>
          <w:marRight w:val="0"/>
          <w:marTop w:val="0"/>
          <w:marBottom w:val="0"/>
          <w:divBdr>
            <w:top w:val="none" w:sz="0" w:space="0" w:color="auto"/>
            <w:left w:val="none" w:sz="0" w:space="0" w:color="auto"/>
            <w:bottom w:val="none" w:sz="0" w:space="0" w:color="auto"/>
            <w:right w:val="none" w:sz="0" w:space="0" w:color="auto"/>
          </w:divBdr>
        </w:div>
      </w:divsChild>
    </w:div>
    <w:div w:id="1202743738">
      <w:marLeft w:val="0"/>
      <w:marRight w:val="0"/>
      <w:marTop w:val="0"/>
      <w:marBottom w:val="0"/>
      <w:divBdr>
        <w:top w:val="none" w:sz="0" w:space="0" w:color="auto"/>
        <w:left w:val="none" w:sz="0" w:space="0" w:color="auto"/>
        <w:bottom w:val="none" w:sz="0" w:space="0" w:color="auto"/>
        <w:right w:val="none" w:sz="0" w:space="0" w:color="auto"/>
      </w:divBdr>
    </w:div>
    <w:div w:id="1202743739">
      <w:marLeft w:val="0"/>
      <w:marRight w:val="0"/>
      <w:marTop w:val="0"/>
      <w:marBottom w:val="0"/>
      <w:divBdr>
        <w:top w:val="none" w:sz="0" w:space="0" w:color="auto"/>
        <w:left w:val="none" w:sz="0" w:space="0" w:color="auto"/>
        <w:bottom w:val="none" w:sz="0" w:space="0" w:color="auto"/>
        <w:right w:val="none" w:sz="0" w:space="0" w:color="auto"/>
      </w:divBdr>
    </w:div>
    <w:div w:id="1202743740">
      <w:marLeft w:val="0"/>
      <w:marRight w:val="0"/>
      <w:marTop w:val="0"/>
      <w:marBottom w:val="0"/>
      <w:divBdr>
        <w:top w:val="none" w:sz="0" w:space="0" w:color="auto"/>
        <w:left w:val="none" w:sz="0" w:space="0" w:color="auto"/>
        <w:bottom w:val="none" w:sz="0" w:space="0" w:color="auto"/>
        <w:right w:val="none" w:sz="0" w:space="0" w:color="auto"/>
      </w:divBdr>
    </w:div>
    <w:div w:id="1202743744">
      <w:marLeft w:val="0"/>
      <w:marRight w:val="0"/>
      <w:marTop w:val="0"/>
      <w:marBottom w:val="0"/>
      <w:divBdr>
        <w:top w:val="none" w:sz="0" w:space="0" w:color="auto"/>
        <w:left w:val="none" w:sz="0" w:space="0" w:color="auto"/>
        <w:bottom w:val="none" w:sz="0" w:space="0" w:color="auto"/>
        <w:right w:val="none" w:sz="0" w:space="0" w:color="auto"/>
      </w:divBdr>
    </w:div>
    <w:div w:id="1202743745">
      <w:marLeft w:val="0"/>
      <w:marRight w:val="0"/>
      <w:marTop w:val="0"/>
      <w:marBottom w:val="0"/>
      <w:divBdr>
        <w:top w:val="none" w:sz="0" w:space="0" w:color="auto"/>
        <w:left w:val="none" w:sz="0" w:space="0" w:color="auto"/>
        <w:bottom w:val="none" w:sz="0" w:space="0" w:color="auto"/>
        <w:right w:val="none" w:sz="0" w:space="0" w:color="auto"/>
      </w:divBdr>
    </w:div>
    <w:div w:id="1202743753">
      <w:marLeft w:val="0"/>
      <w:marRight w:val="0"/>
      <w:marTop w:val="0"/>
      <w:marBottom w:val="0"/>
      <w:divBdr>
        <w:top w:val="none" w:sz="0" w:space="0" w:color="auto"/>
        <w:left w:val="none" w:sz="0" w:space="0" w:color="auto"/>
        <w:bottom w:val="none" w:sz="0" w:space="0" w:color="auto"/>
        <w:right w:val="none" w:sz="0" w:space="0" w:color="auto"/>
      </w:divBdr>
    </w:div>
    <w:div w:id="1202743754">
      <w:marLeft w:val="0"/>
      <w:marRight w:val="0"/>
      <w:marTop w:val="0"/>
      <w:marBottom w:val="0"/>
      <w:divBdr>
        <w:top w:val="none" w:sz="0" w:space="0" w:color="auto"/>
        <w:left w:val="none" w:sz="0" w:space="0" w:color="auto"/>
        <w:bottom w:val="none" w:sz="0" w:space="0" w:color="auto"/>
        <w:right w:val="none" w:sz="0" w:space="0" w:color="auto"/>
      </w:divBdr>
    </w:div>
    <w:div w:id="1202743755">
      <w:marLeft w:val="0"/>
      <w:marRight w:val="0"/>
      <w:marTop w:val="0"/>
      <w:marBottom w:val="0"/>
      <w:divBdr>
        <w:top w:val="none" w:sz="0" w:space="0" w:color="auto"/>
        <w:left w:val="none" w:sz="0" w:space="0" w:color="auto"/>
        <w:bottom w:val="none" w:sz="0" w:space="0" w:color="auto"/>
        <w:right w:val="none" w:sz="0" w:space="0" w:color="auto"/>
      </w:divBdr>
    </w:div>
    <w:div w:id="1202743756">
      <w:marLeft w:val="0"/>
      <w:marRight w:val="0"/>
      <w:marTop w:val="0"/>
      <w:marBottom w:val="0"/>
      <w:divBdr>
        <w:top w:val="none" w:sz="0" w:space="0" w:color="auto"/>
        <w:left w:val="none" w:sz="0" w:space="0" w:color="auto"/>
        <w:bottom w:val="none" w:sz="0" w:space="0" w:color="auto"/>
        <w:right w:val="none" w:sz="0" w:space="0" w:color="auto"/>
      </w:divBdr>
      <w:divsChild>
        <w:div w:id="1202744103">
          <w:marLeft w:val="0"/>
          <w:marRight w:val="0"/>
          <w:marTop w:val="0"/>
          <w:marBottom w:val="0"/>
          <w:divBdr>
            <w:top w:val="none" w:sz="0" w:space="0" w:color="auto"/>
            <w:left w:val="none" w:sz="0" w:space="0" w:color="auto"/>
            <w:bottom w:val="none" w:sz="0" w:space="0" w:color="auto"/>
            <w:right w:val="none" w:sz="0" w:space="0" w:color="auto"/>
          </w:divBdr>
          <w:divsChild>
            <w:div w:id="1202744998">
              <w:marLeft w:val="0"/>
              <w:marRight w:val="0"/>
              <w:marTop w:val="0"/>
              <w:marBottom w:val="0"/>
              <w:divBdr>
                <w:top w:val="none" w:sz="0" w:space="0" w:color="auto"/>
                <w:left w:val="none" w:sz="0" w:space="0" w:color="auto"/>
                <w:bottom w:val="none" w:sz="0" w:space="0" w:color="auto"/>
                <w:right w:val="none" w:sz="0" w:space="0" w:color="auto"/>
              </w:divBdr>
            </w:div>
          </w:divsChild>
        </w:div>
        <w:div w:id="1202744259">
          <w:marLeft w:val="0"/>
          <w:marRight w:val="0"/>
          <w:marTop w:val="0"/>
          <w:marBottom w:val="0"/>
          <w:divBdr>
            <w:top w:val="none" w:sz="0" w:space="0" w:color="auto"/>
            <w:left w:val="none" w:sz="0" w:space="0" w:color="auto"/>
            <w:bottom w:val="none" w:sz="0" w:space="0" w:color="auto"/>
            <w:right w:val="none" w:sz="0" w:space="0" w:color="auto"/>
          </w:divBdr>
          <w:divsChild>
            <w:div w:id="120274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757">
      <w:marLeft w:val="0"/>
      <w:marRight w:val="0"/>
      <w:marTop w:val="0"/>
      <w:marBottom w:val="0"/>
      <w:divBdr>
        <w:top w:val="none" w:sz="0" w:space="0" w:color="auto"/>
        <w:left w:val="none" w:sz="0" w:space="0" w:color="auto"/>
        <w:bottom w:val="none" w:sz="0" w:space="0" w:color="auto"/>
        <w:right w:val="none" w:sz="0" w:space="0" w:color="auto"/>
      </w:divBdr>
    </w:div>
    <w:div w:id="1202743761">
      <w:marLeft w:val="0"/>
      <w:marRight w:val="0"/>
      <w:marTop w:val="0"/>
      <w:marBottom w:val="0"/>
      <w:divBdr>
        <w:top w:val="none" w:sz="0" w:space="0" w:color="auto"/>
        <w:left w:val="none" w:sz="0" w:space="0" w:color="auto"/>
        <w:bottom w:val="none" w:sz="0" w:space="0" w:color="auto"/>
        <w:right w:val="none" w:sz="0" w:space="0" w:color="auto"/>
      </w:divBdr>
      <w:divsChild>
        <w:div w:id="1202742333">
          <w:marLeft w:val="0"/>
          <w:marRight w:val="0"/>
          <w:marTop w:val="0"/>
          <w:marBottom w:val="0"/>
          <w:divBdr>
            <w:top w:val="none" w:sz="0" w:space="0" w:color="auto"/>
            <w:left w:val="none" w:sz="0" w:space="0" w:color="auto"/>
            <w:bottom w:val="none" w:sz="0" w:space="0" w:color="auto"/>
            <w:right w:val="none" w:sz="0" w:space="0" w:color="auto"/>
          </w:divBdr>
        </w:div>
      </w:divsChild>
    </w:div>
    <w:div w:id="1202743762">
      <w:marLeft w:val="0"/>
      <w:marRight w:val="0"/>
      <w:marTop w:val="0"/>
      <w:marBottom w:val="0"/>
      <w:divBdr>
        <w:top w:val="none" w:sz="0" w:space="0" w:color="auto"/>
        <w:left w:val="none" w:sz="0" w:space="0" w:color="auto"/>
        <w:bottom w:val="none" w:sz="0" w:space="0" w:color="auto"/>
        <w:right w:val="none" w:sz="0" w:space="0" w:color="auto"/>
      </w:divBdr>
    </w:div>
    <w:div w:id="1202743763">
      <w:marLeft w:val="0"/>
      <w:marRight w:val="0"/>
      <w:marTop w:val="0"/>
      <w:marBottom w:val="0"/>
      <w:divBdr>
        <w:top w:val="none" w:sz="0" w:space="0" w:color="auto"/>
        <w:left w:val="none" w:sz="0" w:space="0" w:color="auto"/>
        <w:bottom w:val="none" w:sz="0" w:space="0" w:color="auto"/>
        <w:right w:val="none" w:sz="0" w:space="0" w:color="auto"/>
      </w:divBdr>
      <w:divsChild>
        <w:div w:id="1202742487">
          <w:marLeft w:val="0"/>
          <w:marRight w:val="0"/>
          <w:marTop w:val="0"/>
          <w:marBottom w:val="0"/>
          <w:divBdr>
            <w:top w:val="none" w:sz="0" w:space="0" w:color="auto"/>
            <w:left w:val="none" w:sz="0" w:space="0" w:color="auto"/>
            <w:bottom w:val="none" w:sz="0" w:space="0" w:color="auto"/>
            <w:right w:val="none" w:sz="0" w:space="0" w:color="auto"/>
          </w:divBdr>
        </w:div>
        <w:div w:id="1202742510">
          <w:marLeft w:val="0"/>
          <w:marRight w:val="0"/>
          <w:marTop w:val="0"/>
          <w:marBottom w:val="0"/>
          <w:divBdr>
            <w:top w:val="none" w:sz="0" w:space="0" w:color="auto"/>
            <w:left w:val="none" w:sz="0" w:space="0" w:color="auto"/>
            <w:bottom w:val="none" w:sz="0" w:space="0" w:color="auto"/>
            <w:right w:val="none" w:sz="0" w:space="0" w:color="auto"/>
          </w:divBdr>
        </w:div>
        <w:div w:id="1202742899">
          <w:marLeft w:val="0"/>
          <w:marRight w:val="0"/>
          <w:marTop w:val="0"/>
          <w:marBottom w:val="0"/>
          <w:divBdr>
            <w:top w:val="none" w:sz="0" w:space="0" w:color="auto"/>
            <w:left w:val="none" w:sz="0" w:space="0" w:color="auto"/>
            <w:bottom w:val="none" w:sz="0" w:space="0" w:color="auto"/>
            <w:right w:val="none" w:sz="0" w:space="0" w:color="auto"/>
          </w:divBdr>
        </w:div>
      </w:divsChild>
    </w:div>
    <w:div w:id="1202743764">
      <w:marLeft w:val="0"/>
      <w:marRight w:val="0"/>
      <w:marTop w:val="0"/>
      <w:marBottom w:val="0"/>
      <w:divBdr>
        <w:top w:val="none" w:sz="0" w:space="0" w:color="auto"/>
        <w:left w:val="none" w:sz="0" w:space="0" w:color="auto"/>
        <w:bottom w:val="none" w:sz="0" w:space="0" w:color="auto"/>
        <w:right w:val="none" w:sz="0" w:space="0" w:color="auto"/>
      </w:divBdr>
    </w:div>
    <w:div w:id="1202743767">
      <w:marLeft w:val="0"/>
      <w:marRight w:val="0"/>
      <w:marTop w:val="0"/>
      <w:marBottom w:val="0"/>
      <w:divBdr>
        <w:top w:val="none" w:sz="0" w:space="0" w:color="auto"/>
        <w:left w:val="none" w:sz="0" w:space="0" w:color="auto"/>
        <w:bottom w:val="none" w:sz="0" w:space="0" w:color="auto"/>
        <w:right w:val="none" w:sz="0" w:space="0" w:color="auto"/>
      </w:divBdr>
    </w:div>
    <w:div w:id="1202743768">
      <w:marLeft w:val="0"/>
      <w:marRight w:val="0"/>
      <w:marTop w:val="0"/>
      <w:marBottom w:val="0"/>
      <w:divBdr>
        <w:top w:val="none" w:sz="0" w:space="0" w:color="auto"/>
        <w:left w:val="none" w:sz="0" w:space="0" w:color="auto"/>
        <w:bottom w:val="none" w:sz="0" w:space="0" w:color="auto"/>
        <w:right w:val="none" w:sz="0" w:space="0" w:color="auto"/>
      </w:divBdr>
    </w:div>
    <w:div w:id="1202743770">
      <w:marLeft w:val="0"/>
      <w:marRight w:val="0"/>
      <w:marTop w:val="0"/>
      <w:marBottom w:val="0"/>
      <w:divBdr>
        <w:top w:val="none" w:sz="0" w:space="0" w:color="auto"/>
        <w:left w:val="none" w:sz="0" w:space="0" w:color="auto"/>
        <w:bottom w:val="none" w:sz="0" w:space="0" w:color="auto"/>
        <w:right w:val="none" w:sz="0" w:space="0" w:color="auto"/>
      </w:divBdr>
    </w:div>
    <w:div w:id="1202743772">
      <w:marLeft w:val="0"/>
      <w:marRight w:val="0"/>
      <w:marTop w:val="0"/>
      <w:marBottom w:val="0"/>
      <w:divBdr>
        <w:top w:val="none" w:sz="0" w:space="0" w:color="auto"/>
        <w:left w:val="none" w:sz="0" w:space="0" w:color="auto"/>
        <w:bottom w:val="none" w:sz="0" w:space="0" w:color="auto"/>
        <w:right w:val="none" w:sz="0" w:space="0" w:color="auto"/>
      </w:divBdr>
      <w:divsChild>
        <w:div w:id="1202742865">
          <w:marLeft w:val="0"/>
          <w:marRight w:val="0"/>
          <w:marTop w:val="0"/>
          <w:marBottom w:val="0"/>
          <w:divBdr>
            <w:top w:val="none" w:sz="0" w:space="0" w:color="auto"/>
            <w:left w:val="none" w:sz="0" w:space="0" w:color="auto"/>
            <w:bottom w:val="none" w:sz="0" w:space="0" w:color="auto"/>
            <w:right w:val="none" w:sz="0" w:space="0" w:color="auto"/>
          </w:divBdr>
        </w:div>
        <w:div w:id="1202744714">
          <w:marLeft w:val="0"/>
          <w:marRight w:val="0"/>
          <w:marTop w:val="0"/>
          <w:marBottom w:val="0"/>
          <w:divBdr>
            <w:top w:val="none" w:sz="0" w:space="0" w:color="auto"/>
            <w:left w:val="none" w:sz="0" w:space="0" w:color="auto"/>
            <w:bottom w:val="none" w:sz="0" w:space="0" w:color="auto"/>
            <w:right w:val="none" w:sz="0" w:space="0" w:color="auto"/>
          </w:divBdr>
          <w:divsChild>
            <w:div w:id="120274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777">
      <w:marLeft w:val="0"/>
      <w:marRight w:val="0"/>
      <w:marTop w:val="0"/>
      <w:marBottom w:val="0"/>
      <w:divBdr>
        <w:top w:val="none" w:sz="0" w:space="0" w:color="auto"/>
        <w:left w:val="none" w:sz="0" w:space="0" w:color="auto"/>
        <w:bottom w:val="none" w:sz="0" w:space="0" w:color="auto"/>
        <w:right w:val="none" w:sz="0" w:space="0" w:color="auto"/>
      </w:divBdr>
    </w:div>
    <w:div w:id="1202743779">
      <w:marLeft w:val="0"/>
      <w:marRight w:val="0"/>
      <w:marTop w:val="0"/>
      <w:marBottom w:val="0"/>
      <w:divBdr>
        <w:top w:val="none" w:sz="0" w:space="0" w:color="auto"/>
        <w:left w:val="none" w:sz="0" w:space="0" w:color="auto"/>
        <w:bottom w:val="none" w:sz="0" w:space="0" w:color="auto"/>
        <w:right w:val="none" w:sz="0" w:space="0" w:color="auto"/>
      </w:divBdr>
    </w:div>
    <w:div w:id="1202743781">
      <w:marLeft w:val="0"/>
      <w:marRight w:val="0"/>
      <w:marTop w:val="0"/>
      <w:marBottom w:val="0"/>
      <w:divBdr>
        <w:top w:val="none" w:sz="0" w:space="0" w:color="auto"/>
        <w:left w:val="none" w:sz="0" w:space="0" w:color="auto"/>
        <w:bottom w:val="none" w:sz="0" w:space="0" w:color="auto"/>
        <w:right w:val="none" w:sz="0" w:space="0" w:color="auto"/>
      </w:divBdr>
      <w:divsChild>
        <w:div w:id="1202743510">
          <w:marLeft w:val="0"/>
          <w:marRight w:val="0"/>
          <w:marTop w:val="0"/>
          <w:marBottom w:val="0"/>
          <w:divBdr>
            <w:top w:val="none" w:sz="0" w:space="0" w:color="auto"/>
            <w:left w:val="none" w:sz="0" w:space="0" w:color="auto"/>
            <w:bottom w:val="none" w:sz="0" w:space="0" w:color="auto"/>
            <w:right w:val="none" w:sz="0" w:space="0" w:color="auto"/>
          </w:divBdr>
          <w:divsChild>
            <w:div w:id="1202742448">
              <w:marLeft w:val="0"/>
              <w:marRight w:val="0"/>
              <w:marTop w:val="0"/>
              <w:marBottom w:val="0"/>
              <w:divBdr>
                <w:top w:val="none" w:sz="0" w:space="0" w:color="auto"/>
                <w:left w:val="none" w:sz="0" w:space="0" w:color="auto"/>
                <w:bottom w:val="none" w:sz="0" w:space="0" w:color="auto"/>
                <w:right w:val="none" w:sz="0" w:space="0" w:color="auto"/>
              </w:divBdr>
              <w:divsChild>
                <w:div w:id="1202743897">
                  <w:marLeft w:val="0"/>
                  <w:marRight w:val="0"/>
                  <w:marTop w:val="0"/>
                  <w:marBottom w:val="0"/>
                  <w:divBdr>
                    <w:top w:val="none" w:sz="0" w:space="0" w:color="auto"/>
                    <w:left w:val="none" w:sz="0" w:space="0" w:color="auto"/>
                    <w:bottom w:val="none" w:sz="0" w:space="0" w:color="auto"/>
                    <w:right w:val="none" w:sz="0" w:space="0" w:color="auto"/>
                  </w:divBdr>
                  <w:divsChild>
                    <w:div w:id="1202744864">
                      <w:marLeft w:val="0"/>
                      <w:marRight w:val="0"/>
                      <w:marTop w:val="0"/>
                      <w:marBottom w:val="0"/>
                      <w:divBdr>
                        <w:top w:val="none" w:sz="0" w:space="0" w:color="auto"/>
                        <w:left w:val="none" w:sz="0" w:space="0" w:color="auto"/>
                        <w:bottom w:val="none" w:sz="0" w:space="0" w:color="auto"/>
                        <w:right w:val="none" w:sz="0" w:space="0" w:color="auto"/>
                      </w:divBdr>
                      <w:divsChild>
                        <w:div w:id="1202742312">
                          <w:marLeft w:val="0"/>
                          <w:marRight w:val="0"/>
                          <w:marTop w:val="0"/>
                          <w:marBottom w:val="0"/>
                          <w:divBdr>
                            <w:top w:val="none" w:sz="0" w:space="0" w:color="auto"/>
                            <w:left w:val="none" w:sz="0" w:space="0" w:color="auto"/>
                            <w:bottom w:val="none" w:sz="0" w:space="0" w:color="auto"/>
                            <w:right w:val="none" w:sz="0" w:space="0" w:color="auto"/>
                          </w:divBdr>
                          <w:divsChild>
                            <w:div w:id="120274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2743787">
      <w:marLeft w:val="0"/>
      <w:marRight w:val="0"/>
      <w:marTop w:val="0"/>
      <w:marBottom w:val="0"/>
      <w:divBdr>
        <w:top w:val="none" w:sz="0" w:space="0" w:color="auto"/>
        <w:left w:val="none" w:sz="0" w:space="0" w:color="auto"/>
        <w:bottom w:val="none" w:sz="0" w:space="0" w:color="auto"/>
        <w:right w:val="none" w:sz="0" w:space="0" w:color="auto"/>
      </w:divBdr>
    </w:div>
    <w:div w:id="1202743789">
      <w:marLeft w:val="0"/>
      <w:marRight w:val="0"/>
      <w:marTop w:val="0"/>
      <w:marBottom w:val="0"/>
      <w:divBdr>
        <w:top w:val="none" w:sz="0" w:space="0" w:color="auto"/>
        <w:left w:val="none" w:sz="0" w:space="0" w:color="auto"/>
        <w:bottom w:val="none" w:sz="0" w:space="0" w:color="auto"/>
        <w:right w:val="none" w:sz="0" w:space="0" w:color="auto"/>
      </w:divBdr>
      <w:divsChild>
        <w:div w:id="1202742710">
          <w:marLeft w:val="0"/>
          <w:marRight w:val="0"/>
          <w:marTop w:val="0"/>
          <w:marBottom w:val="0"/>
          <w:divBdr>
            <w:top w:val="none" w:sz="0" w:space="0" w:color="auto"/>
            <w:left w:val="none" w:sz="0" w:space="0" w:color="auto"/>
            <w:bottom w:val="none" w:sz="0" w:space="0" w:color="auto"/>
            <w:right w:val="none" w:sz="0" w:space="0" w:color="auto"/>
          </w:divBdr>
          <w:divsChild>
            <w:div w:id="1202743967">
              <w:marLeft w:val="0"/>
              <w:marRight w:val="0"/>
              <w:marTop w:val="0"/>
              <w:marBottom w:val="0"/>
              <w:divBdr>
                <w:top w:val="none" w:sz="0" w:space="0" w:color="auto"/>
                <w:left w:val="none" w:sz="0" w:space="0" w:color="auto"/>
                <w:bottom w:val="none" w:sz="0" w:space="0" w:color="auto"/>
                <w:right w:val="none" w:sz="0" w:space="0" w:color="auto"/>
              </w:divBdr>
            </w:div>
          </w:divsChild>
        </w:div>
        <w:div w:id="1202743625">
          <w:marLeft w:val="0"/>
          <w:marRight w:val="0"/>
          <w:marTop w:val="0"/>
          <w:marBottom w:val="0"/>
          <w:divBdr>
            <w:top w:val="none" w:sz="0" w:space="0" w:color="auto"/>
            <w:left w:val="none" w:sz="0" w:space="0" w:color="auto"/>
            <w:bottom w:val="none" w:sz="0" w:space="0" w:color="auto"/>
            <w:right w:val="none" w:sz="0" w:space="0" w:color="auto"/>
          </w:divBdr>
        </w:div>
        <w:div w:id="1202743859">
          <w:marLeft w:val="0"/>
          <w:marRight w:val="0"/>
          <w:marTop w:val="0"/>
          <w:marBottom w:val="0"/>
          <w:divBdr>
            <w:top w:val="none" w:sz="0" w:space="0" w:color="auto"/>
            <w:left w:val="none" w:sz="0" w:space="0" w:color="auto"/>
            <w:bottom w:val="none" w:sz="0" w:space="0" w:color="auto"/>
            <w:right w:val="none" w:sz="0" w:space="0" w:color="auto"/>
          </w:divBdr>
          <w:divsChild>
            <w:div w:id="1202744623">
              <w:marLeft w:val="0"/>
              <w:marRight w:val="0"/>
              <w:marTop w:val="0"/>
              <w:marBottom w:val="0"/>
              <w:divBdr>
                <w:top w:val="none" w:sz="0" w:space="0" w:color="auto"/>
                <w:left w:val="none" w:sz="0" w:space="0" w:color="auto"/>
                <w:bottom w:val="none" w:sz="0" w:space="0" w:color="auto"/>
                <w:right w:val="none" w:sz="0" w:space="0" w:color="auto"/>
              </w:divBdr>
            </w:div>
          </w:divsChild>
        </w:div>
        <w:div w:id="1202744273">
          <w:marLeft w:val="0"/>
          <w:marRight w:val="0"/>
          <w:marTop w:val="0"/>
          <w:marBottom w:val="0"/>
          <w:divBdr>
            <w:top w:val="none" w:sz="0" w:space="0" w:color="auto"/>
            <w:left w:val="none" w:sz="0" w:space="0" w:color="auto"/>
            <w:bottom w:val="none" w:sz="0" w:space="0" w:color="auto"/>
            <w:right w:val="none" w:sz="0" w:space="0" w:color="auto"/>
          </w:divBdr>
        </w:div>
        <w:div w:id="1202744891">
          <w:marLeft w:val="0"/>
          <w:marRight w:val="0"/>
          <w:marTop w:val="0"/>
          <w:marBottom w:val="0"/>
          <w:divBdr>
            <w:top w:val="none" w:sz="0" w:space="0" w:color="auto"/>
            <w:left w:val="none" w:sz="0" w:space="0" w:color="auto"/>
            <w:bottom w:val="none" w:sz="0" w:space="0" w:color="auto"/>
            <w:right w:val="none" w:sz="0" w:space="0" w:color="auto"/>
          </w:divBdr>
          <w:divsChild>
            <w:div w:id="120274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794">
      <w:marLeft w:val="0"/>
      <w:marRight w:val="0"/>
      <w:marTop w:val="0"/>
      <w:marBottom w:val="0"/>
      <w:divBdr>
        <w:top w:val="none" w:sz="0" w:space="0" w:color="auto"/>
        <w:left w:val="none" w:sz="0" w:space="0" w:color="auto"/>
        <w:bottom w:val="none" w:sz="0" w:space="0" w:color="auto"/>
        <w:right w:val="none" w:sz="0" w:space="0" w:color="auto"/>
      </w:divBdr>
    </w:div>
    <w:div w:id="1202743796">
      <w:marLeft w:val="0"/>
      <w:marRight w:val="0"/>
      <w:marTop w:val="0"/>
      <w:marBottom w:val="0"/>
      <w:divBdr>
        <w:top w:val="none" w:sz="0" w:space="0" w:color="auto"/>
        <w:left w:val="none" w:sz="0" w:space="0" w:color="auto"/>
        <w:bottom w:val="none" w:sz="0" w:space="0" w:color="auto"/>
        <w:right w:val="none" w:sz="0" w:space="0" w:color="auto"/>
      </w:divBdr>
    </w:div>
    <w:div w:id="1202743797">
      <w:marLeft w:val="0"/>
      <w:marRight w:val="0"/>
      <w:marTop w:val="0"/>
      <w:marBottom w:val="0"/>
      <w:divBdr>
        <w:top w:val="none" w:sz="0" w:space="0" w:color="auto"/>
        <w:left w:val="none" w:sz="0" w:space="0" w:color="auto"/>
        <w:bottom w:val="none" w:sz="0" w:space="0" w:color="auto"/>
        <w:right w:val="none" w:sz="0" w:space="0" w:color="auto"/>
      </w:divBdr>
    </w:div>
    <w:div w:id="1202743798">
      <w:marLeft w:val="0"/>
      <w:marRight w:val="0"/>
      <w:marTop w:val="0"/>
      <w:marBottom w:val="0"/>
      <w:divBdr>
        <w:top w:val="none" w:sz="0" w:space="0" w:color="auto"/>
        <w:left w:val="none" w:sz="0" w:space="0" w:color="auto"/>
        <w:bottom w:val="none" w:sz="0" w:space="0" w:color="auto"/>
        <w:right w:val="none" w:sz="0" w:space="0" w:color="auto"/>
      </w:divBdr>
    </w:div>
    <w:div w:id="1202743799">
      <w:marLeft w:val="0"/>
      <w:marRight w:val="0"/>
      <w:marTop w:val="0"/>
      <w:marBottom w:val="0"/>
      <w:divBdr>
        <w:top w:val="none" w:sz="0" w:space="0" w:color="auto"/>
        <w:left w:val="none" w:sz="0" w:space="0" w:color="auto"/>
        <w:bottom w:val="none" w:sz="0" w:space="0" w:color="auto"/>
        <w:right w:val="none" w:sz="0" w:space="0" w:color="auto"/>
      </w:divBdr>
      <w:divsChild>
        <w:div w:id="1202743786">
          <w:marLeft w:val="0"/>
          <w:marRight w:val="0"/>
          <w:marTop w:val="0"/>
          <w:marBottom w:val="0"/>
          <w:divBdr>
            <w:top w:val="none" w:sz="0" w:space="0" w:color="auto"/>
            <w:left w:val="none" w:sz="0" w:space="0" w:color="auto"/>
            <w:bottom w:val="none" w:sz="0" w:space="0" w:color="auto"/>
            <w:right w:val="none" w:sz="0" w:space="0" w:color="auto"/>
          </w:divBdr>
        </w:div>
      </w:divsChild>
    </w:div>
    <w:div w:id="1202743800">
      <w:marLeft w:val="0"/>
      <w:marRight w:val="0"/>
      <w:marTop w:val="0"/>
      <w:marBottom w:val="0"/>
      <w:divBdr>
        <w:top w:val="none" w:sz="0" w:space="0" w:color="auto"/>
        <w:left w:val="none" w:sz="0" w:space="0" w:color="auto"/>
        <w:bottom w:val="none" w:sz="0" w:space="0" w:color="auto"/>
        <w:right w:val="none" w:sz="0" w:space="0" w:color="auto"/>
      </w:divBdr>
    </w:div>
    <w:div w:id="1202743801">
      <w:marLeft w:val="0"/>
      <w:marRight w:val="0"/>
      <w:marTop w:val="0"/>
      <w:marBottom w:val="0"/>
      <w:divBdr>
        <w:top w:val="none" w:sz="0" w:space="0" w:color="auto"/>
        <w:left w:val="none" w:sz="0" w:space="0" w:color="auto"/>
        <w:bottom w:val="none" w:sz="0" w:space="0" w:color="auto"/>
        <w:right w:val="none" w:sz="0" w:space="0" w:color="auto"/>
      </w:divBdr>
      <w:divsChild>
        <w:div w:id="1202743531">
          <w:marLeft w:val="0"/>
          <w:marRight w:val="0"/>
          <w:marTop w:val="0"/>
          <w:marBottom w:val="0"/>
          <w:divBdr>
            <w:top w:val="none" w:sz="0" w:space="0" w:color="auto"/>
            <w:left w:val="none" w:sz="0" w:space="0" w:color="auto"/>
            <w:bottom w:val="none" w:sz="0" w:space="0" w:color="auto"/>
            <w:right w:val="none" w:sz="0" w:space="0" w:color="auto"/>
          </w:divBdr>
          <w:divsChild>
            <w:div w:id="1202743148">
              <w:marLeft w:val="0"/>
              <w:marRight w:val="0"/>
              <w:marTop w:val="0"/>
              <w:marBottom w:val="0"/>
              <w:divBdr>
                <w:top w:val="none" w:sz="0" w:space="0" w:color="auto"/>
                <w:left w:val="none" w:sz="0" w:space="0" w:color="auto"/>
                <w:bottom w:val="none" w:sz="0" w:space="0" w:color="auto"/>
                <w:right w:val="none" w:sz="0" w:space="0" w:color="auto"/>
              </w:divBdr>
              <w:divsChild>
                <w:div w:id="120274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804">
      <w:marLeft w:val="0"/>
      <w:marRight w:val="0"/>
      <w:marTop w:val="0"/>
      <w:marBottom w:val="0"/>
      <w:divBdr>
        <w:top w:val="none" w:sz="0" w:space="0" w:color="auto"/>
        <w:left w:val="none" w:sz="0" w:space="0" w:color="auto"/>
        <w:bottom w:val="none" w:sz="0" w:space="0" w:color="auto"/>
        <w:right w:val="none" w:sz="0" w:space="0" w:color="auto"/>
      </w:divBdr>
    </w:div>
    <w:div w:id="1202743806">
      <w:marLeft w:val="0"/>
      <w:marRight w:val="0"/>
      <w:marTop w:val="0"/>
      <w:marBottom w:val="0"/>
      <w:divBdr>
        <w:top w:val="none" w:sz="0" w:space="0" w:color="auto"/>
        <w:left w:val="none" w:sz="0" w:space="0" w:color="auto"/>
        <w:bottom w:val="none" w:sz="0" w:space="0" w:color="auto"/>
        <w:right w:val="none" w:sz="0" w:space="0" w:color="auto"/>
      </w:divBdr>
    </w:div>
    <w:div w:id="1202743811">
      <w:marLeft w:val="0"/>
      <w:marRight w:val="0"/>
      <w:marTop w:val="0"/>
      <w:marBottom w:val="0"/>
      <w:divBdr>
        <w:top w:val="none" w:sz="0" w:space="0" w:color="auto"/>
        <w:left w:val="none" w:sz="0" w:space="0" w:color="auto"/>
        <w:bottom w:val="none" w:sz="0" w:space="0" w:color="auto"/>
        <w:right w:val="none" w:sz="0" w:space="0" w:color="auto"/>
      </w:divBdr>
    </w:div>
    <w:div w:id="1202743813">
      <w:marLeft w:val="0"/>
      <w:marRight w:val="0"/>
      <w:marTop w:val="0"/>
      <w:marBottom w:val="0"/>
      <w:divBdr>
        <w:top w:val="none" w:sz="0" w:space="0" w:color="auto"/>
        <w:left w:val="none" w:sz="0" w:space="0" w:color="auto"/>
        <w:bottom w:val="none" w:sz="0" w:space="0" w:color="auto"/>
        <w:right w:val="none" w:sz="0" w:space="0" w:color="auto"/>
      </w:divBdr>
      <w:divsChild>
        <w:div w:id="1202742756">
          <w:marLeft w:val="0"/>
          <w:marRight w:val="0"/>
          <w:marTop w:val="0"/>
          <w:marBottom w:val="0"/>
          <w:divBdr>
            <w:top w:val="none" w:sz="0" w:space="0" w:color="auto"/>
            <w:left w:val="none" w:sz="0" w:space="0" w:color="auto"/>
            <w:bottom w:val="none" w:sz="0" w:space="0" w:color="auto"/>
            <w:right w:val="none" w:sz="0" w:space="0" w:color="auto"/>
          </w:divBdr>
          <w:divsChild>
            <w:div w:id="1202742732">
              <w:marLeft w:val="0"/>
              <w:marRight w:val="0"/>
              <w:marTop w:val="0"/>
              <w:marBottom w:val="0"/>
              <w:divBdr>
                <w:top w:val="none" w:sz="0" w:space="0" w:color="auto"/>
                <w:left w:val="none" w:sz="0" w:space="0" w:color="auto"/>
                <w:bottom w:val="none" w:sz="0" w:space="0" w:color="auto"/>
                <w:right w:val="none" w:sz="0" w:space="0" w:color="auto"/>
              </w:divBdr>
            </w:div>
            <w:div w:id="1202742931">
              <w:marLeft w:val="0"/>
              <w:marRight w:val="0"/>
              <w:marTop w:val="0"/>
              <w:marBottom w:val="0"/>
              <w:divBdr>
                <w:top w:val="none" w:sz="0" w:space="0" w:color="auto"/>
                <w:left w:val="none" w:sz="0" w:space="0" w:color="auto"/>
                <w:bottom w:val="none" w:sz="0" w:space="0" w:color="auto"/>
                <w:right w:val="none" w:sz="0" w:space="0" w:color="auto"/>
              </w:divBdr>
            </w:div>
            <w:div w:id="1202744516">
              <w:marLeft w:val="0"/>
              <w:marRight w:val="0"/>
              <w:marTop w:val="0"/>
              <w:marBottom w:val="0"/>
              <w:divBdr>
                <w:top w:val="none" w:sz="0" w:space="0" w:color="auto"/>
                <w:left w:val="none" w:sz="0" w:space="0" w:color="auto"/>
                <w:bottom w:val="none" w:sz="0" w:space="0" w:color="auto"/>
                <w:right w:val="none" w:sz="0" w:space="0" w:color="auto"/>
              </w:divBdr>
              <w:divsChild>
                <w:div w:id="120274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767">
          <w:marLeft w:val="0"/>
          <w:marRight w:val="0"/>
          <w:marTop w:val="0"/>
          <w:marBottom w:val="0"/>
          <w:divBdr>
            <w:top w:val="none" w:sz="0" w:space="0" w:color="auto"/>
            <w:left w:val="none" w:sz="0" w:space="0" w:color="auto"/>
            <w:bottom w:val="none" w:sz="0" w:space="0" w:color="auto"/>
            <w:right w:val="none" w:sz="0" w:space="0" w:color="auto"/>
          </w:divBdr>
        </w:div>
        <w:div w:id="1202742781">
          <w:marLeft w:val="0"/>
          <w:marRight w:val="0"/>
          <w:marTop w:val="0"/>
          <w:marBottom w:val="0"/>
          <w:divBdr>
            <w:top w:val="none" w:sz="0" w:space="0" w:color="auto"/>
            <w:left w:val="none" w:sz="0" w:space="0" w:color="auto"/>
            <w:bottom w:val="none" w:sz="0" w:space="0" w:color="auto"/>
            <w:right w:val="none" w:sz="0" w:space="0" w:color="auto"/>
          </w:divBdr>
        </w:div>
        <w:div w:id="1202742832">
          <w:marLeft w:val="0"/>
          <w:marRight w:val="0"/>
          <w:marTop w:val="0"/>
          <w:marBottom w:val="0"/>
          <w:divBdr>
            <w:top w:val="none" w:sz="0" w:space="0" w:color="auto"/>
            <w:left w:val="none" w:sz="0" w:space="0" w:color="auto"/>
            <w:bottom w:val="none" w:sz="0" w:space="0" w:color="auto"/>
            <w:right w:val="none" w:sz="0" w:space="0" w:color="auto"/>
          </w:divBdr>
        </w:div>
        <w:div w:id="1202742835">
          <w:marLeft w:val="0"/>
          <w:marRight w:val="0"/>
          <w:marTop w:val="0"/>
          <w:marBottom w:val="0"/>
          <w:divBdr>
            <w:top w:val="none" w:sz="0" w:space="0" w:color="auto"/>
            <w:left w:val="none" w:sz="0" w:space="0" w:color="auto"/>
            <w:bottom w:val="none" w:sz="0" w:space="0" w:color="auto"/>
            <w:right w:val="none" w:sz="0" w:space="0" w:color="auto"/>
          </w:divBdr>
        </w:div>
        <w:div w:id="1202744821">
          <w:marLeft w:val="0"/>
          <w:marRight w:val="0"/>
          <w:marTop w:val="0"/>
          <w:marBottom w:val="0"/>
          <w:divBdr>
            <w:top w:val="none" w:sz="0" w:space="0" w:color="auto"/>
            <w:left w:val="none" w:sz="0" w:space="0" w:color="auto"/>
            <w:bottom w:val="none" w:sz="0" w:space="0" w:color="auto"/>
            <w:right w:val="none" w:sz="0" w:space="0" w:color="auto"/>
          </w:divBdr>
        </w:div>
      </w:divsChild>
    </w:div>
    <w:div w:id="1202743815">
      <w:marLeft w:val="0"/>
      <w:marRight w:val="0"/>
      <w:marTop w:val="0"/>
      <w:marBottom w:val="0"/>
      <w:divBdr>
        <w:top w:val="none" w:sz="0" w:space="0" w:color="auto"/>
        <w:left w:val="none" w:sz="0" w:space="0" w:color="auto"/>
        <w:bottom w:val="none" w:sz="0" w:space="0" w:color="auto"/>
        <w:right w:val="none" w:sz="0" w:space="0" w:color="auto"/>
      </w:divBdr>
    </w:div>
    <w:div w:id="1202743817">
      <w:marLeft w:val="0"/>
      <w:marRight w:val="0"/>
      <w:marTop w:val="0"/>
      <w:marBottom w:val="0"/>
      <w:divBdr>
        <w:top w:val="none" w:sz="0" w:space="0" w:color="auto"/>
        <w:left w:val="none" w:sz="0" w:space="0" w:color="auto"/>
        <w:bottom w:val="none" w:sz="0" w:space="0" w:color="auto"/>
        <w:right w:val="none" w:sz="0" w:space="0" w:color="auto"/>
      </w:divBdr>
      <w:divsChild>
        <w:div w:id="1202743573">
          <w:marLeft w:val="0"/>
          <w:marRight w:val="0"/>
          <w:marTop w:val="0"/>
          <w:marBottom w:val="0"/>
          <w:divBdr>
            <w:top w:val="none" w:sz="0" w:space="0" w:color="auto"/>
            <w:left w:val="none" w:sz="0" w:space="0" w:color="auto"/>
            <w:bottom w:val="none" w:sz="0" w:space="0" w:color="auto"/>
            <w:right w:val="none" w:sz="0" w:space="0" w:color="auto"/>
          </w:divBdr>
        </w:div>
        <w:div w:id="1202744887">
          <w:marLeft w:val="0"/>
          <w:marRight w:val="0"/>
          <w:marTop w:val="0"/>
          <w:marBottom w:val="0"/>
          <w:divBdr>
            <w:top w:val="none" w:sz="0" w:space="0" w:color="auto"/>
            <w:left w:val="none" w:sz="0" w:space="0" w:color="auto"/>
            <w:bottom w:val="none" w:sz="0" w:space="0" w:color="auto"/>
            <w:right w:val="none" w:sz="0" w:space="0" w:color="auto"/>
          </w:divBdr>
          <w:divsChild>
            <w:div w:id="120274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818">
      <w:marLeft w:val="0"/>
      <w:marRight w:val="0"/>
      <w:marTop w:val="0"/>
      <w:marBottom w:val="0"/>
      <w:divBdr>
        <w:top w:val="none" w:sz="0" w:space="0" w:color="auto"/>
        <w:left w:val="none" w:sz="0" w:space="0" w:color="auto"/>
        <w:bottom w:val="none" w:sz="0" w:space="0" w:color="auto"/>
        <w:right w:val="none" w:sz="0" w:space="0" w:color="auto"/>
      </w:divBdr>
      <w:divsChild>
        <w:div w:id="1202744706">
          <w:marLeft w:val="0"/>
          <w:marRight w:val="0"/>
          <w:marTop w:val="0"/>
          <w:marBottom w:val="0"/>
          <w:divBdr>
            <w:top w:val="none" w:sz="0" w:space="0" w:color="auto"/>
            <w:left w:val="none" w:sz="0" w:space="0" w:color="auto"/>
            <w:bottom w:val="none" w:sz="0" w:space="0" w:color="auto"/>
            <w:right w:val="none" w:sz="0" w:space="0" w:color="auto"/>
          </w:divBdr>
        </w:div>
        <w:div w:id="1202744870">
          <w:marLeft w:val="0"/>
          <w:marRight w:val="0"/>
          <w:marTop w:val="0"/>
          <w:marBottom w:val="0"/>
          <w:divBdr>
            <w:top w:val="none" w:sz="0" w:space="0" w:color="auto"/>
            <w:left w:val="none" w:sz="0" w:space="0" w:color="auto"/>
            <w:bottom w:val="none" w:sz="0" w:space="0" w:color="auto"/>
            <w:right w:val="none" w:sz="0" w:space="0" w:color="auto"/>
          </w:divBdr>
          <w:divsChild>
            <w:div w:id="1202742943">
              <w:marLeft w:val="0"/>
              <w:marRight w:val="0"/>
              <w:marTop w:val="0"/>
              <w:marBottom w:val="0"/>
              <w:divBdr>
                <w:top w:val="none" w:sz="0" w:space="0" w:color="auto"/>
                <w:left w:val="none" w:sz="0" w:space="0" w:color="auto"/>
                <w:bottom w:val="none" w:sz="0" w:space="0" w:color="auto"/>
                <w:right w:val="none" w:sz="0" w:space="0" w:color="auto"/>
              </w:divBdr>
              <w:divsChild>
                <w:div w:id="120274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824">
      <w:marLeft w:val="0"/>
      <w:marRight w:val="0"/>
      <w:marTop w:val="0"/>
      <w:marBottom w:val="0"/>
      <w:divBdr>
        <w:top w:val="none" w:sz="0" w:space="0" w:color="auto"/>
        <w:left w:val="none" w:sz="0" w:space="0" w:color="auto"/>
        <w:bottom w:val="none" w:sz="0" w:space="0" w:color="auto"/>
        <w:right w:val="none" w:sz="0" w:space="0" w:color="auto"/>
      </w:divBdr>
    </w:div>
    <w:div w:id="1202743825">
      <w:marLeft w:val="0"/>
      <w:marRight w:val="0"/>
      <w:marTop w:val="0"/>
      <w:marBottom w:val="0"/>
      <w:divBdr>
        <w:top w:val="none" w:sz="0" w:space="0" w:color="auto"/>
        <w:left w:val="none" w:sz="0" w:space="0" w:color="auto"/>
        <w:bottom w:val="none" w:sz="0" w:space="0" w:color="auto"/>
        <w:right w:val="none" w:sz="0" w:space="0" w:color="auto"/>
      </w:divBdr>
    </w:div>
    <w:div w:id="1202743827">
      <w:marLeft w:val="0"/>
      <w:marRight w:val="0"/>
      <w:marTop w:val="0"/>
      <w:marBottom w:val="0"/>
      <w:divBdr>
        <w:top w:val="none" w:sz="0" w:space="0" w:color="auto"/>
        <w:left w:val="none" w:sz="0" w:space="0" w:color="auto"/>
        <w:bottom w:val="none" w:sz="0" w:space="0" w:color="auto"/>
        <w:right w:val="none" w:sz="0" w:space="0" w:color="auto"/>
      </w:divBdr>
    </w:div>
    <w:div w:id="1202743829">
      <w:marLeft w:val="0"/>
      <w:marRight w:val="0"/>
      <w:marTop w:val="0"/>
      <w:marBottom w:val="0"/>
      <w:divBdr>
        <w:top w:val="none" w:sz="0" w:space="0" w:color="auto"/>
        <w:left w:val="none" w:sz="0" w:space="0" w:color="auto"/>
        <w:bottom w:val="none" w:sz="0" w:space="0" w:color="auto"/>
        <w:right w:val="none" w:sz="0" w:space="0" w:color="auto"/>
      </w:divBdr>
    </w:div>
    <w:div w:id="1202743831">
      <w:marLeft w:val="0"/>
      <w:marRight w:val="0"/>
      <w:marTop w:val="0"/>
      <w:marBottom w:val="0"/>
      <w:divBdr>
        <w:top w:val="none" w:sz="0" w:space="0" w:color="auto"/>
        <w:left w:val="none" w:sz="0" w:space="0" w:color="auto"/>
        <w:bottom w:val="none" w:sz="0" w:space="0" w:color="auto"/>
        <w:right w:val="none" w:sz="0" w:space="0" w:color="auto"/>
      </w:divBdr>
    </w:div>
    <w:div w:id="1202743833">
      <w:marLeft w:val="0"/>
      <w:marRight w:val="0"/>
      <w:marTop w:val="0"/>
      <w:marBottom w:val="0"/>
      <w:divBdr>
        <w:top w:val="none" w:sz="0" w:space="0" w:color="auto"/>
        <w:left w:val="none" w:sz="0" w:space="0" w:color="auto"/>
        <w:bottom w:val="none" w:sz="0" w:space="0" w:color="auto"/>
        <w:right w:val="none" w:sz="0" w:space="0" w:color="auto"/>
      </w:divBdr>
    </w:div>
    <w:div w:id="1202743834">
      <w:marLeft w:val="0"/>
      <w:marRight w:val="0"/>
      <w:marTop w:val="0"/>
      <w:marBottom w:val="0"/>
      <w:divBdr>
        <w:top w:val="none" w:sz="0" w:space="0" w:color="auto"/>
        <w:left w:val="none" w:sz="0" w:space="0" w:color="auto"/>
        <w:bottom w:val="none" w:sz="0" w:space="0" w:color="auto"/>
        <w:right w:val="none" w:sz="0" w:space="0" w:color="auto"/>
      </w:divBdr>
    </w:div>
    <w:div w:id="1202743836">
      <w:marLeft w:val="0"/>
      <w:marRight w:val="0"/>
      <w:marTop w:val="0"/>
      <w:marBottom w:val="0"/>
      <w:divBdr>
        <w:top w:val="none" w:sz="0" w:space="0" w:color="auto"/>
        <w:left w:val="none" w:sz="0" w:space="0" w:color="auto"/>
        <w:bottom w:val="none" w:sz="0" w:space="0" w:color="auto"/>
        <w:right w:val="none" w:sz="0" w:space="0" w:color="auto"/>
      </w:divBdr>
      <w:divsChild>
        <w:div w:id="1202742129">
          <w:marLeft w:val="0"/>
          <w:marRight w:val="0"/>
          <w:marTop w:val="0"/>
          <w:marBottom w:val="0"/>
          <w:divBdr>
            <w:top w:val="none" w:sz="0" w:space="0" w:color="auto"/>
            <w:left w:val="none" w:sz="0" w:space="0" w:color="auto"/>
            <w:bottom w:val="none" w:sz="0" w:space="0" w:color="auto"/>
            <w:right w:val="none" w:sz="0" w:space="0" w:color="auto"/>
          </w:divBdr>
        </w:div>
      </w:divsChild>
    </w:div>
    <w:div w:id="1202743837">
      <w:marLeft w:val="0"/>
      <w:marRight w:val="0"/>
      <w:marTop w:val="0"/>
      <w:marBottom w:val="0"/>
      <w:divBdr>
        <w:top w:val="none" w:sz="0" w:space="0" w:color="auto"/>
        <w:left w:val="none" w:sz="0" w:space="0" w:color="auto"/>
        <w:bottom w:val="none" w:sz="0" w:space="0" w:color="auto"/>
        <w:right w:val="none" w:sz="0" w:space="0" w:color="auto"/>
      </w:divBdr>
      <w:divsChild>
        <w:div w:id="1202743722">
          <w:marLeft w:val="0"/>
          <w:marRight w:val="0"/>
          <w:marTop w:val="0"/>
          <w:marBottom w:val="0"/>
          <w:divBdr>
            <w:top w:val="none" w:sz="0" w:space="0" w:color="auto"/>
            <w:left w:val="none" w:sz="0" w:space="0" w:color="auto"/>
            <w:bottom w:val="none" w:sz="0" w:space="0" w:color="auto"/>
            <w:right w:val="none" w:sz="0" w:space="0" w:color="auto"/>
          </w:divBdr>
          <w:divsChild>
            <w:div w:id="120274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838">
      <w:marLeft w:val="0"/>
      <w:marRight w:val="0"/>
      <w:marTop w:val="0"/>
      <w:marBottom w:val="0"/>
      <w:divBdr>
        <w:top w:val="none" w:sz="0" w:space="0" w:color="auto"/>
        <w:left w:val="none" w:sz="0" w:space="0" w:color="auto"/>
        <w:bottom w:val="none" w:sz="0" w:space="0" w:color="auto"/>
        <w:right w:val="none" w:sz="0" w:space="0" w:color="auto"/>
      </w:divBdr>
    </w:div>
    <w:div w:id="1202743839">
      <w:marLeft w:val="0"/>
      <w:marRight w:val="0"/>
      <w:marTop w:val="0"/>
      <w:marBottom w:val="0"/>
      <w:divBdr>
        <w:top w:val="none" w:sz="0" w:space="0" w:color="auto"/>
        <w:left w:val="none" w:sz="0" w:space="0" w:color="auto"/>
        <w:bottom w:val="none" w:sz="0" w:space="0" w:color="auto"/>
        <w:right w:val="none" w:sz="0" w:space="0" w:color="auto"/>
      </w:divBdr>
    </w:div>
    <w:div w:id="1202743840">
      <w:marLeft w:val="0"/>
      <w:marRight w:val="0"/>
      <w:marTop w:val="0"/>
      <w:marBottom w:val="0"/>
      <w:divBdr>
        <w:top w:val="none" w:sz="0" w:space="0" w:color="auto"/>
        <w:left w:val="none" w:sz="0" w:space="0" w:color="auto"/>
        <w:bottom w:val="none" w:sz="0" w:space="0" w:color="auto"/>
        <w:right w:val="none" w:sz="0" w:space="0" w:color="auto"/>
      </w:divBdr>
    </w:div>
    <w:div w:id="1202743841">
      <w:marLeft w:val="0"/>
      <w:marRight w:val="0"/>
      <w:marTop w:val="0"/>
      <w:marBottom w:val="0"/>
      <w:divBdr>
        <w:top w:val="none" w:sz="0" w:space="0" w:color="auto"/>
        <w:left w:val="none" w:sz="0" w:space="0" w:color="auto"/>
        <w:bottom w:val="none" w:sz="0" w:space="0" w:color="auto"/>
        <w:right w:val="none" w:sz="0" w:space="0" w:color="auto"/>
      </w:divBdr>
    </w:div>
    <w:div w:id="1202743842">
      <w:marLeft w:val="0"/>
      <w:marRight w:val="0"/>
      <w:marTop w:val="0"/>
      <w:marBottom w:val="0"/>
      <w:divBdr>
        <w:top w:val="none" w:sz="0" w:space="0" w:color="auto"/>
        <w:left w:val="none" w:sz="0" w:space="0" w:color="auto"/>
        <w:bottom w:val="none" w:sz="0" w:space="0" w:color="auto"/>
        <w:right w:val="none" w:sz="0" w:space="0" w:color="auto"/>
      </w:divBdr>
      <w:divsChild>
        <w:div w:id="1202742560">
          <w:marLeft w:val="200"/>
          <w:marRight w:val="200"/>
          <w:marTop w:val="200"/>
          <w:marBottom w:val="200"/>
          <w:divBdr>
            <w:top w:val="none" w:sz="0" w:space="0" w:color="auto"/>
            <w:left w:val="none" w:sz="0" w:space="0" w:color="auto"/>
            <w:bottom w:val="none" w:sz="0" w:space="0" w:color="auto"/>
            <w:right w:val="none" w:sz="0" w:space="0" w:color="auto"/>
          </w:divBdr>
        </w:div>
        <w:div w:id="1202743188">
          <w:marLeft w:val="200"/>
          <w:marRight w:val="200"/>
          <w:marTop w:val="200"/>
          <w:marBottom w:val="200"/>
          <w:divBdr>
            <w:top w:val="none" w:sz="0" w:space="0" w:color="auto"/>
            <w:left w:val="none" w:sz="0" w:space="0" w:color="auto"/>
            <w:bottom w:val="none" w:sz="0" w:space="0" w:color="auto"/>
            <w:right w:val="none" w:sz="0" w:space="0" w:color="auto"/>
          </w:divBdr>
        </w:div>
      </w:divsChild>
    </w:div>
    <w:div w:id="1202743843">
      <w:marLeft w:val="0"/>
      <w:marRight w:val="0"/>
      <w:marTop w:val="0"/>
      <w:marBottom w:val="0"/>
      <w:divBdr>
        <w:top w:val="none" w:sz="0" w:space="0" w:color="auto"/>
        <w:left w:val="none" w:sz="0" w:space="0" w:color="auto"/>
        <w:bottom w:val="none" w:sz="0" w:space="0" w:color="auto"/>
        <w:right w:val="none" w:sz="0" w:space="0" w:color="auto"/>
      </w:divBdr>
    </w:div>
    <w:div w:id="1202743845">
      <w:marLeft w:val="0"/>
      <w:marRight w:val="0"/>
      <w:marTop w:val="0"/>
      <w:marBottom w:val="0"/>
      <w:divBdr>
        <w:top w:val="none" w:sz="0" w:space="0" w:color="auto"/>
        <w:left w:val="none" w:sz="0" w:space="0" w:color="auto"/>
        <w:bottom w:val="none" w:sz="0" w:space="0" w:color="auto"/>
        <w:right w:val="none" w:sz="0" w:space="0" w:color="auto"/>
      </w:divBdr>
    </w:div>
    <w:div w:id="1202743846">
      <w:marLeft w:val="0"/>
      <w:marRight w:val="0"/>
      <w:marTop w:val="0"/>
      <w:marBottom w:val="0"/>
      <w:divBdr>
        <w:top w:val="none" w:sz="0" w:space="0" w:color="auto"/>
        <w:left w:val="none" w:sz="0" w:space="0" w:color="auto"/>
        <w:bottom w:val="none" w:sz="0" w:space="0" w:color="auto"/>
        <w:right w:val="none" w:sz="0" w:space="0" w:color="auto"/>
      </w:divBdr>
    </w:div>
    <w:div w:id="1202743850">
      <w:marLeft w:val="0"/>
      <w:marRight w:val="0"/>
      <w:marTop w:val="0"/>
      <w:marBottom w:val="0"/>
      <w:divBdr>
        <w:top w:val="none" w:sz="0" w:space="0" w:color="auto"/>
        <w:left w:val="none" w:sz="0" w:space="0" w:color="auto"/>
        <w:bottom w:val="none" w:sz="0" w:space="0" w:color="auto"/>
        <w:right w:val="none" w:sz="0" w:space="0" w:color="auto"/>
      </w:divBdr>
    </w:div>
    <w:div w:id="1202743857">
      <w:marLeft w:val="0"/>
      <w:marRight w:val="0"/>
      <w:marTop w:val="0"/>
      <w:marBottom w:val="0"/>
      <w:divBdr>
        <w:top w:val="none" w:sz="0" w:space="0" w:color="auto"/>
        <w:left w:val="none" w:sz="0" w:space="0" w:color="auto"/>
        <w:bottom w:val="none" w:sz="0" w:space="0" w:color="auto"/>
        <w:right w:val="none" w:sz="0" w:space="0" w:color="auto"/>
      </w:divBdr>
    </w:div>
    <w:div w:id="1202743860">
      <w:marLeft w:val="0"/>
      <w:marRight w:val="0"/>
      <w:marTop w:val="0"/>
      <w:marBottom w:val="0"/>
      <w:divBdr>
        <w:top w:val="none" w:sz="0" w:space="0" w:color="auto"/>
        <w:left w:val="none" w:sz="0" w:space="0" w:color="auto"/>
        <w:bottom w:val="none" w:sz="0" w:space="0" w:color="auto"/>
        <w:right w:val="none" w:sz="0" w:space="0" w:color="auto"/>
      </w:divBdr>
    </w:div>
    <w:div w:id="1202743861">
      <w:marLeft w:val="0"/>
      <w:marRight w:val="0"/>
      <w:marTop w:val="0"/>
      <w:marBottom w:val="0"/>
      <w:divBdr>
        <w:top w:val="none" w:sz="0" w:space="0" w:color="auto"/>
        <w:left w:val="none" w:sz="0" w:space="0" w:color="auto"/>
        <w:bottom w:val="none" w:sz="0" w:space="0" w:color="auto"/>
        <w:right w:val="none" w:sz="0" w:space="0" w:color="auto"/>
      </w:divBdr>
    </w:div>
    <w:div w:id="1202743863">
      <w:marLeft w:val="0"/>
      <w:marRight w:val="0"/>
      <w:marTop w:val="0"/>
      <w:marBottom w:val="0"/>
      <w:divBdr>
        <w:top w:val="none" w:sz="0" w:space="0" w:color="auto"/>
        <w:left w:val="none" w:sz="0" w:space="0" w:color="auto"/>
        <w:bottom w:val="none" w:sz="0" w:space="0" w:color="auto"/>
        <w:right w:val="none" w:sz="0" w:space="0" w:color="auto"/>
      </w:divBdr>
    </w:div>
    <w:div w:id="1202743867">
      <w:marLeft w:val="0"/>
      <w:marRight w:val="0"/>
      <w:marTop w:val="0"/>
      <w:marBottom w:val="0"/>
      <w:divBdr>
        <w:top w:val="none" w:sz="0" w:space="0" w:color="auto"/>
        <w:left w:val="none" w:sz="0" w:space="0" w:color="auto"/>
        <w:bottom w:val="none" w:sz="0" w:space="0" w:color="auto"/>
        <w:right w:val="none" w:sz="0" w:space="0" w:color="auto"/>
      </w:divBdr>
    </w:div>
    <w:div w:id="1202743868">
      <w:marLeft w:val="0"/>
      <w:marRight w:val="0"/>
      <w:marTop w:val="0"/>
      <w:marBottom w:val="0"/>
      <w:divBdr>
        <w:top w:val="none" w:sz="0" w:space="0" w:color="auto"/>
        <w:left w:val="none" w:sz="0" w:space="0" w:color="auto"/>
        <w:bottom w:val="none" w:sz="0" w:space="0" w:color="auto"/>
        <w:right w:val="none" w:sz="0" w:space="0" w:color="auto"/>
      </w:divBdr>
    </w:div>
    <w:div w:id="1202743869">
      <w:marLeft w:val="0"/>
      <w:marRight w:val="0"/>
      <w:marTop w:val="0"/>
      <w:marBottom w:val="0"/>
      <w:divBdr>
        <w:top w:val="none" w:sz="0" w:space="0" w:color="auto"/>
        <w:left w:val="none" w:sz="0" w:space="0" w:color="auto"/>
        <w:bottom w:val="none" w:sz="0" w:space="0" w:color="auto"/>
        <w:right w:val="none" w:sz="0" w:space="0" w:color="auto"/>
      </w:divBdr>
    </w:div>
    <w:div w:id="1202743870">
      <w:marLeft w:val="0"/>
      <w:marRight w:val="0"/>
      <w:marTop w:val="0"/>
      <w:marBottom w:val="0"/>
      <w:divBdr>
        <w:top w:val="none" w:sz="0" w:space="0" w:color="auto"/>
        <w:left w:val="none" w:sz="0" w:space="0" w:color="auto"/>
        <w:bottom w:val="none" w:sz="0" w:space="0" w:color="auto"/>
        <w:right w:val="none" w:sz="0" w:space="0" w:color="auto"/>
      </w:divBdr>
    </w:div>
    <w:div w:id="1202743871">
      <w:marLeft w:val="0"/>
      <w:marRight w:val="0"/>
      <w:marTop w:val="0"/>
      <w:marBottom w:val="0"/>
      <w:divBdr>
        <w:top w:val="none" w:sz="0" w:space="0" w:color="auto"/>
        <w:left w:val="none" w:sz="0" w:space="0" w:color="auto"/>
        <w:bottom w:val="none" w:sz="0" w:space="0" w:color="auto"/>
        <w:right w:val="none" w:sz="0" w:space="0" w:color="auto"/>
      </w:divBdr>
    </w:div>
    <w:div w:id="1202743873">
      <w:marLeft w:val="0"/>
      <w:marRight w:val="0"/>
      <w:marTop w:val="0"/>
      <w:marBottom w:val="0"/>
      <w:divBdr>
        <w:top w:val="none" w:sz="0" w:space="0" w:color="auto"/>
        <w:left w:val="none" w:sz="0" w:space="0" w:color="auto"/>
        <w:bottom w:val="none" w:sz="0" w:space="0" w:color="auto"/>
        <w:right w:val="none" w:sz="0" w:space="0" w:color="auto"/>
      </w:divBdr>
      <w:divsChild>
        <w:div w:id="1202742927">
          <w:marLeft w:val="0"/>
          <w:marRight w:val="0"/>
          <w:marTop w:val="0"/>
          <w:marBottom w:val="0"/>
          <w:divBdr>
            <w:top w:val="none" w:sz="0" w:space="0" w:color="auto"/>
            <w:left w:val="none" w:sz="0" w:space="0" w:color="auto"/>
            <w:bottom w:val="none" w:sz="0" w:space="0" w:color="auto"/>
            <w:right w:val="none" w:sz="0" w:space="0" w:color="auto"/>
          </w:divBdr>
        </w:div>
        <w:div w:id="1202744885">
          <w:marLeft w:val="0"/>
          <w:marRight w:val="0"/>
          <w:marTop w:val="0"/>
          <w:marBottom w:val="0"/>
          <w:divBdr>
            <w:top w:val="none" w:sz="0" w:space="0" w:color="auto"/>
            <w:left w:val="none" w:sz="0" w:space="0" w:color="auto"/>
            <w:bottom w:val="none" w:sz="0" w:space="0" w:color="auto"/>
            <w:right w:val="none" w:sz="0" w:space="0" w:color="auto"/>
          </w:divBdr>
          <w:divsChild>
            <w:div w:id="1202742871">
              <w:marLeft w:val="0"/>
              <w:marRight w:val="0"/>
              <w:marTop w:val="0"/>
              <w:marBottom w:val="0"/>
              <w:divBdr>
                <w:top w:val="none" w:sz="0" w:space="0" w:color="auto"/>
                <w:left w:val="none" w:sz="0" w:space="0" w:color="auto"/>
                <w:bottom w:val="none" w:sz="0" w:space="0" w:color="auto"/>
                <w:right w:val="none" w:sz="0" w:space="0" w:color="auto"/>
              </w:divBdr>
              <w:divsChild>
                <w:div w:id="120274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874">
      <w:marLeft w:val="0"/>
      <w:marRight w:val="0"/>
      <w:marTop w:val="0"/>
      <w:marBottom w:val="0"/>
      <w:divBdr>
        <w:top w:val="none" w:sz="0" w:space="0" w:color="auto"/>
        <w:left w:val="none" w:sz="0" w:space="0" w:color="auto"/>
        <w:bottom w:val="none" w:sz="0" w:space="0" w:color="auto"/>
        <w:right w:val="none" w:sz="0" w:space="0" w:color="auto"/>
      </w:divBdr>
      <w:divsChild>
        <w:div w:id="1202743274">
          <w:marLeft w:val="0"/>
          <w:marRight w:val="0"/>
          <w:marTop w:val="0"/>
          <w:marBottom w:val="0"/>
          <w:divBdr>
            <w:top w:val="none" w:sz="0" w:space="0" w:color="auto"/>
            <w:left w:val="none" w:sz="0" w:space="0" w:color="auto"/>
            <w:bottom w:val="none" w:sz="0" w:space="0" w:color="auto"/>
            <w:right w:val="none" w:sz="0" w:space="0" w:color="auto"/>
          </w:divBdr>
        </w:div>
        <w:div w:id="1202743706">
          <w:marLeft w:val="0"/>
          <w:marRight w:val="0"/>
          <w:marTop w:val="0"/>
          <w:marBottom w:val="0"/>
          <w:divBdr>
            <w:top w:val="none" w:sz="0" w:space="0" w:color="auto"/>
            <w:left w:val="none" w:sz="0" w:space="0" w:color="auto"/>
            <w:bottom w:val="none" w:sz="0" w:space="0" w:color="auto"/>
            <w:right w:val="none" w:sz="0" w:space="0" w:color="auto"/>
          </w:divBdr>
          <w:divsChild>
            <w:div w:id="1202742714">
              <w:marLeft w:val="0"/>
              <w:marRight w:val="0"/>
              <w:marTop w:val="0"/>
              <w:marBottom w:val="0"/>
              <w:divBdr>
                <w:top w:val="none" w:sz="0" w:space="0" w:color="auto"/>
                <w:left w:val="none" w:sz="0" w:space="0" w:color="auto"/>
                <w:bottom w:val="none" w:sz="0" w:space="0" w:color="auto"/>
                <w:right w:val="none" w:sz="0" w:space="0" w:color="auto"/>
              </w:divBdr>
              <w:divsChild>
                <w:div w:id="1202743810">
                  <w:marLeft w:val="0"/>
                  <w:marRight w:val="0"/>
                  <w:marTop w:val="0"/>
                  <w:marBottom w:val="0"/>
                  <w:divBdr>
                    <w:top w:val="none" w:sz="0" w:space="0" w:color="auto"/>
                    <w:left w:val="none" w:sz="0" w:space="0" w:color="auto"/>
                    <w:bottom w:val="none" w:sz="0" w:space="0" w:color="auto"/>
                    <w:right w:val="none" w:sz="0" w:space="0" w:color="auto"/>
                  </w:divBdr>
                </w:div>
                <w:div w:id="1202744029">
                  <w:marLeft w:val="0"/>
                  <w:marRight w:val="0"/>
                  <w:marTop w:val="0"/>
                  <w:marBottom w:val="0"/>
                  <w:divBdr>
                    <w:top w:val="none" w:sz="0" w:space="0" w:color="auto"/>
                    <w:left w:val="none" w:sz="0" w:space="0" w:color="auto"/>
                    <w:bottom w:val="none" w:sz="0" w:space="0" w:color="auto"/>
                    <w:right w:val="none" w:sz="0" w:space="0" w:color="auto"/>
                  </w:divBdr>
                </w:div>
                <w:div w:id="120274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875">
      <w:marLeft w:val="0"/>
      <w:marRight w:val="0"/>
      <w:marTop w:val="0"/>
      <w:marBottom w:val="0"/>
      <w:divBdr>
        <w:top w:val="none" w:sz="0" w:space="0" w:color="auto"/>
        <w:left w:val="none" w:sz="0" w:space="0" w:color="auto"/>
        <w:bottom w:val="none" w:sz="0" w:space="0" w:color="auto"/>
        <w:right w:val="none" w:sz="0" w:space="0" w:color="auto"/>
      </w:divBdr>
      <w:divsChild>
        <w:div w:id="1202743343">
          <w:marLeft w:val="0"/>
          <w:marRight w:val="0"/>
          <w:marTop w:val="0"/>
          <w:marBottom w:val="0"/>
          <w:divBdr>
            <w:top w:val="none" w:sz="0" w:space="0" w:color="auto"/>
            <w:left w:val="none" w:sz="0" w:space="0" w:color="auto"/>
            <w:bottom w:val="none" w:sz="0" w:space="0" w:color="auto"/>
            <w:right w:val="none" w:sz="0" w:space="0" w:color="auto"/>
          </w:divBdr>
          <w:divsChild>
            <w:div w:id="120274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876">
      <w:marLeft w:val="0"/>
      <w:marRight w:val="0"/>
      <w:marTop w:val="0"/>
      <w:marBottom w:val="0"/>
      <w:divBdr>
        <w:top w:val="none" w:sz="0" w:space="0" w:color="auto"/>
        <w:left w:val="none" w:sz="0" w:space="0" w:color="auto"/>
        <w:bottom w:val="none" w:sz="0" w:space="0" w:color="auto"/>
        <w:right w:val="none" w:sz="0" w:space="0" w:color="auto"/>
      </w:divBdr>
      <w:divsChild>
        <w:div w:id="1202742650">
          <w:marLeft w:val="0"/>
          <w:marRight w:val="0"/>
          <w:marTop w:val="0"/>
          <w:marBottom w:val="0"/>
          <w:divBdr>
            <w:top w:val="none" w:sz="0" w:space="0" w:color="auto"/>
            <w:left w:val="none" w:sz="0" w:space="0" w:color="auto"/>
            <w:bottom w:val="none" w:sz="0" w:space="0" w:color="auto"/>
            <w:right w:val="none" w:sz="0" w:space="0" w:color="auto"/>
          </w:divBdr>
          <w:divsChild>
            <w:div w:id="1202742905">
              <w:marLeft w:val="0"/>
              <w:marRight w:val="0"/>
              <w:marTop w:val="0"/>
              <w:marBottom w:val="0"/>
              <w:divBdr>
                <w:top w:val="none" w:sz="0" w:space="0" w:color="auto"/>
                <w:left w:val="none" w:sz="0" w:space="0" w:color="auto"/>
                <w:bottom w:val="none" w:sz="0" w:space="0" w:color="auto"/>
                <w:right w:val="none" w:sz="0" w:space="0" w:color="auto"/>
              </w:divBdr>
              <w:divsChild>
                <w:div w:id="1202744875">
                  <w:marLeft w:val="0"/>
                  <w:marRight w:val="0"/>
                  <w:marTop w:val="0"/>
                  <w:marBottom w:val="0"/>
                  <w:divBdr>
                    <w:top w:val="none" w:sz="0" w:space="0" w:color="auto"/>
                    <w:left w:val="none" w:sz="0" w:space="0" w:color="auto"/>
                    <w:bottom w:val="none" w:sz="0" w:space="0" w:color="auto"/>
                    <w:right w:val="none" w:sz="0" w:space="0" w:color="auto"/>
                  </w:divBdr>
                  <w:divsChild>
                    <w:div w:id="1202742870">
                      <w:marLeft w:val="0"/>
                      <w:marRight w:val="0"/>
                      <w:marTop w:val="0"/>
                      <w:marBottom w:val="0"/>
                      <w:divBdr>
                        <w:top w:val="none" w:sz="0" w:space="0" w:color="auto"/>
                        <w:left w:val="none" w:sz="0" w:space="0" w:color="auto"/>
                        <w:bottom w:val="none" w:sz="0" w:space="0" w:color="auto"/>
                        <w:right w:val="none" w:sz="0" w:space="0" w:color="auto"/>
                      </w:divBdr>
                      <w:divsChild>
                        <w:div w:id="120274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743386">
          <w:marLeft w:val="0"/>
          <w:marRight w:val="0"/>
          <w:marTop w:val="0"/>
          <w:marBottom w:val="0"/>
          <w:divBdr>
            <w:top w:val="none" w:sz="0" w:space="0" w:color="auto"/>
            <w:left w:val="none" w:sz="0" w:space="0" w:color="auto"/>
            <w:bottom w:val="none" w:sz="0" w:space="0" w:color="auto"/>
            <w:right w:val="none" w:sz="0" w:space="0" w:color="auto"/>
          </w:divBdr>
        </w:div>
      </w:divsChild>
    </w:div>
    <w:div w:id="1202743878">
      <w:marLeft w:val="0"/>
      <w:marRight w:val="0"/>
      <w:marTop w:val="0"/>
      <w:marBottom w:val="0"/>
      <w:divBdr>
        <w:top w:val="none" w:sz="0" w:space="0" w:color="auto"/>
        <w:left w:val="none" w:sz="0" w:space="0" w:color="auto"/>
        <w:bottom w:val="none" w:sz="0" w:space="0" w:color="auto"/>
        <w:right w:val="none" w:sz="0" w:space="0" w:color="auto"/>
      </w:divBdr>
      <w:divsChild>
        <w:div w:id="1202744186">
          <w:marLeft w:val="720"/>
          <w:marRight w:val="720"/>
          <w:marTop w:val="100"/>
          <w:marBottom w:val="100"/>
          <w:divBdr>
            <w:top w:val="none" w:sz="0" w:space="0" w:color="auto"/>
            <w:left w:val="none" w:sz="0" w:space="0" w:color="auto"/>
            <w:bottom w:val="none" w:sz="0" w:space="0" w:color="auto"/>
            <w:right w:val="none" w:sz="0" w:space="0" w:color="auto"/>
          </w:divBdr>
        </w:div>
      </w:divsChild>
    </w:div>
    <w:div w:id="1202743880">
      <w:marLeft w:val="0"/>
      <w:marRight w:val="0"/>
      <w:marTop w:val="0"/>
      <w:marBottom w:val="0"/>
      <w:divBdr>
        <w:top w:val="none" w:sz="0" w:space="0" w:color="auto"/>
        <w:left w:val="none" w:sz="0" w:space="0" w:color="auto"/>
        <w:bottom w:val="none" w:sz="0" w:space="0" w:color="auto"/>
        <w:right w:val="none" w:sz="0" w:space="0" w:color="auto"/>
      </w:divBdr>
    </w:div>
    <w:div w:id="1202743883">
      <w:marLeft w:val="0"/>
      <w:marRight w:val="0"/>
      <w:marTop w:val="0"/>
      <w:marBottom w:val="0"/>
      <w:divBdr>
        <w:top w:val="none" w:sz="0" w:space="0" w:color="auto"/>
        <w:left w:val="none" w:sz="0" w:space="0" w:color="auto"/>
        <w:bottom w:val="none" w:sz="0" w:space="0" w:color="auto"/>
        <w:right w:val="none" w:sz="0" w:space="0" w:color="auto"/>
      </w:divBdr>
    </w:div>
    <w:div w:id="1202743885">
      <w:marLeft w:val="0"/>
      <w:marRight w:val="0"/>
      <w:marTop w:val="0"/>
      <w:marBottom w:val="0"/>
      <w:divBdr>
        <w:top w:val="none" w:sz="0" w:space="0" w:color="auto"/>
        <w:left w:val="none" w:sz="0" w:space="0" w:color="auto"/>
        <w:bottom w:val="none" w:sz="0" w:space="0" w:color="auto"/>
        <w:right w:val="none" w:sz="0" w:space="0" w:color="auto"/>
      </w:divBdr>
    </w:div>
    <w:div w:id="1202743888">
      <w:marLeft w:val="0"/>
      <w:marRight w:val="0"/>
      <w:marTop w:val="0"/>
      <w:marBottom w:val="0"/>
      <w:divBdr>
        <w:top w:val="none" w:sz="0" w:space="0" w:color="auto"/>
        <w:left w:val="none" w:sz="0" w:space="0" w:color="auto"/>
        <w:bottom w:val="none" w:sz="0" w:space="0" w:color="auto"/>
        <w:right w:val="none" w:sz="0" w:space="0" w:color="auto"/>
      </w:divBdr>
    </w:div>
    <w:div w:id="1202743889">
      <w:marLeft w:val="0"/>
      <w:marRight w:val="0"/>
      <w:marTop w:val="0"/>
      <w:marBottom w:val="0"/>
      <w:divBdr>
        <w:top w:val="none" w:sz="0" w:space="0" w:color="auto"/>
        <w:left w:val="none" w:sz="0" w:space="0" w:color="auto"/>
        <w:bottom w:val="none" w:sz="0" w:space="0" w:color="auto"/>
        <w:right w:val="none" w:sz="0" w:space="0" w:color="auto"/>
      </w:divBdr>
    </w:div>
    <w:div w:id="1202743890">
      <w:marLeft w:val="0"/>
      <w:marRight w:val="0"/>
      <w:marTop w:val="0"/>
      <w:marBottom w:val="0"/>
      <w:divBdr>
        <w:top w:val="none" w:sz="0" w:space="0" w:color="auto"/>
        <w:left w:val="none" w:sz="0" w:space="0" w:color="auto"/>
        <w:bottom w:val="none" w:sz="0" w:space="0" w:color="auto"/>
        <w:right w:val="none" w:sz="0" w:space="0" w:color="auto"/>
      </w:divBdr>
    </w:div>
    <w:div w:id="1202743892">
      <w:marLeft w:val="0"/>
      <w:marRight w:val="0"/>
      <w:marTop w:val="0"/>
      <w:marBottom w:val="0"/>
      <w:divBdr>
        <w:top w:val="none" w:sz="0" w:space="0" w:color="auto"/>
        <w:left w:val="none" w:sz="0" w:space="0" w:color="auto"/>
        <w:bottom w:val="none" w:sz="0" w:space="0" w:color="auto"/>
        <w:right w:val="none" w:sz="0" w:space="0" w:color="auto"/>
      </w:divBdr>
      <w:divsChild>
        <w:div w:id="1202744439">
          <w:marLeft w:val="0"/>
          <w:marRight w:val="0"/>
          <w:marTop w:val="0"/>
          <w:marBottom w:val="0"/>
          <w:divBdr>
            <w:top w:val="none" w:sz="0" w:space="0" w:color="auto"/>
            <w:left w:val="none" w:sz="0" w:space="0" w:color="auto"/>
            <w:bottom w:val="none" w:sz="0" w:space="0" w:color="auto"/>
            <w:right w:val="none" w:sz="0" w:space="0" w:color="auto"/>
          </w:divBdr>
          <w:divsChild>
            <w:div w:id="1202744504">
              <w:marLeft w:val="0"/>
              <w:marRight w:val="0"/>
              <w:marTop w:val="0"/>
              <w:marBottom w:val="0"/>
              <w:divBdr>
                <w:top w:val="none" w:sz="0" w:space="0" w:color="auto"/>
                <w:left w:val="none" w:sz="0" w:space="0" w:color="auto"/>
                <w:bottom w:val="none" w:sz="0" w:space="0" w:color="auto"/>
                <w:right w:val="none" w:sz="0" w:space="0" w:color="auto"/>
              </w:divBdr>
            </w:div>
            <w:div w:id="1202744939">
              <w:marLeft w:val="0"/>
              <w:marRight w:val="0"/>
              <w:marTop w:val="0"/>
              <w:marBottom w:val="0"/>
              <w:divBdr>
                <w:top w:val="none" w:sz="0" w:space="0" w:color="auto"/>
                <w:left w:val="none" w:sz="0" w:space="0" w:color="auto"/>
                <w:bottom w:val="none" w:sz="0" w:space="0" w:color="auto"/>
                <w:right w:val="none" w:sz="0" w:space="0" w:color="auto"/>
              </w:divBdr>
              <w:divsChild>
                <w:div w:id="1202742391">
                  <w:marLeft w:val="0"/>
                  <w:marRight w:val="0"/>
                  <w:marTop w:val="0"/>
                  <w:marBottom w:val="0"/>
                  <w:divBdr>
                    <w:top w:val="none" w:sz="0" w:space="0" w:color="auto"/>
                    <w:left w:val="none" w:sz="0" w:space="0" w:color="auto"/>
                    <w:bottom w:val="none" w:sz="0" w:space="0" w:color="auto"/>
                    <w:right w:val="none" w:sz="0" w:space="0" w:color="auto"/>
                  </w:divBdr>
                  <w:divsChild>
                    <w:div w:id="1202742351">
                      <w:marLeft w:val="0"/>
                      <w:marRight w:val="0"/>
                      <w:marTop w:val="0"/>
                      <w:marBottom w:val="0"/>
                      <w:divBdr>
                        <w:top w:val="none" w:sz="0" w:space="0" w:color="auto"/>
                        <w:left w:val="none" w:sz="0" w:space="0" w:color="auto"/>
                        <w:bottom w:val="none" w:sz="0" w:space="0" w:color="auto"/>
                        <w:right w:val="none" w:sz="0" w:space="0" w:color="auto"/>
                      </w:divBdr>
                      <w:divsChild>
                        <w:div w:id="1202743384">
                          <w:marLeft w:val="0"/>
                          <w:marRight w:val="0"/>
                          <w:marTop w:val="0"/>
                          <w:marBottom w:val="0"/>
                          <w:divBdr>
                            <w:top w:val="none" w:sz="0" w:space="0" w:color="auto"/>
                            <w:left w:val="none" w:sz="0" w:space="0" w:color="auto"/>
                            <w:bottom w:val="none" w:sz="0" w:space="0" w:color="auto"/>
                            <w:right w:val="none" w:sz="0" w:space="0" w:color="auto"/>
                          </w:divBdr>
                          <w:divsChild>
                            <w:div w:id="1202743250">
                              <w:marLeft w:val="0"/>
                              <w:marRight w:val="0"/>
                              <w:marTop w:val="0"/>
                              <w:marBottom w:val="0"/>
                              <w:divBdr>
                                <w:top w:val="none" w:sz="0" w:space="0" w:color="auto"/>
                                <w:left w:val="none" w:sz="0" w:space="0" w:color="auto"/>
                                <w:bottom w:val="none" w:sz="0" w:space="0" w:color="auto"/>
                                <w:right w:val="none" w:sz="0" w:space="0" w:color="auto"/>
                              </w:divBdr>
                            </w:div>
                            <w:div w:id="1202744280">
                              <w:marLeft w:val="0"/>
                              <w:marRight w:val="0"/>
                              <w:marTop w:val="0"/>
                              <w:marBottom w:val="0"/>
                              <w:divBdr>
                                <w:top w:val="none" w:sz="0" w:space="0" w:color="auto"/>
                                <w:left w:val="none" w:sz="0" w:space="0" w:color="auto"/>
                                <w:bottom w:val="none" w:sz="0" w:space="0" w:color="auto"/>
                                <w:right w:val="none" w:sz="0" w:space="0" w:color="auto"/>
                              </w:divBdr>
                              <w:divsChild>
                                <w:div w:id="120274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2743894">
      <w:marLeft w:val="0"/>
      <w:marRight w:val="0"/>
      <w:marTop w:val="0"/>
      <w:marBottom w:val="0"/>
      <w:divBdr>
        <w:top w:val="none" w:sz="0" w:space="0" w:color="auto"/>
        <w:left w:val="none" w:sz="0" w:space="0" w:color="auto"/>
        <w:bottom w:val="none" w:sz="0" w:space="0" w:color="auto"/>
        <w:right w:val="none" w:sz="0" w:space="0" w:color="auto"/>
      </w:divBdr>
    </w:div>
    <w:div w:id="1202743900">
      <w:marLeft w:val="0"/>
      <w:marRight w:val="0"/>
      <w:marTop w:val="0"/>
      <w:marBottom w:val="0"/>
      <w:divBdr>
        <w:top w:val="none" w:sz="0" w:space="0" w:color="auto"/>
        <w:left w:val="none" w:sz="0" w:space="0" w:color="auto"/>
        <w:bottom w:val="none" w:sz="0" w:space="0" w:color="auto"/>
        <w:right w:val="none" w:sz="0" w:space="0" w:color="auto"/>
      </w:divBdr>
    </w:div>
    <w:div w:id="1202743901">
      <w:marLeft w:val="0"/>
      <w:marRight w:val="0"/>
      <w:marTop w:val="0"/>
      <w:marBottom w:val="0"/>
      <w:divBdr>
        <w:top w:val="none" w:sz="0" w:space="0" w:color="auto"/>
        <w:left w:val="none" w:sz="0" w:space="0" w:color="auto"/>
        <w:bottom w:val="none" w:sz="0" w:space="0" w:color="auto"/>
        <w:right w:val="none" w:sz="0" w:space="0" w:color="auto"/>
      </w:divBdr>
      <w:divsChild>
        <w:div w:id="1202742523">
          <w:marLeft w:val="0"/>
          <w:marRight w:val="0"/>
          <w:marTop w:val="0"/>
          <w:marBottom w:val="0"/>
          <w:divBdr>
            <w:top w:val="none" w:sz="0" w:space="0" w:color="auto"/>
            <w:left w:val="none" w:sz="0" w:space="0" w:color="auto"/>
            <w:bottom w:val="none" w:sz="0" w:space="0" w:color="auto"/>
            <w:right w:val="none" w:sz="0" w:space="0" w:color="auto"/>
          </w:divBdr>
          <w:divsChild>
            <w:div w:id="1202743052">
              <w:marLeft w:val="0"/>
              <w:marRight w:val="0"/>
              <w:marTop w:val="0"/>
              <w:marBottom w:val="0"/>
              <w:divBdr>
                <w:top w:val="none" w:sz="0" w:space="0" w:color="auto"/>
                <w:left w:val="none" w:sz="0" w:space="0" w:color="auto"/>
                <w:bottom w:val="none" w:sz="0" w:space="0" w:color="auto"/>
                <w:right w:val="none" w:sz="0" w:space="0" w:color="auto"/>
              </w:divBdr>
              <w:divsChild>
                <w:div w:id="1202743354">
                  <w:marLeft w:val="0"/>
                  <w:marRight w:val="0"/>
                  <w:marTop w:val="0"/>
                  <w:marBottom w:val="0"/>
                  <w:divBdr>
                    <w:top w:val="none" w:sz="0" w:space="0" w:color="auto"/>
                    <w:left w:val="none" w:sz="0" w:space="0" w:color="auto"/>
                    <w:bottom w:val="none" w:sz="0" w:space="0" w:color="auto"/>
                    <w:right w:val="none" w:sz="0" w:space="0" w:color="auto"/>
                  </w:divBdr>
                  <w:divsChild>
                    <w:div w:id="1202743954">
                      <w:marLeft w:val="0"/>
                      <w:marRight w:val="0"/>
                      <w:marTop w:val="0"/>
                      <w:marBottom w:val="0"/>
                      <w:divBdr>
                        <w:top w:val="none" w:sz="0" w:space="0" w:color="auto"/>
                        <w:left w:val="none" w:sz="0" w:space="0" w:color="auto"/>
                        <w:bottom w:val="none" w:sz="0" w:space="0" w:color="auto"/>
                        <w:right w:val="none" w:sz="0" w:space="0" w:color="auto"/>
                      </w:divBdr>
                      <w:divsChild>
                        <w:div w:id="1202743212">
                          <w:marLeft w:val="0"/>
                          <w:marRight w:val="0"/>
                          <w:marTop w:val="0"/>
                          <w:marBottom w:val="0"/>
                          <w:divBdr>
                            <w:top w:val="none" w:sz="0" w:space="0" w:color="auto"/>
                            <w:left w:val="none" w:sz="0" w:space="0" w:color="auto"/>
                            <w:bottom w:val="none" w:sz="0" w:space="0" w:color="auto"/>
                            <w:right w:val="none" w:sz="0" w:space="0" w:color="auto"/>
                          </w:divBdr>
                          <w:divsChild>
                            <w:div w:id="1202742558">
                              <w:marLeft w:val="0"/>
                              <w:marRight w:val="0"/>
                              <w:marTop w:val="0"/>
                              <w:marBottom w:val="0"/>
                              <w:divBdr>
                                <w:top w:val="none" w:sz="0" w:space="0" w:color="auto"/>
                                <w:left w:val="none" w:sz="0" w:space="0" w:color="auto"/>
                                <w:bottom w:val="none" w:sz="0" w:space="0" w:color="auto"/>
                                <w:right w:val="none" w:sz="0" w:space="0" w:color="auto"/>
                              </w:divBdr>
                              <w:divsChild>
                                <w:div w:id="1202742386">
                                  <w:marLeft w:val="0"/>
                                  <w:marRight w:val="0"/>
                                  <w:marTop w:val="0"/>
                                  <w:marBottom w:val="0"/>
                                  <w:divBdr>
                                    <w:top w:val="none" w:sz="0" w:space="0" w:color="auto"/>
                                    <w:left w:val="none" w:sz="0" w:space="0" w:color="auto"/>
                                    <w:bottom w:val="none" w:sz="0" w:space="0" w:color="auto"/>
                                    <w:right w:val="none" w:sz="0" w:space="0" w:color="auto"/>
                                  </w:divBdr>
                                  <w:divsChild>
                                    <w:div w:id="1202743385">
                                      <w:marLeft w:val="0"/>
                                      <w:marRight w:val="0"/>
                                      <w:marTop w:val="0"/>
                                      <w:marBottom w:val="0"/>
                                      <w:divBdr>
                                        <w:top w:val="none" w:sz="0" w:space="0" w:color="auto"/>
                                        <w:left w:val="none" w:sz="0" w:space="0" w:color="auto"/>
                                        <w:bottom w:val="none" w:sz="0" w:space="0" w:color="auto"/>
                                        <w:right w:val="none" w:sz="0" w:space="0" w:color="auto"/>
                                      </w:divBdr>
                                      <w:divsChild>
                                        <w:div w:id="1202742872">
                                          <w:marLeft w:val="0"/>
                                          <w:marRight w:val="0"/>
                                          <w:marTop w:val="0"/>
                                          <w:marBottom w:val="0"/>
                                          <w:divBdr>
                                            <w:top w:val="none" w:sz="0" w:space="0" w:color="auto"/>
                                            <w:left w:val="none" w:sz="0" w:space="0" w:color="auto"/>
                                            <w:bottom w:val="none" w:sz="0" w:space="0" w:color="auto"/>
                                            <w:right w:val="none" w:sz="0" w:space="0" w:color="auto"/>
                                          </w:divBdr>
                                          <w:divsChild>
                                            <w:div w:id="1202744006">
                                              <w:marLeft w:val="0"/>
                                              <w:marRight w:val="0"/>
                                              <w:marTop w:val="0"/>
                                              <w:marBottom w:val="0"/>
                                              <w:divBdr>
                                                <w:top w:val="none" w:sz="0" w:space="0" w:color="auto"/>
                                                <w:left w:val="none" w:sz="0" w:space="0" w:color="auto"/>
                                                <w:bottom w:val="none" w:sz="0" w:space="0" w:color="auto"/>
                                                <w:right w:val="none" w:sz="0" w:space="0" w:color="auto"/>
                                              </w:divBdr>
                                              <w:divsChild>
                                                <w:div w:id="1202743835">
                                                  <w:marLeft w:val="0"/>
                                                  <w:marRight w:val="0"/>
                                                  <w:marTop w:val="0"/>
                                                  <w:marBottom w:val="0"/>
                                                  <w:divBdr>
                                                    <w:top w:val="none" w:sz="0" w:space="0" w:color="auto"/>
                                                    <w:left w:val="none" w:sz="0" w:space="0" w:color="auto"/>
                                                    <w:bottom w:val="none" w:sz="0" w:space="0" w:color="auto"/>
                                                    <w:right w:val="none" w:sz="0" w:space="0" w:color="auto"/>
                                                  </w:divBdr>
                                                  <w:divsChild>
                                                    <w:div w:id="120274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2743147">
          <w:marLeft w:val="0"/>
          <w:marRight w:val="0"/>
          <w:marTop w:val="0"/>
          <w:marBottom w:val="0"/>
          <w:divBdr>
            <w:top w:val="none" w:sz="0" w:space="0" w:color="auto"/>
            <w:left w:val="none" w:sz="0" w:space="0" w:color="auto"/>
            <w:bottom w:val="none" w:sz="0" w:space="0" w:color="auto"/>
            <w:right w:val="none" w:sz="0" w:space="0" w:color="auto"/>
          </w:divBdr>
          <w:divsChild>
            <w:div w:id="1202744533">
              <w:marLeft w:val="0"/>
              <w:marRight w:val="0"/>
              <w:marTop w:val="0"/>
              <w:marBottom w:val="0"/>
              <w:divBdr>
                <w:top w:val="none" w:sz="0" w:space="0" w:color="auto"/>
                <w:left w:val="none" w:sz="0" w:space="0" w:color="auto"/>
                <w:bottom w:val="none" w:sz="0" w:space="0" w:color="auto"/>
                <w:right w:val="none" w:sz="0" w:space="0" w:color="auto"/>
              </w:divBdr>
              <w:divsChild>
                <w:div w:id="1202742375">
                  <w:marLeft w:val="0"/>
                  <w:marRight w:val="0"/>
                  <w:marTop w:val="0"/>
                  <w:marBottom w:val="0"/>
                  <w:divBdr>
                    <w:top w:val="none" w:sz="0" w:space="0" w:color="auto"/>
                    <w:left w:val="none" w:sz="0" w:space="0" w:color="auto"/>
                    <w:bottom w:val="none" w:sz="0" w:space="0" w:color="auto"/>
                    <w:right w:val="none" w:sz="0" w:space="0" w:color="auto"/>
                  </w:divBdr>
                  <w:divsChild>
                    <w:div w:id="1202743064">
                      <w:marLeft w:val="0"/>
                      <w:marRight w:val="0"/>
                      <w:marTop w:val="0"/>
                      <w:marBottom w:val="0"/>
                      <w:divBdr>
                        <w:top w:val="none" w:sz="0" w:space="0" w:color="auto"/>
                        <w:left w:val="none" w:sz="0" w:space="0" w:color="auto"/>
                        <w:bottom w:val="none" w:sz="0" w:space="0" w:color="auto"/>
                        <w:right w:val="none" w:sz="0" w:space="0" w:color="auto"/>
                      </w:divBdr>
                      <w:divsChild>
                        <w:div w:id="1202742427">
                          <w:marLeft w:val="0"/>
                          <w:marRight w:val="0"/>
                          <w:marTop w:val="0"/>
                          <w:marBottom w:val="0"/>
                          <w:divBdr>
                            <w:top w:val="none" w:sz="0" w:space="0" w:color="auto"/>
                            <w:left w:val="none" w:sz="0" w:space="0" w:color="auto"/>
                            <w:bottom w:val="none" w:sz="0" w:space="0" w:color="auto"/>
                            <w:right w:val="none" w:sz="0" w:space="0" w:color="auto"/>
                          </w:divBdr>
                          <w:divsChild>
                            <w:div w:id="1202742815">
                              <w:marLeft w:val="0"/>
                              <w:marRight w:val="0"/>
                              <w:marTop w:val="0"/>
                              <w:marBottom w:val="0"/>
                              <w:divBdr>
                                <w:top w:val="none" w:sz="0" w:space="0" w:color="auto"/>
                                <w:left w:val="none" w:sz="0" w:space="0" w:color="auto"/>
                                <w:bottom w:val="none" w:sz="0" w:space="0" w:color="auto"/>
                                <w:right w:val="none" w:sz="0" w:space="0" w:color="auto"/>
                              </w:divBdr>
                            </w:div>
                          </w:divsChild>
                        </w:div>
                        <w:div w:id="1202744784">
                          <w:marLeft w:val="0"/>
                          <w:marRight w:val="0"/>
                          <w:marTop w:val="0"/>
                          <w:marBottom w:val="0"/>
                          <w:divBdr>
                            <w:top w:val="none" w:sz="0" w:space="0" w:color="auto"/>
                            <w:left w:val="none" w:sz="0" w:space="0" w:color="auto"/>
                            <w:bottom w:val="none" w:sz="0" w:space="0" w:color="auto"/>
                            <w:right w:val="none" w:sz="0" w:space="0" w:color="auto"/>
                          </w:divBdr>
                          <w:divsChild>
                            <w:div w:id="12027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3165">
          <w:marLeft w:val="0"/>
          <w:marRight w:val="0"/>
          <w:marTop w:val="0"/>
          <w:marBottom w:val="0"/>
          <w:divBdr>
            <w:top w:val="none" w:sz="0" w:space="0" w:color="auto"/>
            <w:left w:val="none" w:sz="0" w:space="0" w:color="auto"/>
            <w:bottom w:val="none" w:sz="0" w:space="0" w:color="auto"/>
            <w:right w:val="none" w:sz="0" w:space="0" w:color="auto"/>
          </w:divBdr>
          <w:divsChild>
            <w:div w:id="1202743961">
              <w:marLeft w:val="0"/>
              <w:marRight w:val="0"/>
              <w:marTop w:val="0"/>
              <w:marBottom w:val="0"/>
              <w:divBdr>
                <w:top w:val="none" w:sz="0" w:space="0" w:color="auto"/>
                <w:left w:val="none" w:sz="0" w:space="0" w:color="auto"/>
                <w:bottom w:val="none" w:sz="0" w:space="0" w:color="auto"/>
                <w:right w:val="none" w:sz="0" w:space="0" w:color="auto"/>
              </w:divBdr>
              <w:divsChild>
                <w:div w:id="1202742834">
                  <w:marLeft w:val="0"/>
                  <w:marRight w:val="0"/>
                  <w:marTop w:val="0"/>
                  <w:marBottom w:val="0"/>
                  <w:divBdr>
                    <w:top w:val="none" w:sz="0" w:space="0" w:color="auto"/>
                    <w:left w:val="none" w:sz="0" w:space="0" w:color="auto"/>
                    <w:bottom w:val="none" w:sz="0" w:space="0" w:color="auto"/>
                    <w:right w:val="none" w:sz="0" w:space="0" w:color="auto"/>
                  </w:divBdr>
                  <w:divsChild>
                    <w:div w:id="1202743805">
                      <w:marLeft w:val="0"/>
                      <w:marRight w:val="0"/>
                      <w:marTop w:val="0"/>
                      <w:marBottom w:val="0"/>
                      <w:divBdr>
                        <w:top w:val="none" w:sz="0" w:space="0" w:color="auto"/>
                        <w:left w:val="none" w:sz="0" w:space="0" w:color="auto"/>
                        <w:bottom w:val="none" w:sz="0" w:space="0" w:color="auto"/>
                        <w:right w:val="none" w:sz="0" w:space="0" w:color="auto"/>
                      </w:divBdr>
                      <w:divsChild>
                        <w:div w:id="1202744450">
                          <w:marLeft w:val="0"/>
                          <w:marRight w:val="0"/>
                          <w:marTop w:val="0"/>
                          <w:marBottom w:val="0"/>
                          <w:divBdr>
                            <w:top w:val="none" w:sz="0" w:space="0" w:color="auto"/>
                            <w:left w:val="none" w:sz="0" w:space="0" w:color="auto"/>
                            <w:bottom w:val="none" w:sz="0" w:space="0" w:color="auto"/>
                            <w:right w:val="none" w:sz="0" w:space="0" w:color="auto"/>
                          </w:divBdr>
                          <w:divsChild>
                            <w:div w:id="1202743246">
                              <w:marLeft w:val="0"/>
                              <w:marRight w:val="0"/>
                              <w:marTop w:val="0"/>
                              <w:marBottom w:val="0"/>
                              <w:divBdr>
                                <w:top w:val="none" w:sz="0" w:space="0" w:color="auto"/>
                                <w:left w:val="none" w:sz="0" w:space="0" w:color="auto"/>
                                <w:bottom w:val="none" w:sz="0" w:space="0" w:color="auto"/>
                                <w:right w:val="none" w:sz="0" w:space="0" w:color="auto"/>
                              </w:divBdr>
                              <w:divsChild>
                                <w:div w:id="1202744326">
                                  <w:marLeft w:val="0"/>
                                  <w:marRight w:val="0"/>
                                  <w:marTop w:val="0"/>
                                  <w:marBottom w:val="0"/>
                                  <w:divBdr>
                                    <w:top w:val="none" w:sz="0" w:space="0" w:color="auto"/>
                                    <w:left w:val="none" w:sz="0" w:space="0" w:color="auto"/>
                                    <w:bottom w:val="none" w:sz="0" w:space="0" w:color="auto"/>
                                    <w:right w:val="none" w:sz="0" w:space="0" w:color="auto"/>
                                  </w:divBdr>
                                  <w:divsChild>
                                    <w:div w:id="120274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2743936">
          <w:marLeft w:val="0"/>
          <w:marRight w:val="0"/>
          <w:marTop w:val="0"/>
          <w:marBottom w:val="0"/>
          <w:divBdr>
            <w:top w:val="none" w:sz="0" w:space="0" w:color="auto"/>
            <w:left w:val="none" w:sz="0" w:space="0" w:color="auto"/>
            <w:bottom w:val="none" w:sz="0" w:space="0" w:color="auto"/>
            <w:right w:val="none" w:sz="0" w:space="0" w:color="auto"/>
          </w:divBdr>
          <w:divsChild>
            <w:div w:id="1202742131">
              <w:marLeft w:val="0"/>
              <w:marRight w:val="0"/>
              <w:marTop w:val="0"/>
              <w:marBottom w:val="0"/>
              <w:divBdr>
                <w:top w:val="none" w:sz="0" w:space="0" w:color="auto"/>
                <w:left w:val="none" w:sz="0" w:space="0" w:color="auto"/>
                <w:bottom w:val="none" w:sz="0" w:space="0" w:color="auto"/>
                <w:right w:val="none" w:sz="0" w:space="0" w:color="auto"/>
              </w:divBdr>
              <w:divsChild>
                <w:div w:id="1202744968">
                  <w:marLeft w:val="0"/>
                  <w:marRight w:val="0"/>
                  <w:marTop w:val="0"/>
                  <w:marBottom w:val="0"/>
                  <w:divBdr>
                    <w:top w:val="none" w:sz="0" w:space="0" w:color="auto"/>
                    <w:left w:val="none" w:sz="0" w:space="0" w:color="auto"/>
                    <w:bottom w:val="none" w:sz="0" w:space="0" w:color="auto"/>
                    <w:right w:val="none" w:sz="0" w:space="0" w:color="auto"/>
                  </w:divBdr>
                  <w:divsChild>
                    <w:div w:id="1202744414">
                      <w:marLeft w:val="0"/>
                      <w:marRight w:val="0"/>
                      <w:marTop w:val="0"/>
                      <w:marBottom w:val="0"/>
                      <w:divBdr>
                        <w:top w:val="none" w:sz="0" w:space="0" w:color="auto"/>
                        <w:left w:val="none" w:sz="0" w:space="0" w:color="auto"/>
                        <w:bottom w:val="none" w:sz="0" w:space="0" w:color="auto"/>
                        <w:right w:val="none" w:sz="0" w:space="0" w:color="auto"/>
                      </w:divBdr>
                      <w:divsChild>
                        <w:div w:id="1202743409">
                          <w:marLeft w:val="0"/>
                          <w:marRight w:val="0"/>
                          <w:marTop w:val="0"/>
                          <w:marBottom w:val="0"/>
                          <w:divBdr>
                            <w:top w:val="none" w:sz="0" w:space="0" w:color="auto"/>
                            <w:left w:val="none" w:sz="0" w:space="0" w:color="auto"/>
                            <w:bottom w:val="none" w:sz="0" w:space="0" w:color="auto"/>
                            <w:right w:val="none" w:sz="0" w:space="0" w:color="auto"/>
                          </w:divBdr>
                          <w:divsChild>
                            <w:div w:id="1202744922">
                              <w:marLeft w:val="0"/>
                              <w:marRight w:val="0"/>
                              <w:marTop w:val="0"/>
                              <w:marBottom w:val="0"/>
                              <w:divBdr>
                                <w:top w:val="none" w:sz="0" w:space="0" w:color="auto"/>
                                <w:left w:val="none" w:sz="0" w:space="0" w:color="auto"/>
                                <w:bottom w:val="none" w:sz="0" w:space="0" w:color="auto"/>
                                <w:right w:val="none" w:sz="0" w:space="0" w:color="auto"/>
                              </w:divBdr>
                              <w:divsChild>
                                <w:div w:id="1202743288">
                                  <w:marLeft w:val="0"/>
                                  <w:marRight w:val="0"/>
                                  <w:marTop w:val="0"/>
                                  <w:marBottom w:val="0"/>
                                  <w:divBdr>
                                    <w:top w:val="none" w:sz="0" w:space="0" w:color="auto"/>
                                    <w:left w:val="none" w:sz="0" w:space="0" w:color="auto"/>
                                    <w:bottom w:val="none" w:sz="0" w:space="0" w:color="auto"/>
                                    <w:right w:val="none" w:sz="0" w:space="0" w:color="auto"/>
                                  </w:divBdr>
                                  <w:divsChild>
                                    <w:div w:id="1202744645">
                                      <w:marLeft w:val="0"/>
                                      <w:marRight w:val="0"/>
                                      <w:marTop w:val="0"/>
                                      <w:marBottom w:val="0"/>
                                      <w:divBdr>
                                        <w:top w:val="none" w:sz="0" w:space="0" w:color="auto"/>
                                        <w:left w:val="none" w:sz="0" w:space="0" w:color="auto"/>
                                        <w:bottom w:val="none" w:sz="0" w:space="0" w:color="auto"/>
                                        <w:right w:val="none" w:sz="0" w:space="0" w:color="auto"/>
                                      </w:divBdr>
                                      <w:divsChild>
                                        <w:div w:id="1202744544">
                                          <w:marLeft w:val="0"/>
                                          <w:marRight w:val="0"/>
                                          <w:marTop w:val="0"/>
                                          <w:marBottom w:val="0"/>
                                          <w:divBdr>
                                            <w:top w:val="none" w:sz="0" w:space="0" w:color="auto"/>
                                            <w:left w:val="none" w:sz="0" w:space="0" w:color="auto"/>
                                            <w:bottom w:val="none" w:sz="0" w:space="0" w:color="auto"/>
                                            <w:right w:val="none" w:sz="0" w:space="0" w:color="auto"/>
                                          </w:divBdr>
                                          <w:divsChild>
                                            <w:div w:id="1202744661">
                                              <w:marLeft w:val="0"/>
                                              <w:marRight w:val="0"/>
                                              <w:marTop w:val="0"/>
                                              <w:marBottom w:val="0"/>
                                              <w:divBdr>
                                                <w:top w:val="none" w:sz="0" w:space="0" w:color="auto"/>
                                                <w:left w:val="none" w:sz="0" w:space="0" w:color="auto"/>
                                                <w:bottom w:val="none" w:sz="0" w:space="0" w:color="auto"/>
                                                <w:right w:val="none" w:sz="0" w:space="0" w:color="auto"/>
                                              </w:divBdr>
                                              <w:divsChild>
                                                <w:div w:id="1202744681">
                                                  <w:marLeft w:val="0"/>
                                                  <w:marRight w:val="0"/>
                                                  <w:marTop w:val="0"/>
                                                  <w:marBottom w:val="0"/>
                                                  <w:divBdr>
                                                    <w:top w:val="none" w:sz="0" w:space="0" w:color="auto"/>
                                                    <w:left w:val="none" w:sz="0" w:space="0" w:color="auto"/>
                                                    <w:bottom w:val="none" w:sz="0" w:space="0" w:color="auto"/>
                                                    <w:right w:val="none" w:sz="0" w:space="0" w:color="auto"/>
                                                  </w:divBdr>
                                                  <w:divsChild>
                                                    <w:div w:id="1202742902">
                                                      <w:marLeft w:val="0"/>
                                                      <w:marRight w:val="0"/>
                                                      <w:marTop w:val="0"/>
                                                      <w:marBottom w:val="0"/>
                                                      <w:divBdr>
                                                        <w:top w:val="none" w:sz="0" w:space="0" w:color="auto"/>
                                                        <w:left w:val="none" w:sz="0" w:space="0" w:color="auto"/>
                                                        <w:bottom w:val="none" w:sz="0" w:space="0" w:color="auto"/>
                                                        <w:right w:val="none" w:sz="0" w:space="0" w:color="auto"/>
                                                      </w:divBdr>
                                                      <w:divsChild>
                                                        <w:div w:id="1202742228">
                                                          <w:marLeft w:val="0"/>
                                                          <w:marRight w:val="0"/>
                                                          <w:marTop w:val="0"/>
                                                          <w:marBottom w:val="0"/>
                                                          <w:divBdr>
                                                            <w:top w:val="none" w:sz="0" w:space="0" w:color="auto"/>
                                                            <w:left w:val="none" w:sz="0" w:space="0" w:color="auto"/>
                                                            <w:bottom w:val="none" w:sz="0" w:space="0" w:color="auto"/>
                                                            <w:right w:val="none" w:sz="0" w:space="0" w:color="auto"/>
                                                          </w:divBdr>
                                                          <w:divsChild>
                                                            <w:div w:id="120274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02744484">
          <w:marLeft w:val="0"/>
          <w:marRight w:val="0"/>
          <w:marTop w:val="0"/>
          <w:marBottom w:val="0"/>
          <w:divBdr>
            <w:top w:val="none" w:sz="0" w:space="0" w:color="auto"/>
            <w:left w:val="none" w:sz="0" w:space="0" w:color="auto"/>
            <w:bottom w:val="none" w:sz="0" w:space="0" w:color="auto"/>
            <w:right w:val="none" w:sz="0" w:space="0" w:color="auto"/>
          </w:divBdr>
          <w:divsChild>
            <w:div w:id="1202742250">
              <w:marLeft w:val="0"/>
              <w:marRight w:val="0"/>
              <w:marTop w:val="0"/>
              <w:marBottom w:val="0"/>
              <w:divBdr>
                <w:top w:val="none" w:sz="0" w:space="0" w:color="auto"/>
                <w:left w:val="none" w:sz="0" w:space="0" w:color="auto"/>
                <w:bottom w:val="none" w:sz="0" w:space="0" w:color="auto"/>
                <w:right w:val="none" w:sz="0" w:space="0" w:color="auto"/>
              </w:divBdr>
              <w:divsChild>
                <w:div w:id="1202744109">
                  <w:marLeft w:val="0"/>
                  <w:marRight w:val="0"/>
                  <w:marTop w:val="0"/>
                  <w:marBottom w:val="0"/>
                  <w:divBdr>
                    <w:top w:val="none" w:sz="0" w:space="0" w:color="auto"/>
                    <w:left w:val="none" w:sz="0" w:space="0" w:color="auto"/>
                    <w:bottom w:val="none" w:sz="0" w:space="0" w:color="auto"/>
                    <w:right w:val="none" w:sz="0" w:space="0" w:color="auto"/>
                  </w:divBdr>
                  <w:divsChild>
                    <w:div w:id="1202742583">
                      <w:marLeft w:val="0"/>
                      <w:marRight w:val="0"/>
                      <w:marTop w:val="0"/>
                      <w:marBottom w:val="0"/>
                      <w:divBdr>
                        <w:top w:val="none" w:sz="0" w:space="0" w:color="auto"/>
                        <w:left w:val="none" w:sz="0" w:space="0" w:color="auto"/>
                        <w:bottom w:val="none" w:sz="0" w:space="0" w:color="auto"/>
                        <w:right w:val="none" w:sz="0" w:space="0" w:color="auto"/>
                      </w:divBdr>
                      <w:divsChild>
                        <w:div w:id="1202743499">
                          <w:marLeft w:val="0"/>
                          <w:marRight w:val="0"/>
                          <w:marTop w:val="0"/>
                          <w:marBottom w:val="0"/>
                          <w:divBdr>
                            <w:top w:val="none" w:sz="0" w:space="0" w:color="auto"/>
                            <w:left w:val="none" w:sz="0" w:space="0" w:color="auto"/>
                            <w:bottom w:val="none" w:sz="0" w:space="0" w:color="auto"/>
                            <w:right w:val="none" w:sz="0" w:space="0" w:color="auto"/>
                          </w:divBdr>
                          <w:divsChild>
                            <w:div w:id="120274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4804">
          <w:marLeft w:val="0"/>
          <w:marRight w:val="0"/>
          <w:marTop w:val="0"/>
          <w:marBottom w:val="0"/>
          <w:divBdr>
            <w:top w:val="none" w:sz="0" w:space="0" w:color="auto"/>
            <w:left w:val="none" w:sz="0" w:space="0" w:color="auto"/>
            <w:bottom w:val="none" w:sz="0" w:space="0" w:color="auto"/>
            <w:right w:val="none" w:sz="0" w:space="0" w:color="auto"/>
          </w:divBdr>
          <w:divsChild>
            <w:div w:id="1202742198">
              <w:marLeft w:val="0"/>
              <w:marRight w:val="0"/>
              <w:marTop w:val="0"/>
              <w:marBottom w:val="0"/>
              <w:divBdr>
                <w:top w:val="none" w:sz="0" w:space="0" w:color="auto"/>
                <w:left w:val="none" w:sz="0" w:space="0" w:color="auto"/>
                <w:bottom w:val="none" w:sz="0" w:space="0" w:color="auto"/>
                <w:right w:val="none" w:sz="0" w:space="0" w:color="auto"/>
              </w:divBdr>
              <w:divsChild>
                <w:div w:id="1202743795">
                  <w:marLeft w:val="0"/>
                  <w:marRight w:val="0"/>
                  <w:marTop w:val="0"/>
                  <w:marBottom w:val="0"/>
                  <w:divBdr>
                    <w:top w:val="none" w:sz="0" w:space="0" w:color="auto"/>
                    <w:left w:val="none" w:sz="0" w:space="0" w:color="auto"/>
                    <w:bottom w:val="none" w:sz="0" w:space="0" w:color="auto"/>
                    <w:right w:val="none" w:sz="0" w:space="0" w:color="auto"/>
                  </w:divBdr>
                  <w:divsChild>
                    <w:div w:id="1202744925">
                      <w:marLeft w:val="0"/>
                      <w:marRight w:val="0"/>
                      <w:marTop w:val="0"/>
                      <w:marBottom w:val="0"/>
                      <w:divBdr>
                        <w:top w:val="none" w:sz="0" w:space="0" w:color="auto"/>
                        <w:left w:val="none" w:sz="0" w:space="0" w:color="auto"/>
                        <w:bottom w:val="none" w:sz="0" w:space="0" w:color="auto"/>
                        <w:right w:val="none" w:sz="0" w:space="0" w:color="auto"/>
                      </w:divBdr>
                      <w:divsChild>
                        <w:div w:id="1202742833">
                          <w:marLeft w:val="0"/>
                          <w:marRight w:val="0"/>
                          <w:marTop w:val="0"/>
                          <w:marBottom w:val="0"/>
                          <w:divBdr>
                            <w:top w:val="none" w:sz="0" w:space="0" w:color="auto"/>
                            <w:left w:val="none" w:sz="0" w:space="0" w:color="auto"/>
                            <w:bottom w:val="none" w:sz="0" w:space="0" w:color="auto"/>
                            <w:right w:val="none" w:sz="0" w:space="0" w:color="auto"/>
                          </w:divBdr>
                          <w:divsChild>
                            <w:div w:id="1202743597">
                              <w:marLeft w:val="0"/>
                              <w:marRight w:val="0"/>
                              <w:marTop w:val="0"/>
                              <w:marBottom w:val="0"/>
                              <w:divBdr>
                                <w:top w:val="none" w:sz="0" w:space="0" w:color="auto"/>
                                <w:left w:val="none" w:sz="0" w:space="0" w:color="auto"/>
                                <w:bottom w:val="none" w:sz="0" w:space="0" w:color="auto"/>
                                <w:right w:val="none" w:sz="0" w:space="0" w:color="auto"/>
                              </w:divBdr>
                            </w:div>
                          </w:divsChild>
                        </w:div>
                        <w:div w:id="1202744150">
                          <w:marLeft w:val="0"/>
                          <w:marRight w:val="0"/>
                          <w:marTop w:val="0"/>
                          <w:marBottom w:val="0"/>
                          <w:divBdr>
                            <w:top w:val="none" w:sz="0" w:space="0" w:color="auto"/>
                            <w:left w:val="none" w:sz="0" w:space="0" w:color="auto"/>
                            <w:bottom w:val="none" w:sz="0" w:space="0" w:color="auto"/>
                            <w:right w:val="none" w:sz="0" w:space="0" w:color="auto"/>
                          </w:divBdr>
                          <w:divsChild>
                            <w:div w:id="120274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4941">
          <w:marLeft w:val="0"/>
          <w:marRight w:val="0"/>
          <w:marTop w:val="0"/>
          <w:marBottom w:val="0"/>
          <w:divBdr>
            <w:top w:val="none" w:sz="0" w:space="0" w:color="auto"/>
            <w:left w:val="none" w:sz="0" w:space="0" w:color="auto"/>
            <w:bottom w:val="none" w:sz="0" w:space="0" w:color="auto"/>
            <w:right w:val="none" w:sz="0" w:space="0" w:color="auto"/>
          </w:divBdr>
          <w:divsChild>
            <w:div w:id="1202742251">
              <w:marLeft w:val="0"/>
              <w:marRight w:val="0"/>
              <w:marTop w:val="0"/>
              <w:marBottom w:val="0"/>
              <w:divBdr>
                <w:top w:val="none" w:sz="0" w:space="0" w:color="auto"/>
                <w:left w:val="none" w:sz="0" w:space="0" w:color="auto"/>
                <w:bottom w:val="none" w:sz="0" w:space="0" w:color="auto"/>
                <w:right w:val="none" w:sz="0" w:space="0" w:color="auto"/>
              </w:divBdr>
              <w:divsChild>
                <w:div w:id="1202742687">
                  <w:marLeft w:val="0"/>
                  <w:marRight w:val="0"/>
                  <w:marTop w:val="0"/>
                  <w:marBottom w:val="0"/>
                  <w:divBdr>
                    <w:top w:val="none" w:sz="0" w:space="0" w:color="auto"/>
                    <w:left w:val="none" w:sz="0" w:space="0" w:color="auto"/>
                    <w:bottom w:val="none" w:sz="0" w:space="0" w:color="auto"/>
                    <w:right w:val="none" w:sz="0" w:space="0" w:color="auto"/>
                  </w:divBdr>
                  <w:divsChild>
                    <w:div w:id="1202744513">
                      <w:marLeft w:val="0"/>
                      <w:marRight w:val="0"/>
                      <w:marTop w:val="0"/>
                      <w:marBottom w:val="0"/>
                      <w:divBdr>
                        <w:top w:val="none" w:sz="0" w:space="0" w:color="auto"/>
                        <w:left w:val="none" w:sz="0" w:space="0" w:color="auto"/>
                        <w:bottom w:val="none" w:sz="0" w:space="0" w:color="auto"/>
                        <w:right w:val="none" w:sz="0" w:space="0" w:color="auto"/>
                      </w:divBdr>
                      <w:divsChild>
                        <w:div w:id="1202742082">
                          <w:marLeft w:val="0"/>
                          <w:marRight w:val="0"/>
                          <w:marTop w:val="0"/>
                          <w:marBottom w:val="0"/>
                          <w:divBdr>
                            <w:top w:val="none" w:sz="0" w:space="0" w:color="auto"/>
                            <w:left w:val="none" w:sz="0" w:space="0" w:color="auto"/>
                            <w:bottom w:val="none" w:sz="0" w:space="0" w:color="auto"/>
                            <w:right w:val="none" w:sz="0" w:space="0" w:color="auto"/>
                          </w:divBdr>
                          <w:divsChild>
                            <w:div w:id="1202744728">
                              <w:marLeft w:val="0"/>
                              <w:marRight w:val="0"/>
                              <w:marTop w:val="0"/>
                              <w:marBottom w:val="0"/>
                              <w:divBdr>
                                <w:top w:val="none" w:sz="0" w:space="0" w:color="auto"/>
                                <w:left w:val="none" w:sz="0" w:space="0" w:color="auto"/>
                                <w:bottom w:val="none" w:sz="0" w:space="0" w:color="auto"/>
                                <w:right w:val="none" w:sz="0" w:space="0" w:color="auto"/>
                              </w:divBdr>
                              <w:divsChild>
                                <w:div w:id="1202742764">
                                  <w:marLeft w:val="0"/>
                                  <w:marRight w:val="0"/>
                                  <w:marTop w:val="0"/>
                                  <w:marBottom w:val="0"/>
                                  <w:divBdr>
                                    <w:top w:val="none" w:sz="0" w:space="0" w:color="auto"/>
                                    <w:left w:val="none" w:sz="0" w:space="0" w:color="auto"/>
                                    <w:bottom w:val="none" w:sz="0" w:space="0" w:color="auto"/>
                                    <w:right w:val="none" w:sz="0" w:space="0" w:color="auto"/>
                                  </w:divBdr>
                                  <w:divsChild>
                                    <w:div w:id="1202744909">
                                      <w:marLeft w:val="0"/>
                                      <w:marRight w:val="0"/>
                                      <w:marTop w:val="0"/>
                                      <w:marBottom w:val="0"/>
                                      <w:divBdr>
                                        <w:top w:val="none" w:sz="0" w:space="0" w:color="auto"/>
                                        <w:left w:val="none" w:sz="0" w:space="0" w:color="auto"/>
                                        <w:bottom w:val="none" w:sz="0" w:space="0" w:color="auto"/>
                                        <w:right w:val="none" w:sz="0" w:space="0" w:color="auto"/>
                                      </w:divBdr>
                                      <w:divsChild>
                                        <w:div w:id="1202744279">
                                          <w:marLeft w:val="0"/>
                                          <w:marRight w:val="0"/>
                                          <w:marTop w:val="0"/>
                                          <w:marBottom w:val="0"/>
                                          <w:divBdr>
                                            <w:top w:val="none" w:sz="0" w:space="0" w:color="auto"/>
                                            <w:left w:val="none" w:sz="0" w:space="0" w:color="auto"/>
                                            <w:bottom w:val="none" w:sz="0" w:space="0" w:color="auto"/>
                                            <w:right w:val="none" w:sz="0" w:space="0" w:color="auto"/>
                                          </w:divBdr>
                                          <w:divsChild>
                                            <w:div w:id="120274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2743904">
      <w:marLeft w:val="0"/>
      <w:marRight w:val="0"/>
      <w:marTop w:val="0"/>
      <w:marBottom w:val="0"/>
      <w:divBdr>
        <w:top w:val="none" w:sz="0" w:space="0" w:color="auto"/>
        <w:left w:val="none" w:sz="0" w:space="0" w:color="auto"/>
        <w:bottom w:val="none" w:sz="0" w:space="0" w:color="auto"/>
        <w:right w:val="none" w:sz="0" w:space="0" w:color="auto"/>
      </w:divBdr>
    </w:div>
    <w:div w:id="1202743905">
      <w:marLeft w:val="0"/>
      <w:marRight w:val="0"/>
      <w:marTop w:val="0"/>
      <w:marBottom w:val="0"/>
      <w:divBdr>
        <w:top w:val="none" w:sz="0" w:space="0" w:color="auto"/>
        <w:left w:val="none" w:sz="0" w:space="0" w:color="auto"/>
        <w:bottom w:val="none" w:sz="0" w:space="0" w:color="auto"/>
        <w:right w:val="none" w:sz="0" w:space="0" w:color="auto"/>
      </w:divBdr>
    </w:div>
    <w:div w:id="1202743906">
      <w:marLeft w:val="0"/>
      <w:marRight w:val="0"/>
      <w:marTop w:val="0"/>
      <w:marBottom w:val="0"/>
      <w:divBdr>
        <w:top w:val="none" w:sz="0" w:space="0" w:color="auto"/>
        <w:left w:val="none" w:sz="0" w:space="0" w:color="auto"/>
        <w:bottom w:val="none" w:sz="0" w:space="0" w:color="auto"/>
        <w:right w:val="none" w:sz="0" w:space="0" w:color="auto"/>
      </w:divBdr>
    </w:div>
    <w:div w:id="1202743907">
      <w:marLeft w:val="0"/>
      <w:marRight w:val="0"/>
      <w:marTop w:val="0"/>
      <w:marBottom w:val="0"/>
      <w:divBdr>
        <w:top w:val="none" w:sz="0" w:space="0" w:color="auto"/>
        <w:left w:val="none" w:sz="0" w:space="0" w:color="auto"/>
        <w:bottom w:val="none" w:sz="0" w:space="0" w:color="auto"/>
        <w:right w:val="none" w:sz="0" w:space="0" w:color="auto"/>
      </w:divBdr>
    </w:div>
    <w:div w:id="1202743908">
      <w:marLeft w:val="0"/>
      <w:marRight w:val="0"/>
      <w:marTop w:val="0"/>
      <w:marBottom w:val="0"/>
      <w:divBdr>
        <w:top w:val="none" w:sz="0" w:space="0" w:color="auto"/>
        <w:left w:val="none" w:sz="0" w:space="0" w:color="auto"/>
        <w:bottom w:val="none" w:sz="0" w:space="0" w:color="auto"/>
        <w:right w:val="none" w:sz="0" w:space="0" w:color="auto"/>
      </w:divBdr>
    </w:div>
    <w:div w:id="1202743909">
      <w:marLeft w:val="0"/>
      <w:marRight w:val="0"/>
      <w:marTop w:val="0"/>
      <w:marBottom w:val="0"/>
      <w:divBdr>
        <w:top w:val="none" w:sz="0" w:space="0" w:color="auto"/>
        <w:left w:val="none" w:sz="0" w:space="0" w:color="auto"/>
        <w:bottom w:val="none" w:sz="0" w:space="0" w:color="auto"/>
        <w:right w:val="none" w:sz="0" w:space="0" w:color="auto"/>
      </w:divBdr>
    </w:div>
    <w:div w:id="1202743910">
      <w:marLeft w:val="0"/>
      <w:marRight w:val="0"/>
      <w:marTop w:val="0"/>
      <w:marBottom w:val="0"/>
      <w:divBdr>
        <w:top w:val="none" w:sz="0" w:space="0" w:color="auto"/>
        <w:left w:val="none" w:sz="0" w:space="0" w:color="auto"/>
        <w:bottom w:val="none" w:sz="0" w:space="0" w:color="auto"/>
        <w:right w:val="none" w:sz="0" w:space="0" w:color="auto"/>
      </w:divBdr>
    </w:div>
    <w:div w:id="1202743911">
      <w:marLeft w:val="0"/>
      <w:marRight w:val="0"/>
      <w:marTop w:val="0"/>
      <w:marBottom w:val="0"/>
      <w:divBdr>
        <w:top w:val="none" w:sz="0" w:space="0" w:color="auto"/>
        <w:left w:val="none" w:sz="0" w:space="0" w:color="auto"/>
        <w:bottom w:val="none" w:sz="0" w:space="0" w:color="auto"/>
        <w:right w:val="none" w:sz="0" w:space="0" w:color="auto"/>
      </w:divBdr>
    </w:div>
    <w:div w:id="1202743913">
      <w:marLeft w:val="0"/>
      <w:marRight w:val="0"/>
      <w:marTop w:val="0"/>
      <w:marBottom w:val="0"/>
      <w:divBdr>
        <w:top w:val="none" w:sz="0" w:space="0" w:color="auto"/>
        <w:left w:val="none" w:sz="0" w:space="0" w:color="auto"/>
        <w:bottom w:val="none" w:sz="0" w:space="0" w:color="auto"/>
        <w:right w:val="none" w:sz="0" w:space="0" w:color="auto"/>
      </w:divBdr>
    </w:div>
    <w:div w:id="1202743916">
      <w:marLeft w:val="0"/>
      <w:marRight w:val="0"/>
      <w:marTop w:val="0"/>
      <w:marBottom w:val="0"/>
      <w:divBdr>
        <w:top w:val="none" w:sz="0" w:space="0" w:color="auto"/>
        <w:left w:val="none" w:sz="0" w:space="0" w:color="auto"/>
        <w:bottom w:val="none" w:sz="0" w:space="0" w:color="auto"/>
        <w:right w:val="none" w:sz="0" w:space="0" w:color="auto"/>
      </w:divBdr>
    </w:div>
    <w:div w:id="1202743919">
      <w:marLeft w:val="0"/>
      <w:marRight w:val="0"/>
      <w:marTop w:val="0"/>
      <w:marBottom w:val="0"/>
      <w:divBdr>
        <w:top w:val="none" w:sz="0" w:space="0" w:color="auto"/>
        <w:left w:val="none" w:sz="0" w:space="0" w:color="auto"/>
        <w:bottom w:val="none" w:sz="0" w:space="0" w:color="auto"/>
        <w:right w:val="none" w:sz="0" w:space="0" w:color="auto"/>
      </w:divBdr>
    </w:div>
    <w:div w:id="1202743920">
      <w:marLeft w:val="0"/>
      <w:marRight w:val="0"/>
      <w:marTop w:val="0"/>
      <w:marBottom w:val="0"/>
      <w:divBdr>
        <w:top w:val="none" w:sz="0" w:space="0" w:color="auto"/>
        <w:left w:val="none" w:sz="0" w:space="0" w:color="auto"/>
        <w:bottom w:val="none" w:sz="0" w:space="0" w:color="auto"/>
        <w:right w:val="none" w:sz="0" w:space="0" w:color="auto"/>
      </w:divBdr>
      <w:divsChild>
        <w:div w:id="1202742407">
          <w:marLeft w:val="0"/>
          <w:marRight w:val="0"/>
          <w:marTop w:val="0"/>
          <w:marBottom w:val="0"/>
          <w:divBdr>
            <w:top w:val="none" w:sz="0" w:space="0" w:color="auto"/>
            <w:left w:val="none" w:sz="0" w:space="0" w:color="auto"/>
            <w:bottom w:val="none" w:sz="0" w:space="0" w:color="auto"/>
            <w:right w:val="none" w:sz="0" w:space="0" w:color="auto"/>
          </w:divBdr>
        </w:div>
        <w:div w:id="1202742464">
          <w:marLeft w:val="0"/>
          <w:marRight w:val="0"/>
          <w:marTop w:val="0"/>
          <w:marBottom w:val="0"/>
          <w:divBdr>
            <w:top w:val="none" w:sz="0" w:space="0" w:color="auto"/>
            <w:left w:val="none" w:sz="0" w:space="0" w:color="auto"/>
            <w:bottom w:val="none" w:sz="0" w:space="0" w:color="auto"/>
            <w:right w:val="none" w:sz="0" w:space="0" w:color="auto"/>
          </w:divBdr>
        </w:div>
        <w:div w:id="1202742537">
          <w:marLeft w:val="0"/>
          <w:marRight w:val="0"/>
          <w:marTop w:val="0"/>
          <w:marBottom w:val="0"/>
          <w:divBdr>
            <w:top w:val="none" w:sz="0" w:space="0" w:color="auto"/>
            <w:left w:val="none" w:sz="0" w:space="0" w:color="auto"/>
            <w:bottom w:val="none" w:sz="0" w:space="0" w:color="auto"/>
            <w:right w:val="none" w:sz="0" w:space="0" w:color="auto"/>
          </w:divBdr>
        </w:div>
        <w:div w:id="1202742657">
          <w:marLeft w:val="0"/>
          <w:marRight w:val="0"/>
          <w:marTop w:val="0"/>
          <w:marBottom w:val="0"/>
          <w:divBdr>
            <w:top w:val="none" w:sz="0" w:space="0" w:color="auto"/>
            <w:left w:val="none" w:sz="0" w:space="0" w:color="auto"/>
            <w:bottom w:val="none" w:sz="0" w:space="0" w:color="auto"/>
            <w:right w:val="none" w:sz="0" w:space="0" w:color="auto"/>
          </w:divBdr>
        </w:div>
        <w:div w:id="1202742750">
          <w:marLeft w:val="0"/>
          <w:marRight w:val="0"/>
          <w:marTop w:val="0"/>
          <w:marBottom w:val="0"/>
          <w:divBdr>
            <w:top w:val="none" w:sz="0" w:space="0" w:color="auto"/>
            <w:left w:val="none" w:sz="0" w:space="0" w:color="auto"/>
            <w:bottom w:val="none" w:sz="0" w:space="0" w:color="auto"/>
            <w:right w:val="none" w:sz="0" w:space="0" w:color="auto"/>
          </w:divBdr>
        </w:div>
        <w:div w:id="1202743034">
          <w:marLeft w:val="0"/>
          <w:marRight w:val="0"/>
          <w:marTop w:val="0"/>
          <w:marBottom w:val="0"/>
          <w:divBdr>
            <w:top w:val="none" w:sz="0" w:space="0" w:color="auto"/>
            <w:left w:val="none" w:sz="0" w:space="0" w:color="auto"/>
            <w:bottom w:val="none" w:sz="0" w:space="0" w:color="auto"/>
            <w:right w:val="none" w:sz="0" w:space="0" w:color="auto"/>
          </w:divBdr>
        </w:div>
        <w:div w:id="1202743330">
          <w:marLeft w:val="0"/>
          <w:marRight w:val="0"/>
          <w:marTop w:val="0"/>
          <w:marBottom w:val="0"/>
          <w:divBdr>
            <w:top w:val="none" w:sz="0" w:space="0" w:color="auto"/>
            <w:left w:val="none" w:sz="0" w:space="0" w:color="auto"/>
            <w:bottom w:val="none" w:sz="0" w:space="0" w:color="auto"/>
            <w:right w:val="none" w:sz="0" w:space="0" w:color="auto"/>
          </w:divBdr>
        </w:div>
        <w:div w:id="1202743567">
          <w:marLeft w:val="0"/>
          <w:marRight w:val="0"/>
          <w:marTop w:val="0"/>
          <w:marBottom w:val="0"/>
          <w:divBdr>
            <w:top w:val="none" w:sz="0" w:space="0" w:color="auto"/>
            <w:left w:val="none" w:sz="0" w:space="0" w:color="auto"/>
            <w:bottom w:val="none" w:sz="0" w:space="0" w:color="auto"/>
            <w:right w:val="none" w:sz="0" w:space="0" w:color="auto"/>
          </w:divBdr>
        </w:div>
        <w:div w:id="1202743677">
          <w:marLeft w:val="0"/>
          <w:marRight w:val="0"/>
          <w:marTop w:val="0"/>
          <w:marBottom w:val="0"/>
          <w:divBdr>
            <w:top w:val="none" w:sz="0" w:space="0" w:color="auto"/>
            <w:left w:val="none" w:sz="0" w:space="0" w:color="auto"/>
            <w:bottom w:val="none" w:sz="0" w:space="0" w:color="auto"/>
            <w:right w:val="none" w:sz="0" w:space="0" w:color="auto"/>
          </w:divBdr>
        </w:div>
        <w:div w:id="1202744022">
          <w:marLeft w:val="0"/>
          <w:marRight w:val="0"/>
          <w:marTop w:val="0"/>
          <w:marBottom w:val="0"/>
          <w:divBdr>
            <w:top w:val="none" w:sz="0" w:space="0" w:color="auto"/>
            <w:left w:val="none" w:sz="0" w:space="0" w:color="auto"/>
            <w:bottom w:val="none" w:sz="0" w:space="0" w:color="auto"/>
            <w:right w:val="none" w:sz="0" w:space="0" w:color="auto"/>
          </w:divBdr>
        </w:div>
        <w:div w:id="1202744500">
          <w:marLeft w:val="0"/>
          <w:marRight w:val="0"/>
          <w:marTop w:val="0"/>
          <w:marBottom w:val="0"/>
          <w:divBdr>
            <w:top w:val="none" w:sz="0" w:space="0" w:color="auto"/>
            <w:left w:val="none" w:sz="0" w:space="0" w:color="auto"/>
            <w:bottom w:val="none" w:sz="0" w:space="0" w:color="auto"/>
            <w:right w:val="none" w:sz="0" w:space="0" w:color="auto"/>
          </w:divBdr>
        </w:div>
        <w:div w:id="1202744601">
          <w:marLeft w:val="0"/>
          <w:marRight w:val="0"/>
          <w:marTop w:val="0"/>
          <w:marBottom w:val="0"/>
          <w:divBdr>
            <w:top w:val="none" w:sz="0" w:space="0" w:color="auto"/>
            <w:left w:val="none" w:sz="0" w:space="0" w:color="auto"/>
            <w:bottom w:val="none" w:sz="0" w:space="0" w:color="auto"/>
            <w:right w:val="none" w:sz="0" w:space="0" w:color="auto"/>
          </w:divBdr>
        </w:div>
        <w:div w:id="1202744613">
          <w:marLeft w:val="0"/>
          <w:marRight w:val="0"/>
          <w:marTop w:val="0"/>
          <w:marBottom w:val="0"/>
          <w:divBdr>
            <w:top w:val="none" w:sz="0" w:space="0" w:color="auto"/>
            <w:left w:val="none" w:sz="0" w:space="0" w:color="auto"/>
            <w:bottom w:val="none" w:sz="0" w:space="0" w:color="auto"/>
            <w:right w:val="none" w:sz="0" w:space="0" w:color="auto"/>
          </w:divBdr>
        </w:div>
        <w:div w:id="1202744696">
          <w:marLeft w:val="0"/>
          <w:marRight w:val="0"/>
          <w:marTop w:val="0"/>
          <w:marBottom w:val="0"/>
          <w:divBdr>
            <w:top w:val="none" w:sz="0" w:space="0" w:color="auto"/>
            <w:left w:val="none" w:sz="0" w:space="0" w:color="auto"/>
            <w:bottom w:val="none" w:sz="0" w:space="0" w:color="auto"/>
            <w:right w:val="none" w:sz="0" w:space="0" w:color="auto"/>
          </w:divBdr>
        </w:div>
        <w:div w:id="1202744698">
          <w:marLeft w:val="0"/>
          <w:marRight w:val="0"/>
          <w:marTop w:val="0"/>
          <w:marBottom w:val="0"/>
          <w:divBdr>
            <w:top w:val="none" w:sz="0" w:space="0" w:color="auto"/>
            <w:left w:val="none" w:sz="0" w:space="0" w:color="auto"/>
            <w:bottom w:val="none" w:sz="0" w:space="0" w:color="auto"/>
            <w:right w:val="none" w:sz="0" w:space="0" w:color="auto"/>
          </w:divBdr>
        </w:div>
        <w:div w:id="1202745017">
          <w:marLeft w:val="0"/>
          <w:marRight w:val="0"/>
          <w:marTop w:val="0"/>
          <w:marBottom w:val="0"/>
          <w:divBdr>
            <w:top w:val="none" w:sz="0" w:space="0" w:color="auto"/>
            <w:left w:val="none" w:sz="0" w:space="0" w:color="auto"/>
            <w:bottom w:val="none" w:sz="0" w:space="0" w:color="auto"/>
            <w:right w:val="none" w:sz="0" w:space="0" w:color="auto"/>
          </w:divBdr>
        </w:div>
      </w:divsChild>
    </w:div>
    <w:div w:id="1202743922">
      <w:marLeft w:val="0"/>
      <w:marRight w:val="0"/>
      <w:marTop w:val="0"/>
      <w:marBottom w:val="0"/>
      <w:divBdr>
        <w:top w:val="none" w:sz="0" w:space="0" w:color="auto"/>
        <w:left w:val="none" w:sz="0" w:space="0" w:color="auto"/>
        <w:bottom w:val="none" w:sz="0" w:space="0" w:color="auto"/>
        <w:right w:val="none" w:sz="0" w:space="0" w:color="auto"/>
      </w:divBdr>
    </w:div>
    <w:div w:id="1202743923">
      <w:marLeft w:val="0"/>
      <w:marRight w:val="0"/>
      <w:marTop w:val="0"/>
      <w:marBottom w:val="0"/>
      <w:divBdr>
        <w:top w:val="none" w:sz="0" w:space="0" w:color="auto"/>
        <w:left w:val="none" w:sz="0" w:space="0" w:color="auto"/>
        <w:bottom w:val="none" w:sz="0" w:space="0" w:color="auto"/>
        <w:right w:val="none" w:sz="0" w:space="0" w:color="auto"/>
      </w:divBdr>
    </w:div>
    <w:div w:id="1202743924">
      <w:marLeft w:val="0"/>
      <w:marRight w:val="0"/>
      <w:marTop w:val="0"/>
      <w:marBottom w:val="0"/>
      <w:divBdr>
        <w:top w:val="none" w:sz="0" w:space="0" w:color="auto"/>
        <w:left w:val="none" w:sz="0" w:space="0" w:color="auto"/>
        <w:bottom w:val="none" w:sz="0" w:space="0" w:color="auto"/>
        <w:right w:val="none" w:sz="0" w:space="0" w:color="auto"/>
      </w:divBdr>
    </w:div>
    <w:div w:id="1202743925">
      <w:marLeft w:val="0"/>
      <w:marRight w:val="0"/>
      <w:marTop w:val="0"/>
      <w:marBottom w:val="0"/>
      <w:divBdr>
        <w:top w:val="none" w:sz="0" w:space="0" w:color="auto"/>
        <w:left w:val="none" w:sz="0" w:space="0" w:color="auto"/>
        <w:bottom w:val="none" w:sz="0" w:space="0" w:color="auto"/>
        <w:right w:val="none" w:sz="0" w:space="0" w:color="auto"/>
      </w:divBdr>
    </w:div>
    <w:div w:id="1202743927">
      <w:marLeft w:val="0"/>
      <w:marRight w:val="0"/>
      <w:marTop w:val="0"/>
      <w:marBottom w:val="0"/>
      <w:divBdr>
        <w:top w:val="none" w:sz="0" w:space="0" w:color="auto"/>
        <w:left w:val="none" w:sz="0" w:space="0" w:color="auto"/>
        <w:bottom w:val="none" w:sz="0" w:space="0" w:color="auto"/>
        <w:right w:val="none" w:sz="0" w:space="0" w:color="auto"/>
      </w:divBdr>
      <w:divsChild>
        <w:div w:id="1202742298">
          <w:marLeft w:val="0"/>
          <w:marRight w:val="0"/>
          <w:marTop w:val="0"/>
          <w:marBottom w:val="0"/>
          <w:divBdr>
            <w:top w:val="none" w:sz="0" w:space="0" w:color="auto"/>
            <w:left w:val="none" w:sz="0" w:space="0" w:color="auto"/>
            <w:bottom w:val="none" w:sz="0" w:space="0" w:color="auto"/>
            <w:right w:val="none" w:sz="0" w:space="0" w:color="auto"/>
          </w:divBdr>
        </w:div>
      </w:divsChild>
    </w:div>
    <w:div w:id="1202743929">
      <w:marLeft w:val="0"/>
      <w:marRight w:val="0"/>
      <w:marTop w:val="0"/>
      <w:marBottom w:val="0"/>
      <w:divBdr>
        <w:top w:val="none" w:sz="0" w:space="0" w:color="auto"/>
        <w:left w:val="none" w:sz="0" w:space="0" w:color="auto"/>
        <w:bottom w:val="none" w:sz="0" w:space="0" w:color="auto"/>
        <w:right w:val="none" w:sz="0" w:space="0" w:color="auto"/>
      </w:divBdr>
    </w:div>
    <w:div w:id="1202743931">
      <w:marLeft w:val="0"/>
      <w:marRight w:val="0"/>
      <w:marTop w:val="0"/>
      <w:marBottom w:val="0"/>
      <w:divBdr>
        <w:top w:val="none" w:sz="0" w:space="0" w:color="auto"/>
        <w:left w:val="none" w:sz="0" w:space="0" w:color="auto"/>
        <w:bottom w:val="none" w:sz="0" w:space="0" w:color="auto"/>
        <w:right w:val="none" w:sz="0" w:space="0" w:color="auto"/>
      </w:divBdr>
      <w:divsChild>
        <w:div w:id="1202743053">
          <w:marLeft w:val="0"/>
          <w:marRight w:val="0"/>
          <w:marTop w:val="0"/>
          <w:marBottom w:val="0"/>
          <w:divBdr>
            <w:top w:val="none" w:sz="0" w:space="0" w:color="auto"/>
            <w:left w:val="none" w:sz="0" w:space="0" w:color="auto"/>
            <w:bottom w:val="none" w:sz="0" w:space="0" w:color="auto"/>
            <w:right w:val="none" w:sz="0" w:space="0" w:color="auto"/>
          </w:divBdr>
          <w:divsChild>
            <w:div w:id="1202743167">
              <w:marLeft w:val="0"/>
              <w:marRight w:val="0"/>
              <w:marTop w:val="0"/>
              <w:marBottom w:val="0"/>
              <w:divBdr>
                <w:top w:val="none" w:sz="0" w:space="0" w:color="auto"/>
                <w:left w:val="none" w:sz="0" w:space="0" w:color="auto"/>
                <w:bottom w:val="none" w:sz="0" w:space="0" w:color="auto"/>
                <w:right w:val="none" w:sz="0" w:space="0" w:color="auto"/>
              </w:divBdr>
              <w:divsChild>
                <w:div w:id="1202743560">
                  <w:marLeft w:val="0"/>
                  <w:marRight w:val="0"/>
                  <w:marTop w:val="0"/>
                  <w:marBottom w:val="0"/>
                  <w:divBdr>
                    <w:top w:val="none" w:sz="0" w:space="0" w:color="auto"/>
                    <w:left w:val="none" w:sz="0" w:space="0" w:color="auto"/>
                    <w:bottom w:val="none" w:sz="0" w:space="0" w:color="auto"/>
                    <w:right w:val="none" w:sz="0" w:space="0" w:color="auto"/>
                  </w:divBdr>
                  <w:divsChild>
                    <w:div w:id="120274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932">
      <w:marLeft w:val="0"/>
      <w:marRight w:val="0"/>
      <w:marTop w:val="0"/>
      <w:marBottom w:val="0"/>
      <w:divBdr>
        <w:top w:val="none" w:sz="0" w:space="0" w:color="auto"/>
        <w:left w:val="none" w:sz="0" w:space="0" w:color="auto"/>
        <w:bottom w:val="none" w:sz="0" w:space="0" w:color="auto"/>
        <w:right w:val="none" w:sz="0" w:space="0" w:color="auto"/>
      </w:divBdr>
    </w:div>
    <w:div w:id="1202743937">
      <w:marLeft w:val="0"/>
      <w:marRight w:val="0"/>
      <w:marTop w:val="0"/>
      <w:marBottom w:val="0"/>
      <w:divBdr>
        <w:top w:val="none" w:sz="0" w:space="0" w:color="auto"/>
        <w:left w:val="none" w:sz="0" w:space="0" w:color="auto"/>
        <w:bottom w:val="none" w:sz="0" w:space="0" w:color="auto"/>
        <w:right w:val="none" w:sz="0" w:space="0" w:color="auto"/>
      </w:divBdr>
    </w:div>
    <w:div w:id="1202743938">
      <w:marLeft w:val="0"/>
      <w:marRight w:val="0"/>
      <w:marTop w:val="0"/>
      <w:marBottom w:val="0"/>
      <w:divBdr>
        <w:top w:val="none" w:sz="0" w:space="0" w:color="auto"/>
        <w:left w:val="none" w:sz="0" w:space="0" w:color="auto"/>
        <w:bottom w:val="none" w:sz="0" w:space="0" w:color="auto"/>
        <w:right w:val="none" w:sz="0" w:space="0" w:color="auto"/>
      </w:divBdr>
    </w:div>
    <w:div w:id="1202743940">
      <w:marLeft w:val="0"/>
      <w:marRight w:val="0"/>
      <w:marTop w:val="0"/>
      <w:marBottom w:val="0"/>
      <w:divBdr>
        <w:top w:val="none" w:sz="0" w:space="0" w:color="auto"/>
        <w:left w:val="none" w:sz="0" w:space="0" w:color="auto"/>
        <w:bottom w:val="none" w:sz="0" w:space="0" w:color="auto"/>
        <w:right w:val="none" w:sz="0" w:space="0" w:color="auto"/>
      </w:divBdr>
    </w:div>
    <w:div w:id="1202743946">
      <w:marLeft w:val="0"/>
      <w:marRight w:val="0"/>
      <w:marTop w:val="0"/>
      <w:marBottom w:val="0"/>
      <w:divBdr>
        <w:top w:val="none" w:sz="0" w:space="0" w:color="auto"/>
        <w:left w:val="none" w:sz="0" w:space="0" w:color="auto"/>
        <w:bottom w:val="none" w:sz="0" w:space="0" w:color="auto"/>
        <w:right w:val="none" w:sz="0" w:space="0" w:color="auto"/>
      </w:divBdr>
    </w:div>
    <w:div w:id="1202743948">
      <w:marLeft w:val="0"/>
      <w:marRight w:val="0"/>
      <w:marTop w:val="0"/>
      <w:marBottom w:val="0"/>
      <w:divBdr>
        <w:top w:val="none" w:sz="0" w:space="0" w:color="auto"/>
        <w:left w:val="none" w:sz="0" w:space="0" w:color="auto"/>
        <w:bottom w:val="none" w:sz="0" w:space="0" w:color="auto"/>
        <w:right w:val="none" w:sz="0" w:space="0" w:color="auto"/>
      </w:divBdr>
    </w:div>
    <w:div w:id="1202743951">
      <w:marLeft w:val="0"/>
      <w:marRight w:val="0"/>
      <w:marTop w:val="0"/>
      <w:marBottom w:val="0"/>
      <w:divBdr>
        <w:top w:val="none" w:sz="0" w:space="0" w:color="auto"/>
        <w:left w:val="none" w:sz="0" w:space="0" w:color="auto"/>
        <w:bottom w:val="none" w:sz="0" w:space="0" w:color="auto"/>
        <w:right w:val="none" w:sz="0" w:space="0" w:color="auto"/>
      </w:divBdr>
      <w:divsChild>
        <w:div w:id="1202744611">
          <w:marLeft w:val="0"/>
          <w:marRight w:val="0"/>
          <w:marTop w:val="0"/>
          <w:marBottom w:val="0"/>
          <w:divBdr>
            <w:top w:val="none" w:sz="0" w:space="0" w:color="auto"/>
            <w:left w:val="none" w:sz="0" w:space="0" w:color="auto"/>
            <w:bottom w:val="none" w:sz="0" w:space="0" w:color="auto"/>
            <w:right w:val="none" w:sz="0" w:space="0" w:color="auto"/>
          </w:divBdr>
        </w:div>
      </w:divsChild>
    </w:div>
    <w:div w:id="1202743953">
      <w:marLeft w:val="0"/>
      <w:marRight w:val="0"/>
      <w:marTop w:val="0"/>
      <w:marBottom w:val="0"/>
      <w:divBdr>
        <w:top w:val="none" w:sz="0" w:space="0" w:color="auto"/>
        <w:left w:val="none" w:sz="0" w:space="0" w:color="auto"/>
        <w:bottom w:val="none" w:sz="0" w:space="0" w:color="auto"/>
        <w:right w:val="none" w:sz="0" w:space="0" w:color="auto"/>
      </w:divBdr>
    </w:div>
    <w:div w:id="1202743955">
      <w:marLeft w:val="0"/>
      <w:marRight w:val="0"/>
      <w:marTop w:val="0"/>
      <w:marBottom w:val="0"/>
      <w:divBdr>
        <w:top w:val="none" w:sz="0" w:space="0" w:color="auto"/>
        <w:left w:val="none" w:sz="0" w:space="0" w:color="auto"/>
        <w:bottom w:val="none" w:sz="0" w:space="0" w:color="auto"/>
        <w:right w:val="none" w:sz="0" w:space="0" w:color="auto"/>
      </w:divBdr>
      <w:divsChild>
        <w:div w:id="1202742670">
          <w:marLeft w:val="0"/>
          <w:marRight w:val="0"/>
          <w:marTop w:val="0"/>
          <w:marBottom w:val="0"/>
          <w:divBdr>
            <w:top w:val="none" w:sz="0" w:space="0" w:color="auto"/>
            <w:left w:val="none" w:sz="0" w:space="0" w:color="auto"/>
            <w:bottom w:val="none" w:sz="0" w:space="0" w:color="auto"/>
            <w:right w:val="none" w:sz="0" w:space="0" w:color="auto"/>
          </w:divBdr>
          <w:divsChild>
            <w:div w:id="1202742090">
              <w:marLeft w:val="0"/>
              <w:marRight w:val="0"/>
              <w:marTop w:val="0"/>
              <w:marBottom w:val="0"/>
              <w:divBdr>
                <w:top w:val="none" w:sz="0" w:space="0" w:color="auto"/>
                <w:left w:val="none" w:sz="0" w:space="0" w:color="auto"/>
                <w:bottom w:val="none" w:sz="0" w:space="0" w:color="auto"/>
                <w:right w:val="none" w:sz="0" w:space="0" w:color="auto"/>
              </w:divBdr>
            </w:div>
          </w:divsChild>
        </w:div>
        <w:div w:id="1202744824">
          <w:marLeft w:val="0"/>
          <w:marRight w:val="0"/>
          <w:marTop w:val="0"/>
          <w:marBottom w:val="0"/>
          <w:divBdr>
            <w:top w:val="none" w:sz="0" w:space="0" w:color="auto"/>
            <w:left w:val="none" w:sz="0" w:space="0" w:color="auto"/>
            <w:bottom w:val="none" w:sz="0" w:space="0" w:color="auto"/>
            <w:right w:val="none" w:sz="0" w:space="0" w:color="auto"/>
          </w:divBdr>
        </w:div>
      </w:divsChild>
    </w:div>
    <w:div w:id="1202743958">
      <w:marLeft w:val="0"/>
      <w:marRight w:val="0"/>
      <w:marTop w:val="0"/>
      <w:marBottom w:val="0"/>
      <w:divBdr>
        <w:top w:val="none" w:sz="0" w:space="0" w:color="auto"/>
        <w:left w:val="none" w:sz="0" w:space="0" w:color="auto"/>
        <w:bottom w:val="none" w:sz="0" w:space="0" w:color="auto"/>
        <w:right w:val="none" w:sz="0" w:space="0" w:color="auto"/>
      </w:divBdr>
    </w:div>
    <w:div w:id="1202743964">
      <w:marLeft w:val="0"/>
      <w:marRight w:val="0"/>
      <w:marTop w:val="0"/>
      <w:marBottom w:val="0"/>
      <w:divBdr>
        <w:top w:val="none" w:sz="0" w:space="0" w:color="auto"/>
        <w:left w:val="none" w:sz="0" w:space="0" w:color="auto"/>
        <w:bottom w:val="none" w:sz="0" w:space="0" w:color="auto"/>
        <w:right w:val="none" w:sz="0" w:space="0" w:color="auto"/>
      </w:divBdr>
      <w:divsChild>
        <w:div w:id="1202742098">
          <w:marLeft w:val="0"/>
          <w:marRight w:val="0"/>
          <w:marTop w:val="0"/>
          <w:marBottom w:val="0"/>
          <w:divBdr>
            <w:top w:val="none" w:sz="0" w:space="0" w:color="auto"/>
            <w:left w:val="none" w:sz="0" w:space="0" w:color="auto"/>
            <w:bottom w:val="none" w:sz="0" w:space="0" w:color="auto"/>
            <w:right w:val="none" w:sz="0" w:space="0" w:color="auto"/>
          </w:divBdr>
        </w:div>
      </w:divsChild>
    </w:div>
    <w:div w:id="1202743965">
      <w:marLeft w:val="0"/>
      <w:marRight w:val="0"/>
      <w:marTop w:val="0"/>
      <w:marBottom w:val="0"/>
      <w:divBdr>
        <w:top w:val="none" w:sz="0" w:space="0" w:color="auto"/>
        <w:left w:val="none" w:sz="0" w:space="0" w:color="auto"/>
        <w:bottom w:val="none" w:sz="0" w:space="0" w:color="auto"/>
        <w:right w:val="none" w:sz="0" w:space="0" w:color="auto"/>
      </w:divBdr>
    </w:div>
    <w:div w:id="1202743966">
      <w:marLeft w:val="0"/>
      <w:marRight w:val="0"/>
      <w:marTop w:val="0"/>
      <w:marBottom w:val="0"/>
      <w:divBdr>
        <w:top w:val="none" w:sz="0" w:space="0" w:color="auto"/>
        <w:left w:val="none" w:sz="0" w:space="0" w:color="auto"/>
        <w:bottom w:val="none" w:sz="0" w:space="0" w:color="auto"/>
        <w:right w:val="none" w:sz="0" w:space="0" w:color="auto"/>
      </w:divBdr>
    </w:div>
    <w:div w:id="1202743974">
      <w:marLeft w:val="0"/>
      <w:marRight w:val="0"/>
      <w:marTop w:val="0"/>
      <w:marBottom w:val="0"/>
      <w:divBdr>
        <w:top w:val="none" w:sz="0" w:space="0" w:color="auto"/>
        <w:left w:val="none" w:sz="0" w:space="0" w:color="auto"/>
        <w:bottom w:val="none" w:sz="0" w:space="0" w:color="auto"/>
        <w:right w:val="none" w:sz="0" w:space="0" w:color="auto"/>
      </w:divBdr>
    </w:div>
    <w:div w:id="1202743976">
      <w:marLeft w:val="0"/>
      <w:marRight w:val="0"/>
      <w:marTop w:val="0"/>
      <w:marBottom w:val="0"/>
      <w:divBdr>
        <w:top w:val="none" w:sz="0" w:space="0" w:color="auto"/>
        <w:left w:val="none" w:sz="0" w:space="0" w:color="auto"/>
        <w:bottom w:val="none" w:sz="0" w:space="0" w:color="auto"/>
        <w:right w:val="none" w:sz="0" w:space="0" w:color="auto"/>
      </w:divBdr>
      <w:divsChild>
        <w:div w:id="1202744198">
          <w:marLeft w:val="0"/>
          <w:marRight w:val="0"/>
          <w:marTop w:val="0"/>
          <w:marBottom w:val="0"/>
          <w:divBdr>
            <w:top w:val="none" w:sz="0" w:space="0" w:color="auto"/>
            <w:left w:val="none" w:sz="0" w:space="0" w:color="auto"/>
            <w:bottom w:val="none" w:sz="0" w:space="0" w:color="auto"/>
            <w:right w:val="none" w:sz="0" w:space="0" w:color="auto"/>
          </w:divBdr>
        </w:div>
      </w:divsChild>
    </w:div>
    <w:div w:id="1202743979">
      <w:marLeft w:val="0"/>
      <w:marRight w:val="0"/>
      <w:marTop w:val="0"/>
      <w:marBottom w:val="0"/>
      <w:divBdr>
        <w:top w:val="none" w:sz="0" w:space="0" w:color="auto"/>
        <w:left w:val="none" w:sz="0" w:space="0" w:color="auto"/>
        <w:bottom w:val="none" w:sz="0" w:space="0" w:color="auto"/>
        <w:right w:val="none" w:sz="0" w:space="0" w:color="auto"/>
      </w:divBdr>
      <w:divsChild>
        <w:div w:id="1202742116">
          <w:marLeft w:val="0"/>
          <w:marRight w:val="0"/>
          <w:marTop w:val="0"/>
          <w:marBottom w:val="0"/>
          <w:divBdr>
            <w:top w:val="none" w:sz="0" w:space="0" w:color="auto"/>
            <w:left w:val="none" w:sz="0" w:space="0" w:color="auto"/>
            <w:bottom w:val="none" w:sz="0" w:space="0" w:color="auto"/>
            <w:right w:val="none" w:sz="0" w:space="0" w:color="auto"/>
          </w:divBdr>
        </w:div>
        <w:div w:id="1202742909">
          <w:marLeft w:val="0"/>
          <w:marRight w:val="0"/>
          <w:marTop w:val="0"/>
          <w:marBottom w:val="0"/>
          <w:divBdr>
            <w:top w:val="none" w:sz="0" w:space="0" w:color="auto"/>
            <w:left w:val="none" w:sz="0" w:space="0" w:color="auto"/>
            <w:bottom w:val="none" w:sz="0" w:space="0" w:color="auto"/>
            <w:right w:val="none" w:sz="0" w:space="0" w:color="auto"/>
          </w:divBdr>
        </w:div>
        <w:div w:id="1202743695">
          <w:marLeft w:val="0"/>
          <w:marRight w:val="0"/>
          <w:marTop w:val="0"/>
          <w:marBottom w:val="0"/>
          <w:divBdr>
            <w:top w:val="none" w:sz="0" w:space="0" w:color="auto"/>
            <w:left w:val="none" w:sz="0" w:space="0" w:color="auto"/>
            <w:bottom w:val="none" w:sz="0" w:space="0" w:color="auto"/>
            <w:right w:val="none" w:sz="0" w:space="0" w:color="auto"/>
          </w:divBdr>
        </w:div>
        <w:div w:id="1202743962">
          <w:marLeft w:val="0"/>
          <w:marRight w:val="0"/>
          <w:marTop w:val="0"/>
          <w:marBottom w:val="0"/>
          <w:divBdr>
            <w:top w:val="none" w:sz="0" w:space="0" w:color="auto"/>
            <w:left w:val="none" w:sz="0" w:space="0" w:color="auto"/>
            <w:bottom w:val="none" w:sz="0" w:space="0" w:color="auto"/>
            <w:right w:val="none" w:sz="0" w:space="0" w:color="auto"/>
          </w:divBdr>
          <w:divsChild>
            <w:div w:id="1202742399">
              <w:marLeft w:val="0"/>
              <w:marRight w:val="0"/>
              <w:marTop w:val="0"/>
              <w:marBottom w:val="0"/>
              <w:divBdr>
                <w:top w:val="none" w:sz="0" w:space="0" w:color="auto"/>
                <w:left w:val="none" w:sz="0" w:space="0" w:color="auto"/>
                <w:bottom w:val="none" w:sz="0" w:space="0" w:color="auto"/>
                <w:right w:val="none" w:sz="0" w:space="0" w:color="auto"/>
              </w:divBdr>
            </w:div>
            <w:div w:id="1202742486">
              <w:marLeft w:val="0"/>
              <w:marRight w:val="0"/>
              <w:marTop w:val="0"/>
              <w:marBottom w:val="0"/>
              <w:divBdr>
                <w:top w:val="none" w:sz="0" w:space="0" w:color="auto"/>
                <w:left w:val="none" w:sz="0" w:space="0" w:color="auto"/>
                <w:bottom w:val="none" w:sz="0" w:space="0" w:color="auto"/>
                <w:right w:val="none" w:sz="0" w:space="0" w:color="auto"/>
              </w:divBdr>
            </w:div>
            <w:div w:id="1202743085">
              <w:marLeft w:val="0"/>
              <w:marRight w:val="0"/>
              <w:marTop w:val="0"/>
              <w:marBottom w:val="0"/>
              <w:divBdr>
                <w:top w:val="none" w:sz="0" w:space="0" w:color="auto"/>
                <w:left w:val="none" w:sz="0" w:space="0" w:color="auto"/>
                <w:bottom w:val="none" w:sz="0" w:space="0" w:color="auto"/>
                <w:right w:val="none" w:sz="0" w:space="0" w:color="auto"/>
              </w:divBdr>
            </w:div>
            <w:div w:id="1202743321">
              <w:marLeft w:val="0"/>
              <w:marRight w:val="0"/>
              <w:marTop w:val="0"/>
              <w:marBottom w:val="0"/>
              <w:divBdr>
                <w:top w:val="none" w:sz="0" w:space="0" w:color="auto"/>
                <w:left w:val="none" w:sz="0" w:space="0" w:color="auto"/>
                <w:bottom w:val="none" w:sz="0" w:space="0" w:color="auto"/>
                <w:right w:val="none" w:sz="0" w:space="0" w:color="auto"/>
              </w:divBdr>
            </w:div>
            <w:div w:id="1202743334">
              <w:marLeft w:val="0"/>
              <w:marRight w:val="0"/>
              <w:marTop w:val="0"/>
              <w:marBottom w:val="0"/>
              <w:divBdr>
                <w:top w:val="none" w:sz="0" w:space="0" w:color="auto"/>
                <w:left w:val="none" w:sz="0" w:space="0" w:color="auto"/>
                <w:bottom w:val="none" w:sz="0" w:space="0" w:color="auto"/>
                <w:right w:val="none" w:sz="0" w:space="0" w:color="auto"/>
              </w:divBdr>
            </w:div>
            <w:div w:id="1202744193">
              <w:marLeft w:val="0"/>
              <w:marRight w:val="0"/>
              <w:marTop w:val="0"/>
              <w:marBottom w:val="0"/>
              <w:divBdr>
                <w:top w:val="none" w:sz="0" w:space="0" w:color="auto"/>
                <w:left w:val="none" w:sz="0" w:space="0" w:color="auto"/>
                <w:bottom w:val="none" w:sz="0" w:space="0" w:color="auto"/>
                <w:right w:val="none" w:sz="0" w:space="0" w:color="auto"/>
              </w:divBdr>
            </w:div>
            <w:div w:id="1202744470">
              <w:marLeft w:val="0"/>
              <w:marRight w:val="0"/>
              <w:marTop w:val="0"/>
              <w:marBottom w:val="0"/>
              <w:divBdr>
                <w:top w:val="none" w:sz="0" w:space="0" w:color="auto"/>
                <w:left w:val="none" w:sz="0" w:space="0" w:color="auto"/>
                <w:bottom w:val="none" w:sz="0" w:space="0" w:color="auto"/>
                <w:right w:val="none" w:sz="0" w:space="0" w:color="auto"/>
              </w:divBdr>
            </w:div>
          </w:divsChild>
        </w:div>
        <w:div w:id="1202744826">
          <w:marLeft w:val="0"/>
          <w:marRight w:val="0"/>
          <w:marTop w:val="0"/>
          <w:marBottom w:val="0"/>
          <w:divBdr>
            <w:top w:val="none" w:sz="0" w:space="0" w:color="auto"/>
            <w:left w:val="none" w:sz="0" w:space="0" w:color="auto"/>
            <w:bottom w:val="none" w:sz="0" w:space="0" w:color="auto"/>
            <w:right w:val="none" w:sz="0" w:space="0" w:color="auto"/>
          </w:divBdr>
        </w:div>
      </w:divsChild>
    </w:div>
    <w:div w:id="1202743980">
      <w:marLeft w:val="0"/>
      <w:marRight w:val="0"/>
      <w:marTop w:val="0"/>
      <w:marBottom w:val="0"/>
      <w:divBdr>
        <w:top w:val="none" w:sz="0" w:space="0" w:color="auto"/>
        <w:left w:val="none" w:sz="0" w:space="0" w:color="auto"/>
        <w:bottom w:val="none" w:sz="0" w:space="0" w:color="auto"/>
        <w:right w:val="none" w:sz="0" w:space="0" w:color="auto"/>
      </w:divBdr>
    </w:div>
    <w:div w:id="1202743983">
      <w:marLeft w:val="0"/>
      <w:marRight w:val="0"/>
      <w:marTop w:val="0"/>
      <w:marBottom w:val="0"/>
      <w:divBdr>
        <w:top w:val="none" w:sz="0" w:space="0" w:color="auto"/>
        <w:left w:val="none" w:sz="0" w:space="0" w:color="auto"/>
        <w:bottom w:val="none" w:sz="0" w:space="0" w:color="auto"/>
        <w:right w:val="none" w:sz="0" w:space="0" w:color="auto"/>
      </w:divBdr>
    </w:div>
    <w:div w:id="1202743984">
      <w:marLeft w:val="0"/>
      <w:marRight w:val="0"/>
      <w:marTop w:val="0"/>
      <w:marBottom w:val="0"/>
      <w:divBdr>
        <w:top w:val="none" w:sz="0" w:space="0" w:color="auto"/>
        <w:left w:val="none" w:sz="0" w:space="0" w:color="auto"/>
        <w:bottom w:val="none" w:sz="0" w:space="0" w:color="auto"/>
        <w:right w:val="none" w:sz="0" w:space="0" w:color="auto"/>
      </w:divBdr>
    </w:div>
    <w:div w:id="1202743987">
      <w:marLeft w:val="0"/>
      <w:marRight w:val="0"/>
      <w:marTop w:val="0"/>
      <w:marBottom w:val="0"/>
      <w:divBdr>
        <w:top w:val="none" w:sz="0" w:space="0" w:color="auto"/>
        <w:left w:val="none" w:sz="0" w:space="0" w:color="auto"/>
        <w:bottom w:val="none" w:sz="0" w:space="0" w:color="auto"/>
        <w:right w:val="none" w:sz="0" w:space="0" w:color="auto"/>
      </w:divBdr>
    </w:div>
    <w:div w:id="1202743989">
      <w:marLeft w:val="0"/>
      <w:marRight w:val="0"/>
      <w:marTop w:val="0"/>
      <w:marBottom w:val="0"/>
      <w:divBdr>
        <w:top w:val="none" w:sz="0" w:space="0" w:color="auto"/>
        <w:left w:val="none" w:sz="0" w:space="0" w:color="auto"/>
        <w:bottom w:val="none" w:sz="0" w:space="0" w:color="auto"/>
        <w:right w:val="none" w:sz="0" w:space="0" w:color="auto"/>
      </w:divBdr>
      <w:divsChild>
        <w:div w:id="1202742262">
          <w:marLeft w:val="0"/>
          <w:marRight w:val="0"/>
          <w:marTop w:val="0"/>
          <w:marBottom w:val="0"/>
          <w:divBdr>
            <w:top w:val="none" w:sz="0" w:space="0" w:color="auto"/>
            <w:left w:val="none" w:sz="0" w:space="0" w:color="auto"/>
            <w:bottom w:val="none" w:sz="0" w:space="0" w:color="auto"/>
            <w:right w:val="none" w:sz="0" w:space="0" w:color="auto"/>
          </w:divBdr>
          <w:divsChild>
            <w:div w:id="1202743670">
              <w:marLeft w:val="0"/>
              <w:marRight w:val="0"/>
              <w:marTop w:val="0"/>
              <w:marBottom w:val="0"/>
              <w:divBdr>
                <w:top w:val="none" w:sz="0" w:space="0" w:color="auto"/>
                <w:left w:val="none" w:sz="0" w:space="0" w:color="auto"/>
                <w:bottom w:val="none" w:sz="0" w:space="0" w:color="auto"/>
                <w:right w:val="none" w:sz="0" w:space="0" w:color="auto"/>
              </w:divBdr>
              <w:divsChild>
                <w:div w:id="1202744752">
                  <w:marLeft w:val="0"/>
                  <w:marRight w:val="0"/>
                  <w:marTop w:val="0"/>
                  <w:marBottom w:val="0"/>
                  <w:divBdr>
                    <w:top w:val="none" w:sz="0" w:space="0" w:color="auto"/>
                    <w:left w:val="none" w:sz="0" w:space="0" w:color="auto"/>
                    <w:bottom w:val="none" w:sz="0" w:space="0" w:color="auto"/>
                    <w:right w:val="none" w:sz="0" w:space="0" w:color="auto"/>
                  </w:divBdr>
                  <w:divsChild>
                    <w:div w:id="1202742565">
                      <w:marLeft w:val="0"/>
                      <w:marRight w:val="0"/>
                      <w:marTop w:val="0"/>
                      <w:marBottom w:val="0"/>
                      <w:divBdr>
                        <w:top w:val="none" w:sz="0" w:space="0" w:color="auto"/>
                        <w:left w:val="none" w:sz="0" w:space="0" w:color="auto"/>
                        <w:bottom w:val="none" w:sz="0" w:space="0" w:color="auto"/>
                        <w:right w:val="none" w:sz="0" w:space="0" w:color="auto"/>
                      </w:divBdr>
                      <w:divsChild>
                        <w:div w:id="1202744206">
                          <w:marLeft w:val="0"/>
                          <w:marRight w:val="0"/>
                          <w:marTop w:val="0"/>
                          <w:marBottom w:val="0"/>
                          <w:divBdr>
                            <w:top w:val="none" w:sz="0" w:space="0" w:color="auto"/>
                            <w:left w:val="none" w:sz="0" w:space="0" w:color="auto"/>
                            <w:bottom w:val="none" w:sz="0" w:space="0" w:color="auto"/>
                            <w:right w:val="none" w:sz="0" w:space="0" w:color="auto"/>
                          </w:divBdr>
                          <w:divsChild>
                            <w:div w:id="1202743090">
                              <w:marLeft w:val="0"/>
                              <w:marRight w:val="0"/>
                              <w:marTop w:val="0"/>
                              <w:marBottom w:val="0"/>
                              <w:divBdr>
                                <w:top w:val="none" w:sz="0" w:space="0" w:color="auto"/>
                                <w:left w:val="none" w:sz="0" w:space="0" w:color="auto"/>
                                <w:bottom w:val="none" w:sz="0" w:space="0" w:color="auto"/>
                                <w:right w:val="none" w:sz="0" w:space="0" w:color="auto"/>
                              </w:divBdr>
                              <w:divsChild>
                                <w:div w:id="1202743849">
                                  <w:marLeft w:val="0"/>
                                  <w:marRight w:val="0"/>
                                  <w:marTop w:val="0"/>
                                  <w:marBottom w:val="0"/>
                                  <w:divBdr>
                                    <w:top w:val="none" w:sz="0" w:space="0" w:color="auto"/>
                                    <w:left w:val="none" w:sz="0" w:space="0" w:color="auto"/>
                                    <w:bottom w:val="none" w:sz="0" w:space="0" w:color="auto"/>
                                    <w:right w:val="none" w:sz="0" w:space="0" w:color="auto"/>
                                  </w:divBdr>
                                  <w:divsChild>
                                    <w:div w:id="1202744949">
                                      <w:marLeft w:val="0"/>
                                      <w:marRight w:val="0"/>
                                      <w:marTop w:val="0"/>
                                      <w:marBottom w:val="0"/>
                                      <w:divBdr>
                                        <w:top w:val="none" w:sz="0" w:space="0" w:color="auto"/>
                                        <w:left w:val="none" w:sz="0" w:space="0" w:color="auto"/>
                                        <w:bottom w:val="none" w:sz="0" w:space="0" w:color="auto"/>
                                        <w:right w:val="none" w:sz="0" w:space="0" w:color="auto"/>
                                      </w:divBdr>
                                      <w:divsChild>
                                        <w:div w:id="1202744886">
                                          <w:marLeft w:val="0"/>
                                          <w:marRight w:val="0"/>
                                          <w:marTop w:val="0"/>
                                          <w:marBottom w:val="0"/>
                                          <w:divBdr>
                                            <w:top w:val="none" w:sz="0" w:space="0" w:color="auto"/>
                                            <w:left w:val="none" w:sz="0" w:space="0" w:color="auto"/>
                                            <w:bottom w:val="none" w:sz="0" w:space="0" w:color="auto"/>
                                            <w:right w:val="none" w:sz="0" w:space="0" w:color="auto"/>
                                          </w:divBdr>
                                          <w:divsChild>
                                            <w:div w:id="1202744558">
                                              <w:marLeft w:val="0"/>
                                              <w:marRight w:val="0"/>
                                              <w:marTop w:val="0"/>
                                              <w:marBottom w:val="0"/>
                                              <w:divBdr>
                                                <w:top w:val="none" w:sz="0" w:space="0" w:color="auto"/>
                                                <w:left w:val="none" w:sz="0" w:space="0" w:color="auto"/>
                                                <w:bottom w:val="none" w:sz="0" w:space="0" w:color="auto"/>
                                                <w:right w:val="none" w:sz="0" w:space="0" w:color="auto"/>
                                              </w:divBdr>
                                              <w:divsChild>
                                                <w:div w:id="1202744710">
                                                  <w:marLeft w:val="0"/>
                                                  <w:marRight w:val="0"/>
                                                  <w:marTop w:val="0"/>
                                                  <w:marBottom w:val="0"/>
                                                  <w:divBdr>
                                                    <w:top w:val="none" w:sz="0" w:space="0" w:color="auto"/>
                                                    <w:left w:val="none" w:sz="0" w:space="0" w:color="auto"/>
                                                    <w:bottom w:val="none" w:sz="0" w:space="0" w:color="auto"/>
                                                    <w:right w:val="none" w:sz="0" w:space="0" w:color="auto"/>
                                                  </w:divBdr>
                                                  <w:divsChild>
                                                    <w:div w:id="120274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2743992">
      <w:marLeft w:val="0"/>
      <w:marRight w:val="0"/>
      <w:marTop w:val="0"/>
      <w:marBottom w:val="0"/>
      <w:divBdr>
        <w:top w:val="none" w:sz="0" w:space="0" w:color="auto"/>
        <w:left w:val="none" w:sz="0" w:space="0" w:color="auto"/>
        <w:bottom w:val="none" w:sz="0" w:space="0" w:color="auto"/>
        <w:right w:val="none" w:sz="0" w:space="0" w:color="auto"/>
      </w:divBdr>
    </w:div>
    <w:div w:id="1202743995">
      <w:marLeft w:val="0"/>
      <w:marRight w:val="0"/>
      <w:marTop w:val="0"/>
      <w:marBottom w:val="0"/>
      <w:divBdr>
        <w:top w:val="none" w:sz="0" w:space="0" w:color="auto"/>
        <w:left w:val="none" w:sz="0" w:space="0" w:color="auto"/>
        <w:bottom w:val="none" w:sz="0" w:space="0" w:color="auto"/>
        <w:right w:val="none" w:sz="0" w:space="0" w:color="auto"/>
      </w:divBdr>
    </w:div>
    <w:div w:id="1202743996">
      <w:marLeft w:val="0"/>
      <w:marRight w:val="0"/>
      <w:marTop w:val="0"/>
      <w:marBottom w:val="0"/>
      <w:divBdr>
        <w:top w:val="none" w:sz="0" w:space="0" w:color="auto"/>
        <w:left w:val="none" w:sz="0" w:space="0" w:color="auto"/>
        <w:bottom w:val="none" w:sz="0" w:space="0" w:color="auto"/>
        <w:right w:val="none" w:sz="0" w:space="0" w:color="auto"/>
      </w:divBdr>
    </w:div>
    <w:div w:id="1202743998">
      <w:marLeft w:val="0"/>
      <w:marRight w:val="0"/>
      <w:marTop w:val="0"/>
      <w:marBottom w:val="0"/>
      <w:divBdr>
        <w:top w:val="none" w:sz="0" w:space="0" w:color="auto"/>
        <w:left w:val="none" w:sz="0" w:space="0" w:color="auto"/>
        <w:bottom w:val="none" w:sz="0" w:space="0" w:color="auto"/>
        <w:right w:val="none" w:sz="0" w:space="0" w:color="auto"/>
      </w:divBdr>
    </w:div>
    <w:div w:id="1202744000">
      <w:marLeft w:val="0"/>
      <w:marRight w:val="0"/>
      <w:marTop w:val="0"/>
      <w:marBottom w:val="0"/>
      <w:divBdr>
        <w:top w:val="none" w:sz="0" w:space="0" w:color="auto"/>
        <w:left w:val="none" w:sz="0" w:space="0" w:color="auto"/>
        <w:bottom w:val="none" w:sz="0" w:space="0" w:color="auto"/>
        <w:right w:val="none" w:sz="0" w:space="0" w:color="auto"/>
      </w:divBdr>
    </w:div>
    <w:div w:id="1202744002">
      <w:marLeft w:val="0"/>
      <w:marRight w:val="0"/>
      <w:marTop w:val="0"/>
      <w:marBottom w:val="0"/>
      <w:divBdr>
        <w:top w:val="none" w:sz="0" w:space="0" w:color="auto"/>
        <w:left w:val="none" w:sz="0" w:space="0" w:color="auto"/>
        <w:bottom w:val="none" w:sz="0" w:space="0" w:color="auto"/>
        <w:right w:val="none" w:sz="0" w:space="0" w:color="auto"/>
      </w:divBdr>
    </w:div>
    <w:div w:id="1202744007">
      <w:marLeft w:val="0"/>
      <w:marRight w:val="0"/>
      <w:marTop w:val="0"/>
      <w:marBottom w:val="0"/>
      <w:divBdr>
        <w:top w:val="none" w:sz="0" w:space="0" w:color="auto"/>
        <w:left w:val="none" w:sz="0" w:space="0" w:color="auto"/>
        <w:bottom w:val="none" w:sz="0" w:space="0" w:color="auto"/>
        <w:right w:val="none" w:sz="0" w:space="0" w:color="auto"/>
      </w:divBdr>
      <w:divsChild>
        <w:div w:id="1202744604">
          <w:marLeft w:val="0"/>
          <w:marRight w:val="0"/>
          <w:marTop w:val="0"/>
          <w:marBottom w:val="0"/>
          <w:divBdr>
            <w:top w:val="none" w:sz="0" w:space="0" w:color="auto"/>
            <w:left w:val="none" w:sz="0" w:space="0" w:color="auto"/>
            <w:bottom w:val="none" w:sz="0" w:space="0" w:color="auto"/>
            <w:right w:val="none" w:sz="0" w:space="0" w:color="auto"/>
          </w:divBdr>
        </w:div>
      </w:divsChild>
    </w:div>
    <w:div w:id="1202744010">
      <w:marLeft w:val="0"/>
      <w:marRight w:val="0"/>
      <w:marTop w:val="0"/>
      <w:marBottom w:val="0"/>
      <w:divBdr>
        <w:top w:val="none" w:sz="0" w:space="0" w:color="auto"/>
        <w:left w:val="none" w:sz="0" w:space="0" w:color="auto"/>
        <w:bottom w:val="none" w:sz="0" w:space="0" w:color="auto"/>
        <w:right w:val="none" w:sz="0" w:space="0" w:color="auto"/>
      </w:divBdr>
    </w:div>
    <w:div w:id="1202744015">
      <w:marLeft w:val="0"/>
      <w:marRight w:val="0"/>
      <w:marTop w:val="0"/>
      <w:marBottom w:val="0"/>
      <w:divBdr>
        <w:top w:val="none" w:sz="0" w:space="0" w:color="auto"/>
        <w:left w:val="none" w:sz="0" w:space="0" w:color="auto"/>
        <w:bottom w:val="none" w:sz="0" w:space="0" w:color="auto"/>
        <w:right w:val="none" w:sz="0" w:space="0" w:color="auto"/>
      </w:divBdr>
    </w:div>
    <w:div w:id="1202744016">
      <w:marLeft w:val="0"/>
      <w:marRight w:val="0"/>
      <w:marTop w:val="0"/>
      <w:marBottom w:val="0"/>
      <w:divBdr>
        <w:top w:val="none" w:sz="0" w:space="0" w:color="auto"/>
        <w:left w:val="none" w:sz="0" w:space="0" w:color="auto"/>
        <w:bottom w:val="none" w:sz="0" w:space="0" w:color="auto"/>
        <w:right w:val="none" w:sz="0" w:space="0" w:color="auto"/>
      </w:divBdr>
      <w:divsChild>
        <w:div w:id="1202742891">
          <w:marLeft w:val="0"/>
          <w:marRight w:val="0"/>
          <w:marTop w:val="0"/>
          <w:marBottom w:val="0"/>
          <w:divBdr>
            <w:top w:val="none" w:sz="0" w:space="0" w:color="auto"/>
            <w:left w:val="none" w:sz="0" w:space="0" w:color="auto"/>
            <w:bottom w:val="none" w:sz="0" w:space="0" w:color="auto"/>
            <w:right w:val="none" w:sz="0" w:space="0" w:color="auto"/>
          </w:divBdr>
          <w:divsChild>
            <w:div w:id="1202744203">
              <w:marLeft w:val="0"/>
              <w:marRight w:val="0"/>
              <w:marTop w:val="0"/>
              <w:marBottom w:val="0"/>
              <w:divBdr>
                <w:top w:val="none" w:sz="0" w:space="0" w:color="auto"/>
                <w:left w:val="none" w:sz="0" w:space="0" w:color="auto"/>
                <w:bottom w:val="none" w:sz="0" w:space="0" w:color="auto"/>
                <w:right w:val="none" w:sz="0" w:space="0" w:color="auto"/>
              </w:divBdr>
              <w:divsChild>
                <w:div w:id="1202742812">
                  <w:marLeft w:val="0"/>
                  <w:marRight w:val="0"/>
                  <w:marTop w:val="0"/>
                  <w:marBottom w:val="0"/>
                  <w:divBdr>
                    <w:top w:val="none" w:sz="0" w:space="0" w:color="auto"/>
                    <w:left w:val="none" w:sz="0" w:space="0" w:color="auto"/>
                    <w:bottom w:val="none" w:sz="0" w:space="0" w:color="auto"/>
                    <w:right w:val="none" w:sz="0" w:space="0" w:color="auto"/>
                  </w:divBdr>
                  <w:divsChild>
                    <w:div w:id="1202743057">
                      <w:marLeft w:val="0"/>
                      <w:marRight w:val="0"/>
                      <w:marTop w:val="0"/>
                      <w:marBottom w:val="0"/>
                      <w:divBdr>
                        <w:top w:val="none" w:sz="0" w:space="0" w:color="auto"/>
                        <w:left w:val="none" w:sz="0" w:space="0" w:color="auto"/>
                        <w:bottom w:val="none" w:sz="0" w:space="0" w:color="auto"/>
                        <w:right w:val="none" w:sz="0" w:space="0" w:color="auto"/>
                      </w:divBdr>
                      <w:divsChild>
                        <w:div w:id="120274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744167">
          <w:marLeft w:val="0"/>
          <w:marRight w:val="0"/>
          <w:marTop w:val="0"/>
          <w:marBottom w:val="0"/>
          <w:divBdr>
            <w:top w:val="none" w:sz="0" w:space="0" w:color="auto"/>
            <w:left w:val="none" w:sz="0" w:space="0" w:color="auto"/>
            <w:bottom w:val="none" w:sz="0" w:space="0" w:color="auto"/>
            <w:right w:val="none" w:sz="0" w:space="0" w:color="auto"/>
          </w:divBdr>
          <w:divsChild>
            <w:div w:id="1202743239">
              <w:marLeft w:val="0"/>
              <w:marRight w:val="0"/>
              <w:marTop w:val="0"/>
              <w:marBottom w:val="0"/>
              <w:divBdr>
                <w:top w:val="none" w:sz="0" w:space="0" w:color="auto"/>
                <w:left w:val="none" w:sz="0" w:space="0" w:color="auto"/>
                <w:bottom w:val="none" w:sz="0" w:space="0" w:color="auto"/>
                <w:right w:val="none" w:sz="0" w:space="0" w:color="auto"/>
              </w:divBdr>
              <w:divsChild>
                <w:div w:id="1202743187">
                  <w:marLeft w:val="0"/>
                  <w:marRight w:val="0"/>
                  <w:marTop w:val="0"/>
                  <w:marBottom w:val="0"/>
                  <w:divBdr>
                    <w:top w:val="none" w:sz="0" w:space="0" w:color="auto"/>
                    <w:left w:val="none" w:sz="0" w:space="0" w:color="auto"/>
                    <w:bottom w:val="none" w:sz="0" w:space="0" w:color="auto"/>
                    <w:right w:val="none" w:sz="0" w:space="0" w:color="auto"/>
                  </w:divBdr>
                  <w:divsChild>
                    <w:div w:id="1202744565">
                      <w:marLeft w:val="0"/>
                      <w:marRight w:val="0"/>
                      <w:marTop w:val="0"/>
                      <w:marBottom w:val="0"/>
                      <w:divBdr>
                        <w:top w:val="none" w:sz="0" w:space="0" w:color="auto"/>
                        <w:left w:val="none" w:sz="0" w:space="0" w:color="auto"/>
                        <w:bottom w:val="none" w:sz="0" w:space="0" w:color="auto"/>
                        <w:right w:val="none" w:sz="0" w:space="0" w:color="auto"/>
                      </w:divBdr>
                      <w:divsChild>
                        <w:div w:id="1202743439">
                          <w:marLeft w:val="0"/>
                          <w:marRight w:val="0"/>
                          <w:marTop w:val="0"/>
                          <w:marBottom w:val="0"/>
                          <w:divBdr>
                            <w:top w:val="none" w:sz="0" w:space="0" w:color="auto"/>
                            <w:left w:val="none" w:sz="0" w:space="0" w:color="auto"/>
                            <w:bottom w:val="none" w:sz="0" w:space="0" w:color="auto"/>
                            <w:right w:val="none" w:sz="0" w:space="0" w:color="auto"/>
                          </w:divBdr>
                        </w:div>
                        <w:div w:id="120274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744543">
          <w:marLeft w:val="0"/>
          <w:marRight w:val="0"/>
          <w:marTop w:val="0"/>
          <w:marBottom w:val="0"/>
          <w:divBdr>
            <w:top w:val="none" w:sz="0" w:space="0" w:color="auto"/>
            <w:left w:val="none" w:sz="0" w:space="0" w:color="auto"/>
            <w:bottom w:val="none" w:sz="0" w:space="0" w:color="auto"/>
            <w:right w:val="none" w:sz="0" w:space="0" w:color="auto"/>
          </w:divBdr>
          <w:divsChild>
            <w:div w:id="1202743007">
              <w:marLeft w:val="0"/>
              <w:marRight w:val="0"/>
              <w:marTop w:val="0"/>
              <w:marBottom w:val="0"/>
              <w:divBdr>
                <w:top w:val="none" w:sz="0" w:space="0" w:color="auto"/>
                <w:left w:val="none" w:sz="0" w:space="0" w:color="auto"/>
                <w:bottom w:val="none" w:sz="0" w:space="0" w:color="auto"/>
                <w:right w:val="none" w:sz="0" w:space="0" w:color="auto"/>
              </w:divBdr>
              <w:divsChild>
                <w:div w:id="1202744933">
                  <w:marLeft w:val="0"/>
                  <w:marRight w:val="0"/>
                  <w:marTop w:val="0"/>
                  <w:marBottom w:val="0"/>
                  <w:divBdr>
                    <w:top w:val="none" w:sz="0" w:space="0" w:color="auto"/>
                    <w:left w:val="none" w:sz="0" w:space="0" w:color="auto"/>
                    <w:bottom w:val="none" w:sz="0" w:space="0" w:color="auto"/>
                    <w:right w:val="none" w:sz="0" w:space="0" w:color="auto"/>
                  </w:divBdr>
                  <w:divsChild>
                    <w:div w:id="1202743338">
                      <w:marLeft w:val="0"/>
                      <w:marRight w:val="0"/>
                      <w:marTop w:val="0"/>
                      <w:marBottom w:val="0"/>
                      <w:divBdr>
                        <w:top w:val="none" w:sz="0" w:space="0" w:color="auto"/>
                        <w:left w:val="none" w:sz="0" w:space="0" w:color="auto"/>
                        <w:bottom w:val="none" w:sz="0" w:space="0" w:color="auto"/>
                        <w:right w:val="none" w:sz="0" w:space="0" w:color="auto"/>
                      </w:divBdr>
                      <w:divsChild>
                        <w:div w:id="1202742782">
                          <w:marLeft w:val="0"/>
                          <w:marRight w:val="0"/>
                          <w:marTop w:val="0"/>
                          <w:marBottom w:val="0"/>
                          <w:divBdr>
                            <w:top w:val="none" w:sz="0" w:space="0" w:color="auto"/>
                            <w:left w:val="none" w:sz="0" w:space="0" w:color="auto"/>
                            <w:bottom w:val="none" w:sz="0" w:space="0" w:color="auto"/>
                            <w:right w:val="none" w:sz="0" w:space="0" w:color="auto"/>
                          </w:divBdr>
                        </w:div>
                        <w:div w:id="120274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4017">
      <w:marLeft w:val="0"/>
      <w:marRight w:val="0"/>
      <w:marTop w:val="0"/>
      <w:marBottom w:val="0"/>
      <w:divBdr>
        <w:top w:val="none" w:sz="0" w:space="0" w:color="auto"/>
        <w:left w:val="none" w:sz="0" w:space="0" w:color="auto"/>
        <w:bottom w:val="none" w:sz="0" w:space="0" w:color="auto"/>
        <w:right w:val="none" w:sz="0" w:space="0" w:color="auto"/>
      </w:divBdr>
    </w:div>
    <w:div w:id="1202744018">
      <w:marLeft w:val="0"/>
      <w:marRight w:val="0"/>
      <w:marTop w:val="0"/>
      <w:marBottom w:val="0"/>
      <w:divBdr>
        <w:top w:val="none" w:sz="0" w:space="0" w:color="auto"/>
        <w:left w:val="none" w:sz="0" w:space="0" w:color="auto"/>
        <w:bottom w:val="none" w:sz="0" w:space="0" w:color="auto"/>
        <w:right w:val="none" w:sz="0" w:space="0" w:color="auto"/>
      </w:divBdr>
    </w:div>
    <w:div w:id="1202744019">
      <w:marLeft w:val="0"/>
      <w:marRight w:val="0"/>
      <w:marTop w:val="0"/>
      <w:marBottom w:val="0"/>
      <w:divBdr>
        <w:top w:val="none" w:sz="0" w:space="0" w:color="auto"/>
        <w:left w:val="none" w:sz="0" w:space="0" w:color="auto"/>
        <w:bottom w:val="none" w:sz="0" w:space="0" w:color="auto"/>
        <w:right w:val="none" w:sz="0" w:space="0" w:color="auto"/>
      </w:divBdr>
      <w:divsChild>
        <w:div w:id="1202743647">
          <w:marLeft w:val="0"/>
          <w:marRight w:val="0"/>
          <w:marTop w:val="0"/>
          <w:marBottom w:val="0"/>
          <w:divBdr>
            <w:top w:val="none" w:sz="0" w:space="0" w:color="auto"/>
            <w:left w:val="none" w:sz="0" w:space="0" w:color="auto"/>
            <w:bottom w:val="none" w:sz="0" w:space="0" w:color="auto"/>
            <w:right w:val="none" w:sz="0" w:space="0" w:color="auto"/>
          </w:divBdr>
          <w:divsChild>
            <w:div w:id="1202742463">
              <w:marLeft w:val="0"/>
              <w:marRight w:val="0"/>
              <w:marTop w:val="0"/>
              <w:marBottom w:val="0"/>
              <w:divBdr>
                <w:top w:val="none" w:sz="0" w:space="0" w:color="auto"/>
                <w:left w:val="none" w:sz="0" w:space="0" w:color="auto"/>
                <w:bottom w:val="none" w:sz="0" w:space="0" w:color="auto"/>
                <w:right w:val="none" w:sz="0" w:space="0" w:color="auto"/>
              </w:divBdr>
              <w:divsChild>
                <w:div w:id="1202742704">
                  <w:marLeft w:val="0"/>
                  <w:marRight w:val="0"/>
                  <w:marTop w:val="0"/>
                  <w:marBottom w:val="0"/>
                  <w:divBdr>
                    <w:top w:val="none" w:sz="0" w:space="0" w:color="auto"/>
                    <w:left w:val="none" w:sz="0" w:space="0" w:color="auto"/>
                    <w:bottom w:val="none" w:sz="0" w:space="0" w:color="auto"/>
                    <w:right w:val="none" w:sz="0" w:space="0" w:color="auto"/>
                  </w:divBdr>
                  <w:divsChild>
                    <w:div w:id="1202743063">
                      <w:marLeft w:val="0"/>
                      <w:marRight w:val="0"/>
                      <w:marTop w:val="0"/>
                      <w:marBottom w:val="0"/>
                      <w:divBdr>
                        <w:top w:val="none" w:sz="0" w:space="0" w:color="auto"/>
                        <w:left w:val="none" w:sz="0" w:space="0" w:color="auto"/>
                        <w:bottom w:val="none" w:sz="0" w:space="0" w:color="auto"/>
                        <w:right w:val="none" w:sz="0" w:space="0" w:color="auto"/>
                      </w:divBdr>
                    </w:div>
                  </w:divsChild>
                </w:div>
                <w:div w:id="1202743340">
                  <w:marLeft w:val="0"/>
                  <w:marRight w:val="0"/>
                  <w:marTop w:val="0"/>
                  <w:marBottom w:val="0"/>
                  <w:divBdr>
                    <w:top w:val="none" w:sz="0" w:space="0" w:color="auto"/>
                    <w:left w:val="none" w:sz="0" w:space="0" w:color="auto"/>
                    <w:bottom w:val="none" w:sz="0" w:space="0" w:color="auto"/>
                    <w:right w:val="none" w:sz="0" w:space="0" w:color="auto"/>
                  </w:divBdr>
                  <w:divsChild>
                    <w:div w:id="120274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744027">
      <w:marLeft w:val="0"/>
      <w:marRight w:val="0"/>
      <w:marTop w:val="0"/>
      <w:marBottom w:val="0"/>
      <w:divBdr>
        <w:top w:val="none" w:sz="0" w:space="0" w:color="auto"/>
        <w:left w:val="none" w:sz="0" w:space="0" w:color="auto"/>
        <w:bottom w:val="none" w:sz="0" w:space="0" w:color="auto"/>
        <w:right w:val="none" w:sz="0" w:space="0" w:color="auto"/>
      </w:divBdr>
    </w:div>
    <w:div w:id="1202744030">
      <w:marLeft w:val="0"/>
      <w:marRight w:val="0"/>
      <w:marTop w:val="0"/>
      <w:marBottom w:val="0"/>
      <w:divBdr>
        <w:top w:val="none" w:sz="0" w:space="0" w:color="auto"/>
        <w:left w:val="none" w:sz="0" w:space="0" w:color="auto"/>
        <w:bottom w:val="none" w:sz="0" w:space="0" w:color="auto"/>
        <w:right w:val="none" w:sz="0" w:space="0" w:color="auto"/>
      </w:divBdr>
    </w:div>
    <w:div w:id="1202744033">
      <w:marLeft w:val="0"/>
      <w:marRight w:val="0"/>
      <w:marTop w:val="0"/>
      <w:marBottom w:val="0"/>
      <w:divBdr>
        <w:top w:val="none" w:sz="0" w:space="0" w:color="auto"/>
        <w:left w:val="none" w:sz="0" w:space="0" w:color="auto"/>
        <w:bottom w:val="none" w:sz="0" w:space="0" w:color="auto"/>
        <w:right w:val="none" w:sz="0" w:space="0" w:color="auto"/>
      </w:divBdr>
    </w:div>
    <w:div w:id="1202744034">
      <w:marLeft w:val="0"/>
      <w:marRight w:val="0"/>
      <w:marTop w:val="0"/>
      <w:marBottom w:val="0"/>
      <w:divBdr>
        <w:top w:val="none" w:sz="0" w:space="0" w:color="auto"/>
        <w:left w:val="none" w:sz="0" w:space="0" w:color="auto"/>
        <w:bottom w:val="none" w:sz="0" w:space="0" w:color="auto"/>
        <w:right w:val="none" w:sz="0" w:space="0" w:color="auto"/>
      </w:divBdr>
    </w:div>
    <w:div w:id="1202744036">
      <w:marLeft w:val="0"/>
      <w:marRight w:val="0"/>
      <w:marTop w:val="0"/>
      <w:marBottom w:val="0"/>
      <w:divBdr>
        <w:top w:val="none" w:sz="0" w:space="0" w:color="auto"/>
        <w:left w:val="none" w:sz="0" w:space="0" w:color="auto"/>
        <w:bottom w:val="none" w:sz="0" w:space="0" w:color="auto"/>
        <w:right w:val="none" w:sz="0" w:space="0" w:color="auto"/>
      </w:divBdr>
    </w:div>
    <w:div w:id="1202744037">
      <w:marLeft w:val="0"/>
      <w:marRight w:val="0"/>
      <w:marTop w:val="0"/>
      <w:marBottom w:val="0"/>
      <w:divBdr>
        <w:top w:val="none" w:sz="0" w:space="0" w:color="auto"/>
        <w:left w:val="none" w:sz="0" w:space="0" w:color="auto"/>
        <w:bottom w:val="none" w:sz="0" w:space="0" w:color="auto"/>
        <w:right w:val="none" w:sz="0" w:space="0" w:color="auto"/>
      </w:divBdr>
    </w:div>
    <w:div w:id="1202744038">
      <w:marLeft w:val="0"/>
      <w:marRight w:val="0"/>
      <w:marTop w:val="0"/>
      <w:marBottom w:val="0"/>
      <w:divBdr>
        <w:top w:val="none" w:sz="0" w:space="0" w:color="auto"/>
        <w:left w:val="none" w:sz="0" w:space="0" w:color="auto"/>
        <w:bottom w:val="none" w:sz="0" w:space="0" w:color="auto"/>
        <w:right w:val="none" w:sz="0" w:space="0" w:color="auto"/>
      </w:divBdr>
    </w:div>
    <w:div w:id="1202744041">
      <w:marLeft w:val="0"/>
      <w:marRight w:val="0"/>
      <w:marTop w:val="0"/>
      <w:marBottom w:val="0"/>
      <w:divBdr>
        <w:top w:val="none" w:sz="0" w:space="0" w:color="auto"/>
        <w:left w:val="none" w:sz="0" w:space="0" w:color="auto"/>
        <w:bottom w:val="none" w:sz="0" w:space="0" w:color="auto"/>
        <w:right w:val="none" w:sz="0" w:space="0" w:color="auto"/>
      </w:divBdr>
    </w:div>
    <w:div w:id="1202744042">
      <w:marLeft w:val="0"/>
      <w:marRight w:val="0"/>
      <w:marTop w:val="0"/>
      <w:marBottom w:val="0"/>
      <w:divBdr>
        <w:top w:val="none" w:sz="0" w:space="0" w:color="auto"/>
        <w:left w:val="none" w:sz="0" w:space="0" w:color="auto"/>
        <w:bottom w:val="none" w:sz="0" w:space="0" w:color="auto"/>
        <w:right w:val="none" w:sz="0" w:space="0" w:color="auto"/>
      </w:divBdr>
    </w:div>
    <w:div w:id="1202744043">
      <w:marLeft w:val="0"/>
      <w:marRight w:val="0"/>
      <w:marTop w:val="0"/>
      <w:marBottom w:val="0"/>
      <w:divBdr>
        <w:top w:val="none" w:sz="0" w:space="0" w:color="auto"/>
        <w:left w:val="none" w:sz="0" w:space="0" w:color="auto"/>
        <w:bottom w:val="none" w:sz="0" w:space="0" w:color="auto"/>
        <w:right w:val="none" w:sz="0" w:space="0" w:color="auto"/>
      </w:divBdr>
    </w:div>
    <w:div w:id="1202744045">
      <w:marLeft w:val="0"/>
      <w:marRight w:val="0"/>
      <w:marTop w:val="0"/>
      <w:marBottom w:val="0"/>
      <w:divBdr>
        <w:top w:val="none" w:sz="0" w:space="0" w:color="auto"/>
        <w:left w:val="none" w:sz="0" w:space="0" w:color="auto"/>
        <w:bottom w:val="none" w:sz="0" w:space="0" w:color="auto"/>
        <w:right w:val="none" w:sz="0" w:space="0" w:color="auto"/>
      </w:divBdr>
    </w:div>
    <w:div w:id="1202744049">
      <w:marLeft w:val="0"/>
      <w:marRight w:val="0"/>
      <w:marTop w:val="0"/>
      <w:marBottom w:val="0"/>
      <w:divBdr>
        <w:top w:val="none" w:sz="0" w:space="0" w:color="auto"/>
        <w:left w:val="none" w:sz="0" w:space="0" w:color="auto"/>
        <w:bottom w:val="none" w:sz="0" w:space="0" w:color="auto"/>
        <w:right w:val="none" w:sz="0" w:space="0" w:color="auto"/>
      </w:divBdr>
      <w:divsChild>
        <w:div w:id="1202743193">
          <w:marLeft w:val="0"/>
          <w:marRight w:val="0"/>
          <w:marTop w:val="0"/>
          <w:marBottom w:val="0"/>
          <w:divBdr>
            <w:top w:val="none" w:sz="0" w:space="0" w:color="auto"/>
            <w:left w:val="none" w:sz="0" w:space="0" w:color="auto"/>
            <w:bottom w:val="none" w:sz="0" w:space="0" w:color="auto"/>
            <w:right w:val="none" w:sz="0" w:space="0" w:color="auto"/>
          </w:divBdr>
        </w:div>
        <w:div w:id="1202744403">
          <w:marLeft w:val="0"/>
          <w:marRight w:val="0"/>
          <w:marTop w:val="0"/>
          <w:marBottom w:val="0"/>
          <w:divBdr>
            <w:top w:val="none" w:sz="0" w:space="0" w:color="auto"/>
            <w:left w:val="none" w:sz="0" w:space="0" w:color="auto"/>
            <w:bottom w:val="none" w:sz="0" w:space="0" w:color="auto"/>
            <w:right w:val="none" w:sz="0" w:space="0" w:color="auto"/>
          </w:divBdr>
          <w:divsChild>
            <w:div w:id="1202742303">
              <w:marLeft w:val="0"/>
              <w:marRight w:val="0"/>
              <w:marTop w:val="0"/>
              <w:marBottom w:val="0"/>
              <w:divBdr>
                <w:top w:val="none" w:sz="0" w:space="0" w:color="auto"/>
                <w:left w:val="none" w:sz="0" w:space="0" w:color="auto"/>
                <w:bottom w:val="none" w:sz="0" w:space="0" w:color="auto"/>
                <w:right w:val="none" w:sz="0" w:space="0" w:color="auto"/>
              </w:divBdr>
              <w:divsChild>
                <w:div w:id="1202744177">
                  <w:marLeft w:val="0"/>
                  <w:marRight w:val="0"/>
                  <w:marTop w:val="0"/>
                  <w:marBottom w:val="0"/>
                  <w:divBdr>
                    <w:top w:val="none" w:sz="0" w:space="0" w:color="auto"/>
                    <w:left w:val="none" w:sz="0" w:space="0" w:color="auto"/>
                    <w:bottom w:val="none" w:sz="0" w:space="0" w:color="auto"/>
                    <w:right w:val="none" w:sz="0" w:space="0" w:color="auto"/>
                  </w:divBdr>
                </w:div>
              </w:divsChild>
            </w:div>
            <w:div w:id="120274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052">
      <w:marLeft w:val="0"/>
      <w:marRight w:val="0"/>
      <w:marTop w:val="0"/>
      <w:marBottom w:val="0"/>
      <w:divBdr>
        <w:top w:val="none" w:sz="0" w:space="0" w:color="auto"/>
        <w:left w:val="none" w:sz="0" w:space="0" w:color="auto"/>
        <w:bottom w:val="none" w:sz="0" w:space="0" w:color="auto"/>
        <w:right w:val="none" w:sz="0" w:space="0" w:color="auto"/>
      </w:divBdr>
      <w:divsChild>
        <w:div w:id="1202742509">
          <w:marLeft w:val="0"/>
          <w:marRight w:val="0"/>
          <w:marTop w:val="0"/>
          <w:marBottom w:val="0"/>
          <w:divBdr>
            <w:top w:val="none" w:sz="0" w:space="0" w:color="auto"/>
            <w:left w:val="none" w:sz="0" w:space="0" w:color="auto"/>
            <w:bottom w:val="none" w:sz="0" w:space="0" w:color="auto"/>
            <w:right w:val="none" w:sz="0" w:space="0" w:color="auto"/>
          </w:divBdr>
        </w:div>
        <w:div w:id="1202743914">
          <w:marLeft w:val="0"/>
          <w:marRight w:val="0"/>
          <w:marTop w:val="0"/>
          <w:marBottom w:val="0"/>
          <w:divBdr>
            <w:top w:val="none" w:sz="0" w:space="0" w:color="auto"/>
            <w:left w:val="none" w:sz="0" w:space="0" w:color="auto"/>
            <w:bottom w:val="none" w:sz="0" w:space="0" w:color="auto"/>
            <w:right w:val="none" w:sz="0" w:space="0" w:color="auto"/>
          </w:divBdr>
        </w:div>
        <w:div w:id="1202744199">
          <w:marLeft w:val="0"/>
          <w:marRight w:val="0"/>
          <w:marTop w:val="0"/>
          <w:marBottom w:val="0"/>
          <w:divBdr>
            <w:top w:val="none" w:sz="0" w:space="0" w:color="auto"/>
            <w:left w:val="none" w:sz="0" w:space="0" w:color="auto"/>
            <w:bottom w:val="none" w:sz="0" w:space="0" w:color="auto"/>
            <w:right w:val="none" w:sz="0" w:space="0" w:color="auto"/>
          </w:divBdr>
        </w:div>
      </w:divsChild>
    </w:div>
    <w:div w:id="1202744053">
      <w:marLeft w:val="0"/>
      <w:marRight w:val="0"/>
      <w:marTop w:val="0"/>
      <w:marBottom w:val="0"/>
      <w:divBdr>
        <w:top w:val="none" w:sz="0" w:space="0" w:color="auto"/>
        <w:left w:val="none" w:sz="0" w:space="0" w:color="auto"/>
        <w:bottom w:val="none" w:sz="0" w:space="0" w:color="auto"/>
        <w:right w:val="none" w:sz="0" w:space="0" w:color="auto"/>
      </w:divBdr>
    </w:div>
    <w:div w:id="1202744056">
      <w:marLeft w:val="0"/>
      <w:marRight w:val="0"/>
      <w:marTop w:val="0"/>
      <w:marBottom w:val="0"/>
      <w:divBdr>
        <w:top w:val="none" w:sz="0" w:space="0" w:color="auto"/>
        <w:left w:val="none" w:sz="0" w:space="0" w:color="auto"/>
        <w:bottom w:val="none" w:sz="0" w:space="0" w:color="auto"/>
        <w:right w:val="none" w:sz="0" w:space="0" w:color="auto"/>
      </w:divBdr>
      <w:divsChild>
        <w:div w:id="1202742115">
          <w:marLeft w:val="0"/>
          <w:marRight w:val="0"/>
          <w:marTop w:val="0"/>
          <w:marBottom w:val="0"/>
          <w:divBdr>
            <w:top w:val="none" w:sz="0" w:space="0" w:color="auto"/>
            <w:left w:val="none" w:sz="0" w:space="0" w:color="auto"/>
            <w:bottom w:val="none" w:sz="0" w:space="0" w:color="auto"/>
            <w:right w:val="none" w:sz="0" w:space="0" w:color="auto"/>
          </w:divBdr>
          <w:divsChild>
            <w:div w:id="1202744347">
              <w:marLeft w:val="0"/>
              <w:marRight w:val="0"/>
              <w:marTop w:val="0"/>
              <w:marBottom w:val="0"/>
              <w:divBdr>
                <w:top w:val="none" w:sz="0" w:space="0" w:color="auto"/>
                <w:left w:val="none" w:sz="0" w:space="0" w:color="auto"/>
                <w:bottom w:val="none" w:sz="0" w:space="0" w:color="auto"/>
                <w:right w:val="none" w:sz="0" w:space="0" w:color="auto"/>
              </w:divBdr>
            </w:div>
          </w:divsChild>
        </w:div>
        <w:div w:id="1202743169">
          <w:marLeft w:val="0"/>
          <w:marRight w:val="0"/>
          <w:marTop w:val="0"/>
          <w:marBottom w:val="0"/>
          <w:divBdr>
            <w:top w:val="none" w:sz="0" w:space="0" w:color="auto"/>
            <w:left w:val="none" w:sz="0" w:space="0" w:color="auto"/>
            <w:bottom w:val="none" w:sz="0" w:space="0" w:color="auto"/>
            <w:right w:val="none" w:sz="0" w:space="0" w:color="auto"/>
          </w:divBdr>
        </w:div>
        <w:div w:id="1202743484">
          <w:marLeft w:val="0"/>
          <w:marRight w:val="0"/>
          <w:marTop w:val="0"/>
          <w:marBottom w:val="0"/>
          <w:divBdr>
            <w:top w:val="none" w:sz="0" w:space="0" w:color="auto"/>
            <w:left w:val="none" w:sz="0" w:space="0" w:color="auto"/>
            <w:bottom w:val="none" w:sz="0" w:space="0" w:color="auto"/>
            <w:right w:val="none" w:sz="0" w:space="0" w:color="auto"/>
          </w:divBdr>
        </w:div>
      </w:divsChild>
    </w:div>
    <w:div w:id="1202744058">
      <w:marLeft w:val="0"/>
      <w:marRight w:val="0"/>
      <w:marTop w:val="0"/>
      <w:marBottom w:val="0"/>
      <w:divBdr>
        <w:top w:val="none" w:sz="0" w:space="0" w:color="auto"/>
        <w:left w:val="none" w:sz="0" w:space="0" w:color="auto"/>
        <w:bottom w:val="none" w:sz="0" w:space="0" w:color="auto"/>
        <w:right w:val="none" w:sz="0" w:space="0" w:color="auto"/>
      </w:divBdr>
    </w:div>
    <w:div w:id="1202744059">
      <w:marLeft w:val="0"/>
      <w:marRight w:val="0"/>
      <w:marTop w:val="0"/>
      <w:marBottom w:val="0"/>
      <w:divBdr>
        <w:top w:val="none" w:sz="0" w:space="0" w:color="auto"/>
        <w:left w:val="none" w:sz="0" w:space="0" w:color="auto"/>
        <w:bottom w:val="none" w:sz="0" w:space="0" w:color="auto"/>
        <w:right w:val="none" w:sz="0" w:space="0" w:color="auto"/>
      </w:divBdr>
      <w:divsChild>
        <w:div w:id="1202742126">
          <w:marLeft w:val="0"/>
          <w:marRight w:val="0"/>
          <w:marTop w:val="0"/>
          <w:marBottom w:val="0"/>
          <w:divBdr>
            <w:top w:val="none" w:sz="0" w:space="0" w:color="auto"/>
            <w:left w:val="none" w:sz="0" w:space="0" w:color="auto"/>
            <w:bottom w:val="none" w:sz="0" w:space="0" w:color="auto"/>
            <w:right w:val="none" w:sz="0" w:space="0" w:color="auto"/>
          </w:divBdr>
          <w:divsChild>
            <w:div w:id="1202742846">
              <w:marLeft w:val="0"/>
              <w:marRight w:val="0"/>
              <w:marTop w:val="0"/>
              <w:marBottom w:val="0"/>
              <w:divBdr>
                <w:top w:val="none" w:sz="0" w:space="0" w:color="auto"/>
                <w:left w:val="none" w:sz="0" w:space="0" w:color="auto"/>
                <w:bottom w:val="none" w:sz="0" w:space="0" w:color="auto"/>
                <w:right w:val="none" w:sz="0" w:space="0" w:color="auto"/>
              </w:divBdr>
            </w:div>
            <w:div w:id="1202744249">
              <w:marLeft w:val="0"/>
              <w:marRight w:val="0"/>
              <w:marTop w:val="0"/>
              <w:marBottom w:val="0"/>
              <w:divBdr>
                <w:top w:val="none" w:sz="0" w:space="0" w:color="auto"/>
                <w:left w:val="none" w:sz="0" w:space="0" w:color="auto"/>
                <w:bottom w:val="none" w:sz="0" w:space="0" w:color="auto"/>
                <w:right w:val="none" w:sz="0" w:space="0" w:color="auto"/>
              </w:divBdr>
            </w:div>
          </w:divsChild>
        </w:div>
        <w:div w:id="1202742911">
          <w:marLeft w:val="0"/>
          <w:marRight w:val="0"/>
          <w:marTop w:val="0"/>
          <w:marBottom w:val="0"/>
          <w:divBdr>
            <w:top w:val="none" w:sz="0" w:space="0" w:color="auto"/>
            <w:left w:val="none" w:sz="0" w:space="0" w:color="auto"/>
            <w:bottom w:val="none" w:sz="0" w:space="0" w:color="auto"/>
            <w:right w:val="none" w:sz="0" w:space="0" w:color="auto"/>
          </w:divBdr>
        </w:div>
        <w:div w:id="1202743168">
          <w:marLeft w:val="0"/>
          <w:marRight w:val="0"/>
          <w:marTop w:val="0"/>
          <w:marBottom w:val="0"/>
          <w:divBdr>
            <w:top w:val="none" w:sz="0" w:space="0" w:color="auto"/>
            <w:left w:val="none" w:sz="0" w:space="0" w:color="auto"/>
            <w:bottom w:val="none" w:sz="0" w:space="0" w:color="auto"/>
            <w:right w:val="none" w:sz="0" w:space="0" w:color="auto"/>
          </w:divBdr>
        </w:div>
        <w:div w:id="1202743631">
          <w:marLeft w:val="0"/>
          <w:marRight w:val="0"/>
          <w:marTop w:val="0"/>
          <w:marBottom w:val="0"/>
          <w:divBdr>
            <w:top w:val="none" w:sz="0" w:space="0" w:color="auto"/>
            <w:left w:val="none" w:sz="0" w:space="0" w:color="auto"/>
            <w:bottom w:val="none" w:sz="0" w:space="0" w:color="auto"/>
            <w:right w:val="none" w:sz="0" w:space="0" w:color="auto"/>
          </w:divBdr>
        </w:div>
        <w:div w:id="1202743854">
          <w:marLeft w:val="0"/>
          <w:marRight w:val="0"/>
          <w:marTop w:val="0"/>
          <w:marBottom w:val="0"/>
          <w:divBdr>
            <w:top w:val="none" w:sz="0" w:space="0" w:color="auto"/>
            <w:left w:val="none" w:sz="0" w:space="0" w:color="auto"/>
            <w:bottom w:val="none" w:sz="0" w:space="0" w:color="auto"/>
            <w:right w:val="none" w:sz="0" w:space="0" w:color="auto"/>
          </w:divBdr>
        </w:div>
      </w:divsChild>
    </w:div>
    <w:div w:id="1202744062">
      <w:marLeft w:val="0"/>
      <w:marRight w:val="0"/>
      <w:marTop w:val="0"/>
      <w:marBottom w:val="0"/>
      <w:divBdr>
        <w:top w:val="none" w:sz="0" w:space="0" w:color="auto"/>
        <w:left w:val="none" w:sz="0" w:space="0" w:color="auto"/>
        <w:bottom w:val="none" w:sz="0" w:space="0" w:color="auto"/>
        <w:right w:val="none" w:sz="0" w:space="0" w:color="auto"/>
      </w:divBdr>
    </w:div>
    <w:div w:id="1202744064">
      <w:marLeft w:val="0"/>
      <w:marRight w:val="0"/>
      <w:marTop w:val="0"/>
      <w:marBottom w:val="0"/>
      <w:divBdr>
        <w:top w:val="none" w:sz="0" w:space="0" w:color="auto"/>
        <w:left w:val="none" w:sz="0" w:space="0" w:color="auto"/>
        <w:bottom w:val="none" w:sz="0" w:space="0" w:color="auto"/>
        <w:right w:val="none" w:sz="0" w:space="0" w:color="auto"/>
      </w:divBdr>
    </w:div>
    <w:div w:id="1202744066">
      <w:marLeft w:val="0"/>
      <w:marRight w:val="0"/>
      <w:marTop w:val="0"/>
      <w:marBottom w:val="0"/>
      <w:divBdr>
        <w:top w:val="none" w:sz="0" w:space="0" w:color="auto"/>
        <w:left w:val="none" w:sz="0" w:space="0" w:color="auto"/>
        <w:bottom w:val="none" w:sz="0" w:space="0" w:color="auto"/>
        <w:right w:val="none" w:sz="0" w:space="0" w:color="auto"/>
      </w:divBdr>
    </w:div>
    <w:div w:id="1202744067">
      <w:marLeft w:val="0"/>
      <w:marRight w:val="0"/>
      <w:marTop w:val="0"/>
      <w:marBottom w:val="0"/>
      <w:divBdr>
        <w:top w:val="none" w:sz="0" w:space="0" w:color="auto"/>
        <w:left w:val="none" w:sz="0" w:space="0" w:color="auto"/>
        <w:bottom w:val="none" w:sz="0" w:space="0" w:color="auto"/>
        <w:right w:val="none" w:sz="0" w:space="0" w:color="auto"/>
      </w:divBdr>
    </w:div>
    <w:div w:id="1202744068">
      <w:marLeft w:val="0"/>
      <w:marRight w:val="0"/>
      <w:marTop w:val="0"/>
      <w:marBottom w:val="0"/>
      <w:divBdr>
        <w:top w:val="none" w:sz="0" w:space="0" w:color="auto"/>
        <w:left w:val="none" w:sz="0" w:space="0" w:color="auto"/>
        <w:bottom w:val="none" w:sz="0" w:space="0" w:color="auto"/>
        <w:right w:val="none" w:sz="0" w:space="0" w:color="auto"/>
      </w:divBdr>
      <w:divsChild>
        <w:div w:id="1202744764">
          <w:marLeft w:val="0"/>
          <w:marRight w:val="0"/>
          <w:marTop w:val="0"/>
          <w:marBottom w:val="0"/>
          <w:divBdr>
            <w:top w:val="none" w:sz="0" w:space="0" w:color="auto"/>
            <w:left w:val="none" w:sz="0" w:space="0" w:color="auto"/>
            <w:bottom w:val="none" w:sz="0" w:space="0" w:color="auto"/>
            <w:right w:val="none" w:sz="0" w:space="0" w:color="auto"/>
          </w:divBdr>
        </w:div>
      </w:divsChild>
    </w:div>
    <w:div w:id="1202744073">
      <w:marLeft w:val="0"/>
      <w:marRight w:val="0"/>
      <w:marTop w:val="0"/>
      <w:marBottom w:val="0"/>
      <w:divBdr>
        <w:top w:val="none" w:sz="0" w:space="0" w:color="auto"/>
        <w:left w:val="none" w:sz="0" w:space="0" w:color="auto"/>
        <w:bottom w:val="none" w:sz="0" w:space="0" w:color="auto"/>
        <w:right w:val="none" w:sz="0" w:space="0" w:color="auto"/>
      </w:divBdr>
    </w:div>
    <w:div w:id="1202744074">
      <w:marLeft w:val="0"/>
      <w:marRight w:val="0"/>
      <w:marTop w:val="0"/>
      <w:marBottom w:val="0"/>
      <w:divBdr>
        <w:top w:val="none" w:sz="0" w:space="0" w:color="auto"/>
        <w:left w:val="none" w:sz="0" w:space="0" w:color="auto"/>
        <w:bottom w:val="none" w:sz="0" w:space="0" w:color="auto"/>
        <w:right w:val="none" w:sz="0" w:space="0" w:color="auto"/>
      </w:divBdr>
    </w:div>
    <w:div w:id="1202744076">
      <w:marLeft w:val="0"/>
      <w:marRight w:val="0"/>
      <w:marTop w:val="0"/>
      <w:marBottom w:val="0"/>
      <w:divBdr>
        <w:top w:val="none" w:sz="0" w:space="0" w:color="auto"/>
        <w:left w:val="none" w:sz="0" w:space="0" w:color="auto"/>
        <w:bottom w:val="none" w:sz="0" w:space="0" w:color="auto"/>
        <w:right w:val="none" w:sz="0" w:space="0" w:color="auto"/>
      </w:divBdr>
    </w:div>
    <w:div w:id="1202744085">
      <w:marLeft w:val="0"/>
      <w:marRight w:val="0"/>
      <w:marTop w:val="0"/>
      <w:marBottom w:val="0"/>
      <w:divBdr>
        <w:top w:val="none" w:sz="0" w:space="0" w:color="auto"/>
        <w:left w:val="none" w:sz="0" w:space="0" w:color="auto"/>
        <w:bottom w:val="none" w:sz="0" w:space="0" w:color="auto"/>
        <w:right w:val="none" w:sz="0" w:space="0" w:color="auto"/>
      </w:divBdr>
      <w:divsChild>
        <w:div w:id="1202742496">
          <w:marLeft w:val="0"/>
          <w:marRight w:val="0"/>
          <w:marTop w:val="0"/>
          <w:marBottom w:val="0"/>
          <w:divBdr>
            <w:top w:val="none" w:sz="0" w:space="0" w:color="auto"/>
            <w:left w:val="none" w:sz="0" w:space="0" w:color="auto"/>
            <w:bottom w:val="none" w:sz="0" w:space="0" w:color="auto"/>
            <w:right w:val="none" w:sz="0" w:space="0" w:color="auto"/>
          </w:divBdr>
        </w:div>
        <w:div w:id="1202742647">
          <w:marLeft w:val="0"/>
          <w:marRight w:val="0"/>
          <w:marTop w:val="0"/>
          <w:marBottom w:val="0"/>
          <w:divBdr>
            <w:top w:val="none" w:sz="0" w:space="0" w:color="auto"/>
            <w:left w:val="none" w:sz="0" w:space="0" w:color="auto"/>
            <w:bottom w:val="none" w:sz="0" w:space="0" w:color="auto"/>
            <w:right w:val="none" w:sz="0" w:space="0" w:color="auto"/>
          </w:divBdr>
        </w:div>
        <w:div w:id="1202743382">
          <w:marLeft w:val="0"/>
          <w:marRight w:val="0"/>
          <w:marTop w:val="0"/>
          <w:marBottom w:val="0"/>
          <w:divBdr>
            <w:top w:val="none" w:sz="0" w:space="0" w:color="auto"/>
            <w:left w:val="none" w:sz="0" w:space="0" w:color="auto"/>
            <w:bottom w:val="none" w:sz="0" w:space="0" w:color="auto"/>
            <w:right w:val="none" w:sz="0" w:space="0" w:color="auto"/>
          </w:divBdr>
        </w:div>
        <w:div w:id="1202744215">
          <w:marLeft w:val="0"/>
          <w:marRight w:val="0"/>
          <w:marTop w:val="0"/>
          <w:marBottom w:val="0"/>
          <w:divBdr>
            <w:top w:val="none" w:sz="0" w:space="0" w:color="auto"/>
            <w:left w:val="none" w:sz="0" w:space="0" w:color="auto"/>
            <w:bottom w:val="none" w:sz="0" w:space="0" w:color="auto"/>
            <w:right w:val="none" w:sz="0" w:space="0" w:color="auto"/>
          </w:divBdr>
          <w:divsChild>
            <w:div w:id="1202742121">
              <w:marLeft w:val="0"/>
              <w:marRight w:val="0"/>
              <w:marTop w:val="0"/>
              <w:marBottom w:val="0"/>
              <w:divBdr>
                <w:top w:val="none" w:sz="0" w:space="0" w:color="auto"/>
                <w:left w:val="none" w:sz="0" w:space="0" w:color="auto"/>
                <w:bottom w:val="none" w:sz="0" w:space="0" w:color="auto"/>
                <w:right w:val="none" w:sz="0" w:space="0" w:color="auto"/>
              </w:divBdr>
            </w:div>
            <w:div w:id="1202742839">
              <w:marLeft w:val="0"/>
              <w:marRight w:val="0"/>
              <w:marTop w:val="0"/>
              <w:marBottom w:val="0"/>
              <w:divBdr>
                <w:top w:val="none" w:sz="0" w:space="0" w:color="auto"/>
                <w:left w:val="none" w:sz="0" w:space="0" w:color="auto"/>
                <w:bottom w:val="none" w:sz="0" w:space="0" w:color="auto"/>
                <w:right w:val="none" w:sz="0" w:space="0" w:color="auto"/>
              </w:divBdr>
              <w:divsChild>
                <w:div w:id="1202742085">
                  <w:marLeft w:val="0"/>
                  <w:marRight w:val="0"/>
                  <w:marTop w:val="0"/>
                  <w:marBottom w:val="0"/>
                  <w:divBdr>
                    <w:top w:val="none" w:sz="0" w:space="0" w:color="auto"/>
                    <w:left w:val="none" w:sz="0" w:space="0" w:color="auto"/>
                    <w:bottom w:val="none" w:sz="0" w:space="0" w:color="auto"/>
                    <w:right w:val="none" w:sz="0" w:space="0" w:color="auto"/>
                  </w:divBdr>
                </w:div>
                <w:div w:id="120274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780">
          <w:marLeft w:val="0"/>
          <w:marRight w:val="0"/>
          <w:marTop w:val="0"/>
          <w:marBottom w:val="0"/>
          <w:divBdr>
            <w:top w:val="none" w:sz="0" w:space="0" w:color="auto"/>
            <w:left w:val="none" w:sz="0" w:space="0" w:color="auto"/>
            <w:bottom w:val="none" w:sz="0" w:space="0" w:color="auto"/>
            <w:right w:val="none" w:sz="0" w:space="0" w:color="auto"/>
          </w:divBdr>
        </w:div>
      </w:divsChild>
    </w:div>
    <w:div w:id="1202744091">
      <w:marLeft w:val="0"/>
      <w:marRight w:val="0"/>
      <w:marTop w:val="0"/>
      <w:marBottom w:val="0"/>
      <w:divBdr>
        <w:top w:val="none" w:sz="0" w:space="0" w:color="auto"/>
        <w:left w:val="none" w:sz="0" w:space="0" w:color="auto"/>
        <w:bottom w:val="none" w:sz="0" w:space="0" w:color="auto"/>
        <w:right w:val="none" w:sz="0" w:space="0" w:color="auto"/>
      </w:divBdr>
    </w:div>
    <w:div w:id="1202744092">
      <w:marLeft w:val="0"/>
      <w:marRight w:val="0"/>
      <w:marTop w:val="0"/>
      <w:marBottom w:val="0"/>
      <w:divBdr>
        <w:top w:val="none" w:sz="0" w:space="0" w:color="auto"/>
        <w:left w:val="none" w:sz="0" w:space="0" w:color="auto"/>
        <w:bottom w:val="none" w:sz="0" w:space="0" w:color="auto"/>
        <w:right w:val="none" w:sz="0" w:space="0" w:color="auto"/>
      </w:divBdr>
      <w:divsChild>
        <w:div w:id="1202742227">
          <w:marLeft w:val="0"/>
          <w:marRight w:val="0"/>
          <w:marTop w:val="0"/>
          <w:marBottom w:val="0"/>
          <w:divBdr>
            <w:top w:val="none" w:sz="0" w:space="0" w:color="auto"/>
            <w:left w:val="none" w:sz="0" w:space="0" w:color="auto"/>
            <w:bottom w:val="none" w:sz="0" w:space="0" w:color="auto"/>
            <w:right w:val="none" w:sz="0" w:space="0" w:color="auto"/>
          </w:divBdr>
        </w:div>
        <w:div w:id="1202743826">
          <w:marLeft w:val="0"/>
          <w:marRight w:val="0"/>
          <w:marTop w:val="0"/>
          <w:marBottom w:val="0"/>
          <w:divBdr>
            <w:top w:val="none" w:sz="0" w:space="0" w:color="auto"/>
            <w:left w:val="none" w:sz="0" w:space="0" w:color="auto"/>
            <w:bottom w:val="none" w:sz="0" w:space="0" w:color="auto"/>
            <w:right w:val="none" w:sz="0" w:space="0" w:color="auto"/>
          </w:divBdr>
        </w:div>
      </w:divsChild>
    </w:div>
    <w:div w:id="1202744093">
      <w:marLeft w:val="0"/>
      <w:marRight w:val="0"/>
      <w:marTop w:val="0"/>
      <w:marBottom w:val="0"/>
      <w:divBdr>
        <w:top w:val="none" w:sz="0" w:space="0" w:color="auto"/>
        <w:left w:val="none" w:sz="0" w:space="0" w:color="auto"/>
        <w:bottom w:val="none" w:sz="0" w:space="0" w:color="auto"/>
        <w:right w:val="none" w:sz="0" w:space="0" w:color="auto"/>
      </w:divBdr>
    </w:div>
    <w:div w:id="1202744094">
      <w:marLeft w:val="0"/>
      <w:marRight w:val="0"/>
      <w:marTop w:val="0"/>
      <w:marBottom w:val="0"/>
      <w:divBdr>
        <w:top w:val="none" w:sz="0" w:space="0" w:color="auto"/>
        <w:left w:val="none" w:sz="0" w:space="0" w:color="auto"/>
        <w:bottom w:val="none" w:sz="0" w:space="0" w:color="auto"/>
        <w:right w:val="none" w:sz="0" w:space="0" w:color="auto"/>
      </w:divBdr>
    </w:div>
    <w:div w:id="1202744095">
      <w:marLeft w:val="0"/>
      <w:marRight w:val="0"/>
      <w:marTop w:val="0"/>
      <w:marBottom w:val="0"/>
      <w:divBdr>
        <w:top w:val="none" w:sz="0" w:space="0" w:color="auto"/>
        <w:left w:val="none" w:sz="0" w:space="0" w:color="auto"/>
        <w:bottom w:val="none" w:sz="0" w:space="0" w:color="auto"/>
        <w:right w:val="none" w:sz="0" w:space="0" w:color="auto"/>
      </w:divBdr>
      <w:divsChild>
        <w:div w:id="1202742689">
          <w:marLeft w:val="0"/>
          <w:marRight w:val="0"/>
          <w:marTop w:val="0"/>
          <w:marBottom w:val="0"/>
          <w:divBdr>
            <w:top w:val="none" w:sz="0" w:space="0" w:color="auto"/>
            <w:left w:val="none" w:sz="0" w:space="0" w:color="auto"/>
            <w:bottom w:val="none" w:sz="0" w:space="0" w:color="auto"/>
            <w:right w:val="none" w:sz="0" w:space="0" w:color="auto"/>
          </w:divBdr>
          <w:divsChild>
            <w:div w:id="120274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097">
      <w:marLeft w:val="0"/>
      <w:marRight w:val="0"/>
      <w:marTop w:val="0"/>
      <w:marBottom w:val="0"/>
      <w:divBdr>
        <w:top w:val="none" w:sz="0" w:space="0" w:color="auto"/>
        <w:left w:val="none" w:sz="0" w:space="0" w:color="auto"/>
        <w:bottom w:val="none" w:sz="0" w:space="0" w:color="auto"/>
        <w:right w:val="none" w:sz="0" w:space="0" w:color="auto"/>
      </w:divBdr>
    </w:div>
    <w:div w:id="1202744099">
      <w:marLeft w:val="0"/>
      <w:marRight w:val="0"/>
      <w:marTop w:val="0"/>
      <w:marBottom w:val="0"/>
      <w:divBdr>
        <w:top w:val="none" w:sz="0" w:space="0" w:color="auto"/>
        <w:left w:val="none" w:sz="0" w:space="0" w:color="auto"/>
        <w:bottom w:val="none" w:sz="0" w:space="0" w:color="auto"/>
        <w:right w:val="none" w:sz="0" w:space="0" w:color="auto"/>
      </w:divBdr>
      <w:divsChild>
        <w:div w:id="1202744132">
          <w:marLeft w:val="0"/>
          <w:marRight w:val="0"/>
          <w:marTop w:val="0"/>
          <w:marBottom w:val="0"/>
          <w:divBdr>
            <w:top w:val="none" w:sz="0" w:space="0" w:color="auto"/>
            <w:left w:val="none" w:sz="0" w:space="0" w:color="auto"/>
            <w:bottom w:val="none" w:sz="0" w:space="0" w:color="auto"/>
            <w:right w:val="none" w:sz="0" w:space="0" w:color="auto"/>
          </w:divBdr>
        </w:div>
        <w:div w:id="1202744767">
          <w:marLeft w:val="0"/>
          <w:marRight w:val="0"/>
          <w:marTop w:val="0"/>
          <w:marBottom w:val="0"/>
          <w:divBdr>
            <w:top w:val="none" w:sz="0" w:space="0" w:color="auto"/>
            <w:left w:val="none" w:sz="0" w:space="0" w:color="auto"/>
            <w:bottom w:val="none" w:sz="0" w:space="0" w:color="auto"/>
            <w:right w:val="none" w:sz="0" w:space="0" w:color="auto"/>
          </w:divBdr>
        </w:div>
      </w:divsChild>
    </w:div>
    <w:div w:id="1202744101">
      <w:marLeft w:val="0"/>
      <w:marRight w:val="0"/>
      <w:marTop w:val="0"/>
      <w:marBottom w:val="0"/>
      <w:divBdr>
        <w:top w:val="none" w:sz="0" w:space="0" w:color="auto"/>
        <w:left w:val="none" w:sz="0" w:space="0" w:color="auto"/>
        <w:bottom w:val="none" w:sz="0" w:space="0" w:color="auto"/>
        <w:right w:val="none" w:sz="0" w:space="0" w:color="auto"/>
      </w:divBdr>
    </w:div>
    <w:div w:id="1202744102">
      <w:marLeft w:val="0"/>
      <w:marRight w:val="0"/>
      <w:marTop w:val="0"/>
      <w:marBottom w:val="0"/>
      <w:divBdr>
        <w:top w:val="none" w:sz="0" w:space="0" w:color="auto"/>
        <w:left w:val="none" w:sz="0" w:space="0" w:color="auto"/>
        <w:bottom w:val="none" w:sz="0" w:space="0" w:color="auto"/>
        <w:right w:val="none" w:sz="0" w:space="0" w:color="auto"/>
      </w:divBdr>
    </w:div>
    <w:div w:id="1202744107">
      <w:marLeft w:val="0"/>
      <w:marRight w:val="0"/>
      <w:marTop w:val="0"/>
      <w:marBottom w:val="0"/>
      <w:divBdr>
        <w:top w:val="none" w:sz="0" w:space="0" w:color="auto"/>
        <w:left w:val="none" w:sz="0" w:space="0" w:color="auto"/>
        <w:bottom w:val="none" w:sz="0" w:space="0" w:color="auto"/>
        <w:right w:val="none" w:sz="0" w:space="0" w:color="auto"/>
      </w:divBdr>
    </w:div>
    <w:div w:id="1202744111">
      <w:marLeft w:val="0"/>
      <w:marRight w:val="0"/>
      <w:marTop w:val="0"/>
      <w:marBottom w:val="0"/>
      <w:divBdr>
        <w:top w:val="none" w:sz="0" w:space="0" w:color="auto"/>
        <w:left w:val="none" w:sz="0" w:space="0" w:color="auto"/>
        <w:bottom w:val="none" w:sz="0" w:space="0" w:color="auto"/>
        <w:right w:val="none" w:sz="0" w:space="0" w:color="auto"/>
      </w:divBdr>
      <w:divsChild>
        <w:div w:id="1202743610">
          <w:marLeft w:val="0"/>
          <w:marRight w:val="0"/>
          <w:marTop w:val="0"/>
          <w:marBottom w:val="0"/>
          <w:divBdr>
            <w:top w:val="none" w:sz="0" w:space="0" w:color="auto"/>
            <w:left w:val="none" w:sz="0" w:space="0" w:color="auto"/>
            <w:bottom w:val="none" w:sz="0" w:space="0" w:color="auto"/>
            <w:right w:val="none" w:sz="0" w:space="0" w:color="auto"/>
          </w:divBdr>
          <w:divsChild>
            <w:div w:id="1202743337">
              <w:marLeft w:val="0"/>
              <w:marRight w:val="0"/>
              <w:marTop w:val="0"/>
              <w:marBottom w:val="0"/>
              <w:divBdr>
                <w:top w:val="none" w:sz="0" w:space="0" w:color="auto"/>
                <w:left w:val="none" w:sz="0" w:space="0" w:color="auto"/>
                <w:bottom w:val="none" w:sz="0" w:space="0" w:color="auto"/>
                <w:right w:val="none" w:sz="0" w:space="0" w:color="auto"/>
              </w:divBdr>
              <w:divsChild>
                <w:div w:id="1202743489">
                  <w:marLeft w:val="0"/>
                  <w:marRight w:val="0"/>
                  <w:marTop w:val="0"/>
                  <w:marBottom w:val="0"/>
                  <w:divBdr>
                    <w:top w:val="none" w:sz="0" w:space="0" w:color="auto"/>
                    <w:left w:val="none" w:sz="0" w:space="0" w:color="auto"/>
                    <w:bottom w:val="none" w:sz="0" w:space="0" w:color="auto"/>
                    <w:right w:val="none" w:sz="0" w:space="0" w:color="auto"/>
                  </w:divBdr>
                  <w:divsChild>
                    <w:div w:id="1202743792">
                      <w:marLeft w:val="0"/>
                      <w:marRight w:val="0"/>
                      <w:marTop w:val="0"/>
                      <w:marBottom w:val="0"/>
                      <w:divBdr>
                        <w:top w:val="none" w:sz="0" w:space="0" w:color="auto"/>
                        <w:left w:val="none" w:sz="0" w:space="0" w:color="auto"/>
                        <w:bottom w:val="none" w:sz="0" w:space="0" w:color="auto"/>
                        <w:right w:val="none" w:sz="0" w:space="0" w:color="auto"/>
                      </w:divBdr>
                      <w:divsChild>
                        <w:div w:id="120274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4112">
      <w:marLeft w:val="0"/>
      <w:marRight w:val="0"/>
      <w:marTop w:val="0"/>
      <w:marBottom w:val="0"/>
      <w:divBdr>
        <w:top w:val="none" w:sz="0" w:space="0" w:color="auto"/>
        <w:left w:val="none" w:sz="0" w:space="0" w:color="auto"/>
        <w:bottom w:val="none" w:sz="0" w:space="0" w:color="auto"/>
        <w:right w:val="none" w:sz="0" w:space="0" w:color="auto"/>
      </w:divBdr>
    </w:div>
    <w:div w:id="1202744114">
      <w:marLeft w:val="0"/>
      <w:marRight w:val="0"/>
      <w:marTop w:val="0"/>
      <w:marBottom w:val="0"/>
      <w:divBdr>
        <w:top w:val="none" w:sz="0" w:space="0" w:color="auto"/>
        <w:left w:val="none" w:sz="0" w:space="0" w:color="auto"/>
        <w:bottom w:val="none" w:sz="0" w:space="0" w:color="auto"/>
        <w:right w:val="none" w:sz="0" w:space="0" w:color="auto"/>
      </w:divBdr>
      <w:divsChild>
        <w:div w:id="1202744275">
          <w:marLeft w:val="0"/>
          <w:marRight w:val="0"/>
          <w:marTop w:val="0"/>
          <w:marBottom w:val="0"/>
          <w:divBdr>
            <w:top w:val="none" w:sz="0" w:space="0" w:color="auto"/>
            <w:left w:val="none" w:sz="0" w:space="0" w:color="auto"/>
            <w:bottom w:val="none" w:sz="0" w:space="0" w:color="auto"/>
            <w:right w:val="none" w:sz="0" w:space="0" w:color="auto"/>
          </w:divBdr>
          <w:divsChild>
            <w:div w:id="120274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116">
      <w:marLeft w:val="0"/>
      <w:marRight w:val="0"/>
      <w:marTop w:val="0"/>
      <w:marBottom w:val="0"/>
      <w:divBdr>
        <w:top w:val="none" w:sz="0" w:space="0" w:color="auto"/>
        <w:left w:val="none" w:sz="0" w:space="0" w:color="auto"/>
        <w:bottom w:val="none" w:sz="0" w:space="0" w:color="auto"/>
        <w:right w:val="none" w:sz="0" w:space="0" w:color="auto"/>
      </w:divBdr>
    </w:div>
    <w:div w:id="1202744119">
      <w:marLeft w:val="0"/>
      <w:marRight w:val="0"/>
      <w:marTop w:val="0"/>
      <w:marBottom w:val="0"/>
      <w:divBdr>
        <w:top w:val="none" w:sz="0" w:space="0" w:color="auto"/>
        <w:left w:val="none" w:sz="0" w:space="0" w:color="auto"/>
        <w:bottom w:val="none" w:sz="0" w:space="0" w:color="auto"/>
        <w:right w:val="none" w:sz="0" w:space="0" w:color="auto"/>
      </w:divBdr>
      <w:divsChild>
        <w:div w:id="1202742271">
          <w:marLeft w:val="0"/>
          <w:marRight w:val="0"/>
          <w:marTop w:val="0"/>
          <w:marBottom w:val="0"/>
          <w:divBdr>
            <w:top w:val="none" w:sz="0" w:space="0" w:color="auto"/>
            <w:left w:val="none" w:sz="0" w:space="0" w:color="auto"/>
            <w:bottom w:val="none" w:sz="0" w:space="0" w:color="auto"/>
            <w:right w:val="none" w:sz="0" w:space="0" w:color="auto"/>
          </w:divBdr>
          <w:divsChild>
            <w:div w:id="1202744145">
              <w:marLeft w:val="0"/>
              <w:marRight w:val="0"/>
              <w:marTop w:val="0"/>
              <w:marBottom w:val="0"/>
              <w:divBdr>
                <w:top w:val="none" w:sz="0" w:space="0" w:color="auto"/>
                <w:left w:val="none" w:sz="0" w:space="0" w:color="auto"/>
                <w:bottom w:val="none" w:sz="0" w:space="0" w:color="auto"/>
                <w:right w:val="none" w:sz="0" w:space="0" w:color="auto"/>
              </w:divBdr>
              <w:divsChild>
                <w:div w:id="120274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980">
          <w:marLeft w:val="0"/>
          <w:marRight w:val="0"/>
          <w:marTop w:val="0"/>
          <w:marBottom w:val="0"/>
          <w:divBdr>
            <w:top w:val="none" w:sz="0" w:space="0" w:color="auto"/>
            <w:left w:val="none" w:sz="0" w:space="0" w:color="auto"/>
            <w:bottom w:val="none" w:sz="0" w:space="0" w:color="auto"/>
            <w:right w:val="none" w:sz="0" w:space="0" w:color="auto"/>
          </w:divBdr>
        </w:div>
      </w:divsChild>
    </w:div>
    <w:div w:id="1202744120">
      <w:marLeft w:val="0"/>
      <w:marRight w:val="0"/>
      <w:marTop w:val="0"/>
      <w:marBottom w:val="0"/>
      <w:divBdr>
        <w:top w:val="none" w:sz="0" w:space="0" w:color="auto"/>
        <w:left w:val="none" w:sz="0" w:space="0" w:color="auto"/>
        <w:bottom w:val="none" w:sz="0" w:space="0" w:color="auto"/>
        <w:right w:val="none" w:sz="0" w:space="0" w:color="auto"/>
      </w:divBdr>
    </w:div>
    <w:div w:id="1202744122">
      <w:marLeft w:val="0"/>
      <w:marRight w:val="0"/>
      <w:marTop w:val="0"/>
      <w:marBottom w:val="0"/>
      <w:divBdr>
        <w:top w:val="none" w:sz="0" w:space="0" w:color="auto"/>
        <w:left w:val="none" w:sz="0" w:space="0" w:color="auto"/>
        <w:bottom w:val="none" w:sz="0" w:space="0" w:color="auto"/>
        <w:right w:val="none" w:sz="0" w:space="0" w:color="auto"/>
      </w:divBdr>
    </w:div>
    <w:div w:id="1202744124">
      <w:marLeft w:val="0"/>
      <w:marRight w:val="0"/>
      <w:marTop w:val="0"/>
      <w:marBottom w:val="0"/>
      <w:divBdr>
        <w:top w:val="none" w:sz="0" w:space="0" w:color="auto"/>
        <w:left w:val="none" w:sz="0" w:space="0" w:color="auto"/>
        <w:bottom w:val="none" w:sz="0" w:space="0" w:color="auto"/>
        <w:right w:val="none" w:sz="0" w:space="0" w:color="auto"/>
      </w:divBdr>
    </w:div>
    <w:div w:id="1202744125">
      <w:marLeft w:val="0"/>
      <w:marRight w:val="0"/>
      <w:marTop w:val="0"/>
      <w:marBottom w:val="0"/>
      <w:divBdr>
        <w:top w:val="none" w:sz="0" w:space="0" w:color="auto"/>
        <w:left w:val="none" w:sz="0" w:space="0" w:color="auto"/>
        <w:bottom w:val="none" w:sz="0" w:space="0" w:color="auto"/>
        <w:right w:val="none" w:sz="0" w:space="0" w:color="auto"/>
      </w:divBdr>
    </w:div>
    <w:div w:id="1202744126">
      <w:marLeft w:val="0"/>
      <w:marRight w:val="0"/>
      <w:marTop w:val="0"/>
      <w:marBottom w:val="0"/>
      <w:divBdr>
        <w:top w:val="none" w:sz="0" w:space="0" w:color="auto"/>
        <w:left w:val="none" w:sz="0" w:space="0" w:color="auto"/>
        <w:bottom w:val="none" w:sz="0" w:space="0" w:color="auto"/>
        <w:right w:val="none" w:sz="0" w:space="0" w:color="auto"/>
      </w:divBdr>
      <w:divsChild>
        <w:div w:id="1202742178">
          <w:marLeft w:val="0"/>
          <w:marRight w:val="0"/>
          <w:marTop w:val="0"/>
          <w:marBottom w:val="0"/>
          <w:divBdr>
            <w:top w:val="none" w:sz="0" w:space="0" w:color="auto"/>
            <w:left w:val="none" w:sz="0" w:space="0" w:color="auto"/>
            <w:bottom w:val="none" w:sz="0" w:space="0" w:color="auto"/>
            <w:right w:val="none" w:sz="0" w:space="0" w:color="auto"/>
          </w:divBdr>
          <w:divsChild>
            <w:div w:id="1202743765">
              <w:marLeft w:val="0"/>
              <w:marRight w:val="0"/>
              <w:marTop w:val="0"/>
              <w:marBottom w:val="0"/>
              <w:divBdr>
                <w:top w:val="none" w:sz="0" w:space="0" w:color="auto"/>
                <w:left w:val="none" w:sz="0" w:space="0" w:color="auto"/>
                <w:bottom w:val="none" w:sz="0" w:space="0" w:color="auto"/>
                <w:right w:val="none" w:sz="0" w:space="0" w:color="auto"/>
              </w:divBdr>
              <w:divsChild>
                <w:div w:id="1202742648">
                  <w:marLeft w:val="0"/>
                  <w:marRight w:val="0"/>
                  <w:marTop w:val="0"/>
                  <w:marBottom w:val="0"/>
                  <w:divBdr>
                    <w:top w:val="none" w:sz="0" w:space="0" w:color="auto"/>
                    <w:left w:val="none" w:sz="0" w:space="0" w:color="auto"/>
                    <w:bottom w:val="none" w:sz="0" w:space="0" w:color="auto"/>
                    <w:right w:val="none" w:sz="0" w:space="0" w:color="auto"/>
                  </w:divBdr>
                </w:div>
              </w:divsChild>
            </w:div>
            <w:div w:id="1202744552">
              <w:marLeft w:val="0"/>
              <w:marRight w:val="0"/>
              <w:marTop w:val="0"/>
              <w:marBottom w:val="0"/>
              <w:divBdr>
                <w:top w:val="none" w:sz="0" w:space="0" w:color="auto"/>
                <w:left w:val="none" w:sz="0" w:space="0" w:color="auto"/>
                <w:bottom w:val="none" w:sz="0" w:space="0" w:color="auto"/>
                <w:right w:val="none" w:sz="0" w:space="0" w:color="auto"/>
              </w:divBdr>
            </w:div>
          </w:divsChild>
        </w:div>
        <w:div w:id="1202744158">
          <w:marLeft w:val="0"/>
          <w:marRight w:val="0"/>
          <w:marTop w:val="0"/>
          <w:marBottom w:val="0"/>
          <w:divBdr>
            <w:top w:val="none" w:sz="0" w:space="0" w:color="auto"/>
            <w:left w:val="none" w:sz="0" w:space="0" w:color="auto"/>
            <w:bottom w:val="none" w:sz="0" w:space="0" w:color="auto"/>
            <w:right w:val="none" w:sz="0" w:space="0" w:color="auto"/>
          </w:divBdr>
        </w:div>
        <w:div w:id="1202744789">
          <w:marLeft w:val="0"/>
          <w:marRight w:val="0"/>
          <w:marTop w:val="0"/>
          <w:marBottom w:val="0"/>
          <w:divBdr>
            <w:top w:val="none" w:sz="0" w:space="0" w:color="auto"/>
            <w:left w:val="none" w:sz="0" w:space="0" w:color="auto"/>
            <w:bottom w:val="none" w:sz="0" w:space="0" w:color="auto"/>
            <w:right w:val="none" w:sz="0" w:space="0" w:color="auto"/>
          </w:divBdr>
        </w:div>
        <w:div w:id="1202744929">
          <w:marLeft w:val="0"/>
          <w:marRight w:val="0"/>
          <w:marTop w:val="0"/>
          <w:marBottom w:val="0"/>
          <w:divBdr>
            <w:top w:val="none" w:sz="0" w:space="0" w:color="auto"/>
            <w:left w:val="none" w:sz="0" w:space="0" w:color="auto"/>
            <w:bottom w:val="none" w:sz="0" w:space="0" w:color="auto"/>
            <w:right w:val="none" w:sz="0" w:space="0" w:color="auto"/>
          </w:divBdr>
        </w:div>
      </w:divsChild>
    </w:div>
    <w:div w:id="1202744127">
      <w:marLeft w:val="0"/>
      <w:marRight w:val="0"/>
      <w:marTop w:val="0"/>
      <w:marBottom w:val="0"/>
      <w:divBdr>
        <w:top w:val="none" w:sz="0" w:space="0" w:color="auto"/>
        <w:left w:val="none" w:sz="0" w:space="0" w:color="auto"/>
        <w:bottom w:val="none" w:sz="0" w:space="0" w:color="auto"/>
        <w:right w:val="none" w:sz="0" w:space="0" w:color="auto"/>
      </w:divBdr>
    </w:div>
    <w:div w:id="1202744130">
      <w:marLeft w:val="0"/>
      <w:marRight w:val="0"/>
      <w:marTop w:val="0"/>
      <w:marBottom w:val="0"/>
      <w:divBdr>
        <w:top w:val="none" w:sz="0" w:space="0" w:color="auto"/>
        <w:left w:val="none" w:sz="0" w:space="0" w:color="auto"/>
        <w:bottom w:val="none" w:sz="0" w:space="0" w:color="auto"/>
        <w:right w:val="none" w:sz="0" w:space="0" w:color="auto"/>
      </w:divBdr>
    </w:div>
    <w:div w:id="1202744133">
      <w:marLeft w:val="0"/>
      <w:marRight w:val="0"/>
      <w:marTop w:val="0"/>
      <w:marBottom w:val="0"/>
      <w:divBdr>
        <w:top w:val="none" w:sz="0" w:space="0" w:color="auto"/>
        <w:left w:val="none" w:sz="0" w:space="0" w:color="auto"/>
        <w:bottom w:val="none" w:sz="0" w:space="0" w:color="auto"/>
        <w:right w:val="none" w:sz="0" w:space="0" w:color="auto"/>
      </w:divBdr>
    </w:div>
    <w:div w:id="1202744135">
      <w:marLeft w:val="0"/>
      <w:marRight w:val="0"/>
      <w:marTop w:val="0"/>
      <w:marBottom w:val="0"/>
      <w:divBdr>
        <w:top w:val="none" w:sz="0" w:space="0" w:color="auto"/>
        <w:left w:val="none" w:sz="0" w:space="0" w:color="auto"/>
        <w:bottom w:val="none" w:sz="0" w:space="0" w:color="auto"/>
        <w:right w:val="none" w:sz="0" w:space="0" w:color="auto"/>
      </w:divBdr>
    </w:div>
    <w:div w:id="1202744137">
      <w:marLeft w:val="0"/>
      <w:marRight w:val="0"/>
      <w:marTop w:val="0"/>
      <w:marBottom w:val="0"/>
      <w:divBdr>
        <w:top w:val="none" w:sz="0" w:space="0" w:color="auto"/>
        <w:left w:val="none" w:sz="0" w:space="0" w:color="auto"/>
        <w:bottom w:val="none" w:sz="0" w:space="0" w:color="auto"/>
        <w:right w:val="none" w:sz="0" w:space="0" w:color="auto"/>
      </w:divBdr>
    </w:div>
    <w:div w:id="1202744138">
      <w:marLeft w:val="0"/>
      <w:marRight w:val="0"/>
      <w:marTop w:val="0"/>
      <w:marBottom w:val="0"/>
      <w:divBdr>
        <w:top w:val="none" w:sz="0" w:space="0" w:color="auto"/>
        <w:left w:val="none" w:sz="0" w:space="0" w:color="auto"/>
        <w:bottom w:val="none" w:sz="0" w:space="0" w:color="auto"/>
        <w:right w:val="none" w:sz="0" w:space="0" w:color="auto"/>
      </w:divBdr>
    </w:div>
    <w:div w:id="1202744141">
      <w:marLeft w:val="0"/>
      <w:marRight w:val="0"/>
      <w:marTop w:val="0"/>
      <w:marBottom w:val="0"/>
      <w:divBdr>
        <w:top w:val="none" w:sz="0" w:space="0" w:color="auto"/>
        <w:left w:val="none" w:sz="0" w:space="0" w:color="auto"/>
        <w:bottom w:val="none" w:sz="0" w:space="0" w:color="auto"/>
        <w:right w:val="none" w:sz="0" w:space="0" w:color="auto"/>
      </w:divBdr>
    </w:div>
    <w:div w:id="1202744143">
      <w:marLeft w:val="0"/>
      <w:marRight w:val="0"/>
      <w:marTop w:val="0"/>
      <w:marBottom w:val="0"/>
      <w:divBdr>
        <w:top w:val="none" w:sz="0" w:space="0" w:color="auto"/>
        <w:left w:val="none" w:sz="0" w:space="0" w:color="auto"/>
        <w:bottom w:val="none" w:sz="0" w:space="0" w:color="auto"/>
        <w:right w:val="none" w:sz="0" w:space="0" w:color="auto"/>
      </w:divBdr>
      <w:divsChild>
        <w:div w:id="1202744196">
          <w:marLeft w:val="0"/>
          <w:marRight w:val="0"/>
          <w:marTop w:val="0"/>
          <w:marBottom w:val="0"/>
          <w:divBdr>
            <w:top w:val="none" w:sz="0" w:space="0" w:color="auto"/>
            <w:left w:val="none" w:sz="0" w:space="0" w:color="auto"/>
            <w:bottom w:val="none" w:sz="0" w:space="0" w:color="auto"/>
            <w:right w:val="none" w:sz="0" w:space="0" w:color="auto"/>
          </w:divBdr>
          <w:divsChild>
            <w:div w:id="1202744100">
              <w:marLeft w:val="0"/>
              <w:marRight w:val="0"/>
              <w:marTop w:val="0"/>
              <w:marBottom w:val="0"/>
              <w:divBdr>
                <w:top w:val="none" w:sz="0" w:space="0" w:color="auto"/>
                <w:left w:val="none" w:sz="0" w:space="0" w:color="auto"/>
                <w:bottom w:val="none" w:sz="0" w:space="0" w:color="auto"/>
                <w:right w:val="none" w:sz="0" w:space="0" w:color="auto"/>
              </w:divBdr>
            </w:div>
          </w:divsChild>
        </w:div>
        <w:div w:id="1202744746">
          <w:marLeft w:val="0"/>
          <w:marRight w:val="0"/>
          <w:marTop w:val="0"/>
          <w:marBottom w:val="0"/>
          <w:divBdr>
            <w:top w:val="none" w:sz="0" w:space="0" w:color="auto"/>
            <w:left w:val="none" w:sz="0" w:space="0" w:color="auto"/>
            <w:bottom w:val="none" w:sz="0" w:space="0" w:color="auto"/>
            <w:right w:val="none" w:sz="0" w:space="0" w:color="auto"/>
          </w:divBdr>
          <w:divsChild>
            <w:div w:id="1202744903">
              <w:marLeft w:val="0"/>
              <w:marRight w:val="0"/>
              <w:marTop w:val="0"/>
              <w:marBottom w:val="0"/>
              <w:divBdr>
                <w:top w:val="none" w:sz="0" w:space="0" w:color="auto"/>
                <w:left w:val="none" w:sz="0" w:space="0" w:color="auto"/>
                <w:bottom w:val="none" w:sz="0" w:space="0" w:color="auto"/>
                <w:right w:val="none" w:sz="0" w:space="0" w:color="auto"/>
              </w:divBdr>
              <w:divsChild>
                <w:div w:id="1202742173">
                  <w:marLeft w:val="0"/>
                  <w:marRight w:val="0"/>
                  <w:marTop w:val="0"/>
                  <w:marBottom w:val="0"/>
                  <w:divBdr>
                    <w:top w:val="none" w:sz="0" w:space="0" w:color="auto"/>
                    <w:left w:val="none" w:sz="0" w:space="0" w:color="auto"/>
                    <w:bottom w:val="none" w:sz="0" w:space="0" w:color="auto"/>
                    <w:right w:val="none" w:sz="0" w:space="0" w:color="auto"/>
                  </w:divBdr>
                  <w:divsChild>
                    <w:div w:id="1202743520">
                      <w:marLeft w:val="0"/>
                      <w:marRight w:val="0"/>
                      <w:marTop w:val="0"/>
                      <w:marBottom w:val="0"/>
                      <w:divBdr>
                        <w:top w:val="none" w:sz="0" w:space="0" w:color="auto"/>
                        <w:left w:val="none" w:sz="0" w:space="0" w:color="auto"/>
                        <w:bottom w:val="none" w:sz="0" w:space="0" w:color="auto"/>
                        <w:right w:val="none" w:sz="0" w:space="0" w:color="auto"/>
                      </w:divBdr>
                      <w:divsChild>
                        <w:div w:id="12027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4144">
      <w:marLeft w:val="0"/>
      <w:marRight w:val="0"/>
      <w:marTop w:val="0"/>
      <w:marBottom w:val="0"/>
      <w:divBdr>
        <w:top w:val="none" w:sz="0" w:space="0" w:color="auto"/>
        <w:left w:val="none" w:sz="0" w:space="0" w:color="auto"/>
        <w:bottom w:val="none" w:sz="0" w:space="0" w:color="auto"/>
        <w:right w:val="none" w:sz="0" w:space="0" w:color="auto"/>
      </w:divBdr>
    </w:div>
    <w:div w:id="1202744146">
      <w:marLeft w:val="0"/>
      <w:marRight w:val="0"/>
      <w:marTop w:val="0"/>
      <w:marBottom w:val="0"/>
      <w:divBdr>
        <w:top w:val="none" w:sz="0" w:space="0" w:color="auto"/>
        <w:left w:val="none" w:sz="0" w:space="0" w:color="auto"/>
        <w:bottom w:val="none" w:sz="0" w:space="0" w:color="auto"/>
        <w:right w:val="none" w:sz="0" w:space="0" w:color="auto"/>
      </w:divBdr>
    </w:div>
    <w:div w:id="1202744148">
      <w:marLeft w:val="0"/>
      <w:marRight w:val="0"/>
      <w:marTop w:val="0"/>
      <w:marBottom w:val="0"/>
      <w:divBdr>
        <w:top w:val="none" w:sz="0" w:space="0" w:color="auto"/>
        <w:left w:val="none" w:sz="0" w:space="0" w:color="auto"/>
        <w:bottom w:val="none" w:sz="0" w:space="0" w:color="auto"/>
        <w:right w:val="none" w:sz="0" w:space="0" w:color="auto"/>
      </w:divBdr>
    </w:div>
    <w:div w:id="1202744151">
      <w:marLeft w:val="0"/>
      <w:marRight w:val="0"/>
      <w:marTop w:val="0"/>
      <w:marBottom w:val="0"/>
      <w:divBdr>
        <w:top w:val="none" w:sz="0" w:space="0" w:color="auto"/>
        <w:left w:val="none" w:sz="0" w:space="0" w:color="auto"/>
        <w:bottom w:val="none" w:sz="0" w:space="0" w:color="auto"/>
        <w:right w:val="none" w:sz="0" w:space="0" w:color="auto"/>
      </w:divBdr>
    </w:div>
    <w:div w:id="1202744153">
      <w:marLeft w:val="0"/>
      <w:marRight w:val="0"/>
      <w:marTop w:val="0"/>
      <w:marBottom w:val="0"/>
      <w:divBdr>
        <w:top w:val="none" w:sz="0" w:space="0" w:color="auto"/>
        <w:left w:val="none" w:sz="0" w:space="0" w:color="auto"/>
        <w:bottom w:val="none" w:sz="0" w:space="0" w:color="auto"/>
        <w:right w:val="none" w:sz="0" w:space="0" w:color="auto"/>
      </w:divBdr>
    </w:div>
    <w:div w:id="1202744157">
      <w:marLeft w:val="0"/>
      <w:marRight w:val="0"/>
      <w:marTop w:val="0"/>
      <w:marBottom w:val="0"/>
      <w:divBdr>
        <w:top w:val="none" w:sz="0" w:space="0" w:color="auto"/>
        <w:left w:val="none" w:sz="0" w:space="0" w:color="auto"/>
        <w:bottom w:val="none" w:sz="0" w:space="0" w:color="auto"/>
        <w:right w:val="none" w:sz="0" w:space="0" w:color="auto"/>
      </w:divBdr>
      <w:divsChild>
        <w:div w:id="1202742322">
          <w:marLeft w:val="0"/>
          <w:marRight w:val="0"/>
          <w:marTop w:val="0"/>
          <w:marBottom w:val="0"/>
          <w:divBdr>
            <w:top w:val="none" w:sz="0" w:space="0" w:color="auto"/>
            <w:left w:val="none" w:sz="0" w:space="0" w:color="auto"/>
            <w:bottom w:val="none" w:sz="0" w:space="0" w:color="auto"/>
            <w:right w:val="none" w:sz="0" w:space="0" w:color="auto"/>
          </w:divBdr>
          <w:divsChild>
            <w:div w:id="1202742471">
              <w:marLeft w:val="0"/>
              <w:marRight w:val="0"/>
              <w:marTop w:val="0"/>
              <w:marBottom w:val="0"/>
              <w:divBdr>
                <w:top w:val="none" w:sz="0" w:space="0" w:color="auto"/>
                <w:left w:val="none" w:sz="0" w:space="0" w:color="auto"/>
                <w:bottom w:val="none" w:sz="0" w:space="0" w:color="auto"/>
                <w:right w:val="none" w:sz="0" w:space="0" w:color="auto"/>
              </w:divBdr>
              <w:divsChild>
                <w:div w:id="1202742942">
                  <w:marLeft w:val="0"/>
                  <w:marRight w:val="0"/>
                  <w:marTop w:val="0"/>
                  <w:marBottom w:val="0"/>
                  <w:divBdr>
                    <w:top w:val="none" w:sz="0" w:space="0" w:color="auto"/>
                    <w:left w:val="none" w:sz="0" w:space="0" w:color="auto"/>
                    <w:bottom w:val="none" w:sz="0" w:space="0" w:color="auto"/>
                    <w:right w:val="none" w:sz="0" w:space="0" w:color="auto"/>
                  </w:divBdr>
                  <w:divsChild>
                    <w:div w:id="1202743031">
                      <w:marLeft w:val="0"/>
                      <w:marRight w:val="0"/>
                      <w:marTop w:val="0"/>
                      <w:marBottom w:val="0"/>
                      <w:divBdr>
                        <w:top w:val="none" w:sz="0" w:space="0" w:color="auto"/>
                        <w:left w:val="none" w:sz="0" w:space="0" w:color="auto"/>
                        <w:bottom w:val="none" w:sz="0" w:space="0" w:color="auto"/>
                        <w:right w:val="none" w:sz="0" w:space="0" w:color="auto"/>
                      </w:divBdr>
                      <w:divsChild>
                        <w:div w:id="1202744884">
                          <w:marLeft w:val="0"/>
                          <w:marRight w:val="0"/>
                          <w:marTop w:val="0"/>
                          <w:marBottom w:val="0"/>
                          <w:divBdr>
                            <w:top w:val="none" w:sz="0" w:space="0" w:color="auto"/>
                            <w:left w:val="none" w:sz="0" w:space="0" w:color="auto"/>
                            <w:bottom w:val="none" w:sz="0" w:space="0" w:color="auto"/>
                            <w:right w:val="none" w:sz="0" w:space="0" w:color="auto"/>
                          </w:divBdr>
                        </w:div>
                      </w:divsChild>
                    </w:div>
                    <w:div w:id="1202744502">
                      <w:marLeft w:val="0"/>
                      <w:marRight w:val="0"/>
                      <w:marTop w:val="0"/>
                      <w:marBottom w:val="0"/>
                      <w:divBdr>
                        <w:top w:val="none" w:sz="0" w:space="0" w:color="auto"/>
                        <w:left w:val="none" w:sz="0" w:space="0" w:color="auto"/>
                        <w:bottom w:val="none" w:sz="0" w:space="0" w:color="auto"/>
                        <w:right w:val="none" w:sz="0" w:space="0" w:color="auto"/>
                      </w:divBdr>
                      <w:divsChild>
                        <w:div w:id="120274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744161">
          <w:marLeft w:val="0"/>
          <w:marRight w:val="0"/>
          <w:marTop w:val="0"/>
          <w:marBottom w:val="0"/>
          <w:divBdr>
            <w:top w:val="none" w:sz="0" w:space="0" w:color="auto"/>
            <w:left w:val="none" w:sz="0" w:space="0" w:color="auto"/>
            <w:bottom w:val="none" w:sz="0" w:space="0" w:color="auto"/>
            <w:right w:val="none" w:sz="0" w:space="0" w:color="auto"/>
          </w:divBdr>
        </w:div>
        <w:div w:id="1202744536">
          <w:marLeft w:val="0"/>
          <w:marRight w:val="0"/>
          <w:marTop w:val="0"/>
          <w:marBottom w:val="0"/>
          <w:divBdr>
            <w:top w:val="none" w:sz="0" w:space="0" w:color="auto"/>
            <w:left w:val="none" w:sz="0" w:space="0" w:color="auto"/>
            <w:bottom w:val="none" w:sz="0" w:space="0" w:color="auto"/>
            <w:right w:val="none" w:sz="0" w:space="0" w:color="auto"/>
          </w:divBdr>
          <w:divsChild>
            <w:div w:id="1202744753">
              <w:marLeft w:val="0"/>
              <w:marRight w:val="0"/>
              <w:marTop w:val="0"/>
              <w:marBottom w:val="0"/>
              <w:divBdr>
                <w:top w:val="none" w:sz="0" w:space="0" w:color="auto"/>
                <w:left w:val="none" w:sz="0" w:space="0" w:color="auto"/>
                <w:bottom w:val="none" w:sz="0" w:space="0" w:color="auto"/>
                <w:right w:val="none" w:sz="0" w:space="0" w:color="auto"/>
              </w:divBdr>
            </w:div>
          </w:divsChild>
        </w:div>
        <w:div w:id="1202744820">
          <w:marLeft w:val="0"/>
          <w:marRight w:val="0"/>
          <w:marTop w:val="0"/>
          <w:marBottom w:val="0"/>
          <w:divBdr>
            <w:top w:val="none" w:sz="0" w:space="0" w:color="auto"/>
            <w:left w:val="none" w:sz="0" w:space="0" w:color="auto"/>
            <w:bottom w:val="none" w:sz="0" w:space="0" w:color="auto"/>
            <w:right w:val="none" w:sz="0" w:space="0" w:color="auto"/>
          </w:divBdr>
        </w:div>
      </w:divsChild>
    </w:div>
    <w:div w:id="1202744162">
      <w:marLeft w:val="0"/>
      <w:marRight w:val="0"/>
      <w:marTop w:val="0"/>
      <w:marBottom w:val="0"/>
      <w:divBdr>
        <w:top w:val="none" w:sz="0" w:space="0" w:color="auto"/>
        <w:left w:val="none" w:sz="0" w:space="0" w:color="auto"/>
        <w:bottom w:val="none" w:sz="0" w:space="0" w:color="auto"/>
        <w:right w:val="none" w:sz="0" w:space="0" w:color="auto"/>
      </w:divBdr>
    </w:div>
    <w:div w:id="1202744165">
      <w:marLeft w:val="0"/>
      <w:marRight w:val="0"/>
      <w:marTop w:val="0"/>
      <w:marBottom w:val="0"/>
      <w:divBdr>
        <w:top w:val="none" w:sz="0" w:space="0" w:color="auto"/>
        <w:left w:val="none" w:sz="0" w:space="0" w:color="auto"/>
        <w:bottom w:val="none" w:sz="0" w:space="0" w:color="auto"/>
        <w:right w:val="none" w:sz="0" w:space="0" w:color="auto"/>
      </w:divBdr>
    </w:div>
    <w:div w:id="1202744169">
      <w:marLeft w:val="0"/>
      <w:marRight w:val="0"/>
      <w:marTop w:val="0"/>
      <w:marBottom w:val="0"/>
      <w:divBdr>
        <w:top w:val="none" w:sz="0" w:space="0" w:color="auto"/>
        <w:left w:val="none" w:sz="0" w:space="0" w:color="auto"/>
        <w:bottom w:val="none" w:sz="0" w:space="0" w:color="auto"/>
        <w:right w:val="none" w:sz="0" w:space="0" w:color="auto"/>
      </w:divBdr>
    </w:div>
    <w:div w:id="1202744170">
      <w:marLeft w:val="0"/>
      <w:marRight w:val="0"/>
      <w:marTop w:val="0"/>
      <w:marBottom w:val="0"/>
      <w:divBdr>
        <w:top w:val="none" w:sz="0" w:space="0" w:color="auto"/>
        <w:left w:val="none" w:sz="0" w:space="0" w:color="auto"/>
        <w:bottom w:val="none" w:sz="0" w:space="0" w:color="auto"/>
        <w:right w:val="none" w:sz="0" w:space="0" w:color="auto"/>
      </w:divBdr>
      <w:divsChild>
        <w:div w:id="1202744495">
          <w:marLeft w:val="0"/>
          <w:marRight w:val="0"/>
          <w:marTop w:val="0"/>
          <w:marBottom w:val="0"/>
          <w:divBdr>
            <w:top w:val="none" w:sz="0" w:space="0" w:color="auto"/>
            <w:left w:val="none" w:sz="0" w:space="0" w:color="auto"/>
            <w:bottom w:val="none" w:sz="0" w:space="0" w:color="auto"/>
            <w:right w:val="none" w:sz="0" w:space="0" w:color="auto"/>
          </w:divBdr>
        </w:div>
      </w:divsChild>
    </w:div>
    <w:div w:id="1202744172">
      <w:marLeft w:val="0"/>
      <w:marRight w:val="0"/>
      <w:marTop w:val="0"/>
      <w:marBottom w:val="0"/>
      <w:divBdr>
        <w:top w:val="none" w:sz="0" w:space="0" w:color="auto"/>
        <w:left w:val="none" w:sz="0" w:space="0" w:color="auto"/>
        <w:bottom w:val="none" w:sz="0" w:space="0" w:color="auto"/>
        <w:right w:val="none" w:sz="0" w:space="0" w:color="auto"/>
      </w:divBdr>
    </w:div>
    <w:div w:id="1202744174">
      <w:marLeft w:val="0"/>
      <w:marRight w:val="0"/>
      <w:marTop w:val="0"/>
      <w:marBottom w:val="0"/>
      <w:divBdr>
        <w:top w:val="none" w:sz="0" w:space="0" w:color="auto"/>
        <w:left w:val="none" w:sz="0" w:space="0" w:color="auto"/>
        <w:bottom w:val="none" w:sz="0" w:space="0" w:color="auto"/>
        <w:right w:val="none" w:sz="0" w:space="0" w:color="auto"/>
      </w:divBdr>
    </w:div>
    <w:div w:id="1202744179">
      <w:marLeft w:val="0"/>
      <w:marRight w:val="0"/>
      <w:marTop w:val="0"/>
      <w:marBottom w:val="0"/>
      <w:divBdr>
        <w:top w:val="none" w:sz="0" w:space="0" w:color="auto"/>
        <w:left w:val="none" w:sz="0" w:space="0" w:color="auto"/>
        <w:bottom w:val="none" w:sz="0" w:space="0" w:color="auto"/>
        <w:right w:val="none" w:sz="0" w:space="0" w:color="auto"/>
      </w:divBdr>
    </w:div>
    <w:div w:id="1202744180">
      <w:marLeft w:val="0"/>
      <w:marRight w:val="0"/>
      <w:marTop w:val="0"/>
      <w:marBottom w:val="0"/>
      <w:divBdr>
        <w:top w:val="none" w:sz="0" w:space="0" w:color="auto"/>
        <w:left w:val="none" w:sz="0" w:space="0" w:color="auto"/>
        <w:bottom w:val="none" w:sz="0" w:space="0" w:color="auto"/>
        <w:right w:val="none" w:sz="0" w:space="0" w:color="auto"/>
      </w:divBdr>
    </w:div>
    <w:div w:id="1202744181">
      <w:marLeft w:val="0"/>
      <w:marRight w:val="0"/>
      <w:marTop w:val="0"/>
      <w:marBottom w:val="0"/>
      <w:divBdr>
        <w:top w:val="none" w:sz="0" w:space="0" w:color="auto"/>
        <w:left w:val="none" w:sz="0" w:space="0" w:color="auto"/>
        <w:bottom w:val="none" w:sz="0" w:space="0" w:color="auto"/>
        <w:right w:val="none" w:sz="0" w:space="0" w:color="auto"/>
      </w:divBdr>
    </w:div>
    <w:div w:id="1202744183">
      <w:marLeft w:val="0"/>
      <w:marRight w:val="0"/>
      <w:marTop w:val="0"/>
      <w:marBottom w:val="0"/>
      <w:divBdr>
        <w:top w:val="none" w:sz="0" w:space="0" w:color="auto"/>
        <w:left w:val="none" w:sz="0" w:space="0" w:color="auto"/>
        <w:bottom w:val="none" w:sz="0" w:space="0" w:color="auto"/>
        <w:right w:val="none" w:sz="0" w:space="0" w:color="auto"/>
      </w:divBdr>
    </w:div>
    <w:div w:id="1202744184">
      <w:marLeft w:val="0"/>
      <w:marRight w:val="0"/>
      <w:marTop w:val="0"/>
      <w:marBottom w:val="0"/>
      <w:divBdr>
        <w:top w:val="none" w:sz="0" w:space="0" w:color="auto"/>
        <w:left w:val="none" w:sz="0" w:space="0" w:color="auto"/>
        <w:bottom w:val="none" w:sz="0" w:space="0" w:color="auto"/>
        <w:right w:val="none" w:sz="0" w:space="0" w:color="auto"/>
      </w:divBdr>
    </w:div>
    <w:div w:id="1202744185">
      <w:marLeft w:val="0"/>
      <w:marRight w:val="0"/>
      <w:marTop w:val="0"/>
      <w:marBottom w:val="0"/>
      <w:divBdr>
        <w:top w:val="none" w:sz="0" w:space="0" w:color="auto"/>
        <w:left w:val="none" w:sz="0" w:space="0" w:color="auto"/>
        <w:bottom w:val="none" w:sz="0" w:space="0" w:color="auto"/>
        <w:right w:val="none" w:sz="0" w:space="0" w:color="auto"/>
      </w:divBdr>
      <w:divsChild>
        <w:div w:id="1202743433">
          <w:marLeft w:val="0"/>
          <w:marRight w:val="0"/>
          <w:marTop w:val="0"/>
          <w:marBottom w:val="0"/>
          <w:divBdr>
            <w:top w:val="none" w:sz="0" w:space="0" w:color="auto"/>
            <w:left w:val="none" w:sz="0" w:space="0" w:color="auto"/>
            <w:bottom w:val="none" w:sz="0" w:space="0" w:color="auto"/>
            <w:right w:val="none" w:sz="0" w:space="0" w:color="auto"/>
          </w:divBdr>
        </w:div>
        <w:div w:id="1202744672">
          <w:marLeft w:val="0"/>
          <w:marRight w:val="0"/>
          <w:marTop w:val="0"/>
          <w:marBottom w:val="0"/>
          <w:divBdr>
            <w:top w:val="none" w:sz="0" w:space="0" w:color="auto"/>
            <w:left w:val="none" w:sz="0" w:space="0" w:color="auto"/>
            <w:bottom w:val="none" w:sz="0" w:space="0" w:color="auto"/>
            <w:right w:val="none" w:sz="0" w:space="0" w:color="auto"/>
          </w:divBdr>
          <w:divsChild>
            <w:div w:id="120274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190">
      <w:marLeft w:val="0"/>
      <w:marRight w:val="0"/>
      <w:marTop w:val="0"/>
      <w:marBottom w:val="0"/>
      <w:divBdr>
        <w:top w:val="none" w:sz="0" w:space="0" w:color="auto"/>
        <w:left w:val="none" w:sz="0" w:space="0" w:color="auto"/>
        <w:bottom w:val="none" w:sz="0" w:space="0" w:color="auto"/>
        <w:right w:val="none" w:sz="0" w:space="0" w:color="auto"/>
      </w:divBdr>
    </w:div>
    <w:div w:id="1202744192">
      <w:marLeft w:val="0"/>
      <w:marRight w:val="0"/>
      <w:marTop w:val="0"/>
      <w:marBottom w:val="0"/>
      <w:divBdr>
        <w:top w:val="none" w:sz="0" w:space="0" w:color="auto"/>
        <w:left w:val="none" w:sz="0" w:space="0" w:color="auto"/>
        <w:bottom w:val="none" w:sz="0" w:space="0" w:color="auto"/>
        <w:right w:val="none" w:sz="0" w:space="0" w:color="auto"/>
      </w:divBdr>
    </w:div>
    <w:div w:id="1202744194">
      <w:marLeft w:val="0"/>
      <w:marRight w:val="0"/>
      <w:marTop w:val="0"/>
      <w:marBottom w:val="0"/>
      <w:divBdr>
        <w:top w:val="none" w:sz="0" w:space="0" w:color="auto"/>
        <w:left w:val="none" w:sz="0" w:space="0" w:color="auto"/>
        <w:bottom w:val="none" w:sz="0" w:space="0" w:color="auto"/>
        <w:right w:val="none" w:sz="0" w:space="0" w:color="auto"/>
      </w:divBdr>
    </w:div>
    <w:div w:id="1202744197">
      <w:marLeft w:val="0"/>
      <w:marRight w:val="0"/>
      <w:marTop w:val="0"/>
      <w:marBottom w:val="0"/>
      <w:divBdr>
        <w:top w:val="none" w:sz="0" w:space="0" w:color="auto"/>
        <w:left w:val="none" w:sz="0" w:space="0" w:color="auto"/>
        <w:bottom w:val="none" w:sz="0" w:space="0" w:color="auto"/>
        <w:right w:val="none" w:sz="0" w:space="0" w:color="auto"/>
      </w:divBdr>
    </w:div>
    <w:div w:id="1202744200">
      <w:marLeft w:val="0"/>
      <w:marRight w:val="0"/>
      <w:marTop w:val="0"/>
      <w:marBottom w:val="0"/>
      <w:divBdr>
        <w:top w:val="none" w:sz="0" w:space="0" w:color="auto"/>
        <w:left w:val="none" w:sz="0" w:space="0" w:color="auto"/>
        <w:bottom w:val="none" w:sz="0" w:space="0" w:color="auto"/>
        <w:right w:val="none" w:sz="0" w:space="0" w:color="auto"/>
      </w:divBdr>
    </w:div>
    <w:div w:id="1202744202">
      <w:marLeft w:val="0"/>
      <w:marRight w:val="0"/>
      <w:marTop w:val="0"/>
      <w:marBottom w:val="0"/>
      <w:divBdr>
        <w:top w:val="none" w:sz="0" w:space="0" w:color="auto"/>
        <w:left w:val="none" w:sz="0" w:space="0" w:color="auto"/>
        <w:bottom w:val="none" w:sz="0" w:space="0" w:color="auto"/>
        <w:right w:val="none" w:sz="0" w:space="0" w:color="auto"/>
      </w:divBdr>
    </w:div>
    <w:div w:id="1202744205">
      <w:marLeft w:val="0"/>
      <w:marRight w:val="0"/>
      <w:marTop w:val="0"/>
      <w:marBottom w:val="0"/>
      <w:divBdr>
        <w:top w:val="none" w:sz="0" w:space="0" w:color="auto"/>
        <w:left w:val="none" w:sz="0" w:space="0" w:color="auto"/>
        <w:bottom w:val="none" w:sz="0" w:space="0" w:color="auto"/>
        <w:right w:val="none" w:sz="0" w:space="0" w:color="auto"/>
      </w:divBdr>
    </w:div>
    <w:div w:id="1202744207">
      <w:marLeft w:val="0"/>
      <w:marRight w:val="0"/>
      <w:marTop w:val="0"/>
      <w:marBottom w:val="0"/>
      <w:divBdr>
        <w:top w:val="none" w:sz="0" w:space="0" w:color="auto"/>
        <w:left w:val="none" w:sz="0" w:space="0" w:color="auto"/>
        <w:bottom w:val="none" w:sz="0" w:space="0" w:color="auto"/>
        <w:right w:val="none" w:sz="0" w:space="0" w:color="auto"/>
      </w:divBdr>
    </w:div>
    <w:div w:id="1202744208">
      <w:marLeft w:val="0"/>
      <w:marRight w:val="0"/>
      <w:marTop w:val="0"/>
      <w:marBottom w:val="0"/>
      <w:divBdr>
        <w:top w:val="none" w:sz="0" w:space="0" w:color="auto"/>
        <w:left w:val="none" w:sz="0" w:space="0" w:color="auto"/>
        <w:bottom w:val="none" w:sz="0" w:space="0" w:color="auto"/>
        <w:right w:val="none" w:sz="0" w:space="0" w:color="auto"/>
      </w:divBdr>
    </w:div>
    <w:div w:id="1202744209">
      <w:marLeft w:val="0"/>
      <w:marRight w:val="0"/>
      <w:marTop w:val="0"/>
      <w:marBottom w:val="0"/>
      <w:divBdr>
        <w:top w:val="none" w:sz="0" w:space="0" w:color="auto"/>
        <w:left w:val="none" w:sz="0" w:space="0" w:color="auto"/>
        <w:bottom w:val="none" w:sz="0" w:space="0" w:color="auto"/>
        <w:right w:val="none" w:sz="0" w:space="0" w:color="auto"/>
      </w:divBdr>
    </w:div>
    <w:div w:id="1202744210">
      <w:marLeft w:val="0"/>
      <w:marRight w:val="0"/>
      <w:marTop w:val="0"/>
      <w:marBottom w:val="0"/>
      <w:divBdr>
        <w:top w:val="none" w:sz="0" w:space="0" w:color="auto"/>
        <w:left w:val="none" w:sz="0" w:space="0" w:color="auto"/>
        <w:bottom w:val="none" w:sz="0" w:space="0" w:color="auto"/>
        <w:right w:val="none" w:sz="0" w:space="0" w:color="auto"/>
      </w:divBdr>
    </w:div>
    <w:div w:id="1202744213">
      <w:marLeft w:val="0"/>
      <w:marRight w:val="0"/>
      <w:marTop w:val="0"/>
      <w:marBottom w:val="0"/>
      <w:divBdr>
        <w:top w:val="none" w:sz="0" w:space="0" w:color="auto"/>
        <w:left w:val="none" w:sz="0" w:space="0" w:color="auto"/>
        <w:bottom w:val="none" w:sz="0" w:space="0" w:color="auto"/>
        <w:right w:val="none" w:sz="0" w:space="0" w:color="auto"/>
      </w:divBdr>
    </w:div>
    <w:div w:id="1202744216">
      <w:marLeft w:val="0"/>
      <w:marRight w:val="0"/>
      <w:marTop w:val="0"/>
      <w:marBottom w:val="0"/>
      <w:divBdr>
        <w:top w:val="none" w:sz="0" w:space="0" w:color="auto"/>
        <w:left w:val="none" w:sz="0" w:space="0" w:color="auto"/>
        <w:bottom w:val="none" w:sz="0" w:space="0" w:color="auto"/>
        <w:right w:val="none" w:sz="0" w:space="0" w:color="auto"/>
      </w:divBdr>
      <w:divsChild>
        <w:div w:id="1202742220">
          <w:marLeft w:val="0"/>
          <w:marRight w:val="0"/>
          <w:marTop w:val="0"/>
          <w:marBottom w:val="0"/>
          <w:divBdr>
            <w:top w:val="none" w:sz="0" w:space="0" w:color="auto"/>
            <w:left w:val="none" w:sz="0" w:space="0" w:color="auto"/>
            <w:bottom w:val="none" w:sz="0" w:space="0" w:color="auto"/>
            <w:right w:val="none" w:sz="0" w:space="0" w:color="auto"/>
          </w:divBdr>
        </w:div>
        <w:div w:id="1202742924">
          <w:marLeft w:val="0"/>
          <w:marRight w:val="0"/>
          <w:marTop w:val="0"/>
          <w:marBottom w:val="0"/>
          <w:divBdr>
            <w:top w:val="none" w:sz="0" w:space="0" w:color="auto"/>
            <w:left w:val="none" w:sz="0" w:space="0" w:color="auto"/>
            <w:bottom w:val="none" w:sz="0" w:space="0" w:color="auto"/>
            <w:right w:val="none" w:sz="0" w:space="0" w:color="auto"/>
          </w:divBdr>
          <w:divsChild>
            <w:div w:id="1202742928">
              <w:marLeft w:val="0"/>
              <w:marRight w:val="0"/>
              <w:marTop w:val="0"/>
              <w:marBottom w:val="0"/>
              <w:divBdr>
                <w:top w:val="none" w:sz="0" w:space="0" w:color="auto"/>
                <w:left w:val="none" w:sz="0" w:space="0" w:color="auto"/>
                <w:bottom w:val="none" w:sz="0" w:space="0" w:color="auto"/>
                <w:right w:val="none" w:sz="0" w:space="0" w:color="auto"/>
              </w:divBdr>
            </w:div>
            <w:div w:id="1202744840">
              <w:marLeft w:val="0"/>
              <w:marRight w:val="0"/>
              <w:marTop w:val="0"/>
              <w:marBottom w:val="0"/>
              <w:divBdr>
                <w:top w:val="none" w:sz="0" w:space="0" w:color="auto"/>
                <w:left w:val="none" w:sz="0" w:space="0" w:color="auto"/>
                <w:bottom w:val="none" w:sz="0" w:space="0" w:color="auto"/>
                <w:right w:val="none" w:sz="0" w:space="0" w:color="auto"/>
              </w:divBdr>
              <w:divsChild>
                <w:div w:id="120274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522">
          <w:marLeft w:val="0"/>
          <w:marRight w:val="0"/>
          <w:marTop w:val="0"/>
          <w:marBottom w:val="0"/>
          <w:divBdr>
            <w:top w:val="none" w:sz="0" w:space="0" w:color="auto"/>
            <w:left w:val="none" w:sz="0" w:space="0" w:color="auto"/>
            <w:bottom w:val="none" w:sz="0" w:space="0" w:color="auto"/>
            <w:right w:val="none" w:sz="0" w:space="0" w:color="auto"/>
          </w:divBdr>
        </w:div>
        <w:div w:id="1202744310">
          <w:marLeft w:val="0"/>
          <w:marRight w:val="0"/>
          <w:marTop w:val="0"/>
          <w:marBottom w:val="0"/>
          <w:divBdr>
            <w:top w:val="none" w:sz="0" w:space="0" w:color="auto"/>
            <w:left w:val="none" w:sz="0" w:space="0" w:color="auto"/>
            <w:bottom w:val="none" w:sz="0" w:space="0" w:color="auto"/>
            <w:right w:val="none" w:sz="0" w:space="0" w:color="auto"/>
          </w:divBdr>
        </w:div>
      </w:divsChild>
    </w:div>
    <w:div w:id="1202744217">
      <w:marLeft w:val="0"/>
      <w:marRight w:val="0"/>
      <w:marTop w:val="0"/>
      <w:marBottom w:val="0"/>
      <w:divBdr>
        <w:top w:val="none" w:sz="0" w:space="0" w:color="auto"/>
        <w:left w:val="none" w:sz="0" w:space="0" w:color="auto"/>
        <w:bottom w:val="none" w:sz="0" w:space="0" w:color="auto"/>
        <w:right w:val="none" w:sz="0" w:space="0" w:color="auto"/>
      </w:divBdr>
    </w:div>
    <w:div w:id="1202744222">
      <w:marLeft w:val="0"/>
      <w:marRight w:val="0"/>
      <w:marTop w:val="0"/>
      <w:marBottom w:val="0"/>
      <w:divBdr>
        <w:top w:val="none" w:sz="0" w:space="0" w:color="auto"/>
        <w:left w:val="none" w:sz="0" w:space="0" w:color="auto"/>
        <w:bottom w:val="none" w:sz="0" w:space="0" w:color="auto"/>
        <w:right w:val="none" w:sz="0" w:space="0" w:color="auto"/>
      </w:divBdr>
    </w:div>
    <w:div w:id="1202744223">
      <w:marLeft w:val="0"/>
      <w:marRight w:val="0"/>
      <w:marTop w:val="0"/>
      <w:marBottom w:val="0"/>
      <w:divBdr>
        <w:top w:val="none" w:sz="0" w:space="0" w:color="auto"/>
        <w:left w:val="none" w:sz="0" w:space="0" w:color="auto"/>
        <w:bottom w:val="none" w:sz="0" w:space="0" w:color="auto"/>
        <w:right w:val="none" w:sz="0" w:space="0" w:color="auto"/>
      </w:divBdr>
    </w:div>
    <w:div w:id="1202744225">
      <w:marLeft w:val="0"/>
      <w:marRight w:val="0"/>
      <w:marTop w:val="0"/>
      <w:marBottom w:val="0"/>
      <w:divBdr>
        <w:top w:val="none" w:sz="0" w:space="0" w:color="auto"/>
        <w:left w:val="none" w:sz="0" w:space="0" w:color="auto"/>
        <w:bottom w:val="none" w:sz="0" w:space="0" w:color="auto"/>
        <w:right w:val="none" w:sz="0" w:space="0" w:color="auto"/>
      </w:divBdr>
    </w:div>
    <w:div w:id="1202744227">
      <w:marLeft w:val="0"/>
      <w:marRight w:val="0"/>
      <w:marTop w:val="0"/>
      <w:marBottom w:val="0"/>
      <w:divBdr>
        <w:top w:val="none" w:sz="0" w:space="0" w:color="auto"/>
        <w:left w:val="none" w:sz="0" w:space="0" w:color="auto"/>
        <w:bottom w:val="none" w:sz="0" w:space="0" w:color="auto"/>
        <w:right w:val="none" w:sz="0" w:space="0" w:color="auto"/>
      </w:divBdr>
    </w:div>
    <w:div w:id="1202744232">
      <w:marLeft w:val="0"/>
      <w:marRight w:val="0"/>
      <w:marTop w:val="0"/>
      <w:marBottom w:val="0"/>
      <w:divBdr>
        <w:top w:val="none" w:sz="0" w:space="0" w:color="auto"/>
        <w:left w:val="none" w:sz="0" w:space="0" w:color="auto"/>
        <w:bottom w:val="none" w:sz="0" w:space="0" w:color="auto"/>
        <w:right w:val="none" w:sz="0" w:space="0" w:color="auto"/>
      </w:divBdr>
    </w:div>
    <w:div w:id="1202744234">
      <w:marLeft w:val="0"/>
      <w:marRight w:val="0"/>
      <w:marTop w:val="0"/>
      <w:marBottom w:val="0"/>
      <w:divBdr>
        <w:top w:val="none" w:sz="0" w:space="0" w:color="auto"/>
        <w:left w:val="none" w:sz="0" w:space="0" w:color="auto"/>
        <w:bottom w:val="none" w:sz="0" w:space="0" w:color="auto"/>
        <w:right w:val="none" w:sz="0" w:space="0" w:color="auto"/>
      </w:divBdr>
      <w:divsChild>
        <w:div w:id="1202743751">
          <w:marLeft w:val="0"/>
          <w:marRight w:val="0"/>
          <w:marTop w:val="0"/>
          <w:marBottom w:val="0"/>
          <w:divBdr>
            <w:top w:val="none" w:sz="0" w:space="0" w:color="auto"/>
            <w:left w:val="none" w:sz="0" w:space="0" w:color="auto"/>
            <w:bottom w:val="none" w:sz="0" w:space="0" w:color="auto"/>
            <w:right w:val="none" w:sz="0" w:space="0" w:color="auto"/>
          </w:divBdr>
        </w:div>
      </w:divsChild>
    </w:div>
    <w:div w:id="1202744240">
      <w:marLeft w:val="0"/>
      <w:marRight w:val="0"/>
      <w:marTop w:val="0"/>
      <w:marBottom w:val="0"/>
      <w:divBdr>
        <w:top w:val="none" w:sz="0" w:space="0" w:color="auto"/>
        <w:left w:val="none" w:sz="0" w:space="0" w:color="auto"/>
        <w:bottom w:val="none" w:sz="0" w:space="0" w:color="auto"/>
        <w:right w:val="none" w:sz="0" w:space="0" w:color="auto"/>
      </w:divBdr>
      <w:divsChild>
        <w:div w:id="1202742594">
          <w:marLeft w:val="0"/>
          <w:marRight w:val="0"/>
          <w:marTop w:val="0"/>
          <w:marBottom w:val="0"/>
          <w:divBdr>
            <w:top w:val="none" w:sz="0" w:space="0" w:color="auto"/>
            <w:left w:val="none" w:sz="0" w:space="0" w:color="auto"/>
            <w:bottom w:val="none" w:sz="0" w:space="0" w:color="auto"/>
            <w:right w:val="none" w:sz="0" w:space="0" w:color="auto"/>
          </w:divBdr>
        </w:div>
      </w:divsChild>
    </w:div>
    <w:div w:id="1202744242">
      <w:marLeft w:val="0"/>
      <w:marRight w:val="0"/>
      <w:marTop w:val="0"/>
      <w:marBottom w:val="0"/>
      <w:divBdr>
        <w:top w:val="none" w:sz="0" w:space="0" w:color="auto"/>
        <w:left w:val="none" w:sz="0" w:space="0" w:color="auto"/>
        <w:bottom w:val="none" w:sz="0" w:space="0" w:color="auto"/>
        <w:right w:val="none" w:sz="0" w:space="0" w:color="auto"/>
      </w:divBdr>
    </w:div>
    <w:div w:id="1202744243">
      <w:marLeft w:val="0"/>
      <w:marRight w:val="0"/>
      <w:marTop w:val="0"/>
      <w:marBottom w:val="0"/>
      <w:divBdr>
        <w:top w:val="none" w:sz="0" w:space="0" w:color="auto"/>
        <w:left w:val="none" w:sz="0" w:space="0" w:color="auto"/>
        <w:bottom w:val="none" w:sz="0" w:space="0" w:color="auto"/>
        <w:right w:val="none" w:sz="0" w:space="0" w:color="auto"/>
      </w:divBdr>
    </w:div>
    <w:div w:id="1202744247">
      <w:marLeft w:val="0"/>
      <w:marRight w:val="0"/>
      <w:marTop w:val="0"/>
      <w:marBottom w:val="0"/>
      <w:divBdr>
        <w:top w:val="none" w:sz="0" w:space="0" w:color="auto"/>
        <w:left w:val="none" w:sz="0" w:space="0" w:color="auto"/>
        <w:bottom w:val="none" w:sz="0" w:space="0" w:color="auto"/>
        <w:right w:val="none" w:sz="0" w:space="0" w:color="auto"/>
      </w:divBdr>
      <w:divsChild>
        <w:div w:id="1202742285">
          <w:marLeft w:val="0"/>
          <w:marRight w:val="0"/>
          <w:marTop w:val="0"/>
          <w:marBottom w:val="0"/>
          <w:divBdr>
            <w:top w:val="none" w:sz="0" w:space="0" w:color="auto"/>
            <w:left w:val="none" w:sz="0" w:space="0" w:color="auto"/>
            <w:bottom w:val="none" w:sz="0" w:space="0" w:color="auto"/>
            <w:right w:val="none" w:sz="0" w:space="0" w:color="auto"/>
          </w:divBdr>
        </w:div>
        <w:div w:id="1202743822">
          <w:marLeft w:val="0"/>
          <w:marRight w:val="0"/>
          <w:marTop w:val="0"/>
          <w:marBottom w:val="0"/>
          <w:divBdr>
            <w:top w:val="none" w:sz="0" w:space="0" w:color="auto"/>
            <w:left w:val="none" w:sz="0" w:space="0" w:color="auto"/>
            <w:bottom w:val="none" w:sz="0" w:space="0" w:color="auto"/>
            <w:right w:val="none" w:sz="0" w:space="0" w:color="auto"/>
          </w:divBdr>
        </w:div>
      </w:divsChild>
    </w:div>
    <w:div w:id="1202744250">
      <w:marLeft w:val="0"/>
      <w:marRight w:val="0"/>
      <w:marTop w:val="0"/>
      <w:marBottom w:val="0"/>
      <w:divBdr>
        <w:top w:val="none" w:sz="0" w:space="0" w:color="auto"/>
        <w:left w:val="none" w:sz="0" w:space="0" w:color="auto"/>
        <w:bottom w:val="none" w:sz="0" w:space="0" w:color="auto"/>
        <w:right w:val="none" w:sz="0" w:space="0" w:color="auto"/>
      </w:divBdr>
    </w:div>
    <w:div w:id="1202744252">
      <w:marLeft w:val="0"/>
      <w:marRight w:val="0"/>
      <w:marTop w:val="0"/>
      <w:marBottom w:val="0"/>
      <w:divBdr>
        <w:top w:val="none" w:sz="0" w:space="0" w:color="auto"/>
        <w:left w:val="none" w:sz="0" w:space="0" w:color="auto"/>
        <w:bottom w:val="none" w:sz="0" w:space="0" w:color="auto"/>
        <w:right w:val="none" w:sz="0" w:space="0" w:color="auto"/>
      </w:divBdr>
    </w:div>
    <w:div w:id="1202744253">
      <w:marLeft w:val="0"/>
      <w:marRight w:val="0"/>
      <w:marTop w:val="0"/>
      <w:marBottom w:val="0"/>
      <w:divBdr>
        <w:top w:val="none" w:sz="0" w:space="0" w:color="auto"/>
        <w:left w:val="none" w:sz="0" w:space="0" w:color="auto"/>
        <w:bottom w:val="none" w:sz="0" w:space="0" w:color="auto"/>
        <w:right w:val="none" w:sz="0" w:space="0" w:color="auto"/>
      </w:divBdr>
    </w:div>
    <w:div w:id="1202744256">
      <w:marLeft w:val="0"/>
      <w:marRight w:val="0"/>
      <w:marTop w:val="0"/>
      <w:marBottom w:val="0"/>
      <w:divBdr>
        <w:top w:val="none" w:sz="0" w:space="0" w:color="auto"/>
        <w:left w:val="none" w:sz="0" w:space="0" w:color="auto"/>
        <w:bottom w:val="none" w:sz="0" w:space="0" w:color="auto"/>
        <w:right w:val="none" w:sz="0" w:space="0" w:color="auto"/>
      </w:divBdr>
    </w:div>
    <w:div w:id="1202744257">
      <w:marLeft w:val="0"/>
      <w:marRight w:val="0"/>
      <w:marTop w:val="0"/>
      <w:marBottom w:val="0"/>
      <w:divBdr>
        <w:top w:val="none" w:sz="0" w:space="0" w:color="auto"/>
        <w:left w:val="none" w:sz="0" w:space="0" w:color="auto"/>
        <w:bottom w:val="none" w:sz="0" w:space="0" w:color="auto"/>
        <w:right w:val="none" w:sz="0" w:space="0" w:color="auto"/>
      </w:divBdr>
    </w:div>
    <w:div w:id="1202744260">
      <w:marLeft w:val="0"/>
      <w:marRight w:val="0"/>
      <w:marTop w:val="0"/>
      <w:marBottom w:val="0"/>
      <w:divBdr>
        <w:top w:val="none" w:sz="0" w:space="0" w:color="auto"/>
        <w:left w:val="none" w:sz="0" w:space="0" w:color="auto"/>
        <w:bottom w:val="none" w:sz="0" w:space="0" w:color="auto"/>
        <w:right w:val="none" w:sz="0" w:space="0" w:color="auto"/>
      </w:divBdr>
      <w:divsChild>
        <w:div w:id="1202742798">
          <w:marLeft w:val="0"/>
          <w:marRight w:val="0"/>
          <w:marTop w:val="0"/>
          <w:marBottom w:val="0"/>
          <w:divBdr>
            <w:top w:val="none" w:sz="0" w:space="0" w:color="auto"/>
            <w:left w:val="none" w:sz="0" w:space="0" w:color="auto"/>
            <w:bottom w:val="none" w:sz="0" w:space="0" w:color="auto"/>
            <w:right w:val="none" w:sz="0" w:space="0" w:color="auto"/>
          </w:divBdr>
          <w:divsChild>
            <w:div w:id="1202743213">
              <w:marLeft w:val="0"/>
              <w:marRight w:val="0"/>
              <w:marTop w:val="0"/>
              <w:marBottom w:val="0"/>
              <w:divBdr>
                <w:top w:val="none" w:sz="0" w:space="0" w:color="auto"/>
                <w:left w:val="none" w:sz="0" w:space="0" w:color="auto"/>
                <w:bottom w:val="none" w:sz="0" w:space="0" w:color="auto"/>
                <w:right w:val="none" w:sz="0" w:space="0" w:color="auto"/>
              </w:divBdr>
            </w:div>
          </w:divsChild>
        </w:div>
        <w:div w:id="1202743538">
          <w:marLeft w:val="0"/>
          <w:marRight w:val="0"/>
          <w:marTop w:val="0"/>
          <w:marBottom w:val="0"/>
          <w:divBdr>
            <w:top w:val="none" w:sz="0" w:space="0" w:color="auto"/>
            <w:left w:val="none" w:sz="0" w:space="0" w:color="auto"/>
            <w:bottom w:val="none" w:sz="0" w:space="0" w:color="auto"/>
            <w:right w:val="none" w:sz="0" w:space="0" w:color="auto"/>
          </w:divBdr>
        </w:div>
      </w:divsChild>
    </w:div>
    <w:div w:id="1202744261">
      <w:marLeft w:val="0"/>
      <w:marRight w:val="0"/>
      <w:marTop w:val="0"/>
      <w:marBottom w:val="0"/>
      <w:divBdr>
        <w:top w:val="none" w:sz="0" w:space="0" w:color="auto"/>
        <w:left w:val="none" w:sz="0" w:space="0" w:color="auto"/>
        <w:bottom w:val="none" w:sz="0" w:space="0" w:color="auto"/>
        <w:right w:val="none" w:sz="0" w:space="0" w:color="auto"/>
      </w:divBdr>
      <w:divsChild>
        <w:div w:id="1202744438">
          <w:marLeft w:val="0"/>
          <w:marRight w:val="0"/>
          <w:marTop w:val="0"/>
          <w:marBottom w:val="0"/>
          <w:divBdr>
            <w:top w:val="none" w:sz="0" w:space="0" w:color="auto"/>
            <w:left w:val="none" w:sz="0" w:space="0" w:color="auto"/>
            <w:bottom w:val="none" w:sz="0" w:space="0" w:color="auto"/>
            <w:right w:val="none" w:sz="0" w:space="0" w:color="auto"/>
          </w:divBdr>
          <w:divsChild>
            <w:div w:id="1202742765">
              <w:marLeft w:val="0"/>
              <w:marRight w:val="0"/>
              <w:marTop w:val="0"/>
              <w:marBottom w:val="0"/>
              <w:divBdr>
                <w:top w:val="none" w:sz="0" w:space="0" w:color="auto"/>
                <w:left w:val="none" w:sz="0" w:space="0" w:color="auto"/>
                <w:bottom w:val="none" w:sz="0" w:space="0" w:color="auto"/>
                <w:right w:val="none" w:sz="0" w:space="0" w:color="auto"/>
              </w:divBdr>
            </w:div>
            <w:div w:id="120274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263">
      <w:marLeft w:val="0"/>
      <w:marRight w:val="0"/>
      <w:marTop w:val="0"/>
      <w:marBottom w:val="0"/>
      <w:divBdr>
        <w:top w:val="none" w:sz="0" w:space="0" w:color="auto"/>
        <w:left w:val="none" w:sz="0" w:space="0" w:color="auto"/>
        <w:bottom w:val="none" w:sz="0" w:space="0" w:color="auto"/>
        <w:right w:val="none" w:sz="0" w:space="0" w:color="auto"/>
      </w:divBdr>
    </w:div>
    <w:div w:id="1202744266">
      <w:marLeft w:val="0"/>
      <w:marRight w:val="0"/>
      <w:marTop w:val="0"/>
      <w:marBottom w:val="0"/>
      <w:divBdr>
        <w:top w:val="none" w:sz="0" w:space="0" w:color="auto"/>
        <w:left w:val="none" w:sz="0" w:space="0" w:color="auto"/>
        <w:bottom w:val="none" w:sz="0" w:space="0" w:color="auto"/>
        <w:right w:val="none" w:sz="0" w:space="0" w:color="auto"/>
      </w:divBdr>
      <w:divsChild>
        <w:div w:id="1202742874">
          <w:marLeft w:val="0"/>
          <w:marRight w:val="0"/>
          <w:marTop w:val="0"/>
          <w:marBottom w:val="0"/>
          <w:divBdr>
            <w:top w:val="none" w:sz="0" w:space="0" w:color="auto"/>
            <w:left w:val="none" w:sz="0" w:space="0" w:color="auto"/>
            <w:bottom w:val="none" w:sz="0" w:space="0" w:color="auto"/>
            <w:right w:val="none" w:sz="0" w:space="0" w:color="auto"/>
          </w:divBdr>
          <w:divsChild>
            <w:div w:id="1202742694">
              <w:marLeft w:val="0"/>
              <w:marRight w:val="0"/>
              <w:marTop w:val="0"/>
              <w:marBottom w:val="0"/>
              <w:divBdr>
                <w:top w:val="none" w:sz="0" w:space="0" w:color="auto"/>
                <w:left w:val="none" w:sz="0" w:space="0" w:color="auto"/>
                <w:bottom w:val="none" w:sz="0" w:space="0" w:color="auto"/>
                <w:right w:val="none" w:sz="0" w:space="0" w:color="auto"/>
              </w:divBdr>
              <w:divsChild>
                <w:div w:id="1202742301">
                  <w:marLeft w:val="0"/>
                  <w:marRight w:val="0"/>
                  <w:marTop w:val="0"/>
                  <w:marBottom w:val="0"/>
                  <w:divBdr>
                    <w:top w:val="none" w:sz="0" w:space="0" w:color="auto"/>
                    <w:left w:val="none" w:sz="0" w:space="0" w:color="auto"/>
                    <w:bottom w:val="none" w:sz="0" w:space="0" w:color="auto"/>
                    <w:right w:val="none" w:sz="0" w:space="0" w:color="auto"/>
                  </w:divBdr>
                  <w:divsChild>
                    <w:div w:id="1202743311">
                      <w:marLeft w:val="0"/>
                      <w:marRight w:val="0"/>
                      <w:marTop w:val="0"/>
                      <w:marBottom w:val="0"/>
                      <w:divBdr>
                        <w:top w:val="none" w:sz="0" w:space="0" w:color="auto"/>
                        <w:left w:val="none" w:sz="0" w:space="0" w:color="auto"/>
                        <w:bottom w:val="none" w:sz="0" w:space="0" w:color="auto"/>
                        <w:right w:val="none" w:sz="0" w:space="0" w:color="auto"/>
                      </w:divBdr>
                      <w:divsChild>
                        <w:div w:id="1202742761">
                          <w:marLeft w:val="0"/>
                          <w:marRight w:val="0"/>
                          <w:marTop w:val="0"/>
                          <w:marBottom w:val="0"/>
                          <w:divBdr>
                            <w:top w:val="none" w:sz="0" w:space="0" w:color="auto"/>
                            <w:left w:val="none" w:sz="0" w:space="0" w:color="auto"/>
                            <w:bottom w:val="none" w:sz="0" w:space="0" w:color="auto"/>
                            <w:right w:val="none" w:sz="0" w:space="0" w:color="auto"/>
                          </w:divBdr>
                          <w:divsChild>
                            <w:div w:id="1202742985">
                              <w:marLeft w:val="0"/>
                              <w:marRight w:val="0"/>
                              <w:marTop w:val="0"/>
                              <w:marBottom w:val="0"/>
                              <w:divBdr>
                                <w:top w:val="none" w:sz="0" w:space="0" w:color="auto"/>
                                <w:left w:val="none" w:sz="0" w:space="0" w:color="auto"/>
                                <w:bottom w:val="none" w:sz="0" w:space="0" w:color="auto"/>
                                <w:right w:val="none" w:sz="0" w:space="0" w:color="auto"/>
                              </w:divBdr>
                              <w:divsChild>
                                <w:div w:id="1202743609">
                                  <w:marLeft w:val="0"/>
                                  <w:marRight w:val="0"/>
                                  <w:marTop w:val="0"/>
                                  <w:marBottom w:val="0"/>
                                  <w:divBdr>
                                    <w:top w:val="none" w:sz="0" w:space="0" w:color="auto"/>
                                    <w:left w:val="none" w:sz="0" w:space="0" w:color="auto"/>
                                    <w:bottom w:val="none" w:sz="0" w:space="0" w:color="auto"/>
                                    <w:right w:val="none" w:sz="0" w:space="0" w:color="auto"/>
                                  </w:divBdr>
                                  <w:divsChild>
                                    <w:div w:id="1202742445">
                                      <w:marLeft w:val="0"/>
                                      <w:marRight w:val="0"/>
                                      <w:marTop w:val="0"/>
                                      <w:marBottom w:val="0"/>
                                      <w:divBdr>
                                        <w:top w:val="none" w:sz="0" w:space="0" w:color="auto"/>
                                        <w:left w:val="none" w:sz="0" w:space="0" w:color="auto"/>
                                        <w:bottom w:val="none" w:sz="0" w:space="0" w:color="auto"/>
                                        <w:right w:val="none" w:sz="0" w:space="0" w:color="auto"/>
                                      </w:divBdr>
                                      <w:divsChild>
                                        <w:div w:id="1202742693">
                                          <w:marLeft w:val="0"/>
                                          <w:marRight w:val="0"/>
                                          <w:marTop w:val="0"/>
                                          <w:marBottom w:val="0"/>
                                          <w:divBdr>
                                            <w:top w:val="none" w:sz="0" w:space="0" w:color="auto"/>
                                            <w:left w:val="none" w:sz="0" w:space="0" w:color="auto"/>
                                            <w:bottom w:val="none" w:sz="0" w:space="0" w:color="auto"/>
                                            <w:right w:val="none" w:sz="0" w:space="0" w:color="auto"/>
                                          </w:divBdr>
                                          <w:divsChild>
                                            <w:div w:id="1202744722">
                                              <w:marLeft w:val="0"/>
                                              <w:marRight w:val="0"/>
                                              <w:marTop w:val="0"/>
                                              <w:marBottom w:val="0"/>
                                              <w:divBdr>
                                                <w:top w:val="none" w:sz="0" w:space="0" w:color="auto"/>
                                                <w:left w:val="none" w:sz="0" w:space="0" w:color="auto"/>
                                                <w:bottom w:val="none" w:sz="0" w:space="0" w:color="auto"/>
                                                <w:right w:val="none" w:sz="0" w:space="0" w:color="auto"/>
                                              </w:divBdr>
                                              <w:divsChild>
                                                <w:div w:id="1202742361">
                                                  <w:marLeft w:val="0"/>
                                                  <w:marRight w:val="0"/>
                                                  <w:marTop w:val="0"/>
                                                  <w:marBottom w:val="0"/>
                                                  <w:divBdr>
                                                    <w:top w:val="none" w:sz="0" w:space="0" w:color="auto"/>
                                                    <w:left w:val="none" w:sz="0" w:space="0" w:color="auto"/>
                                                    <w:bottom w:val="none" w:sz="0" w:space="0" w:color="auto"/>
                                                    <w:right w:val="none" w:sz="0" w:space="0" w:color="auto"/>
                                                  </w:divBdr>
                                                  <w:divsChild>
                                                    <w:div w:id="120274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2744268">
      <w:marLeft w:val="0"/>
      <w:marRight w:val="0"/>
      <w:marTop w:val="0"/>
      <w:marBottom w:val="0"/>
      <w:divBdr>
        <w:top w:val="none" w:sz="0" w:space="0" w:color="auto"/>
        <w:left w:val="none" w:sz="0" w:space="0" w:color="auto"/>
        <w:bottom w:val="none" w:sz="0" w:space="0" w:color="auto"/>
        <w:right w:val="none" w:sz="0" w:space="0" w:color="auto"/>
      </w:divBdr>
    </w:div>
    <w:div w:id="1202744269">
      <w:marLeft w:val="0"/>
      <w:marRight w:val="0"/>
      <w:marTop w:val="0"/>
      <w:marBottom w:val="0"/>
      <w:divBdr>
        <w:top w:val="none" w:sz="0" w:space="0" w:color="auto"/>
        <w:left w:val="none" w:sz="0" w:space="0" w:color="auto"/>
        <w:bottom w:val="none" w:sz="0" w:space="0" w:color="auto"/>
        <w:right w:val="none" w:sz="0" w:space="0" w:color="auto"/>
      </w:divBdr>
    </w:div>
    <w:div w:id="1202744271">
      <w:marLeft w:val="0"/>
      <w:marRight w:val="0"/>
      <w:marTop w:val="0"/>
      <w:marBottom w:val="0"/>
      <w:divBdr>
        <w:top w:val="none" w:sz="0" w:space="0" w:color="auto"/>
        <w:left w:val="none" w:sz="0" w:space="0" w:color="auto"/>
        <w:bottom w:val="none" w:sz="0" w:space="0" w:color="auto"/>
        <w:right w:val="none" w:sz="0" w:space="0" w:color="auto"/>
      </w:divBdr>
      <w:divsChild>
        <w:div w:id="1202742232">
          <w:marLeft w:val="0"/>
          <w:marRight w:val="0"/>
          <w:marTop w:val="0"/>
          <w:marBottom w:val="0"/>
          <w:divBdr>
            <w:top w:val="none" w:sz="0" w:space="0" w:color="auto"/>
            <w:left w:val="none" w:sz="0" w:space="0" w:color="auto"/>
            <w:bottom w:val="none" w:sz="0" w:space="0" w:color="auto"/>
            <w:right w:val="none" w:sz="0" w:space="0" w:color="auto"/>
          </w:divBdr>
          <w:divsChild>
            <w:div w:id="1202744716">
              <w:marLeft w:val="0"/>
              <w:marRight w:val="0"/>
              <w:marTop w:val="0"/>
              <w:marBottom w:val="0"/>
              <w:divBdr>
                <w:top w:val="none" w:sz="0" w:space="0" w:color="auto"/>
                <w:left w:val="none" w:sz="0" w:space="0" w:color="auto"/>
                <w:bottom w:val="none" w:sz="0" w:space="0" w:color="auto"/>
                <w:right w:val="none" w:sz="0" w:space="0" w:color="auto"/>
              </w:divBdr>
              <w:divsChild>
                <w:div w:id="120274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4272">
      <w:marLeft w:val="0"/>
      <w:marRight w:val="0"/>
      <w:marTop w:val="0"/>
      <w:marBottom w:val="0"/>
      <w:divBdr>
        <w:top w:val="none" w:sz="0" w:space="0" w:color="auto"/>
        <w:left w:val="none" w:sz="0" w:space="0" w:color="auto"/>
        <w:bottom w:val="none" w:sz="0" w:space="0" w:color="auto"/>
        <w:right w:val="none" w:sz="0" w:space="0" w:color="auto"/>
      </w:divBdr>
      <w:divsChild>
        <w:div w:id="1202743455">
          <w:marLeft w:val="0"/>
          <w:marRight w:val="0"/>
          <w:marTop w:val="0"/>
          <w:marBottom w:val="0"/>
          <w:divBdr>
            <w:top w:val="none" w:sz="0" w:space="0" w:color="auto"/>
            <w:left w:val="none" w:sz="0" w:space="0" w:color="auto"/>
            <w:bottom w:val="none" w:sz="0" w:space="0" w:color="auto"/>
            <w:right w:val="none" w:sz="0" w:space="0" w:color="auto"/>
          </w:divBdr>
          <w:divsChild>
            <w:div w:id="1202743547">
              <w:marLeft w:val="0"/>
              <w:marRight w:val="0"/>
              <w:marTop w:val="0"/>
              <w:marBottom w:val="0"/>
              <w:divBdr>
                <w:top w:val="none" w:sz="0" w:space="0" w:color="auto"/>
                <w:left w:val="none" w:sz="0" w:space="0" w:color="auto"/>
                <w:bottom w:val="none" w:sz="0" w:space="0" w:color="auto"/>
                <w:right w:val="none" w:sz="0" w:space="0" w:color="auto"/>
              </w:divBdr>
            </w:div>
          </w:divsChild>
        </w:div>
        <w:div w:id="1202744255">
          <w:marLeft w:val="0"/>
          <w:marRight w:val="0"/>
          <w:marTop w:val="0"/>
          <w:marBottom w:val="0"/>
          <w:divBdr>
            <w:top w:val="none" w:sz="0" w:space="0" w:color="auto"/>
            <w:left w:val="none" w:sz="0" w:space="0" w:color="auto"/>
            <w:bottom w:val="none" w:sz="0" w:space="0" w:color="auto"/>
            <w:right w:val="none" w:sz="0" w:space="0" w:color="auto"/>
          </w:divBdr>
          <w:divsChild>
            <w:div w:id="120274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274">
      <w:marLeft w:val="0"/>
      <w:marRight w:val="0"/>
      <w:marTop w:val="0"/>
      <w:marBottom w:val="0"/>
      <w:divBdr>
        <w:top w:val="none" w:sz="0" w:space="0" w:color="auto"/>
        <w:left w:val="none" w:sz="0" w:space="0" w:color="auto"/>
        <w:bottom w:val="none" w:sz="0" w:space="0" w:color="auto"/>
        <w:right w:val="none" w:sz="0" w:space="0" w:color="auto"/>
      </w:divBdr>
    </w:div>
    <w:div w:id="1202744276">
      <w:marLeft w:val="0"/>
      <w:marRight w:val="0"/>
      <w:marTop w:val="0"/>
      <w:marBottom w:val="0"/>
      <w:divBdr>
        <w:top w:val="none" w:sz="0" w:space="0" w:color="auto"/>
        <w:left w:val="none" w:sz="0" w:space="0" w:color="auto"/>
        <w:bottom w:val="none" w:sz="0" w:space="0" w:color="auto"/>
        <w:right w:val="none" w:sz="0" w:space="0" w:color="auto"/>
      </w:divBdr>
    </w:div>
    <w:div w:id="1202744277">
      <w:marLeft w:val="0"/>
      <w:marRight w:val="0"/>
      <w:marTop w:val="0"/>
      <w:marBottom w:val="0"/>
      <w:divBdr>
        <w:top w:val="none" w:sz="0" w:space="0" w:color="auto"/>
        <w:left w:val="none" w:sz="0" w:space="0" w:color="auto"/>
        <w:bottom w:val="none" w:sz="0" w:space="0" w:color="auto"/>
        <w:right w:val="none" w:sz="0" w:space="0" w:color="auto"/>
      </w:divBdr>
      <w:divsChild>
        <w:div w:id="1202743272">
          <w:marLeft w:val="0"/>
          <w:marRight w:val="0"/>
          <w:marTop w:val="0"/>
          <w:marBottom w:val="0"/>
          <w:divBdr>
            <w:top w:val="none" w:sz="0" w:space="0" w:color="auto"/>
            <w:left w:val="none" w:sz="0" w:space="0" w:color="auto"/>
            <w:bottom w:val="none" w:sz="0" w:space="0" w:color="auto"/>
            <w:right w:val="none" w:sz="0" w:space="0" w:color="auto"/>
          </w:divBdr>
          <w:divsChild>
            <w:div w:id="120274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278">
      <w:marLeft w:val="0"/>
      <w:marRight w:val="0"/>
      <w:marTop w:val="0"/>
      <w:marBottom w:val="0"/>
      <w:divBdr>
        <w:top w:val="none" w:sz="0" w:space="0" w:color="auto"/>
        <w:left w:val="none" w:sz="0" w:space="0" w:color="auto"/>
        <w:bottom w:val="none" w:sz="0" w:space="0" w:color="auto"/>
        <w:right w:val="none" w:sz="0" w:space="0" w:color="auto"/>
      </w:divBdr>
      <w:divsChild>
        <w:div w:id="1202742631">
          <w:marLeft w:val="200"/>
          <w:marRight w:val="200"/>
          <w:marTop w:val="200"/>
          <w:marBottom w:val="200"/>
          <w:divBdr>
            <w:top w:val="none" w:sz="0" w:space="0" w:color="auto"/>
            <w:left w:val="none" w:sz="0" w:space="0" w:color="auto"/>
            <w:bottom w:val="none" w:sz="0" w:space="0" w:color="auto"/>
            <w:right w:val="none" w:sz="0" w:space="0" w:color="auto"/>
          </w:divBdr>
        </w:div>
        <w:div w:id="1202743945">
          <w:marLeft w:val="200"/>
          <w:marRight w:val="200"/>
          <w:marTop w:val="200"/>
          <w:marBottom w:val="200"/>
          <w:divBdr>
            <w:top w:val="none" w:sz="0" w:space="0" w:color="auto"/>
            <w:left w:val="none" w:sz="0" w:space="0" w:color="auto"/>
            <w:bottom w:val="none" w:sz="0" w:space="0" w:color="auto"/>
            <w:right w:val="none" w:sz="0" w:space="0" w:color="auto"/>
          </w:divBdr>
        </w:div>
      </w:divsChild>
    </w:div>
    <w:div w:id="1202744283">
      <w:marLeft w:val="0"/>
      <w:marRight w:val="0"/>
      <w:marTop w:val="0"/>
      <w:marBottom w:val="0"/>
      <w:divBdr>
        <w:top w:val="none" w:sz="0" w:space="0" w:color="auto"/>
        <w:left w:val="none" w:sz="0" w:space="0" w:color="auto"/>
        <w:bottom w:val="none" w:sz="0" w:space="0" w:color="auto"/>
        <w:right w:val="none" w:sz="0" w:space="0" w:color="auto"/>
      </w:divBdr>
      <w:divsChild>
        <w:div w:id="1202743133">
          <w:marLeft w:val="0"/>
          <w:marRight w:val="0"/>
          <w:marTop w:val="0"/>
          <w:marBottom w:val="0"/>
          <w:divBdr>
            <w:top w:val="none" w:sz="0" w:space="0" w:color="auto"/>
            <w:left w:val="none" w:sz="0" w:space="0" w:color="auto"/>
            <w:bottom w:val="none" w:sz="0" w:space="0" w:color="auto"/>
            <w:right w:val="none" w:sz="0" w:space="0" w:color="auto"/>
          </w:divBdr>
        </w:div>
      </w:divsChild>
    </w:div>
    <w:div w:id="1202744285">
      <w:marLeft w:val="0"/>
      <w:marRight w:val="0"/>
      <w:marTop w:val="0"/>
      <w:marBottom w:val="0"/>
      <w:divBdr>
        <w:top w:val="none" w:sz="0" w:space="0" w:color="auto"/>
        <w:left w:val="none" w:sz="0" w:space="0" w:color="auto"/>
        <w:bottom w:val="none" w:sz="0" w:space="0" w:color="auto"/>
        <w:right w:val="none" w:sz="0" w:space="0" w:color="auto"/>
      </w:divBdr>
    </w:div>
    <w:div w:id="1202744288">
      <w:marLeft w:val="0"/>
      <w:marRight w:val="0"/>
      <w:marTop w:val="0"/>
      <w:marBottom w:val="0"/>
      <w:divBdr>
        <w:top w:val="none" w:sz="0" w:space="0" w:color="auto"/>
        <w:left w:val="none" w:sz="0" w:space="0" w:color="auto"/>
        <w:bottom w:val="none" w:sz="0" w:space="0" w:color="auto"/>
        <w:right w:val="none" w:sz="0" w:space="0" w:color="auto"/>
      </w:divBdr>
    </w:div>
    <w:div w:id="1202744290">
      <w:marLeft w:val="0"/>
      <w:marRight w:val="0"/>
      <w:marTop w:val="0"/>
      <w:marBottom w:val="0"/>
      <w:divBdr>
        <w:top w:val="none" w:sz="0" w:space="0" w:color="auto"/>
        <w:left w:val="none" w:sz="0" w:space="0" w:color="auto"/>
        <w:bottom w:val="none" w:sz="0" w:space="0" w:color="auto"/>
        <w:right w:val="none" w:sz="0" w:space="0" w:color="auto"/>
      </w:divBdr>
    </w:div>
    <w:div w:id="1202744291">
      <w:marLeft w:val="0"/>
      <w:marRight w:val="0"/>
      <w:marTop w:val="0"/>
      <w:marBottom w:val="0"/>
      <w:divBdr>
        <w:top w:val="none" w:sz="0" w:space="0" w:color="auto"/>
        <w:left w:val="none" w:sz="0" w:space="0" w:color="auto"/>
        <w:bottom w:val="none" w:sz="0" w:space="0" w:color="auto"/>
        <w:right w:val="none" w:sz="0" w:space="0" w:color="auto"/>
      </w:divBdr>
      <w:divsChild>
        <w:div w:id="1202743807">
          <w:marLeft w:val="0"/>
          <w:marRight w:val="0"/>
          <w:marTop w:val="0"/>
          <w:marBottom w:val="0"/>
          <w:divBdr>
            <w:top w:val="none" w:sz="0" w:space="0" w:color="auto"/>
            <w:left w:val="none" w:sz="0" w:space="0" w:color="auto"/>
            <w:bottom w:val="none" w:sz="0" w:space="0" w:color="auto"/>
            <w:right w:val="none" w:sz="0" w:space="0" w:color="auto"/>
          </w:divBdr>
          <w:divsChild>
            <w:div w:id="1202743442">
              <w:marLeft w:val="0"/>
              <w:marRight w:val="0"/>
              <w:marTop w:val="0"/>
              <w:marBottom w:val="0"/>
              <w:divBdr>
                <w:top w:val="none" w:sz="0" w:space="0" w:color="auto"/>
                <w:left w:val="none" w:sz="0" w:space="0" w:color="auto"/>
                <w:bottom w:val="none" w:sz="0" w:space="0" w:color="auto"/>
                <w:right w:val="none" w:sz="0" w:space="0" w:color="auto"/>
              </w:divBdr>
              <w:divsChild>
                <w:div w:id="1202742760">
                  <w:marLeft w:val="0"/>
                  <w:marRight w:val="0"/>
                  <w:marTop w:val="0"/>
                  <w:marBottom w:val="0"/>
                  <w:divBdr>
                    <w:top w:val="none" w:sz="0" w:space="0" w:color="auto"/>
                    <w:left w:val="none" w:sz="0" w:space="0" w:color="auto"/>
                    <w:bottom w:val="none" w:sz="0" w:space="0" w:color="auto"/>
                    <w:right w:val="none" w:sz="0" w:space="0" w:color="auto"/>
                  </w:divBdr>
                  <w:divsChild>
                    <w:div w:id="120274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744294">
      <w:marLeft w:val="0"/>
      <w:marRight w:val="0"/>
      <w:marTop w:val="0"/>
      <w:marBottom w:val="0"/>
      <w:divBdr>
        <w:top w:val="none" w:sz="0" w:space="0" w:color="auto"/>
        <w:left w:val="none" w:sz="0" w:space="0" w:color="auto"/>
        <w:bottom w:val="none" w:sz="0" w:space="0" w:color="auto"/>
        <w:right w:val="none" w:sz="0" w:space="0" w:color="auto"/>
      </w:divBdr>
      <w:divsChild>
        <w:div w:id="1202743163">
          <w:marLeft w:val="0"/>
          <w:marRight w:val="0"/>
          <w:marTop w:val="0"/>
          <w:marBottom w:val="0"/>
          <w:divBdr>
            <w:top w:val="none" w:sz="0" w:space="0" w:color="auto"/>
            <w:left w:val="none" w:sz="0" w:space="0" w:color="auto"/>
            <w:bottom w:val="none" w:sz="0" w:space="0" w:color="auto"/>
            <w:right w:val="none" w:sz="0" w:space="0" w:color="auto"/>
          </w:divBdr>
          <w:divsChild>
            <w:div w:id="1202744084">
              <w:marLeft w:val="0"/>
              <w:marRight w:val="0"/>
              <w:marTop w:val="0"/>
              <w:marBottom w:val="0"/>
              <w:divBdr>
                <w:top w:val="none" w:sz="0" w:space="0" w:color="auto"/>
                <w:left w:val="none" w:sz="0" w:space="0" w:color="auto"/>
                <w:bottom w:val="none" w:sz="0" w:space="0" w:color="auto"/>
                <w:right w:val="none" w:sz="0" w:space="0" w:color="auto"/>
              </w:divBdr>
            </w:div>
          </w:divsChild>
        </w:div>
        <w:div w:id="1202743286">
          <w:marLeft w:val="0"/>
          <w:marRight w:val="0"/>
          <w:marTop w:val="0"/>
          <w:marBottom w:val="0"/>
          <w:divBdr>
            <w:top w:val="none" w:sz="0" w:space="0" w:color="auto"/>
            <w:left w:val="none" w:sz="0" w:space="0" w:color="auto"/>
            <w:bottom w:val="none" w:sz="0" w:space="0" w:color="auto"/>
            <w:right w:val="none" w:sz="0" w:space="0" w:color="auto"/>
          </w:divBdr>
        </w:div>
      </w:divsChild>
    </w:div>
    <w:div w:id="1202744295">
      <w:marLeft w:val="0"/>
      <w:marRight w:val="0"/>
      <w:marTop w:val="0"/>
      <w:marBottom w:val="0"/>
      <w:divBdr>
        <w:top w:val="none" w:sz="0" w:space="0" w:color="auto"/>
        <w:left w:val="none" w:sz="0" w:space="0" w:color="auto"/>
        <w:bottom w:val="none" w:sz="0" w:space="0" w:color="auto"/>
        <w:right w:val="none" w:sz="0" w:space="0" w:color="auto"/>
      </w:divBdr>
    </w:div>
    <w:div w:id="1202744297">
      <w:marLeft w:val="0"/>
      <w:marRight w:val="0"/>
      <w:marTop w:val="0"/>
      <w:marBottom w:val="0"/>
      <w:divBdr>
        <w:top w:val="none" w:sz="0" w:space="0" w:color="auto"/>
        <w:left w:val="none" w:sz="0" w:space="0" w:color="auto"/>
        <w:bottom w:val="none" w:sz="0" w:space="0" w:color="auto"/>
        <w:right w:val="none" w:sz="0" w:space="0" w:color="auto"/>
      </w:divBdr>
    </w:div>
    <w:div w:id="1202744302">
      <w:marLeft w:val="0"/>
      <w:marRight w:val="0"/>
      <w:marTop w:val="0"/>
      <w:marBottom w:val="0"/>
      <w:divBdr>
        <w:top w:val="none" w:sz="0" w:space="0" w:color="auto"/>
        <w:left w:val="none" w:sz="0" w:space="0" w:color="auto"/>
        <w:bottom w:val="none" w:sz="0" w:space="0" w:color="auto"/>
        <w:right w:val="none" w:sz="0" w:space="0" w:color="auto"/>
      </w:divBdr>
      <w:divsChild>
        <w:div w:id="1202744626">
          <w:marLeft w:val="0"/>
          <w:marRight w:val="0"/>
          <w:marTop w:val="0"/>
          <w:marBottom w:val="0"/>
          <w:divBdr>
            <w:top w:val="none" w:sz="0" w:space="0" w:color="auto"/>
            <w:left w:val="none" w:sz="0" w:space="0" w:color="auto"/>
            <w:bottom w:val="none" w:sz="0" w:space="0" w:color="auto"/>
            <w:right w:val="none" w:sz="0" w:space="0" w:color="auto"/>
          </w:divBdr>
          <w:divsChild>
            <w:div w:id="1202743065">
              <w:marLeft w:val="0"/>
              <w:marRight w:val="0"/>
              <w:marTop w:val="0"/>
              <w:marBottom w:val="0"/>
              <w:divBdr>
                <w:top w:val="none" w:sz="0" w:space="0" w:color="auto"/>
                <w:left w:val="none" w:sz="0" w:space="0" w:color="auto"/>
                <w:bottom w:val="none" w:sz="0" w:space="0" w:color="auto"/>
                <w:right w:val="none" w:sz="0" w:space="0" w:color="auto"/>
              </w:divBdr>
            </w:div>
            <w:div w:id="1202743985">
              <w:marLeft w:val="0"/>
              <w:marRight w:val="0"/>
              <w:marTop w:val="0"/>
              <w:marBottom w:val="0"/>
              <w:divBdr>
                <w:top w:val="none" w:sz="0" w:space="0" w:color="auto"/>
                <w:left w:val="none" w:sz="0" w:space="0" w:color="auto"/>
                <w:bottom w:val="none" w:sz="0" w:space="0" w:color="auto"/>
                <w:right w:val="none" w:sz="0" w:space="0" w:color="auto"/>
              </w:divBdr>
              <w:divsChild>
                <w:div w:id="1202743847">
                  <w:marLeft w:val="0"/>
                  <w:marRight w:val="0"/>
                  <w:marTop w:val="0"/>
                  <w:marBottom w:val="0"/>
                  <w:divBdr>
                    <w:top w:val="none" w:sz="0" w:space="0" w:color="auto"/>
                    <w:left w:val="none" w:sz="0" w:space="0" w:color="auto"/>
                    <w:bottom w:val="none" w:sz="0" w:space="0" w:color="auto"/>
                    <w:right w:val="none" w:sz="0" w:space="0" w:color="auto"/>
                  </w:divBdr>
                  <w:divsChild>
                    <w:div w:id="1202743949">
                      <w:marLeft w:val="0"/>
                      <w:marRight w:val="0"/>
                      <w:marTop w:val="0"/>
                      <w:marBottom w:val="0"/>
                      <w:divBdr>
                        <w:top w:val="none" w:sz="0" w:space="0" w:color="auto"/>
                        <w:left w:val="none" w:sz="0" w:space="0" w:color="auto"/>
                        <w:bottom w:val="none" w:sz="0" w:space="0" w:color="auto"/>
                        <w:right w:val="none" w:sz="0" w:space="0" w:color="auto"/>
                      </w:divBdr>
                      <w:divsChild>
                        <w:div w:id="120274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4304">
      <w:marLeft w:val="0"/>
      <w:marRight w:val="0"/>
      <w:marTop w:val="0"/>
      <w:marBottom w:val="0"/>
      <w:divBdr>
        <w:top w:val="none" w:sz="0" w:space="0" w:color="auto"/>
        <w:left w:val="none" w:sz="0" w:space="0" w:color="auto"/>
        <w:bottom w:val="none" w:sz="0" w:space="0" w:color="auto"/>
        <w:right w:val="none" w:sz="0" w:space="0" w:color="auto"/>
      </w:divBdr>
    </w:div>
    <w:div w:id="1202744305">
      <w:marLeft w:val="0"/>
      <w:marRight w:val="0"/>
      <w:marTop w:val="0"/>
      <w:marBottom w:val="0"/>
      <w:divBdr>
        <w:top w:val="none" w:sz="0" w:space="0" w:color="auto"/>
        <w:left w:val="none" w:sz="0" w:space="0" w:color="auto"/>
        <w:bottom w:val="none" w:sz="0" w:space="0" w:color="auto"/>
        <w:right w:val="none" w:sz="0" w:space="0" w:color="auto"/>
      </w:divBdr>
    </w:div>
    <w:div w:id="1202744306">
      <w:marLeft w:val="0"/>
      <w:marRight w:val="0"/>
      <w:marTop w:val="0"/>
      <w:marBottom w:val="0"/>
      <w:divBdr>
        <w:top w:val="none" w:sz="0" w:space="0" w:color="auto"/>
        <w:left w:val="none" w:sz="0" w:space="0" w:color="auto"/>
        <w:bottom w:val="none" w:sz="0" w:space="0" w:color="auto"/>
        <w:right w:val="none" w:sz="0" w:space="0" w:color="auto"/>
      </w:divBdr>
    </w:div>
    <w:div w:id="1202744308">
      <w:marLeft w:val="0"/>
      <w:marRight w:val="0"/>
      <w:marTop w:val="0"/>
      <w:marBottom w:val="0"/>
      <w:divBdr>
        <w:top w:val="none" w:sz="0" w:space="0" w:color="auto"/>
        <w:left w:val="none" w:sz="0" w:space="0" w:color="auto"/>
        <w:bottom w:val="none" w:sz="0" w:space="0" w:color="auto"/>
        <w:right w:val="none" w:sz="0" w:space="0" w:color="auto"/>
      </w:divBdr>
      <w:divsChild>
        <w:div w:id="1202743410">
          <w:marLeft w:val="0"/>
          <w:marRight w:val="0"/>
          <w:marTop w:val="0"/>
          <w:marBottom w:val="0"/>
          <w:divBdr>
            <w:top w:val="none" w:sz="0" w:space="0" w:color="auto"/>
            <w:left w:val="none" w:sz="0" w:space="0" w:color="auto"/>
            <w:bottom w:val="none" w:sz="0" w:space="0" w:color="auto"/>
            <w:right w:val="none" w:sz="0" w:space="0" w:color="auto"/>
          </w:divBdr>
          <w:divsChild>
            <w:div w:id="120274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309">
      <w:marLeft w:val="0"/>
      <w:marRight w:val="0"/>
      <w:marTop w:val="0"/>
      <w:marBottom w:val="0"/>
      <w:divBdr>
        <w:top w:val="none" w:sz="0" w:space="0" w:color="auto"/>
        <w:left w:val="none" w:sz="0" w:space="0" w:color="auto"/>
        <w:bottom w:val="none" w:sz="0" w:space="0" w:color="auto"/>
        <w:right w:val="none" w:sz="0" w:space="0" w:color="auto"/>
      </w:divBdr>
    </w:div>
    <w:div w:id="1202744312">
      <w:marLeft w:val="0"/>
      <w:marRight w:val="0"/>
      <w:marTop w:val="0"/>
      <w:marBottom w:val="0"/>
      <w:divBdr>
        <w:top w:val="none" w:sz="0" w:space="0" w:color="auto"/>
        <w:left w:val="none" w:sz="0" w:space="0" w:color="auto"/>
        <w:bottom w:val="none" w:sz="0" w:space="0" w:color="auto"/>
        <w:right w:val="none" w:sz="0" w:space="0" w:color="auto"/>
      </w:divBdr>
    </w:div>
    <w:div w:id="1202744314">
      <w:marLeft w:val="0"/>
      <w:marRight w:val="0"/>
      <w:marTop w:val="0"/>
      <w:marBottom w:val="0"/>
      <w:divBdr>
        <w:top w:val="none" w:sz="0" w:space="0" w:color="auto"/>
        <w:left w:val="none" w:sz="0" w:space="0" w:color="auto"/>
        <w:bottom w:val="none" w:sz="0" w:space="0" w:color="auto"/>
        <w:right w:val="none" w:sz="0" w:space="0" w:color="auto"/>
      </w:divBdr>
    </w:div>
    <w:div w:id="1202744315">
      <w:marLeft w:val="0"/>
      <w:marRight w:val="0"/>
      <w:marTop w:val="0"/>
      <w:marBottom w:val="0"/>
      <w:divBdr>
        <w:top w:val="none" w:sz="0" w:space="0" w:color="auto"/>
        <w:left w:val="none" w:sz="0" w:space="0" w:color="auto"/>
        <w:bottom w:val="none" w:sz="0" w:space="0" w:color="auto"/>
        <w:right w:val="none" w:sz="0" w:space="0" w:color="auto"/>
      </w:divBdr>
    </w:div>
    <w:div w:id="1202744316">
      <w:marLeft w:val="0"/>
      <w:marRight w:val="0"/>
      <w:marTop w:val="0"/>
      <w:marBottom w:val="0"/>
      <w:divBdr>
        <w:top w:val="none" w:sz="0" w:space="0" w:color="auto"/>
        <w:left w:val="none" w:sz="0" w:space="0" w:color="auto"/>
        <w:bottom w:val="none" w:sz="0" w:space="0" w:color="auto"/>
        <w:right w:val="none" w:sz="0" w:space="0" w:color="auto"/>
      </w:divBdr>
    </w:div>
    <w:div w:id="1202744317">
      <w:marLeft w:val="0"/>
      <w:marRight w:val="0"/>
      <w:marTop w:val="0"/>
      <w:marBottom w:val="0"/>
      <w:divBdr>
        <w:top w:val="none" w:sz="0" w:space="0" w:color="auto"/>
        <w:left w:val="none" w:sz="0" w:space="0" w:color="auto"/>
        <w:bottom w:val="none" w:sz="0" w:space="0" w:color="auto"/>
        <w:right w:val="none" w:sz="0" w:space="0" w:color="auto"/>
      </w:divBdr>
    </w:div>
    <w:div w:id="1202744318">
      <w:marLeft w:val="0"/>
      <w:marRight w:val="0"/>
      <w:marTop w:val="0"/>
      <w:marBottom w:val="0"/>
      <w:divBdr>
        <w:top w:val="none" w:sz="0" w:space="0" w:color="auto"/>
        <w:left w:val="none" w:sz="0" w:space="0" w:color="auto"/>
        <w:bottom w:val="none" w:sz="0" w:space="0" w:color="auto"/>
        <w:right w:val="none" w:sz="0" w:space="0" w:color="auto"/>
      </w:divBdr>
      <w:divsChild>
        <w:div w:id="1202744189">
          <w:marLeft w:val="0"/>
          <w:marRight w:val="0"/>
          <w:marTop w:val="0"/>
          <w:marBottom w:val="0"/>
          <w:divBdr>
            <w:top w:val="none" w:sz="0" w:space="0" w:color="auto"/>
            <w:left w:val="none" w:sz="0" w:space="0" w:color="auto"/>
            <w:bottom w:val="none" w:sz="0" w:space="0" w:color="auto"/>
            <w:right w:val="none" w:sz="0" w:space="0" w:color="auto"/>
          </w:divBdr>
          <w:divsChild>
            <w:div w:id="120274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320">
      <w:marLeft w:val="0"/>
      <w:marRight w:val="0"/>
      <w:marTop w:val="0"/>
      <w:marBottom w:val="0"/>
      <w:divBdr>
        <w:top w:val="none" w:sz="0" w:space="0" w:color="auto"/>
        <w:left w:val="none" w:sz="0" w:space="0" w:color="auto"/>
        <w:bottom w:val="none" w:sz="0" w:space="0" w:color="auto"/>
        <w:right w:val="none" w:sz="0" w:space="0" w:color="auto"/>
      </w:divBdr>
      <w:divsChild>
        <w:div w:id="1202743421">
          <w:marLeft w:val="0"/>
          <w:marRight w:val="0"/>
          <w:marTop w:val="0"/>
          <w:marBottom w:val="0"/>
          <w:divBdr>
            <w:top w:val="none" w:sz="0" w:space="0" w:color="auto"/>
            <w:left w:val="none" w:sz="0" w:space="0" w:color="auto"/>
            <w:bottom w:val="none" w:sz="0" w:space="0" w:color="auto"/>
            <w:right w:val="none" w:sz="0" w:space="0" w:color="auto"/>
          </w:divBdr>
        </w:div>
        <w:div w:id="1202743952">
          <w:marLeft w:val="0"/>
          <w:marRight w:val="0"/>
          <w:marTop w:val="0"/>
          <w:marBottom w:val="0"/>
          <w:divBdr>
            <w:top w:val="none" w:sz="0" w:space="0" w:color="auto"/>
            <w:left w:val="none" w:sz="0" w:space="0" w:color="auto"/>
            <w:bottom w:val="none" w:sz="0" w:space="0" w:color="auto"/>
            <w:right w:val="none" w:sz="0" w:space="0" w:color="auto"/>
          </w:divBdr>
        </w:div>
        <w:div w:id="1202744569">
          <w:marLeft w:val="0"/>
          <w:marRight w:val="0"/>
          <w:marTop w:val="0"/>
          <w:marBottom w:val="0"/>
          <w:divBdr>
            <w:top w:val="none" w:sz="0" w:space="0" w:color="auto"/>
            <w:left w:val="none" w:sz="0" w:space="0" w:color="auto"/>
            <w:bottom w:val="none" w:sz="0" w:space="0" w:color="auto"/>
            <w:right w:val="none" w:sz="0" w:space="0" w:color="auto"/>
          </w:divBdr>
          <w:divsChild>
            <w:div w:id="1202744593">
              <w:marLeft w:val="0"/>
              <w:marRight w:val="0"/>
              <w:marTop w:val="0"/>
              <w:marBottom w:val="0"/>
              <w:divBdr>
                <w:top w:val="none" w:sz="0" w:space="0" w:color="auto"/>
                <w:left w:val="none" w:sz="0" w:space="0" w:color="auto"/>
                <w:bottom w:val="none" w:sz="0" w:space="0" w:color="auto"/>
                <w:right w:val="none" w:sz="0" w:space="0" w:color="auto"/>
              </w:divBdr>
            </w:div>
          </w:divsChild>
        </w:div>
        <w:div w:id="1202744627">
          <w:marLeft w:val="0"/>
          <w:marRight w:val="0"/>
          <w:marTop w:val="0"/>
          <w:marBottom w:val="0"/>
          <w:divBdr>
            <w:top w:val="none" w:sz="0" w:space="0" w:color="auto"/>
            <w:left w:val="none" w:sz="0" w:space="0" w:color="auto"/>
            <w:bottom w:val="none" w:sz="0" w:space="0" w:color="auto"/>
            <w:right w:val="none" w:sz="0" w:space="0" w:color="auto"/>
          </w:divBdr>
          <w:divsChild>
            <w:div w:id="120274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321">
      <w:marLeft w:val="0"/>
      <w:marRight w:val="0"/>
      <w:marTop w:val="0"/>
      <w:marBottom w:val="0"/>
      <w:divBdr>
        <w:top w:val="none" w:sz="0" w:space="0" w:color="auto"/>
        <w:left w:val="none" w:sz="0" w:space="0" w:color="auto"/>
        <w:bottom w:val="none" w:sz="0" w:space="0" w:color="auto"/>
        <w:right w:val="none" w:sz="0" w:space="0" w:color="auto"/>
      </w:divBdr>
    </w:div>
    <w:div w:id="1202744323">
      <w:marLeft w:val="0"/>
      <w:marRight w:val="0"/>
      <w:marTop w:val="0"/>
      <w:marBottom w:val="0"/>
      <w:divBdr>
        <w:top w:val="none" w:sz="0" w:space="0" w:color="auto"/>
        <w:left w:val="none" w:sz="0" w:space="0" w:color="auto"/>
        <w:bottom w:val="none" w:sz="0" w:space="0" w:color="auto"/>
        <w:right w:val="none" w:sz="0" w:space="0" w:color="auto"/>
      </w:divBdr>
    </w:div>
    <w:div w:id="1202744324">
      <w:marLeft w:val="0"/>
      <w:marRight w:val="0"/>
      <w:marTop w:val="0"/>
      <w:marBottom w:val="0"/>
      <w:divBdr>
        <w:top w:val="none" w:sz="0" w:space="0" w:color="auto"/>
        <w:left w:val="none" w:sz="0" w:space="0" w:color="auto"/>
        <w:bottom w:val="none" w:sz="0" w:space="0" w:color="auto"/>
        <w:right w:val="none" w:sz="0" w:space="0" w:color="auto"/>
      </w:divBdr>
    </w:div>
    <w:div w:id="1202744325">
      <w:marLeft w:val="0"/>
      <w:marRight w:val="0"/>
      <w:marTop w:val="0"/>
      <w:marBottom w:val="0"/>
      <w:divBdr>
        <w:top w:val="none" w:sz="0" w:space="0" w:color="auto"/>
        <w:left w:val="none" w:sz="0" w:space="0" w:color="auto"/>
        <w:bottom w:val="none" w:sz="0" w:space="0" w:color="auto"/>
        <w:right w:val="none" w:sz="0" w:space="0" w:color="auto"/>
      </w:divBdr>
    </w:div>
    <w:div w:id="1202744327">
      <w:marLeft w:val="0"/>
      <w:marRight w:val="0"/>
      <w:marTop w:val="0"/>
      <w:marBottom w:val="0"/>
      <w:divBdr>
        <w:top w:val="none" w:sz="0" w:space="0" w:color="auto"/>
        <w:left w:val="none" w:sz="0" w:space="0" w:color="auto"/>
        <w:bottom w:val="none" w:sz="0" w:space="0" w:color="auto"/>
        <w:right w:val="none" w:sz="0" w:space="0" w:color="auto"/>
      </w:divBdr>
      <w:divsChild>
        <w:div w:id="1202743812">
          <w:marLeft w:val="0"/>
          <w:marRight w:val="0"/>
          <w:marTop w:val="0"/>
          <w:marBottom w:val="0"/>
          <w:divBdr>
            <w:top w:val="none" w:sz="0" w:space="0" w:color="auto"/>
            <w:left w:val="none" w:sz="0" w:space="0" w:color="auto"/>
            <w:bottom w:val="none" w:sz="0" w:space="0" w:color="auto"/>
            <w:right w:val="none" w:sz="0" w:space="0" w:color="auto"/>
          </w:divBdr>
          <w:divsChild>
            <w:div w:id="120274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330">
      <w:marLeft w:val="0"/>
      <w:marRight w:val="0"/>
      <w:marTop w:val="0"/>
      <w:marBottom w:val="0"/>
      <w:divBdr>
        <w:top w:val="none" w:sz="0" w:space="0" w:color="auto"/>
        <w:left w:val="none" w:sz="0" w:space="0" w:color="auto"/>
        <w:bottom w:val="none" w:sz="0" w:space="0" w:color="auto"/>
        <w:right w:val="none" w:sz="0" w:space="0" w:color="auto"/>
      </w:divBdr>
    </w:div>
    <w:div w:id="1202744331">
      <w:marLeft w:val="0"/>
      <w:marRight w:val="0"/>
      <w:marTop w:val="0"/>
      <w:marBottom w:val="0"/>
      <w:divBdr>
        <w:top w:val="none" w:sz="0" w:space="0" w:color="auto"/>
        <w:left w:val="none" w:sz="0" w:space="0" w:color="auto"/>
        <w:bottom w:val="none" w:sz="0" w:space="0" w:color="auto"/>
        <w:right w:val="none" w:sz="0" w:space="0" w:color="auto"/>
      </w:divBdr>
    </w:div>
    <w:div w:id="1202744332">
      <w:marLeft w:val="0"/>
      <w:marRight w:val="0"/>
      <w:marTop w:val="0"/>
      <w:marBottom w:val="0"/>
      <w:divBdr>
        <w:top w:val="none" w:sz="0" w:space="0" w:color="auto"/>
        <w:left w:val="none" w:sz="0" w:space="0" w:color="auto"/>
        <w:bottom w:val="none" w:sz="0" w:space="0" w:color="auto"/>
        <w:right w:val="none" w:sz="0" w:space="0" w:color="auto"/>
      </w:divBdr>
    </w:div>
    <w:div w:id="1202744333">
      <w:marLeft w:val="0"/>
      <w:marRight w:val="0"/>
      <w:marTop w:val="0"/>
      <w:marBottom w:val="0"/>
      <w:divBdr>
        <w:top w:val="none" w:sz="0" w:space="0" w:color="auto"/>
        <w:left w:val="none" w:sz="0" w:space="0" w:color="auto"/>
        <w:bottom w:val="none" w:sz="0" w:space="0" w:color="auto"/>
        <w:right w:val="none" w:sz="0" w:space="0" w:color="auto"/>
      </w:divBdr>
    </w:div>
    <w:div w:id="1202744334">
      <w:marLeft w:val="0"/>
      <w:marRight w:val="0"/>
      <w:marTop w:val="0"/>
      <w:marBottom w:val="0"/>
      <w:divBdr>
        <w:top w:val="none" w:sz="0" w:space="0" w:color="auto"/>
        <w:left w:val="none" w:sz="0" w:space="0" w:color="auto"/>
        <w:bottom w:val="none" w:sz="0" w:space="0" w:color="auto"/>
        <w:right w:val="none" w:sz="0" w:space="0" w:color="auto"/>
      </w:divBdr>
    </w:div>
    <w:div w:id="1202744335">
      <w:marLeft w:val="0"/>
      <w:marRight w:val="0"/>
      <w:marTop w:val="0"/>
      <w:marBottom w:val="0"/>
      <w:divBdr>
        <w:top w:val="none" w:sz="0" w:space="0" w:color="auto"/>
        <w:left w:val="none" w:sz="0" w:space="0" w:color="auto"/>
        <w:bottom w:val="none" w:sz="0" w:space="0" w:color="auto"/>
        <w:right w:val="none" w:sz="0" w:space="0" w:color="auto"/>
      </w:divBdr>
      <w:divsChild>
        <w:div w:id="1202743102">
          <w:marLeft w:val="0"/>
          <w:marRight w:val="0"/>
          <w:marTop w:val="0"/>
          <w:marBottom w:val="0"/>
          <w:divBdr>
            <w:top w:val="none" w:sz="0" w:space="0" w:color="auto"/>
            <w:left w:val="none" w:sz="0" w:space="0" w:color="auto"/>
            <w:bottom w:val="none" w:sz="0" w:space="0" w:color="auto"/>
            <w:right w:val="none" w:sz="0" w:space="0" w:color="auto"/>
          </w:divBdr>
        </w:div>
        <w:div w:id="1202743205">
          <w:marLeft w:val="0"/>
          <w:marRight w:val="0"/>
          <w:marTop w:val="0"/>
          <w:marBottom w:val="0"/>
          <w:divBdr>
            <w:top w:val="none" w:sz="0" w:space="0" w:color="auto"/>
            <w:left w:val="none" w:sz="0" w:space="0" w:color="auto"/>
            <w:bottom w:val="none" w:sz="0" w:space="0" w:color="auto"/>
            <w:right w:val="none" w:sz="0" w:space="0" w:color="auto"/>
          </w:divBdr>
        </w:div>
        <w:div w:id="1202744346">
          <w:marLeft w:val="0"/>
          <w:marRight w:val="0"/>
          <w:marTop w:val="0"/>
          <w:marBottom w:val="0"/>
          <w:divBdr>
            <w:top w:val="none" w:sz="0" w:space="0" w:color="auto"/>
            <w:left w:val="none" w:sz="0" w:space="0" w:color="auto"/>
            <w:bottom w:val="none" w:sz="0" w:space="0" w:color="auto"/>
            <w:right w:val="none" w:sz="0" w:space="0" w:color="auto"/>
          </w:divBdr>
          <w:divsChild>
            <w:div w:id="1202742257">
              <w:marLeft w:val="0"/>
              <w:marRight w:val="0"/>
              <w:marTop w:val="0"/>
              <w:marBottom w:val="0"/>
              <w:divBdr>
                <w:top w:val="none" w:sz="0" w:space="0" w:color="auto"/>
                <w:left w:val="none" w:sz="0" w:space="0" w:color="auto"/>
                <w:bottom w:val="none" w:sz="0" w:space="0" w:color="auto"/>
                <w:right w:val="none" w:sz="0" w:space="0" w:color="auto"/>
              </w:divBdr>
            </w:div>
          </w:divsChild>
        </w:div>
        <w:div w:id="1202744391">
          <w:marLeft w:val="0"/>
          <w:marRight w:val="0"/>
          <w:marTop w:val="0"/>
          <w:marBottom w:val="0"/>
          <w:divBdr>
            <w:top w:val="none" w:sz="0" w:space="0" w:color="auto"/>
            <w:left w:val="none" w:sz="0" w:space="0" w:color="auto"/>
            <w:bottom w:val="none" w:sz="0" w:space="0" w:color="auto"/>
            <w:right w:val="none" w:sz="0" w:space="0" w:color="auto"/>
          </w:divBdr>
        </w:div>
      </w:divsChild>
    </w:div>
    <w:div w:id="1202744336">
      <w:marLeft w:val="0"/>
      <w:marRight w:val="0"/>
      <w:marTop w:val="0"/>
      <w:marBottom w:val="0"/>
      <w:divBdr>
        <w:top w:val="none" w:sz="0" w:space="0" w:color="auto"/>
        <w:left w:val="none" w:sz="0" w:space="0" w:color="auto"/>
        <w:bottom w:val="none" w:sz="0" w:space="0" w:color="auto"/>
        <w:right w:val="none" w:sz="0" w:space="0" w:color="auto"/>
      </w:divBdr>
    </w:div>
    <w:div w:id="1202744337">
      <w:marLeft w:val="0"/>
      <w:marRight w:val="0"/>
      <w:marTop w:val="0"/>
      <w:marBottom w:val="0"/>
      <w:divBdr>
        <w:top w:val="none" w:sz="0" w:space="0" w:color="auto"/>
        <w:left w:val="none" w:sz="0" w:space="0" w:color="auto"/>
        <w:bottom w:val="none" w:sz="0" w:space="0" w:color="auto"/>
        <w:right w:val="none" w:sz="0" w:space="0" w:color="auto"/>
      </w:divBdr>
    </w:div>
    <w:div w:id="1202744341">
      <w:marLeft w:val="0"/>
      <w:marRight w:val="0"/>
      <w:marTop w:val="0"/>
      <w:marBottom w:val="0"/>
      <w:divBdr>
        <w:top w:val="none" w:sz="0" w:space="0" w:color="auto"/>
        <w:left w:val="none" w:sz="0" w:space="0" w:color="auto"/>
        <w:bottom w:val="none" w:sz="0" w:space="0" w:color="auto"/>
        <w:right w:val="none" w:sz="0" w:space="0" w:color="auto"/>
      </w:divBdr>
    </w:div>
    <w:div w:id="1202744343">
      <w:marLeft w:val="0"/>
      <w:marRight w:val="0"/>
      <w:marTop w:val="0"/>
      <w:marBottom w:val="0"/>
      <w:divBdr>
        <w:top w:val="none" w:sz="0" w:space="0" w:color="auto"/>
        <w:left w:val="none" w:sz="0" w:space="0" w:color="auto"/>
        <w:bottom w:val="none" w:sz="0" w:space="0" w:color="auto"/>
        <w:right w:val="none" w:sz="0" w:space="0" w:color="auto"/>
      </w:divBdr>
    </w:div>
    <w:div w:id="1202744344">
      <w:marLeft w:val="0"/>
      <w:marRight w:val="0"/>
      <w:marTop w:val="0"/>
      <w:marBottom w:val="0"/>
      <w:divBdr>
        <w:top w:val="none" w:sz="0" w:space="0" w:color="auto"/>
        <w:left w:val="none" w:sz="0" w:space="0" w:color="auto"/>
        <w:bottom w:val="none" w:sz="0" w:space="0" w:color="auto"/>
        <w:right w:val="none" w:sz="0" w:space="0" w:color="auto"/>
      </w:divBdr>
      <w:divsChild>
        <w:div w:id="1202742278">
          <w:marLeft w:val="200"/>
          <w:marRight w:val="200"/>
          <w:marTop w:val="200"/>
          <w:marBottom w:val="200"/>
          <w:divBdr>
            <w:top w:val="none" w:sz="0" w:space="0" w:color="auto"/>
            <w:left w:val="none" w:sz="0" w:space="0" w:color="auto"/>
            <w:bottom w:val="none" w:sz="0" w:space="0" w:color="auto"/>
            <w:right w:val="none" w:sz="0" w:space="0" w:color="auto"/>
          </w:divBdr>
        </w:div>
        <w:div w:id="1202743969">
          <w:marLeft w:val="200"/>
          <w:marRight w:val="200"/>
          <w:marTop w:val="200"/>
          <w:marBottom w:val="200"/>
          <w:divBdr>
            <w:top w:val="none" w:sz="0" w:space="0" w:color="auto"/>
            <w:left w:val="none" w:sz="0" w:space="0" w:color="auto"/>
            <w:bottom w:val="none" w:sz="0" w:space="0" w:color="auto"/>
            <w:right w:val="none" w:sz="0" w:space="0" w:color="auto"/>
          </w:divBdr>
        </w:div>
      </w:divsChild>
    </w:div>
    <w:div w:id="1202744348">
      <w:marLeft w:val="0"/>
      <w:marRight w:val="0"/>
      <w:marTop w:val="0"/>
      <w:marBottom w:val="0"/>
      <w:divBdr>
        <w:top w:val="none" w:sz="0" w:space="0" w:color="auto"/>
        <w:left w:val="none" w:sz="0" w:space="0" w:color="auto"/>
        <w:bottom w:val="none" w:sz="0" w:space="0" w:color="auto"/>
        <w:right w:val="none" w:sz="0" w:space="0" w:color="auto"/>
      </w:divBdr>
    </w:div>
    <w:div w:id="1202744349">
      <w:marLeft w:val="0"/>
      <w:marRight w:val="0"/>
      <w:marTop w:val="0"/>
      <w:marBottom w:val="0"/>
      <w:divBdr>
        <w:top w:val="none" w:sz="0" w:space="0" w:color="auto"/>
        <w:left w:val="none" w:sz="0" w:space="0" w:color="auto"/>
        <w:bottom w:val="none" w:sz="0" w:space="0" w:color="auto"/>
        <w:right w:val="none" w:sz="0" w:space="0" w:color="auto"/>
      </w:divBdr>
      <w:divsChild>
        <w:div w:id="1202742643">
          <w:marLeft w:val="0"/>
          <w:marRight w:val="0"/>
          <w:marTop w:val="0"/>
          <w:marBottom w:val="0"/>
          <w:divBdr>
            <w:top w:val="none" w:sz="0" w:space="0" w:color="auto"/>
            <w:left w:val="none" w:sz="0" w:space="0" w:color="auto"/>
            <w:bottom w:val="none" w:sz="0" w:space="0" w:color="auto"/>
            <w:right w:val="none" w:sz="0" w:space="0" w:color="auto"/>
          </w:divBdr>
          <w:divsChild>
            <w:div w:id="1202743151">
              <w:marLeft w:val="0"/>
              <w:marRight w:val="0"/>
              <w:marTop w:val="0"/>
              <w:marBottom w:val="0"/>
              <w:divBdr>
                <w:top w:val="none" w:sz="0" w:space="0" w:color="auto"/>
                <w:left w:val="none" w:sz="0" w:space="0" w:color="auto"/>
                <w:bottom w:val="none" w:sz="0" w:space="0" w:color="auto"/>
                <w:right w:val="none" w:sz="0" w:space="0" w:color="auto"/>
              </w:divBdr>
              <w:divsChild>
                <w:div w:id="1202742202">
                  <w:marLeft w:val="0"/>
                  <w:marRight w:val="0"/>
                  <w:marTop w:val="0"/>
                  <w:marBottom w:val="0"/>
                  <w:divBdr>
                    <w:top w:val="none" w:sz="0" w:space="0" w:color="auto"/>
                    <w:left w:val="none" w:sz="0" w:space="0" w:color="auto"/>
                    <w:bottom w:val="none" w:sz="0" w:space="0" w:color="auto"/>
                    <w:right w:val="none" w:sz="0" w:space="0" w:color="auto"/>
                  </w:divBdr>
                  <w:divsChild>
                    <w:div w:id="1202743391">
                      <w:marLeft w:val="0"/>
                      <w:marRight w:val="0"/>
                      <w:marTop w:val="0"/>
                      <w:marBottom w:val="0"/>
                      <w:divBdr>
                        <w:top w:val="none" w:sz="0" w:space="0" w:color="auto"/>
                        <w:left w:val="none" w:sz="0" w:space="0" w:color="auto"/>
                        <w:bottom w:val="none" w:sz="0" w:space="0" w:color="auto"/>
                        <w:right w:val="none" w:sz="0" w:space="0" w:color="auto"/>
                      </w:divBdr>
                      <w:divsChild>
                        <w:div w:id="1202744284">
                          <w:marLeft w:val="0"/>
                          <w:marRight w:val="0"/>
                          <w:marTop w:val="0"/>
                          <w:marBottom w:val="0"/>
                          <w:divBdr>
                            <w:top w:val="none" w:sz="0" w:space="0" w:color="auto"/>
                            <w:left w:val="none" w:sz="0" w:space="0" w:color="auto"/>
                            <w:bottom w:val="none" w:sz="0" w:space="0" w:color="auto"/>
                            <w:right w:val="none" w:sz="0" w:space="0" w:color="auto"/>
                          </w:divBdr>
                          <w:divsChild>
                            <w:div w:id="1202743273">
                              <w:marLeft w:val="0"/>
                              <w:marRight w:val="0"/>
                              <w:marTop w:val="0"/>
                              <w:marBottom w:val="0"/>
                              <w:divBdr>
                                <w:top w:val="none" w:sz="0" w:space="0" w:color="auto"/>
                                <w:left w:val="none" w:sz="0" w:space="0" w:color="auto"/>
                                <w:bottom w:val="none" w:sz="0" w:space="0" w:color="auto"/>
                                <w:right w:val="none" w:sz="0" w:space="0" w:color="auto"/>
                              </w:divBdr>
                              <w:divsChild>
                                <w:div w:id="1202742083">
                                  <w:marLeft w:val="0"/>
                                  <w:marRight w:val="0"/>
                                  <w:marTop w:val="0"/>
                                  <w:marBottom w:val="0"/>
                                  <w:divBdr>
                                    <w:top w:val="none" w:sz="0" w:space="0" w:color="auto"/>
                                    <w:left w:val="none" w:sz="0" w:space="0" w:color="auto"/>
                                    <w:bottom w:val="none" w:sz="0" w:space="0" w:color="auto"/>
                                    <w:right w:val="none" w:sz="0" w:space="0" w:color="auto"/>
                                  </w:divBdr>
                                  <w:divsChild>
                                    <w:div w:id="120274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2744350">
      <w:marLeft w:val="0"/>
      <w:marRight w:val="0"/>
      <w:marTop w:val="0"/>
      <w:marBottom w:val="0"/>
      <w:divBdr>
        <w:top w:val="none" w:sz="0" w:space="0" w:color="auto"/>
        <w:left w:val="none" w:sz="0" w:space="0" w:color="auto"/>
        <w:bottom w:val="none" w:sz="0" w:space="0" w:color="auto"/>
        <w:right w:val="none" w:sz="0" w:space="0" w:color="auto"/>
      </w:divBdr>
    </w:div>
    <w:div w:id="1202744352">
      <w:marLeft w:val="0"/>
      <w:marRight w:val="0"/>
      <w:marTop w:val="0"/>
      <w:marBottom w:val="0"/>
      <w:divBdr>
        <w:top w:val="none" w:sz="0" w:space="0" w:color="auto"/>
        <w:left w:val="none" w:sz="0" w:space="0" w:color="auto"/>
        <w:bottom w:val="none" w:sz="0" w:space="0" w:color="auto"/>
        <w:right w:val="none" w:sz="0" w:space="0" w:color="auto"/>
      </w:divBdr>
      <w:divsChild>
        <w:div w:id="1202742394">
          <w:marLeft w:val="0"/>
          <w:marRight w:val="0"/>
          <w:marTop w:val="0"/>
          <w:marBottom w:val="0"/>
          <w:divBdr>
            <w:top w:val="none" w:sz="0" w:space="0" w:color="auto"/>
            <w:left w:val="none" w:sz="0" w:space="0" w:color="auto"/>
            <w:bottom w:val="none" w:sz="0" w:space="0" w:color="auto"/>
            <w:right w:val="none" w:sz="0" w:space="0" w:color="auto"/>
          </w:divBdr>
          <w:divsChild>
            <w:div w:id="1202742522">
              <w:marLeft w:val="0"/>
              <w:marRight w:val="0"/>
              <w:marTop w:val="0"/>
              <w:marBottom w:val="0"/>
              <w:divBdr>
                <w:top w:val="none" w:sz="0" w:space="0" w:color="auto"/>
                <w:left w:val="none" w:sz="0" w:space="0" w:color="auto"/>
                <w:bottom w:val="none" w:sz="0" w:space="0" w:color="auto"/>
                <w:right w:val="none" w:sz="0" w:space="0" w:color="auto"/>
              </w:divBdr>
              <w:divsChild>
                <w:div w:id="120274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570">
          <w:marLeft w:val="0"/>
          <w:marRight w:val="0"/>
          <w:marTop w:val="0"/>
          <w:marBottom w:val="0"/>
          <w:divBdr>
            <w:top w:val="none" w:sz="0" w:space="0" w:color="auto"/>
            <w:left w:val="none" w:sz="0" w:space="0" w:color="auto"/>
            <w:bottom w:val="none" w:sz="0" w:space="0" w:color="auto"/>
            <w:right w:val="none" w:sz="0" w:space="0" w:color="auto"/>
          </w:divBdr>
        </w:div>
      </w:divsChild>
    </w:div>
    <w:div w:id="1202744353">
      <w:marLeft w:val="0"/>
      <w:marRight w:val="0"/>
      <w:marTop w:val="0"/>
      <w:marBottom w:val="0"/>
      <w:divBdr>
        <w:top w:val="none" w:sz="0" w:space="0" w:color="auto"/>
        <w:left w:val="none" w:sz="0" w:space="0" w:color="auto"/>
        <w:bottom w:val="none" w:sz="0" w:space="0" w:color="auto"/>
        <w:right w:val="none" w:sz="0" w:space="0" w:color="auto"/>
      </w:divBdr>
    </w:div>
    <w:div w:id="1202744356">
      <w:marLeft w:val="0"/>
      <w:marRight w:val="0"/>
      <w:marTop w:val="0"/>
      <w:marBottom w:val="0"/>
      <w:divBdr>
        <w:top w:val="none" w:sz="0" w:space="0" w:color="auto"/>
        <w:left w:val="none" w:sz="0" w:space="0" w:color="auto"/>
        <w:bottom w:val="none" w:sz="0" w:space="0" w:color="auto"/>
        <w:right w:val="none" w:sz="0" w:space="0" w:color="auto"/>
      </w:divBdr>
      <w:divsChild>
        <w:div w:id="1202742534">
          <w:marLeft w:val="0"/>
          <w:marRight w:val="0"/>
          <w:marTop w:val="0"/>
          <w:marBottom w:val="0"/>
          <w:divBdr>
            <w:top w:val="none" w:sz="0" w:space="0" w:color="auto"/>
            <w:left w:val="none" w:sz="0" w:space="0" w:color="auto"/>
            <w:bottom w:val="none" w:sz="0" w:space="0" w:color="auto"/>
            <w:right w:val="none" w:sz="0" w:space="0" w:color="auto"/>
          </w:divBdr>
          <w:divsChild>
            <w:div w:id="1202744482">
              <w:marLeft w:val="0"/>
              <w:marRight w:val="0"/>
              <w:marTop w:val="0"/>
              <w:marBottom w:val="0"/>
              <w:divBdr>
                <w:top w:val="none" w:sz="0" w:space="0" w:color="auto"/>
                <w:left w:val="none" w:sz="0" w:space="0" w:color="auto"/>
                <w:bottom w:val="none" w:sz="0" w:space="0" w:color="auto"/>
                <w:right w:val="none" w:sz="0" w:space="0" w:color="auto"/>
              </w:divBdr>
            </w:div>
          </w:divsChild>
        </w:div>
        <w:div w:id="1202743416">
          <w:marLeft w:val="0"/>
          <w:marRight w:val="0"/>
          <w:marTop w:val="0"/>
          <w:marBottom w:val="0"/>
          <w:divBdr>
            <w:top w:val="dotted" w:sz="2" w:space="6" w:color="FFFFFF"/>
            <w:left w:val="dotted" w:sz="4" w:space="17" w:color="FFFFFF"/>
            <w:bottom w:val="dotted" w:sz="4" w:space="1" w:color="FFFFFF"/>
            <w:right w:val="dotted" w:sz="4" w:space="8" w:color="FFFFFF"/>
          </w:divBdr>
          <w:divsChild>
            <w:div w:id="1202742158">
              <w:marLeft w:val="0"/>
              <w:marRight w:val="0"/>
              <w:marTop w:val="0"/>
              <w:marBottom w:val="0"/>
              <w:divBdr>
                <w:top w:val="none" w:sz="0" w:space="0" w:color="auto"/>
                <w:left w:val="none" w:sz="0" w:space="0" w:color="auto"/>
                <w:bottom w:val="none" w:sz="0" w:space="0" w:color="auto"/>
                <w:right w:val="none" w:sz="0" w:space="0" w:color="auto"/>
              </w:divBdr>
            </w:div>
            <w:div w:id="1202742224">
              <w:marLeft w:val="0"/>
              <w:marRight w:val="0"/>
              <w:marTop w:val="0"/>
              <w:marBottom w:val="0"/>
              <w:divBdr>
                <w:top w:val="none" w:sz="0" w:space="0" w:color="auto"/>
                <w:left w:val="none" w:sz="0" w:space="0" w:color="auto"/>
                <w:bottom w:val="none" w:sz="0" w:space="0" w:color="auto"/>
                <w:right w:val="none" w:sz="0" w:space="0" w:color="auto"/>
              </w:divBdr>
            </w:div>
            <w:div w:id="1202742237">
              <w:marLeft w:val="0"/>
              <w:marRight w:val="0"/>
              <w:marTop w:val="0"/>
              <w:marBottom w:val="0"/>
              <w:divBdr>
                <w:top w:val="none" w:sz="0" w:space="0" w:color="auto"/>
                <w:left w:val="none" w:sz="0" w:space="0" w:color="auto"/>
                <w:bottom w:val="none" w:sz="0" w:space="0" w:color="auto"/>
                <w:right w:val="none" w:sz="0" w:space="0" w:color="auto"/>
              </w:divBdr>
            </w:div>
            <w:div w:id="1202742306">
              <w:marLeft w:val="0"/>
              <w:marRight w:val="0"/>
              <w:marTop w:val="0"/>
              <w:marBottom w:val="0"/>
              <w:divBdr>
                <w:top w:val="none" w:sz="0" w:space="0" w:color="auto"/>
                <w:left w:val="none" w:sz="0" w:space="0" w:color="auto"/>
                <w:bottom w:val="none" w:sz="0" w:space="0" w:color="auto"/>
                <w:right w:val="none" w:sz="0" w:space="0" w:color="auto"/>
              </w:divBdr>
            </w:div>
            <w:div w:id="1202742318">
              <w:marLeft w:val="0"/>
              <w:marRight w:val="0"/>
              <w:marTop w:val="0"/>
              <w:marBottom w:val="0"/>
              <w:divBdr>
                <w:top w:val="none" w:sz="0" w:space="0" w:color="auto"/>
                <w:left w:val="none" w:sz="0" w:space="0" w:color="auto"/>
                <w:bottom w:val="none" w:sz="0" w:space="0" w:color="auto"/>
                <w:right w:val="none" w:sz="0" w:space="0" w:color="auto"/>
              </w:divBdr>
            </w:div>
            <w:div w:id="1202742369">
              <w:marLeft w:val="0"/>
              <w:marRight w:val="0"/>
              <w:marTop w:val="0"/>
              <w:marBottom w:val="0"/>
              <w:divBdr>
                <w:top w:val="none" w:sz="0" w:space="0" w:color="auto"/>
                <w:left w:val="none" w:sz="0" w:space="0" w:color="auto"/>
                <w:bottom w:val="none" w:sz="0" w:space="0" w:color="auto"/>
                <w:right w:val="none" w:sz="0" w:space="0" w:color="auto"/>
              </w:divBdr>
            </w:div>
            <w:div w:id="1202742517">
              <w:marLeft w:val="0"/>
              <w:marRight w:val="0"/>
              <w:marTop w:val="0"/>
              <w:marBottom w:val="0"/>
              <w:divBdr>
                <w:top w:val="none" w:sz="0" w:space="0" w:color="auto"/>
                <w:left w:val="none" w:sz="0" w:space="0" w:color="auto"/>
                <w:bottom w:val="none" w:sz="0" w:space="0" w:color="auto"/>
                <w:right w:val="none" w:sz="0" w:space="0" w:color="auto"/>
              </w:divBdr>
            </w:div>
            <w:div w:id="1202742519">
              <w:marLeft w:val="0"/>
              <w:marRight w:val="0"/>
              <w:marTop w:val="0"/>
              <w:marBottom w:val="0"/>
              <w:divBdr>
                <w:top w:val="none" w:sz="0" w:space="0" w:color="auto"/>
                <w:left w:val="none" w:sz="0" w:space="0" w:color="auto"/>
                <w:bottom w:val="none" w:sz="0" w:space="0" w:color="auto"/>
                <w:right w:val="none" w:sz="0" w:space="0" w:color="auto"/>
              </w:divBdr>
            </w:div>
            <w:div w:id="1202742535">
              <w:marLeft w:val="0"/>
              <w:marRight w:val="0"/>
              <w:marTop w:val="0"/>
              <w:marBottom w:val="0"/>
              <w:divBdr>
                <w:top w:val="none" w:sz="0" w:space="0" w:color="auto"/>
                <w:left w:val="none" w:sz="0" w:space="0" w:color="auto"/>
                <w:bottom w:val="none" w:sz="0" w:space="0" w:color="auto"/>
                <w:right w:val="none" w:sz="0" w:space="0" w:color="auto"/>
              </w:divBdr>
            </w:div>
            <w:div w:id="1202742555">
              <w:marLeft w:val="0"/>
              <w:marRight w:val="0"/>
              <w:marTop w:val="0"/>
              <w:marBottom w:val="0"/>
              <w:divBdr>
                <w:top w:val="none" w:sz="0" w:space="0" w:color="auto"/>
                <w:left w:val="none" w:sz="0" w:space="0" w:color="auto"/>
                <w:bottom w:val="none" w:sz="0" w:space="0" w:color="auto"/>
                <w:right w:val="none" w:sz="0" w:space="0" w:color="auto"/>
              </w:divBdr>
            </w:div>
            <w:div w:id="1202742705">
              <w:marLeft w:val="0"/>
              <w:marRight w:val="0"/>
              <w:marTop w:val="0"/>
              <w:marBottom w:val="0"/>
              <w:divBdr>
                <w:top w:val="none" w:sz="0" w:space="0" w:color="auto"/>
                <w:left w:val="none" w:sz="0" w:space="0" w:color="auto"/>
                <w:bottom w:val="none" w:sz="0" w:space="0" w:color="auto"/>
                <w:right w:val="none" w:sz="0" w:space="0" w:color="auto"/>
              </w:divBdr>
            </w:div>
            <w:div w:id="1202742739">
              <w:marLeft w:val="0"/>
              <w:marRight w:val="0"/>
              <w:marTop w:val="0"/>
              <w:marBottom w:val="0"/>
              <w:divBdr>
                <w:top w:val="none" w:sz="0" w:space="0" w:color="auto"/>
                <w:left w:val="none" w:sz="0" w:space="0" w:color="auto"/>
                <w:bottom w:val="none" w:sz="0" w:space="0" w:color="auto"/>
                <w:right w:val="none" w:sz="0" w:space="0" w:color="auto"/>
              </w:divBdr>
            </w:div>
            <w:div w:id="1202742838">
              <w:marLeft w:val="0"/>
              <w:marRight w:val="0"/>
              <w:marTop w:val="0"/>
              <w:marBottom w:val="0"/>
              <w:divBdr>
                <w:top w:val="none" w:sz="0" w:space="0" w:color="auto"/>
                <w:left w:val="none" w:sz="0" w:space="0" w:color="auto"/>
                <w:bottom w:val="none" w:sz="0" w:space="0" w:color="auto"/>
                <w:right w:val="none" w:sz="0" w:space="0" w:color="auto"/>
              </w:divBdr>
            </w:div>
            <w:div w:id="1202742962">
              <w:marLeft w:val="0"/>
              <w:marRight w:val="0"/>
              <w:marTop w:val="0"/>
              <w:marBottom w:val="0"/>
              <w:divBdr>
                <w:top w:val="none" w:sz="0" w:space="0" w:color="auto"/>
                <w:left w:val="none" w:sz="0" w:space="0" w:color="auto"/>
                <w:bottom w:val="none" w:sz="0" w:space="0" w:color="auto"/>
                <w:right w:val="none" w:sz="0" w:space="0" w:color="auto"/>
              </w:divBdr>
            </w:div>
            <w:div w:id="1202743050">
              <w:marLeft w:val="0"/>
              <w:marRight w:val="0"/>
              <w:marTop w:val="0"/>
              <w:marBottom w:val="0"/>
              <w:divBdr>
                <w:top w:val="none" w:sz="0" w:space="0" w:color="auto"/>
                <w:left w:val="none" w:sz="0" w:space="0" w:color="auto"/>
                <w:bottom w:val="none" w:sz="0" w:space="0" w:color="auto"/>
                <w:right w:val="none" w:sz="0" w:space="0" w:color="auto"/>
              </w:divBdr>
            </w:div>
            <w:div w:id="1202743114">
              <w:marLeft w:val="0"/>
              <w:marRight w:val="0"/>
              <w:marTop w:val="0"/>
              <w:marBottom w:val="0"/>
              <w:divBdr>
                <w:top w:val="none" w:sz="0" w:space="0" w:color="auto"/>
                <w:left w:val="none" w:sz="0" w:space="0" w:color="auto"/>
                <w:bottom w:val="none" w:sz="0" w:space="0" w:color="auto"/>
                <w:right w:val="none" w:sz="0" w:space="0" w:color="auto"/>
              </w:divBdr>
            </w:div>
            <w:div w:id="1202743180">
              <w:marLeft w:val="0"/>
              <w:marRight w:val="0"/>
              <w:marTop w:val="0"/>
              <w:marBottom w:val="0"/>
              <w:divBdr>
                <w:top w:val="none" w:sz="0" w:space="0" w:color="auto"/>
                <w:left w:val="none" w:sz="0" w:space="0" w:color="auto"/>
                <w:bottom w:val="none" w:sz="0" w:space="0" w:color="auto"/>
                <w:right w:val="none" w:sz="0" w:space="0" w:color="auto"/>
              </w:divBdr>
            </w:div>
            <w:div w:id="1202743195">
              <w:marLeft w:val="0"/>
              <w:marRight w:val="0"/>
              <w:marTop w:val="0"/>
              <w:marBottom w:val="0"/>
              <w:divBdr>
                <w:top w:val="none" w:sz="0" w:space="0" w:color="auto"/>
                <w:left w:val="none" w:sz="0" w:space="0" w:color="auto"/>
                <w:bottom w:val="none" w:sz="0" w:space="0" w:color="auto"/>
                <w:right w:val="none" w:sz="0" w:space="0" w:color="auto"/>
              </w:divBdr>
            </w:div>
            <w:div w:id="1202743314">
              <w:marLeft w:val="0"/>
              <w:marRight w:val="0"/>
              <w:marTop w:val="0"/>
              <w:marBottom w:val="0"/>
              <w:divBdr>
                <w:top w:val="none" w:sz="0" w:space="0" w:color="auto"/>
                <w:left w:val="none" w:sz="0" w:space="0" w:color="auto"/>
                <w:bottom w:val="none" w:sz="0" w:space="0" w:color="auto"/>
                <w:right w:val="none" w:sz="0" w:space="0" w:color="auto"/>
              </w:divBdr>
            </w:div>
            <w:div w:id="1202743356">
              <w:marLeft w:val="0"/>
              <w:marRight w:val="0"/>
              <w:marTop w:val="0"/>
              <w:marBottom w:val="0"/>
              <w:divBdr>
                <w:top w:val="none" w:sz="0" w:space="0" w:color="auto"/>
                <w:left w:val="none" w:sz="0" w:space="0" w:color="auto"/>
                <w:bottom w:val="none" w:sz="0" w:space="0" w:color="auto"/>
                <w:right w:val="none" w:sz="0" w:space="0" w:color="auto"/>
              </w:divBdr>
            </w:div>
            <w:div w:id="1202743511">
              <w:marLeft w:val="0"/>
              <w:marRight w:val="0"/>
              <w:marTop w:val="0"/>
              <w:marBottom w:val="0"/>
              <w:divBdr>
                <w:top w:val="none" w:sz="0" w:space="0" w:color="auto"/>
                <w:left w:val="none" w:sz="0" w:space="0" w:color="auto"/>
                <w:bottom w:val="none" w:sz="0" w:space="0" w:color="auto"/>
                <w:right w:val="none" w:sz="0" w:space="0" w:color="auto"/>
              </w:divBdr>
            </w:div>
            <w:div w:id="1202743554">
              <w:marLeft w:val="0"/>
              <w:marRight w:val="0"/>
              <w:marTop w:val="0"/>
              <w:marBottom w:val="0"/>
              <w:divBdr>
                <w:top w:val="none" w:sz="0" w:space="0" w:color="auto"/>
                <w:left w:val="none" w:sz="0" w:space="0" w:color="auto"/>
                <w:bottom w:val="none" w:sz="0" w:space="0" w:color="auto"/>
                <w:right w:val="none" w:sz="0" w:space="0" w:color="auto"/>
              </w:divBdr>
            </w:div>
            <w:div w:id="1202743585">
              <w:marLeft w:val="0"/>
              <w:marRight w:val="0"/>
              <w:marTop w:val="0"/>
              <w:marBottom w:val="0"/>
              <w:divBdr>
                <w:top w:val="none" w:sz="0" w:space="0" w:color="auto"/>
                <w:left w:val="none" w:sz="0" w:space="0" w:color="auto"/>
                <w:bottom w:val="none" w:sz="0" w:space="0" w:color="auto"/>
                <w:right w:val="none" w:sz="0" w:space="0" w:color="auto"/>
              </w:divBdr>
            </w:div>
            <w:div w:id="1202743682">
              <w:marLeft w:val="0"/>
              <w:marRight w:val="0"/>
              <w:marTop w:val="0"/>
              <w:marBottom w:val="0"/>
              <w:divBdr>
                <w:top w:val="none" w:sz="0" w:space="0" w:color="auto"/>
                <w:left w:val="none" w:sz="0" w:space="0" w:color="auto"/>
                <w:bottom w:val="none" w:sz="0" w:space="0" w:color="auto"/>
                <w:right w:val="none" w:sz="0" w:space="0" w:color="auto"/>
              </w:divBdr>
            </w:div>
            <w:div w:id="1202743685">
              <w:marLeft w:val="0"/>
              <w:marRight w:val="0"/>
              <w:marTop w:val="0"/>
              <w:marBottom w:val="0"/>
              <w:divBdr>
                <w:top w:val="none" w:sz="0" w:space="0" w:color="auto"/>
                <w:left w:val="none" w:sz="0" w:space="0" w:color="auto"/>
                <w:bottom w:val="none" w:sz="0" w:space="0" w:color="auto"/>
                <w:right w:val="none" w:sz="0" w:space="0" w:color="auto"/>
              </w:divBdr>
            </w:div>
            <w:div w:id="1202743741">
              <w:marLeft w:val="0"/>
              <w:marRight w:val="0"/>
              <w:marTop w:val="0"/>
              <w:marBottom w:val="0"/>
              <w:divBdr>
                <w:top w:val="none" w:sz="0" w:space="0" w:color="auto"/>
                <w:left w:val="none" w:sz="0" w:space="0" w:color="auto"/>
                <w:bottom w:val="none" w:sz="0" w:space="0" w:color="auto"/>
                <w:right w:val="none" w:sz="0" w:space="0" w:color="auto"/>
              </w:divBdr>
            </w:div>
            <w:div w:id="1202743771">
              <w:marLeft w:val="0"/>
              <w:marRight w:val="0"/>
              <w:marTop w:val="0"/>
              <w:marBottom w:val="0"/>
              <w:divBdr>
                <w:top w:val="none" w:sz="0" w:space="0" w:color="auto"/>
                <w:left w:val="none" w:sz="0" w:space="0" w:color="auto"/>
                <w:bottom w:val="none" w:sz="0" w:space="0" w:color="auto"/>
                <w:right w:val="none" w:sz="0" w:space="0" w:color="auto"/>
              </w:divBdr>
            </w:div>
            <w:div w:id="1202743855">
              <w:marLeft w:val="0"/>
              <w:marRight w:val="0"/>
              <w:marTop w:val="0"/>
              <w:marBottom w:val="0"/>
              <w:divBdr>
                <w:top w:val="none" w:sz="0" w:space="0" w:color="auto"/>
                <w:left w:val="none" w:sz="0" w:space="0" w:color="auto"/>
                <w:bottom w:val="none" w:sz="0" w:space="0" w:color="auto"/>
                <w:right w:val="none" w:sz="0" w:space="0" w:color="auto"/>
              </w:divBdr>
            </w:div>
            <w:div w:id="1202743882">
              <w:marLeft w:val="0"/>
              <w:marRight w:val="0"/>
              <w:marTop w:val="0"/>
              <w:marBottom w:val="0"/>
              <w:divBdr>
                <w:top w:val="none" w:sz="0" w:space="0" w:color="auto"/>
                <w:left w:val="none" w:sz="0" w:space="0" w:color="auto"/>
                <w:bottom w:val="none" w:sz="0" w:space="0" w:color="auto"/>
                <w:right w:val="none" w:sz="0" w:space="0" w:color="auto"/>
              </w:divBdr>
            </w:div>
            <w:div w:id="1202743921">
              <w:marLeft w:val="0"/>
              <w:marRight w:val="0"/>
              <w:marTop w:val="0"/>
              <w:marBottom w:val="0"/>
              <w:divBdr>
                <w:top w:val="none" w:sz="0" w:space="0" w:color="auto"/>
                <w:left w:val="none" w:sz="0" w:space="0" w:color="auto"/>
                <w:bottom w:val="none" w:sz="0" w:space="0" w:color="auto"/>
                <w:right w:val="none" w:sz="0" w:space="0" w:color="auto"/>
              </w:divBdr>
            </w:div>
            <w:div w:id="1202743990">
              <w:marLeft w:val="0"/>
              <w:marRight w:val="0"/>
              <w:marTop w:val="0"/>
              <w:marBottom w:val="0"/>
              <w:divBdr>
                <w:top w:val="none" w:sz="0" w:space="0" w:color="auto"/>
                <w:left w:val="none" w:sz="0" w:space="0" w:color="auto"/>
                <w:bottom w:val="none" w:sz="0" w:space="0" w:color="auto"/>
                <w:right w:val="none" w:sz="0" w:space="0" w:color="auto"/>
              </w:divBdr>
            </w:div>
            <w:div w:id="1202744021">
              <w:marLeft w:val="0"/>
              <w:marRight w:val="0"/>
              <w:marTop w:val="0"/>
              <w:marBottom w:val="0"/>
              <w:divBdr>
                <w:top w:val="none" w:sz="0" w:space="0" w:color="auto"/>
                <w:left w:val="none" w:sz="0" w:space="0" w:color="auto"/>
                <w:bottom w:val="none" w:sz="0" w:space="0" w:color="auto"/>
                <w:right w:val="none" w:sz="0" w:space="0" w:color="auto"/>
              </w:divBdr>
            </w:div>
            <w:div w:id="1202744035">
              <w:marLeft w:val="0"/>
              <w:marRight w:val="0"/>
              <w:marTop w:val="0"/>
              <w:marBottom w:val="0"/>
              <w:divBdr>
                <w:top w:val="none" w:sz="0" w:space="0" w:color="auto"/>
                <w:left w:val="none" w:sz="0" w:space="0" w:color="auto"/>
                <w:bottom w:val="none" w:sz="0" w:space="0" w:color="auto"/>
                <w:right w:val="none" w:sz="0" w:space="0" w:color="auto"/>
              </w:divBdr>
            </w:div>
            <w:div w:id="1202744147">
              <w:marLeft w:val="0"/>
              <w:marRight w:val="0"/>
              <w:marTop w:val="0"/>
              <w:marBottom w:val="0"/>
              <w:divBdr>
                <w:top w:val="none" w:sz="0" w:space="0" w:color="auto"/>
                <w:left w:val="none" w:sz="0" w:space="0" w:color="auto"/>
                <w:bottom w:val="none" w:sz="0" w:space="0" w:color="auto"/>
                <w:right w:val="none" w:sz="0" w:space="0" w:color="auto"/>
              </w:divBdr>
            </w:div>
            <w:div w:id="1202744182">
              <w:marLeft w:val="0"/>
              <w:marRight w:val="0"/>
              <w:marTop w:val="0"/>
              <w:marBottom w:val="0"/>
              <w:divBdr>
                <w:top w:val="none" w:sz="0" w:space="0" w:color="auto"/>
                <w:left w:val="none" w:sz="0" w:space="0" w:color="auto"/>
                <w:bottom w:val="none" w:sz="0" w:space="0" w:color="auto"/>
                <w:right w:val="none" w:sz="0" w:space="0" w:color="auto"/>
              </w:divBdr>
            </w:div>
            <w:div w:id="1202744301">
              <w:marLeft w:val="0"/>
              <w:marRight w:val="0"/>
              <w:marTop w:val="0"/>
              <w:marBottom w:val="0"/>
              <w:divBdr>
                <w:top w:val="none" w:sz="0" w:space="0" w:color="auto"/>
                <w:left w:val="none" w:sz="0" w:space="0" w:color="auto"/>
                <w:bottom w:val="none" w:sz="0" w:space="0" w:color="auto"/>
                <w:right w:val="none" w:sz="0" w:space="0" w:color="auto"/>
              </w:divBdr>
            </w:div>
            <w:div w:id="1202744393">
              <w:marLeft w:val="0"/>
              <w:marRight w:val="0"/>
              <w:marTop w:val="0"/>
              <w:marBottom w:val="0"/>
              <w:divBdr>
                <w:top w:val="none" w:sz="0" w:space="0" w:color="auto"/>
                <w:left w:val="none" w:sz="0" w:space="0" w:color="auto"/>
                <w:bottom w:val="none" w:sz="0" w:space="0" w:color="auto"/>
                <w:right w:val="none" w:sz="0" w:space="0" w:color="auto"/>
              </w:divBdr>
            </w:div>
            <w:div w:id="1202744427">
              <w:marLeft w:val="0"/>
              <w:marRight w:val="0"/>
              <w:marTop w:val="0"/>
              <w:marBottom w:val="0"/>
              <w:divBdr>
                <w:top w:val="none" w:sz="0" w:space="0" w:color="auto"/>
                <w:left w:val="none" w:sz="0" w:space="0" w:color="auto"/>
                <w:bottom w:val="none" w:sz="0" w:space="0" w:color="auto"/>
                <w:right w:val="none" w:sz="0" w:space="0" w:color="auto"/>
              </w:divBdr>
            </w:div>
            <w:div w:id="1202744537">
              <w:marLeft w:val="0"/>
              <w:marRight w:val="0"/>
              <w:marTop w:val="0"/>
              <w:marBottom w:val="0"/>
              <w:divBdr>
                <w:top w:val="none" w:sz="0" w:space="0" w:color="auto"/>
                <w:left w:val="none" w:sz="0" w:space="0" w:color="auto"/>
                <w:bottom w:val="none" w:sz="0" w:space="0" w:color="auto"/>
                <w:right w:val="none" w:sz="0" w:space="0" w:color="auto"/>
              </w:divBdr>
            </w:div>
            <w:div w:id="1202744547">
              <w:marLeft w:val="0"/>
              <w:marRight w:val="0"/>
              <w:marTop w:val="0"/>
              <w:marBottom w:val="0"/>
              <w:divBdr>
                <w:top w:val="none" w:sz="0" w:space="0" w:color="auto"/>
                <w:left w:val="none" w:sz="0" w:space="0" w:color="auto"/>
                <w:bottom w:val="none" w:sz="0" w:space="0" w:color="auto"/>
                <w:right w:val="none" w:sz="0" w:space="0" w:color="auto"/>
              </w:divBdr>
            </w:div>
            <w:div w:id="1202744803">
              <w:marLeft w:val="0"/>
              <w:marRight w:val="0"/>
              <w:marTop w:val="0"/>
              <w:marBottom w:val="0"/>
              <w:divBdr>
                <w:top w:val="none" w:sz="0" w:space="0" w:color="auto"/>
                <w:left w:val="none" w:sz="0" w:space="0" w:color="auto"/>
                <w:bottom w:val="none" w:sz="0" w:space="0" w:color="auto"/>
                <w:right w:val="none" w:sz="0" w:space="0" w:color="auto"/>
              </w:divBdr>
            </w:div>
            <w:div w:id="1202744809">
              <w:marLeft w:val="0"/>
              <w:marRight w:val="0"/>
              <w:marTop w:val="0"/>
              <w:marBottom w:val="0"/>
              <w:divBdr>
                <w:top w:val="none" w:sz="0" w:space="0" w:color="auto"/>
                <w:left w:val="none" w:sz="0" w:space="0" w:color="auto"/>
                <w:bottom w:val="none" w:sz="0" w:space="0" w:color="auto"/>
                <w:right w:val="none" w:sz="0" w:space="0" w:color="auto"/>
              </w:divBdr>
            </w:div>
            <w:div w:id="1202744940">
              <w:marLeft w:val="0"/>
              <w:marRight w:val="0"/>
              <w:marTop w:val="0"/>
              <w:marBottom w:val="0"/>
              <w:divBdr>
                <w:top w:val="none" w:sz="0" w:space="0" w:color="auto"/>
                <w:left w:val="none" w:sz="0" w:space="0" w:color="auto"/>
                <w:bottom w:val="none" w:sz="0" w:space="0" w:color="auto"/>
                <w:right w:val="none" w:sz="0" w:space="0" w:color="auto"/>
              </w:divBdr>
            </w:div>
            <w:div w:id="1202744944">
              <w:marLeft w:val="0"/>
              <w:marRight w:val="0"/>
              <w:marTop w:val="0"/>
              <w:marBottom w:val="0"/>
              <w:divBdr>
                <w:top w:val="none" w:sz="0" w:space="0" w:color="auto"/>
                <w:left w:val="none" w:sz="0" w:space="0" w:color="auto"/>
                <w:bottom w:val="none" w:sz="0" w:space="0" w:color="auto"/>
                <w:right w:val="none" w:sz="0" w:space="0" w:color="auto"/>
              </w:divBdr>
            </w:div>
          </w:divsChild>
        </w:div>
        <w:div w:id="1202744071">
          <w:marLeft w:val="0"/>
          <w:marRight w:val="0"/>
          <w:marTop w:val="0"/>
          <w:marBottom w:val="0"/>
          <w:divBdr>
            <w:top w:val="none" w:sz="0" w:space="0" w:color="auto"/>
            <w:left w:val="none" w:sz="0" w:space="0" w:color="auto"/>
            <w:bottom w:val="none" w:sz="0" w:space="0" w:color="auto"/>
            <w:right w:val="none" w:sz="0" w:space="0" w:color="auto"/>
          </w:divBdr>
          <w:divsChild>
            <w:div w:id="1202742109">
              <w:marLeft w:val="0"/>
              <w:marRight w:val="0"/>
              <w:marTop w:val="0"/>
              <w:marBottom w:val="0"/>
              <w:divBdr>
                <w:top w:val="none" w:sz="0" w:space="0" w:color="auto"/>
                <w:left w:val="none" w:sz="0" w:space="0" w:color="auto"/>
                <w:bottom w:val="none" w:sz="0" w:space="0" w:color="auto"/>
                <w:right w:val="none" w:sz="0" w:space="0" w:color="auto"/>
              </w:divBdr>
            </w:div>
            <w:div w:id="1202742395">
              <w:marLeft w:val="0"/>
              <w:marRight w:val="0"/>
              <w:marTop w:val="0"/>
              <w:marBottom w:val="0"/>
              <w:divBdr>
                <w:top w:val="none" w:sz="0" w:space="0" w:color="auto"/>
                <w:left w:val="none" w:sz="0" w:space="0" w:color="auto"/>
                <w:bottom w:val="none" w:sz="0" w:space="0" w:color="auto"/>
                <w:right w:val="none" w:sz="0" w:space="0" w:color="auto"/>
              </w:divBdr>
            </w:div>
            <w:div w:id="1202742590">
              <w:marLeft w:val="0"/>
              <w:marRight w:val="0"/>
              <w:marTop w:val="0"/>
              <w:marBottom w:val="0"/>
              <w:divBdr>
                <w:top w:val="none" w:sz="0" w:space="0" w:color="auto"/>
                <w:left w:val="none" w:sz="0" w:space="0" w:color="auto"/>
                <w:bottom w:val="none" w:sz="0" w:space="0" w:color="auto"/>
                <w:right w:val="none" w:sz="0" w:space="0" w:color="auto"/>
              </w:divBdr>
            </w:div>
            <w:div w:id="1202742725">
              <w:marLeft w:val="0"/>
              <w:marRight w:val="0"/>
              <w:marTop w:val="0"/>
              <w:marBottom w:val="0"/>
              <w:divBdr>
                <w:top w:val="none" w:sz="0" w:space="0" w:color="auto"/>
                <w:left w:val="none" w:sz="0" w:space="0" w:color="auto"/>
                <w:bottom w:val="none" w:sz="0" w:space="0" w:color="auto"/>
                <w:right w:val="none" w:sz="0" w:space="0" w:color="auto"/>
              </w:divBdr>
            </w:div>
            <w:div w:id="1202742843">
              <w:marLeft w:val="0"/>
              <w:marRight w:val="0"/>
              <w:marTop w:val="0"/>
              <w:marBottom w:val="0"/>
              <w:divBdr>
                <w:top w:val="none" w:sz="0" w:space="0" w:color="auto"/>
                <w:left w:val="none" w:sz="0" w:space="0" w:color="auto"/>
                <w:bottom w:val="none" w:sz="0" w:space="0" w:color="auto"/>
                <w:right w:val="none" w:sz="0" w:space="0" w:color="auto"/>
              </w:divBdr>
            </w:div>
            <w:div w:id="1202743427">
              <w:marLeft w:val="0"/>
              <w:marRight w:val="0"/>
              <w:marTop w:val="0"/>
              <w:marBottom w:val="0"/>
              <w:divBdr>
                <w:top w:val="none" w:sz="0" w:space="0" w:color="auto"/>
                <w:left w:val="none" w:sz="0" w:space="0" w:color="auto"/>
                <w:bottom w:val="none" w:sz="0" w:space="0" w:color="auto"/>
                <w:right w:val="none" w:sz="0" w:space="0" w:color="auto"/>
              </w:divBdr>
            </w:div>
            <w:div w:id="1202744237">
              <w:marLeft w:val="0"/>
              <w:marRight w:val="0"/>
              <w:marTop w:val="0"/>
              <w:marBottom w:val="0"/>
              <w:divBdr>
                <w:top w:val="none" w:sz="0" w:space="0" w:color="auto"/>
                <w:left w:val="none" w:sz="0" w:space="0" w:color="auto"/>
                <w:bottom w:val="none" w:sz="0" w:space="0" w:color="auto"/>
                <w:right w:val="none" w:sz="0" w:space="0" w:color="auto"/>
              </w:divBdr>
            </w:div>
            <w:div w:id="1202744460">
              <w:marLeft w:val="0"/>
              <w:marRight w:val="0"/>
              <w:marTop w:val="0"/>
              <w:marBottom w:val="0"/>
              <w:divBdr>
                <w:top w:val="none" w:sz="0" w:space="0" w:color="auto"/>
                <w:left w:val="none" w:sz="0" w:space="0" w:color="auto"/>
                <w:bottom w:val="none" w:sz="0" w:space="0" w:color="auto"/>
                <w:right w:val="none" w:sz="0" w:space="0" w:color="auto"/>
              </w:divBdr>
            </w:div>
            <w:div w:id="1202744488">
              <w:marLeft w:val="0"/>
              <w:marRight w:val="0"/>
              <w:marTop w:val="0"/>
              <w:marBottom w:val="0"/>
              <w:divBdr>
                <w:top w:val="none" w:sz="0" w:space="0" w:color="auto"/>
                <w:left w:val="none" w:sz="0" w:space="0" w:color="auto"/>
                <w:bottom w:val="none" w:sz="0" w:space="0" w:color="auto"/>
                <w:right w:val="none" w:sz="0" w:space="0" w:color="auto"/>
              </w:divBdr>
            </w:div>
            <w:div w:id="120274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357">
      <w:marLeft w:val="0"/>
      <w:marRight w:val="0"/>
      <w:marTop w:val="0"/>
      <w:marBottom w:val="0"/>
      <w:divBdr>
        <w:top w:val="none" w:sz="0" w:space="0" w:color="auto"/>
        <w:left w:val="none" w:sz="0" w:space="0" w:color="auto"/>
        <w:bottom w:val="none" w:sz="0" w:space="0" w:color="auto"/>
        <w:right w:val="none" w:sz="0" w:space="0" w:color="auto"/>
      </w:divBdr>
      <w:divsChild>
        <w:div w:id="1202742896">
          <w:marLeft w:val="0"/>
          <w:marRight w:val="0"/>
          <w:marTop w:val="0"/>
          <w:marBottom w:val="0"/>
          <w:divBdr>
            <w:top w:val="none" w:sz="0" w:space="0" w:color="auto"/>
            <w:left w:val="none" w:sz="0" w:space="0" w:color="auto"/>
            <w:bottom w:val="none" w:sz="0" w:space="0" w:color="auto"/>
            <w:right w:val="none" w:sz="0" w:space="0" w:color="auto"/>
          </w:divBdr>
          <w:divsChild>
            <w:div w:id="1202743368">
              <w:marLeft w:val="0"/>
              <w:marRight w:val="0"/>
              <w:marTop w:val="0"/>
              <w:marBottom w:val="0"/>
              <w:divBdr>
                <w:top w:val="none" w:sz="0" w:space="0" w:color="auto"/>
                <w:left w:val="none" w:sz="0" w:space="0" w:color="auto"/>
                <w:bottom w:val="none" w:sz="0" w:space="0" w:color="auto"/>
                <w:right w:val="none" w:sz="0" w:space="0" w:color="auto"/>
              </w:divBdr>
              <w:divsChild>
                <w:div w:id="1202744815">
                  <w:marLeft w:val="0"/>
                  <w:marRight w:val="0"/>
                  <w:marTop w:val="0"/>
                  <w:marBottom w:val="0"/>
                  <w:divBdr>
                    <w:top w:val="none" w:sz="0" w:space="0" w:color="auto"/>
                    <w:left w:val="none" w:sz="0" w:space="0" w:color="auto"/>
                    <w:bottom w:val="none" w:sz="0" w:space="0" w:color="auto"/>
                    <w:right w:val="none" w:sz="0" w:space="0" w:color="auto"/>
                  </w:divBdr>
                  <w:divsChild>
                    <w:div w:id="1202744394">
                      <w:marLeft w:val="0"/>
                      <w:marRight w:val="0"/>
                      <w:marTop w:val="0"/>
                      <w:marBottom w:val="0"/>
                      <w:divBdr>
                        <w:top w:val="none" w:sz="0" w:space="0" w:color="auto"/>
                        <w:left w:val="none" w:sz="0" w:space="0" w:color="auto"/>
                        <w:bottom w:val="none" w:sz="0" w:space="0" w:color="auto"/>
                        <w:right w:val="none" w:sz="0" w:space="0" w:color="auto"/>
                      </w:divBdr>
                      <w:divsChild>
                        <w:div w:id="1202743105">
                          <w:marLeft w:val="0"/>
                          <w:marRight w:val="0"/>
                          <w:marTop w:val="0"/>
                          <w:marBottom w:val="0"/>
                          <w:divBdr>
                            <w:top w:val="none" w:sz="0" w:space="0" w:color="auto"/>
                            <w:left w:val="none" w:sz="0" w:space="0" w:color="auto"/>
                            <w:bottom w:val="none" w:sz="0" w:space="0" w:color="auto"/>
                            <w:right w:val="none" w:sz="0" w:space="0" w:color="auto"/>
                          </w:divBdr>
                          <w:divsChild>
                            <w:div w:id="1202745001">
                              <w:marLeft w:val="0"/>
                              <w:marRight w:val="0"/>
                              <w:marTop w:val="0"/>
                              <w:marBottom w:val="0"/>
                              <w:divBdr>
                                <w:top w:val="none" w:sz="0" w:space="0" w:color="auto"/>
                                <w:left w:val="none" w:sz="0" w:space="0" w:color="auto"/>
                                <w:bottom w:val="none" w:sz="0" w:space="0" w:color="auto"/>
                                <w:right w:val="none" w:sz="0" w:space="0" w:color="auto"/>
                              </w:divBdr>
                              <w:divsChild>
                                <w:div w:id="1202744166">
                                  <w:marLeft w:val="0"/>
                                  <w:marRight w:val="0"/>
                                  <w:marTop w:val="0"/>
                                  <w:marBottom w:val="0"/>
                                  <w:divBdr>
                                    <w:top w:val="none" w:sz="0" w:space="0" w:color="auto"/>
                                    <w:left w:val="none" w:sz="0" w:space="0" w:color="auto"/>
                                    <w:bottom w:val="none" w:sz="0" w:space="0" w:color="auto"/>
                                    <w:right w:val="none" w:sz="0" w:space="0" w:color="auto"/>
                                  </w:divBdr>
                                  <w:divsChild>
                                    <w:div w:id="1202744475">
                                      <w:marLeft w:val="0"/>
                                      <w:marRight w:val="0"/>
                                      <w:marTop w:val="0"/>
                                      <w:marBottom w:val="0"/>
                                      <w:divBdr>
                                        <w:top w:val="none" w:sz="0" w:space="0" w:color="auto"/>
                                        <w:left w:val="none" w:sz="0" w:space="0" w:color="auto"/>
                                        <w:bottom w:val="none" w:sz="0" w:space="0" w:color="auto"/>
                                        <w:right w:val="none" w:sz="0" w:space="0" w:color="auto"/>
                                      </w:divBdr>
                                      <w:divsChild>
                                        <w:div w:id="1202744191">
                                          <w:marLeft w:val="0"/>
                                          <w:marRight w:val="0"/>
                                          <w:marTop w:val="0"/>
                                          <w:marBottom w:val="0"/>
                                          <w:divBdr>
                                            <w:top w:val="none" w:sz="0" w:space="0" w:color="auto"/>
                                            <w:left w:val="none" w:sz="0" w:space="0" w:color="auto"/>
                                            <w:bottom w:val="none" w:sz="0" w:space="0" w:color="auto"/>
                                            <w:right w:val="none" w:sz="0" w:space="0" w:color="auto"/>
                                          </w:divBdr>
                                          <w:divsChild>
                                            <w:div w:id="1202743660">
                                              <w:marLeft w:val="0"/>
                                              <w:marRight w:val="0"/>
                                              <w:marTop w:val="0"/>
                                              <w:marBottom w:val="0"/>
                                              <w:divBdr>
                                                <w:top w:val="none" w:sz="0" w:space="0" w:color="auto"/>
                                                <w:left w:val="none" w:sz="0" w:space="0" w:color="auto"/>
                                                <w:bottom w:val="none" w:sz="0" w:space="0" w:color="auto"/>
                                                <w:right w:val="none" w:sz="0" w:space="0" w:color="auto"/>
                                              </w:divBdr>
                                              <w:divsChild>
                                                <w:div w:id="1202743381">
                                                  <w:marLeft w:val="0"/>
                                                  <w:marRight w:val="0"/>
                                                  <w:marTop w:val="0"/>
                                                  <w:marBottom w:val="0"/>
                                                  <w:divBdr>
                                                    <w:top w:val="none" w:sz="0" w:space="0" w:color="auto"/>
                                                    <w:left w:val="none" w:sz="0" w:space="0" w:color="auto"/>
                                                    <w:bottom w:val="none" w:sz="0" w:space="0" w:color="auto"/>
                                                    <w:right w:val="none" w:sz="0" w:space="0" w:color="auto"/>
                                                  </w:divBdr>
                                                  <w:divsChild>
                                                    <w:div w:id="120274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2744361">
      <w:marLeft w:val="0"/>
      <w:marRight w:val="0"/>
      <w:marTop w:val="0"/>
      <w:marBottom w:val="0"/>
      <w:divBdr>
        <w:top w:val="none" w:sz="0" w:space="0" w:color="auto"/>
        <w:left w:val="none" w:sz="0" w:space="0" w:color="auto"/>
        <w:bottom w:val="none" w:sz="0" w:space="0" w:color="auto"/>
        <w:right w:val="none" w:sz="0" w:space="0" w:color="auto"/>
      </w:divBdr>
    </w:div>
    <w:div w:id="1202744368">
      <w:marLeft w:val="0"/>
      <w:marRight w:val="0"/>
      <w:marTop w:val="0"/>
      <w:marBottom w:val="0"/>
      <w:divBdr>
        <w:top w:val="none" w:sz="0" w:space="0" w:color="auto"/>
        <w:left w:val="none" w:sz="0" w:space="0" w:color="auto"/>
        <w:bottom w:val="none" w:sz="0" w:space="0" w:color="auto"/>
        <w:right w:val="none" w:sz="0" w:space="0" w:color="auto"/>
      </w:divBdr>
    </w:div>
    <w:div w:id="1202744369">
      <w:marLeft w:val="0"/>
      <w:marRight w:val="0"/>
      <w:marTop w:val="0"/>
      <w:marBottom w:val="0"/>
      <w:divBdr>
        <w:top w:val="none" w:sz="0" w:space="0" w:color="auto"/>
        <w:left w:val="none" w:sz="0" w:space="0" w:color="auto"/>
        <w:bottom w:val="none" w:sz="0" w:space="0" w:color="auto"/>
        <w:right w:val="none" w:sz="0" w:space="0" w:color="auto"/>
      </w:divBdr>
    </w:div>
    <w:div w:id="1202744370">
      <w:marLeft w:val="0"/>
      <w:marRight w:val="0"/>
      <w:marTop w:val="0"/>
      <w:marBottom w:val="0"/>
      <w:divBdr>
        <w:top w:val="none" w:sz="0" w:space="0" w:color="auto"/>
        <w:left w:val="none" w:sz="0" w:space="0" w:color="auto"/>
        <w:bottom w:val="none" w:sz="0" w:space="0" w:color="auto"/>
        <w:right w:val="none" w:sz="0" w:space="0" w:color="auto"/>
      </w:divBdr>
      <w:divsChild>
        <w:div w:id="1202742733">
          <w:marLeft w:val="0"/>
          <w:marRight w:val="0"/>
          <w:marTop w:val="0"/>
          <w:marBottom w:val="0"/>
          <w:divBdr>
            <w:top w:val="none" w:sz="0" w:space="0" w:color="auto"/>
            <w:left w:val="none" w:sz="0" w:space="0" w:color="auto"/>
            <w:bottom w:val="none" w:sz="0" w:space="0" w:color="auto"/>
            <w:right w:val="none" w:sz="0" w:space="0" w:color="auto"/>
          </w:divBdr>
        </w:div>
      </w:divsChild>
    </w:div>
    <w:div w:id="1202744373">
      <w:marLeft w:val="0"/>
      <w:marRight w:val="0"/>
      <w:marTop w:val="0"/>
      <w:marBottom w:val="0"/>
      <w:divBdr>
        <w:top w:val="none" w:sz="0" w:space="0" w:color="auto"/>
        <w:left w:val="none" w:sz="0" w:space="0" w:color="auto"/>
        <w:bottom w:val="none" w:sz="0" w:space="0" w:color="auto"/>
        <w:right w:val="none" w:sz="0" w:space="0" w:color="auto"/>
      </w:divBdr>
    </w:div>
    <w:div w:id="1202744375">
      <w:marLeft w:val="0"/>
      <w:marRight w:val="0"/>
      <w:marTop w:val="0"/>
      <w:marBottom w:val="0"/>
      <w:divBdr>
        <w:top w:val="none" w:sz="0" w:space="0" w:color="auto"/>
        <w:left w:val="none" w:sz="0" w:space="0" w:color="auto"/>
        <w:bottom w:val="none" w:sz="0" w:space="0" w:color="auto"/>
        <w:right w:val="none" w:sz="0" w:space="0" w:color="auto"/>
      </w:divBdr>
    </w:div>
    <w:div w:id="1202744376">
      <w:marLeft w:val="0"/>
      <w:marRight w:val="0"/>
      <w:marTop w:val="0"/>
      <w:marBottom w:val="0"/>
      <w:divBdr>
        <w:top w:val="none" w:sz="0" w:space="0" w:color="auto"/>
        <w:left w:val="none" w:sz="0" w:space="0" w:color="auto"/>
        <w:bottom w:val="none" w:sz="0" w:space="0" w:color="auto"/>
        <w:right w:val="none" w:sz="0" w:space="0" w:color="auto"/>
      </w:divBdr>
      <w:divsChild>
        <w:div w:id="1202743068">
          <w:marLeft w:val="0"/>
          <w:marRight w:val="0"/>
          <w:marTop w:val="0"/>
          <w:marBottom w:val="0"/>
          <w:divBdr>
            <w:top w:val="none" w:sz="0" w:space="0" w:color="auto"/>
            <w:left w:val="none" w:sz="0" w:space="0" w:color="auto"/>
            <w:bottom w:val="none" w:sz="0" w:space="0" w:color="auto"/>
            <w:right w:val="none" w:sz="0" w:space="0" w:color="auto"/>
          </w:divBdr>
        </w:div>
        <w:div w:id="1202744001">
          <w:marLeft w:val="0"/>
          <w:marRight w:val="0"/>
          <w:marTop w:val="0"/>
          <w:marBottom w:val="0"/>
          <w:divBdr>
            <w:top w:val="none" w:sz="0" w:space="0" w:color="auto"/>
            <w:left w:val="none" w:sz="0" w:space="0" w:color="auto"/>
            <w:bottom w:val="none" w:sz="0" w:space="0" w:color="auto"/>
            <w:right w:val="none" w:sz="0" w:space="0" w:color="auto"/>
          </w:divBdr>
        </w:div>
        <w:div w:id="1202744136">
          <w:marLeft w:val="0"/>
          <w:marRight w:val="0"/>
          <w:marTop w:val="0"/>
          <w:marBottom w:val="0"/>
          <w:divBdr>
            <w:top w:val="none" w:sz="0" w:space="0" w:color="auto"/>
            <w:left w:val="none" w:sz="0" w:space="0" w:color="auto"/>
            <w:bottom w:val="none" w:sz="0" w:space="0" w:color="auto"/>
            <w:right w:val="none" w:sz="0" w:space="0" w:color="auto"/>
          </w:divBdr>
        </w:div>
        <w:div w:id="1202744635">
          <w:marLeft w:val="0"/>
          <w:marRight w:val="0"/>
          <w:marTop w:val="0"/>
          <w:marBottom w:val="0"/>
          <w:divBdr>
            <w:top w:val="none" w:sz="0" w:space="0" w:color="auto"/>
            <w:left w:val="none" w:sz="0" w:space="0" w:color="auto"/>
            <w:bottom w:val="none" w:sz="0" w:space="0" w:color="auto"/>
            <w:right w:val="none" w:sz="0" w:space="0" w:color="auto"/>
          </w:divBdr>
        </w:div>
        <w:div w:id="1202744708">
          <w:marLeft w:val="0"/>
          <w:marRight w:val="0"/>
          <w:marTop w:val="0"/>
          <w:marBottom w:val="0"/>
          <w:divBdr>
            <w:top w:val="none" w:sz="0" w:space="0" w:color="auto"/>
            <w:left w:val="none" w:sz="0" w:space="0" w:color="auto"/>
            <w:bottom w:val="none" w:sz="0" w:space="0" w:color="auto"/>
            <w:right w:val="none" w:sz="0" w:space="0" w:color="auto"/>
          </w:divBdr>
        </w:div>
      </w:divsChild>
    </w:div>
    <w:div w:id="1202744378">
      <w:marLeft w:val="0"/>
      <w:marRight w:val="0"/>
      <w:marTop w:val="0"/>
      <w:marBottom w:val="0"/>
      <w:divBdr>
        <w:top w:val="none" w:sz="0" w:space="0" w:color="auto"/>
        <w:left w:val="none" w:sz="0" w:space="0" w:color="auto"/>
        <w:bottom w:val="none" w:sz="0" w:space="0" w:color="auto"/>
        <w:right w:val="none" w:sz="0" w:space="0" w:color="auto"/>
      </w:divBdr>
      <w:divsChild>
        <w:div w:id="1202743635">
          <w:marLeft w:val="0"/>
          <w:marRight w:val="0"/>
          <w:marTop w:val="0"/>
          <w:marBottom w:val="0"/>
          <w:divBdr>
            <w:top w:val="none" w:sz="0" w:space="0" w:color="auto"/>
            <w:left w:val="none" w:sz="0" w:space="0" w:color="auto"/>
            <w:bottom w:val="none" w:sz="0" w:space="0" w:color="auto"/>
            <w:right w:val="none" w:sz="0" w:space="0" w:color="auto"/>
          </w:divBdr>
          <w:divsChild>
            <w:div w:id="1202744510">
              <w:marLeft w:val="0"/>
              <w:marRight w:val="0"/>
              <w:marTop w:val="0"/>
              <w:marBottom w:val="0"/>
              <w:divBdr>
                <w:top w:val="none" w:sz="0" w:space="0" w:color="auto"/>
                <w:left w:val="none" w:sz="0" w:space="0" w:color="auto"/>
                <w:bottom w:val="none" w:sz="0" w:space="0" w:color="auto"/>
                <w:right w:val="none" w:sz="0" w:space="0" w:color="auto"/>
              </w:divBdr>
            </w:div>
          </w:divsChild>
        </w:div>
        <w:div w:id="1202743802">
          <w:marLeft w:val="0"/>
          <w:marRight w:val="0"/>
          <w:marTop w:val="0"/>
          <w:marBottom w:val="0"/>
          <w:divBdr>
            <w:top w:val="none" w:sz="0" w:space="0" w:color="auto"/>
            <w:left w:val="none" w:sz="0" w:space="0" w:color="auto"/>
            <w:bottom w:val="none" w:sz="0" w:space="0" w:color="auto"/>
            <w:right w:val="none" w:sz="0" w:space="0" w:color="auto"/>
          </w:divBdr>
        </w:div>
      </w:divsChild>
    </w:div>
    <w:div w:id="1202744379">
      <w:marLeft w:val="0"/>
      <w:marRight w:val="0"/>
      <w:marTop w:val="0"/>
      <w:marBottom w:val="0"/>
      <w:divBdr>
        <w:top w:val="none" w:sz="0" w:space="0" w:color="auto"/>
        <w:left w:val="none" w:sz="0" w:space="0" w:color="auto"/>
        <w:bottom w:val="none" w:sz="0" w:space="0" w:color="auto"/>
        <w:right w:val="none" w:sz="0" w:space="0" w:color="auto"/>
      </w:divBdr>
    </w:div>
    <w:div w:id="1202744380">
      <w:marLeft w:val="0"/>
      <w:marRight w:val="0"/>
      <w:marTop w:val="0"/>
      <w:marBottom w:val="0"/>
      <w:divBdr>
        <w:top w:val="none" w:sz="0" w:space="0" w:color="auto"/>
        <w:left w:val="none" w:sz="0" w:space="0" w:color="auto"/>
        <w:bottom w:val="none" w:sz="0" w:space="0" w:color="auto"/>
        <w:right w:val="none" w:sz="0" w:space="0" w:color="auto"/>
      </w:divBdr>
    </w:div>
    <w:div w:id="1202744381">
      <w:marLeft w:val="0"/>
      <w:marRight w:val="0"/>
      <w:marTop w:val="0"/>
      <w:marBottom w:val="0"/>
      <w:divBdr>
        <w:top w:val="none" w:sz="0" w:space="0" w:color="auto"/>
        <w:left w:val="none" w:sz="0" w:space="0" w:color="auto"/>
        <w:bottom w:val="none" w:sz="0" w:space="0" w:color="auto"/>
        <w:right w:val="none" w:sz="0" w:space="0" w:color="auto"/>
      </w:divBdr>
      <w:divsChild>
        <w:div w:id="1202742141">
          <w:marLeft w:val="0"/>
          <w:marRight w:val="0"/>
          <w:marTop w:val="0"/>
          <w:marBottom w:val="0"/>
          <w:divBdr>
            <w:top w:val="none" w:sz="0" w:space="0" w:color="auto"/>
            <w:left w:val="none" w:sz="0" w:space="0" w:color="auto"/>
            <w:bottom w:val="none" w:sz="0" w:space="0" w:color="auto"/>
            <w:right w:val="none" w:sz="0" w:space="0" w:color="auto"/>
          </w:divBdr>
          <w:divsChild>
            <w:div w:id="1202743036">
              <w:marLeft w:val="0"/>
              <w:marRight w:val="0"/>
              <w:marTop w:val="0"/>
              <w:marBottom w:val="0"/>
              <w:divBdr>
                <w:top w:val="none" w:sz="0" w:space="0" w:color="auto"/>
                <w:left w:val="none" w:sz="0" w:space="0" w:color="auto"/>
                <w:bottom w:val="none" w:sz="0" w:space="0" w:color="auto"/>
                <w:right w:val="none" w:sz="0" w:space="0" w:color="auto"/>
              </w:divBdr>
            </w:div>
          </w:divsChild>
        </w:div>
        <w:div w:id="1202742842">
          <w:marLeft w:val="0"/>
          <w:marRight w:val="0"/>
          <w:marTop w:val="0"/>
          <w:marBottom w:val="0"/>
          <w:divBdr>
            <w:top w:val="none" w:sz="0" w:space="0" w:color="auto"/>
            <w:left w:val="none" w:sz="0" w:space="0" w:color="auto"/>
            <w:bottom w:val="none" w:sz="0" w:space="0" w:color="auto"/>
            <w:right w:val="none" w:sz="0" w:space="0" w:color="auto"/>
          </w:divBdr>
          <w:divsChild>
            <w:div w:id="1202743282">
              <w:marLeft w:val="0"/>
              <w:marRight w:val="0"/>
              <w:marTop w:val="0"/>
              <w:marBottom w:val="0"/>
              <w:divBdr>
                <w:top w:val="none" w:sz="0" w:space="0" w:color="auto"/>
                <w:left w:val="none" w:sz="0" w:space="0" w:color="auto"/>
                <w:bottom w:val="none" w:sz="0" w:space="0" w:color="auto"/>
                <w:right w:val="none" w:sz="0" w:space="0" w:color="auto"/>
              </w:divBdr>
              <w:divsChild>
                <w:div w:id="1202744492">
                  <w:marLeft w:val="0"/>
                  <w:marRight w:val="0"/>
                  <w:marTop w:val="0"/>
                  <w:marBottom w:val="0"/>
                  <w:divBdr>
                    <w:top w:val="none" w:sz="0" w:space="0" w:color="auto"/>
                    <w:left w:val="none" w:sz="0" w:space="0" w:color="auto"/>
                    <w:bottom w:val="none" w:sz="0" w:space="0" w:color="auto"/>
                    <w:right w:val="none" w:sz="0" w:space="0" w:color="auto"/>
                  </w:divBdr>
                  <w:divsChild>
                    <w:div w:id="1202743696">
                      <w:marLeft w:val="0"/>
                      <w:marRight w:val="0"/>
                      <w:marTop w:val="0"/>
                      <w:marBottom w:val="0"/>
                      <w:divBdr>
                        <w:top w:val="none" w:sz="0" w:space="0" w:color="auto"/>
                        <w:left w:val="none" w:sz="0" w:space="0" w:color="auto"/>
                        <w:bottom w:val="none" w:sz="0" w:space="0" w:color="auto"/>
                        <w:right w:val="none" w:sz="0" w:space="0" w:color="auto"/>
                      </w:divBdr>
                      <w:divsChild>
                        <w:div w:id="1202742578">
                          <w:marLeft w:val="0"/>
                          <w:marRight w:val="0"/>
                          <w:marTop w:val="0"/>
                          <w:marBottom w:val="0"/>
                          <w:divBdr>
                            <w:top w:val="none" w:sz="0" w:space="0" w:color="auto"/>
                            <w:left w:val="none" w:sz="0" w:space="0" w:color="auto"/>
                            <w:bottom w:val="none" w:sz="0" w:space="0" w:color="auto"/>
                            <w:right w:val="none" w:sz="0" w:space="0" w:color="auto"/>
                          </w:divBdr>
                          <w:divsChild>
                            <w:div w:id="1202743139">
                              <w:marLeft w:val="0"/>
                              <w:marRight w:val="0"/>
                              <w:marTop w:val="0"/>
                              <w:marBottom w:val="0"/>
                              <w:divBdr>
                                <w:top w:val="none" w:sz="0" w:space="0" w:color="auto"/>
                                <w:left w:val="none" w:sz="0" w:space="0" w:color="auto"/>
                                <w:bottom w:val="none" w:sz="0" w:space="0" w:color="auto"/>
                                <w:right w:val="none" w:sz="0" w:space="0" w:color="auto"/>
                              </w:divBdr>
                              <w:divsChild>
                                <w:div w:id="1202742947">
                                  <w:marLeft w:val="0"/>
                                  <w:marRight w:val="0"/>
                                  <w:marTop w:val="0"/>
                                  <w:marBottom w:val="0"/>
                                  <w:divBdr>
                                    <w:top w:val="none" w:sz="0" w:space="0" w:color="auto"/>
                                    <w:left w:val="none" w:sz="0" w:space="0" w:color="auto"/>
                                    <w:bottom w:val="none" w:sz="0" w:space="0" w:color="auto"/>
                                    <w:right w:val="none" w:sz="0" w:space="0" w:color="auto"/>
                                  </w:divBdr>
                                  <w:divsChild>
                                    <w:div w:id="1202744221">
                                      <w:marLeft w:val="0"/>
                                      <w:marRight w:val="0"/>
                                      <w:marTop w:val="0"/>
                                      <w:marBottom w:val="0"/>
                                      <w:divBdr>
                                        <w:top w:val="none" w:sz="0" w:space="0" w:color="auto"/>
                                        <w:left w:val="none" w:sz="0" w:space="0" w:color="auto"/>
                                        <w:bottom w:val="none" w:sz="0" w:space="0" w:color="auto"/>
                                        <w:right w:val="none" w:sz="0" w:space="0" w:color="auto"/>
                                      </w:divBdr>
                                      <w:divsChild>
                                        <w:div w:id="120274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2743078">
          <w:marLeft w:val="0"/>
          <w:marRight w:val="0"/>
          <w:marTop w:val="0"/>
          <w:marBottom w:val="0"/>
          <w:divBdr>
            <w:top w:val="none" w:sz="0" w:space="0" w:color="auto"/>
            <w:left w:val="none" w:sz="0" w:space="0" w:color="auto"/>
            <w:bottom w:val="none" w:sz="0" w:space="0" w:color="auto"/>
            <w:right w:val="none" w:sz="0" w:space="0" w:color="auto"/>
          </w:divBdr>
          <w:divsChild>
            <w:div w:id="1202743120">
              <w:marLeft w:val="0"/>
              <w:marRight w:val="0"/>
              <w:marTop w:val="0"/>
              <w:marBottom w:val="0"/>
              <w:divBdr>
                <w:top w:val="none" w:sz="0" w:space="0" w:color="auto"/>
                <w:left w:val="none" w:sz="0" w:space="0" w:color="auto"/>
                <w:bottom w:val="none" w:sz="0" w:space="0" w:color="auto"/>
                <w:right w:val="none" w:sz="0" w:space="0" w:color="auto"/>
              </w:divBdr>
              <w:divsChild>
                <w:div w:id="1202743780">
                  <w:marLeft w:val="0"/>
                  <w:marRight w:val="0"/>
                  <w:marTop w:val="0"/>
                  <w:marBottom w:val="0"/>
                  <w:divBdr>
                    <w:top w:val="none" w:sz="0" w:space="0" w:color="auto"/>
                    <w:left w:val="none" w:sz="0" w:space="0" w:color="auto"/>
                    <w:bottom w:val="none" w:sz="0" w:space="0" w:color="auto"/>
                    <w:right w:val="none" w:sz="0" w:space="0" w:color="auto"/>
                  </w:divBdr>
                  <w:divsChild>
                    <w:div w:id="1202742081">
                      <w:marLeft w:val="0"/>
                      <w:marRight w:val="0"/>
                      <w:marTop w:val="0"/>
                      <w:marBottom w:val="0"/>
                      <w:divBdr>
                        <w:top w:val="none" w:sz="0" w:space="0" w:color="auto"/>
                        <w:left w:val="none" w:sz="0" w:space="0" w:color="auto"/>
                        <w:bottom w:val="none" w:sz="0" w:space="0" w:color="auto"/>
                        <w:right w:val="none" w:sz="0" w:space="0" w:color="auto"/>
                      </w:divBdr>
                      <w:divsChild>
                        <w:div w:id="1202742740">
                          <w:marLeft w:val="0"/>
                          <w:marRight w:val="0"/>
                          <w:marTop w:val="0"/>
                          <w:marBottom w:val="0"/>
                          <w:divBdr>
                            <w:top w:val="none" w:sz="0" w:space="0" w:color="auto"/>
                            <w:left w:val="none" w:sz="0" w:space="0" w:color="auto"/>
                            <w:bottom w:val="none" w:sz="0" w:space="0" w:color="auto"/>
                            <w:right w:val="none" w:sz="0" w:space="0" w:color="auto"/>
                          </w:divBdr>
                          <w:divsChild>
                            <w:div w:id="1202742360">
                              <w:marLeft w:val="0"/>
                              <w:marRight w:val="0"/>
                              <w:marTop w:val="0"/>
                              <w:marBottom w:val="0"/>
                              <w:divBdr>
                                <w:top w:val="none" w:sz="0" w:space="0" w:color="auto"/>
                                <w:left w:val="none" w:sz="0" w:space="0" w:color="auto"/>
                                <w:bottom w:val="none" w:sz="0" w:space="0" w:color="auto"/>
                                <w:right w:val="none" w:sz="0" w:space="0" w:color="auto"/>
                              </w:divBdr>
                              <w:divsChild>
                                <w:div w:id="1202743267">
                                  <w:marLeft w:val="0"/>
                                  <w:marRight w:val="0"/>
                                  <w:marTop w:val="0"/>
                                  <w:marBottom w:val="0"/>
                                  <w:divBdr>
                                    <w:top w:val="none" w:sz="0" w:space="0" w:color="auto"/>
                                    <w:left w:val="none" w:sz="0" w:space="0" w:color="auto"/>
                                    <w:bottom w:val="none" w:sz="0" w:space="0" w:color="auto"/>
                                    <w:right w:val="none" w:sz="0" w:space="0" w:color="auto"/>
                                  </w:divBdr>
                                  <w:divsChild>
                                    <w:div w:id="1202742239">
                                      <w:marLeft w:val="0"/>
                                      <w:marRight w:val="0"/>
                                      <w:marTop w:val="0"/>
                                      <w:marBottom w:val="0"/>
                                      <w:divBdr>
                                        <w:top w:val="none" w:sz="0" w:space="0" w:color="auto"/>
                                        <w:left w:val="none" w:sz="0" w:space="0" w:color="auto"/>
                                        <w:bottom w:val="none" w:sz="0" w:space="0" w:color="auto"/>
                                        <w:right w:val="none" w:sz="0" w:space="0" w:color="auto"/>
                                      </w:divBdr>
                                      <w:divsChild>
                                        <w:div w:id="1202742367">
                                          <w:marLeft w:val="0"/>
                                          <w:marRight w:val="0"/>
                                          <w:marTop w:val="0"/>
                                          <w:marBottom w:val="0"/>
                                          <w:divBdr>
                                            <w:top w:val="none" w:sz="0" w:space="0" w:color="auto"/>
                                            <w:left w:val="none" w:sz="0" w:space="0" w:color="auto"/>
                                            <w:bottom w:val="none" w:sz="0" w:space="0" w:color="auto"/>
                                            <w:right w:val="none" w:sz="0" w:space="0" w:color="auto"/>
                                          </w:divBdr>
                                          <w:divsChild>
                                            <w:div w:id="1202742263">
                                              <w:marLeft w:val="0"/>
                                              <w:marRight w:val="0"/>
                                              <w:marTop w:val="0"/>
                                              <w:marBottom w:val="0"/>
                                              <w:divBdr>
                                                <w:top w:val="none" w:sz="0" w:space="0" w:color="auto"/>
                                                <w:left w:val="none" w:sz="0" w:space="0" w:color="auto"/>
                                                <w:bottom w:val="none" w:sz="0" w:space="0" w:color="auto"/>
                                                <w:right w:val="none" w:sz="0" w:space="0" w:color="auto"/>
                                              </w:divBdr>
                                              <w:divsChild>
                                                <w:div w:id="1202743642">
                                                  <w:marLeft w:val="0"/>
                                                  <w:marRight w:val="0"/>
                                                  <w:marTop w:val="0"/>
                                                  <w:marBottom w:val="0"/>
                                                  <w:divBdr>
                                                    <w:top w:val="none" w:sz="0" w:space="0" w:color="auto"/>
                                                    <w:left w:val="none" w:sz="0" w:space="0" w:color="auto"/>
                                                    <w:bottom w:val="none" w:sz="0" w:space="0" w:color="auto"/>
                                                    <w:right w:val="none" w:sz="0" w:space="0" w:color="auto"/>
                                                  </w:divBdr>
                                                  <w:divsChild>
                                                    <w:div w:id="120274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2743138">
          <w:marLeft w:val="0"/>
          <w:marRight w:val="0"/>
          <w:marTop w:val="0"/>
          <w:marBottom w:val="0"/>
          <w:divBdr>
            <w:top w:val="none" w:sz="0" w:space="0" w:color="auto"/>
            <w:left w:val="none" w:sz="0" w:space="0" w:color="auto"/>
            <w:bottom w:val="none" w:sz="0" w:space="0" w:color="auto"/>
            <w:right w:val="none" w:sz="0" w:space="0" w:color="auto"/>
          </w:divBdr>
          <w:divsChild>
            <w:div w:id="1202743723">
              <w:marLeft w:val="0"/>
              <w:marRight w:val="0"/>
              <w:marTop w:val="0"/>
              <w:marBottom w:val="0"/>
              <w:divBdr>
                <w:top w:val="none" w:sz="0" w:space="0" w:color="auto"/>
                <w:left w:val="none" w:sz="0" w:space="0" w:color="auto"/>
                <w:bottom w:val="none" w:sz="0" w:space="0" w:color="auto"/>
                <w:right w:val="none" w:sz="0" w:space="0" w:color="auto"/>
              </w:divBdr>
              <w:divsChild>
                <w:div w:id="1202742653">
                  <w:marLeft w:val="0"/>
                  <w:marRight w:val="0"/>
                  <w:marTop w:val="0"/>
                  <w:marBottom w:val="0"/>
                  <w:divBdr>
                    <w:top w:val="none" w:sz="0" w:space="0" w:color="auto"/>
                    <w:left w:val="none" w:sz="0" w:space="0" w:color="auto"/>
                    <w:bottom w:val="none" w:sz="0" w:space="0" w:color="auto"/>
                    <w:right w:val="none" w:sz="0" w:space="0" w:color="auto"/>
                  </w:divBdr>
                  <w:divsChild>
                    <w:div w:id="1202742336">
                      <w:marLeft w:val="0"/>
                      <w:marRight w:val="0"/>
                      <w:marTop w:val="0"/>
                      <w:marBottom w:val="0"/>
                      <w:divBdr>
                        <w:top w:val="none" w:sz="0" w:space="0" w:color="auto"/>
                        <w:left w:val="none" w:sz="0" w:space="0" w:color="auto"/>
                        <w:bottom w:val="none" w:sz="0" w:space="0" w:color="auto"/>
                        <w:right w:val="none" w:sz="0" w:space="0" w:color="auto"/>
                      </w:divBdr>
                      <w:divsChild>
                        <w:div w:id="1202744383">
                          <w:marLeft w:val="0"/>
                          <w:marRight w:val="0"/>
                          <w:marTop w:val="0"/>
                          <w:marBottom w:val="0"/>
                          <w:divBdr>
                            <w:top w:val="none" w:sz="0" w:space="0" w:color="auto"/>
                            <w:left w:val="none" w:sz="0" w:space="0" w:color="auto"/>
                            <w:bottom w:val="none" w:sz="0" w:space="0" w:color="auto"/>
                            <w:right w:val="none" w:sz="0" w:space="0" w:color="auto"/>
                          </w:divBdr>
                          <w:divsChild>
                            <w:div w:id="1202744149">
                              <w:marLeft w:val="0"/>
                              <w:marRight w:val="0"/>
                              <w:marTop w:val="0"/>
                              <w:marBottom w:val="0"/>
                              <w:divBdr>
                                <w:top w:val="none" w:sz="0" w:space="0" w:color="auto"/>
                                <w:left w:val="none" w:sz="0" w:space="0" w:color="auto"/>
                                <w:bottom w:val="none" w:sz="0" w:space="0" w:color="auto"/>
                                <w:right w:val="none" w:sz="0" w:space="0" w:color="auto"/>
                              </w:divBdr>
                              <w:divsChild>
                                <w:div w:id="1202744954">
                                  <w:marLeft w:val="0"/>
                                  <w:marRight w:val="0"/>
                                  <w:marTop w:val="0"/>
                                  <w:marBottom w:val="0"/>
                                  <w:divBdr>
                                    <w:top w:val="none" w:sz="0" w:space="0" w:color="auto"/>
                                    <w:left w:val="none" w:sz="0" w:space="0" w:color="auto"/>
                                    <w:bottom w:val="none" w:sz="0" w:space="0" w:color="auto"/>
                                    <w:right w:val="none" w:sz="0" w:space="0" w:color="auto"/>
                                  </w:divBdr>
                                  <w:divsChild>
                                    <w:div w:id="120274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3930">
                  <w:marLeft w:val="0"/>
                  <w:marRight w:val="0"/>
                  <w:marTop w:val="0"/>
                  <w:marBottom w:val="0"/>
                  <w:divBdr>
                    <w:top w:val="none" w:sz="0" w:space="0" w:color="auto"/>
                    <w:left w:val="none" w:sz="0" w:space="0" w:color="auto"/>
                    <w:bottom w:val="none" w:sz="0" w:space="0" w:color="auto"/>
                    <w:right w:val="none" w:sz="0" w:space="0" w:color="auto"/>
                  </w:divBdr>
                  <w:divsChild>
                    <w:div w:id="120274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387">
          <w:marLeft w:val="0"/>
          <w:marRight w:val="0"/>
          <w:marTop w:val="0"/>
          <w:marBottom w:val="0"/>
          <w:divBdr>
            <w:top w:val="none" w:sz="0" w:space="0" w:color="auto"/>
            <w:left w:val="none" w:sz="0" w:space="0" w:color="auto"/>
            <w:bottom w:val="none" w:sz="0" w:space="0" w:color="auto"/>
            <w:right w:val="none" w:sz="0" w:space="0" w:color="auto"/>
          </w:divBdr>
          <w:divsChild>
            <w:div w:id="1202744650">
              <w:marLeft w:val="0"/>
              <w:marRight w:val="0"/>
              <w:marTop w:val="0"/>
              <w:marBottom w:val="0"/>
              <w:divBdr>
                <w:top w:val="none" w:sz="0" w:space="0" w:color="auto"/>
                <w:left w:val="none" w:sz="0" w:space="0" w:color="auto"/>
                <w:bottom w:val="none" w:sz="0" w:space="0" w:color="auto"/>
                <w:right w:val="none" w:sz="0" w:space="0" w:color="auto"/>
              </w:divBdr>
              <w:divsChild>
                <w:div w:id="1202743866">
                  <w:marLeft w:val="0"/>
                  <w:marRight w:val="0"/>
                  <w:marTop w:val="0"/>
                  <w:marBottom w:val="0"/>
                  <w:divBdr>
                    <w:top w:val="none" w:sz="0" w:space="0" w:color="auto"/>
                    <w:left w:val="none" w:sz="0" w:space="0" w:color="auto"/>
                    <w:bottom w:val="none" w:sz="0" w:space="0" w:color="auto"/>
                    <w:right w:val="none" w:sz="0" w:space="0" w:color="auto"/>
                  </w:divBdr>
                  <w:divsChild>
                    <w:div w:id="1202744518">
                      <w:marLeft w:val="0"/>
                      <w:marRight w:val="0"/>
                      <w:marTop w:val="0"/>
                      <w:marBottom w:val="0"/>
                      <w:divBdr>
                        <w:top w:val="none" w:sz="0" w:space="0" w:color="auto"/>
                        <w:left w:val="none" w:sz="0" w:space="0" w:color="auto"/>
                        <w:bottom w:val="none" w:sz="0" w:space="0" w:color="auto"/>
                        <w:right w:val="none" w:sz="0" w:space="0" w:color="auto"/>
                      </w:divBdr>
                      <w:divsChild>
                        <w:div w:id="1202742952">
                          <w:marLeft w:val="0"/>
                          <w:marRight w:val="0"/>
                          <w:marTop w:val="0"/>
                          <w:marBottom w:val="0"/>
                          <w:divBdr>
                            <w:top w:val="none" w:sz="0" w:space="0" w:color="auto"/>
                            <w:left w:val="none" w:sz="0" w:space="0" w:color="auto"/>
                            <w:bottom w:val="none" w:sz="0" w:space="0" w:color="auto"/>
                            <w:right w:val="none" w:sz="0" w:space="0" w:color="auto"/>
                          </w:divBdr>
                          <w:divsChild>
                            <w:div w:id="120274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4160">
          <w:marLeft w:val="0"/>
          <w:marRight w:val="0"/>
          <w:marTop w:val="0"/>
          <w:marBottom w:val="0"/>
          <w:divBdr>
            <w:top w:val="none" w:sz="0" w:space="0" w:color="auto"/>
            <w:left w:val="none" w:sz="0" w:space="0" w:color="auto"/>
            <w:bottom w:val="none" w:sz="0" w:space="0" w:color="auto"/>
            <w:right w:val="none" w:sz="0" w:space="0" w:color="auto"/>
          </w:divBdr>
          <w:divsChild>
            <w:div w:id="1202743737">
              <w:marLeft w:val="0"/>
              <w:marRight w:val="0"/>
              <w:marTop w:val="0"/>
              <w:marBottom w:val="0"/>
              <w:divBdr>
                <w:top w:val="none" w:sz="0" w:space="0" w:color="auto"/>
                <w:left w:val="none" w:sz="0" w:space="0" w:color="auto"/>
                <w:bottom w:val="none" w:sz="0" w:space="0" w:color="auto"/>
                <w:right w:val="none" w:sz="0" w:space="0" w:color="auto"/>
              </w:divBdr>
              <w:divsChild>
                <w:div w:id="120274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4384">
      <w:marLeft w:val="0"/>
      <w:marRight w:val="0"/>
      <w:marTop w:val="0"/>
      <w:marBottom w:val="0"/>
      <w:divBdr>
        <w:top w:val="none" w:sz="0" w:space="0" w:color="auto"/>
        <w:left w:val="none" w:sz="0" w:space="0" w:color="auto"/>
        <w:bottom w:val="none" w:sz="0" w:space="0" w:color="auto"/>
        <w:right w:val="none" w:sz="0" w:space="0" w:color="auto"/>
      </w:divBdr>
    </w:div>
    <w:div w:id="1202744385">
      <w:marLeft w:val="0"/>
      <w:marRight w:val="0"/>
      <w:marTop w:val="0"/>
      <w:marBottom w:val="0"/>
      <w:divBdr>
        <w:top w:val="none" w:sz="0" w:space="0" w:color="auto"/>
        <w:left w:val="none" w:sz="0" w:space="0" w:color="auto"/>
        <w:bottom w:val="none" w:sz="0" w:space="0" w:color="auto"/>
        <w:right w:val="none" w:sz="0" w:space="0" w:color="auto"/>
      </w:divBdr>
    </w:div>
    <w:div w:id="1202744386">
      <w:marLeft w:val="0"/>
      <w:marRight w:val="0"/>
      <w:marTop w:val="0"/>
      <w:marBottom w:val="0"/>
      <w:divBdr>
        <w:top w:val="none" w:sz="0" w:space="0" w:color="auto"/>
        <w:left w:val="none" w:sz="0" w:space="0" w:color="auto"/>
        <w:bottom w:val="none" w:sz="0" w:space="0" w:color="auto"/>
        <w:right w:val="none" w:sz="0" w:space="0" w:color="auto"/>
      </w:divBdr>
      <w:divsChild>
        <w:div w:id="1202742553">
          <w:marLeft w:val="0"/>
          <w:marRight w:val="0"/>
          <w:marTop w:val="0"/>
          <w:marBottom w:val="0"/>
          <w:divBdr>
            <w:top w:val="none" w:sz="0" w:space="0" w:color="auto"/>
            <w:left w:val="none" w:sz="0" w:space="0" w:color="auto"/>
            <w:bottom w:val="none" w:sz="0" w:space="0" w:color="auto"/>
            <w:right w:val="none" w:sz="0" w:space="0" w:color="auto"/>
          </w:divBdr>
        </w:div>
      </w:divsChild>
    </w:div>
    <w:div w:id="1202744387">
      <w:marLeft w:val="0"/>
      <w:marRight w:val="0"/>
      <w:marTop w:val="0"/>
      <w:marBottom w:val="0"/>
      <w:divBdr>
        <w:top w:val="none" w:sz="0" w:space="0" w:color="auto"/>
        <w:left w:val="none" w:sz="0" w:space="0" w:color="auto"/>
        <w:bottom w:val="none" w:sz="0" w:space="0" w:color="auto"/>
        <w:right w:val="none" w:sz="0" w:space="0" w:color="auto"/>
      </w:divBdr>
      <w:divsChild>
        <w:div w:id="1202742381">
          <w:marLeft w:val="0"/>
          <w:marRight w:val="0"/>
          <w:marTop w:val="0"/>
          <w:marBottom w:val="0"/>
          <w:divBdr>
            <w:top w:val="none" w:sz="0" w:space="0" w:color="auto"/>
            <w:left w:val="none" w:sz="0" w:space="0" w:color="auto"/>
            <w:bottom w:val="none" w:sz="0" w:space="0" w:color="auto"/>
            <w:right w:val="none" w:sz="0" w:space="0" w:color="auto"/>
          </w:divBdr>
          <w:divsChild>
            <w:div w:id="1202742087">
              <w:marLeft w:val="0"/>
              <w:marRight w:val="0"/>
              <w:marTop w:val="0"/>
              <w:marBottom w:val="0"/>
              <w:divBdr>
                <w:top w:val="none" w:sz="0" w:space="0" w:color="auto"/>
                <w:left w:val="none" w:sz="0" w:space="0" w:color="auto"/>
                <w:bottom w:val="none" w:sz="0" w:space="0" w:color="auto"/>
                <w:right w:val="none" w:sz="0" w:space="0" w:color="auto"/>
              </w:divBdr>
            </w:div>
            <w:div w:id="120274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388">
      <w:marLeft w:val="0"/>
      <w:marRight w:val="0"/>
      <w:marTop w:val="0"/>
      <w:marBottom w:val="0"/>
      <w:divBdr>
        <w:top w:val="none" w:sz="0" w:space="0" w:color="auto"/>
        <w:left w:val="none" w:sz="0" w:space="0" w:color="auto"/>
        <w:bottom w:val="none" w:sz="0" w:space="0" w:color="auto"/>
        <w:right w:val="none" w:sz="0" w:space="0" w:color="auto"/>
      </w:divBdr>
    </w:div>
    <w:div w:id="1202744389">
      <w:marLeft w:val="0"/>
      <w:marRight w:val="0"/>
      <w:marTop w:val="0"/>
      <w:marBottom w:val="0"/>
      <w:divBdr>
        <w:top w:val="none" w:sz="0" w:space="0" w:color="auto"/>
        <w:left w:val="none" w:sz="0" w:space="0" w:color="auto"/>
        <w:bottom w:val="none" w:sz="0" w:space="0" w:color="auto"/>
        <w:right w:val="none" w:sz="0" w:space="0" w:color="auto"/>
      </w:divBdr>
    </w:div>
    <w:div w:id="1202744392">
      <w:marLeft w:val="0"/>
      <w:marRight w:val="0"/>
      <w:marTop w:val="0"/>
      <w:marBottom w:val="0"/>
      <w:divBdr>
        <w:top w:val="none" w:sz="0" w:space="0" w:color="auto"/>
        <w:left w:val="none" w:sz="0" w:space="0" w:color="auto"/>
        <w:bottom w:val="none" w:sz="0" w:space="0" w:color="auto"/>
        <w:right w:val="none" w:sz="0" w:space="0" w:color="auto"/>
      </w:divBdr>
    </w:div>
    <w:div w:id="1202744396">
      <w:marLeft w:val="0"/>
      <w:marRight w:val="0"/>
      <w:marTop w:val="0"/>
      <w:marBottom w:val="0"/>
      <w:divBdr>
        <w:top w:val="none" w:sz="0" w:space="0" w:color="auto"/>
        <w:left w:val="none" w:sz="0" w:space="0" w:color="auto"/>
        <w:bottom w:val="none" w:sz="0" w:space="0" w:color="auto"/>
        <w:right w:val="none" w:sz="0" w:space="0" w:color="auto"/>
      </w:divBdr>
    </w:div>
    <w:div w:id="1202744397">
      <w:marLeft w:val="0"/>
      <w:marRight w:val="0"/>
      <w:marTop w:val="0"/>
      <w:marBottom w:val="0"/>
      <w:divBdr>
        <w:top w:val="none" w:sz="0" w:space="0" w:color="auto"/>
        <w:left w:val="none" w:sz="0" w:space="0" w:color="auto"/>
        <w:bottom w:val="none" w:sz="0" w:space="0" w:color="auto"/>
        <w:right w:val="none" w:sz="0" w:space="0" w:color="auto"/>
      </w:divBdr>
      <w:divsChild>
        <w:div w:id="1202743451">
          <w:marLeft w:val="0"/>
          <w:marRight w:val="0"/>
          <w:marTop w:val="0"/>
          <w:marBottom w:val="0"/>
          <w:divBdr>
            <w:top w:val="none" w:sz="0" w:space="0" w:color="auto"/>
            <w:left w:val="none" w:sz="0" w:space="0" w:color="auto"/>
            <w:bottom w:val="none" w:sz="0" w:space="0" w:color="auto"/>
            <w:right w:val="none" w:sz="0" w:space="0" w:color="auto"/>
          </w:divBdr>
          <w:divsChild>
            <w:div w:id="1202743023">
              <w:marLeft w:val="0"/>
              <w:marRight w:val="0"/>
              <w:marTop w:val="0"/>
              <w:marBottom w:val="0"/>
              <w:divBdr>
                <w:top w:val="none" w:sz="0" w:space="0" w:color="auto"/>
                <w:left w:val="none" w:sz="0" w:space="0" w:color="auto"/>
                <w:bottom w:val="none" w:sz="0" w:space="0" w:color="auto"/>
                <w:right w:val="none" w:sz="0" w:space="0" w:color="auto"/>
              </w:divBdr>
            </w:div>
          </w:divsChild>
        </w:div>
        <w:div w:id="1202744962">
          <w:marLeft w:val="0"/>
          <w:marRight w:val="0"/>
          <w:marTop w:val="0"/>
          <w:marBottom w:val="0"/>
          <w:divBdr>
            <w:top w:val="none" w:sz="0" w:space="0" w:color="auto"/>
            <w:left w:val="none" w:sz="0" w:space="0" w:color="auto"/>
            <w:bottom w:val="none" w:sz="0" w:space="0" w:color="auto"/>
            <w:right w:val="none" w:sz="0" w:space="0" w:color="auto"/>
          </w:divBdr>
        </w:div>
      </w:divsChild>
    </w:div>
    <w:div w:id="1202744398">
      <w:marLeft w:val="0"/>
      <w:marRight w:val="0"/>
      <w:marTop w:val="0"/>
      <w:marBottom w:val="0"/>
      <w:divBdr>
        <w:top w:val="none" w:sz="0" w:space="0" w:color="auto"/>
        <w:left w:val="none" w:sz="0" w:space="0" w:color="auto"/>
        <w:bottom w:val="none" w:sz="0" w:space="0" w:color="auto"/>
        <w:right w:val="none" w:sz="0" w:space="0" w:color="auto"/>
      </w:divBdr>
    </w:div>
    <w:div w:id="1202744399">
      <w:marLeft w:val="0"/>
      <w:marRight w:val="0"/>
      <w:marTop w:val="0"/>
      <w:marBottom w:val="0"/>
      <w:divBdr>
        <w:top w:val="none" w:sz="0" w:space="0" w:color="auto"/>
        <w:left w:val="none" w:sz="0" w:space="0" w:color="auto"/>
        <w:bottom w:val="none" w:sz="0" w:space="0" w:color="auto"/>
        <w:right w:val="none" w:sz="0" w:space="0" w:color="auto"/>
      </w:divBdr>
    </w:div>
    <w:div w:id="1202744400">
      <w:marLeft w:val="0"/>
      <w:marRight w:val="0"/>
      <w:marTop w:val="0"/>
      <w:marBottom w:val="0"/>
      <w:divBdr>
        <w:top w:val="none" w:sz="0" w:space="0" w:color="auto"/>
        <w:left w:val="none" w:sz="0" w:space="0" w:color="auto"/>
        <w:bottom w:val="none" w:sz="0" w:space="0" w:color="auto"/>
        <w:right w:val="none" w:sz="0" w:space="0" w:color="auto"/>
      </w:divBdr>
    </w:div>
    <w:div w:id="1202744401">
      <w:marLeft w:val="0"/>
      <w:marRight w:val="0"/>
      <w:marTop w:val="0"/>
      <w:marBottom w:val="0"/>
      <w:divBdr>
        <w:top w:val="none" w:sz="0" w:space="0" w:color="auto"/>
        <w:left w:val="none" w:sz="0" w:space="0" w:color="auto"/>
        <w:bottom w:val="none" w:sz="0" w:space="0" w:color="auto"/>
        <w:right w:val="none" w:sz="0" w:space="0" w:color="auto"/>
      </w:divBdr>
    </w:div>
    <w:div w:id="1202744402">
      <w:marLeft w:val="0"/>
      <w:marRight w:val="0"/>
      <w:marTop w:val="0"/>
      <w:marBottom w:val="0"/>
      <w:divBdr>
        <w:top w:val="none" w:sz="0" w:space="0" w:color="auto"/>
        <w:left w:val="none" w:sz="0" w:space="0" w:color="auto"/>
        <w:bottom w:val="none" w:sz="0" w:space="0" w:color="auto"/>
        <w:right w:val="none" w:sz="0" w:space="0" w:color="auto"/>
      </w:divBdr>
    </w:div>
    <w:div w:id="1202744404">
      <w:marLeft w:val="0"/>
      <w:marRight w:val="0"/>
      <w:marTop w:val="0"/>
      <w:marBottom w:val="0"/>
      <w:divBdr>
        <w:top w:val="none" w:sz="0" w:space="0" w:color="auto"/>
        <w:left w:val="none" w:sz="0" w:space="0" w:color="auto"/>
        <w:bottom w:val="none" w:sz="0" w:space="0" w:color="auto"/>
        <w:right w:val="none" w:sz="0" w:space="0" w:color="auto"/>
      </w:divBdr>
    </w:div>
    <w:div w:id="1202744405">
      <w:marLeft w:val="0"/>
      <w:marRight w:val="0"/>
      <w:marTop w:val="0"/>
      <w:marBottom w:val="0"/>
      <w:divBdr>
        <w:top w:val="none" w:sz="0" w:space="0" w:color="auto"/>
        <w:left w:val="none" w:sz="0" w:space="0" w:color="auto"/>
        <w:bottom w:val="none" w:sz="0" w:space="0" w:color="auto"/>
        <w:right w:val="none" w:sz="0" w:space="0" w:color="auto"/>
      </w:divBdr>
    </w:div>
    <w:div w:id="1202744406">
      <w:marLeft w:val="0"/>
      <w:marRight w:val="0"/>
      <w:marTop w:val="0"/>
      <w:marBottom w:val="0"/>
      <w:divBdr>
        <w:top w:val="none" w:sz="0" w:space="0" w:color="auto"/>
        <w:left w:val="none" w:sz="0" w:space="0" w:color="auto"/>
        <w:bottom w:val="none" w:sz="0" w:space="0" w:color="auto"/>
        <w:right w:val="none" w:sz="0" w:space="0" w:color="auto"/>
      </w:divBdr>
      <w:divsChild>
        <w:div w:id="1202742552">
          <w:marLeft w:val="0"/>
          <w:marRight w:val="0"/>
          <w:marTop w:val="0"/>
          <w:marBottom w:val="0"/>
          <w:divBdr>
            <w:top w:val="none" w:sz="0" w:space="0" w:color="auto"/>
            <w:left w:val="none" w:sz="0" w:space="0" w:color="auto"/>
            <w:bottom w:val="none" w:sz="0" w:space="0" w:color="auto"/>
            <w:right w:val="none" w:sz="0" w:space="0" w:color="auto"/>
          </w:divBdr>
          <w:divsChild>
            <w:div w:id="120274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409">
      <w:marLeft w:val="0"/>
      <w:marRight w:val="0"/>
      <w:marTop w:val="0"/>
      <w:marBottom w:val="0"/>
      <w:divBdr>
        <w:top w:val="none" w:sz="0" w:space="0" w:color="auto"/>
        <w:left w:val="none" w:sz="0" w:space="0" w:color="auto"/>
        <w:bottom w:val="none" w:sz="0" w:space="0" w:color="auto"/>
        <w:right w:val="none" w:sz="0" w:space="0" w:color="auto"/>
      </w:divBdr>
      <w:divsChild>
        <w:div w:id="1202743968">
          <w:marLeft w:val="0"/>
          <w:marRight w:val="0"/>
          <w:marTop w:val="0"/>
          <w:marBottom w:val="0"/>
          <w:divBdr>
            <w:top w:val="none" w:sz="0" w:space="0" w:color="auto"/>
            <w:left w:val="none" w:sz="0" w:space="0" w:color="auto"/>
            <w:bottom w:val="none" w:sz="0" w:space="0" w:color="auto"/>
            <w:right w:val="none" w:sz="0" w:space="0" w:color="auto"/>
          </w:divBdr>
        </w:div>
        <w:div w:id="1202744083">
          <w:marLeft w:val="0"/>
          <w:marRight w:val="0"/>
          <w:marTop w:val="0"/>
          <w:marBottom w:val="0"/>
          <w:divBdr>
            <w:top w:val="none" w:sz="0" w:space="0" w:color="auto"/>
            <w:left w:val="none" w:sz="0" w:space="0" w:color="auto"/>
            <w:bottom w:val="none" w:sz="0" w:space="0" w:color="auto"/>
            <w:right w:val="none" w:sz="0" w:space="0" w:color="auto"/>
          </w:divBdr>
        </w:div>
      </w:divsChild>
    </w:div>
    <w:div w:id="1202744410">
      <w:marLeft w:val="0"/>
      <w:marRight w:val="0"/>
      <w:marTop w:val="0"/>
      <w:marBottom w:val="0"/>
      <w:divBdr>
        <w:top w:val="none" w:sz="0" w:space="0" w:color="auto"/>
        <w:left w:val="none" w:sz="0" w:space="0" w:color="auto"/>
        <w:bottom w:val="none" w:sz="0" w:space="0" w:color="auto"/>
        <w:right w:val="none" w:sz="0" w:space="0" w:color="auto"/>
      </w:divBdr>
    </w:div>
    <w:div w:id="1202744412">
      <w:marLeft w:val="0"/>
      <w:marRight w:val="0"/>
      <w:marTop w:val="0"/>
      <w:marBottom w:val="0"/>
      <w:divBdr>
        <w:top w:val="none" w:sz="0" w:space="0" w:color="auto"/>
        <w:left w:val="none" w:sz="0" w:space="0" w:color="auto"/>
        <w:bottom w:val="none" w:sz="0" w:space="0" w:color="auto"/>
        <w:right w:val="none" w:sz="0" w:space="0" w:color="auto"/>
      </w:divBdr>
      <w:divsChild>
        <w:div w:id="1202742591">
          <w:marLeft w:val="0"/>
          <w:marRight w:val="0"/>
          <w:marTop w:val="0"/>
          <w:marBottom w:val="0"/>
          <w:divBdr>
            <w:top w:val="none" w:sz="0" w:space="0" w:color="auto"/>
            <w:left w:val="none" w:sz="0" w:space="0" w:color="auto"/>
            <w:bottom w:val="none" w:sz="0" w:space="0" w:color="auto"/>
            <w:right w:val="none" w:sz="0" w:space="0" w:color="auto"/>
          </w:divBdr>
          <w:divsChild>
            <w:div w:id="120274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413">
      <w:marLeft w:val="0"/>
      <w:marRight w:val="0"/>
      <w:marTop w:val="0"/>
      <w:marBottom w:val="0"/>
      <w:divBdr>
        <w:top w:val="none" w:sz="0" w:space="0" w:color="auto"/>
        <w:left w:val="none" w:sz="0" w:space="0" w:color="auto"/>
        <w:bottom w:val="none" w:sz="0" w:space="0" w:color="auto"/>
        <w:right w:val="none" w:sz="0" w:space="0" w:color="auto"/>
      </w:divBdr>
    </w:div>
    <w:div w:id="1202744415">
      <w:marLeft w:val="0"/>
      <w:marRight w:val="0"/>
      <w:marTop w:val="0"/>
      <w:marBottom w:val="0"/>
      <w:divBdr>
        <w:top w:val="none" w:sz="0" w:space="0" w:color="auto"/>
        <w:left w:val="none" w:sz="0" w:space="0" w:color="auto"/>
        <w:bottom w:val="none" w:sz="0" w:space="0" w:color="auto"/>
        <w:right w:val="none" w:sz="0" w:space="0" w:color="auto"/>
      </w:divBdr>
    </w:div>
    <w:div w:id="1202744417">
      <w:marLeft w:val="0"/>
      <w:marRight w:val="0"/>
      <w:marTop w:val="0"/>
      <w:marBottom w:val="0"/>
      <w:divBdr>
        <w:top w:val="none" w:sz="0" w:space="0" w:color="auto"/>
        <w:left w:val="none" w:sz="0" w:space="0" w:color="auto"/>
        <w:bottom w:val="none" w:sz="0" w:space="0" w:color="auto"/>
        <w:right w:val="none" w:sz="0" w:space="0" w:color="auto"/>
      </w:divBdr>
    </w:div>
    <w:div w:id="1202744419">
      <w:marLeft w:val="0"/>
      <w:marRight w:val="0"/>
      <w:marTop w:val="0"/>
      <w:marBottom w:val="0"/>
      <w:divBdr>
        <w:top w:val="none" w:sz="0" w:space="0" w:color="auto"/>
        <w:left w:val="none" w:sz="0" w:space="0" w:color="auto"/>
        <w:bottom w:val="none" w:sz="0" w:space="0" w:color="auto"/>
        <w:right w:val="none" w:sz="0" w:space="0" w:color="auto"/>
      </w:divBdr>
    </w:div>
    <w:div w:id="1202744420">
      <w:marLeft w:val="0"/>
      <w:marRight w:val="0"/>
      <w:marTop w:val="0"/>
      <w:marBottom w:val="0"/>
      <w:divBdr>
        <w:top w:val="none" w:sz="0" w:space="0" w:color="auto"/>
        <w:left w:val="none" w:sz="0" w:space="0" w:color="auto"/>
        <w:bottom w:val="none" w:sz="0" w:space="0" w:color="auto"/>
        <w:right w:val="none" w:sz="0" w:space="0" w:color="auto"/>
      </w:divBdr>
    </w:div>
    <w:div w:id="1202744423">
      <w:marLeft w:val="0"/>
      <w:marRight w:val="0"/>
      <w:marTop w:val="0"/>
      <w:marBottom w:val="0"/>
      <w:divBdr>
        <w:top w:val="none" w:sz="0" w:space="0" w:color="auto"/>
        <w:left w:val="none" w:sz="0" w:space="0" w:color="auto"/>
        <w:bottom w:val="none" w:sz="0" w:space="0" w:color="auto"/>
        <w:right w:val="none" w:sz="0" w:space="0" w:color="auto"/>
      </w:divBdr>
    </w:div>
    <w:div w:id="1202744424">
      <w:marLeft w:val="0"/>
      <w:marRight w:val="0"/>
      <w:marTop w:val="0"/>
      <w:marBottom w:val="0"/>
      <w:divBdr>
        <w:top w:val="none" w:sz="0" w:space="0" w:color="auto"/>
        <w:left w:val="none" w:sz="0" w:space="0" w:color="auto"/>
        <w:bottom w:val="none" w:sz="0" w:space="0" w:color="auto"/>
        <w:right w:val="none" w:sz="0" w:space="0" w:color="auto"/>
      </w:divBdr>
    </w:div>
    <w:div w:id="1202744425">
      <w:marLeft w:val="0"/>
      <w:marRight w:val="0"/>
      <w:marTop w:val="0"/>
      <w:marBottom w:val="0"/>
      <w:divBdr>
        <w:top w:val="none" w:sz="0" w:space="0" w:color="auto"/>
        <w:left w:val="none" w:sz="0" w:space="0" w:color="auto"/>
        <w:bottom w:val="none" w:sz="0" w:space="0" w:color="auto"/>
        <w:right w:val="none" w:sz="0" w:space="0" w:color="auto"/>
      </w:divBdr>
    </w:div>
    <w:div w:id="1202744426">
      <w:marLeft w:val="0"/>
      <w:marRight w:val="0"/>
      <w:marTop w:val="0"/>
      <w:marBottom w:val="0"/>
      <w:divBdr>
        <w:top w:val="none" w:sz="0" w:space="0" w:color="auto"/>
        <w:left w:val="none" w:sz="0" w:space="0" w:color="auto"/>
        <w:bottom w:val="none" w:sz="0" w:space="0" w:color="auto"/>
        <w:right w:val="none" w:sz="0" w:space="0" w:color="auto"/>
      </w:divBdr>
    </w:div>
    <w:div w:id="1202744428">
      <w:marLeft w:val="0"/>
      <w:marRight w:val="0"/>
      <w:marTop w:val="0"/>
      <w:marBottom w:val="0"/>
      <w:divBdr>
        <w:top w:val="none" w:sz="0" w:space="0" w:color="auto"/>
        <w:left w:val="none" w:sz="0" w:space="0" w:color="auto"/>
        <w:bottom w:val="none" w:sz="0" w:space="0" w:color="auto"/>
        <w:right w:val="none" w:sz="0" w:space="0" w:color="auto"/>
      </w:divBdr>
    </w:div>
    <w:div w:id="1202744430">
      <w:marLeft w:val="0"/>
      <w:marRight w:val="0"/>
      <w:marTop w:val="0"/>
      <w:marBottom w:val="0"/>
      <w:divBdr>
        <w:top w:val="none" w:sz="0" w:space="0" w:color="auto"/>
        <w:left w:val="none" w:sz="0" w:space="0" w:color="auto"/>
        <w:bottom w:val="none" w:sz="0" w:space="0" w:color="auto"/>
        <w:right w:val="none" w:sz="0" w:space="0" w:color="auto"/>
      </w:divBdr>
    </w:div>
    <w:div w:id="1202744432">
      <w:marLeft w:val="0"/>
      <w:marRight w:val="0"/>
      <w:marTop w:val="0"/>
      <w:marBottom w:val="0"/>
      <w:divBdr>
        <w:top w:val="none" w:sz="0" w:space="0" w:color="auto"/>
        <w:left w:val="none" w:sz="0" w:space="0" w:color="auto"/>
        <w:bottom w:val="none" w:sz="0" w:space="0" w:color="auto"/>
        <w:right w:val="none" w:sz="0" w:space="0" w:color="auto"/>
      </w:divBdr>
    </w:div>
    <w:div w:id="1202744434">
      <w:marLeft w:val="0"/>
      <w:marRight w:val="0"/>
      <w:marTop w:val="0"/>
      <w:marBottom w:val="0"/>
      <w:divBdr>
        <w:top w:val="none" w:sz="0" w:space="0" w:color="auto"/>
        <w:left w:val="none" w:sz="0" w:space="0" w:color="auto"/>
        <w:bottom w:val="none" w:sz="0" w:space="0" w:color="auto"/>
        <w:right w:val="none" w:sz="0" w:space="0" w:color="auto"/>
      </w:divBdr>
    </w:div>
    <w:div w:id="1202744435">
      <w:marLeft w:val="0"/>
      <w:marRight w:val="0"/>
      <w:marTop w:val="0"/>
      <w:marBottom w:val="0"/>
      <w:divBdr>
        <w:top w:val="none" w:sz="0" w:space="0" w:color="auto"/>
        <w:left w:val="none" w:sz="0" w:space="0" w:color="auto"/>
        <w:bottom w:val="none" w:sz="0" w:space="0" w:color="auto"/>
        <w:right w:val="none" w:sz="0" w:space="0" w:color="auto"/>
      </w:divBdr>
    </w:div>
    <w:div w:id="1202744436">
      <w:marLeft w:val="0"/>
      <w:marRight w:val="0"/>
      <w:marTop w:val="0"/>
      <w:marBottom w:val="0"/>
      <w:divBdr>
        <w:top w:val="none" w:sz="0" w:space="0" w:color="auto"/>
        <w:left w:val="none" w:sz="0" w:space="0" w:color="auto"/>
        <w:bottom w:val="none" w:sz="0" w:space="0" w:color="auto"/>
        <w:right w:val="none" w:sz="0" w:space="0" w:color="auto"/>
      </w:divBdr>
    </w:div>
    <w:div w:id="1202744440">
      <w:marLeft w:val="0"/>
      <w:marRight w:val="0"/>
      <w:marTop w:val="0"/>
      <w:marBottom w:val="0"/>
      <w:divBdr>
        <w:top w:val="none" w:sz="0" w:space="0" w:color="auto"/>
        <w:left w:val="none" w:sz="0" w:space="0" w:color="auto"/>
        <w:bottom w:val="none" w:sz="0" w:space="0" w:color="auto"/>
        <w:right w:val="none" w:sz="0" w:space="0" w:color="auto"/>
      </w:divBdr>
      <w:divsChild>
        <w:div w:id="1202743497">
          <w:marLeft w:val="0"/>
          <w:marRight w:val="0"/>
          <w:marTop w:val="0"/>
          <w:marBottom w:val="0"/>
          <w:divBdr>
            <w:top w:val="none" w:sz="0" w:space="0" w:color="auto"/>
            <w:left w:val="none" w:sz="0" w:space="0" w:color="auto"/>
            <w:bottom w:val="none" w:sz="0" w:space="0" w:color="auto"/>
            <w:right w:val="none" w:sz="0" w:space="0" w:color="auto"/>
          </w:divBdr>
        </w:div>
        <w:div w:id="1202744605">
          <w:marLeft w:val="0"/>
          <w:marRight w:val="0"/>
          <w:marTop w:val="0"/>
          <w:marBottom w:val="0"/>
          <w:divBdr>
            <w:top w:val="none" w:sz="0" w:space="0" w:color="auto"/>
            <w:left w:val="none" w:sz="0" w:space="0" w:color="auto"/>
            <w:bottom w:val="none" w:sz="0" w:space="0" w:color="auto"/>
            <w:right w:val="none" w:sz="0" w:space="0" w:color="auto"/>
          </w:divBdr>
          <w:divsChild>
            <w:div w:id="1202743216">
              <w:marLeft w:val="0"/>
              <w:marRight w:val="0"/>
              <w:marTop w:val="0"/>
              <w:marBottom w:val="0"/>
              <w:divBdr>
                <w:top w:val="none" w:sz="0" w:space="0" w:color="auto"/>
                <w:left w:val="none" w:sz="0" w:space="0" w:color="auto"/>
                <w:bottom w:val="none" w:sz="0" w:space="0" w:color="auto"/>
                <w:right w:val="none" w:sz="0" w:space="0" w:color="auto"/>
              </w:divBdr>
              <w:divsChild>
                <w:div w:id="120274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4441">
      <w:marLeft w:val="0"/>
      <w:marRight w:val="0"/>
      <w:marTop w:val="0"/>
      <w:marBottom w:val="0"/>
      <w:divBdr>
        <w:top w:val="none" w:sz="0" w:space="0" w:color="auto"/>
        <w:left w:val="none" w:sz="0" w:space="0" w:color="auto"/>
        <w:bottom w:val="none" w:sz="0" w:space="0" w:color="auto"/>
        <w:right w:val="none" w:sz="0" w:space="0" w:color="auto"/>
      </w:divBdr>
    </w:div>
    <w:div w:id="1202744446">
      <w:marLeft w:val="0"/>
      <w:marRight w:val="0"/>
      <w:marTop w:val="0"/>
      <w:marBottom w:val="0"/>
      <w:divBdr>
        <w:top w:val="none" w:sz="0" w:space="0" w:color="auto"/>
        <w:left w:val="none" w:sz="0" w:space="0" w:color="auto"/>
        <w:bottom w:val="none" w:sz="0" w:space="0" w:color="auto"/>
        <w:right w:val="none" w:sz="0" w:space="0" w:color="auto"/>
      </w:divBdr>
    </w:div>
    <w:div w:id="1202744447">
      <w:marLeft w:val="0"/>
      <w:marRight w:val="0"/>
      <w:marTop w:val="0"/>
      <w:marBottom w:val="0"/>
      <w:divBdr>
        <w:top w:val="none" w:sz="0" w:space="0" w:color="auto"/>
        <w:left w:val="none" w:sz="0" w:space="0" w:color="auto"/>
        <w:bottom w:val="none" w:sz="0" w:space="0" w:color="auto"/>
        <w:right w:val="none" w:sz="0" w:space="0" w:color="auto"/>
      </w:divBdr>
    </w:div>
    <w:div w:id="1202744451">
      <w:marLeft w:val="0"/>
      <w:marRight w:val="0"/>
      <w:marTop w:val="0"/>
      <w:marBottom w:val="0"/>
      <w:divBdr>
        <w:top w:val="none" w:sz="0" w:space="0" w:color="auto"/>
        <w:left w:val="none" w:sz="0" w:space="0" w:color="auto"/>
        <w:bottom w:val="none" w:sz="0" w:space="0" w:color="auto"/>
        <w:right w:val="none" w:sz="0" w:space="0" w:color="auto"/>
      </w:divBdr>
    </w:div>
    <w:div w:id="1202744452">
      <w:marLeft w:val="0"/>
      <w:marRight w:val="0"/>
      <w:marTop w:val="0"/>
      <w:marBottom w:val="0"/>
      <w:divBdr>
        <w:top w:val="none" w:sz="0" w:space="0" w:color="auto"/>
        <w:left w:val="none" w:sz="0" w:space="0" w:color="auto"/>
        <w:bottom w:val="none" w:sz="0" w:space="0" w:color="auto"/>
        <w:right w:val="none" w:sz="0" w:space="0" w:color="auto"/>
      </w:divBdr>
      <w:divsChild>
        <w:div w:id="1202744365">
          <w:marLeft w:val="0"/>
          <w:marRight w:val="0"/>
          <w:marTop w:val="0"/>
          <w:marBottom w:val="0"/>
          <w:divBdr>
            <w:top w:val="none" w:sz="0" w:space="0" w:color="auto"/>
            <w:left w:val="none" w:sz="0" w:space="0" w:color="auto"/>
            <w:bottom w:val="none" w:sz="0" w:space="0" w:color="auto"/>
            <w:right w:val="none" w:sz="0" w:space="0" w:color="auto"/>
          </w:divBdr>
          <w:divsChild>
            <w:div w:id="120274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453">
      <w:marLeft w:val="0"/>
      <w:marRight w:val="0"/>
      <w:marTop w:val="0"/>
      <w:marBottom w:val="0"/>
      <w:divBdr>
        <w:top w:val="none" w:sz="0" w:space="0" w:color="auto"/>
        <w:left w:val="none" w:sz="0" w:space="0" w:color="auto"/>
        <w:bottom w:val="none" w:sz="0" w:space="0" w:color="auto"/>
        <w:right w:val="none" w:sz="0" w:space="0" w:color="auto"/>
      </w:divBdr>
      <w:divsChild>
        <w:div w:id="1202744168">
          <w:marLeft w:val="0"/>
          <w:marRight w:val="0"/>
          <w:marTop w:val="0"/>
          <w:marBottom w:val="0"/>
          <w:divBdr>
            <w:top w:val="none" w:sz="0" w:space="0" w:color="auto"/>
            <w:left w:val="none" w:sz="0" w:space="0" w:color="auto"/>
            <w:bottom w:val="none" w:sz="0" w:space="0" w:color="auto"/>
            <w:right w:val="none" w:sz="0" w:space="0" w:color="auto"/>
          </w:divBdr>
          <w:divsChild>
            <w:div w:id="120274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458">
      <w:marLeft w:val="0"/>
      <w:marRight w:val="0"/>
      <w:marTop w:val="0"/>
      <w:marBottom w:val="0"/>
      <w:divBdr>
        <w:top w:val="none" w:sz="0" w:space="0" w:color="auto"/>
        <w:left w:val="none" w:sz="0" w:space="0" w:color="auto"/>
        <w:bottom w:val="none" w:sz="0" w:space="0" w:color="auto"/>
        <w:right w:val="none" w:sz="0" w:space="0" w:color="auto"/>
      </w:divBdr>
    </w:div>
    <w:div w:id="1202744459">
      <w:marLeft w:val="0"/>
      <w:marRight w:val="0"/>
      <w:marTop w:val="0"/>
      <w:marBottom w:val="0"/>
      <w:divBdr>
        <w:top w:val="none" w:sz="0" w:space="0" w:color="auto"/>
        <w:left w:val="none" w:sz="0" w:space="0" w:color="auto"/>
        <w:bottom w:val="none" w:sz="0" w:space="0" w:color="auto"/>
        <w:right w:val="none" w:sz="0" w:space="0" w:color="auto"/>
      </w:divBdr>
    </w:div>
    <w:div w:id="1202744461">
      <w:marLeft w:val="0"/>
      <w:marRight w:val="0"/>
      <w:marTop w:val="0"/>
      <w:marBottom w:val="0"/>
      <w:divBdr>
        <w:top w:val="none" w:sz="0" w:space="0" w:color="auto"/>
        <w:left w:val="none" w:sz="0" w:space="0" w:color="auto"/>
        <w:bottom w:val="none" w:sz="0" w:space="0" w:color="auto"/>
        <w:right w:val="none" w:sz="0" w:space="0" w:color="auto"/>
      </w:divBdr>
    </w:div>
    <w:div w:id="1202744463">
      <w:marLeft w:val="0"/>
      <w:marRight w:val="0"/>
      <w:marTop w:val="0"/>
      <w:marBottom w:val="0"/>
      <w:divBdr>
        <w:top w:val="none" w:sz="0" w:space="0" w:color="auto"/>
        <w:left w:val="none" w:sz="0" w:space="0" w:color="auto"/>
        <w:bottom w:val="none" w:sz="0" w:space="0" w:color="auto"/>
        <w:right w:val="none" w:sz="0" w:space="0" w:color="auto"/>
      </w:divBdr>
      <w:divsChild>
        <w:div w:id="1202743422">
          <w:marLeft w:val="0"/>
          <w:marRight w:val="0"/>
          <w:marTop w:val="0"/>
          <w:marBottom w:val="0"/>
          <w:divBdr>
            <w:top w:val="none" w:sz="0" w:space="0" w:color="auto"/>
            <w:left w:val="none" w:sz="0" w:space="0" w:color="auto"/>
            <w:bottom w:val="none" w:sz="0" w:space="0" w:color="auto"/>
            <w:right w:val="none" w:sz="0" w:space="0" w:color="auto"/>
          </w:divBdr>
          <w:divsChild>
            <w:div w:id="1202743305">
              <w:marLeft w:val="0"/>
              <w:marRight w:val="0"/>
              <w:marTop w:val="0"/>
              <w:marBottom w:val="0"/>
              <w:divBdr>
                <w:top w:val="none" w:sz="0" w:space="0" w:color="auto"/>
                <w:left w:val="none" w:sz="0" w:space="0" w:color="auto"/>
                <w:bottom w:val="none" w:sz="0" w:space="0" w:color="auto"/>
                <w:right w:val="none" w:sz="0" w:space="0" w:color="auto"/>
              </w:divBdr>
              <w:divsChild>
                <w:div w:id="1202742423">
                  <w:marLeft w:val="0"/>
                  <w:marRight w:val="0"/>
                  <w:marTop w:val="0"/>
                  <w:marBottom w:val="0"/>
                  <w:divBdr>
                    <w:top w:val="none" w:sz="0" w:space="0" w:color="auto"/>
                    <w:left w:val="none" w:sz="0" w:space="0" w:color="auto"/>
                    <w:bottom w:val="none" w:sz="0" w:space="0" w:color="auto"/>
                    <w:right w:val="none" w:sz="0" w:space="0" w:color="auto"/>
                  </w:divBdr>
                  <w:divsChild>
                    <w:div w:id="1202743960">
                      <w:marLeft w:val="0"/>
                      <w:marRight w:val="0"/>
                      <w:marTop w:val="0"/>
                      <w:marBottom w:val="0"/>
                      <w:divBdr>
                        <w:top w:val="none" w:sz="0" w:space="0" w:color="auto"/>
                        <w:left w:val="none" w:sz="0" w:space="0" w:color="auto"/>
                        <w:bottom w:val="none" w:sz="0" w:space="0" w:color="auto"/>
                        <w:right w:val="none" w:sz="0" w:space="0" w:color="auto"/>
                      </w:divBdr>
                      <w:divsChild>
                        <w:div w:id="1202744364">
                          <w:marLeft w:val="0"/>
                          <w:marRight w:val="0"/>
                          <w:marTop w:val="0"/>
                          <w:marBottom w:val="0"/>
                          <w:divBdr>
                            <w:top w:val="none" w:sz="0" w:space="0" w:color="auto"/>
                            <w:left w:val="none" w:sz="0" w:space="0" w:color="auto"/>
                            <w:bottom w:val="none" w:sz="0" w:space="0" w:color="auto"/>
                            <w:right w:val="none" w:sz="0" w:space="0" w:color="auto"/>
                          </w:divBdr>
                          <w:divsChild>
                            <w:div w:id="120274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3760">
          <w:marLeft w:val="0"/>
          <w:marRight w:val="0"/>
          <w:marTop w:val="0"/>
          <w:marBottom w:val="0"/>
          <w:divBdr>
            <w:top w:val="none" w:sz="0" w:space="0" w:color="auto"/>
            <w:left w:val="none" w:sz="0" w:space="0" w:color="auto"/>
            <w:bottom w:val="none" w:sz="0" w:space="0" w:color="auto"/>
            <w:right w:val="none" w:sz="0" w:space="0" w:color="auto"/>
          </w:divBdr>
        </w:div>
        <w:div w:id="1202744134">
          <w:marLeft w:val="0"/>
          <w:marRight w:val="0"/>
          <w:marTop w:val="0"/>
          <w:marBottom w:val="0"/>
          <w:divBdr>
            <w:top w:val="none" w:sz="0" w:space="0" w:color="auto"/>
            <w:left w:val="none" w:sz="0" w:space="0" w:color="auto"/>
            <w:bottom w:val="none" w:sz="0" w:space="0" w:color="auto"/>
            <w:right w:val="none" w:sz="0" w:space="0" w:color="auto"/>
          </w:divBdr>
          <w:divsChild>
            <w:div w:id="12027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464">
      <w:marLeft w:val="0"/>
      <w:marRight w:val="0"/>
      <w:marTop w:val="0"/>
      <w:marBottom w:val="0"/>
      <w:divBdr>
        <w:top w:val="none" w:sz="0" w:space="0" w:color="auto"/>
        <w:left w:val="none" w:sz="0" w:space="0" w:color="auto"/>
        <w:bottom w:val="none" w:sz="0" w:space="0" w:color="auto"/>
        <w:right w:val="none" w:sz="0" w:space="0" w:color="auto"/>
      </w:divBdr>
    </w:div>
    <w:div w:id="1202744466">
      <w:marLeft w:val="0"/>
      <w:marRight w:val="0"/>
      <w:marTop w:val="0"/>
      <w:marBottom w:val="0"/>
      <w:divBdr>
        <w:top w:val="none" w:sz="0" w:space="0" w:color="auto"/>
        <w:left w:val="none" w:sz="0" w:space="0" w:color="auto"/>
        <w:bottom w:val="none" w:sz="0" w:space="0" w:color="auto"/>
        <w:right w:val="none" w:sz="0" w:space="0" w:color="auto"/>
      </w:divBdr>
    </w:div>
    <w:div w:id="1202744467">
      <w:marLeft w:val="0"/>
      <w:marRight w:val="0"/>
      <w:marTop w:val="0"/>
      <w:marBottom w:val="0"/>
      <w:divBdr>
        <w:top w:val="none" w:sz="0" w:space="0" w:color="auto"/>
        <w:left w:val="none" w:sz="0" w:space="0" w:color="auto"/>
        <w:bottom w:val="none" w:sz="0" w:space="0" w:color="auto"/>
        <w:right w:val="none" w:sz="0" w:space="0" w:color="auto"/>
      </w:divBdr>
    </w:div>
    <w:div w:id="1202744468">
      <w:marLeft w:val="0"/>
      <w:marRight w:val="0"/>
      <w:marTop w:val="0"/>
      <w:marBottom w:val="0"/>
      <w:divBdr>
        <w:top w:val="none" w:sz="0" w:space="0" w:color="auto"/>
        <w:left w:val="none" w:sz="0" w:space="0" w:color="auto"/>
        <w:bottom w:val="none" w:sz="0" w:space="0" w:color="auto"/>
        <w:right w:val="none" w:sz="0" w:space="0" w:color="auto"/>
      </w:divBdr>
      <w:divsChild>
        <w:div w:id="1202742894">
          <w:marLeft w:val="0"/>
          <w:marRight w:val="0"/>
          <w:marTop w:val="0"/>
          <w:marBottom w:val="0"/>
          <w:divBdr>
            <w:top w:val="none" w:sz="0" w:space="0" w:color="auto"/>
            <w:left w:val="none" w:sz="0" w:space="0" w:color="auto"/>
            <w:bottom w:val="none" w:sz="0" w:space="0" w:color="auto"/>
            <w:right w:val="none" w:sz="0" w:space="0" w:color="auto"/>
          </w:divBdr>
          <w:divsChild>
            <w:div w:id="120274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472">
      <w:marLeft w:val="0"/>
      <w:marRight w:val="0"/>
      <w:marTop w:val="0"/>
      <w:marBottom w:val="0"/>
      <w:divBdr>
        <w:top w:val="none" w:sz="0" w:space="0" w:color="auto"/>
        <w:left w:val="none" w:sz="0" w:space="0" w:color="auto"/>
        <w:bottom w:val="none" w:sz="0" w:space="0" w:color="auto"/>
        <w:right w:val="none" w:sz="0" w:space="0" w:color="auto"/>
      </w:divBdr>
    </w:div>
    <w:div w:id="1202744473">
      <w:marLeft w:val="0"/>
      <w:marRight w:val="0"/>
      <w:marTop w:val="0"/>
      <w:marBottom w:val="0"/>
      <w:divBdr>
        <w:top w:val="none" w:sz="0" w:space="0" w:color="auto"/>
        <w:left w:val="none" w:sz="0" w:space="0" w:color="auto"/>
        <w:bottom w:val="none" w:sz="0" w:space="0" w:color="auto"/>
        <w:right w:val="none" w:sz="0" w:space="0" w:color="auto"/>
      </w:divBdr>
    </w:div>
    <w:div w:id="1202744474">
      <w:marLeft w:val="0"/>
      <w:marRight w:val="0"/>
      <w:marTop w:val="0"/>
      <w:marBottom w:val="0"/>
      <w:divBdr>
        <w:top w:val="none" w:sz="0" w:space="0" w:color="auto"/>
        <w:left w:val="none" w:sz="0" w:space="0" w:color="auto"/>
        <w:bottom w:val="none" w:sz="0" w:space="0" w:color="auto"/>
        <w:right w:val="none" w:sz="0" w:space="0" w:color="auto"/>
      </w:divBdr>
      <w:divsChild>
        <w:div w:id="1202742504">
          <w:marLeft w:val="0"/>
          <w:marRight w:val="0"/>
          <w:marTop w:val="0"/>
          <w:marBottom w:val="0"/>
          <w:divBdr>
            <w:top w:val="none" w:sz="0" w:space="0" w:color="auto"/>
            <w:left w:val="none" w:sz="0" w:space="0" w:color="auto"/>
            <w:bottom w:val="none" w:sz="0" w:space="0" w:color="auto"/>
            <w:right w:val="none" w:sz="0" w:space="0" w:color="auto"/>
          </w:divBdr>
          <w:divsChild>
            <w:div w:id="1202742768">
              <w:marLeft w:val="0"/>
              <w:marRight w:val="0"/>
              <w:marTop w:val="0"/>
              <w:marBottom w:val="0"/>
              <w:divBdr>
                <w:top w:val="none" w:sz="0" w:space="0" w:color="auto"/>
                <w:left w:val="none" w:sz="0" w:space="0" w:color="auto"/>
                <w:bottom w:val="none" w:sz="0" w:space="0" w:color="auto"/>
                <w:right w:val="none" w:sz="0" w:space="0" w:color="auto"/>
              </w:divBdr>
              <w:divsChild>
                <w:div w:id="120274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019">
          <w:marLeft w:val="0"/>
          <w:marRight w:val="0"/>
          <w:marTop w:val="0"/>
          <w:marBottom w:val="0"/>
          <w:divBdr>
            <w:top w:val="none" w:sz="0" w:space="0" w:color="auto"/>
            <w:left w:val="none" w:sz="0" w:space="0" w:color="auto"/>
            <w:bottom w:val="none" w:sz="0" w:space="0" w:color="auto"/>
            <w:right w:val="none" w:sz="0" w:space="0" w:color="auto"/>
          </w:divBdr>
        </w:div>
      </w:divsChild>
    </w:div>
    <w:div w:id="1202744477">
      <w:marLeft w:val="0"/>
      <w:marRight w:val="0"/>
      <w:marTop w:val="0"/>
      <w:marBottom w:val="0"/>
      <w:divBdr>
        <w:top w:val="none" w:sz="0" w:space="0" w:color="auto"/>
        <w:left w:val="none" w:sz="0" w:space="0" w:color="auto"/>
        <w:bottom w:val="none" w:sz="0" w:space="0" w:color="auto"/>
        <w:right w:val="none" w:sz="0" w:space="0" w:color="auto"/>
      </w:divBdr>
      <w:divsChild>
        <w:div w:id="1202742430">
          <w:marLeft w:val="720"/>
          <w:marRight w:val="720"/>
          <w:marTop w:val="100"/>
          <w:marBottom w:val="100"/>
          <w:divBdr>
            <w:top w:val="none" w:sz="0" w:space="0" w:color="auto"/>
            <w:left w:val="none" w:sz="0" w:space="0" w:color="auto"/>
            <w:bottom w:val="none" w:sz="0" w:space="0" w:color="auto"/>
            <w:right w:val="none" w:sz="0" w:space="0" w:color="auto"/>
          </w:divBdr>
        </w:div>
      </w:divsChild>
    </w:div>
    <w:div w:id="1202744478">
      <w:marLeft w:val="0"/>
      <w:marRight w:val="0"/>
      <w:marTop w:val="0"/>
      <w:marBottom w:val="0"/>
      <w:divBdr>
        <w:top w:val="none" w:sz="0" w:space="0" w:color="auto"/>
        <w:left w:val="none" w:sz="0" w:space="0" w:color="auto"/>
        <w:bottom w:val="none" w:sz="0" w:space="0" w:color="auto"/>
        <w:right w:val="none" w:sz="0" w:space="0" w:color="auto"/>
      </w:divBdr>
    </w:div>
    <w:div w:id="1202744480">
      <w:marLeft w:val="0"/>
      <w:marRight w:val="0"/>
      <w:marTop w:val="0"/>
      <w:marBottom w:val="0"/>
      <w:divBdr>
        <w:top w:val="none" w:sz="0" w:space="0" w:color="auto"/>
        <w:left w:val="none" w:sz="0" w:space="0" w:color="auto"/>
        <w:bottom w:val="none" w:sz="0" w:space="0" w:color="auto"/>
        <w:right w:val="none" w:sz="0" w:space="0" w:color="auto"/>
      </w:divBdr>
    </w:div>
    <w:div w:id="1202744483">
      <w:marLeft w:val="0"/>
      <w:marRight w:val="0"/>
      <w:marTop w:val="0"/>
      <w:marBottom w:val="0"/>
      <w:divBdr>
        <w:top w:val="none" w:sz="0" w:space="0" w:color="auto"/>
        <w:left w:val="none" w:sz="0" w:space="0" w:color="auto"/>
        <w:bottom w:val="none" w:sz="0" w:space="0" w:color="auto"/>
        <w:right w:val="none" w:sz="0" w:space="0" w:color="auto"/>
      </w:divBdr>
    </w:div>
    <w:div w:id="1202744485">
      <w:marLeft w:val="0"/>
      <w:marRight w:val="0"/>
      <w:marTop w:val="0"/>
      <w:marBottom w:val="0"/>
      <w:divBdr>
        <w:top w:val="none" w:sz="0" w:space="0" w:color="auto"/>
        <w:left w:val="none" w:sz="0" w:space="0" w:color="auto"/>
        <w:bottom w:val="none" w:sz="0" w:space="0" w:color="auto"/>
        <w:right w:val="none" w:sz="0" w:space="0" w:color="auto"/>
      </w:divBdr>
      <w:divsChild>
        <w:div w:id="1202743414">
          <w:marLeft w:val="0"/>
          <w:marRight w:val="0"/>
          <w:marTop w:val="0"/>
          <w:marBottom w:val="0"/>
          <w:divBdr>
            <w:top w:val="none" w:sz="0" w:space="0" w:color="auto"/>
            <w:left w:val="none" w:sz="0" w:space="0" w:color="auto"/>
            <w:bottom w:val="none" w:sz="0" w:space="0" w:color="auto"/>
            <w:right w:val="none" w:sz="0" w:space="0" w:color="auto"/>
          </w:divBdr>
        </w:div>
        <w:div w:id="1202743617">
          <w:marLeft w:val="0"/>
          <w:marRight w:val="0"/>
          <w:marTop w:val="0"/>
          <w:marBottom w:val="0"/>
          <w:divBdr>
            <w:top w:val="none" w:sz="0" w:space="0" w:color="auto"/>
            <w:left w:val="none" w:sz="0" w:space="0" w:color="auto"/>
            <w:bottom w:val="none" w:sz="0" w:space="0" w:color="auto"/>
            <w:right w:val="none" w:sz="0" w:space="0" w:color="auto"/>
          </w:divBdr>
        </w:div>
        <w:div w:id="1202743776">
          <w:marLeft w:val="0"/>
          <w:marRight w:val="0"/>
          <w:marTop w:val="0"/>
          <w:marBottom w:val="0"/>
          <w:divBdr>
            <w:top w:val="none" w:sz="0" w:space="0" w:color="auto"/>
            <w:left w:val="none" w:sz="0" w:space="0" w:color="auto"/>
            <w:bottom w:val="none" w:sz="0" w:space="0" w:color="auto"/>
            <w:right w:val="none" w:sz="0" w:space="0" w:color="auto"/>
          </w:divBdr>
        </w:div>
        <w:div w:id="1202744082">
          <w:marLeft w:val="0"/>
          <w:marRight w:val="0"/>
          <w:marTop w:val="0"/>
          <w:marBottom w:val="0"/>
          <w:divBdr>
            <w:top w:val="none" w:sz="0" w:space="0" w:color="auto"/>
            <w:left w:val="none" w:sz="0" w:space="0" w:color="auto"/>
            <w:bottom w:val="none" w:sz="0" w:space="0" w:color="auto"/>
            <w:right w:val="none" w:sz="0" w:space="0" w:color="auto"/>
          </w:divBdr>
        </w:div>
        <w:div w:id="1202744239">
          <w:marLeft w:val="0"/>
          <w:marRight w:val="0"/>
          <w:marTop w:val="0"/>
          <w:marBottom w:val="0"/>
          <w:divBdr>
            <w:top w:val="none" w:sz="0" w:space="0" w:color="auto"/>
            <w:left w:val="none" w:sz="0" w:space="0" w:color="auto"/>
            <w:bottom w:val="none" w:sz="0" w:space="0" w:color="auto"/>
            <w:right w:val="none" w:sz="0" w:space="0" w:color="auto"/>
          </w:divBdr>
        </w:div>
        <w:div w:id="1202744838">
          <w:marLeft w:val="0"/>
          <w:marRight w:val="0"/>
          <w:marTop w:val="0"/>
          <w:marBottom w:val="0"/>
          <w:divBdr>
            <w:top w:val="none" w:sz="0" w:space="0" w:color="auto"/>
            <w:left w:val="none" w:sz="0" w:space="0" w:color="auto"/>
            <w:bottom w:val="none" w:sz="0" w:space="0" w:color="auto"/>
            <w:right w:val="none" w:sz="0" w:space="0" w:color="auto"/>
          </w:divBdr>
        </w:div>
        <w:div w:id="1202744977">
          <w:marLeft w:val="0"/>
          <w:marRight w:val="0"/>
          <w:marTop w:val="0"/>
          <w:marBottom w:val="0"/>
          <w:divBdr>
            <w:top w:val="none" w:sz="0" w:space="0" w:color="auto"/>
            <w:left w:val="none" w:sz="0" w:space="0" w:color="auto"/>
            <w:bottom w:val="none" w:sz="0" w:space="0" w:color="auto"/>
            <w:right w:val="none" w:sz="0" w:space="0" w:color="auto"/>
          </w:divBdr>
        </w:div>
        <w:div w:id="1202744984">
          <w:marLeft w:val="0"/>
          <w:marRight w:val="0"/>
          <w:marTop w:val="0"/>
          <w:marBottom w:val="0"/>
          <w:divBdr>
            <w:top w:val="none" w:sz="0" w:space="0" w:color="auto"/>
            <w:left w:val="none" w:sz="0" w:space="0" w:color="auto"/>
            <w:bottom w:val="none" w:sz="0" w:space="0" w:color="auto"/>
            <w:right w:val="none" w:sz="0" w:space="0" w:color="auto"/>
          </w:divBdr>
        </w:div>
        <w:div w:id="1202745010">
          <w:marLeft w:val="0"/>
          <w:marRight w:val="0"/>
          <w:marTop w:val="0"/>
          <w:marBottom w:val="0"/>
          <w:divBdr>
            <w:top w:val="none" w:sz="0" w:space="0" w:color="auto"/>
            <w:left w:val="none" w:sz="0" w:space="0" w:color="auto"/>
            <w:bottom w:val="none" w:sz="0" w:space="0" w:color="auto"/>
            <w:right w:val="none" w:sz="0" w:space="0" w:color="auto"/>
          </w:divBdr>
        </w:div>
      </w:divsChild>
    </w:div>
    <w:div w:id="1202744487">
      <w:marLeft w:val="0"/>
      <w:marRight w:val="0"/>
      <w:marTop w:val="0"/>
      <w:marBottom w:val="0"/>
      <w:divBdr>
        <w:top w:val="none" w:sz="0" w:space="0" w:color="auto"/>
        <w:left w:val="none" w:sz="0" w:space="0" w:color="auto"/>
        <w:bottom w:val="none" w:sz="0" w:space="0" w:color="auto"/>
        <w:right w:val="none" w:sz="0" w:space="0" w:color="auto"/>
      </w:divBdr>
      <w:divsChild>
        <w:div w:id="1202742654">
          <w:marLeft w:val="0"/>
          <w:marRight w:val="0"/>
          <w:marTop w:val="0"/>
          <w:marBottom w:val="0"/>
          <w:divBdr>
            <w:top w:val="none" w:sz="0" w:space="0" w:color="auto"/>
            <w:left w:val="none" w:sz="0" w:space="0" w:color="auto"/>
            <w:bottom w:val="none" w:sz="0" w:space="0" w:color="auto"/>
            <w:right w:val="none" w:sz="0" w:space="0" w:color="auto"/>
          </w:divBdr>
          <w:divsChild>
            <w:div w:id="1202744571">
              <w:marLeft w:val="0"/>
              <w:marRight w:val="0"/>
              <w:marTop w:val="0"/>
              <w:marBottom w:val="0"/>
              <w:divBdr>
                <w:top w:val="none" w:sz="0" w:space="0" w:color="auto"/>
                <w:left w:val="none" w:sz="0" w:space="0" w:color="auto"/>
                <w:bottom w:val="none" w:sz="0" w:space="0" w:color="auto"/>
                <w:right w:val="none" w:sz="0" w:space="0" w:color="auto"/>
              </w:divBdr>
              <w:divsChild>
                <w:div w:id="1202744031">
                  <w:marLeft w:val="0"/>
                  <w:marRight w:val="0"/>
                  <w:marTop w:val="0"/>
                  <w:marBottom w:val="0"/>
                  <w:divBdr>
                    <w:top w:val="none" w:sz="0" w:space="0" w:color="auto"/>
                    <w:left w:val="none" w:sz="0" w:space="0" w:color="auto"/>
                    <w:bottom w:val="none" w:sz="0" w:space="0" w:color="auto"/>
                    <w:right w:val="none" w:sz="0" w:space="0" w:color="auto"/>
                  </w:divBdr>
                  <w:divsChild>
                    <w:div w:id="1202743748">
                      <w:marLeft w:val="0"/>
                      <w:marRight w:val="0"/>
                      <w:marTop w:val="0"/>
                      <w:marBottom w:val="0"/>
                      <w:divBdr>
                        <w:top w:val="none" w:sz="0" w:space="0" w:color="auto"/>
                        <w:left w:val="none" w:sz="0" w:space="0" w:color="auto"/>
                        <w:bottom w:val="none" w:sz="0" w:space="0" w:color="auto"/>
                        <w:right w:val="none" w:sz="0" w:space="0" w:color="auto"/>
                      </w:divBdr>
                      <w:divsChild>
                        <w:div w:id="1202742659">
                          <w:marLeft w:val="0"/>
                          <w:marRight w:val="0"/>
                          <w:marTop w:val="0"/>
                          <w:marBottom w:val="0"/>
                          <w:divBdr>
                            <w:top w:val="none" w:sz="0" w:space="0" w:color="auto"/>
                            <w:left w:val="none" w:sz="0" w:space="0" w:color="auto"/>
                            <w:bottom w:val="none" w:sz="0" w:space="0" w:color="auto"/>
                            <w:right w:val="none" w:sz="0" w:space="0" w:color="auto"/>
                          </w:divBdr>
                          <w:divsChild>
                            <w:div w:id="120274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2744493">
      <w:marLeft w:val="0"/>
      <w:marRight w:val="0"/>
      <w:marTop w:val="0"/>
      <w:marBottom w:val="0"/>
      <w:divBdr>
        <w:top w:val="none" w:sz="0" w:space="0" w:color="auto"/>
        <w:left w:val="none" w:sz="0" w:space="0" w:color="auto"/>
        <w:bottom w:val="none" w:sz="0" w:space="0" w:color="auto"/>
        <w:right w:val="none" w:sz="0" w:space="0" w:color="auto"/>
      </w:divBdr>
      <w:divsChild>
        <w:div w:id="1202742790">
          <w:marLeft w:val="0"/>
          <w:marRight w:val="0"/>
          <w:marTop w:val="0"/>
          <w:marBottom w:val="0"/>
          <w:divBdr>
            <w:top w:val="none" w:sz="0" w:space="0" w:color="auto"/>
            <w:left w:val="none" w:sz="0" w:space="0" w:color="auto"/>
            <w:bottom w:val="none" w:sz="0" w:space="0" w:color="auto"/>
            <w:right w:val="none" w:sz="0" w:space="0" w:color="auto"/>
          </w:divBdr>
          <w:divsChild>
            <w:div w:id="1202744244">
              <w:marLeft w:val="0"/>
              <w:marRight w:val="0"/>
              <w:marTop w:val="0"/>
              <w:marBottom w:val="0"/>
              <w:divBdr>
                <w:top w:val="none" w:sz="0" w:space="0" w:color="auto"/>
                <w:left w:val="none" w:sz="0" w:space="0" w:color="auto"/>
                <w:bottom w:val="none" w:sz="0" w:space="0" w:color="auto"/>
                <w:right w:val="none" w:sz="0" w:space="0" w:color="auto"/>
              </w:divBdr>
              <w:divsChild>
                <w:div w:id="1202744171">
                  <w:marLeft w:val="0"/>
                  <w:marRight w:val="0"/>
                  <w:marTop w:val="0"/>
                  <w:marBottom w:val="0"/>
                  <w:divBdr>
                    <w:top w:val="none" w:sz="0" w:space="0" w:color="auto"/>
                    <w:left w:val="none" w:sz="0" w:space="0" w:color="auto"/>
                    <w:bottom w:val="none" w:sz="0" w:space="0" w:color="auto"/>
                    <w:right w:val="none" w:sz="0" w:space="0" w:color="auto"/>
                  </w:divBdr>
                  <w:divsChild>
                    <w:div w:id="1202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917">
          <w:marLeft w:val="0"/>
          <w:marRight w:val="0"/>
          <w:marTop w:val="0"/>
          <w:marBottom w:val="0"/>
          <w:divBdr>
            <w:top w:val="none" w:sz="0" w:space="0" w:color="auto"/>
            <w:left w:val="none" w:sz="0" w:space="0" w:color="auto"/>
            <w:bottom w:val="none" w:sz="0" w:space="0" w:color="auto"/>
            <w:right w:val="none" w:sz="0" w:space="0" w:color="auto"/>
          </w:divBdr>
          <w:divsChild>
            <w:div w:id="1202742906">
              <w:marLeft w:val="0"/>
              <w:marRight w:val="0"/>
              <w:marTop w:val="0"/>
              <w:marBottom w:val="0"/>
              <w:divBdr>
                <w:top w:val="none" w:sz="0" w:space="0" w:color="auto"/>
                <w:left w:val="none" w:sz="0" w:space="0" w:color="auto"/>
                <w:bottom w:val="none" w:sz="0" w:space="0" w:color="auto"/>
                <w:right w:val="none" w:sz="0" w:space="0" w:color="auto"/>
              </w:divBdr>
              <w:divsChild>
                <w:div w:id="1202744759">
                  <w:marLeft w:val="0"/>
                  <w:marRight w:val="0"/>
                  <w:marTop w:val="0"/>
                  <w:marBottom w:val="0"/>
                  <w:divBdr>
                    <w:top w:val="none" w:sz="0" w:space="0" w:color="auto"/>
                    <w:left w:val="none" w:sz="0" w:space="0" w:color="auto"/>
                    <w:bottom w:val="none" w:sz="0" w:space="0" w:color="auto"/>
                    <w:right w:val="none" w:sz="0" w:space="0" w:color="auto"/>
                  </w:divBdr>
                  <w:divsChild>
                    <w:div w:id="120274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3918">
          <w:marLeft w:val="0"/>
          <w:marRight w:val="0"/>
          <w:marTop w:val="0"/>
          <w:marBottom w:val="0"/>
          <w:divBdr>
            <w:top w:val="none" w:sz="0" w:space="0" w:color="auto"/>
            <w:left w:val="none" w:sz="0" w:space="0" w:color="auto"/>
            <w:bottom w:val="none" w:sz="0" w:space="0" w:color="auto"/>
            <w:right w:val="none" w:sz="0" w:space="0" w:color="auto"/>
          </w:divBdr>
          <w:divsChild>
            <w:div w:id="1202743261">
              <w:marLeft w:val="0"/>
              <w:marRight w:val="0"/>
              <w:marTop w:val="0"/>
              <w:marBottom w:val="0"/>
              <w:divBdr>
                <w:top w:val="none" w:sz="0" w:space="0" w:color="auto"/>
                <w:left w:val="none" w:sz="0" w:space="0" w:color="auto"/>
                <w:bottom w:val="none" w:sz="0" w:space="0" w:color="auto"/>
                <w:right w:val="none" w:sz="0" w:space="0" w:color="auto"/>
              </w:divBdr>
            </w:div>
          </w:divsChild>
        </w:div>
        <w:div w:id="1202744300">
          <w:marLeft w:val="0"/>
          <w:marRight w:val="0"/>
          <w:marTop w:val="0"/>
          <w:marBottom w:val="0"/>
          <w:divBdr>
            <w:top w:val="none" w:sz="0" w:space="0" w:color="auto"/>
            <w:left w:val="none" w:sz="0" w:space="0" w:color="auto"/>
            <w:bottom w:val="none" w:sz="0" w:space="0" w:color="auto"/>
            <w:right w:val="none" w:sz="0" w:space="0" w:color="auto"/>
          </w:divBdr>
          <w:divsChild>
            <w:div w:id="120274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497">
      <w:marLeft w:val="0"/>
      <w:marRight w:val="0"/>
      <w:marTop w:val="0"/>
      <w:marBottom w:val="0"/>
      <w:divBdr>
        <w:top w:val="none" w:sz="0" w:space="0" w:color="auto"/>
        <w:left w:val="none" w:sz="0" w:space="0" w:color="auto"/>
        <w:bottom w:val="none" w:sz="0" w:space="0" w:color="auto"/>
        <w:right w:val="none" w:sz="0" w:space="0" w:color="auto"/>
      </w:divBdr>
      <w:divsChild>
        <w:div w:id="1202743415">
          <w:marLeft w:val="600"/>
          <w:marRight w:val="600"/>
          <w:marTop w:val="0"/>
          <w:marBottom w:val="0"/>
          <w:divBdr>
            <w:top w:val="none" w:sz="0" w:space="0" w:color="auto"/>
            <w:left w:val="none" w:sz="0" w:space="0" w:color="auto"/>
            <w:bottom w:val="none" w:sz="0" w:space="0" w:color="auto"/>
            <w:right w:val="none" w:sz="0" w:space="0" w:color="auto"/>
          </w:divBdr>
          <w:divsChild>
            <w:div w:id="1202743521">
              <w:marLeft w:val="200"/>
              <w:marRight w:val="200"/>
              <w:marTop w:val="200"/>
              <w:marBottom w:val="200"/>
              <w:divBdr>
                <w:top w:val="none" w:sz="0" w:space="0" w:color="auto"/>
                <w:left w:val="none" w:sz="0" w:space="0" w:color="auto"/>
                <w:bottom w:val="none" w:sz="0" w:space="0" w:color="auto"/>
                <w:right w:val="none" w:sz="0" w:space="0" w:color="auto"/>
              </w:divBdr>
            </w:div>
          </w:divsChild>
        </w:div>
        <w:div w:id="1202745014">
          <w:marLeft w:val="160"/>
          <w:marRight w:val="160"/>
          <w:marTop w:val="160"/>
          <w:marBottom w:val="160"/>
          <w:divBdr>
            <w:top w:val="none" w:sz="0" w:space="0" w:color="auto"/>
            <w:left w:val="none" w:sz="0" w:space="0" w:color="auto"/>
            <w:bottom w:val="none" w:sz="0" w:space="0" w:color="auto"/>
            <w:right w:val="none" w:sz="0" w:space="0" w:color="auto"/>
          </w:divBdr>
        </w:div>
      </w:divsChild>
    </w:div>
    <w:div w:id="1202744498">
      <w:marLeft w:val="0"/>
      <w:marRight w:val="0"/>
      <w:marTop w:val="0"/>
      <w:marBottom w:val="0"/>
      <w:divBdr>
        <w:top w:val="none" w:sz="0" w:space="0" w:color="auto"/>
        <w:left w:val="none" w:sz="0" w:space="0" w:color="auto"/>
        <w:bottom w:val="none" w:sz="0" w:space="0" w:color="auto"/>
        <w:right w:val="none" w:sz="0" w:space="0" w:color="auto"/>
      </w:divBdr>
    </w:div>
    <w:div w:id="1202744499">
      <w:marLeft w:val="0"/>
      <w:marRight w:val="0"/>
      <w:marTop w:val="0"/>
      <w:marBottom w:val="0"/>
      <w:divBdr>
        <w:top w:val="none" w:sz="0" w:space="0" w:color="auto"/>
        <w:left w:val="none" w:sz="0" w:space="0" w:color="auto"/>
        <w:bottom w:val="none" w:sz="0" w:space="0" w:color="auto"/>
        <w:right w:val="none" w:sz="0" w:space="0" w:color="auto"/>
      </w:divBdr>
    </w:div>
    <w:div w:id="1202744501">
      <w:marLeft w:val="0"/>
      <w:marRight w:val="0"/>
      <w:marTop w:val="0"/>
      <w:marBottom w:val="0"/>
      <w:divBdr>
        <w:top w:val="none" w:sz="0" w:space="0" w:color="auto"/>
        <w:left w:val="none" w:sz="0" w:space="0" w:color="auto"/>
        <w:bottom w:val="none" w:sz="0" w:space="0" w:color="auto"/>
        <w:right w:val="none" w:sz="0" w:space="0" w:color="auto"/>
      </w:divBdr>
    </w:div>
    <w:div w:id="1202744505">
      <w:marLeft w:val="0"/>
      <w:marRight w:val="0"/>
      <w:marTop w:val="0"/>
      <w:marBottom w:val="0"/>
      <w:divBdr>
        <w:top w:val="none" w:sz="0" w:space="0" w:color="auto"/>
        <w:left w:val="none" w:sz="0" w:space="0" w:color="auto"/>
        <w:bottom w:val="none" w:sz="0" w:space="0" w:color="auto"/>
        <w:right w:val="none" w:sz="0" w:space="0" w:color="auto"/>
      </w:divBdr>
    </w:div>
    <w:div w:id="1202744506">
      <w:marLeft w:val="0"/>
      <w:marRight w:val="0"/>
      <w:marTop w:val="0"/>
      <w:marBottom w:val="0"/>
      <w:divBdr>
        <w:top w:val="none" w:sz="0" w:space="0" w:color="auto"/>
        <w:left w:val="none" w:sz="0" w:space="0" w:color="auto"/>
        <w:bottom w:val="none" w:sz="0" w:space="0" w:color="auto"/>
        <w:right w:val="none" w:sz="0" w:space="0" w:color="auto"/>
      </w:divBdr>
    </w:div>
    <w:div w:id="1202744507">
      <w:marLeft w:val="0"/>
      <w:marRight w:val="0"/>
      <w:marTop w:val="0"/>
      <w:marBottom w:val="0"/>
      <w:divBdr>
        <w:top w:val="none" w:sz="0" w:space="0" w:color="auto"/>
        <w:left w:val="none" w:sz="0" w:space="0" w:color="auto"/>
        <w:bottom w:val="none" w:sz="0" w:space="0" w:color="auto"/>
        <w:right w:val="none" w:sz="0" w:space="0" w:color="auto"/>
      </w:divBdr>
    </w:div>
    <w:div w:id="1202744508">
      <w:marLeft w:val="0"/>
      <w:marRight w:val="0"/>
      <w:marTop w:val="0"/>
      <w:marBottom w:val="0"/>
      <w:divBdr>
        <w:top w:val="none" w:sz="0" w:space="0" w:color="auto"/>
        <w:left w:val="none" w:sz="0" w:space="0" w:color="auto"/>
        <w:bottom w:val="none" w:sz="0" w:space="0" w:color="auto"/>
        <w:right w:val="none" w:sz="0" w:space="0" w:color="auto"/>
      </w:divBdr>
    </w:div>
    <w:div w:id="1202744509">
      <w:marLeft w:val="0"/>
      <w:marRight w:val="0"/>
      <w:marTop w:val="0"/>
      <w:marBottom w:val="0"/>
      <w:divBdr>
        <w:top w:val="none" w:sz="0" w:space="0" w:color="auto"/>
        <w:left w:val="none" w:sz="0" w:space="0" w:color="auto"/>
        <w:bottom w:val="none" w:sz="0" w:space="0" w:color="auto"/>
        <w:right w:val="none" w:sz="0" w:space="0" w:color="auto"/>
      </w:divBdr>
    </w:div>
    <w:div w:id="1202744511">
      <w:marLeft w:val="0"/>
      <w:marRight w:val="0"/>
      <w:marTop w:val="0"/>
      <w:marBottom w:val="0"/>
      <w:divBdr>
        <w:top w:val="none" w:sz="0" w:space="0" w:color="auto"/>
        <w:left w:val="none" w:sz="0" w:space="0" w:color="auto"/>
        <w:bottom w:val="none" w:sz="0" w:space="0" w:color="auto"/>
        <w:right w:val="none" w:sz="0" w:space="0" w:color="auto"/>
      </w:divBdr>
    </w:div>
    <w:div w:id="1202744512">
      <w:marLeft w:val="0"/>
      <w:marRight w:val="0"/>
      <w:marTop w:val="0"/>
      <w:marBottom w:val="0"/>
      <w:divBdr>
        <w:top w:val="none" w:sz="0" w:space="0" w:color="auto"/>
        <w:left w:val="none" w:sz="0" w:space="0" w:color="auto"/>
        <w:bottom w:val="none" w:sz="0" w:space="0" w:color="auto"/>
        <w:right w:val="none" w:sz="0" w:space="0" w:color="auto"/>
      </w:divBdr>
    </w:div>
    <w:div w:id="1202744515">
      <w:marLeft w:val="0"/>
      <w:marRight w:val="0"/>
      <w:marTop w:val="0"/>
      <w:marBottom w:val="0"/>
      <w:divBdr>
        <w:top w:val="none" w:sz="0" w:space="0" w:color="auto"/>
        <w:left w:val="none" w:sz="0" w:space="0" w:color="auto"/>
        <w:bottom w:val="none" w:sz="0" w:space="0" w:color="auto"/>
        <w:right w:val="none" w:sz="0" w:space="0" w:color="auto"/>
      </w:divBdr>
    </w:div>
    <w:div w:id="1202744517">
      <w:marLeft w:val="0"/>
      <w:marRight w:val="0"/>
      <w:marTop w:val="0"/>
      <w:marBottom w:val="0"/>
      <w:divBdr>
        <w:top w:val="none" w:sz="0" w:space="0" w:color="auto"/>
        <w:left w:val="none" w:sz="0" w:space="0" w:color="auto"/>
        <w:bottom w:val="none" w:sz="0" w:space="0" w:color="auto"/>
        <w:right w:val="none" w:sz="0" w:space="0" w:color="auto"/>
      </w:divBdr>
    </w:div>
    <w:div w:id="1202744519">
      <w:marLeft w:val="0"/>
      <w:marRight w:val="0"/>
      <w:marTop w:val="0"/>
      <w:marBottom w:val="0"/>
      <w:divBdr>
        <w:top w:val="none" w:sz="0" w:space="0" w:color="auto"/>
        <w:left w:val="none" w:sz="0" w:space="0" w:color="auto"/>
        <w:bottom w:val="none" w:sz="0" w:space="0" w:color="auto"/>
        <w:right w:val="none" w:sz="0" w:space="0" w:color="auto"/>
      </w:divBdr>
      <w:divsChild>
        <w:div w:id="1202744920">
          <w:marLeft w:val="0"/>
          <w:marRight w:val="0"/>
          <w:marTop w:val="0"/>
          <w:marBottom w:val="0"/>
          <w:divBdr>
            <w:top w:val="none" w:sz="0" w:space="0" w:color="auto"/>
            <w:left w:val="none" w:sz="0" w:space="0" w:color="auto"/>
            <w:bottom w:val="none" w:sz="0" w:space="0" w:color="auto"/>
            <w:right w:val="none" w:sz="0" w:space="0" w:color="auto"/>
          </w:divBdr>
          <w:divsChild>
            <w:div w:id="120274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521">
      <w:marLeft w:val="0"/>
      <w:marRight w:val="0"/>
      <w:marTop w:val="0"/>
      <w:marBottom w:val="0"/>
      <w:divBdr>
        <w:top w:val="none" w:sz="0" w:space="0" w:color="auto"/>
        <w:left w:val="none" w:sz="0" w:space="0" w:color="auto"/>
        <w:bottom w:val="none" w:sz="0" w:space="0" w:color="auto"/>
        <w:right w:val="none" w:sz="0" w:space="0" w:color="auto"/>
      </w:divBdr>
    </w:div>
    <w:div w:id="1202744522">
      <w:marLeft w:val="0"/>
      <w:marRight w:val="0"/>
      <w:marTop w:val="0"/>
      <w:marBottom w:val="0"/>
      <w:divBdr>
        <w:top w:val="none" w:sz="0" w:space="0" w:color="auto"/>
        <w:left w:val="none" w:sz="0" w:space="0" w:color="auto"/>
        <w:bottom w:val="none" w:sz="0" w:space="0" w:color="auto"/>
        <w:right w:val="none" w:sz="0" w:space="0" w:color="auto"/>
      </w:divBdr>
    </w:div>
    <w:div w:id="1202744523">
      <w:marLeft w:val="0"/>
      <w:marRight w:val="0"/>
      <w:marTop w:val="0"/>
      <w:marBottom w:val="0"/>
      <w:divBdr>
        <w:top w:val="none" w:sz="0" w:space="0" w:color="auto"/>
        <w:left w:val="none" w:sz="0" w:space="0" w:color="auto"/>
        <w:bottom w:val="none" w:sz="0" w:space="0" w:color="auto"/>
        <w:right w:val="none" w:sz="0" w:space="0" w:color="auto"/>
      </w:divBdr>
    </w:div>
    <w:div w:id="1202744526">
      <w:marLeft w:val="0"/>
      <w:marRight w:val="0"/>
      <w:marTop w:val="0"/>
      <w:marBottom w:val="0"/>
      <w:divBdr>
        <w:top w:val="none" w:sz="0" w:space="0" w:color="auto"/>
        <w:left w:val="none" w:sz="0" w:space="0" w:color="auto"/>
        <w:bottom w:val="none" w:sz="0" w:space="0" w:color="auto"/>
        <w:right w:val="none" w:sz="0" w:space="0" w:color="auto"/>
      </w:divBdr>
    </w:div>
    <w:div w:id="1202744530">
      <w:marLeft w:val="0"/>
      <w:marRight w:val="0"/>
      <w:marTop w:val="0"/>
      <w:marBottom w:val="0"/>
      <w:divBdr>
        <w:top w:val="none" w:sz="0" w:space="0" w:color="auto"/>
        <w:left w:val="none" w:sz="0" w:space="0" w:color="auto"/>
        <w:bottom w:val="none" w:sz="0" w:space="0" w:color="auto"/>
        <w:right w:val="none" w:sz="0" w:space="0" w:color="auto"/>
      </w:divBdr>
      <w:divsChild>
        <w:div w:id="1202743324">
          <w:marLeft w:val="0"/>
          <w:marRight w:val="0"/>
          <w:marTop w:val="0"/>
          <w:marBottom w:val="0"/>
          <w:divBdr>
            <w:top w:val="none" w:sz="0" w:space="0" w:color="auto"/>
            <w:left w:val="none" w:sz="0" w:space="0" w:color="auto"/>
            <w:bottom w:val="none" w:sz="0" w:space="0" w:color="auto"/>
            <w:right w:val="none" w:sz="0" w:space="0" w:color="auto"/>
          </w:divBdr>
        </w:div>
        <w:div w:id="1202743809">
          <w:marLeft w:val="0"/>
          <w:marRight w:val="0"/>
          <w:marTop w:val="0"/>
          <w:marBottom w:val="0"/>
          <w:divBdr>
            <w:top w:val="none" w:sz="0" w:space="0" w:color="auto"/>
            <w:left w:val="none" w:sz="0" w:space="0" w:color="auto"/>
            <w:bottom w:val="none" w:sz="0" w:space="0" w:color="auto"/>
            <w:right w:val="none" w:sz="0" w:space="0" w:color="auto"/>
          </w:divBdr>
          <w:divsChild>
            <w:div w:id="1202742473">
              <w:marLeft w:val="0"/>
              <w:marRight w:val="0"/>
              <w:marTop w:val="0"/>
              <w:marBottom w:val="0"/>
              <w:divBdr>
                <w:top w:val="none" w:sz="0" w:space="0" w:color="auto"/>
                <w:left w:val="none" w:sz="0" w:space="0" w:color="auto"/>
                <w:bottom w:val="none" w:sz="0" w:space="0" w:color="auto"/>
                <w:right w:val="none" w:sz="0" w:space="0" w:color="auto"/>
              </w:divBdr>
              <w:divsChild>
                <w:div w:id="1202743375">
                  <w:marLeft w:val="0"/>
                  <w:marRight w:val="0"/>
                  <w:marTop w:val="0"/>
                  <w:marBottom w:val="0"/>
                  <w:divBdr>
                    <w:top w:val="none" w:sz="0" w:space="0" w:color="auto"/>
                    <w:left w:val="none" w:sz="0" w:space="0" w:color="auto"/>
                    <w:bottom w:val="none" w:sz="0" w:space="0" w:color="auto"/>
                    <w:right w:val="none" w:sz="0" w:space="0" w:color="auto"/>
                  </w:divBdr>
                  <w:divsChild>
                    <w:div w:id="1202744292">
                      <w:marLeft w:val="0"/>
                      <w:marRight w:val="0"/>
                      <w:marTop w:val="0"/>
                      <w:marBottom w:val="0"/>
                      <w:divBdr>
                        <w:top w:val="none" w:sz="0" w:space="0" w:color="auto"/>
                        <w:left w:val="none" w:sz="0" w:space="0" w:color="auto"/>
                        <w:bottom w:val="none" w:sz="0" w:space="0" w:color="auto"/>
                        <w:right w:val="none" w:sz="0" w:space="0" w:color="auto"/>
                      </w:divBdr>
                      <w:divsChild>
                        <w:div w:id="1202744576">
                          <w:marLeft w:val="0"/>
                          <w:marRight w:val="0"/>
                          <w:marTop w:val="0"/>
                          <w:marBottom w:val="0"/>
                          <w:divBdr>
                            <w:top w:val="none" w:sz="0" w:space="0" w:color="auto"/>
                            <w:left w:val="none" w:sz="0" w:space="0" w:color="auto"/>
                            <w:bottom w:val="none" w:sz="0" w:space="0" w:color="auto"/>
                            <w:right w:val="none" w:sz="0" w:space="0" w:color="auto"/>
                          </w:divBdr>
                          <w:divsChild>
                            <w:div w:id="1202742110">
                              <w:marLeft w:val="0"/>
                              <w:marRight w:val="0"/>
                              <w:marTop w:val="0"/>
                              <w:marBottom w:val="0"/>
                              <w:divBdr>
                                <w:top w:val="none" w:sz="0" w:space="0" w:color="auto"/>
                                <w:left w:val="none" w:sz="0" w:space="0" w:color="auto"/>
                                <w:bottom w:val="none" w:sz="0" w:space="0" w:color="auto"/>
                                <w:right w:val="none" w:sz="0" w:space="0" w:color="auto"/>
                              </w:divBdr>
                              <w:divsChild>
                                <w:div w:id="1202744987">
                                  <w:marLeft w:val="0"/>
                                  <w:marRight w:val="0"/>
                                  <w:marTop w:val="0"/>
                                  <w:marBottom w:val="0"/>
                                  <w:divBdr>
                                    <w:top w:val="none" w:sz="0" w:space="0" w:color="auto"/>
                                    <w:left w:val="none" w:sz="0" w:space="0" w:color="auto"/>
                                    <w:bottom w:val="none" w:sz="0" w:space="0" w:color="auto"/>
                                    <w:right w:val="none" w:sz="0" w:space="0" w:color="auto"/>
                                  </w:divBdr>
                                  <w:divsChild>
                                    <w:div w:id="120274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2744245">
          <w:marLeft w:val="0"/>
          <w:marRight w:val="0"/>
          <w:marTop w:val="0"/>
          <w:marBottom w:val="0"/>
          <w:divBdr>
            <w:top w:val="none" w:sz="0" w:space="0" w:color="auto"/>
            <w:left w:val="none" w:sz="0" w:space="0" w:color="auto"/>
            <w:bottom w:val="none" w:sz="0" w:space="0" w:color="auto"/>
            <w:right w:val="none" w:sz="0" w:space="0" w:color="auto"/>
          </w:divBdr>
        </w:div>
      </w:divsChild>
    </w:div>
    <w:div w:id="1202744531">
      <w:marLeft w:val="0"/>
      <w:marRight w:val="0"/>
      <w:marTop w:val="0"/>
      <w:marBottom w:val="0"/>
      <w:divBdr>
        <w:top w:val="none" w:sz="0" w:space="0" w:color="auto"/>
        <w:left w:val="none" w:sz="0" w:space="0" w:color="auto"/>
        <w:bottom w:val="none" w:sz="0" w:space="0" w:color="auto"/>
        <w:right w:val="none" w:sz="0" w:space="0" w:color="auto"/>
      </w:divBdr>
    </w:div>
    <w:div w:id="1202744532">
      <w:marLeft w:val="0"/>
      <w:marRight w:val="0"/>
      <w:marTop w:val="0"/>
      <w:marBottom w:val="0"/>
      <w:divBdr>
        <w:top w:val="none" w:sz="0" w:space="0" w:color="auto"/>
        <w:left w:val="none" w:sz="0" w:space="0" w:color="auto"/>
        <w:bottom w:val="none" w:sz="0" w:space="0" w:color="auto"/>
        <w:right w:val="none" w:sz="0" w:space="0" w:color="auto"/>
      </w:divBdr>
    </w:div>
    <w:div w:id="1202744534">
      <w:marLeft w:val="0"/>
      <w:marRight w:val="0"/>
      <w:marTop w:val="0"/>
      <w:marBottom w:val="0"/>
      <w:divBdr>
        <w:top w:val="none" w:sz="0" w:space="0" w:color="auto"/>
        <w:left w:val="none" w:sz="0" w:space="0" w:color="auto"/>
        <w:bottom w:val="none" w:sz="0" w:space="0" w:color="auto"/>
        <w:right w:val="none" w:sz="0" w:space="0" w:color="auto"/>
      </w:divBdr>
    </w:div>
    <w:div w:id="1202744538">
      <w:marLeft w:val="0"/>
      <w:marRight w:val="0"/>
      <w:marTop w:val="0"/>
      <w:marBottom w:val="0"/>
      <w:divBdr>
        <w:top w:val="none" w:sz="0" w:space="0" w:color="auto"/>
        <w:left w:val="none" w:sz="0" w:space="0" w:color="auto"/>
        <w:bottom w:val="none" w:sz="0" w:space="0" w:color="auto"/>
        <w:right w:val="none" w:sz="0" w:space="0" w:color="auto"/>
      </w:divBdr>
    </w:div>
    <w:div w:id="1202744540">
      <w:marLeft w:val="0"/>
      <w:marRight w:val="0"/>
      <w:marTop w:val="0"/>
      <w:marBottom w:val="0"/>
      <w:divBdr>
        <w:top w:val="none" w:sz="0" w:space="0" w:color="auto"/>
        <w:left w:val="none" w:sz="0" w:space="0" w:color="auto"/>
        <w:bottom w:val="none" w:sz="0" w:space="0" w:color="auto"/>
        <w:right w:val="none" w:sz="0" w:space="0" w:color="auto"/>
      </w:divBdr>
      <w:divsChild>
        <w:div w:id="1202742280">
          <w:marLeft w:val="0"/>
          <w:marRight w:val="0"/>
          <w:marTop w:val="0"/>
          <w:marBottom w:val="0"/>
          <w:divBdr>
            <w:top w:val="none" w:sz="0" w:space="0" w:color="auto"/>
            <w:left w:val="none" w:sz="0" w:space="0" w:color="auto"/>
            <w:bottom w:val="none" w:sz="0" w:space="0" w:color="auto"/>
            <w:right w:val="none" w:sz="0" w:space="0" w:color="auto"/>
          </w:divBdr>
          <w:divsChild>
            <w:div w:id="12027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542">
      <w:marLeft w:val="0"/>
      <w:marRight w:val="0"/>
      <w:marTop w:val="0"/>
      <w:marBottom w:val="0"/>
      <w:divBdr>
        <w:top w:val="none" w:sz="0" w:space="0" w:color="auto"/>
        <w:left w:val="none" w:sz="0" w:space="0" w:color="auto"/>
        <w:bottom w:val="none" w:sz="0" w:space="0" w:color="auto"/>
        <w:right w:val="none" w:sz="0" w:space="0" w:color="auto"/>
      </w:divBdr>
    </w:div>
    <w:div w:id="1202744546">
      <w:marLeft w:val="0"/>
      <w:marRight w:val="0"/>
      <w:marTop w:val="0"/>
      <w:marBottom w:val="0"/>
      <w:divBdr>
        <w:top w:val="none" w:sz="0" w:space="0" w:color="auto"/>
        <w:left w:val="none" w:sz="0" w:space="0" w:color="auto"/>
        <w:bottom w:val="none" w:sz="0" w:space="0" w:color="auto"/>
        <w:right w:val="none" w:sz="0" w:space="0" w:color="auto"/>
      </w:divBdr>
    </w:div>
    <w:div w:id="1202744549">
      <w:marLeft w:val="0"/>
      <w:marRight w:val="0"/>
      <w:marTop w:val="0"/>
      <w:marBottom w:val="0"/>
      <w:divBdr>
        <w:top w:val="none" w:sz="0" w:space="0" w:color="auto"/>
        <w:left w:val="none" w:sz="0" w:space="0" w:color="auto"/>
        <w:bottom w:val="none" w:sz="0" w:space="0" w:color="auto"/>
        <w:right w:val="none" w:sz="0" w:space="0" w:color="auto"/>
      </w:divBdr>
    </w:div>
    <w:div w:id="1202744556">
      <w:marLeft w:val="0"/>
      <w:marRight w:val="0"/>
      <w:marTop w:val="0"/>
      <w:marBottom w:val="0"/>
      <w:divBdr>
        <w:top w:val="none" w:sz="0" w:space="0" w:color="auto"/>
        <w:left w:val="none" w:sz="0" w:space="0" w:color="auto"/>
        <w:bottom w:val="none" w:sz="0" w:space="0" w:color="auto"/>
        <w:right w:val="none" w:sz="0" w:space="0" w:color="auto"/>
      </w:divBdr>
      <w:divsChild>
        <w:div w:id="1202742330">
          <w:marLeft w:val="0"/>
          <w:marRight w:val="0"/>
          <w:marTop w:val="0"/>
          <w:marBottom w:val="0"/>
          <w:divBdr>
            <w:top w:val="none" w:sz="0" w:space="0" w:color="auto"/>
            <w:left w:val="none" w:sz="0" w:space="0" w:color="auto"/>
            <w:bottom w:val="none" w:sz="0" w:space="0" w:color="auto"/>
            <w:right w:val="none" w:sz="0" w:space="0" w:color="auto"/>
          </w:divBdr>
        </w:div>
      </w:divsChild>
    </w:div>
    <w:div w:id="1202744557">
      <w:marLeft w:val="0"/>
      <w:marRight w:val="0"/>
      <w:marTop w:val="0"/>
      <w:marBottom w:val="0"/>
      <w:divBdr>
        <w:top w:val="none" w:sz="0" w:space="0" w:color="auto"/>
        <w:left w:val="none" w:sz="0" w:space="0" w:color="auto"/>
        <w:bottom w:val="none" w:sz="0" w:space="0" w:color="auto"/>
        <w:right w:val="none" w:sz="0" w:space="0" w:color="auto"/>
      </w:divBdr>
    </w:div>
    <w:div w:id="1202744560">
      <w:marLeft w:val="0"/>
      <w:marRight w:val="0"/>
      <w:marTop w:val="0"/>
      <w:marBottom w:val="0"/>
      <w:divBdr>
        <w:top w:val="none" w:sz="0" w:space="0" w:color="auto"/>
        <w:left w:val="none" w:sz="0" w:space="0" w:color="auto"/>
        <w:bottom w:val="none" w:sz="0" w:space="0" w:color="auto"/>
        <w:right w:val="none" w:sz="0" w:space="0" w:color="auto"/>
      </w:divBdr>
    </w:div>
    <w:div w:id="1202744561">
      <w:marLeft w:val="0"/>
      <w:marRight w:val="0"/>
      <w:marTop w:val="0"/>
      <w:marBottom w:val="0"/>
      <w:divBdr>
        <w:top w:val="none" w:sz="0" w:space="0" w:color="auto"/>
        <w:left w:val="none" w:sz="0" w:space="0" w:color="auto"/>
        <w:bottom w:val="none" w:sz="0" w:space="0" w:color="auto"/>
        <w:right w:val="none" w:sz="0" w:space="0" w:color="auto"/>
      </w:divBdr>
    </w:div>
    <w:div w:id="1202744562">
      <w:marLeft w:val="0"/>
      <w:marRight w:val="0"/>
      <w:marTop w:val="0"/>
      <w:marBottom w:val="0"/>
      <w:divBdr>
        <w:top w:val="none" w:sz="0" w:space="0" w:color="auto"/>
        <w:left w:val="none" w:sz="0" w:space="0" w:color="auto"/>
        <w:bottom w:val="none" w:sz="0" w:space="0" w:color="auto"/>
        <w:right w:val="none" w:sz="0" w:space="0" w:color="auto"/>
      </w:divBdr>
    </w:div>
    <w:div w:id="1202744563">
      <w:marLeft w:val="0"/>
      <w:marRight w:val="0"/>
      <w:marTop w:val="0"/>
      <w:marBottom w:val="0"/>
      <w:divBdr>
        <w:top w:val="none" w:sz="0" w:space="0" w:color="auto"/>
        <w:left w:val="none" w:sz="0" w:space="0" w:color="auto"/>
        <w:bottom w:val="none" w:sz="0" w:space="0" w:color="auto"/>
        <w:right w:val="none" w:sz="0" w:space="0" w:color="auto"/>
      </w:divBdr>
    </w:div>
    <w:div w:id="1202744564">
      <w:marLeft w:val="0"/>
      <w:marRight w:val="0"/>
      <w:marTop w:val="0"/>
      <w:marBottom w:val="0"/>
      <w:divBdr>
        <w:top w:val="none" w:sz="0" w:space="0" w:color="auto"/>
        <w:left w:val="none" w:sz="0" w:space="0" w:color="auto"/>
        <w:bottom w:val="none" w:sz="0" w:space="0" w:color="auto"/>
        <w:right w:val="none" w:sz="0" w:space="0" w:color="auto"/>
      </w:divBdr>
    </w:div>
    <w:div w:id="1202744566">
      <w:marLeft w:val="0"/>
      <w:marRight w:val="0"/>
      <w:marTop w:val="0"/>
      <w:marBottom w:val="0"/>
      <w:divBdr>
        <w:top w:val="none" w:sz="0" w:space="0" w:color="auto"/>
        <w:left w:val="none" w:sz="0" w:space="0" w:color="auto"/>
        <w:bottom w:val="none" w:sz="0" w:space="0" w:color="auto"/>
        <w:right w:val="none" w:sz="0" w:space="0" w:color="auto"/>
      </w:divBdr>
    </w:div>
    <w:div w:id="1202744568">
      <w:marLeft w:val="0"/>
      <w:marRight w:val="0"/>
      <w:marTop w:val="0"/>
      <w:marBottom w:val="0"/>
      <w:divBdr>
        <w:top w:val="none" w:sz="0" w:space="0" w:color="auto"/>
        <w:left w:val="none" w:sz="0" w:space="0" w:color="auto"/>
        <w:bottom w:val="none" w:sz="0" w:space="0" w:color="auto"/>
        <w:right w:val="none" w:sz="0" w:space="0" w:color="auto"/>
      </w:divBdr>
    </w:div>
    <w:div w:id="1202744573">
      <w:marLeft w:val="0"/>
      <w:marRight w:val="0"/>
      <w:marTop w:val="0"/>
      <w:marBottom w:val="0"/>
      <w:divBdr>
        <w:top w:val="none" w:sz="0" w:space="0" w:color="auto"/>
        <w:left w:val="none" w:sz="0" w:space="0" w:color="auto"/>
        <w:bottom w:val="none" w:sz="0" w:space="0" w:color="auto"/>
        <w:right w:val="none" w:sz="0" w:space="0" w:color="auto"/>
      </w:divBdr>
    </w:div>
    <w:div w:id="1202744575">
      <w:marLeft w:val="0"/>
      <w:marRight w:val="0"/>
      <w:marTop w:val="0"/>
      <w:marBottom w:val="0"/>
      <w:divBdr>
        <w:top w:val="none" w:sz="0" w:space="0" w:color="auto"/>
        <w:left w:val="none" w:sz="0" w:space="0" w:color="auto"/>
        <w:bottom w:val="none" w:sz="0" w:space="0" w:color="auto"/>
        <w:right w:val="none" w:sz="0" w:space="0" w:color="auto"/>
      </w:divBdr>
    </w:div>
    <w:div w:id="1202744580">
      <w:marLeft w:val="0"/>
      <w:marRight w:val="0"/>
      <w:marTop w:val="0"/>
      <w:marBottom w:val="0"/>
      <w:divBdr>
        <w:top w:val="none" w:sz="0" w:space="0" w:color="auto"/>
        <w:left w:val="none" w:sz="0" w:space="0" w:color="auto"/>
        <w:bottom w:val="none" w:sz="0" w:space="0" w:color="auto"/>
        <w:right w:val="none" w:sz="0" w:space="0" w:color="auto"/>
      </w:divBdr>
    </w:div>
    <w:div w:id="1202744582">
      <w:marLeft w:val="0"/>
      <w:marRight w:val="0"/>
      <w:marTop w:val="0"/>
      <w:marBottom w:val="0"/>
      <w:divBdr>
        <w:top w:val="none" w:sz="0" w:space="0" w:color="auto"/>
        <w:left w:val="none" w:sz="0" w:space="0" w:color="auto"/>
        <w:bottom w:val="none" w:sz="0" w:space="0" w:color="auto"/>
        <w:right w:val="none" w:sz="0" w:space="0" w:color="auto"/>
      </w:divBdr>
      <w:divsChild>
        <w:div w:id="1202742315">
          <w:marLeft w:val="0"/>
          <w:marRight w:val="0"/>
          <w:marTop w:val="0"/>
          <w:marBottom w:val="0"/>
          <w:divBdr>
            <w:top w:val="none" w:sz="0" w:space="0" w:color="auto"/>
            <w:left w:val="none" w:sz="0" w:space="0" w:color="auto"/>
            <w:bottom w:val="none" w:sz="0" w:space="0" w:color="auto"/>
            <w:right w:val="none" w:sz="0" w:space="0" w:color="auto"/>
          </w:divBdr>
          <w:divsChild>
            <w:div w:id="1202743313">
              <w:marLeft w:val="0"/>
              <w:marRight w:val="0"/>
              <w:marTop w:val="0"/>
              <w:marBottom w:val="0"/>
              <w:divBdr>
                <w:top w:val="none" w:sz="0" w:space="0" w:color="auto"/>
                <w:left w:val="none" w:sz="0" w:space="0" w:color="auto"/>
                <w:bottom w:val="none" w:sz="0" w:space="0" w:color="auto"/>
                <w:right w:val="none" w:sz="0" w:space="0" w:color="auto"/>
              </w:divBdr>
              <w:divsChild>
                <w:div w:id="1202744572">
                  <w:marLeft w:val="0"/>
                  <w:marRight w:val="0"/>
                  <w:marTop w:val="0"/>
                  <w:marBottom w:val="0"/>
                  <w:divBdr>
                    <w:top w:val="none" w:sz="0" w:space="0" w:color="auto"/>
                    <w:left w:val="none" w:sz="0" w:space="0" w:color="auto"/>
                    <w:bottom w:val="none" w:sz="0" w:space="0" w:color="auto"/>
                    <w:right w:val="none" w:sz="0" w:space="0" w:color="auto"/>
                  </w:divBdr>
                  <w:divsChild>
                    <w:div w:id="1202743720">
                      <w:marLeft w:val="0"/>
                      <w:marRight w:val="0"/>
                      <w:marTop w:val="0"/>
                      <w:marBottom w:val="0"/>
                      <w:divBdr>
                        <w:top w:val="none" w:sz="0" w:space="0" w:color="auto"/>
                        <w:left w:val="none" w:sz="0" w:space="0" w:color="auto"/>
                        <w:bottom w:val="none" w:sz="0" w:space="0" w:color="auto"/>
                        <w:right w:val="none" w:sz="0" w:space="0" w:color="auto"/>
                      </w:divBdr>
                      <w:divsChild>
                        <w:div w:id="1202742283">
                          <w:marLeft w:val="0"/>
                          <w:marRight w:val="0"/>
                          <w:marTop w:val="0"/>
                          <w:marBottom w:val="0"/>
                          <w:divBdr>
                            <w:top w:val="none" w:sz="0" w:space="0" w:color="auto"/>
                            <w:left w:val="none" w:sz="0" w:space="0" w:color="auto"/>
                            <w:bottom w:val="none" w:sz="0" w:space="0" w:color="auto"/>
                            <w:right w:val="none" w:sz="0" w:space="0" w:color="auto"/>
                          </w:divBdr>
                          <w:divsChild>
                            <w:div w:id="1202742400">
                              <w:marLeft w:val="0"/>
                              <w:marRight w:val="0"/>
                              <w:marTop w:val="0"/>
                              <w:marBottom w:val="0"/>
                              <w:divBdr>
                                <w:top w:val="none" w:sz="0" w:space="0" w:color="auto"/>
                                <w:left w:val="none" w:sz="0" w:space="0" w:color="auto"/>
                                <w:bottom w:val="none" w:sz="0" w:space="0" w:color="auto"/>
                                <w:right w:val="none" w:sz="0" w:space="0" w:color="auto"/>
                              </w:divBdr>
                              <w:divsChild>
                                <w:div w:id="1202743146">
                                  <w:marLeft w:val="0"/>
                                  <w:marRight w:val="0"/>
                                  <w:marTop w:val="0"/>
                                  <w:marBottom w:val="0"/>
                                  <w:divBdr>
                                    <w:top w:val="none" w:sz="0" w:space="0" w:color="auto"/>
                                    <w:left w:val="none" w:sz="0" w:space="0" w:color="auto"/>
                                    <w:bottom w:val="none" w:sz="0" w:space="0" w:color="auto"/>
                                    <w:right w:val="none" w:sz="0" w:space="0" w:color="auto"/>
                                  </w:divBdr>
                                  <w:divsChild>
                                    <w:div w:id="12027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2744585">
      <w:marLeft w:val="0"/>
      <w:marRight w:val="0"/>
      <w:marTop w:val="0"/>
      <w:marBottom w:val="0"/>
      <w:divBdr>
        <w:top w:val="none" w:sz="0" w:space="0" w:color="auto"/>
        <w:left w:val="none" w:sz="0" w:space="0" w:color="auto"/>
        <w:bottom w:val="none" w:sz="0" w:space="0" w:color="auto"/>
        <w:right w:val="none" w:sz="0" w:space="0" w:color="auto"/>
      </w:divBdr>
      <w:divsChild>
        <w:div w:id="1202742685">
          <w:marLeft w:val="0"/>
          <w:marRight w:val="0"/>
          <w:marTop w:val="0"/>
          <w:marBottom w:val="0"/>
          <w:divBdr>
            <w:top w:val="none" w:sz="0" w:space="0" w:color="auto"/>
            <w:left w:val="none" w:sz="0" w:space="0" w:color="auto"/>
            <w:bottom w:val="none" w:sz="0" w:space="0" w:color="auto"/>
            <w:right w:val="none" w:sz="0" w:space="0" w:color="auto"/>
          </w:divBdr>
        </w:div>
        <w:div w:id="1202744057">
          <w:marLeft w:val="0"/>
          <w:marRight w:val="0"/>
          <w:marTop w:val="0"/>
          <w:marBottom w:val="0"/>
          <w:divBdr>
            <w:top w:val="single" w:sz="4" w:space="1" w:color="000000"/>
            <w:left w:val="single" w:sz="4" w:space="4" w:color="000000"/>
            <w:bottom w:val="single" w:sz="4" w:space="1" w:color="000000"/>
            <w:right w:val="single" w:sz="4" w:space="4" w:color="000000"/>
          </w:divBdr>
        </w:div>
        <w:div w:id="1202744550">
          <w:marLeft w:val="0"/>
          <w:marRight w:val="0"/>
          <w:marTop w:val="0"/>
          <w:marBottom w:val="0"/>
          <w:divBdr>
            <w:top w:val="single" w:sz="4" w:space="1" w:color="000000"/>
            <w:left w:val="single" w:sz="4" w:space="4" w:color="000000"/>
            <w:bottom w:val="single" w:sz="4" w:space="1" w:color="000000"/>
            <w:right w:val="single" w:sz="4" w:space="4" w:color="000000"/>
          </w:divBdr>
        </w:div>
        <w:div w:id="1202744729">
          <w:marLeft w:val="0"/>
          <w:marRight w:val="0"/>
          <w:marTop w:val="0"/>
          <w:marBottom w:val="0"/>
          <w:divBdr>
            <w:top w:val="none" w:sz="0" w:space="0" w:color="auto"/>
            <w:left w:val="none" w:sz="0" w:space="0" w:color="auto"/>
            <w:bottom w:val="none" w:sz="0" w:space="0" w:color="auto"/>
            <w:right w:val="none" w:sz="0" w:space="0" w:color="auto"/>
          </w:divBdr>
        </w:div>
        <w:div w:id="1202744754">
          <w:marLeft w:val="0"/>
          <w:marRight w:val="0"/>
          <w:marTop w:val="0"/>
          <w:marBottom w:val="0"/>
          <w:divBdr>
            <w:top w:val="none" w:sz="0" w:space="0" w:color="auto"/>
            <w:left w:val="none" w:sz="0" w:space="0" w:color="auto"/>
            <w:bottom w:val="none" w:sz="0" w:space="0" w:color="auto"/>
            <w:right w:val="none" w:sz="0" w:space="0" w:color="auto"/>
          </w:divBdr>
          <w:divsChild>
            <w:div w:id="12027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587">
      <w:marLeft w:val="0"/>
      <w:marRight w:val="0"/>
      <w:marTop w:val="0"/>
      <w:marBottom w:val="0"/>
      <w:divBdr>
        <w:top w:val="none" w:sz="0" w:space="0" w:color="auto"/>
        <w:left w:val="none" w:sz="0" w:space="0" w:color="auto"/>
        <w:bottom w:val="none" w:sz="0" w:space="0" w:color="auto"/>
        <w:right w:val="none" w:sz="0" w:space="0" w:color="auto"/>
      </w:divBdr>
    </w:div>
    <w:div w:id="1202744589">
      <w:marLeft w:val="0"/>
      <w:marRight w:val="0"/>
      <w:marTop w:val="0"/>
      <w:marBottom w:val="0"/>
      <w:divBdr>
        <w:top w:val="none" w:sz="0" w:space="0" w:color="auto"/>
        <w:left w:val="none" w:sz="0" w:space="0" w:color="auto"/>
        <w:bottom w:val="none" w:sz="0" w:space="0" w:color="auto"/>
        <w:right w:val="none" w:sz="0" w:space="0" w:color="auto"/>
      </w:divBdr>
    </w:div>
    <w:div w:id="1202744590">
      <w:marLeft w:val="0"/>
      <w:marRight w:val="0"/>
      <w:marTop w:val="0"/>
      <w:marBottom w:val="0"/>
      <w:divBdr>
        <w:top w:val="none" w:sz="0" w:space="0" w:color="auto"/>
        <w:left w:val="none" w:sz="0" w:space="0" w:color="auto"/>
        <w:bottom w:val="none" w:sz="0" w:space="0" w:color="auto"/>
        <w:right w:val="none" w:sz="0" w:space="0" w:color="auto"/>
      </w:divBdr>
    </w:div>
    <w:div w:id="1202744591">
      <w:marLeft w:val="0"/>
      <w:marRight w:val="0"/>
      <w:marTop w:val="0"/>
      <w:marBottom w:val="0"/>
      <w:divBdr>
        <w:top w:val="none" w:sz="0" w:space="0" w:color="auto"/>
        <w:left w:val="none" w:sz="0" w:space="0" w:color="auto"/>
        <w:bottom w:val="none" w:sz="0" w:space="0" w:color="auto"/>
        <w:right w:val="none" w:sz="0" w:space="0" w:color="auto"/>
      </w:divBdr>
      <w:divsChild>
        <w:div w:id="1202743398">
          <w:marLeft w:val="0"/>
          <w:marRight w:val="0"/>
          <w:marTop w:val="0"/>
          <w:marBottom w:val="0"/>
          <w:divBdr>
            <w:top w:val="none" w:sz="0" w:space="0" w:color="auto"/>
            <w:left w:val="none" w:sz="0" w:space="0" w:color="auto"/>
            <w:bottom w:val="none" w:sz="0" w:space="0" w:color="auto"/>
            <w:right w:val="none" w:sz="0" w:space="0" w:color="auto"/>
          </w:divBdr>
        </w:div>
        <w:div w:id="1202744793">
          <w:marLeft w:val="0"/>
          <w:marRight w:val="0"/>
          <w:marTop w:val="0"/>
          <w:marBottom w:val="0"/>
          <w:divBdr>
            <w:top w:val="none" w:sz="0" w:space="0" w:color="auto"/>
            <w:left w:val="none" w:sz="0" w:space="0" w:color="auto"/>
            <w:bottom w:val="none" w:sz="0" w:space="0" w:color="auto"/>
            <w:right w:val="none" w:sz="0" w:space="0" w:color="auto"/>
          </w:divBdr>
        </w:div>
      </w:divsChild>
    </w:div>
    <w:div w:id="1202744594">
      <w:marLeft w:val="0"/>
      <w:marRight w:val="0"/>
      <w:marTop w:val="0"/>
      <w:marBottom w:val="0"/>
      <w:divBdr>
        <w:top w:val="none" w:sz="0" w:space="0" w:color="auto"/>
        <w:left w:val="none" w:sz="0" w:space="0" w:color="auto"/>
        <w:bottom w:val="none" w:sz="0" w:space="0" w:color="auto"/>
        <w:right w:val="none" w:sz="0" w:space="0" w:color="auto"/>
      </w:divBdr>
    </w:div>
    <w:div w:id="1202744595">
      <w:marLeft w:val="0"/>
      <w:marRight w:val="0"/>
      <w:marTop w:val="0"/>
      <w:marBottom w:val="0"/>
      <w:divBdr>
        <w:top w:val="none" w:sz="0" w:space="0" w:color="auto"/>
        <w:left w:val="none" w:sz="0" w:space="0" w:color="auto"/>
        <w:bottom w:val="none" w:sz="0" w:space="0" w:color="auto"/>
        <w:right w:val="none" w:sz="0" w:space="0" w:color="auto"/>
      </w:divBdr>
    </w:div>
    <w:div w:id="1202744597">
      <w:marLeft w:val="0"/>
      <w:marRight w:val="0"/>
      <w:marTop w:val="0"/>
      <w:marBottom w:val="0"/>
      <w:divBdr>
        <w:top w:val="none" w:sz="0" w:space="0" w:color="auto"/>
        <w:left w:val="none" w:sz="0" w:space="0" w:color="auto"/>
        <w:bottom w:val="none" w:sz="0" w:space="0" w:color="auto"/>
        <w:right w:val="none" w:sz="0" w:space="0" w:color="auto"/>
      </w:divBdr>
      <w:divsChild>
        <w:div w:id="1202744596">
          <w:marLeft w:val="0"/>
          <w:marRight w:val="0"/>
          <w:marTop w:val="0"/>
          <w:marBottom w:val="0"/>
          <w:divBdr>
            <w:top w:val="none" w:sz="0" w:space="0" w:color="auto"/>
            <w:left w:val="none" w:sz="0" w:space="0" w:color="auto"/>
            <w:bottom w:val="none" w:sz="0" w:space="0" w:color="auto"/>
            <w:right w:val="none" w:sz="0" w:space="0" w:color="auto"/>
          </w:divBdr>
          <w:divsChild>
            <w:div w:id="1202743066">
              <w:marLeft w:val="0"/>
              <w:marRight w:val="0"/>
              <w:marTop w:val="0"/>
              <w:marBottom w:val="0"/>
              <w:divBdr>
                <w:top w:val="none" w:sz="0" w:space="0" w:color="auto"/>
                <w:left w:val="none" w:sz="0" w:space="0" w:color="auto"/>
                <w:bottom w:val="none" w:sz="0" w:space="0" w:color="auto"/>
                <w:right w:val="none" w:sz="0" w:space="0" w:color="auto"/>
              </w:divBdr>
              <w:divsChild>
                <w:div w:id="1202742243">
                  <w:marLeft w:val="0"/>
                  <w:marRight w:val="0"/>
                  <w:marTop w:val="0"/>
                  <w:marBottom w:val="0"/>
                  <w:divBdr>
                    <w:top w:val="none" w:sz="0" w:space="0" w:color="auto"/>
                    <w:left w:val="none" w:sz="0" w:space="0" w:color="auto"/>
                    <w:bottom w:val="none" w:sz="0" w:space="0" w:color="auto"/>
                    <w:right w:val="none" w:sz="0" w:space="0" w:color="auto"/>
                  </w:divBdr>
                  <w:divsChild>
                    <w:div w:id="1202743782">
                      <w:marLeft w:val="0"/>
                      <w:marRight w:val="0"/>
                      <w:marTop w:val="0"/>
                      <w:marBottom w:val="0"/>
                      <w:divBdr>
                        <w:top w:val="none" w:sz="0" w:space="0" w:color="auto"/>
                        <w:left w:val="none" w:sz="0" w:space="0" w:color="auto"/>
                        <w:bottom w:val="none" w:sz="0" w:space="0" w:color="auto"/>
                        <w:right w:val="none" w:sz="0" w:space="0" w:color="auto"/>
                      </w:divBdr>
                      <w:divsChild>
                        <w:div w:id="1202744104">
                          <w:marLeft w:val="0"/>
                          <w:marRight w:val="0"/>
                          <w:marTop w:val="0"/>
                          <w:marBottom w:val="0"/>
                          <w:divBdr>
                            <w:top w:val="none" w:sz="0" w:space="0" w:color="auto"/>
                            <w:left w:val="none" w:sz="0" w:space="0" w:color="auto"/>
                            <w:bottom w:val="none" w:sz="0" w:space="0" w:color="auto"/>
                            <w:right w:val="none" w:sz="0" w:space="0" w:color="auto"/>
                          </w:divBdr>
                          <w:divsChild>
                            <w:div w:id="120274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4981">
          <w:marLeft w:val="0"/>
          <w:marRight w:val="0"/>
          <w:marTop w:val="0"/>
          <w:marBottom w:val="0"/>
          <w:divBdr>
            <w:top w:val="none" w:sz="0" w:space="0" w:color="auto"/>
            <w:left w:val="none" w:sz="0" w:space="0" w:color="auto"/>
            <w:bottom w:val="none" w:sz="0" w:space="0" w:color="auto"/>
            <w:right w:val="none" w:sz="0" w:space="0" w:color="auto"/>
          </w:divBdr>
          <w:divsChild>
            <w:div w:id="120274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598">
      <w:marLeft w:val="0"/>
      <w:marRight w:val="0"/>
      <w:marTop w:val="0"/>
      <w:marBottom w:val="0"/>
      <w:divBdr>
        <w:top w:val="none" w:sz="0" w:space="0" w:color="auto"/>
        <w:left w:val="none" w:sz="0" w:space="0" w:color="auto"/>
        <w:bottom w:val="none" w:sz="0" w:space="0" w:color="auto"/>
        <w:right w:val="none" w:sz="0" w:space="0" w:color="auto"/>
      </w:divBdr>
    </w:div>
    <w:div w:id="1202744599">
      <w:marLeft w:val="0"/>
      <w:marRight w:val="0"/>
      <w:marTop w:val="0"/>
      <w:marBottom w:val="0"/>
      <w:divBdr>
        <w:top w:val="none" w:sz="0" w:space="0" w:color="auto"/>
        <w:left w:val="none" w:sz="0" w:space="0" w:color="auto"/>
        <w:bottom w:val="none" w:sz="0" w:space="0" w:color="auto"/>
        <w:right w:val="none" w:sz="0" w:space="0" w:color="auto"/>
      </w:divBdr>
    </w:div>
    <w:div w:id="1202744600">
      <w:marLeft w:val="0"/>
      <w:marRight w:val="0"/>
      <w:marTop w:val="0"/>
      <w:marBottom w:val="0"/>
      <w:divBdr>
        <w:top w:val="none" w:sz="0" w:space="0" w:color="auto"/>
        <w:left w:val="none" w:sz="0" w:space="0" w:color="auto"/>
        <w:bottom w:val="none" w:sz="0" w:space="0" w:color="auto"/>
        <w:right w:val="none" w:sz="0" w:space="0" w:color="auto"/>
      </w:divBdr>
    </w:div>
    <w:div w:id="1202744607">
      <w:marLeft w:val="0"/>
      <w:marRight w:val="0"/>
      <w:marTop w:val="0"/>
      <w:marBottom w:val="0"/>
      <w:divBdr>
        <w:top w:val="none" w:sz="0" w:space="0" w:color="auto"/>
        <w:left w:val="none" w:sz="0" w:space="0" w:color="auto"/>
        <w:bottom w:val="none" w:sz="0" w:space="0" w:color="auto"/>
        <w:right w:val="none" w:sz="0" w:space="0" w:color="auto"/>
      </w:divBdr>
    </w:div>
    <w:div w:id="1202744608">
      <w:marLeft w:val="0"/>
      <w:marRight w:val="0"/>
      <w:marTop w:val="0"/>
      <w:marBottom w:val="0"/>
      <w:divBdr>
        <w:top w:val="none" w:sz="0" w:space="0" w:color="auto"/>
        <w:left w:val="none" w:sz="0" w:space="0" w:color="auto"/>
        <w:bottom w:val="none" w:sz="0" w:space="0" w:color="auto"/>
        <w:right w:val="none" w:sz="0" w:space="0" w:color="auto"/>
      </w:divBdr>
    </w:div>
    <w:div w:id="1202744615">
      <w:marLeft w:val="0"/>
      <w:marRight w:val="0"/>
      <w:marTop w:val="0"/>
      <w:marBottom w:val="0"/>
      <w:divBdr>
        <w:top w:val="none" w:sz="0" w:space="0" w:color="auto"/>
        <w:left w:val="none" w:sz="0" w:space="0" w:color="auto"/>
        <w:bottom w:val="none" w:sz="0" w:space="0" w:color="auto"/>
        <w:right w:val="none" w:sz="0" w:space="0" w:color="auto"/>
      </w:divBdr>
    </w:div>
    <w:div w:id="1202744616">
      <w:marLeft w:val="0"/>
      <w:marRight w:val="0"/>
      <w:marTop w:val="0"/>
      <w:marBottom w:val="0"/>
      <w:divBdr>
        <w:top w:val="none" w:sz="0" w:space="0" w:color="auto"/>
        <w:left w:val="none" w:sz="0" w:space="0" w:color="auto"/>
        <w:bottom w:val="none" w:sz="0" w:space="0" w:color="auto"/>
        <w:right w:val="none" w:sz="0" w:space="0" w:color="auto"/>
      </w:divBdr>
    </w:div>
    <w:div w:id="1202744617">
      <w:marLeft w:val="0"/>
      <w:marRight w:val="0"/>
      <w:marTop w:val="0"/>
      <w:marBottom w:val="0"/>
      <w:divBdr>
        <w:top w:val="none" w:sz="0" w:space="0" w:color="auto"/>
        <w:left w:val="none" w:sz="0" w:space="0" w:color="auto"/>
        <w:bottom w:val="none" w:sz="0" w:space="0" w:color="auto"/>
        <w:right w:val="none" w:sz="0" w:space="0" w:color="auto"/>
      </w:divBdr>
    </w:div>
    <w:div w:id="1202744618">
      <w:marLeft w:val="0"/>
      <w:marRight w:val="0"/>
      <w:marTop w:val="0"/>
      <w:marBottom w:val="0"/>
      <w:divBdr>
        <w:top w:val="none" w:sz="0" w:space="0" w:color="auto"/>
        <w:left w:val="none" w:sz="0" w:space="0" w:color="auto"/>
        <w:bottom w:val="none" w:sz="0" w:space="0" w:color="auto"/>
        <w:right w:val="none" w:sz="0" w:space="0" w:color="auto"/>
      </w:divBdr>
      <w:divsChild>
        <w:div w:id="1202742849">
          <w:marLeft w:val="0"/>
          <w:marRight w:val="0"/>
          <w:marTop w:val="0"/>
          <w:marBottom w:val="0"/>
          <w:divBdr>
            <w:top w:val="none" w:sz="0" w:space="0" w:color="auto"/>
            <w:left w:val="none" w:sz="0" w:space="0" w:color="auto"/>
            <w:bottom w:val="none" w:sz="0" w:space="0" w:color="auto"/>
            <w:right w:val="none" w:sz="0" w:space="0" w:color="auto"/>
          </w:divBdr>
        </w:div>
      </w:divsChild>
    </w:div>
    <w:div w:id="1202744619">
      <w:marLeft w:val="0"/>
      <w:marRight w:val="0"/>
      <w:marTop w:val="0"/>
      <w:marBottom w:val="0"/>
      <w:divBdr>
        <w:top w:val="none" w:sz="0" w:space="0" w:color="auto"/>
        <w:left w:val="none" w:sz="0" w:space="0" w:color="auto"/>
        <w:bottom w:val="none" w:sz="0" w:space="0" w:color="auto"/>
        <w:right w:val="none" w:sz="0" w:space="0" w:color="auto"/>
      </w:divBdr>
    </w:div>
    <w:div w:id="1202744621">
      <w:marLeft w:val="0"/>
      <w:marRight w:val="0"/>
      <w:marTop w:val="0"/>
      <w:marBottom w:val="0"/>
      <w:divBdr>
        <w:top w:val="none" w:sz="0" w:space="0" w:color="auto"/>
        <w:left w:val="none" w:sz="0" w:space="0" w:color="auto"/>
        <w:bottom w:val="none" w:sz="0" w:space="0" w:color="auto"/>
        <w:right w:val="none" w:sz="0" w:space="0" w:color="auto"/>
      </w:divBdr>
    </w:div>
    <w:div w:id="1202744624">
      <w:marLeft w:val="0"/>
      <w:marRight w:val="0"/>
      <w:marTop w:val="0"/>
      <w:marBottom w:val="0"/>
      <w:divBdr>
        <w:top w:val="none" w:sz="0" w:space="0" w:color="auto"/>
        <w:left w:val="none" w:sz="0" w:space="0" w:color="auto"/>
        <w:bottom w:val="none" w:sz="0" w:space="0" w:color="auto"/>
        <w:right w:val="none" w:sz="0" w:space="0" w:color="auto"/>
      </w:divBdr>
    </w:div>
    <w:div w:id="1202744625">
      <w:marLeft w:val="0"/>
      <w:marRight w:val="0"/>
      <w:marTop w:val="0"/>
      <w:marBottom w:val="0"/>
      <w:divBdr>
        <w:top w:val="none" w:sz="0" w:space="0" w:color="auto"/>
        <w:left w:val="none" w:sz="0" w:space="0" w:color="auto"/>
        <w:bottom w:val="none" w:sz="0" w:space="0" w:color="auto"/>
        <w:right w:val="none" w:sz="0" w:space="0" w:color="auto"/>
      </w:divBdr>
    </w:div>
    <w:div w:id="1202744629">
      <w:marLeft w:val="0"/>
      <w:marRight w:val="0"/>
      <w:marTop w:val="0"/>
      <w:marBottom w:val="0"/>
      <w:divBdr>
        <w:top w:val="none" w:sz="0" w:space="0" w:color="auto"/>
        <w:left w:val="none" w:sz="0" w:space="0" w:color="auto"/>
        <w:bottom w:val="none" w:sz="0" w:space="0" w:color="auto"/>
        <w:right w:val="none" w:sz="0" w:space="0" w:color="auto"/>
      </w:divBdr>
    </w:div>
    <w:div w:id="1202744631">
      <w:marLeft w:val="0"/>
      <w:marRight w:val="0"/>
      <w:marTop w:val="0"/>
      <w:marBottom w:val="0"/>
      <w:divBdr>
        <w:top w:val="none" w:sz="0" w:space="0" w:color="auto"/>
        <w:left w:val="none" w:sz="0" w:space="0" w:color="auto"/>
        <w:bottom w:val="none" w:sz="0" w:space="0" w:color="auto"/>
        <w:right w:val="none" w:sz="0" w:space="0" w:color="auto"/>
      </w:divBdr>
      <w:divsChild>
        <w:div w:id="1202742159">
          <w:marLeft w:val="0"/>
          <w:marRight w:val="0"/>
          <w:marTop w:val="0"/>
          <w:marBottom w:val="0"/>
          <w:divBdr>
            <w:top w:val="none" w:sz="0" w:space="0" w:color="auto"/>
            <w:left w:val="none" w:sz="0" w:space="0" w:color="auto"/>
            <w:bottom w:val="none" w:sz="0" w:space="0" w:color="auto"/>
            <w:right w:val="none" w:sz="0" w:space="0" w:color="auto"/>
          </w:divBdr>
        </w:div>
        <w:div w:id="1202742160">
          <w:marLeft w:val="0"/>
          <w:marRight w:val="0"/>
          <w:marTop w:val="0"/>
          <w:marBottom w:val="0"/>
          <w:divBdr>
            <w:top w:val="none" w:sz="0" w:space="0" w:color="auto"/>
            <w:left w:val="none" w:sz="0" w:space="0" w:color="auto"/>
            <w:bottom w:val="none" w:sz="0" w:space="0" w:color="auto"/>
            <w:right w:val="none" w:sz="0" w:space="0" w:color="auto"/>
          </w:divBdr>
        </w:div>
        <w:div w:id="1202742170">
          <w:marLeft w:val="0"/>
          <w:marRight w:val="0"/>
          <w:marTop w:val="0"/>
          <w:marBottom w:val="0"/>
          <w:divBdr>
            <w:top w:val="none" w:sz="0" w:space="0" w:color="auto"/>
            <w:left w:val="none" w:sz="0" w:space="0" w:color="auto"/>
            <w:bottom w:val="none" w:sz="0" w:space="0" w:color="auto"/>
            <w:right w:val="none" w:sz="0" w:space="0" w:color="auto"/>
          </w:divBdr>
        </w:div>
        <w:div w:id="1202742284">
          <w:marLeft w:val="0"/>
          <w:marRight w:val="0"/>
          <w:marTop w:val="0"/>
          <w:marBottom w:val="0"/>
          <w:divBdr>
            <w:top w:val="none" w:sz="0" w:space="0" w:color="auto"/>
            <w:left w:val="none" w:sz="0" w:space="0" w:color="auto"/>
            <w:bottom w:val="none" w:sz="0" w:space="0" w:color="auto"/>
            <w:right w:val="none" w:sz="0" w:space="0" w:color="auto"/>
          </w:divBdr>
        </w:div>
        <w:div w:id="1202742352">
          <w:marLeft w:val="0"/>
          <w:marRight w:val="0"/>
          <w:marTop w:val="0"/>
          <w:marBottom w:val="0"/>
          <w:divBdr>
            <w:top w:val="none" w:sz="0" w:space="0" w:color="auto"/>
            <w:left w:val="none" w:sz="0" w:space="0" w:color="auto"/>
            <w:bottom w:val="none" w:sz="0" w:space="0" w:color="auto"/>
            <w:right w:val="none" w:sz="0" w:space="0" w:color="auto"/>
          </w:divBdr>
        </w:div>
        <w:div w:id="1202742392">
          <w:marLeft w:val="0"/>
          <w:marRight w:val="0"/>
          <w:marTop w:val="0"/>
          <w:marBottom w:val="0"/>
          <w:divBdr>
            <w:top w:val="none" w:sz="0" w:space="0" w:color="auto"/>
            <w:left w:val="none" w:sz="0" w:space="0" w:color="auto"/>
            <w:bottom w:val="none" w:sz="0" w:space="0" w:color="auto"/>
            <w:right w:val="none" w:sz="0" w:space="0" w:color="auto"/>
          </w:divBdr>
        </w:div>
        <w:div w:id="1202742527">
          <w:marLeft w:val="0"/>
          <w:marRight w:val="0"/>
          <w:marTop w:val="0"/>
          <w:marBottom w:val="0"/>
          <w:divBdr>
            <w:top w:val="none" w:sz="0" w:space="0" w:color="auto"/>
            <w:left w:val="none" w:sz="0" w:space="0" w:color="auto"/>
            <w:bottom w:val="none" w:sz="0" w:space="0" w:color="auto"/>
            <w:right w:val="none" w:sz="0" w:space="0" w:color="auto"/>
          </w:divBdr>
          <w:divsChild>
            <w:div w:id="1202742111">
              <w:marLeft w:val="0"/>
              <w:marRight w:val="0"/>
              <w:marTop w:val="0"/>
              <w:marBottom w:val="0"/>
              <w:divBdr>
                <w:top w:val="none" w:sz="0" w:space="0" w:color="auto"/>
                <w:left w:val="none" w:sz="0" w:space="0" w:color="auto"/>
                <w:bottom w:val="none" w:sz="0" w:space="0" w:color="auto"/>
                <w:right w:val="none" w:sz="0" w:space="0" w:color="auto"/>
              </w:divBdr>
              <w:divsChild>
                <w:div w:id="120274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2662">
          <w:marLeft w:val="0"/>
          <w:marRight w:val="0"/>
          <w:marTop w:val="0"/>
          <w:marBottom w:val="0"/>
          <w:divBdr>
            <w:top w:val="none" w:sz="0" w:space="0" w:color="auto"/>
            <w:left w:val="none" w:sz="0" w:space="0" w:color="auto"/>
            <w:bottom w:val="none" w:sz="0" w:space="0" w:color="auto"/>
            <w:right w:val="none" w:sz="0" w:space="0" w:color="auto"/>
          </w:divBdr>
        </w:div>
        <w:div w:id="1202742681">
          <w:marLeft w:val="0"/>
          <w:marRight w:val="0"/>
          <w:marTop w:val="0"/>
          <w:marBottom w:val="0"/>
          <w:divBdr>
            <w:top w:val="none" w:sz="0" w:space="0" w:color="auto"/>
            <w:left w:val="none" w:sz="0" w:space="0" w:color="auto"/>
            <w:bottom w:val="none" w:sz="0" w:space="0" w:color="auto"/>
            <w:right w:val="none" w:sz="0" w:space="0" w:color="auto"/>
          </w:divBdr>
        </w:div>
        <w:div w:id="1202742734">
          <w:marLeft w:val="0"/>
          <w:marRight w:val="0"/>
          <w:marTop w:val="0"/>
          <w:marBottom w:val="0"/>
          <w:divBdr>
            <w:top w:val="none" w:sz="0" w:space="0" w:color="auto"/>
            <w:left w:val="none" w:sz="0" w:space="0" w:color="auto"/>
            <w:bottom w:val="none" w:sz="0" w:space="0" w:color="auto"/>
            <w:right w:val="none" w:sz="0" w:space="0" w:color="auto"/>
          </w:divBdr>
        </w:div>
        <w:div w:id="1202742747">
          <w:marLeft w:val="0"/>
          <w:marRight w:val="0"/>
          <w:marTop w:val="0"/>
          <w:marBottom w:val="0"/>
          <w:divBdr>
            <w:top w:val="none" w:sz="0" w:space="0" w:color="auto"/>
            <w:left w:val="none" w:sz="0" w:space="0" w:color="auto"/>
            <w:bottom w:val="none" w:sz="0" w:space="0" w:color="auto"/>
            <w:right w:val="none" w:sz="0" w:space="0" w:color="auto"/>
          </w:divBdr>
        </w:div>
        <w:div w:id="1202742749">
          <w:marLeft w:val="0"/>
          <w:marRight w:val="0"/>
          <w:marTop w:val="0"/>
          <w:marBottom w:val="0"/>
          <w:divBdr>
            <w:top w:val="none" w:sz="0" w:space="0" w:color="auto"/>
            <w:left w:val="none" w:sz="0" w:space="0" w:color="auto"/>
            <w:bottom w:val="none" w:sz="0" w:space="0" w:color="auto"/>
            <w:right w:val="none" w:sz="0" w:space="0" w:color="auto"/>
          </w:divBdr>
        </w:div>
        <w:div w:id="1202742771">
          <w:marLeft w:val="0"/>
          <w:marRight w:val="0"/>
          <w:marTop w:val="0"/>
          <w:marBottom w:val="0"/>
          <w:divBdr>
            <w:top w:val="none" w:sz="0" w:space="0" w:color="auto"/>
            <w:left w:val="none" w:sz="0" w:space="0" w:color="auto"/>
            <w:bottom w:val="none" w:sz="0" w:space="0" w:color="auto"/>
            <w:right w:val="none" w:sz="0" w:space="0" w:color="auto"/>
          </w:divBdr>
        </w:div>
        <w:div w:id="1202742773">
          <w:marLeft w:val="0"/>
          <w:marRight w:val="0"/>
          <w:marTop w:val="0"/>
          <w:marBottom w:val="0"/>
          <w:divBdr>
            <w:top w:val="none" w:sz="0" w:space="0" w:color="auto"/>
            <w:left w:val="none" w:sz="0" w:space="0" w:color="auto"/>
            <w:bottom w:val="none" w:sz="0" w:space="0" w:color="auto"/>
            <w:right w:val="none" w:sz="0" w:space="0" w:color="auto"/>
          </w:divBdr>
        </w:div>
        <w:div w:id="1202743252">
          <w:marLeft w:val="0"/>
          <w:marRight w:val="0"/>
          <w:marTop w:val="0"/>
          <w:marBottom w:val="0"/>
          <w:divBdr>
            <w:top w:val="none" w:sz="0" w:space="0" w:color="auto"/>
            <w:left w:val="none" w:sz="0" w:space="0" w:color="auto"/>
            <w:bottom w:val="none" w:sz="0" w:space="0" w:color="auto"/>
            <w:right w:val="none" w:sz="0" w:space="0" w:color="auto"/>
          </w:divBdr>
        </w:div>
        <w:div w:id="1202743636">
          <w:marLeft w:val="0"/>
          <w:marRight w:val="0"/>
          <w:marTop w:val="0"/>
          <w:marBottom w:val="0"/>
          <w:divBdr>
            <w:top w:val="none" w:sz="0" w:space="0" w:color="auto"/>
            <w:left w:val="none" w:sz="0" w:space="0" w:color="auto"/>
            <w:bottom w:val="none" w:sz="0" w:space="0" w:color="auto"/>
            <w:right w:val="none" w:sz="0" w:space="0" w:color="auto"/>
          </w:divBdr>
        </w:div>
        <w:div w:id="1202743727">
          <w:marLeft w:val="0"/>
          <w:marRight w:val="0"/>
          <w:marTop w:val="0"/>
          <w:marBottom w:val="0"/>
          <w:divBdr>
            <w:top w:val="none" w:sz="0" w:space="0" w:color="auto"/>
            <w:left w:val="none" w:sz="0" w:space="0" w:color="auto"/>
            <w:bottom w:val="none" w:sz="0" w:space="0" w:color="auto"/>
            <w:right w:val="none" w:sz="0" w:space="0" w:color="auto"/>
          </w:divBdr>
        </w:div>
        <w:div w:id="1202743884">
          <w:marLeft w:val="0"/>
          <w:marRight w:val="0"/>
          <w:marTop w:val="0"/>
          <w:marBottom w:val="0"/>
          <w:divBdr>
            <w:top w:val="none" w:sz="0" w:space="0" w:color="auto"/>
            <w:left w:val="none" w:sz="0" w:space="0" w:color="auto"/>
            <w:bottom w:val="none" w:sz="0" w:space="0" w:color="auto"/>
            <w:right w:val="none" w:sz="0" w:space="0" w:color="auto"/>
          </w:divBdr>
        </w:div>
        <w:div w:id="1202743902">
          <w:marLeft w:val="0"/>
          <w:marRight w:val="0"/>
          <w:marTop w:val="0"/>
          <w:marBottom w:val="0"/>
          <w:divBdr>
            <w:top w:val="none" w:sz="0" w:space="0" w:color="auto"/>
            <w:left w:val="none" w:sz="0" w:space="0" w:color="auto"/>
            <w:bottom w:val="none" w:sz="0" w:space="0" w:color="auto"/>
            <w:right w:val="none" w:sz="0" w:space="0" w:color="auto"/>
          </w:divBdr>
        </w:div>
        <w:div w:id="1202744287">
          <w:marLeft w:val="0"/>
          <w:marRight w:val="0"/>
          <w:marTop w:val="0"/>
          <w:marBottom w:val="0"/>
          <w:divBdr>
            <w:top w:val="none" w:sz="0" w:space="0" w:color="auto"/>
            <w:left w:val="none" w:sz="0" w:space="0" w:color="auto"/>
            <w:bottom w:val="none" w:sz="0" w:space="0" w:color="auto"/>
            <w:right w:val="none" w:sz="0" w:space="0" w:color="auto"/>
          </w:divBdr>
        </w:div>
        <w:div w:id="1202744418">
          <w:marLeft w:val="0"/>
          <w:marRight w:val="0"/>
          <w:marTop w:val="0"/>
          <w:marBottom w:val="0"/>
          <w:divBdr>
            <w:top w:val="none" w:sz="0" w:space="0" w:color="auto"/>
            <w:left w:val="none" w:sz="0" w:space="0" w:color="auto"/>
            <w:bottom w:val="none" w:sz="0" w:space="0" w:color="auto"/>
            <w:right w:val="none" w:sz="0" w:space="0" w:color="auto"/>
          </w:divBdr>
        </w:div>
        <w:div w:id="1202744579">
          <w:marLeft w:val="0"/>
          <w:marRight w:val="0"/>
          <w:marTop w:val="0"/>
          <w:marBottom w:val="0"/>
          <w:divBdr>
            <w:top w:val="none" w:sz="0" w:space="0" w:color="auto"/>
            <w:left w:val="none" w:sz="0" w:space="0" w:color="auto"/>
            <w:bottom w:val="none" w:sz="0" w:space="0" w:color="auto"/>
            <w:right w:val="none" w:sz="0" w:space="0" w:color="auto"/>
          </w:divBdr>
        </w:div>
        <w:div w:id="1202744868">
          <w:marLeft w:val="0"/>
          <w:marRight w:val="0"/>
          <w:marTop w:val="0"/>
          <w:marBottom w:val="0"/>
          <w:divBdr>
            <w:top w:val="none" w:sz="0" w:space="0" w:color="auto"/>
            <w:left w:val="none" w:sz="0" w:space="0" w:color="auto"/>
            <w:bottom w:val="none" w:sz="0" w:space="0" w:color="auto"/>
            <w:right w:val="none" w:sz="0" w:space="0" w:color="auto"/>
          </w:divBdr>
        </w:div>
        <w:div w:id="1202744919">
          <w:marLeft w:val="0"/>
          <w:marRight w:val="0"/>
          <w:marTop w:val="0"/>
          <w:marBottom w:val="0"/>
          <w:divBdr>
            <w:top w:val="none" w:sz="0" w:space="0" w:color="auto"/>
            <w:left w:val="none" w:sz="0" w:space="0" w:color="auto"/>
            <w:bottom w:val="none" w:sz="0" w:space="0" w:color="auto"/>
            <w:right w:val="none" w:sz="0" w:space="0" w:color="auto"/>
          </w:divBdr>
        </w:div>
        <w:div w:id="1202744958">
          <w:marLeft w:val="0"/>
          <w:marRight w:val="0"/>
          <w:marTop w:val="0"/>
          <w:marBottom w:val="0"/>
          <w:divBdr>
            <w:top w:val="none" w:sz="0" w:space="0" w:color="auto"/>
            <w:left w:val="none" w:sz="0" w:space="0" w:color="auto"/>
            <w:bottom w:val="none" w:sz="0" w:space="0" w:color="auto"/>
            <w:right w:val="none" w:sz="0" w:space="0" w:color="auto"/>
          </w:divBdr>
        </w:div>
        <w:div w:id="1202744972">
          <w:marLeft w:val="0"/>
          <w:marRight w:val="0"/>
          <w:marTop w:val="0"/>
          <w:marBottom w:val="0"/>
          <w:divBdr>
            <w:top w:val="none" w:sz="0" w:space="0" w:color="auto"/>
            <w:left w:val="none" w:sz="0" w:space="0" w:color="auto"/>
            <w:bottom w:val="none" w:sz="0" w:space="0" w:color="auto"/>
            <w:right w:val="none" w:sz="0" w:space="0" w:color="auto"/>
          </w:divBdr>
        </w:div>
      </w:divsChild>
    </w:div>
    <w:div w:id="1202744632">
      <w:marLeft w:val="0"/>
      <w:marRight w:val="0"/>
      <w:marTop w:val="0"/>
      <w:marBottom w:val="0"/>
      <w:divBdr>
        <w:top w:val="none" w:sz="0" w:space="0" w:color="auto"/>
        <w:left w:val="none" w:sz="0" w:space="0" w:color="auto"/>
        <w:bottom w:val="none" w:sz="0" w:space="0" w:color="auto"/>
        <w:right w:val="none" w:sz="0" w:space="0" w:color="auto"/>
      </w:divBdr>
    </w:div>
    <w:div w:id="1202744633">
      <w:marLeft w:val="0"/>
      <w:marRight w:val="0"/>
      <w:marTop w:val="0"/>
      <w:marBottom w:val="0"/>
      <w:divBdr>
        <w:top w:val="none" w:sz="0" w:space="0" w:color="auto"/>
        <w:left w:val="none" w:sz="0" w:space="0" w:color="auto"/>
        <w:bottom w:val="none" w:sz="0" w:space="0" w:color="auto"/>
        <w:right w:val="none" w:sz="0" w:space="0" w:color="auto"/>
      </w:divBdr>
    </w:div>
    <w:div w:id="1202744634">
      <w:marLeft w:val="0"/>
      <w:marRight w:val="0"/>
      <w:marTop w:val="0"/>
      <w:marBottom w:val="0"/>
      <w:divBdr>
        <w:top w:val="none" w:sz="0" w:space="0" w:color="auto"/>
        <w:left w:val="none" w:sz="0" w:space="0" w:color="auto"/>
        <w:bottom w:val="none" w:sz="0" w:space="0" w:color="auto"/>
        <w:right w:val="none" w:sz="0" w:space="0" w:color="auto"/>
      </w:divBdr>
    </w:div>
    <w:div w:id="1202744636">
      <w:marLeft w:val="0"/>
      <w:marRight w:val="0"/>
      <w:marTop w:val="0"/>
      <w:marBottom w:val="0"/>
      <w:divBdr>
        <w:top w:val="none" w:sz="0" w:space="0" w:color="auto"/>
        <w:left w:val="none" w:sz="0" w:space="0" w:color="auto"/>
        <w:bottom w:val="none" w:sz="0" w:space="0" w:color="auto"/>
        <w:right w:val="none" w:sz="0" w:space="0" w:color="auto"/>
      </w:divBdr>
    </w:div>
    <w:div w:id="1202744637">
      <w:marLeft w:val="0"/>
      <w:marRight w:val="0"/>
      <w:marTop w:val="0"/>
      <w:marBottom w:val="0"/>
      <w:divBdr>
        <w:top w:val="none" w:sz="0" w:space="0" w:color="auto"/>
        <w:left w:val="none" w:sz="0" w:space="0" w:color="auto"/>
        <w:bottom w:val="none" w:sz="0" w:space="0" w:color="auto"/>
        <w:right w:val="none" w:sz="0" w:space="0" w:color="auto"/>
      </w:divBdr>
    </w:div>
    <w:div w:id="1202744640">
      <w:marLeft w:val="0"/>
      <w:marRight w:val="0"/>
      <w:marTop w:val="0"/>
      <w:marBottom w:val="0"/>
      <w:divBdr>
        <w:top w:val="none" w:sz="0" w:space="0" w:color="auto"/>
        <w:left w:val="none" w:sz="0" w:space="0" w:color="auto"/>
        <w:bottom w:val="none" w:sz="0" w:space="0" w:color="auto"/>
        <w:right w:val="none" w:sz="0" w:space="0" w:color="auto"/>
      </w:divBdr>
    </w:div>
    <w:div w:id="1202744642">
      <w:marLeft w:val="0"/>
      <w:marRight w:val="0"/>
      <w:marTop w:val="0"/>
      <w:marBottom w:val="0"/>
      <w:divBdr>
        <w:top w:val="none" w:sz="0" w:space="0" w:color="auto"/>
        <w:left w:val="none" w:sz="0" w:space="0" w:color="auto"/>
        <w:bottom w:val="none" w:sz="0" w:space="0" w:color="auto"/>
        <w:right w:val="none" w:sz="0" w:space="0" w:color="auto"/>
      </w:divBdr>
    </w:div>
    <w:div w:id="1202744643">
      <w:marLeft w:val="0"/>
      <w:marRight w:val="0"/>
      <w:marTop w:val="0"/>
      <w:marBottom w:val="0"/>
      <w:divBdr>
        <w:top w:val="none" w:sz="0" w:space="0" w:color="auto"/>
        <w:left w:val="none" w:sz="0" w:space="0" w:color="auto"/>
        <w:bottom w:val="none" w:sz="0" w:space="0" w:color="auto"/>
        <w:right w:val="none" w:sz="0" w:space="0" w:color="auto"/>
      </w:divBdr>
    </w:div>
    <w:div w:id="1202744644">
      <w:marLeft w:val="0"/>
      <w:marRight w:val="0"/>
      <w:marTop w:val="0"/>
      <w:marBottom w:val="0"/>
      <w:divBdr>
        <w:top w:val="none" w:sz="0" w:space="0" w:color="auto"/>
        <w:left w:val="none" w:sz="0" w:space="0" w:color="auto"/>
        <w:bottom w:val="none" w:sz="0" w:space="0" w:color="auto"/>
        <w:right w:val="none" w:sz="0" w:space="0" w:color="auto"/>
      </w:divBdr>
    </w:div>
    <w:div w:id="1202744649">
      <w:marLeft w:val="0"/>
      <w:marRight w:val="0"/>
      <w:marTop w:val="0"/>
      <w:marBottom w:val="0"/>
      <w:divBdr>
        <w:top w:val="none" w:sz="0" w:space="0" w:color="auto"/>
        <w:left w:val="none" w:sz="0" w:space="0" w:color="auto"/>
        <w:bottom w:val="none" w:sz="0" w:space="0" w:color="auto"/>
        <w:right w:val="none" w:sz="0" w:space="0" w:color="auto"/>
      </w:divBdr>
    </w:div>
    <w:div w:id="1202744651">
      <w:marLeft w:val="0"/>
      <w:marRight w:val="0"/>
      <w:marTop w:val="0"/>
      <w:marBottom w:val="0"/>
      <w:divBdr>
        <w:top w:val="none" w:sz="0" w:space="0" w:color="auto"/>
        <w:left w:val="none" w:sz="0" w:space="0" w:color="auto"/>
        <w:bottom w:val="none" w:sz="0" w:space="0" w:color="auto"/>
        <w:right w:val="none" w:sz="0" w:space="0" w:color="auto"/>
      </w:divBdr>
    </w:div>
    <w:div w:id="1202744652">
      <w:marLeft w:val="0"/>
      <w:marRight w:val="0"/>
      <w:marTop w:val="0"/>
      <w:marBottom w:val="0"/>
      <w:divBdr>
        <w:top w:val="none" w:sz="0" w:space="0" w:color="auto"/>
        <w:left w:val="none" w:sz="0" w:space="0" w:color="auto"/>
        <w:bottom w:val="none" w:sz="0" w:space="0" w:color="auto"/>
        <w:right w:val="none" w:sz="0" w:space="0" w:color="auto"/>
      </w:divBdr>
    </w:div>
    <w:div w:id="1202744654">
      <w:marLeft w:val="0"/>
      <w:marRight w:val="0"/>
      <w:marTop w:val="0"/>
      <w:marBottom w:val="0"/>
      <w:divBdr>
        <w:top w:val="none" w:sz="0" w:space="0" w:color="auto"/>
        <w:left w:val="none" w:sz="0" w:space="0" w:color="auto"/>
        <w:bottom w:val="none" w:sz="0" w:space="0" w:color="auto"/>
        <w:right w:val="none" w:sz="0" w:space="0" w:color="auto"/>
      </w:divBdr>
    </w:div>
    <w:div w:id="1202744655">
      <w:marLeft w:val="0"/>
      <w:marRight w:val="0"/>
      <w:marTop w:val="0"/>
      <w:marBottom w:val="0"/>
      <w:divBdr>
        <w:top w:val="none" w:sz="0" w:space="0" w:color="auto"/>
        <w:left w:val="none" w:sz="0" w:space="0" w:color="auto"/>
        <w:bottom w:val="none" w:sz="0" w:space="0" w:color="auto"/>
        <w:right w:val="none" w:sz="0" w:space="0" w:color="auto"/>
      </w:divBdr>
    </w:div>
    <w:div w:id="1202744656">
      <w:marLeft w:val="0"/>
      <w:marRight w:val="0"/>
      <w:marTop w:val="0"/>
      <w:marBottom w:val="0"/>
      <w:divBdr>
        <w:top w:val="none" w:sz="0" w:space="0" w:color="auto"/>
        <w:left w:val="none" w:sz="0" w:space="0" w:color="auto"/>
        <w:bottom w:val="none" w:sz="0" w:space="0" w:color="auto"/>
        <w:right w:val="none" w:sz="0" w:space="0" w:color="auto"/>
      </w:divBdr>
      <w:divsChild>
        <w:div w:id="1202743823">
          <w:marLeft w:val="0"/>
          <w:marRight w:val="0"/>
          <w:marTop w:val="0"/>
          <w:marBottom w:val="0"/>
          <w:divBdr>
            <w:top w:val="none" w:sz="0" w:space="0" w:color="auto"/>
            <w:left w:val="none" w:sz="0" w:space="0" w:color="auto"/>
            <w:bottom w:val="none" w:sz="0" w:space="0" w:color="auto"/>
            <w:right w:val="none" w:sz="0" w:space="0" w:color="auto"/>
          </w:divBdr>
        </w:div>
        <w:div w:id="1202743915">
          <w:marLeft w:val="0"/>
          <w:marRight w:val="0"/>
          <w:marTop w:val="0"/>
          <w:marBottom w:val="0"/>
          <w:divBdr>
            <w:top w:val="none" w:sz="0" w:space="0" w:color="auto"/>
            <w:left w:val="none" w:sz="0" w:space="0" w:color="auto"/>
            <w:bottom w:val="none" w:sz="0" w:space="0" w:color="auto"/>
            <w:right w:val="none" w:sz="0" w:space="0" w:color="auto"/>
          </w:divBdr>
        </w:div>
      </w:divsChild>
    </w:div>
    <w:div w:id="1202744657">
      <w:marLeft w:val="0"/>
      <w:marRight w:val="0"/>
      <w:marTop w:val="0"/>
      <w:marBottom w:val="0"/>
      <w:divBdr>
        <w:top w:val="none" w:sz="0" w:space="0" w:color="auto"/>
        <w:left w:val="none" w:sz="0" w:space="0" w:color="auto"/>
        <w:bottom w:val="none" w:sz="0" w:space="0" w:color="auto"/>
        <w:right w:val="none" w:sz="0" w:space="0" w:color="auto"/>
      </w:divBdr>
    </w:div>
    <w:div w:id="1202744660">
      <w:marLeft w:val="0"/>
      <w:marRight w:val="0"/>
      <w:marTop w:val="0"/>
      <w:marBottom w:val="0"/>
      <w:divBdr>
        <w:top w:val="none" w:sz="0" w:space="0" w:color="auto"/>
        <w:left w:val="none" w:sz="0" w:space="0" w:color="auto"/>
        <w:bottom w:val="none" w:sz="0" w:space="0" w:color="auto"/>
        <w:right w:val="none" w:sz="0" w:space="0" w:color="auto"/>
      </w:divBdr>
      <w:divsChild>
        <w:div w:id="1202742810">
          <w:marLeft w:val="0"/>
          <w:marRight w:val="0"/>
          <w:marTop w:val="0"/>
          <w:marBottom w:val="0"/>
          <w:divBdr>
            <w:top w:val="none" w:sz="0" w:space="0" w:color="auto"/>
            <w:left w:val="none" w:sz="0" w:space="0" w:color="auto"/>
            <w:bottom w:val="none" w:sz="0" w:space="0" w:color="auto"/>
            <w:right w:val="none" w:sz="0" w:space="0" w:color="auto"/>
          </w:divBdr>
          <w:divsChild>
            <w:div w:id="1202743266">
              <w:marLeft w:val="0"/>
              <w:marRight w:val="0"/>
              <w:marTop w:val="0"/>
              <w:marBottom w:val="0"/>
              <w:divBdr>
                <w:top w:val="none" w:sz="0" w:space="0" w:color="auto"/>
                <w:left w:val="none" w:sz="0" w:space="0" w:color="auto"/>
                <w:bottom w:val="none" w:sz="0" w:space="0" w:color="auto"/>
                <w:right w:val="none" w:sz="0" w:space="0" w:color="auto"/>
              </w:divBdr>
              <w:divsChild>
                <w:div w:id="1202742419">
                  <w:marLeft w:val="0"/>
                  <w:marRight w:val="0"/>
                  <w:marTop w:val="0"/>
                  <w:marBottom w:val="0"/>
                  <w:divBdr>
                    <w:top w:val="none" w:sz="0" w:space="0" w:color="auto"/>
                    <w:left w:val="none" w:sz="0" w:space="0" w:color="auto"/>
                    <w:bottom w:val="none" w:sz="0" w:space="0" w:color="auto"/>
                    <w:right w:val="none" w:sz="0" w:space="0" w:color="auto"/>
                  </w:divBdr>
                  <w:divsChild>
                    <w:div w:id="1202743587">
                      <w:marLeft w:val="0"/>
                      <w:marRight w:val="0"/>
                      <w:marTop w:val="0"/>
                      <w:marBottom w:val="0"/>
                      <w:divBdr>
                        <w:top w:val="none" w:sz="0" w:space="0" w:color="auto"/>
                        <w:left w:val="none" w:sz="0" w:space="0" w:color="auto"/>
                        <w:bottom w:val="none" w:sz="0" w:space="0" w:color="auto"/>
                        <w:right w:val="none" w:sz="0" w:space="0" w:color="auto"/>
                      </w:divBdr>
                      <w:divsChild>
                        <w:div w:id="1202743236">
                          <w:marLeft w:val="0"/>
                          <w:marRight w:val="0"/>
                          <w:marTop w:val="0"/>
                          <w:marBottom w:val="0"/>
                          <w:divBdr>
                            <w:top w:val="none" w:sz="0" w:space="0" w:color="auto"/>
                            <w:left w:val="none" w:sz="0" w:space="0" w:color="auto"/>
                            <w:bottom w:val="none" w:sz="0" w:space="0" w:color="auto"/>
                            <w:right w:val="none" w:sz="0" w:space="0" w:color="auto"/>
                          </w:divBdr>
                          <w:divsChild>
                            <w:div w:id="1202744567">
                              <w:marLeft w:val="0"/>
                              <w:marRight w:val="0"/>
                              <w:marTop w:val="0"/>
                              <w:marBottom w:val="0"/>
                              <w:divBdr>
                                <w:top w:val="none" w:sz="0" w:space="0" w:color="auto"/>
                                <w:left w:val="none" w:sz="0" w:space="0" w:color="auto"/>
                                <w:bottom w:val="none" w:sz="0" w:space="0" w:color="auto"/>
                                <w:right w:val="none" w:sz="0" w:space="0" w:color="auto"/>
                              </w:divBdr>
                              <w:divsChild>
                                <w:div w:id="1202743848">
                                  <w:marLeft w:val="0"/>
                                  <w:marRight w:val="0"/>
                                  <w:marTop w:val="0"/>
                                  <w:marBottom w:val="0"/>
                                  <w:divBdr>
                                    <w:top w:val="none" w:sz="0" w:space="0" w:color="auto"/>
                                    <w:left w:val="none" w:sz="0" w:space="0" w:color="auto"/>
                                    <w:bottom w:val="none" w:sz="0" w:space="0" w:color="auto"/>
                                    <w:right w:val="none" w:sz="0" w:space="0" w:color="auto"/>
                                  </w:divBdr>
                                  <w:divsChild>
                                    <w:div w:id="120274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2743507">
          <w:marLeft w:val="0"/>
          <w:marRight w:val="0"/>
          <w:marTop w:val="0"/>
          <w:marBottom w:val="0"/>
          <w:divBdr>
            <w:top w:val="none" w:sz="0" w:space="0" w:color="auto"/>
            <w:left w:val="none" w:sz="0" w:space="0" w:color="auto"/>
            <w:bottom w:val="none" w:sz="0" w:space="0" w:color="auto"/>
            <w:right w:val="none" w:sz="0" w:space="0" w:color="auto"/>
          </w:divBdr>
          <w:divsChild>
            <w:div w:id="120274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662">
      <w:marLeft w:val="0"/>
      <w:marRight w:val="0"/>
      <w:marTop w:val="0"/>
      <w:marBottom w:val="0"/>
      <w:divBdr>
        <w:top w:val="none" w:sz="0" w:space="0" w:color="auto"/>
        <w:left w:val="none" w:sz="0" w:space="0" w:color="auto"/>
        <w:bottom w:val="none" w:sz="0" w:space="0" w:color="auto"/>
        <w:right w:val="none" w:sz="0" w:space="0" w:color="auto"/>
      </w:divBdr>
    </w:div>
    <w:div w:id="1202744665">
      <w:marLeft w:val="0"/>
      <w:marRight w:val="0"/>
      <w:marTop w:val="0"/>
      <w:marBottom w:val="0"/>
      <w:divBdr>
        <w:top w:val="none" w:sz="0" w:space="0" w:color="auto"/>
        <w:left w:val="none" w:sz="0" w:space="0" w:color="auto"/>
        <w:bottom w:val="none" w:sz="0" w:space="0" w:color="auto"/>
        <w:right w:val="none" w:sz="0" w:space="0" w:color="auto"/>
      </w:divBdr>
    </w:div>
    <w:div w:id="1202744667">
      <w:marLeft w:val="0"/>
      <w:marRight w:val="0"/>
      <w:marTop w:val="0"/>
      <w:marBottom w:val="0"/>
      <w:divBdr>
        <w:top w:val="none" w:sz="0" w:space="0" w:color="auto"/>
        <w:left w:val="none" w:sz="0" w:space="0" w:color="auto"/>
        <w:bottom w:val="none" w:sz="0" w:space="0" w:color="auto"/>
        <w:right w:val="none" w:sz="0" w:space="0" w:color="auto"/>
      </w:divBdr>
    </w:div>
    <w:div w:id="1202744671">
      <w:marLeft w:val="0"/>
      <w:marRight w:val="0"/>
      <w:marTop w:val="0"/>
      <w:marBottom w:val="0"/>
      <w:divBdr>
        <w:top w:val="none" w:sz="0" w:space="0" w:color="auto"/>
        <w:left w:val="none" w:sz="0" w:space="0" w:color="auto"/>
        <w:bottom w:val="none" w:sz="0" w:space="0" w:color="auto"/>
        <w:right w:val="none" w:sz="0" w:space="0" w:color="auto"/>
      </w:divBdr>
    </w:div>
    <w:div w:id="1202744674">
      <w:marLeft w:val="0"/>
      <w:marRight w:val="0"/>
      <w:marTop w:val="0"/>
      <w:marBottom w:val="0"/>
      <w:divBdr>
        <w:top w:val="none" w:sz="0" w:space="0" w:color="auto"/>
        <w:left w:val="none" w:sz="0" w:space="0" w:color="auto"/>
        <w:bottom w:val="none" w:sz="0" w:space="0" w:color="auto"/>
        <w:right w:val="none" w:sz="0" w:space="0" w:color="auto"/>
      </w:divBdr>
    </w:div>
    <w:div w:id="1202744678">
      <w:marLeft w:val="0"/>
      <w:marRight w:val="0"/>
      <w:marTop w:val="0"/>
      <w:marBottom w:val="0"/>
      <w:divBdr>
        <w:top w:val="none" w:sz="0" w:space="0" w:color="auto"/>
        <w:left w:val="none" w:sz="0" w:space="0" w:color="auto"/>
        <w:bottom w:val="none" w:sz="0" w:space="0" w:color="auto"/>
        <w:right w:val="none" w:sz="0" w:space="0" w:color="auto"/>
      </w:divBdr>
    </w:div>
    <w:div w:id="1202744679">
      <w:marLeft w:val="0"/>
      <w:marRight w:val="0"/>
      <w:marTop w:val="0"/>
      <w:marBottom w:val="0"/>
      <w:divBdr>
        <w:top w:val="none" w:sz="0" w:space="0" w:color="auto"/>
        <w:left w:val="none" w:sz="0" w:space="0" w:color="auto"/>
        <w:bottom w:val="none" w:sz="0" w:space="0" w:color="auto"/>
        <w:right w:val="none" w:sz="0" w:space="0" w:color="auto"/>
      </w:divBdr>
    </w:div>
    <w:div w:id="1202744685">
      <w:marLeft w:val="0"/>
      <w:marRight w:val="0"/>
      <w:marTop w:val="0"/>
      <w:marBottom w:val="0"/>
      <w:divBdr>
        <w:top w:val="none" w:sz="0" w:space="0" w:color="auto"/>
        <w:left w:val="none" w:sz="0" w:space="0" w:color="auto"/>
        <w:bottom w:val="none" w:sz="0" w:space="0" w:color="auto"/>
        <w:right w:val="none" w:sz="0" w:space="0" w:color="auto"/>
      </w:divBdr>
    </w:div>
    <w:div w:id="1202744686">
      <w:marLeft w:val="0"/>
      <w:marRight w:val="0"/>
      <w:marTop w:val="0"/>
      <w:marBottom w:val="0"/>
      <w:divBdr>
        <w:top w:val="none" w:sz="0" w:space="0" w:color="auto"/>
        <w:left w:val="none" w:sz="0" w:space="0" w:color="auto"/>
        <w:bottom w:val="none" w:sz="0" w:space="0" w:color="auto"/>
        <w:right w:val="none" w:sz="0" w:space="0" w:color="auto"/>
      </w:divBdr>
    </w:div>
    <w:div w:id="1202744688">
      <w:marLeft w:val="0"/>
      <w:marRight w:val="0"/>
      <w:marTop w:val="0"/>
      <w:marBottom w:val="0"/>
      <w:divBdr>
        <w:top w:val="none" w:sz="0" w:space="0" w:color="auto"/>
        <w:left w:val="none" w:sz="0" w:space="0" w:color="auto"/>
        <w:bottom w:val="none" w:sz="0" w:space="0" w:color="auto"/>
        <w:right w:val="none" w:sz="0" w:space="0" w:color="auto"/>
      </w:divBdr>
    </w:div>
    <w:div w:id="1202744694">
      <w:marLeft w:val="0"/>
      <w:marRight w:val="0"/>
      <w:marTop w:val="0"/>
      <w:marBottom w:val="0"/>
      <w:divBdr>
        <w:top w:val="none" w:sz="0" w:space="0" w:color="auto"/>
        <w:left w:val="none" w:sz="0" w:space="0" w:color="auto"/>
        <w:bottom w:val="none" w:sz="0" w:space="0" w:color="auto"/>
        <w:right w:val="none" w:sz="0" w:space="0" w:color="auto"/>
      </w:divBdr>
    </w:div>
    <w:div w:id="1202744695">
      <w:marLeft w:val="0"/>
      <w:marRight w:val="0"/>
      <w:marTop w:val="0"/>
      <w:marBottom w:val="0"/>
      <w:divBdr>
        <w:top w:val="none" w:sz="0" w:space="0" w:color="auto"/>
        <w:left w:val="none" w:sz="0" w:space="0" w:color="auto"/>
        <w:bottom w:val="none" w:sz="0" w:space="0" w:color="auto"/>
        <w:right w:val="none" w:sz="0" w:space="0" w:color="auto"/>
      </w:divBdr>
    </w:div>
    <w:div w:id="1202744699">
      <w:marLeft w:val="0"/>
      <w:marRight w:val="0"/>
      <w:marTop w:val="0"/>
      <w:marBottom w:val="0"/>
      <w:divBdr>
        <w:top w:val="none" w:sz="0" w:space="0" w:color="auto"/>
        <w:left w:val="none" w:sz="0" w:space="0" w:color="auto"/>
        <w:bottom w:val="none" w:sz="0" w:space="0" w:color="auto"/>
        <w:right w:val="none" w:sz="0" w:space="0" w:color="auto"/>
      </w:divBdr>
    </w:div>
    <w:div w:id="1202744700">
      <w:marLeft w:val="0"/>
      <w:marRight w:val="0"/>
      <w:marTop w:val="0"/>
      <w:marBottom w:val="0"/>
      <w:divBdr>
        <w:top w:val="none" w:sz="0" w:space="0" w:color="auto"/>
        <w:left w:val="none" w:sz="0" w:space="0" w:color="auto"/>
        <w:bottom w:val="none" w:sz="0" w:space="0" w:color="auto"/>
        <w:right w:val="none" w:sz="0" w:space="0" w:color="auto"/>
      </w:divBdr>
    </w:div>
    <w:div w:id="1202744701">
      <w:marLeft w:val="0"/>
      <w:marRight w:val="0"/>
      <w:marTop w:val="0"/>
      <w:marBottom w:val="0"/>
      <w:divBdr>
        <w:top w:val="none" w:sz="0" w:space="0" w:color="auto"/>
        <w:left w:val="none" w:sz="0" w:space="0" w:color="auto"/>
        <w:bottom w:val="none" w:sz="0" w:space="0" w:color="auto"/>
        <w:right w:val="none" w:sz="0" w:space="0" w:color="auto"/>
      </w:divBdr>
    </w:div>
    <w:div w:id="1202744702">
      <w:marLeft w:val="0"/>
      <w:marRight w:val="0"/>
      <w:marTop w:val="0"/>
      <w:marBottom w:val="0"/>
      <w:divBdr>
        <w:top w:val="none" w:sz="0" w:space="0" w:color="auto"/>
        <w:left w:val="none" w:sz="0" w:space="0" w:color="auto"/>
        <w:bottom w:val="none" w:sz="0" w:space="0" w:color="auto"/>
        <w:right w:val="none" w:sz="0" w:space="0" w:color="auto"/>
      </w:divBdr>
    </w:div>
    <w:div w:id="1202744707">
      <w:marLeft w:val="0"/>
      <w:marRight w:val="0"/>
      <w:marTop w:val="0"/>
      <w:marBottom w:val="0"/>
      <w:divBdr>
        <w:top w:val="none" w:sz="0" w:space="0" w:color="auto"/>
        <w:left w:val="none" w:sz="0" w:space="0" w:color="auto"/>
        <w:bottom w:val="none" w:sz="0" w:space="0" w:color="auto"/>
        <w:right w:val="none" w:sz="0" w:space="0" w:color="auto"/>
      </w:divBdr>
    </w:div>
    <w:div w:id="1202744709">
      <w:marLeft w:val="0"/>
      <w:marRight w:val="0"/>
      <w:marTop w:val="0"/>
      <w:marBottom w:val="0"/>
      <w:divBdr>
        <w:top w:val="none" w:sz="0" w:space="0" w:color="auto"/>
        <w:left w:val="none" w:sz="0" w:space="0" w:color="auto"/>
        <w:bottom w:val="none" w:sz="0" w:space="0" w:color="auto"/>
        <w:right w:val="none" w:sz="0" w:space="0" w:color="auto"/>
      </w:divBdr>
    </w:div>
    <w:div w:id="1202744712">
      <w:marLeft w:val="0"/>
      <w:marRight w:val="0"/>
      <w:marTop w:val="0"/>
      <w:marBottom w:val="0"/>
      <w:divBdr>
        <w:top w:val="none" w:sz="0" w:space="0" w:color="auto"/>
        <w:left w:val="none" w:sz="0" w:space="0" w:color="auto"/>
        <w:bottom w:val="none" w:sz="0" w:space="0" w:color="auto"/>
        <w:right w:val="none" w:sz="0" w:space="0" w:color="auto"/>
      </w:divBdr>
    </w:div>
    <w:div w:id="1202744718">
      <w:marLeft w:val="0"/>
      <w:marRight w:val="0"/>
      <w:marTop w:val="0"/>
      <w:marBottom w:val="0"/>
      <w:divBdr>
        <w:top w:val="none" w:sz="0" w:space="0" w:color="auto"/>
        <w:left w:val="none" w:sz="0" w:space="0" w:color="auto"/>
        <w:bottom w:val="none" w:sz="0" w:space="0" w:color="auto"/>
        <w:right w:val="none" w:sz="0" w:space="0" w:color="auto"/>
      </w:divBdr>
    </w:div>
    <w:div w:id="1202744719">
      <w:marLeft w:val="0"/>
      <w:marRight w:val="0"/>
      <w:marTop w:val="0"/>
      <w:marBottom w:val="0"/>
      <w:divBdr>
        <w:top w:val="none" w:sz="0" w:space="0" w:color="auto"/>
        <w:left w:val="none" w:sz="0" w:space="0" w:color="auto"/>
        <w:bottom w:val="none" w:sz="0" w:space="0" w:color="auto"/>
        <w:right w:val="none" w:sz="0" w:space="0" w:color="auto"/>
      </w:divBdr>
    </w:div>
    <w:div w:id="1202744721">
      <w:marLeft w:val="0"/>
      <w:marRight w:val="0"/>
      <w:marTop w:val="0"/>
      <w:marBottom w:val="0"/>
      <w:divBdr>
        <w:top w:val="none" w:sz="0" w:space="0" w:color="auto"/>
        <w:left w:val="none" w:sz="0" w:space="0" w:color="auto"/>
        <w:bottom w:val="none" w:sz="0" w:space="0" w:color="auto"/>
        <w:right w:val="none" w:sz="0" w:space="0" w:color="auto"/>
      </w:divBdr>
    </w:div>
    <w:div w:id="1202744723">
      <w:marLeft w:val="0"/>
      <w:marRight w:val="0"/>
      <w:marTop w:val="0"/>
      <w:marBottom w:val="0"/>
      <w:divBdr>
        <w:top w:val="none" w:sz="0" w:space="0" w:color="auto"/>
        <w:left w:val="none" w:sz="0" w:space="0" w:color="auto"/>
        <w:bottom w:val="none" w:sz="0" w:space="0" w:color="auto"/>
        <w:right w:val="none" w:sz="0" w:space="0" w:color="auto"/>
      </w:divBdr>
    </w:div>
    <w:div w:id="1202744724">
      <w:marLeft w:val="0"/>
      <w:marRight w:val="0"/>
      <w:marTop w:val="0"/>
      <w:marBottom w:val="0"/>
      <w:divBdr>
        <w:top w:val="none" w:sz="0" w:space="0" w:color="auto"/>
        <w:left w:val="none" w:sz="0" w:space="0" w:color="auto"/>
        <w:bottom w:val="none" w:sz="0" w:space="0" w:color="auto"/>
        <w:right w:val="none" w:sz="0" w:space="0" w:color="auto"/>
      </w:divBdr>
    </w:div>
    <w:div w:id="1202744725">
      <w:marLeft w:val="0"/>
      <w:marRight w:val="0"/>
      <w:marTop w:val="0"/>
      <w:marBottom w:val="0"/>
      <w:divBdr>
        <w:top w:val="none" w:sz="0" w:space="0" w:color="auto"/>
        <w:left w:val="none" w:sz="0" w:space="0" w:color="auto"/>
        <w:bottom w:val="none" w:sz="0" w:space="0" w:color="auto"/>
        <w:right w:val="none" w:sz="0" w:space="0" w:color="auto"/>
      </w:divBdr>
    </w:div>
    <w:div w:id="1202744726">
      <w:marLeft w:val="0"/>
      <w:marRight w:val="0"/>
      <w:marTop w:val="0"/>
      <w:marBottom w:val="0"/>
      <w:divBdr>
        <w:top w:val="none" w:sz="0" w:space="0" w:color="auto"/>
        <w:left w:val="none" w:sz="0" w:space="0" w:color="auto"/>
        <w:bottom w:val="none" w:sz="0" w:space="0" w:color="auto"/>
        <w:right w:val="none" w:sz="0" w:space="0" w:color="auto"/>
      </w:divBdr>
    </w:div>
    <w:div w:id="1202744727">
      <w:marLeft w:val="0"/>
      <w:marRight w:val="0"/>
      <w:marTop w:val="0"/>
      <w:marBottom w:val="0"/>
      <w:divBdr>
        <w:top w:val="none" w:sz="0" w:space="0" w:color="auto"/>
        <w:left w:val="none" w:sz="0" w:space="0" w:color="auto"/>
        <w:bottom w:val="none" w:sz="0" w:space="0" w:color="auto"/>
        <w:right w:val="none" w:sz="0" w:space="0" w:color="auto"/>
      </w:divBdr>
      <w:divsChild>
        <w:div w:id="1202743042">
          <w:marLeft w:val="0"/>
          <w:marRight w:val="0"/>
          <w:marTop w:val="0"/>
          <w:marBottom w:val="0"/>
          <w:divBdr>
            <w:top w:val="none" w:sz="0" w:space="0" w:color="auto"/>
            <w:left w:val="none" w:sz="0" w:space="0" w:color="auto"/>
            <w:bottom w:val="none" w:sz="0" w:space="0" w:color="auto"/>
            <w:right w:val="none" w:sz="0" w:space="0" w:color="auto"/>
          </w:divBdr>
        </w:div>
        <w:div w:id="1202744535">
          <w:marLeft w:val="0"/>
          <w:marRight w:val="0"/>
          <w:marTop w:val="0"/>
          <w:marBottom w:val="0"/>
          <w:divBdr>
            <w:top w:val="none" w:sz="0" w:space="0" w:color="auto"/>
            <w:left w:val="none" w:sz="0" w:space="0" w:color="auto"/>
            <w:bottom w:val="none" w:sz="0" w:space="0" w:color="auto"/>
            <w:right w:val="none" w:sz="0" w:space="0" w:color="auto"/>
          </w:divBdr>
          <w:divsChild>
            <w:div w:id="1202744666">
              <w:marLeft w:val="0"/>
              <w:marRight w:val="0"/>
              <w:marTop w:val="0"/>
              <w:marBottom w:val="0"/>
              <w:divBdr>
                <w:top w:val="none" w:sz="0" w:space="0" w:color="auto"/>
                <w:left w:val="none" w:sz="0" w:space="0" w:color="auto"/>
                <w:bottom w:val="none" w:sz="0" w:space="0" w:color="auto"/>
                <w:right w:val="none" w:sz="0" w:space="0" w:color="auto"/>
              </w:divBdr>
              <w:divsChild>
                <w:div w:id="1202742774">
                  <w:marLeft w:val="0"/>
                  <w:marRight w:val="0"/>
                  <w:marTop w:val="0"/>
                  <w:marBottom w:val="0"/>
                  <w:divBdr>
                    <w:top w:val="none" w:sz="0" w:space="0" w:color="auto"/>
                    <w:left w:val="none" w:sz="0" w:space="0" w:color="auto"/>
                    <w:bottom w:val="none" w:sz="0" w:space="0" w:color="auto"/>
                    <w:right w:val="none" w:sz="0" w:space="0" w:color="auto"/>
                  </w:divBdr>
                </w:div>
                <w:div w:id="1202743395">
                  <w:marLeft w:val="0"/>
                  <w:marRight w:val="0"/>
                  <w:marTop w:val="0"/>
                  <w:marBottom w:val="0"/>
                  <w:divBdr>
                    <w:top w:val="none" w:sz="0" w:space="0" w:color="auto"/>
                    <w:left w:val="none" w:sz="0" w:space="0" w:color="auto"/>
                    <w:bottom w:val="none" w:sz="0" w:space="0" w:color="auto"/>
                    <w:right w:val="none" w:sz="0" w:space="0" w:color="auto"/>
                  </w:divBdr>
                </w:div>
                <w:div w:id="120274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4732">
      <w:marLeft w:val="0"/>
      <w:marRight w:val="0"/>
      <w:marTop w:val="0"/>
      <w:marBottom w:val="0"/>
      <w:divBdr>
        <w:top w:val="none" w:sz="0" w:space="0" w:color="auto"/>
        <w:left w:val="none" w:sz="0" w:space="0" w:color="auto"/>
        <w:bottom w:val="none" w:sz="0" w:space="0" w:color="auto"/>
        <w:right w:val="none" w:sz="0" w:space="0" w:color="auto"/>
      </w:divBdr>
      <w:divsChild>
        <w:div w:id="1202742933">
          <w:marLeft w:val="0"/>
          <w:marRight w:val="0"/>
          <w:marTop w:val="0"/>
          <w:marBottom w:val="0"/>
          <w:divBdr>
            <w:top w:val="none" w:sz="0" w:space="0" w:color="auto"/>
            <w:left w:val="none" w:sz="0" w:space="0" w:color="auto"/>
            <w:bottom w:val="none" w:sz="0" w:space="0" w:color="auto"/>
            <w:right w:val="none" w:sz="0" w:space="0" w:color="auto"/>
          </w:divBdr>
        </w:div>
        <w:div w:id="1202743430">
          <w:marLeft w:val="0"/>
          <w:marRight w:val="0"/>
          <w:marTop w:val="0"/>
          <w:marBottom w:val="0"/>
          <w:divBdr>
            <w:top w:val="none" w:sz="0" w:space="0" w:color="auto"/>
            <w:left w:val="none" w:sz="0" w:space="0" w:color="auto"/>
            <w:bottom w:val="none" w:sz="0" w:space="0" w:color="auto"/>
            <w:right w:val="none" w:sz="0" w:space="0" w:color="auto"/>
          </w:divBdr>
          <w:divsChild>
            <w:div w:id="1202743457">
              <w:marLeft w:val="0"/>
              <w:marRight w:val="0"/>
              <w:marTop w:val="0"/>
              <w:marBottom w:val="0"/>
              <w:divBdr>
                <w:top w:val="none" w:sz="0" w:space="0" w:color="auto"/>
                <w:left w:val="none" w:sz="0" w:space="0" w:color="auto"/>
                <w:bottom w:val="none" w:sz="0" w:space="0" w:color="auto"/>
                <w:right w:val="none" w:sz="0" w:space="0" w:color="auto"/>
              </w:divBdr>
            </w:div>
            <w:div w:id="1202743803">
              <w:marLeft w:val="0"/>
              <w:marRight w:val="0"/>
              <w:marTop w:val="0"/>
              <w:marBottom w:val="0"/>
              <w:divBdr>
                <w:top w:val="none" w:sz="0" w:space="0" w:color="auto"/>
                <w:left w:val="none" w:sz="0" w:space="0" w:color="auto"/>
                <w:bottom w:val="none" w:sz="0" w:space="0" w:color="auto"/>
                <w:right w:val="none" w:sz="0" w:space="0" w:color="auto"/>
              </w:divBdr>
              <w:divsChild>
                <w:div w:id="120274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238">
          <w:marLeft w:val="0"/>
          <w:marRight w:val="0"/>
          <w:marTop w:val="0"/>
          <w:marBottom w:val="0"/>
          <w:divBdr>
            <w:top w:val="none" w:sz="0" w:space="0" w:color="auto"/>
            <w:left w:val="none" w:sz="0" w:space="0" w:color="auto"/>
            <w:bottom w:val="none" w:sz="0" w:space="0" w:color="auto"/>
            <w:right w:val="none" w:sz="0" w:space="0" w:color="auto"/>
          </w:divBdr>
        </w:div>
        <w:div w:id="1202744945">
          <w:marLeft w:val="0"/>
          <w:marRight w:val="0"/>
          <w:marTop w:val="0"/>
          <w:marBottom w:val="0"/>
          <w:divBdr>
            <w:top w:val="none" w:sz="0" w:space="0" w:color="auto"/>
            <w:left w:val="none" w:sz="0" w:space="0" w:color="auto"/>
            <w:bottom w:val="none" w:sz="0" w:space="0" w:color="auto"/>
            <w:right w:val="none" w:sz="0" w:space="0" w:color="auto"/>
          </w:divBdr>
        </w:div>
      </w:divsChild>
    </w:div>
    <w:div w:id="1202744733">
      <w:marLeft w:val="0"/>
      <w:marRight w:val="0"/>
      <w:marTop w:val="0"/>
      <w:marBottom w:val="0"/>
      <w:divBdr>
        <w:top w:val="none" w:sz="0" w:space="0" w:color="auto"/>
        <w:left w:val="none" w:sz="0" w:space="0" w:color="auto"/>
        <w:bottom w:val="none" w:sz="0" w:space="0" w:color="auto"/>
        <w:right w:val="none" w:sz="0" w:space="0" w:color="auto"/>
      </w:divBdr>
    </w:div>
    <w:div w:id="1202744735">
      <w:marLeft w:val="0"/>
      <w:marRight w:val="0"/>
      <w:marTop w:val="0"/>
      <w:marBottom w:val="0"/>
      <w:divBdr>
        <w:top w:val="none" w:sz="0" w:space="0" w:color="auto"/>
        <w:left w:val="none" w:sz="0" w:space="0" w:color="auto"/>
        <w:bottom w:val="none" w:sz="0" w:space="0" w:color="auto"/>
        <w:right w:val="none" w:sz="0" w:space="0" w:color="auto"/>
      </w:divBdr>
    </w:div>
    <w:div w:id="1202744738">
      <w:marLeft w:val="0"/>
      <w:marRight w:val="0"/>
      <w:marTop w:val="0"/>
      <w:marBottom w:val="0"/>
      <w:divBdr>
        <w:top w:val="none" w:sz="0" w:space="0" w:color="auto"/>
        <w:left w:val="none" w:sz="0" w:space="0" w:color="auto"/>
        <w:bottom w:val="none" w:sz="0" w:space="0" w:color="auto"/>
        <w:right w:val="none" w:sz="0" w:space="0" w:color="auto"/>
      </w:divBdr>
    </w:div>
    <w:div w:id="1202744739">
      <w:marLeft w:val="0"/>
      <w:marRight w:val="0"/>
      <w:marTop w:val="0"/>
      <w:marBottom w:val="0"/>
      <w:divBdr>
        <w:top w:val="none" w:sz="0" w:space="0" w:color="auto"/>
        <w:left w:val="none" w:sz="0" w:space="0" w:color="auto"/>
        <w:bottom w:val="none" w:sz="0" w:space="0" w:color="auto"/>
        <w:right w:val="none" w:sz="0" w:space="0" w:color="auto"/>
      </w:divBdr>
    </w:div>
    <w:div w:id="1202744741">
      <w:marLeft w:val="0"/>
      <w:marRight w:val="0"/>
      <w:marTop w:val="0"/>
      <w:marBottom w:val="0"/>
      <w:divBdr>
        <w:top w:val="none" w:sz="0" w:space="0" w:color="auto"/>
        <w:left w:val="none" w:sz="0" w:space="0" w:color="auto"/>
        <w:bottom w:val="none" w:sz="0" w:space="0" w:color="auto"/>
        <w:right w:val="none" w:sz="0" w:space="0" w:color="auto"/>
      </w:divBdr>
    </w:div>
    <w:div w:id="1202744742">
      <w:marLeft w:val="0"/>
      <w:marRight w:val="0"/>
      <w:marTop w:val="0"/>
      <w:marBottom w:val="0"/>
      <w:divBdr>
        <w:top w:val="none" w:sz="0" w:space="0" w:color="auto"/>
        <w:left w:val="none" w:sz="0" w:space="0" w:color="auto"/>
        <w:bottom w:val="none" w:sz="0" w:space="0" w:color="auto"/>
        <w:right w:val="none" w:sz="0" w:space="0" w:color="auto"/>
      </w:divBdr>
    </w:div>
    <w:div w:id="1202744743">
      <w:marLeft w:val="0"/>
      <w:marRight w:val="0"/>
      <w:marTop w:val="0"/>
      <w:marBottom w:val="0"/>
      <w:divBdr>
        <w:top w:val="none" w:sz="0" w:space="0" w:color="auto"/>
        <w:left w:val="none" w:sz="0" w:space="0" w:color="auto"/>
        <w:bottom w:val="none" w:sz="0" w:space="0" w:color="auto"/>
        <w:right w:val="none" w:sz="0" w:space="0" w:color="auto"/>
      </w:divBdr>
    </w:div>
    <w:div w:id="1202744744">
      <w:marLeft w:val="0"/>
      <w:marRight w:val="0"/>
      <w:marTop w:val="0"/>
      <w:marBottom w:val="0"/>
      <w:divBdr>
        <w:top w:val="none" w:sz="0" w:space="0" w:color="auto"/>
        <w:left w:val="none" w:sz="0" w:space="0" w:color="auto"/>
        <w:bottom w:val="none" w:sz="0" w:space="0" w:color="auto"/>
        <w:right w:val="none" w:sz="0" w:space="0" w:color="auto"/>
      </w:divBdr>
    </w:div>
    <w:div w:id="1202744747">
      <w:marLeft w:val="0"/>
      <w:marRight w:val="0"/>
      <w:marTop w:val="0"/>
      <w:marBottom w:val="0"/>
      <w:divBdr>
        <w:top w:val="none" w:sz="0" w:space="0" w:color="auto"/>
        <w:left w:val="none" w:sz="0" w:space="0" w:color="auto"/>
        <w:bottom w:val="none" w:sz="0" w:space="0" w:color="auto"/>
        <w:right w:val="none" w:sz="0" w:space="0" w:color="auto"/>
      </w:divBdr>
    </w:div>
    <w:div w:id="1202744748">
      <w:marLeft w:val="0"/>
      <w:marRight w:val="0"/>
      <w:marTop w:val="0"/>
      <w:marBottom w:val="0"/>
      <w:divBdr>
        <w:top w:val="none" w:sz="0" w:space="0" w:color="auto"/>
        <w:left w:val="none" w:sz="0" w:space="0" w:color="auto"/>
        <w:bottom w:val="none" w:sz="0" w:space="0" w:color="auto"/>
        <w:right w:val="none" w:sz="0" w:space="0" w:color="auto"/>
      </w:divBdr>
    </w:div>
    <w:div w:id="1202744749">
      <w:marLeft w:val="0"/>
      <w:marRight w:val="0"/>
      <w:marTop w:val="0"/>
      <w:marBottom w:val="0"/>
      <w:divBdr>
        <w:top w:val="none" w:sz="0" w:space="0" w:color="auto"/>
        <w:left w:val="none" w:sz="0" w:space="0" w:color="auto"/>
        <w:bottom w:val="none" w:sz="0" w:space="0" w:color="auto"/>
        <w:right w:val="none" w:sz="0" w:space="0" w:color="auto"/>
      </w:divBdr>
    </w:div>
    <w:div w:id="1202744751">
      <w:marLeft w:val="0"/>
      <w:marRight w:val="0"/>
      <w:marTop w:val="0"/>
      <w:marBottom w:val="0"/>
      <w:divBdr>
        <w:top w:val="none" w:sz="0" w:space="0" w:color="auto"/>
        <w:left w:val="none" w:sz="0" w:space="0" w:color="auto"/>
        <w:bottom w:val="none" w:sz="0" w:space="0" w:color="auto"/>
        <w:right w:val="none" w:sz="0" w:space="0" w:color="auto"/>
      </w:divBdr>
    </w:div>
    <w:div w:id="1202744755">
      <w:marLeft w:val="0"/>
      <w:marRight w:val="0"/>
      <w:marTop w:val="0"/>
      <w:marBottom w:val="0"/>
      <w:divBdr>
        <w:top w:val="none" w:sz="0" w:space="0" w:color="auto"/>
        <w:left w:val="none" w:sz="0" w:space="0" w:color="auto"/>
        <w:bottom w:val="none" w:sz="0" w:space="0" w:color="auto"/>
        <w:right w:val="none" w:sz="0" w:space="0" w:color="auto"/>
      </w:divBdr>
    </w:div>
    <w:div w:id="1202744757">
      <w:marLeft w:val="0"/>
      <w:marRight w:val="0"/>
      <w:marTop w:val="0"/>
      <w:marBottom w:val="0"/>
      <w:divBdr>
        <w:top w:val="none" w:sz="0" w:space="0" w:color="auto"/>
        <w:left w:val="none" w:sz="0" w:space="0" w:color="auto"/>
        <w:bottom w:val="none" w:sz="0" w:space="0" w:color="auto"/>
        <w:right w:val="none" w:sz="0" w:space="0" w:color="auto"/>
      </w:divBdr>
    </w:div>
    <w:div w:id="1202744758">
      <w:marLeft w:val="0"/>
      <w:marRight w:val="0"/>
      <w:marTop w:val="0"/>
      <w:marBottom w:val="0"/>
      <w:divBdr>
        <w:top w:val="none" w:sz="0" w:space="0" w:color="auto"/>
        <w:left w:val="none" w:sz="0" w:space="0" w:color="auto"/>
        <w:bottom w:val="none" w:sz="0" w:space="0" w:color="auto"/>
        <w:right w:val="none" w:sz="0" w:space="0" w:color="auto"/>
      </w:divBdr>
      <w:divsChild>
        <w:div w:id="1202743044">
          <w:marLeft w:val="0"/>
          <w:marRight w:val="0"/>
          <w:marTop w:val="0"/>
          <w:marBottom w:val="0"/>
          <w:divBdr>
            <w:top w:val="none" w:sz="0" w:space="0" w:color="auto"/>
            <w:left w:val="none" w:sz="0" w:space="0" w:color="auto"/>
            <w:bottom w:val="none" w:sz="0" w:space="0" w:color="auto"/>
            <w:right w:val="none" w:sz="0" w:space="0" w:color="auto"/>
          </w:divBdr>
        </w:div>
        <w:div w:id="1202744013">
          <w:marLeft w:val="0"/>
          <w:marRight w:val="0"/>
          <w:marTop w:val="0"/>
          <w:marBottom w:val="0"/>
          <w:divBdr>
            <w:top w:val="none" w:sz="0" w:space="0" w:color="auto"/>
            <w:left w:val="none" w:sz="0" w:space="0" w:color="auto"/>
            <w:bottom w:val="none" w:sz="0" w:space="0" w:color="auto"/>
            <w:right w:val="none" w:sz="0" w:space="0" w:color="auto"/>
          </w:divBdr>
        </w:div>
        <w:div w:id="1202744070">
          <w:marLeft w:val="0"/>
          <w:marRight w:val="0"/>
          <w:marTop w:val="0"/>
          <w:marBottom w:val="0"/>
          <w:divBdr>
            <w:top w:val="none" w:sz="0" w:space="0" w:color="auto"/>
            <w:left w:val="none" w:sz="0" w:space="0" w:color="auto"/>
            <w:bottom w:val="none" w:sz="0" w:space="0" w:color="auto"/>
            <w:right w:val="none" w:sz="0" w:space="0" w:color="auto"/>
          </w:divBdr>
        </w:div>
      </w:divsChild>
    </w:div>
    <w:div w:id="1202744761">
      <w:marLeft w:val="0"/>
      <w:marRight w:val="0"/>
      <w:marTop w:val="0"/>
      <w:marBottom w:val="0"/>
      <w:divBdr>
        <w:top w:val="none" w:sz="0" w:space="0" w:color="auto"/>
        <w:left w:val="none" w:sz="0" w:space="0" w:color="auto"/>
        <w:bottom w:val="none" w:sz="0" w:space="0" w:color="auto"/>
        <w:right w:val="none" w:sz="0" w:space="0" w:color="auto"/>
      </w:divBdr>
    </w:div>
    <w:div w:id="1202744762">
      <w:marLeft w:val="0"/>
      <w:marRight w:val="0"/>
      <w:marTop w:val="0"/>
      <w:marBottom w:val="0"/>
      <w:divBdr>
        <w:top w:val="none" w:sz="0" w:space="0" w:color="auto"/>
        <w:left w:val="none" w:sz="0" w:space="0" w:color="auto"/>
        <w:bottom w:val="none" w:sz="0" w:space="0" w:color="auto"/>
        <w:right w:val="none" w:sz="0" w:space="0" w:color="auto"/>
      </w:divBdr>
      <w:divsChild>
        <w:div w:id="1202742125">
          <w:marLeft w:val="0"/>
          <w:marRight w:val="0"/>
          <w:marTop w:val="0"/>
          <w:marBottom w:val="0"/>
          <w:divBdr>
            <w:top w:val="none" w:sz="0" w:space="0" w:color="auto"/>
            <w:left w:val="none" w:sz="0" w:space="0" w:color="auto"/>
            <w:bottom w:val="none" w:sz="0" w:space="0" w:color="auto"/>
            <w:right w:val="none" w:sz="0" w:space="0" w:color="auto"/>
          </w:divBdr>
          <w:divsChild>
            <w:div w:id="120274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766">
      <w:marLeft w:val="0"/>
      <w:marRight w:val="0"/>
      <w:marTop w:val="0"/>
      <w:marBottom w:val="0"/>
      <w:divBdr>
        <w:top w:val="none" w:sz="0" w:space="0" w:color="auto"/>
        <w:left w:val="none" w:sz="0" w:space="0" w:color="auto"/>
        <w:bottom w:val="none" w:sz="0" w:space="0" w:color="auto"/>
        <w:right w:val="none" w:sz="0" w:space="0" w:color="auto"/>
      </w:divBdr>
    </w:div>
    <w:div w:id="1202744768">
      <w:marLeft w:val="0"/>
      <w:marRight w:val="0"/>
      <w:marTop w:val="0"/>
      <w:marBottom w:val="0"/>
      <w:divBdr>
        <w:top w:val="none" w:sz="0" w:space="0" w:color="auto"/>
        <w:left w:val="none" w:sz="0" w:space="0" w:color="auto"/>
        <w:bottom w:val="none" w:sz="0" w:space="0" w:color="auto"/>
        <w:right w:val="none" w:sz="0" w:space="0" w:color="auto"/>
      </w:divBdr>
    </w:div>
    <w:div w:id="1202744769">
      <w:marLeft w:val="0"/>
      <w:marRight w:val="0"/>
      <w:marTop w:val="0"/>
      <w:marBottom w:val="0"/>
      <w:divBdr>
        <w:top w:val="none" w:sz="0" w:space="0" w:color="auto"/>
        <w:left w:val="none" w:sz="0" w:space="0" w:color="auto"/>
        <w:bottom w:val="none" w:sz="0" w:space="0" w:color="auto"/>
        <w:right w:val="none" w:sz="0" w:space="0" w:color="auto"/>
      </w:divBdr>
    </w:div>
    <w:div w:id="1202744770">
      <w:marLeft w:val="0"/>
      <w:marRight w:val="0"/>
      <w:marTop w:val="0"/>
      <w:marBottom w:val="0"/>
      <w:divBdr>
        <w:top w:val="none" w:sz="0" w:space="0" w:color="auto"/>
        <w:left w:val="none" w:sz="0" w:space="0" w:color="auto"/>
        <w:bottom w:val="none" w:sz="0" w:space="0" w:color="auto"/>
        <w:right w:val="none" w:sz="0" w:space="0" w:color="auto"/>
      </w:divBdr>
    </w:div>
    <w:div w:id="1202744772">
      <w:marLeft w:val="0"/>
      <w:marRight w:val="0"/>
      <w:marTop w:val="0"/>
      <w:marBottom w:val="0"/>
      <w:divBdr>
        <w:top w:val="none" w:sz="0" w:space="0" w:color="auto"/>
        <w:left w:val="none" w:sz="0" w:space="0" w:color="auto"/>
        <w:bottom w:val="none" w:sz="0" w:space="0" w:color="auto"/>
        <w:right w:val="none" w:sz="0" w:space="0" w:color="auto"/>
      </w:divBdr>
    </w:div>
    <w:div w:id="1202744773">
      <w:marLeft w:val="0"/>
      <w:marRight w:val="0"/>
      <w:marTop w:val="0"/>
      <w:marBottom w:val="0"/>
      <w:divBdr>
        <w:top w:val="none" w:sz="0" w:space="0" w:color="auto"/>
        <w:left w:val="none" w:sz="0" w:space="0" w:color="auto"/>
        <w:bottom w:val="none" w:sz="0" w:space="0" w:color="auto"/>
        <w:right w:val="none" w:sz="0" w:space="0" w:color="auto"/>
      </w:divBdr>
      <w:divsChild>
        <w:div w:id="1202743935">
          <w:marLeft w:val="0"/>
          <w:marRight w:val="0"/>
          <w:marTop w:val="0"/>
          <w:marBottom w:val="0"/>
          <w:divBdr>
            <w:top w:val="none" w:sz="0" w:space="0" w:color="auto"/>
            <w:left w:val="none" w:sz="0" w:space="0" w:color="auto"/>
            <w:bottom w:val="none" w:sz="0" w:space="0" w:color="auto"/>
            <w:right w:val="none" w:sz="0" w:space="0" w:color="auto"/>
          </w:divBdr>
        </w:div>
      </w:divsChild>
    </w:div>
    <w:div w:id="1202744774">
      <w:marLeft w:val="0"/>
      <w:marRight w:val="0"/>
      <w:marTop w:val="0"/>
      <w:marBottom w:val="0"/>
      <w:divBdr>
        <w:top w:val="none" w:sz="0" w:space="0" w:color="auto"/>
        <w:left w:val="none" w:sz="0" w:space="0" w:color="auto"/>
        <w:bottom w:val="none" w:sz="0" w:space="0" w:color="auto"/>
        <w:right w:val="none" w:sz="0" w:space="0" w:color="auto"/>
      </w:divBdr>
    </w:div>
    <w:div w:id="1202744776">
      <w:marLeft w:val="0"/>
      <w:marRight w:val="0"/>
      <w:marTop w:val="0"/>
      <w:marBottom w:val="0"/>
      <w:divBdr>
        <w:top w:val="none" w:sz="0" w:space="0" w:color="auto"/>
        <w:left w:val="none" w:sz="0" w:space="0" w:color="auto"/>
        <w:bottom w:val="none" w:sz="0" w:space="0" w:color="auto"/>
        <w:right w:val="none" w:sz="0" w:space="0" w:color="auto"/>
      </w:divBdr>
    </w:div>
    <w:div w:id="1202744777">
      <w:marLeft w:val="0"/>
      <w:marRight w:val="0"/>
      <w:marTop w:val="0"/>
      <w:marBottom w:val="0"/>
      <w:divBdr>
        <w:top w:val="none" w:sz="0" w:space="0" w:color="auto"/>
        <w:left w:val="none" w:sz="0" w:space="0" w:color="auto"/>
        <w:bottom w:val="none" w:sz="0" w:space="0" w:color="auto"/>
        <w:right w:val="none" w:sz="0" w:space="0" w:color="auto"/>
      </w:divBdr>
    </w:div>
    <w:div w:id="1202744779">
      <w:marLeft w:val="0"/>
      <w:marRight w:val="0"/>
      <w:marTop w:val="0"/>
      <w:marBottom w:val="0"/>
      <w:divBdr>
        <w:top w:val="none" w:sz="0" w:space="0" w:color="auto"/>
        <w:left w:val="none" w:sz="0" w:space="0" w:color="auto"/>
        <w:bottom w:val="none" w:sz="0" w:space="0" w:color="auto"/>
        <w:right w:val="none" w:sz="0" w:space="0" w:color="auto"/>
      </w:divBdr>
      <w:divsChild>
        <w:div w:id="1202742459">
          <w:marLeft w:val="0"/>
          <w:marRight w:val="0"/>
          <w:marTop w:val="0"/>
          <w:marBottom w:val="0"/>
          <w:divBdr>
            <w:top w:val="none" w:sz="0" w:space="0" w:color="auto"/>
            <w:left w:val="none" w:sz="0" w:space="0" w:color="auto"/>
            <w:bottom w:val="none" w:sz="0" w:space="0" w:color="auto"/>
            <w:right w:val="none" w:sz="0" w:space="0" w:color="auto"/>
          </w:divBdr>
        </w:div>
        <w:div w:id="1202742875">
          <w:marLeft w:val="0"/>
          <w:marRight w:val="0"/>
          <w:marTop w:val="0"/>
          <w:marBottom w:val="0"/>
          <w:divBdr>
            <w:top w:val="none" w:sz="0" w:space="0" w:color="auto"/>
            <w:left w:val="none" w:sz="0" w:space="0" w:color="auto"/>
            <w:bottom w:val="none" w:sz="0" w:space="0" w:color="auto"/>
            <w:right w:val="none" w:sz="0" w:space="0" w:color="auto"/>
          </w:divBdr>
        </w:div>
        <w:div w:id="1202743746">
          <w:marLeft w:val="0"/>
          <w:marRight w:val="0"/>
          <w:marTop w:val="0"/>
          <w:marBottom w:val="0"/>
          <w:divBdr>
            <w:top w:val="none" w:sz="0" w:space="0" w:color="auto"/>
            <w:left w:val="none" w:sz="0" w:space="0" w:color="auto"/>
            <w:bottom w:val="none" w:sz="0" w:space="0" w:color="auto"/>
            <w:right w:val="none" w:sz="0" w:space="0" w:color="auto"/>
          </w:divBdr>
        </w:div>
        <w:div w:id="1202744026">
          <w:marLeft w:val="0"/>
          <w:marRight w:val="0"/>
          <w:marTop w:val="0"/>
          <w:marBottom w:val="0"/>
          <w:divBdr>
            <w:top w:val="none" w:sz="0" w:space="0" w:color="auto"/>
            <w:left w:val="none" w:sz="0" w:space="0" w:color="auto"/>
            <w:bottom w:val="none" w:sz="0" w:space="0" w:color="auto"/>
            <w:right w:val="none" w:sz="0" w:space="0" w:color="auto"/>
          </w:divBdr>
          <w:divsChild>
            <w:div w:id="1202742156">
              <w:marLeft w:val="0"/>
              <w:marRight w:val="0"/>
              <w:marTop w:val="0"/>
              <w:marBottom w:val="0"/>
              <w:divBdr>
                <w:top w:val="none" w:sz="0" w:space="0" w:color="auto"/>
                <w:left w:val="none" w:sz="0" w:space="0" w:color="auto"/>
                <w:bottom w:val="none" w:sz="0" w:space="0" w:color="auto"/>
                <w:right w:val="none" w:sz="0" w:space="0" w:color="auto"/>
              </w:divBdr>
            </w:div>
            <w:div w:id="1202742717">
              <w:marLeft w:val="0"/>
              <w:marRight w:val="0"/>
              <w:marTop w:val="0"/>
              <w:marBottom w:val="0"/>
              <w:divBdr>
                <w:top w:val="none" w:sz="0" w:space="0" w:color="auto"/>
                <w:left w:val="none" w:sz="0" w:space="0" w:color="auto"/>
                <w:bottom w:val="none" w:sz="0" w:space="0" w:color="auto"/>
                <w:right w:val="none" w:sz="0" w:space="0" w:color="auto"/>
              </w:divBdr>
            </w:div>
          </w:divsChild>
        </w:div>
        <w:div w:id="1202744329">
          <w:marLeft w:val="0"/>
          <w:marRight w:val="0"/>
          <w:marTop w:val="0"/>
          <w:marBottom w:val="0"/>
          <w:divBdr>
            <w:top w:val="none" w:sz="0" w:space="0" w:color="auto"/>
            <w:left w:val="none" w:sz="0" w:space="0" w:color="auto"/>
            <w:bottom w:val="none" w:sz="0" w:space="0" w:color="auto"/>
            <w:right w:val="none" w:sz="0" w:space="0" w:color="auto"/>
          </w:divBdr>
        </w:div>
      </w:divsChild>
    </w:div>
    <w:div w:id="1202744782">
      <w:marLeft w:val="0"/>
      <w:marRight w:val="0"/>
      <w:marTop w:val="0"/>
      <w:marBottom w:val="0"/>
      <w:divBdr>
        <w:top w:val="none" w:sz="0" w:space="0" w:color="auto"/>
        <w:left w:val="none" w:sz="0" w:space="0" w:color="auto"/>
        <w:bottom w:val="none" w:sz="0" w:space="0" w:color="auto"/>
        <w:right w:val="none" w:sz="0" w:space="0" w:color="auto"/>
      </w:divBdr>
    </w:div>
    <w:div w:id="1202744783">
      <w:marLeft w:val="0"/>
      <w:marRight w:val="0"/>
      <w:marTop w:val="0"/>
      <w:marBottom w:val="0"/>
      <w:divBdr>
        <w:top w:val="none" w:sz="0" w:space="0" w:color="auto"/>
        <w:left w:val="none" w:sz="0" w:space="0" w:color="auto"/>
        <w:bottom w:val="none" w:sz="0" w:space="0" w:color="auto"/>
        <w:right w:val="none" w:sz="0" w:space="0" w:color="auto"/>
      </w:divBdr>
    </w:div>
    <w:div w:id="1202744785">
      <w:marLeft w:val="0"/>
      <w:marRight w:val="0"/>
      <w:marTop w:val="0"/>
      <w:marBottom w:val="0"/>
      <w:divBdr>
        <w:top w:val="none" w:sz="0" w:space="0" w:color="auto"/>
        <w:left w:val="none" w:sz="0" w:space="0" w:color="auto"/>
        <w:bottom w:val="none" w:sz="0" w:space="0" w:color="auto"/>
        <w:right w:val="none" w:sz="0" w:space="0" w:color="auto"/>
      </w:divBdr>
    </w:div>
    <w:div w:id="1202744790">
      <w:marLeft w:val="0"/>
      <w:marRight w:val="0"/>
      <w:marTop w:val="0"/>
      <w:marBottom w:val="0"/>
      <w:divBdr>
        <w:top w:val="none" w:sz="0" w:space="0" w:color="auto"/>
        <w:left w:val="none" w:sz="0" w:space="0" w:color="auto"/>
        <w:bottom w:val="none" w:sz="0" w:space="0" w:color="auto"/>
        <w:right w:val="none" w:sz="0" w:space="0" w:color="auto"/>
      </w:divBdr>
    </w:div>
    <w:div w:id="1202744791">
      <w:marLeft w:val="0"/>
      <w:marRight w:val="0"/>
      <w:marTop w:val="0"/>
      <w:marBottom w:val="0"/>
      <w:divBdr>
        <w:top w:val="none" w:sz="0" w:space="0" w:color="auto"/>
        <w:left w:val="none" w:sz="0" w:space="0" w:color="auto"/>
        <w:bottom w:val="none" w:sz="0" w:space="0" w:color="auto"/>
        <w:right w:val="none" w:sz="0" w:space="0" w:color="auto"/>
      </w:divBdr>
    </w:div>
    <w:div w:id="1202744795">
      <w:marLeft w:val="0"/>
      <w:marRight w:val="0"/>
      <w:marTop w:val="0"/>
      <w:marBottom w:val="0"/>
      <w:divBdr>
        <w:top w:val="none" w:sz="0" w:space="0" w:color="auto"/>
        <w:left w:val="none" w:sz="0" w:space="0" w:color="auto"/>
        <w:bottom w:val="none" w:sz="0" w:space="0" w:color="auto"/>
        <w:right w:val="none" w:sz="0" w:space="0" w:color="auto"/>
      </w:divBdr>
    </w:div>
    <w:div w:id="1202744797">
      <w:marLeft w:val="0"/>
      <w:marRight w:val="0"/>
      <w:marTop w:val="0"/>
      <w:marBottom w:val="0"/>
      <w:divBdr>
        <w:top w:val="none" w:sz="0" w:space="0" w:color="auto"/>
        <w:left w:val="none" w:sz="0" w:space="0" w:color="auto"/>
        <w:bottom w:val="none" w:sz="0" w:space="0" w:color="auto"/>
        <w:right w:val="none" w:sz="0" w:space="0" w:color="auto"/>
      </w:divBdr>
    </w:div>
    <w:div w:id="1202744798">
      <w:marLeft w:val="0"/>
      <w:marRight w:val="0"/>
      <w:marTop w:val="0"/>
      <w:marBottom w:val="0"/>
      <w:divBdr>
        <w:top w:val="none" w:sz="0" w:space="0" w:color="auto"/>
        <w:left w:val="none" w:sz="0" w:space="0" w:color="auto"/>
        <w:bottom w:val="none" w:sz="0" w:space="0" w:color="auto"/>
        <w:right w:val="none" w:sz="0" w:space="0" w:color="auto"/>
      </w:divBdr>
    </w:div>
    <w:div w:id="1202744800">
      <w:marLeft w:val="0"/>
      <w:marRight w:val="0"/>
      <w:marTop w:val="0"/>
      <w:marBottom w:val="0"/>
      <w:divBdr>
        <w:top w:val="none" w:sz="0" w:space="0" w:color="auto"/>
        <w:left w:val="none" w:sz="0" w:space="0" w:color="auto"/>
        <w:bottom w:val="none" w:sz="0" w:space="0" w:color="auto"/>
        <w:right w:val="none" w:sz="0" w:space="0" w:color="auto"/>
      </w:divBdr>
    </w:div>
    <w:div w:id="1202744802">
      <w:marLeft w:val="0"/>
      <w:marRight w:val="0"/>
      <w:marTop w:val="0"/>
      <w:marBottom w:val="0"/>
      <w:divBdr>
        <w:top w:val="none" w:sz="0" w:space="0" w:color="auto"/>
        <w:left w:val="none" w:sz="0" w:space="0" w:color="auto"/>
        <w:bottom w:val="none" w:sz="0" w:space="0" w:color="auto"/>
        <w:right w:val="none" w:sz="0" w:space="0" w:color="auto"/>
      </w:divBdr>
    </w:div>
    <w:div w:id="1202744814">
      <w:marLeft w:val="0"/>
      <w:marRight w:val="0"/>
      <w:marTop w:val="0"/>
      <w:marBottom w:val="0"/>
      <w:divBdr>
        <w:top w:val="none" w:sz="0" w:space="0" w:color="auto"/>
        <w:left w:val="none" w:sz="0" w:space="0" w:color="auto"/>
        <w:bottom w:val="none" w:sz="0" w:space="0" w:color="auto"/>
        <w:right w:val="none" w:sz="0" w:space="0" w:color="auto"/>
      </w:divBdr>
    </w:div>
    <w:div w:id="1202744816">
      <w:marLeft w:val="0"/>
      <w:marRight w:val="0"/>
      <w:marTop w:val="0"/>
      <w:marBottom w:val="0"/>
      <w:divBdr>
        <w:top w:val="none" w:sz="0" w:space="0" w:color="auto"/>
        <w:left w:val="none" w:sz="0" w:space="0" w:color="auto"/>
        <w:bottom w:val="none" w:sz="0" w:space="0" w:color="auto"/>
        <w:right w:val="none" w:sz="0" w:space="0" w:color="auto"/>
      </w:divBdr>
    </w:div>
    <w:div w:id="1202744817">
      <w:marLeft w:val="0"/>
      <w:marRight w:val="0"/>
      <w:marTop w:val="0"/>
      <w:marBottom w:val="0"/>
      <w:divBdr>
        <w:top w:val="none" w:sz="0" w:space="0" w:color="auto"/>
        <w:left w:val="none" w:sz="0" w:space="0" w:color="auto"/>
        <w:bottom w:val="none" w:sz="0" w:space="0" w:color="auto"/>
        <w:right w:val="none" w:sz="0" w:space="0" w:color="auto"/>
      </w:divBdr>
    </w:div>
    <w:div w:id="1202744819">
      <w:marLeft w:val="0"/>
      <w:marRight w:val="0"/>
      <w:marTop w:val="0"/>
      <w:marBottom w:val="0"/>
      <w:divBdr>
        <w:top w:val="none" w:sz="0" w:space="0" w:color="auto"/>
        <w:left w:val="none" w:sz="0" w:space="0" w:color="auto"/>
        <w:bottom w:val="none" w:sz="0" w:space="0" w:color="auto"/>
        <w:right w:val="none" w:sz="0" w:space="0" w:color="auto"/>
      </w:divBdr>
    </w:div>
    <w:div w:id="1202744822">
      <w:marLeft w:val="0"/>
      <w:marRight w:val="0"/>
      <w:marTop w:val="0"/>
      <w:marBottom w:val="0"/>
      <w:divBdr>
        <w:top w:val="none" w:sz="0" w:space="0" w:color="auto"/>
        <w:left w:val="none" w:sz="0" w:space="0" w:color="auto"/>
        <w:bottom w:val="none" w:sz="0" w:space="0" w:color="auto"/>
        <w:right w:val="none" w:sz="0" w:space="0" w:color="auto"/>
      </w:divBdr>
    </w:div>
    <w:div w:id="1202744825">
      <w:marLeft w:val="0"/>
      <w:marRight w:val="0"/>
      <w:marTop w:val="0"/>
      <w:marBottom w:val="0"/>
      <w:divBdr>
        <w:top w:val="none" w:sz="0" w:space="0" w:color="auto"/>
        <w:left w:val="none" w:sz="0" w:space="0" w:color="auto"/>
        <w:bottom w:val="none" w:sz="0" w:space="0" w:color="auto"/>
        <w:right w:val="none" w:sz="0" w:space="0" w:color="auto"/>
      </w:divBdr>
    </w:div>
    <w:div w:id="1202744827">
      <w:marLeft w:val="0"/>
      <w:marRight w:val="0"/>
      <w:marTop w:val="0"/>
      <w:marBottom w:val="0"/>
      <w:divBdr>
        <w:top w:val="none" w:sz="0" w:space="0" w:color="auto"/>
        <w:left w:val="none" w:sz="0" w:space="0" w:color="auto"/>
        <w:bottom w:val="none" w:sz="0" w:space="0" w:color="auto"/>
        <w:right w:val="none" w:sz="0" w:space="0" w:color="auto"/>
      </w:divBdr>
    </w:div>
    <w:div w:id="1202744828">
      <w:marLeft w:val="0"/>
      <w:marRight w:val="0"/>
      <w:marTop w:val="0"/>
      <w:marBottom w:val="0"/>
      <w:divBdr>
        <w:top w:val="none" w:sz="0" w:space="0" w:color="auto"/>
        <w:left w:val="none" w:sz="0" w:space="0" w:color="auto"/>
        <w:bottom w:val="none" w:sz="0" w:space="0" w:color="auto"/>
        <w:right w:val="none" w:sz="0" w:space="0" w:color="auto"/>
      </w:divBdr>
    </w:div>
    <w:div w:id="1202744829">
      <w:marLeft w:val="0"/>
      <w:marRight w:val="0"/>
      <w:marTop w:val="0"/>
      <w:marBottom w:val="0"/>
      <w:divBdr>
        <w:top w:val="none" w:sz="0" w:space="0" w:color="auto"/>
        <w:left w:val="none" w:sz="0" w:space="0" w:color="auto"/>
        <w:bottom w:val="none" w:sz="0" w:space="0" w:color="auto"/>
        <w:right w:val="none" w:sz="0" w:space="0" w:color="auto"/>
      </w:divBdr>
      <w:divsChild>
        <w:div w:id="1202742848">
          <w:marLeft w:val="0"/>
          <w:marRight w:val="0"/>
          <w:marTop w:val="0"/>
          <w:marBottom w:val="0"/>
          <w:divBdr>
            <w:top w:val="none" w:sz="0" w:space="0" w:color="auto"/>
            <w:left w:val="none" w:sz="0" w:space="0" w:color="auto"/>
            <w:bottom w:val="none" w:sz="0" w:space="0" w:color="auto"/>
            <w:right w:val="none" w:sz="0" w:space="0" w:color="auto"/>
          </w:divBdr>
          <w:divsChild>
            <w:div w:id="1202742197">
              <w:marLeft w:val="0"/>
              <w:marRight w:val="0"/>
              <w:marTop w:val="0"/>
              <w:marBottom w:val="0"/>
              <w:divBdr>
                <w:top w:val="none" w:sz="0" w:space="0" w:color="auto"/>
                <w:left w:val="none" w:sz="0" w:space="0" w:color="auto"/>
                <w:bottom w:val="none" w:sz="0" w:space="0" w:color="auto"/>
                <w:right w:val="none" w:sz="0" w:space="0" w:color="auto"/>
              </w:divBdr>
            </w:div>
            <w:div w:id="1202744703">
              <w:marLeft w:val="0"/>
              <w:marRight w:val="0"/>
              <w:marTop w:val="0"/>
              <w:marBottom w:val="0"/>
              <w:divBdr>
                <w:top w:val="none" w:sz="0" w:space="0" w:color="auto"/>
                <w:left w:val="none" w:sz="0" w:space="0" w:color="auto"/>
                <w:bottom w:val="none" w:sz="0" w:space="0" w:color="auto"/>
                <w:right w:val="none" w:sz="0" w:space="0" w:color="auto"/>
              </w:divBdr>
              <w:divsChild>
                <w:div w:id="1202742818">
                  <w:marLeft w:val="0"/>
                  <w:marRight w:val="0"/>
                  <w:marTop w:val="0"/>
                  <w:marBottom w:val="0"/>
                  <w:divBdr>
                    <w:top w:val="none" w:sz="0" w:space="0" w:color="auto"/>
                    <w:left w:val="none" w:sz="0" w:space="0" w:color="auto"/>
                    <w:bottom w:val="none" w:sz="0" w:space="0" w:color="auto"/>
                    <w:right w:val="none" w:sz="0" w:space="0" w:color="auto"/>
                  </w:divBdr>
                </w:div>
                <w:div w:id="1202743570">
                  <w:marLeft w:val="0"/>
                  <w:marRight w:val="0"/>
                  <w:marTop w:val="0"/>
                  <w:marBottom w:val="0"/>
                  <w:divBdr>
                    <w:top w:val="none" w:sz="0" w:space="0" w:color="auto"/>
                    <w:left w:val="none" w:sz="0" w:space="0" w:color="auto"/>
                    <w:bottom w:val="none" w:sz="0" w:space="0" w:color="auto"/>
                    <w:right w:val="none" w:sz="0" w:space="0" w:color="auto"/>
                  </w:divBdr>
                </w:div>
                <w:div w:id="120274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3194">
          <w:marLeft w:val="0"/>
          <w:marRight w:val="0"/>
          <w:marTop w:val="0"/>
          <w:marBottom w:val="0"/>
          <w:divBdr>
            <w:top w:val="none" w:sz="0" w:space="0" w:color="auto"/>
            <w:left w:val="none" w:sz="0" w:space="0" w:color="auto"/>
            <w:bottom w:val="none" w:sz="0" w:space="0" w:color="auto"/>
            <w:right w:val="none" w:sz="0" w:space="0" w:color="auto"/>
          </w:divBdr>
        </w:div>
        <w:div w:id="1202743198">
          <w:marLeft w:val="0"/>
          <w:marRight w:val="0"/>
          <w:marTop w:val="0"/>
          <w:marBottom w:val="0"/>
          <w:divBdr>
            <w:top w:val="none" w:sz="0" w:space="0" w:color="auto"/>
            <w:left w:val="none" w:sz="0" w:space="0" w:color="auto"/>
            <w:bottom w:val="none" w:sz="0" w:space="0" w:color="auto"/>
            <w:right w:val="none" w:sz="0" w:space="0" w:color="auto"/>
          </w:divBdr>
        </w:div>
        <w:div w:id="1202743808">
          <w:marLeft w:val="0"/>
          <w:marRight w:val="0"/>
          <w:marTop w:val="0"/>
          <w:marBottom w:val="0"/>
          <w:divBdr>
            <w:top w:val="none" w:sz="0" w:space="0" w:color="auto"/>
            <w:left w:val="none" w:sz="0" w:space="0" w:color="auto"/>
            <w:bottom w:val="none" w:sz="0" w:space="0" w:color="auto"/>
            <w:right w:val="none" w:sz="0" w:space="0" w:color="auto"/>
          </w:divBdr>
        </w:div>
      </w:divsChild>
    </w:div>
    <w:div w:id="1202744830">
      <w:marLeft w:val="0"/>
      <w:marRight w:val="0"/>
      <w:marTop w:val="0"/>
      <w:marBottom w:val="0"/>
      <w:divBdr>
        <w:top w:val="none" w:sz="0" w:space="0" w:color="auto"/>
        <w:left w:val="none" w:sz="0" w:space="0" w:color="auto"/>
        <w:bottom w:val="none" w:sz="0" w:space="0" w:color="auto"/>
        <w:right w:val="none" w:sz="0" w:space="0" w:color="auto"/>
      </w:divBdr>
    </w:div>
    <w:div w:id="1202744832">
      <w:marLeft w:val="0"/>
      <w:marRight w:val="0"/>
      <w:marTop w:val="0"/>
      <w:marBottom w:val="0"/>
      <w:divBdr>
        <w:top w:val="none" w:sz="0" w:space="0" w:color="auto"/>
        <w:left w:val="none" w:sz="0" w:space="0" w:color="auto"/>
        <w:bottom w:val="none" w:sz="0" w:space="0" w:color="auto"/>
        <w:right w:val="none" w:sz="0" w:space="0" w:color="auto"/>
      </w:divBdr>
    </w:div>
    <w:div w:id="1202744834">
      <w:marLeft w:val="0"/>
      <w:marRight w:val="0"/>
      <w:marTop w:val="0"/>
      <w:marBottom w:val="0"/>
      <w:divBdr>
        <w:top w:val="none" w:sz="0" w:space="0" w:color="auto"/>
        <w:left w:val="none" w:sz="0" w:space="0" w:color="auto"/>
        <w:bottom w:val="none" w:sz="0" w:space="0" w:color="auto"/>
        <w:right w:val="none" w:sz="0" w:space="0" w:color="auto"/>
      </w:divBdr>
    </w:div>
    <w:div w:id="1202744835">
      <w:marLeft w:val="0"/>
      <w:marRight w:val="0"/>
      <w:marTop w:val="0"/>
      <w:marBottom w:val="0"/>
      <w:divBdr>
        <w:top w:val="none" w:sz="0" w:space="0" w:color="auto"/>
        <w:left w:val="none" w:sz="0" w:space="0" w:color="auto"/>
        <w:bottom w:val="none" w:sz="0" w:space="0" w:color="auto"/>
        <w:right w:val="none" w:sz="0" w:space="0" w:color="auto"/>
      </w:divBdr>
    </w:div>
    <w:div w:id="1202744837">
      <w:marLeft w:val="0"/>
      <w:marRight w:val="0"/>
      <w:marTop w:val="0"/>
      <w:marBottom w:val="0"/>
      <w:divBdr>
        <w:top w:val="none" w:sz="0" w:space="0" w:color="auto"/>
        <w:left w:val="none" w:sz="0" w:space="0" w:color="auto"/>
        <w:bottom w:val="none" w:sz="0" w:space="0" w:color="auto"/>
        <w:right w:val="none" w:sz="0" w:space="0" w:color="auto"/>
      </w:divBdr>
    </w:div>
    <w:div w:id="1202744843">
      <w:marLeft w:val="0"/>
      <w:marRight w:val="0"/>
      <w:marTop w:val="0"/>
      <w:marBottom w:val="0"/>
      <w:divBdr>
        <w:top w:val="none" w:sz="0" w:space="0" w:color="auto"/>
        <w:left w:val="none" w:sz="0" w:space="0" w:color="auto"/>
        <w:bottom w:val="none" w:sz="0" w:space="0" w:color="auto"/>
        <w:right w:val="none" w:sz="0" w:space="0" w:color="auto"/>
      </w:divBdr>
    </w:div>
    <w:div w:id="1202744848">
      <w:marLeft w:val="0"/>
      <w:marRight w:val="0"/>
      <w:marTop w:val="0"/>
      <w:marBottom w:val="0"/>
      <w:divBdr>
        <w:top w:val="none" w:sz="0" w:space="0" w:color="auto"/>
        <w:left w:val="none" w:sz="0" w:space="0" w:color="auto"/>
        <w:bottom w:val="none" w:sz="0" w:space="0" w:color="auto"/>
        <w:right w:val="none" w:sz="0" w:space="0" w:color="auto"/>
      </w:divBdr>
    </w:div>
    <w:div w:id="1202744850">
      <w:marLeft w:val="0"/>
      <w:marRight w:val="0"/>
      <w:marTop w:val="0"/>
      <w:marBottom w:val="0"/>
      <w:divBdr>
        <w:top w:val="none" w:sz="0" w:space="0" w:color="auto"/>
        <w:left w:val="none" w:sz="0" w:space="0" w:color="auto"/>
        <w:bottom w:val="none" w:sz="0" w:space="0" w:color="auto"/>
        <w:right w:val="none" w:sz="0" w:space="0" w:color="auto"/>
      </w:divBdr>
    </w:div>
    <w:div w:id="1202744853">
      <w:marLeft w:val="0"/>
      <w:marRight w:val="0"/>
      <w:marTop w:val="0"/>
      <w:marBottom w:val="0"/>
      <w:divBdr>
        <w:top w:val="none" w:sz="0" w:space="0" w:color="auto"/>
        <w:left w:val="none" w:sz="0" w:space="0" w:color="auto"/>
        <w:bottom w:val="none" w:sz="0" w:space="0" w:color="auto"/>
        <w:right w:val="none" w:sz="0" w:space="0" w:color="auto"/>
      </w:divBdr>
    </w:div>
    <w:div w:id="1202744854">
      <w:marLeft w:val="0"/>
      <w:marRight w:val="0"/>
      <w:marTop w:val="0"/>
      <w:marBottom w:val="0"/>
      <w:divBdr>
        <w:top w:val="none" w:sz="0" w:space="0" w:color="auto"/>
        <w:left w:val="none" w:sz="0" w:space="0" w:color="auto"/>
        <w:bottom w:val="none" w:sz="0" w:space="0" w:color="auto"/>
        <w:right w:val="none" w:sz="0" w:space="0" w:color="auto"/>
      </w:divBdr>
    </w:div>
    <w:div w:id="1202744855">
      <w:marLeft w:val="0"/>
      <w:marRight w:val="0"/>
      <w:marTop w:val="0"/>
      <w:marBottom w:val="0"/>
      <w:divBdr>
        <w:top w:val="none" w:sz="0" w:space="0" w:color="auto"/>
        <w:left w:val="none" w:sz="0" w:space="0" w:color="auto"/>
        <w:bottom w:val="none" w:sz="0" w:space="0" w:color="auto"/>
        <w:right w:val="none" w:sz="0" w:space="0" w:color="auto"/>
      </w:divBdr>
    </w:div>
    <w:div w:id="1202744856">
      <w:marLeft w:val="0"/>
      <w:marRight w:val="0"/>
      <w:marTop w:val="0"/>
      <w:marBottom w:val="0"/>
      <w:divBdr>
        <w:top w:val="none" w:sz="0" w:space="0" w:color="auto"/>
        <w:left w:val="none" w:sz="0" w:space="0" w:color="auto"/>
        <w:bottom w:val="none" w:sz="0" w:space="0" w:color="auto"/>
        <w:right w:val="none" w:sz="0" w:space="0" w:color="auto"/>
      </w:divBdr>
    </w:div>
    <w:div w:id="1202744859">
      <w:marLeft w:val="0"/>
      <w:marRight w:val="0"/>
      <w:marTop w:val="0"/>
      <w:marBottom w:val="0"/>
      <w:divBdr>
        <w:top w:val="none" w:sz="0" w:space="0" w:color="auto"/>
        <w:left w:val="none" w:sz="0" w:space="0" w:color="auto"/>
        <w:bottom w:val="none" w:sz="0" w:space="0" w:color="auto"/>
        <w:right w:val="none" w:sz="0" w:space="0" w:color="auto"/>
      </w:divBdr>
    </w:div>
    <w:div w:id="1202744860">
      <w:marLeft w:val="0"/>
      <w:marRight w:val="0"/>
      <w:marTop w:val="0"/>
      <w:marBottom w:val="0"/>
      <w:divBdr>
        <w:top w:val="none" w:sz="0" w:space="0" w:color="auto"/>
        <w:left w:val="none" w:sz="0" w:space="0" w:color="auto"/>
        <w:bottom w:val="none" w:sz="0" w:space="0" w:color="auto"/>
        <w:right w:val="none" w:sz="0" w:space="0" w:color="auto"/>
      </w:divBdr>
    </w:div>
    <w:div w:id="1202744861">
      <w:marLeft w:val="0"/>
      <w:marRight w:val="0"/>
      <w:marTop w:val="0"/>
      <w:marBottom w:val="0"/>
      <w:divBdr>
        <w:top w:val="none" w:sz="0" w:space="0" w:color="auto"/>
        <w:left w:val="none" w:sz="0" w:space="0" w:color="auto"/>
        <w:bottom w:val="none" w:sz="0" w:space="0" w:color="auto"/>
        <w:right w:val="none" w:sz="0" w:space="0" w:color="auto"/>
      </w:divBdr>
    </w:div>
    <w:div w:id="1202744862">
      <w:marLeft w:val="0"/>
      <w:marRight w:val="0"/>
      <w:marTop w:val="0"/>
      <w:marBottom w:val="0"/>
      <w:divBdr>
        <w:top w:val="none" w:sz="0" w:space="0" w:color="auto"/>
        <w:left w:val="none" w:sz="0" w:space="0" w:color="auto"/>
        <w:bottom w:val="none" w:sz="0" w:space="0" w:color="auto"/>
        <w:right w:val="none" w:sz="0" w:space="0" w:color="auto"/>
      </w:divBdr>
      <w:divsChild>
        <w:div w:id="1202744345">
          <w:marLeft w:val="0"/>
          <w:marRight w:val="0"/>
          <w:marTop w:val="0"/>
          <w:marBottom w:val="0"/>
          <w:divBdr>
            <w:top w:val="none" w:sz="0" w:space="0" w:color="auto"/>
            <w:left w:val="none" w:sz="0" w:space="0" w:color="auto"/>
            <w:bottom w:val="none" w:sz="0" w:space="0" w:color="auto"/>
            <w:right w:val="none" w:sz="0" w:space="0" w:color="auto"/>
          </w:divBdr>
          <w:divsChild>
            <w:div w:id="1202743383">
              <w:marLeft w:val="0"/>
              <w:marRight w:val="0"/>
              <w:marTop w:val="0"/>
              <w:marBottom w:val="0"/>
              <w:divBdr>
                <w:top w:val="none" w:sz="0" w:space="0" w:color="auto"/>
                <w:left w:val="none" w:sz="0" w:space="0" w:color="auto"/>
                <w:bottom w:val="none" w:sz="0" w:space="0" w:color="auto"/>
                <w:right w:val="none" w:sz="0" w:space="0" w:color="auto"/>
              </w:divBdr>
              <w:divsChild>
                <w:div w:id="12027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4863">
      <w:marLeft w:val="0"/>
      <w:marRight w:val="0"/>
      <w:marTop w:val="0"/>
      <w:marBottom w:val="0"/>
      <w:divBdr>
        <w:top w:val="none" w:sz="0" w:space="0" w:color="auto"/>
        <w:left w:val="none" w:sz="0" w:space="0" w:color="auto"/>
        <w:bottom w:val="none" w:sz="0" w:space="0" w:color="auto"/>
        <w:right w:val="none" w:sz="0" w:space="0" w:color="auto"/>
      </w:divBdr>
    </w:div>
    <w:div w:id="1202744865">
      <w:marLeft w:val="0"/>
      <w:marRight w:val="0"/>
      <w:marTop w:val="0"/>
      <w:marBottom w:val="0"/>
      <w:divBdr>
        <w:top w:val="none" w:sz="0" w:space="0" w:color="auto"/>
        <w:left w:val="none" w:sz="0" w:space="0" w:color="auto"/>
        <w:bottom w:val="none" w:sz="0" w:space="0" w:color="auto"/>
        <w:right w:val="none" w:sz="0" w:space="0" w:color="auto"/>
      </w:divBdr>
      <w:divsChild>
        <w:div w:id="1202744551">
          <w:marLeft w:val="0"/>
          <w:marRight w:val="0"/>
          <w:marTop w:val="0"/>
          <w:marBottom w:val="0"/>
          <w:divBdr>
            <w:top w:val="none" w:sz="0" w:space="0" w:color="auto"/>
            <w:left w:val="none" w:sz="0" w:space="0" w:color="auto"/>
            <w:bottom w:val="none" w:sz="0" w:space="0" w:color="auto"/>
            <w:right w:val="none" w:sz="0" w:space="0" w:color="auto"/>
          </w:divBdr>
          <w:divsChild>
            <w:div w:id="120274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866">
      <w:marLeft w:val="0"/>
      <w:marRight w:val="0"/>
      <w:marTop w:val="0"/>
      <w:marBottom w:val="0"/>
      <w:divBdr>
        <w:top w:val="none" w:sz="0" w:space="0" w:color="auto"/>
        <w:left w:val="none" w:sz="0" w:space="0" w:color="auto"/>
        <w:bottom w:val="none" w:sz="0" w:space="0" w:color="auto"/>
        <w:right w:val="none" w:sz="0" w:space="0" w:color="auto"/>
      </w:divBdr>
    </w:div>
    <w:div w:id="1202744869">
      <w:marLeft w:val="0"/>
      <w:marRight w:val="0"/>
      <w:marTop w:val="0"/>
      <w:marBottom w:val="0"/>
      <w:divBdr>
        <w:top w:val="none" w:sz="0" w:space="0" w:color="auto"/>
        <w:left w:val="none" w:sz="0" w:space="0" w:color="auto"/>
        <w:bottom w:val="none" w:sz="0" w:space="0" w:color="auto"/>
        <w:right w:val="none" w:sz="0" w:space="0" w:color="auto"/>
      </w:divBdr>
    </w:div>
    <w:div w:id="1202744871">
      <w:marLeft w:val="0"/>
      <w:marRight w:val="0"/>
      <w:marTop w:val="0"/>
      <w:marBottom w:val="0"/>
      <w:divBdr>
        <w:top w:val="none" w:sz="0" w:space="0" w:color="auto"/>
        <w:left w:val="none" w:sz="0" w:space="0" w:color="auto"/>
        <w:bottom w:val="none" w:sz="0" w:space="0" w:color="auto"/>
        <w:right w:val="none" w:sz="0" w:space="0" w:color="auto"/>
      </w:divBdr>
    </w:div>
    <w:div w:id="1202744872">
      <w:marLeft w:val="0"/>
      <w:marRight w:val="0"/>
      <w:marTop w:val="0"/>
      <w:marBottom w:val="0"/>
      <w:divBdr>
        <w:top w:val="none" w:sz="0" w:space="0" w:color="auto"/>
        <w:left w:val="none" w:sz="0" w:space="0" w:color="auto"/>
        <w:bottom w:val="none" w:sz="0" w:space="0" w:color="auto"/>
        <w:right w:val="none" w:sz="0" w:space="0" w:color="auto"/>
      </w:divBdr>
    </w:div>
    <w:div w:id="1202744873">
      <w:marLeft w:val="0"/>
      <w:marRight w:val="0"/>
      <w:marTop w:val="0"/>
      <w:marBottom w:val="0"/>
      <w:divBdr>
        <w:top w:val="none" w:sz="0" w:space="0" w:color="auto"/>
        <w:left w:val="none" w:sz="0" w:space="0" w:color="auto"/>
        <w:bottom w:val="none" w:sz="0" w:space="0" w:color="auto"/>
        <w:right w:val="none" w:sz="0" w:space="0" w:color="auto"/>
      </w:divBdr>
    </w:div>
    <w:div w:id="1202744879">
      <w:marLeft w:val="0"/>
      <w:marRight w:val="0"/>
      <w:marTop w:val="0"/>
      <w:marBottom w:val="0"/>
      <w:divBdr>
        <w:top w:val="none" w:sz="0" w:space="0" w:color="auto"/>
        <w:left w:val="none" w:sz="0" w:space="0" w:color="auto"/>
        <w:bottom w:val="none" w:sz="0" w:space="0" w:color="auto"/>
        <w:right w:val="none" w:sz="0" w:space="0" w:color="auto"/>
      </w:divBdr>
    </w:div>
    <w:div w:id="1202744883">
      <w:marLeft w:val="0"/>
      <w:marRight w:val="0"/>
      <w:marTop w:val="0"/>
      <w:marBottom w:val="0"/>
      <w:divBdr>
        <w:top w:val="none" w:sz="0" w:space="0" w:color="auto"/>
        <w:left w:val="none" w:sz="0" w:space="0" w:color="auto"/>
        <w:bottom w:val="none" w:sz="0" w:space="0" w:color="auto"/>
        <w:right w:val="none" w:sz="0" w:space="0" w:color="auto"/>
      </w:divBdr>
    </w:div>
    <w:div w:id="1202744890">
      <w:marLeft w:val="0"/>
      <w:marRight w:val="0"/>
      <w:marTop w:val="0"/>
      <w:marBottom w:val="0"/>
      <w:divBdr>
        <w:top w:val="none" w:sz="0" w:space="0" w:color="auto"/>
        <w:left w:val="none" w:sz="0" w:space="0" w:color="auto"/>
        <w:bottom w:val="none" w:sz="0" w:space="0" w:color="auto"/>
        <w:right w:val="none" w:sz="0" w:space="0" w:color="auto"/>
      </w:divBdr>
    </w:div>
    <w:div w:id="1202744895">
      <w:marLeft w:val="0"/>
      <w:marRight w:val="0"/>
      <w:marTop w:val="0"/>
      <w:marBottom w:val="0"/>
      <w:divBdr>
        <w:top w:val="none" w:sz="0" w:space="0" w:color="auto"/>
        <w:left w:val="none" w:sz="0" w:space="0" w:color="auto"/>
        <w:bottom w:val="none" w:sz="0" w:space="0" w:color="auto"/>
        <w:right w:val="none" w:sz="0" w:space="0" w:color="auto"/>
      </w:divBdr>
      <w:divsChild>
        <w:div w:id="1202743579">
          <w:marLeft w:val="0"/>
          <w:marRight w:val="0"/>
          <w:marTop w:val="0"/>
          <w:marBottom w:val="0"/>
          <w:divBdr>
            <w:top w:val="none" w:sz="0" w:space="0" w:color="auto"/>
            <w:left w:val="none" w:sz="0" w:space="0" w:color="auto"/>
            <w:bottom w:val="none" w:sz="0" w:space="0" w:color="auto"/>
            <w:right w:val="none" w:sz="0" w:space="0" w:color="auto"/>
          </w:divBdr>
        </w:div>
      </w:divsChild>
    </w:div>
    <w:div w:id="1202744896">
      <w:marLeft w:val="0"/>
      <w:marRight w:val="0"/>
      <w:marTop w:val="0"/>
      <w:marBottom w:val="0"/>
      <w:divBdr>
        <w:top w:val="none" w:sz="0" w:space="0" w:color="auto"/>
        <w:left w:val="none" w:sz="0" w:space="0" w:color="auto"/>
        <w:bottom w:val="none" w:sz="0" w:space="0" w:color="auto"/>
        <w:right w:val="none" w:sz="0" w:space="0" w:color="auto"/>
      </w:divBdr>
    </w:div>
    <w:div w:id="1202744897">
      <w:marLeft w:val="0"/>
      <w:marRight w:val="0"/>
      <w:marTop w:val="0"/>
      <w:marBottom w:val="0"/>
      <w:divBdr>
        <w:top w:val="none" w:sz="0" w:space="0" w:color="auto"/>
        <w:left w:val="none" w:sz="0" w:space="0" w:color="auto"/>
        <w:bottom w:val="none" w:sz="0" w:space="0" w:color="auto"/>
        <w:right w:val="none" w:sz="0" w:space="0" w:color="auto"/>
      </w:divBdr>
      <w:divsChild>
        <w:div w:id="1202744930">
          <w:marLeft w:val="0"/>
          <w:marRight w:val="0"/>
          <w:marTop w:val="0"/>
          <w:marBottom w:val="0"/>
          <w:divBdr>
            <w:top w:val="none" w:sz="0" w:space="0" w:color="auto"/>
            <w:left w:val="none" w:sz="0" w:space="0" w:color="auto"/>
            <w:bottom w:val="none" w:sz="0" w:space="0" w:color="auto"/>
            <w:right w:val="none" w:sz="0" w:space="0" w:color="auto"/>
          </w:divBdr>
          <w:divsChild>
            <w:div w:id="120274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898">
      <w:marLeft w:val="0"/>
      <w:marRight w:val="0"/>
      <w:marTop w:val="0"/>
      <w:marBottom w:val="0"/>
      <w:divBdr>
        <w:top w:val="none" w:sz="0" w:space="0" w:color="auto"/>
        <w:left w:val="none" w:sz="0" w:space="0" w:color="auto"/>
        <w:bottom w:val="none" w:sz="0" w:space="0" w:color="auto"/>
        <w:right w:val="none" w:sz="0" w:space="0" w:color="auto"/>
      </w:divBdr>
    </w:div>
    <w:div w:id="1202744902">
      <w:marLeft w:val="0"/>
      <w:marRight w:val="0"/>
      <w:marTop w:val="0"/>
      <w:marBottom w:val="0"/>
      <w:divBdr>
        <w:top w:val="none" w:sz="0" w:space="0" w:color="auto"/>
        <w:left w:val="none" w:sz="0" w:space="0" w:color="auto"/>
        <w:bottom w:val="none" w:sz="0" w:space="0" w:color="auto"/>
        <w:right w:val="none" w:sz="0" w:space="0" w:color="auto"/>
      </w:divBdr>
    </w:div>
    <w:div w:id="1202744905">
      <w:marLeft w:val="0"/>
      <w:marRight w:val="0"/>
      <w:marTop w:val="0"/>
      <w:marBottom w:val="0"/>
      <w:divBdr>
        <w:top w:val="none" w:sz="0" w:space="0" w:color="auto"/>
        <w:left w:val="none" w:sz="0" w:space="0" w:color="auto"/>
        <w:bottom w:val="none" w:sz="0" w:space="0" w:color="auto"/>
        <w:right w:val="none" w:sz="0" w:space="0" w:color="auto"/>
      </w:divBdr>
    </w:div>
    <w:div w:id="1202744906">
      <w:marLeft w:val="0"/>
      <w:marRight w:val="0"/>
      <w:marTop w:val="0"/>
      <w:marBottom w:val="0"/>
      <w:divBdr>
        <w:top w:val="none" w:sz="0" w:space="0" w:color="auto"/>
        <w:left w:val="none" w:sz="0" w:space="0" w:color="auto"/>
        <w:bottom w:val="none" w:sz="0" w:space="0" w:color="auto"/>
        <w:right w:val="none" w:sz="0" w:space="0" w:color="auto"/>
      </w:divBdr>
      <w:divsChild>
        <w:div w:id="1202742148">
          <w:marLeft w:val="0"/>
          <w:marRight w:val="0"/>
          <w:marTop w:val="0"/>
          <w:marBottom w:val="0"/>
          <w:divBdr>
            <w:top w:val="none" w:sz="0" w:space="0" w:color="auto"/>
            <w:left w:val="none" w:sz="0" w:space="0" w:color="auto"/>
            <w:bottom w:val="none" w:sz="0" w:space="0" w:color="auto"/>
            <w:right w:val="none" w:sz="0" w:space="0" w:color="auto"/>
          </w:divBdr>
          <w:divsChild>
            <w:div w:id="1202742531">
              <w:marLeft w:val="0"/>
              <w:marRight w:val="0"/>
              <w:marTop w:val="0"/>
              <w:marBottom w:val="0"/>
              <w:divBdr>
                <w:top w:val="none" w:sz="0" w:space="0" w:color="auto"/>
                <w:left w:val="none" w:sz="0" w:space="0" w:color="auto"/>
                <w:bottom w:val="none" w:sz="0" w:space="0" w:color="auto"/>
                <w:right w:val="none" w:sz="0" w:space="0" w:color="auto"/>
              </w:divBdr>
            </w:div>
          </w:divsChild>
        </w:div>
        <w:div w:id="1202742619">
          <w:marLeft w:val="0"/>
          <w:marRight w:val="0"/>
          <w:marTop w:val="0"/>
          <w:marBottom w:val="0"/>
          <w:divBdr>
            <w:top w:val="none" w:sz="0" w:space="0" w:color="auto"/>
            <w:left w:val="none" w:sz="0" w:space="0" w:color="auto"/>
            <w:bottom w:val="none" w:sz="0" w:space="0" w:color="auto"/>
            <w:right w:val="none" w:sz="0" w:space="0" w:color="auto"/>
          </w:divBdr>
          <w:divsChild>
            <w:div w:id="120274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907">
      <w:marLeft w:val="0"/>
      <w:marRight w:val="0"/>
      <w:marTop w:val="0"/>
      <w:marBottom w:val="0"/>
      <w:divBdr>
        <w:top w:val="none" w:sz="0" w:space="0" w:color="auto"/>
        <w:left w:val="none" w:sz="0" w:space="0" w:color="auto"/>
        <w:bottom w:val="none" w:sz="0" w:space="0" w:color="auto"/>
        <w:right w:val="none" w:sz="0" w:space="0" w:color="auto"/>
      </w:divBdr>
    </w:div>
    <w:div w:id="1202744911">
      <w:marLeft w:val="0"/>
      <w:marRight w:val="0"/>
      <w:marTop w:val="0"/>
      <w:marBottom w:val="0"/>
      <w:divBdr>
        <w:top w:val="none" w:sz="0" w:space="0" w:color="auto"/>
        <w:left w:val="none" w:sz="0" w:space="0" w:color="auto"/>
        <w:bottom w:val="none" w:sz="0" w:space="0" w:color="auto"/>
        <w:right w:val="none" w:sz="0" w:space="0" w:color="auto"/>
      </w:divBdr>
    </w:div>
    <w:div w:id="1202744912">
      <w:marLeft w:val="0"/>
      <w:marRight w:val="0"/>
      <w:marTop w:val="0"/>
      <w:marBottom w:val="0"/>
      <w:divBdr>
        <w:top w:val="none" w:sz="0" w:space="0" w:color="auto"/>
        <w:left w:val="none" w:sz="0" w:space="0" w:color="auto"/>
        <w:bottom w:val="none" w:sz="0" w:space="0" w:color="auto"/>
        <w:right w:val="none" w:sz="0" w:space="0" w:color="auto"/>
      </w:divBdr>
    </w:div>
    <w:div w:id="1202744917">
      <w:marLeft w:val="0"/>
      <w:marRight w:val="0"/>
      <w:marTop w:val="0"/>
      <w:marBottom w:val="0"/>
      <w:divBdr>
        <w:top w:val="none" w:sz="0" w:space="0" w:color="auto"/>
        <w:left w:val="none" w:sz="0" w:space="0" w:color="auto"/>
        <w:bottom w:val="none" w:sz="0" w:space="0" w:color="auto"/>
        <w:right w:val="none" w:sz="0" w:space="0" w:color="auto"/>
      </w:divBdr>
    </w:div>
    <w:div w:id="1202744924">
      <w:marLeft w:val="0"/>
      <w:marRight w:val="0"/>
      <w:marTop w:val="0"/>
      <w:marBottom w:val="0"/>
      <w:divBdr>
        <w:top w:val="none" w:sz="0" w:space="0" w:color="auto"/>
        <w:left w:val="none" w:sz="0" w:space="0" w:color="auto"/>
        <w:bottom w:val="none" w:sz="0" w:space="0" w:color="auto"/>
        <w:right w:val="none" w:sz="0" w:space="0" w:color="auto"/>
      </w:divBdr>
      <w:divsChild>
        <w:div w:id="1202743113">
          <w:marLeft w:val="0"/>
          <w:marRight w:val="0"/>
          <w:marTop w:val="0"/>
          <w:marBottom w:val="0"/>
          <w:divBdr>
            <w:top w:val="none" w:sz="0" w:space="0" w:color="auto"/>
            <w:left w:val="none" w:sz="0" w:space="0" w:color="auto"/>
            <w:bottom w:val="none" w:sz="0" w:space="0" w:color="auto"/>
            <w:right w:val="none" w:sz="0" w:space="0" w:color="auto"/>
          </w:divBdr>
        </w:div>
        <w:div w:id="1202744471">
          <w:marLeft w:val="0"/>
          <w:marRight w:val="0"/>
          <w:marTop w:val="0"/>
          <w:marBottom w:val="0"/>
          <w:divBdr>
            <w:top w:val="none" w:sz="0" w:space="0" w:color="auto"/>
            <w:left w:val="none" w:sz="0" w:space="0" w:color="auto"/>
            <w:bottom w:val="none" w:sz="0" w:space="0" w:color="auto"/>
            <w:right w:val="none" w:sz="0" w:space="0" w:color="auto"/>
          </w:divBdr>
          <w:divsChild>
            <w:div w:id="1202743856">
              <w:marLeft w:val="0"/>
              <w:marRight w:val="0"/>
              <w:marTop w:val="0"/>
              <w:marBottom w:val="0"/>
              <w:divBdr>
                <w:top w:val="none" w:sz="0" w:space="0" w:color="auto"/>
                <w:left w:val="none" w:sz="0" w:space="0" w:color="auto"/>
                <w:bottom w:val="none" w:sz="0" w:space="0" w:color="auto"/>
                <w:right w:val="none" w:sz="0" w:space="0" w:color="auto"/>
              </w:divBdr>
              <w:divsChild>
                <w:div w:id="1202744528">
                  <w:marLeft w:val="0"/>
                  <w:marRight w:val="0"/>
                  <w:marTop w:val="0"/>
                  <w:marBottom w:val="0"/>
                  <w:divBdr>
                    <w:top w:val="none" w:sz="0" w:space="0" w:color="auto"/>
                    <w:left w:val="none" w:sz="0" w:space="0" w:color="auto"/>
                    <w:bottom w:val="none" w:sz="0" w:space="0" w:color="auto"/>
                    <w:right w:val="none" w:sz="0" w:space="0" w:color="auto"/>
                  </w:divBdr>
                  <w:divsChild>
                    <w:div w:id="1202744609">
                      <w:marLeft w:val="0"/>
                      <w:marRight w:val="0"/>
                      <w:marTop w:val="0"/>
                      <w:marBottom w:val="0"/>
                      <w:divBdr>
                        <w:top w:val="none" w:sz="0" w:space="0" w:color="auto"/>
                        <w:left w:val="none" w:sz="0" w:space="0" w:color="auto"/>
                        <w:bottom w:val="none" w:sz="0" w:space="0" w:color="auto"/>
                        <w:right w:val="none" w:sz="0" w:space="0" w:color="auto"/>
                      </w:divBdr>
                      <w:divsChild>
                        <w:div w:id="12027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4926">
      <w:marLeft w:val="0"/>
      <w:marRight w:val="0"/>
      <w:marTop w:val="0"/>
      <w:marBottom w:val="0"/>
      <w:divBdr>
        <w:top w:val="none" w:sz="0" w:space="0" w:color="auto"/>
        <w:left w:val="none" w:sz="0" w:space="0" w:color="auto"/>
        <w:bottom w:val="none" w:sz="0" w:space="0" w:color="auto"/>
        <w:right w:val="none" w:sz="0" w:space="0" w:color="auto"/>
      </w:divBdr>
    </w:div>
    <w:div w:id="1202744927">
      <w:marLeft w:val="0"/>
      <w:marRight w:val="0"/>
      <w:marTop w:val="0"/>
      <w:marBottom w:val="0"/>
      <w:divBdr>
        <w:top w:val="none" w:sz="0" w:space="0" w:color="auto"/>
        <w:left w:val="none" w:sz="0" w:space="0" w:color="auto"/>
        <w:bottom w:val="none" w:sz="0" w:space="0" w:color="auto"/>
        <w:right w:val="none" w:sz="0" w:space="0" w:color="auto"/>
      </w:divBdr>
    </w:div>
    <w:div w:id="1202744928">
      <w:marLeft w:val="0"/>
      <w:marRight w:val="0"/>
      <w:marTop w:val="0"/>
      <w:marBottom w:val="0"/>
      <w:divBdr>
        <w:top w:val="none" w:sz="0" w:space="0" w:color="auto"/>
        <w:left w:val="none" w:sz="0" w:space="0" w:color="auto"/>
        <w:bottom w:val="none" w:sz="0" w:space="0" w:color="auto"/>
        <w:right w:val="none" w:sz="0" w:space="0" w:color="auto"/>
      </w:divBdr>
    </w:div>
    <w:div w:id="1202744936">
      <w:marLeft w:val="0"/>
      <w:marRight w:val="0"/>
      <w:marTop w:val="0"/>
      <w:marBottom w:val="0"/>
      <w:divBdr>
        <w:top w:val="none" w:sz="0" w:space="0" w:color="auto"/>
        <w:left w:val="none" w:sz="0" w:space="0" w:color="auto"/>
        <w:bottom w:val="none" w:sz="0" w:space="0" w:color="auto"/>
        <w:right w:val="none" w:sz="0" w:space="0" w:color="auto"/>
      </w:divBdr>
    </w:div>
    <w:div w:id="1202744937">
      <w:marLeft w:val="0"/>
      <w:marRight w:val="0"/>
      <w:marTop w:val="0"/>
      <w:marBottom w:val="0"/>
      <w:divBdr>
        <w:top w:val="none" w:sz="0" w:space="0" w:color="auto"/>
        <w:left w:val="none" w:sz="0" w:space="0" w:color="auto"/>
        <w:bottom w:val="none" w:sz="0" w:space="0" w:color="auto"/>
        <w:right w:val="none" w:sz="0" w:space="0" w:color="auto"/>
      </w:divBdr>
    </w:div>
    <w:div w:id="1202744938">
      <w:marLeft w:val="0"/>
      <w:marRight w:val="0"/>
      <w:marTop w:val="0"/>
      <w:marBottom w:val="0"/>
      <w:divBdr>
        <w:top w:val="none" w:sz="0" w:space="0" w:color="auto"/>
        <w:left w:val="none" w:sz="0" w:space="0" w:color="auto"/>
        <w:bottom w:val="none" w:sz="0" w:space="0" w:color="auto"/>
        <w:right w:val="none" w:sz="0" w:space="0" w:color="auto"/>
      </w:divBdr>
    </w:div>
    <w:div w:id="1202744942">
      <w:marLeft w:val="0"/>
      <w:marRight w:val="0"/>
      <w:marTop w:val="0"/>
      <w:marBottom w:val="0"/>
      <w:divBdr>
        <w:top w:val="none" w:sz="0" w:space="0" w:color="auto"/>
        <w:left w:val="none" w:sz="0" w:space="0" w:color="auto"/>
        <w:bottom w:val="none" w:sz="0" w:space="0" w:color="auto"/>
        <w:right w:val="none" w:sz="0" w:space="0" w:color="auto"/>
      </w:divBdr>
    </w:div>
    <w:div w:id="1202744946">
      <w:marLeft w:val="0"/>
      <w:marRight w:val="0"/>
      <w:marTop w:val="0"/>
      <w:marBottom w:val="0"/>
      <w:divBdr>
        <w:top w:val="none" w:sz="0" w:space="0" w:color="auto"/>
        <w:left w:val="none" w:sz="0" w:space="0" w:color="auto"/>
        <w:bottom w:val="none" w:sz="0" w:space="0" w:color="auto"/>
        <w:right w:val="none" w:sz="0" w:space="0" w:color="auto"/>
      </w:divBdr>
    </w:div>
    <w:div w:id="1202744948">
      <w:marLeft w:val="0"/>
      <w:marRight w:val="0"/>
      <w:marTop w:val="0"/>
      <w:marBottom w:val="0"/>
      <w:divBdr>
        <w:top w:val="none" w:sz="0" w:space="0" w:color="auto"/>
        <w:left w:val="none" w:sz="0" w:space="0" w:color="auto"/>
        <w:bottom w:val="none" w:sz="0" w:space="0" w:color="auto"/>
        <w:right w:val="none" w:sz="0" w:space="0" w:color="auto"/>
      </w:divBdr>
      <w:divsChild>
        <w:div w:id="1202743689">
          <w:marLeft w:val="0"/>
          <w:marRight w:val="0"/>
          <w:marTop w:val="0"/>
          <w:marBottom w:val="0"/>
          <w:divBdr>
            <w:top w:val="none" w:sz="0" w:space="0" w:color="auto"/>
            <w:left w:val="none" w:sz="0" w:space="0" w:color="auto"/>
            <w:bottom w:val="none" w:sz="0" w:space="0" w:color="auto"/>
            <w:right w:val="none" w:sz="0" w:space="0" w:color="auto"/>
          </w:divBdr>
          <w:divsChild>
            <w:div w:id="120274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950">
      <w:marLeft w:val="0"/>
      <w:marRight w:val="0"/>
      <w:marTop w:val="0"/>
      <w:marBottom w:val="0"/>
      <w:divBdr>
        <w:top w:val="none" w:sz="0" w:space="0" w:color="auto"/>
        <w:left w:val="none" w:sz="0" w:space="0" w:color="auto"/>
        <w:bottom w:val="none" w:sz="0" w:space="0" w:color="auto"/>
        <w:right w:val="none" w:sz="0" w:space="0" w:color="auto"/>
      </w:divBdr>
    </w:div>
    <w:div w:id="1202744955">
      <w:marLeft w:val="0"/>
      <w:marRight w:val="0"/>
      <w:marTop w:val="0"/>
      <w:marBottom w:val="0"/>
      <w:divBdr>
        <w:top w:val="none" w:sz="0" w:space="0" w:color="auto"/>
        <w:left w:val="none" w:sz="0" w:space="0" w:color="auto"/>
        <w:bottom w:val="none" w:sz="0" w:space="0" w:color="auto"/>
        <w:right w:val="none" w:sz="0" w:space="0" w:color="auto"/>
      </w:divBdr>
    </w:div>
    <w:div w:id="1202744956">
      <w:marLeft w:val="0"/>
      <w:marRight w:val="0"/>
      <w:marTop w:val="0"/>
      <w:marBottom w:val="0"/>
      <w:divBdr>
        <w:top w:val="none" w:sz="0" w:space="0" w:color="auto"/>
        <w:left w:val="none" w:sz="0" w:space="0" w:color="auto"/>
        <w:bottom w:val="none" w:sz="0" w:space="0" w:color="auto"/>
        <w:right w:val="none" w:sz="0" w:space="0" w:color="auto"/>
      </w:divBdr>
      <w:divsChild>
        <w:div w:id="1202743724">
          <w:marLeft w:val="0"/>
          <w:marRight w:val="0"/>
          <w:marTop w:val="0"/>
          <w:marBottom w:val="0"/>
          <w:divBdr>
            <w:top w:val="none" w:sz="0" w:space="0" w:color="auto"/>
            <w:left w:val="none" w:sz="0" w:space="0" w:color="auto"/>
            <w:bottom w:val="none" w:sz="0" w:space="0" w:color="auto"/>
            <w:right w:val="none" w:sz="0" w:space="0" w:color="auto"/>
          </w:divBdr>
          <w:divsChild>
            <w:div w:id="1202742165">
              <w:marLeft w:val="0"/>
              <w:marRight w:val="0"/>
              <w:marTop w:val="0"/>
              <w:marBottom w:val="0"/>
              <w:divBdr>
                <w:top w:val="none" w:sz="0" w:space="0" w:color="auto"/>
                <w:left w:val="none" w:sz="0" w:space="0" w:color="auto"/>
                <w:bottom w:val="none" w:sz="0" w:space="0" w:color="auto"/>
                <w:right w:val="none" w:sz="0" w:space="0" w:color="auto"/>
              </w:divBdr>
            </w:div>
            <w:div w:id="120274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957">
      <w:marLeft w:val="0"/>
      <w:marRight w:val="0"/>
      <w:marTop w:val="0"/>
      <w:marBottom w:val="0"/>
      <w:divBdr>
        <w:top w:val="none" w:sz="0" w:space="0" w:color="auto"/>
        <w:left w:val="none" w:sz="0" w:space="0" w:color="auto"/>
        <w:bottom w:val="none" w:sz="0" w:space="0" w:color="auto"/>
        <w:right w:val="none" w:sz="0" w:space="0" w:color="auto"/>
      </w:divBdr>
    </w:div>
    <w:div w:id="1202744959">
      <w:marLeft w:val="0"/>
      <w:marRight w:val="0"/>
      <w:marTop w:val="0"/>
      <w:marBottom w:val="0"/>
      <w:divBdr>
        <w:top w:val="none" w:sz="0" w:space="0" w:color="auto"/>
        <w:left w:val="none" w:sz="0" w:space="0" w:color="auto"/>
        <w:bottom w:val="none" w:sz="0" w:space="0" w:color="auto"/>
        <w:right w:val="none" w:sz="0" w:space="0" w:color="auto"/>
      </w:divBdr>
    </w:div>
    <w:div w:id="1202744960">
      <w:marLeft w:val="0"/>
      <w:marRight w:val="0"/>
      <w:marTop w:val="0"/>
      <w:marBottom w:val="0"/>
      <w:divBdr>
        <w:top w:val="none" w:sz="0" w:space="0" w:color="auto"/>
        <w:left w:val="none" w:sz="0" w:space="0" w:color="auto"/>
        <w:bottom w:val="none" w:sz="0" w:space="0" w:color="auto"/>
        <w:right w:val="none" w:sz="0" w:space="0" w:color="auto"/>
      </w:divBdr>
    </w:div>
    <w:div w:id="1202744961">
      <w:marLeft w:val="0"/>
      <w:marRight w:val="0"/>
      <w:marTop w:val="0"/>
      <w:marBottom w:val="0"/>
      <w:divBdr>
        <w:top w:val="none" w:sz="0" w:space="0" w:color="auto"/>
        <w:left w:val="none" w:sz="0" w:space="0" w:color="auto"/>
        <w:bottom w:val="none" w:sz="0" w:space="0" w:color="auto"/>
        <w:right w:val="none" w:sz="0" w:space="0" w:color="auto"/>
      </w:divBdr>
    </w:div>
    <w:div w:id="1202744963">
      <w:marLeft w:val="0"/>
      <w:marRight w:val="0"/>
      <w:marTop w:val="0"/>
      <w:marBottom w:val="0"/>
      <w:divBdr>
        <w:top w:val="none" w:sz="0" w:space="0" w:color="auto"/>
        <w:left w:val="none" w:sz="0" w:space="0" w:color="auto"/>
        <w:bottom w:val="none" w:sz="0" w:space="0" w:color="auto"/>
        <w:right w:val="none" w:sz="0" w:space="0" w:color="auto"/>
      </w:divBdr>
    </w:div>
    <w:div w:id="1202744966">
      <w:marLeft w:val="0"/>
      <w:marRight w:val="0"/>
      <w:marTop w:val="0"/>
      <w:marBottom w:val="0"/>
      <w:divBdr>
        <w:top w:val="none" w:sz="0" w:space="0" w:color="auto"/>
        <w:left w:val="none" w:sz="0" w:space="0" w:color="auto"/>
        <w:bottom w:val="none" w:sz="0" w:space="0" w:color="auto"/>
        <w:right w:val="none" w:sz="0" w:space="0" w:color="auto"/>
      </w:divBdr>
      <w:divsChild>
        <w:div w:id="1202744584">
          <w:marLeft w:val="0"/>
          <w:marRight w:val="0"/>
          <w:marTop w:val="0"/>
          <w:marBottom w:val="0"/>
          <w:divBdr>
            <w:top w:val="none" w:sz="0" w:space="0" w:color="auto"/>
            <w:left w:val="none" w:sz="0" w:space="0" w:color="auto"/>
            <w:bottom w:val="none" w:sz="0" w:space="0" w:color="auto"/>
            <w:right w:val="none" w:sz="0" w:space="0" w:color="auto"/>
          </w:divBdr>
          <w:divsChild>
            <w:div w:id="120274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970">
      <w:marLeft w:val="0"/>
      <w:marRight w:val="0"/>
      <w:marTop w:val="0"/>
      <w:marBottom w:val="0"/>
      <w:divBdr>
        <w:top w:val="none" w:sz="0" w:space="0" w:color="auto"/>
        <w:left w:val="none" w:sz="0" w:space="0" w:color="auto"/>
        <w:bottom w:val="none" w:sz="0" w:space="0" w:color="auto"/>
        <w:right w:val="none" w:sz="0" w:space="0" w:color="auto"/>
      </w:divBdr>
    </w:div>
    <w:div w:id="1202744971">
      <w:marLeft w:val="0"/>
      <w:marRight w:val="0"/>
      <w:marTop w:val="0"/>
      <w:marBottom w:val="0"/>
      <w:divBdr>
        <w:top w:val="none" w:sz="0" w:space="0" w:color="auto"/>
        <w:left w:val="none" w:sz="0" w:space="0" w:color="auto"/>
        <w:bottom w:val="none" w:sz="0" w:space="0" w:color="auto"/>
        <w:right w:val="none" w:sz="0" w:space="0" w:color="auto"/>
      </w:divBdr>
    </w:div>
    <w:div w:id="1202744979">
      <w:marLeft w:val="0"/>
      <w:marRight w:val="0"/>
      <w:marTop w:val="0"/>
      <w:marBottom w:val="0"/>
      <w:divBdr>
        <w:top w:val="none" w:sz="0" w:space="0" w:color="auto"/>
        <w:left w:val="none" w:sz="0" w:space="0" w:color="auto"/>
        <w:bottom w:val="none" w:sz="0" w:space="0" w:color="auto"/>
        <w:right w:val="none" w:sz="0" w:space="0" w:color="auto"/>
      </w:divBdr>
      <w:divsChild>
        <w:div w:id="1202742358">
          <w:marLeft w:val="0"/>
          <w:marRight w:val="0"/>
          <w:marTop w:val="0"/>
          <w:marBottom w:val="0"/>
          <w:divBdr>
            <w:top w:val="none" w:sz="0" w:space="0" w:color="auto"/>
            <w:left w:val="none" w:sz="0" w:space="0" w:color="auto"/>
            <w:bottom w:val="none" w:sz="0" w:space="0" w:color="auto"/>
            <w:right w:val="none" w:sz="0" w:space="0" w:color="auto"/>
          </w:divBdr>
        </w:div>
        <w:div w:id="1202742554">
          <w:marLeft w:val="0"/>
          <w:marRight w:val="0"/>
          <w:marTop w:val="0"/>
          <w:marBottom w:val="0"/>
          <w:divBdr>
            <w:top w:val="none" w:sz="0" w:space="0" w:color="auto"/>
            <w:left w:val="none" w:sz="0" w:space="0" w:color="auto"/>
            <w:bottom w:val="none" w:sz="0" w:space="0" w:color="auto"/>
            <w:right w:val="none" w:sz="0" w:space="0" w:color="auto"/>
          </w:divBdr>
        </w:div>
        <w:div w:id="1202743440">
          <w:marLeft w:val="0"/>
          <w:marRight w:val="0"/>
          <w:marTop w:val="0"/>
          <w:marBottom w:val="0"/>
          <w:divBdr>
            <w:top w:val="none" w:sz="0" w:space="0" w:color="auto"/>
            <w:left w:val="none" w:sz="0" w:space="0" w:color="auto"/>
            <w:bottom w:val="none" w:sz="0" w:space="0" w:color="auto"/>
            <w:right w:val="none" w:sz="0" w:space="0" w:color="auto"/>
          </w:divBdr>
        </w:div>
        <w:div w:id="1202744055">
          <w:marLeft w:val="0"/>
          <w:marRight w:val="0"/>
          <w:marTop w:val="0"/>
          <w:marBottom w:val="0"/>
          <w:divBdr>
            <w:top w:val="none" w:sz="0" w:space="0" w:color="auto"/>
            <w:left w:val="none" w:sz="0" w:space="0" w:color="auto"/>
            <w:bottom w:val="none" w:sz="0" w:space="0" w:color="auto"/>
            <w:right w:val="none" w:sz="0" w:space="0" w:color="auto"/>
          </w:divBdr>
        </w:div>
        <w:div w:id="1202744602">
          <w:marLeft w:val="0"/>
          <w:marRight w:val="0"/>
          <w:marTop w:val="0"/>
          <w:marBottom w:val="0"/>
          <w:divBdr>
            <w:top w:val="none" w:sz="0" w:space="0" w:color="auto"/>
            <w:left w:val="none" w:sz="0" w:space="0" w:color="auto"/>
            <w:bottom w:val="none" w:sz="0" w:space="0" w:color="auto"/>
            <w:right w:val="none" w:sz="0" w:space="0" w:color="auto"/>
          </w:divBdr>
          <w:divsChild>
            <w:div w:id="1202743098">
              <w:marLeft w:val="0"/>
              <w:marRight w:val="0"/>
              <w:marTop w:val="0"/>
              <w:marBottom w:val="0"/>
              <w:divBdr>
                <w:top w:val="none" w:sz="0" w:space="0" w:color="auto"/>
                <w:left w:val="none" w:sz="0" w:space="0" w:color="auto"/>
                <w:bottom w:val="none" w:sz="0" w:space="0" w:color="auto"/>
                <w:right w:val="none" w:sz="0" w:space="0" w:color="auto"/>
              </w:divBdr>
            </w:div>
            <w:div w:id="120274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4985">
      <w:marLeft w:val="0"/>
      <w:marRight w:val="0"/>
      <w:marTop w:val="0"/>
      <w:marBottom w:val="0"/>
      <w:divBdr>
        <w:top w:val="none" w:sz="0" w:space="0" w:color="auto"/>
        <w:left w:val="none" w:sz="0" w:space="0" w:color="auto"/>
        <w:bottom w:val="none" w:sz="0" w:space="0" w:color="auto"/>
        <w:right w:val="none" w:sz="0" w:space="0" w:color="auto"/>
      </w:divBdr>
    </w:div>
    <w:div w:id="1202744986">
      <w:marLeft w:val="0"/>
      <w:marRight w:val="0"/>
      <w:marTop w:val="0"/>
      <w:marBottom w:val="0"/>
      <w:divBdr>
        <w:top w:val="none" w:sz="0" w:space="0" w:color="auto"/>
        <w:left w:val="none" w:sz="0" w:space="0" w:color="auto"/>
        <w:bottom w:val="none" w:sz="0" w:space="0" w:color="auto"/>
        <w:right w:val="none" w:sz="0" w:space="0" w:color="auto"/>
      </w:divBdr>
      <w:divsChild>
        <w:div w:id="1202742796">
          <w:marLeft w:val="0"/>
          <w:marRight w:val="0"/>
          <w:marTop w:val="0"/>
          <w:marBottom w:val="0"/>
          <w:divBdr>
            <w:top w:val="none" w:sz="0" w:space="0" w:color="auto"/>
            <w:left w:val="none" w:sz="0" w:space="0" w:color="auto"/>
            <w:bottom w:val="none" w:sz="0" w:space="0" w:color="auto"/>
            <w:right w:val="none" w:sz="0" w:space="0" w:color="auto"/>
          </w:divBdr>
          <w:divsChild>
            <w:div w:id="1202743485">
              <w:marLeft w:val="0"/>
              <w:marRight w:val="0"/>
              <w:marTop w:val="0"/>
              <w:marBottom w:val="0"/>
              <w:divBdr>
                <w:top w:val="none" w:sz="0" w:space="0" w:color="auto"/>
                <w:left w:val="none" w:sz="0" w:space="0" w:color="auto"/>
                <w:bottom w:val="none" w:sz="0" w:space="0" w:color="auto"/>
                <w:right w:val="none" w:sz="0" w:space="0" w:color="auto"/>
              </w:divBdr>
              <w:divsChild>
                <w:div w:id="1202744845">
                  <w:marLeft w:val="0"/>
                  <w:marRight w:val="0"/>
                  <w:marTop w:val="0"/>
                  <w:marBottom w:val="0"/>
                  <w:divBdr>
                    <w:top w:val="none" w:sz="0" w:space="0" w:color="auto"/>
                    <w:left w:val="none" w:sz="0" w:space="0" w:color="auto"/>
                    <w:bottom w:val="none" w:sz="0" w:space="0" w:color="auto"/>
                    <w:right w:val="none" w:sz="0" w:space="0" w:color="auto"/>
                  </w:divBdr>
                  <w:divsChild>
                    <w:div w:id="1202744270">
                      <w:marLeft w:val="0"/>
                      <w:marRight w:val="0"/>
                      <w:marTop w:val="0"/>
                      <w:marBottom w:val="0"/>
                      <w:divBdr>
                        <w:top w:val="none" w:sz="0" w:space="0" w:color="auto"/>
                        <w:left w:val="none" w:sz="0" w:space="0" w:color="auto"/>
                        <w:bottom w:val="none" w:sz="0" w:space="0" w:color="auto"/>
                        <w:right w:val="none" w:sz="0" w:space="0" w:color="auto"/>
                      </w:divBdr>
                      <w:divsChild>
                        <w:div w:id="1202744503">
                          <w:marLeft w:val="0"/>
                          <w:marRight w:val="0"/>
                          <w:marTop w:val="0"/>
                          <w:marBottom w:val="0"/>
                          <w:divBdr>
                            <w:top w:val="none" w:sz="0" w:space="0" w:color="auto"/>
                            <w:left w:val="none" w:sz="0" w:space="0" w:color="auto"/>
                            <w:bottom w:val="none" w:sz="0" w:space="0" w:color="auto"/>
                            <w:right w:val="none" w:sz="0" w:space="0" w:color="auto"/>
                          </w:divBdr>
                          <w:divsChild>
                            <w:div w:id="120274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2744988">
      <w:marLeft w:val="0"/>
      <w:marRight w:val="0"/>
      <w:marTop w:val="0"/>
      <w:marBottom w:val="0"/>
      <w:divBdr>
        <w:top w:val="none" w:sz="0" w:space="0" w:color="auto"/>
        <w:left w:val="none" w:sz="0" w:space="0" w:color="auto"/>
        <w:bottom w:val="none" w:sz="0" w:space="0" w:color="auto"/>
        <w:right w:val="none" w:sz="0" w:space="0" w:color="auto"/>
      </w:divBdr>
    </w:div>
    <w:div w:id="1202744989">
      <w:marLeft w:val="0"/>
      <w:marRight w:val="0"/>
      <w:marTop w:val="0"/>
      <w:marBottom w:val="0"/>
      <w:divBdr>
        <w:top w:val="none" w:sz="0" w:space="0" w:color="auto"/>
        <w:left w:val="none" w:sz="0" w:space="0" w:color="auto"/>
        <w:bottom w:val="none" w:sz="0" w:space="0" w:color="auto"/>
        <w:right w:val="none" w:sz="0" w:space="0" w:color="auto"/>
      </w:divBdr>
    </w:div>
    <w:div w:id="1202744990">
      <w:marLeft w:val="0"/>
      <w:marRight w:val="0"/>
      <w:marTop w:val="0"/>
      <w:marBottom w:val="0"/>
      <w:divBdr>
        <w:top w:val="none" w:sz="0" w:space="0" w:color="auto"/>
        <w:left w:val="none" w:sz="0" w:space="0" w:color="auto"/>
        <w:bottom w:val="none" w:sz="0" w:space="0" w:color="auto"/>
        <w:right w:val="none" w:sz="0" w:space="0" w:color="auto"/>
      </w:divBdr>
    </w:div>
    <w:div w:id="1202744992">
      <w:marLeft w:val="0"/>
      <w:marRight w:val="0"/>
      <w:marTop w:val="0"/>
      <w:marBottom w:val="0"/>
      <w:divBdr>
        <w:top w:val="none" w:sz="0" w:space="0" w:color="auto"/>
        <w:left w:val="none" w:sz="0" w:space="0" w:color="auto"/>
        <w:bottom w:val="none" w:sz="0" w:space="0" w:color="auto"/>
        <w:right w:val="none" w:sz="0" w:space="0" w:color="auto"/>
      </w:divBdr>
    </w:div>
    <w:div w:id="1202744994">
      <w:marLeft w:val="0"/>
      <w:marRight w:val="0"/>
      <w:marTop w:val="0"/>
      <w:marBottom w:val="0"/>
      <w:divBdr>
        <w:top w:val="none" w:sz="0" w:space="0" w:color="auto"/>
        <w:left w:val="none" w:sz="0" w:space="0" w:color="auto"/>
        <w:bottom w:val="none" w:sz="0" w:space="0" w:color="auto"/>
        <w:right w:val="none" w:sz="0" w:space="0" w:color="auto"/>
      </w:divBdr>
    </w:div>
    <w:div w:id="1202744995">
      <w:marLeft w:val="0"/>
      <w:marRight w:val="0"/>
      <w:marTop w:val="0"/>
      <w:marBottom w:val="0"/>
      <w:divBdr>
        <w:top w:val="none" w:sz="0" w:space="0" w:color="auto"/>
        <w:left w:val="none" w:sz="0" w:space="0" w:color="auto"/>
        <w:bottom w:val="none" w:sz="0" w:space="0" w:color="auto"/>
        <w:right w:val="none" w:sz="0" w:space="0" w:color="auto"/>
      </w:divBdr>
    </w:div>
    <w:div w:id="1202744999">
      <w:marLeft w:val="0"/>
      <w:marRight w:val="0"/>
      <w:marTop w:val="0"/>
      <w:marBottom w:val="0"/>
      <w:divBdr>
        <w:top w:val="none" w:sz="0" w:space="0" w:color="auto"/>
        <w:left w:val="none" w:sz="0" w:space="0" w:color="auto"/>
        <w:bottom w:val="none" w:sz="0" w:space="0" w:color="auto"/>
        <w:right w:val="none" w:sz="0" w:space="0" w:color="auto"/>
      </w:divBdr>
    </w:div>
    <w:div w:id="1202745000">
      <w:marLeft w:val="0"/>
      <w:marRight w:val="0"/>
      <w:marTop w:val="0"/>
      <w:marBottom w:val="0"/>
      <w:divBdr>
        <w:top w:val="none" w:sz="0" w:space="0" w:color="auto"/>
        <w:left w:val="none" w:sz="0" w:space="0" w:color="auto"/>
        <w:bottom w:val="none" w:sz="0" w:space="0" w:color="auto"/>
        <w:right w:val="none" w:sz="0" w:space="0" w:color="auto"/>
      </w:divBdr>
    </w:div>
    <w:div w:id="1202745002">
      <w:marLeft w:val="0"/>
      <w:marRight w:val="0"/>
      <w:marTop w:val="0"/>
      <w:marBottom w:val="0"/>
      <w:divBdr>
        <w:top w:val="none" w:sz="0" w:space="0" w:color="auto"/>
        <w:left w:val="none" w:sz="0" w:space="0" w:color="auto"/>
        <w:bottom w:val="none" w:sz="0" w:space="0" w:color="auto"/>
        <w:right w:val="none" w:sz="0" w:space="0" w:color="auto"/>
      </w:divBdr>
    </w:div>
    <w:div w:id="1202745004">
      <w:marLeft w:val="0"/>
      <w:marRight w:val="0"/>
      <w:marTop w:val="0"/>
      <w:marBottom w:val="0"/>
      <w:divBdr>
        <w:top w:val="none" w:sz="0" w:space="0" w:color="auto"/>
        <w:left w:val="none" w:sz="0" w:space="0" w:color="auto"/>
        <w:bottom w:val="none" w:sz="0" w:space="0" w:color="auto"/>
        <w:right w:val="none" w:sz="0" w:space="0" w:color="auto"/>
      </w:divBdr>
    </w:div>
    <w:div w:id="1202745005">
      <w:marLeft w:val="0"/>
      <w:marRight w:val="0"/>
      <w:marTop w:val="0"/>
      <w:marBottom w:val="0"/>
      <w:divBdr>
        <w:top w:val="none" w:sz="0" w:space="0" w:color="auto"/>
        <w:left w:val="none" w:sz="0" w:space="0" w:color="auto"/>
        <w:bottom w:val="none" w:sz="0" w:space="0" w:color="auto"/>
        <w:right w:val="none" w:sz="0" w:space="0" w:color="auto"/>
      </w:divBdr>
    </w:div>
    <w:div w:id="1202745006">
      <w:marLeft w:val="0"/>
      <w:marRight w:val="0"/>
      <w:marTop w:val="0"/>
      <w:marBottom w:val="0"/>
      <w:divBdr>
        <w:top w:val="none" w:sz="0" w:space="0" w:color="auto"/>
        <w:left w:val="none" w:sz="0" w:space="0" w:color="auto"/>
        <w:bottom w:val="none" w:sz="0" w:space="0" w:color="auto"/>
        <w:right w:val="none" w:sz="0" w:space="0" w:color="auto"/>
      </w:divBdr>
    </w:div>
    <w:div w:id="1202745007">
      <w:marLeft w:val="0"/>
      <w:marRight w:val="0"/>
      <w:marTop w:val="0"/>
      <w:marBottom w:val="0"/>
      <w:divBdr>
        <w:top w:val="none" w:sz="0" w:space="0" w:color="auto"/>
        <w:left w:val="none" w:sz="0" w:space="0" w:color="auto"/>
        <w:bottom w:val="none" w:sz="0" w:space="0" w:color="auto"/>
        <w:right w:val="none" w:sz="0" w:space="0" w:color="auto"/>
      </w:divBdr>
    </w:div>
    <w:div w:id="1202745008">
      <w:marLeft w:val="0"/>
      <w:marRight w:val="0"/>
      <w:marTop w:val="0"/>
      <w:marBottom w:val="0"/>
      <w:divBdr>
        <w:top w:val="none" w:sz="0" w:space="0" w:color="auto"/>
        <w:left w:val="none" w:sz="0" w:space="0" w:color="auto"/>
        <w:bottom w:val="none" w:sz="0" w:space="0" w:color="auto"/>
        <w:right w:val="none" w:sz="0" w:space="0" w:color="auto"/>
      </w:divBdr>
    </w:div>
    <w:div w:id="1202745009">
      <w:marLeft w:val="0"/>
      <w:marRight w:val="0"/>
      <w:marTop w:val="0"/>
      <w:marBottom w:val="0"/>
      <w:divBdr>
        <w:top w:val="none" w:sz="0" w:space="0" w:color="auto"/>
        <w:left w:val="none" w:sz="0" w:space="0" w:color="auto"/>
        <w:bottom w:val="none" w:sz="0" w:space="0" w:color="auto"/>
        <w:right w:val="none" w:sz="0" w:space="0" w:color="auto"/>
      </w:divBdr>
    </w:div>
    <w:div w:id="1202745012">
      <w:marLeft w:val="0"/>
      <w:marRight w:val="0"/>
      <w:marTop w:val="0"/>
      <w:marBottom w:val="0"/>
      <w:divBdr>
        <w:top w:val="none" w:sz="0" w:space="0" w:color="auto"/>
        <w:left w:val="none" w:sz="0" w:space="0" w:color="auto"/>
        <w:bottom w:val="none" w:sz="0" w:space="0" w:color="auto"/>
        <w:right w:val="none" w:sz="0" w:space="0" w:color="auto"/>
      </w:divBdr>
    </w:div>
    <w:div w:id="1202745015">
      <w:marLeft w:val="0"/>
      <w:marRight w:val="0"/>
      <w:marTop w:val="0"/>
      <w:marBottom w:val="0"/>
      <w:divBdr>
        <w:top w:val="none" w:sz="0" w:space="0" w:color="auto"/>
        <w:left w:val="none" w:sz="0" w:space="0" w:color="auto"/>
        <w:bottom w:val="none" w:sz="0" w:space="0" w:color="auto"/>
        <w:right w:val="none" w:sz="0" w:space="0" w:color="auto"/>
      </w:divBdr>
    </w:div>
    <w:div w:id="1202745016">
      <w:marLeft w:val="0"/>
      <w:marRight w:val="0"/>
      <w:marTop w:val="0"/>
      <w:marBottom w:val="0"/>
      <w:divBdr>
        <w:top w:val="none" w:sz="0" w:space="0" w:color="auto"/>
        <w:left w:val="none" w:sz="0" w:space="0" w:color="auto"/>
        <w:bottom w:val="none" w:sz="0" w:space="0" w:color="auto"/>
        <w:right w:val="none" w:sz="0" w:space="0" w:color="auto"/>
      </w:divBdr>
    </w:div>
    <w:div w:id="1202745018">
      <w:marLeft w:val="0"/>
      <w:marRight w:val="0"/>
      <w:marTop w:val="0"/>
      <w:marBottom w:val="0"/>
      <w:divBdr>
        <w:top w:val="none" w:sz="0" w:space="0" w:color="auto"/>
        <w:left w:val="none" w:sz="0" w:space="0" w:color="auto"/>
        <w:bottom w:val="none" w:sz="0" w:space="0" w:color="auto"/>
        <w:right w:val="none" w:sz="0" w:space="0" w:color="auto"/>
      </w:divBdr>
    </w:div>
    <w:div w:id="1202745019">
      <w:marLeft w:val="0"/>
      <w:marRight w:val="0"/>
      <w:marTop w:val="0"/>
      <w:marBottom w:val="0"/>
      <w:divBdr>
        <w:top w:val="none" w:sz="0" w:space="0" w:color="auto"/>
        <w:left w:val="none" w:sz="0" w:space="0" w:color="auto"/>
        <w:bottom w:val="none" w:sz="0" w:space="0" w:color="auto"/>
        <w:right w:val="none" w:sz="0" w:space="0" w:color="auto"/>
      </w:divBdr>
    </w:div>
    <w:div w:id="1202745020">
      <w:marLeft w:val="0"/>
      <w:marRight w:val="0"/>
      <w:marTop w:val="0"/>
      <w:marBottom w:val="0"/>
      <w:divBdr>
        <w:top w:val="none" w:sz="0" w:space="0" w:color="auto"/>
        <w:left w:val="none" w:sz="0" w:space="0" w:color="auto"/>
        <w:bottom w:val="none" w:sz="0" w:space="0" w:color="auto"/>
        <w:right w:val="none" w:sz="0" w:space="0" w:color="auto"/>
      </w:divBdr>
    </w:div>
    <w:div w:id="1202745021">
      <w:marLeft w:val="0"/>
      <w:marRight w:val="0"/>
      <w:marTop w:val="0"/>
      <w:marBottom w:val="0"/>
      <w:divBdr>
        <w:top w:val="none" w:sz="0" w:space="0" w:color="auto"/>
        <w:left w:val="none" w:sz="0" w:space="0" w:color="auto"/>
        <w:bottom w:val="none" w:sz="0" w:space="0" w:color="auto"/>
        <w:right w:val="none" w:sz="0" w:space="0" w:color="auto"/>
      </w:divBdr>
    </w:div>
    <w:div w:id="1202745022">
      <w:marLeft w:val="0"/>
      <w:marRight w:val="0"/>
      <w:marTop w:val="0"/>
      <w:marBottom w:val="0"/>
      <w:divBdr>
        <w:top w:val="none" w:sz="0" w:space="0" w:color="auto"/>
        <w:left w:val="none" w:sz="0" w:space="0" w:color="auto"/>
        <w:bottom w:val="none" w:sz="0" w:space="0" w:color="auto"/>
        <w:right w:val="none" w:sz="0" w:space="0" w:color="auto"/>
      </w:divBdr>
    </w:div>
    <w:div w:id="1202745023">
      <w:marLeft w:val="0"/>
      <w:marRight w:val="0"/>
      <w:marTop w:val="0"/>
      <w:marBottom w:val="0"/>
      <w:divBdr>
        <w:top w:val="none" w:sz="0" w:space="0" w:color="auto"/>
        <w:left w:val="none" w:sz="0" w:space="0" w:color="auto"/>
        <w:bottom w:val="none" w:sz="0" w:space="0" w:color="auto"/>
        <w:right w:val="none" w:sz="0" w:space="0" w:color="auto"/>
      </w:divBdr>
    </w:div>
    <w:div w:id="1202745024">
      <w:marLeft w:val="0"/>
      <w:marRight w:val="0"/>
      <w:marTop w:val="0"/>
      <w:marBottom w:val="0"/>
      <w:divBdr>
        <w:top w:val="none" w:sz="0" w:space="0" w:color="auto"/>
        <w:left w:val="none" w:sz="0" w:space="0" w:color="auto"/>
        <w:bottom w:val="none" w:sz="0" w:space="0" w:color="auto"/>
        <w:right w:val="none" w:sz="0" w:space="0" w:color="auto"/>
      </w:divBdr>
    </w:div>
    <w:div w:id="1202745025">
      <w:marLeft w:val="0"/>
      <w:marRight w:val="0"/>
      <w:marTop w:val="0"/>
      <w:marBottom w:val="0"/>
      <w:divBdr>
        <w:top w:val="none" w:sz="0" w:space="0" w:color="auto"/>
        <w:left w:val="none" w:sz="0" w:space="0" w:color="auto"/>
        <w:bottom w:val="none" w:sz="0" w:space="0" w:color="auto"/>
        <w:right w:val="none" w:sz="0" w:space="0" w:color="auto"/>
      </w:divBdr>
    </w:div>
    <w:div w:id="1202745036">
      <w:marLeft w:val="0"/>
      <w:marRight w:val="0"/>
      <w:marTop w:val="0"/>
      <w:marBottom w:val="0"/>
      <w:divBdr>
        <w:top w:val="none" w:sz="0" w:space="0" w:color="auto"/>
        <w:left w:val="none" w:sz="0" w:space="0" w:color="auto"/>
        <w:bottom w:val="none" w:sz="0" w:space="0" w:color="auto"/>
        <w:right w:val="none" w:sz="0" w:space="0" w:color="auto"/>
      </w:divBdr>
      <w:divsChild>
        <w:div w:id="1202745031">
          <w:marLeft w:val="0"/>
          <w:marRight w:val="0"/>
          <w:marTop w:val="0"/>
          <w:marBottom w:val="0"/>
          <w:divBdr>
            <w:top w:val="none" w:sz="0" w:space="0" w:color="auto"/>
            <w:left w:val="none" w:sz="0" w:space="0" w:color="auto"/>
            <w:bottom w:val="none" w:sz="0" w:space="0" w:color="auto"/>
            <w:right w:val="none" w:sz="0" w:space="0" w:color="auto"/>
          </w:divBdr>
          <w:divsChild>
            <w:div w:id="1202745035">
              <w:marLeft w:val="0"/>
              <w:marRight w:val="0"/>
              <w:marTop w:val="0"/>
              <w:marBottom w:val="0"/>
              <w:divBdr>
                <w:top w:val="none" w:sz="0" w:space="0" w:color="auto"/>
                <w:left w:val="none" w:sz="0" w:space="0" w:color="auto"/>
                <w:bottom w:val="none" w:sz="0" w:space="0" w:color="auto"/>
                <w:right w:val="none" w:sz="0" w:space="0" w:color="auto"/>
              </w:divBdr>
              <w:divsChild>
                <w:div w:id="1202745027">
                  <w:marLeft w:val="0"/>
                  <w:marRight w:val="0"/>
                  <w:marTop w:val="0"/>
                  <w:marBottom w:val="0"/>
                  <w:divBdr>
                    <w:top w:val="none" w:sz="0" w:space="0" w:color="auto"/>
                    <w:left w:val="none" w:sz="0" w:space="0" w:color="auto"/>
                    <w:bottom w:val="none" w:sz="0" w:space="0" w:color="auto"/>
                    <w:right w:val="none" w:sz="0" w:space="0" w:color="auto"/>
                  </w:divBdr>
                  <w:divsChild>
                    <w:div w:id="1202745038">
                      <w:marLeft w:val="0"/>
                      <w:marRight w:val="0"/>
                      <w:marTop w:val="0"/>
                      <w:marBottom w:val="0"/>
                      <w:divBdr>
                        <w:top w:val="none" w:sz="0" w:space="0" w:color="auto"/>
                        <w:left w:val="none" w:sz="0" w:space="0" w:color="auto"/>
                        <w:bottom w:val="none" w:sz="0" w:space="0" w:color="auto"/>
                        <w:right w:val="none" w:sz="0" w:space="0" w:color="auto"/>
                      </w:divBdr>
                      <w:divsChild>
                        <w:div w:id="1202745026">
                          <w:marLeft w:val="0"/>
                          <w:marRight w:val="0"/>
                          <w:marTop w:val="0"/>
                          <w:marBottom w:val="0"/>
                          <w:divBdr>
                            <w:top w:val="none" w:sz="0" w:space="0" w:color="auto"/>
                            <w:left w:val="none" w:sz="0" w:space="0" w:color="auto"/>
                            <w:bottom w:val="none" w:sz="0" w:space="0" w:color="auto"/>
                            <w:right w:val="none" w:sz="0" w:space="0" w:color="auto"/>
                          </w:divBdr>
                          <w:divsChild>
                            <w:div w:id="1202745034">
                              <w:marLeft w:val="0"/>
                              <w:marRight w:val="0"/>
                              <w:marTop w:val="0"/>
                              <w:marBottom w:val="0"/>
                              <w:divBdr>
                                <w:top w:val="none" w:sz="0" w:space="0" w:color="auto"/>
                                <w:left w:val="none" w:sz="0" w:space="0" w:color="auto"/>
                                <w:bottom w:val="none" w:sz="0" w:space="0" w:color="auto"/>
                                <w:right w:val="none" w:sz="0" w:space="0" w:color="auto"/>
                              </w:divBdr>
                              <w:divsChild>
                                <w:div w:id="1202745030">
                                  <w:marLeft w:val="0"/>
                                  <w:marRight w:val="0"/>
                                  <w:marTop w:val="0"/>
                                  <w:marBottom w:val="0"/>
                                  <w:divBdr>
                                    <w:top w:val="none" w:sz="0" w:space="0" w:color="auto"/>
                                    <w:left w:val="none" w:sz="0" w:space="0" w:color="auto"/>
                                    <w:bottom w:val="none" w:sz="0" w:space="0" w:color="auto"/>
                                    <w:right w:val="none" w:sz="0" w:space="0" w:color="auto"/>
                                  </w:divBdr>
                                  <w:divsChild>
                                    <w:div w:id="120274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2745041">
      <w:marLeft w:val="0"/>
      <w:marRight w:val="0"/>
      <w:marTop w:val="0"/>
      <w:marBottom w:val="0"/>
      <w:divBdr>
        <w:top w:val="none" w:sz="0" w:space="0" w:color="auto"/>
        <w:left w:val="none" w:sz="0" w:space="0" w:color="auto"/>
        <w:bottom w:val="none" w:sz="0" w:space="0" w:color="auto"/>
        <w:right w:val="none" w:sz="0" w:space="0" w:color="auto"/>
      </w:divBdr>
    </w:div>
    <w:div w:id="1202745042">
      <w:marLeft w:val="0"/>
      <w:marRight w:val="0"/>
      <w:marTop w:val="0"/>
      <w:marBottom w:val="0"/>
      <w:divBdr>
        <w:top w:val="none" w:sz="0" w:space="0" w:color="auto"/>
        <w:left w:val="none" w:sz="0" w:space="0" w:color="auto"/>
        <w:bottom w:val="none" w:sz="0" w:space="0" w:color="auto"/>
        <w:right w:val="none" w:sz="0" w:space="0" w:color="auto"/>
      </w:divBdr>
      <w:divsChild>
        <w:div w:id="1202745039">
          <w:marLeft w:val="0"/>
          <w:marRight w:val="0"/>
          <w:marTop w:val="0"/>
          <w:marBottom w:val="0"/>
          <w:divBdr>
            <w:top w:val="none" w:sz="0" w:space="0" w:color="auto"/>
            <w:left w:val="none" w:sz="0" w:space="0" w:color="auto"/>
            <w:bottom w:val="none" w:sz="0" w:space="0" w:color="auto"/>
            <w:right w:val="none" w:sz="0" w:space="0" w:color="auto"/>
          </w:divBdr>
          <w:divsChild>
            <w:div w:id="1202745037">
              <w:marLeft w:val="0"/>
              <w:marRight w:val="0"/>
              <w:marTop w:val="0"/>
              <w:marBottom w:val="0"/>
              <w:divBdr>
                <w:top w:val="none" w:sz="0" w:space="0" w:color="auto"/>
                <w:left w:val="none" w:sz="0" w:space="0" w:color="auto"/>
                <w:bottom w:val="none" w:sz="0" w:space="0" w:color="auto"/>
                <w:right w:val="none" w:sz="0" w:space="0" w:color="auto"/>
              </w:divBdr>
              <w:divsChild>
                <w:div w:id="1202745028">
                  <w:marLeft w:val="0"/>
                  <w:marRight w:val="0"/>
                  <w:marTop w:val="0"/>
                  <w:marBottom w:val="0"/>
                  <w:divBdr>
                    <w:top w:val="none" w:sz="0" w:space="0" w:color="auto"/>
                    <w:left w:val="none" w:sz="0" w:space="0" w:color="auto"/>
                    <w:bottom w:val="none" w:sz="0" w:space="0" w:color="auto"/>
                    <w:right w:val="none" w:sz="0" w:space="0" w:color="auto"/>
                  </w:divBdr>
                  <w:divsChild>
                    <w:div w:id="1202745029">
                      <w:marLeft w:val="0"/>
                      <w:marRight w:val="0"/>
                      <w:marTop w:val="0"/>
                      <w:marBottom w:val="0"/>
                      <w:divBdr>
                        <w:top w:val="none" w:sz="0" w:space="0" w:color="auto"/>
                        <w:left w:val="none" w:sz="0" w:space="0" w:color="auto"/>
                        <w:bottom w:val="none" w:sz="0" w:space="0" w:color="auto"/>
                        <w:right w:val="none" w:sz="0" w:space="0" w:color="auto"/>
                      </w:divBdr>
                    </w:div>
                    <w:div w:id="1202745032">
                      <w:marLeft w:val="0"/>
                      <w:marRight w:val="0"/>
                      <w:marTop w:val="0"/>
                      <w:marBottom w:val="0"/>
                      <w:divBdr>
                        <w:top w:val="none" w:sz="0" w:space="0" w:color="auto"/>
                        <w:left w:val="none" w:sz="0" w:space="0" w:color="auto"/>
                        <w:bottom w:val="none" w:sz="0" w:space="0" w:color="auto"/>
                        <w:right w:val="none" w:sz="0" w:space="0" w:color="auto"/>
                      </w:divBdr>
                    </w:div>
                    <w:div w:id="120274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745043">
      <w:marLeft w:val="0"/>
      <w:marRight w:val="0"/>
      <w:marTop w:val="0"/>
      <w:marBottom w:val="0"/>
      <w:divBdr>
        <w:top w:val="none" w:sz="0" w:space="0" w:color="auto"/>
        <w:left w:val="none" w:sz="0" w:space="0" w:color="auto"/>
        <w:bottom w:val="none" w:sz="0" w:space="0" w:color="auto"/>
        <w:right w:val="none" w:sz="0" w:space="0" w:color="auto"/>
      </w:divBdr>
    </w:div>
    <w:div w:id="1202745044">
      <w:marLeft w:val="0"/>
      <w:marRight w:val="0"/>
      <w:marTop w:val="0"/>
      <w:marBottom w:val="0"/>
      <w:divBdr>
        <w:top w:val="none" w:sz="0" w:space="0" w:color="auto"/>
        <w:left w:val="none" w:sz="0" w:space="0" w:color="auto"/>
        <w:bottom w:val="none" w:sz="0" w:space="0" w:color="auto"/>
        <w:right w:val="none" w:sz="0" w:space="0" w:color="auto"/>
      </w:divBdr>
    </w:div>
    <w:div w:id="1202745045">
      <w:marLeft w:val="0"/>
      <w:marRight w:val="0"/>
      <w:marTop w:val="0"/>
      <w:marBottom w:val="0"/>
      <w:divBdr>
        <w:top w:val="none" w:sz="0" w:space="0" w:color="auto"/>
        <w:left w:val="none" w:sz="0" w:space="0" w:color="auto"/>
        <w:bottom w:val="none" w:sz="0" w:space="0" w:color="auto"/>
        <w:right w:val="none" w:sz="0" w:space="0" w:color="auto"/>
      </w:divBdr>
    </w:div>
    <w:div w:id="1202745046">
      <w:marLeft w:val="0"/>
      <w:marRight w:val="0"/>
      <w:marTop w:val="0"/>
      <w:marBottom w:val="0"/>
      <w:divBdr>
        <w:top w:val="none" w:sz="0" w:space="0" w:color="auto"/>
        <w:left w:val="none" w:sz="0" w:space="0" w:color="auto"/>
        <w:bottom w:val="none" w:sz="0" w:space="0" w:color="auto"/>
        <w:right w:val="none" w:sz="0" w:space="0" w:color="auto"/>
      </w:divBdr>
    </w:div>
    <w:div w:id="1202745047">
      <w:marLeft w:val="0"/>
      <w:marRight w:val="0"/>
      <w:marTop w:val="0"/>
      <w:marBottom w:val="0"/>
      <w:divBdr>
        <w:top w:val="none" w:sz="0" w:space="0" w:color="auto"/>
        <w:left w:val="none" w:sz="0" w:space="0" w:color="auto"/>
        <w:bottom w:val="none" w:sz="0" w:space="0" w:color="auto"/>
        <w:right w:val="none" w:sz="0" w:space="0" w:color="auto"/>
      </w:divBdr>
    </w:div>
    <w:div w:id="1202745048">
      <w:marLeft w:val="0"/>
      <w:marRight w:val="0"/>
      <w:marTop w:val="0"/>
      <w:marBottom w:val="0"/>
      <w:divBdr>
        <w:top w:val="none" w:sz="0" w:space="0" w:color="auto"/>
        <w:left w:val="none" w:sz="0" w:space="0" w:color="auto"/>
        <w:bottom w:val="none" w:sz="0" w:space="0" w:color="auto"/>
        <w:right w:val="none" w:sz="0" w:space="0" w:color="auto"/>
      </w:divBdr>
    </w:div>
    <w:div w:id="1202745049">
      <w:marLeft w:val="0"/>
      <w:marRight w:val="0"/>
      <w:marTop w:val="0"/>
      <w:marBottom w:val="0"/>
      <w:divBdr>
        <w:top w:val="none" w:sz="0" w:space="0" w:color="auto"/>
        <w:left w:val="none" w:sz="0" w:space="0" w:color="auto"/>
        <w:bottom w:val="none" w:sz="0" w:space="0" w:color="auto"/>
        <w:right w:val="none" w:sz="0" w:space="0" w:color="auto"/>
      </w:divBdr>
    </w:div>
    <w:div w:id="1202745050">
      <w:marLeft w:val="0"/>
      <w:marRight w:val="0"/>
      <w:marTop w:val="0"/>
      <w:marBottom w:val="0"/>
      <w:divBdr>
        <w:top w:val="none" w:sz="0" w:space="0" w:color="auto"/>
        <w:left w:val="none" w:sz="0" w:space="0" w:color="auto"/>
        <w:bottom w:val="none" w:sz="0" w:space="0" w:color="auto"/>
        <w:right w:val="none" w:sz="0" w:space="0" w:color="auto"/>
      </w:divBdr>
    </w:div>
    <w:div w:id="1202745051">
      <w:marLeft w:val="0"/>
      <w:marRight w:val="0"/>
      <w:marTop w:val="0"/>
      <w:marBottom w:val="0"/>
      <w:divBdr>
        <w:top w:val="none" w:sz="0" w:space="0" w:color="auto"/>
        <w:left w:val="none" w:sz="0" w:space="0" w:color="auto"/>
        <w:bottom w:val="none" w:sz="0" w:space="0" w:color="auto"/>
        <w:right w:val="none" w:sz="0" w:space="0" w:color="auto"/>
      </w:divBdr>
    </w:div>
    <w:div w:id="1202745052">
      <w:marLeft w:val="0"/>
      <w:marRight w:val="0"/>
      <w:marTop w:val="0"/>
      <w:marBottom w:val="0"/>
      <w:divBdr>
        <w:top w:val="none" w:sz="0" w:space="0" w:color="auto"/>
        <w:left w:val="none" w:sz="0" w:space="0" w:color="auto"/>
        <w:bottom w:val="none" w:sz="0" w:space="0" w:color="auto"/>
        <w:right w:val="none" w:sz="0" w:space="0" w:color="auto"/>
      </w:divBdr>
    </w:div>
    <w:div w:id="1202745053">
      <w:marLeft w:val="0"/>
      <w:marRight w:val="0"/>
      <w:marTop w:val="0"/>
      <w:marBottom w:val="0"/>
      <w:divBdr>
        <w:top w:val="none" w:sz="0" w:space="0" w:color="auto"/>
        <w:left w:val="none" w:sz="0" w:space="0" w:color="auto"/>
        <w:bottom w:val="none" w:sz="0" w:space="0" w:color="auto"/>
        <w:right w:val="none" w:sz="0" w:space="0" w:color="auto"/>
      </w:divBdr>
    </w:div>
    <w:div w:id="1202745055">
      <w:marLeft w:val="0"/>
      <w:marRight w:val="0"/>
      <w:marTop w:val="0"/>
      <w:marBottom w:val="0"/>
      <w:divBdr>
        <w:top w:val="none" w:sz="0" w:space="0" w:color="auto"/>
        <w:left w:val="none" w:sz="0" w:space="0" w:color="auto"/>
        <w:bottom w:val="none" w:sz="0" w:space="0" w:color="auto"/>
        <w:right w:val="none" w:sz="0" w:space="0" w:color="auto"/>
      </w:divBdr>
      <w:divsChild>
        <w:div w:id="1202745059">
          <w:marLeft w:val="0"/>
          <w:marRight w:val="0"/>
          <w:marTop w:val="0"/>
          <w:marBottom w:val="0"/>
          <w:divBdr>
            <w:top w:val="none" w:sz="0" w:space="0" w:color="auto"/>
            <w:left w:val="none" w:sz="0" w:space="0" w:color="auto"/>
            <w:bottom w:val="none" w:sz="0" w:space="0" w:color="auto"/>
            <w:right w:val="none" w:sz="0" w:space="0" w:color="auto"/>
          </w:divBdr>
          <w:divsChild>
            <w:div w:id="1202745074">
              <w:marLeft w:val="0"/>
              <w:marRight w:val="0"/>
              <w:marTop w:val="0"/>
              <w:marBottom w:val="0"/>
              <w:divBdr>
                <w:top w:val="none" w:sz="0" w:space="0" w:color="auto"/>
                <w:left w:val="none" w:sz="0" w:space="0" w:color="auto"/>
                <w:bottom w:val="none" w:sz="0" w:space="0" w:color="auto"/>
                <w:right w:val="none" w:sz="0" w:space="0" w:color="auto"/>
              </w:divBdr>
              <w:divsChild>
                <w:div w:id="1202745062">
                  <w:marLeft w:val="0"/>
                  <w:marRight w:val="0"/>
                  <w:marTop w:val="0"/>
                  <w:marBottom w:val="0"/>
                  <w:divBdr>
                    <w:top w:val="none" w:sz="0" w:space="0" w:color="auto"/>
                    <w:left w:val="none" w:sz="0" w:space="0" w:color="auto"/>
                    <w:bottom w:val="none" w:sz="0" w:space="0" w:color="auto"/>
                    <w:right w:val="none" w:sz="0" w:space="0" w:color="auto"/>
                  </w:divBdr>
                  <w:divsChild>
                    <w:div w:id="1202745065">
                      <w:marLeft w:val="0"/>
                      <w:marRight w:val="0"/>
                      <w:marTop w:val="0"/>
                      <w:marBottom w:val="0"/>
                      <w:divBdr>
                        <w:top w:val="none" w:sz="0" w:space="0" w:color="auto"/>
                        <w:left w:val="none" w:sz="0" w:space="0" w:color="auto"/>
                        <w:bottom w:val="none" w:sz="0" w:space="0" w:color="auto"/>
                        <w:right w:val="none" w:sz="0" w:space="0" w:color="auto"/>
                      </w:divBdr>
                      <w:divsChild>
                        <w:div w:id="1202745071">
                          <w:marLeft w:val="0"/>
                          <w:marRight w:val="0"/>
                          <w:marTop w:val="0"/>
                          <w:marBottom w:val="0"/>
                          <w:divBdr>
                            <w:top w:val="none" w:sz="0" w:space="0" w:color="auto"/>
                            <w:left w:val="none" w:sz="0" w:space="0" w:color="auto"/>
                            <w:bottom w:val="none" w:sz="0" w:space="0" w:color="auto"/>
                            <w:right w:val="none" w:sz="0" w:space="0" w:color="auto"/>
                          </w:divBdr>
                          <w:divsChild>
                            <w:div w:id="1202745067">
                              <w:marLeft w:val="0"/>
                              <w:marRight w:val="0"/>
                              <w:marTop w:val="0"/>
                              <w:marBottom w:val="0"/>
                              <w:divBdr>
                                <w:top w:val="none" w:sz="0" w:space="0" w:color="auto"/>
                                <w:left w:val="none" w:sz="0" w:space="0" w:color="auto"/>
                                <w:bottom w:val="none" w:sz="0" w:space="0" w:color="auto"/>
                                <w:right w:val="none" w:sz="0" w:space="0" w:color="auto"/>
                              </w:divBdr>
                              <w:divsChild>
                                <w:div w:id="1202745056">
                                  <w:marLeft w:val="0"/>
                                  <w:marRight w:val="0"/>
                                  <w:marTop w:val="0"/>
                                  <w:marBottom w:val="0"/>
                                  <w:divBdr>
                                    <w:top w:val="none" w:sz="0" w:space="0" w:color="auto"/>
                                    <w:left w:val="none" w:sz="0" w:space="0" w:color="auto"/>
                                    <w:bottom w:val="none" w:sz="0" w:space="0" w:color="auto"/>
                                    <w:right w:val="none" w:sz="0" w:space="0" w:color="auto"/>
                                  </w:divBdr>
                                  <w:divsChild>
                                    <w:div w:id="120274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2745060">
      <w:marLeft w:val="0"/>
      <w:marRight w:val="0"/>
      <w:marTop w:val="0"/>
      <w:marBottom w:val="0"/>
      <w:divBdr>
        <w:top w:val="none" w:sz="0" w:space="0" w:color="auto"/>
        <w:left w:val="none" w:sz="0" w:space="0" w:color="auto"/>
        <w:bottom w:val="none" w:sz="0" w:space="0" w:color="auto"/>
        <w:right w:val="none" w:sz="0" w:space="0" w:color="auto"/>
      </w:divBdr>
    </w:div>
    <w:div w:id="1202745061">
      <w:marLeft w:val="0"/>
      <w:marRight w:val="0"/>
      <w:marTop w:val="0"/>
      <w:marBottom w:val="0"/>
      <w:divBdr>
        <w:top w:val="none" w:sz="0" w:space="0" w:color="auto"/>
        <w:left w:val="none" w:sz="0" w:space="0" w:color="auto"/>
        <w:bottom w:val="none" w:sz="0" w:space="0" w:color="auto"/>
        <w:right w:val="none" w:sz="0" w:space="0" w:color="auto"/>
      </w:divBdr>
    </w:div>
    <w:div w:id="1202745066">
      <w:marLeft w:val="0"/>
      <w:marRight w:val="0"/>
      <w:marTop w:val="0"/>
      <w:marBottom w:val="0"/>
      <w:divBdr>
        <w:top w:val="none" w:sz="0" w:space="0" w:color="auto"/>
        <w:left w:val="none" w:sz="0" w:space="0" w:color="auto"/>
        <w:bottom w:val="none" w:sz="0" w:space="0" w:color="auto"/>
        <w:right w:val="none" w:sz="0" w:space="0" w:color="auto"/>
      </w:divBdr>
    </w:div>
    <w:div w:id="1202745072">
      <w:marLeft w:val="0"/>
      <w:marRight w:val="0"/>
      <w:marTop w:val="0"/>
      <w:marBottom w:val="0"/>
      <w:divBdr>
        <w:top w:val="none" w:sz="0" w:space="0" w:color="auto"/>
        <w:left w:val="none" w:sz="0" w:space="0" w:color="auto"/>
        <w:bottom w:val="none" w:sz="0" w:space="0" w:color="auto"/>
        <w:right w:val="none" w:sz="0" w:space="0" w:color="auto"/>
      </w:divBdr>
      <w:divsChild>
        <w:div w:id="1202745070">
          <w:marLeft w:val="0"/>
          <w:marRight w:val="0"/>
          <w:marTop w:val="0"/>
          <w:marBottom w:val="0"/>
          <w:divBdr>
            <w:top w:val="none" w:sz="0" w:space="0" w:color="auto"/>
            <w:left w:val="none" w:sz="0" w:space="0" w:color="auto"/>
            <w:bottom w:val="none" w:sz="0" w:space="0" w:color="auto"/>
            <w:right w:val="none" w:sz="0" w:space="0" w:color="auto"/>
          </w:divBdr>
          <w:divsChild>
            <w:div w:id="1202745057">
              <w:marLeft w:val="0"/>
              <w:marRight w:val="0"/>
              <w:marTop w:val="0"/>
              <w:marBottom w:val="0"/>
              <w:divBdr>
                <w:top w:val="none" w:sz="0" w:space="0" w:color="auto"/>
                <w:left w:val="none" w:sz="0" w:space="0" w:color="auto"/>
                <w:bottom w:val="none" w:sz="0" w:space="0" w:color="auto"/>
                <w:right w:val="none" w:sz="0" w:space="0" w:color="auto"/>
              </w:divBdr>
              <w:divsChild>
                <w:div w:id="1202745054">
                  <w:marLeft w:val="0"/>
                  <w:marRight w:val="0"/>
                  <w:marTop w:val="0"/>
                  <w:marBottom w:val="0"/>
                  <w:divBdr>
                    <w:top w:val="none" w:sz="0" w:space="0" w:color="auto"/>
                    <w:left w:val="none" w:sz="0" w:space="0" w:color="auto"/>
                    <w:bottom w:val="none" w:sz="0" w:space="0" w:color="auto"/>
                    <w:right w:val="none" w:sz="0" w:space="0" w:color="auto"/>
                  </w:divBdr>
                  <w:divsChild>
                    <w:div w:id="1202745064">
                      <w:marLeft w:val="0"/>
                      <w:marRight w:val="0"/>
                      <w:marTop w:val="0"/>
                      <w:marBottom w:val="0"/>
                      <w:divBdr>
                        <w:top w:val="none" w:sz="0" w:space="0" w:color="auto"/>
                        <w:left w:val="none" w:sz="0" w:space="0" w:color="auto"/>
                        <w:bottom w:val="none" w:sz="0" w:space="0" w:color="auto"/>
                        <w:right w:val="none" w:sz="0" w:space="0" w:color="auto"/>
                      </w:divBdr>
                      <w:divsChild>
                        <w:div w:id="1202745069">
                          <w:marLeft w:val="0"/>
                          <w:marRight w:val="0"/>
                          <w:marTop w:val="0"/>
                          <w:marBottom w:val="0"/>
                          <w:divBdr>
                            <w:top w:val="none" w:sz="0" w:space="0" w:color="auto"/>
                            <w:left w:val="none" w:sz="0" w:space="0" w:color="auto"/>
                            <w:bottom w:val="none" w:sz="0" w:space="0" w:color="auto"/>
                            <w:right w:val="none" w:sz="0" w:space="0" w:color="auto"/>
                          </w:divBdr>
                          <w:divsChild>
                            <w:div w:id="1202745058">
                              <w:marLeft w:val="0"/>
                              <w:marRight w:val="0"/>
                              <w:marTop w:val="0"/>
                              <w:marBottom w:val="0"/>
                              <w:divBdr>
                                <w:top w:val="none" w:sz="0" w:space="0" w:color="auto"/>
                                <w:left w:val="none" w:sz="0" w:space="0" w:color="auto"/>
                                <w:bottom w:val="none" w:sz="0" w:space="0" w:color="auto"/>
                                <w:right w:val="none" w:sz="0" w:space="0" w:color="auto"/>
                              </w:divBdr>
                              <w:divsChild>
                                <w:div w:id="1202745063">
                                  <w:marLeft w:val="0"/>
                                  <w:marRight w:val="0"/>
                                  <w:marTop w:val="0"/>
                                  <w:marBottom w:val="0"/>
                                  <w:divBdr>
                                    <w:top w:val="none" w:sz="0" w:space="0" w:color="auto"/>
                                    <w:left w:val="none" w:sz="0" w:space="0" w:color="auto"/>
                                    <w:bottom w:val="none" w:sz="0" w:space="0" w:color="auto"/>
                                    <w:right w:val="none" w:sz="0" w:space="0" w:color="auto"/>
                                  </w:divBdr>
                                  <w:divsChild>
                                    <w:div w:id="120274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2745075">
      <w:marLeft w:val="0"/>
      <w:marRight w:val="0"/>
      <w:marTop w:val="0"/>
      <w:marBottom w:val="0"/>
      <w:divBdr>
        <w:top w:val="none" w:sz="0" w:space="0" w:color="auto"/>
        <w:left w:val="none" w:sz="0" w:space="0" w:color="auto"/>
        <w:bottom w:val="none" w:sz="0" w:space="0" w:color="auto"/>
        <w:right w:val="none" w:sz="0" w:space="0" w:color="auto"/>
      </w:divBdr>
    </w:div>
    <w:div w:id="1202745076">
      <w:marLeft w:val="0"/>
      <w:marRight w:val="0"/>
      <w:marTop w:val="0"/>
      <w:marBottom w:val="0"/>
      <w:divBdr>
        <w:top w:val="none" w:sz="0" w:space="0" w:color="auto"/>
        <w:left w:val="none" w:sz="0" w:space="0" w:color="auto"/>
        <w:bottom w:val="none" w:sz="0" w:space="0" w:color="auto"/>
        <w:right w:val="none" w:sz="0" w:space="0" w:color="auto"/>
      </w:divBdr>
    </w:div>
    <w:div w:id="1202745077">
      <w:marLeft w:val="0"/>
      <w:marRight w:val="0"/>
      <w:marTop w:val="0"/>
      <w:marBottom w:val="0"/>
      <w:divBdr>
        <w:top w:val="none" w:sz="0" w:space="0" w:color="auto"/>
        <w:left w:val="none" w:sz="0" w:space="0" w:color="auto"/>
        <w:bottom w:val="none" w:sz="0" w:space="0" w:color="auto"/>
        <w:right w:val="none" w:sz="0" w:space="0" w:color="auto"/>
      </w:divBdr>
    </w:div>
    <w:div w:id="1202745078">
      <w:marLeft w:val="0"/>
      <w:marRight w:val="0"/>
      <w:marTop w:val="0"/>
      <w:marBottom w:val="0"/>
      <w:divBdr>
        <w:top w:val="none" w:sz="0" w:space="0" w:color="auto"/>
        <w:left w:val="none" w:sz="0" w:space="0" w:color="auto"/>
        <w:bottom w:val="none" w:sz="0" w:space="0" w:color="auto"/>
        <w:right w:val="none" w:sz="0" w:space="0" w:color="auto"/>
      </w:divBdr>
    </w:div>
    <w:div w:id="1202745079">
      <w:marLeft w:val="0"/>
      <w:marRight w:val="0"/>
      <w:marTop w:val="0"/>
      <w:marBottom w:val="0"/>
      <w:divBdr>
        <w:top w:val="none" w:sz="0" w:space="0" w:color="auto"/>
        <w:left w:val="none" w:sz="0" w:space="0" w:color="auto"/>
        <w:bottom w:val="none" w:sz="0" w:space="0" w:color="auto"/>
        <w:right w:val="none" w:sz="0" w:space="0" w:color="auto"/>
      </w:divBdr>
    </w:div>
    <w:div w:id="1202745080">
      <w:marLeft w:val="0"/>
      <w:marRight w:val="0"/>
      <w:marTop w:val="0"/>
      <w:marBottom w:val="0"/>
      <w:divBdr>
        <w:top w:val="none" w:sz="0" w:space="0" w:color="auto"/>
        <w:left w:val="none" w:sz="0" w:space="0" w:color="auto"/>
        <w:bottom w:val="none" w:sz="0" w:space="0" w:color="auto"/>
        <w:right w:val="none" w:sz="0" w:space="0" w:color="auto"/>
      </w:divBdr>
    </w:div>
    <w:div w:id="1202745081">
      <w:marLeft w:val="0"/>
      <w:marRight w:val="0"/>
      <w:marTop w:val="0"/>
      <w:marBottom w:val="0"/>
      <w:divBdr>
        <w:top w:val="none" w:sz="0" w:space="0" w:color="auto"/>
        <w:left w:val="none" w:sz="0" w:space="0" w:color="auto"/>
        <w:bottom w:val="none" w:sz="0" w:space="0" w:color="auto"/>
        <w:right w:val="none" w:sz="0" w:space="0" w:color="auto"/>
      </w:divBdr>
    </w:div>
    <w:div w:id="1202745082">
      <w:marLeft w:val="0"/>
      <w:marRight w:val="0"/>
      <w:marTop w:val="0"/>
      <w:marBottom w:val="0"/>
      <w:divBdr>
        <w:top w:val="none" w:sz="0" w:space="0" w:color="auto"/>
        <w:left w:val="none" w:sz="0" w:space="0" w:color="auto"/>
        <w:bottom w:val="none" w:sz="0" w:space="0" w:color="auto"/>
        <w:right w:val="none" w:sz="0" w:space="0" w:color="auto"/>
      </w:divBdr>
    </w:div>
    <w:div w:id="1202745083">
      <w:marLeft w:val="0"/>
      <w:marRight w:val="0"/>
      <w:marTop w:val="0"/>
      <w:marBottom w:val="0"/>
      <w:divBdr>
        <w:top w:val="none" w:sz="0" w:space="0" w:color="auto"/>
        <w:left w:val="none" w:sz="0" w:space="0" w:color="auto"/>
        <w:bottom w:val="none" w:sz="0" w:space="0" w:color="auto"/>
        <w:right w:val="none" w:sz="0" w:space="0" w:color="auto"/>
      </w:divBdr>
    </w:div>
    <w:div w:id="1202745084">
      <w:marLeft w:val="0"/>
      <w:marRight w:val="0"/>
      <w:marTop w:val="0"/>
      <w:marBottom w:val="0"/>
      <w:divBdr>
        <w:top w:val="none" w:sz="0" w:space="0" w:color="auto"/>
        <w:left w:val="none" w:sz="0" w:space="0" w:color="auto"/>
        <w:bottom w:val="none" w:sz="0" w:space="0" w:color="auto"/>
        <w:right w:val="none" w:sz="0" w:space="0" w:color="auto"/>
      </w:divBdr>
    </w:div>
    <w:div w:id="1202745085">
      <w:marLeft w:val="0"/>
      <w:marRight w:val="0"/>
      <w:marTop w:val="0"/>
      <w:marBottom w:val="0"/>
      <w:divBdr>
        <w:top w:val="none" w:sz="0" w:space="0" w:color="auto"/>
        <w:left w:val="none" w:sz="0" w:space="0" w:color="auto"/>
        <w:bottom w:val="none" w:sz="0" w:space="0" w:color="auto"/>
        <w:right w:val="none" w:sz="0" w:space="0" w:color="auto"/>
      </w:divBdr>
    </w:div>
    <w:div w:id="1202745086">
      <w:marLeft w:val="0"/>
      <w:marRight w:val="0"/>
      <w:marTop w:val="0"/>
      <w:marBottom w:val="0"/>
      <w:divBdr>
        <w:top w:val="none" w:sz="0" w:space="0" w:color="auto"/>
        <w:left w:val="none" w:sz="0" w:space="0" w:color="auto"/>
        <w:bottom w:val="none" w:sz="0" w:space="0" w:color="auto"/>
        <w:right w:val="none" w:sz="0" w:space="0" w:color="auto"/>
      </w:divBdr>
    </w:div>
    <w:div w:id="1202745087">
      <w:marLeft w:val="0"/>
      <w:marRight w:val="0"/>
      <w:marTop w:val="0"/>
      <w:marBottom w:val="0"/>
      <w:divBdr>
        <w:top w:val="none" w:sz="0" w:space="0" w:color="auto"/>
        <w:left w:val="none" w:sz="0" w:space="0" w:color="auto"/>
        <w:bottom w:val="none" w:sz="0" w:space="0" w:color="auto"/>
        <w:right w:val="none" w:sz="0" w:space="0" w:color="auto"/>
      </w:divBdr>
    </w:div>
    <w:div w:id="1202745088">
      <w:marLeft w:val="0"/>
      <w:marRight w:val="0"/>
      <w:marTop w:val="0"/>
      <w:marBottom w:val="0"/>
      <w:divBdr>
        <w:top w:val="none" w:sz="0" w:space="0" w:color="auto"/>
        <w:left w:val="none" w:sz="0" w:space="0" w:color="auto"/>
        <w:bottom w:val="none" w:sz="0" w:space="0" w:color="auto"/>
        <w:right w:val="none" w:sz="0" w:space="0" w:color="auto"/>
      </w:divBdr>
    </w:div>
    <w:div w:id="1202745089">
      <w:marLeft w:val="0"/>
      <w:marRight w:val="0"/>
      <w:marTop w:val="0"/>
      <w:marBottom w:val="0"/>
      <w:divBdr>
        <w:top w:val="none" w:sz="0" w:space="0" w:color="auto"/>
        <w:left w:val="none" w:sz="0" w:space="0" w:color="auto"/>
        <w:bottom w:val="none" w:sz="0" w:space="0" w:color="auto"/>
        <w:right w:val="none" w:sz="0" w:space="0" w:color="auto"/>
      </w:divBdr>
    </w:div>
    <w:div w:id="1202745090">
      <w:marLeft w:val="0"/>
      <w:marRight w:val="0"/>
      <w:marTop w:val="0"/>
      <w:marBottom w:val="0"/>
      <w:divBdr>
        <w:top w:val="none" w:sz="0" w:space="0" w:color="auto"/>
        <w:left w:val="none" w:sz="0" w:space="0" w:color="auto"/>
        <w:bottom w:val="none" w:sz="0" w:space="0" w:color="auto"/>
        <w:right w:val="none" w:sz="0" w:space="0" w:color="auto"/>
      </w:divBdr>
    </w:div>
    <w:div w:id="1202745094">
      <w:marLeft w:val="0"/>
      <w:marRight w:val="0"/>
      <w:marTop w:val="0"/>
      <w:marBottom w:val="0"/>
      <w:divBdr>
        <w:top w:val="none" w:sz="0" w:space="0" w:color="auto"/>
        <w:left w:val="none" w:sz="0" w:space="0" w:color="auto"/>
        <w:bottom w:val="none" w:sz="0" w:space="0" w:color="auto"/>
        <w:right w:val="none" w:sz="0" w:space="0" w:color="auto"/>
      </w:divBdr>
      <w:divsChild>
        <w:div w:id="1202745092">
          <w:marLeft w:val="0"/>
          <w:marRight w:val="0"/>
          <w:marTop w:val="0"/>
          <w:marBottom w:val="0"/>
          <w:divBdr>
            <w:top w:val="none" w:sz="0" w:space="0" w:color="auto"/>
            <w:left w:val="none" w:sz="0" w:space="0" w:color="auto"/>
            <w:bottom w:val="none" w:sz="0" w:space="0" w:color="auto"/>
            <w:right w:val="none" w:sz="0" w:space="0" w:color="auto"/>
          </w:divBdr>
          <w:divsChild>
            <w:div w:id="1202745091">
              <w:marLeft w:val="0"/>
              <w:marRight w:val="0"/>
              <w:marTop w:val="0"/>
              <w:marBottom w:val="0"/>
              <w:divBdr>
                <w:top w:val="none" w:sz="0" w:space="0" w:color="auto"/>
                <w:left w:val="none" w:sz="0" w:space="0" w:color="auto"/>
                <w:bottom w:val="none" w:sz="0" w:space="0" w:color="auto"/>
                <w:right w:val="none" w:sz="0" w:space="0" w:color="auto"/>
              </w:divBdr>
              <w:divsChild>
                <w:div w:id="1202745095">
                  <w:marLeft w:val="0"/>
                  <w:marRight w:val="0"/>
                  <w:marTop w:val="0"/>
                  <w:marBottom w:val="0"/>
                  <w:divBdr>
                    <w:top w:val="none" w:sz="0" w:space="0" w:color="auto"/>
                    <w:left w:val="none" w:sz="0" w:space="0" w:color="auto"/>
                    <w:bottom w:val="none" w:sz="0" w:space="0" w:color="auto"/>
                    <w:right w:val="none" w:sz="0" w:space="0" w:color="auto"/>
                  </w:divBdr>
                  <w:divsChild>
                    <w:div w:id="1202745098">
                      <w:marLeft w:val="0"/>
                      <w:marRight w:val="0"/>
                      <w:marTop w:val="0"/>
                      <w:marBottom w:val="0"/>
                      <w:divBdr>
                        <w:top w:val="none" w:sz="0" w:space="0" w:color="auto"/>
                        <w:left w:val="none" w:sz="0" w:space="0" w:color="auto"/>
                        <w:bottom w:val="none" w:sz="0" w:space="0" w:color="auto"/>
                        <w:right w:val="none" w:sz="0" w:space="0" w:color="auto"/>
                      </w:divBdr>
                      <w:divsChild>
                        <w:div w:id="120274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5096">
      <w:marLeft w:val="0"/>
      <w:marRight w:val="0"/>
      <w:marTop w:val="0"/>
      <w:marBottom w:val="0"/>
      <w:divBdr>
        <w:top w:val="none" w:sz="0" w:space="0" w:color="auto"/>
        <w:left w:val="none" w:sz="0" w:space="0" w:color="auto"/>
        <w:bottom w:val="none" w:sz="0" w:space="0" w:color="auto"/>
        <w:right w:val="none" w:sz="0" w:space="0" w:color="auto"/>
      </w:divBdr>
    </w:div>
    <w:div w:id="12027450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home.htm" TargetMode="External"/><Relationship Id="rId13" Type="http://schemas.openxmlformats.org/officeDocument/2006/relationships/hyperlink" Target="file:///C:\Users\Pietro\Documents\Stazione%20Celeste\Satya\Satya.11.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azioneceleste.it" TargetMode="External"/><Relationship Id="rId12" Type="http://schemas.openxmlformats.org/officeDocument/2006/relationships/hyperlink" Target="http://www.stazioneceleste.it/Satya.ht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Pietro\Documents\Stazione%20Celeste\e-books.htm" TargetMode="External"/><Relationship Id="rId5" Type="http://schemas.openxmlformats.org/officeDocument/2006/relationships/footnotes" Target="footnotes.xml"/><Relationship Id="rId15" Type="http://schemas.openxmlformats.org/officeDocument/2006/relationships/hyperlink" Target="http://www.suonidiluce.com/" TargetMode="External"/><Relationship Id="rId10" Type="http://schemas.openxmlformats.org/officeDocument/2006/relationships/hyperlink" Target="file:///C:\Users\Pietro\starchild\energie\ener_giu16.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tazioneceleste.it/starchild.htm" TargetMode="External"/><Relationship Id="rId14" Type="http://schemas.openxmlformats.org/officeDocument/2006/relationships/hyperlink" Target="file:///C:\Users\Pietro\Documents\Stazione%20Celeste\starchild.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22</Pages>
  <Words>6534</Words>
  <Characters>-32766</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2016-06-22T17:15:00Z</cp:lastPrinted>
  <dcterms:created xsi:type="dcterms:W3CDTF">2016-06-22T16:05:00Z</dcterms:created>
  <dcterms:modified xsi:type="dcterms:W3CDTF">2016-06-22T17:15:00Z</dcterms:modified>
</cp:coreProperties>
</file>