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6F1" w:rsidRPr="003A2B4D" w:rsidRDefault="000756F1" w:rsidP="00B53756">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756F1" w:rsidRPr="003A2B4D" w:rsidRDefault="000756F1" w:rsidP="00B53756">
      <w:pPr>
        <w:jc w:val="center"/>
      </w:pPr>
      <w:r w:rsidRPr="003A2B4D">
        <w:t> </w:t>
      </w:r>
    </w:p>
    <w:p w:rsidR="000756F1" w:rsidRPr="003A2B4D" w:rsidRDefault="000756F1" w:rsidP="00B53756">
      <w:pPr>
        <w:pStyle w:val="Heading1"/>
      </w:pPr>
      <w:r w:rsidRPr="003A2B4D">
        <w:rPr>
          <w:rFonts w:ascii="Verdana" w:hAnsi="Verdana"/>
          <w:shadow/>
          <w:sz w:val="27"/>
          <w:szCs w:val="27"/>
        </w:rPr>
        <w:t>Aggiornamenti Settimanali</w:t>
      </w:r>
    </w:p>
    <w:p w:rsidR="000756F1" w:rsidRPr="003A2B4D" w:rsidRDefault="000756F1" w:rsidP="00B53756">
      <w:pPr>
        <w:jc w:val="center"/>
      </w:pPr>
      <w:r w:rsidRPr="003A2B4D">
        <w:t> </w:t>
      </w:r>
    </w:p>
    <w:p w:rsidR="000756F1" w:rsidRPr="003A2B4D" w:rsidRDefault="000756F1" w:rsidP="00B53756">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07</w:t>
      </w:r>
      <w:r w:rsidRPr="003A2B4D">
        <w:rPr>
          <w:rFonts w:ascii="Verdana" w:hAnsi="Verdana"/>
          <w:color w:val="auto"/>
          <w:sz w:val="32"/>
          <w:szCs w:val="32"/>
        </w:rPr>
        <w:t>-</w:t>
      </w:r>
      <w:r>
        <w:rPr>
          <w:rFonts w:ascii="Verdana" w:hAnsi="Verdana"/>
          <w:color w:val="auto"/>
          <w:sz w:val="32"/>
          <w:szCs w:val="32"/>
        </w:rPr>
        <w:t>2</w:t>
      </w:r>
    </w:p>
    <w:p w:rsidR="000756F1" w:rsidRPr="003A2B4D" w:rsidRDefault="000756F1" w:rsidP="00B53756">
      <w:pPr>
        <w:pStyle w:val="Heading2"/>
        <w:rPr>
          <w:rFonts w:ascii="Verdana" w:hAnsi="Verdana"/>
          <w:color w:val="auto"/>
          <w:sz w:val="32"/>
          <w:szCs w:val="32"/>
        </w:rPr>
      </w:pPr>
    </w:p>
    <w:p w:rsidR="000756F1" w:rsidRPr="003A2B4D" w:rsidRDefault="000756F1" w:rsidP="00B53756">
      <w:pPr>
        <w:pStyle w:val="Heading2"/>
        <w:rPr>
          <w:color w:val="auto"/>
        </w:rPr>
      </w:pPr>
      <w:r>
        <w:rPr>
          <w:rFonts w:ascii="Verdana" w:hAnsi="Verdana"/>
          <w:b w:val="0"/>
          <w:i/>
          <w:color w:val="auto"/>
          <w:sz w:val="20"/>
          <w:szCs w:val="20"/>
        </w:rPr>
        <w:t xml:space="preserve">12 luglio </w:t>
      </w:r>
      <w:r w:rsidRPr="003A2B4D">
        <w:rPr>
          <w:rFonts w:ascii="Verdana" w:hAnsi="Verdana"/>
          <w:b w:val="0"/>
          <w:i/>
          <w:color w:val="auto"/>
          <w:sz w:val="20"/>
          <w:szCs w:val="20"/>
        </w:rPr>
        <w:t>201</w:t>
      </w:r>
      <w:r>
        <w:rPr>
          <w:rFonts w:ascii="Verdana" w:hAnsi="Verdana"/>
          <w:b w:val="0"/>
          <w:i/>
          <w:color w:val="auto"/>
          <w:sz w:val="20"/>
          <w:szCs w:val="20"/>
        </w:rPr>
        <w:t>6</w:t>
      </w:r>
    </w:p>
    <w:p w:rsidR="000756F1" w:rsidRPr="003A2B4D" w:rsidRDefault="000756F1" w:rsidP="00B53756"/>
    <w:p w:rsidR="000756F1" w:rsidRPr="003A2B4D" w:rsidRDefault="000756F1" w:rsidP="00B53756">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0756F1" w:rsidRDefault="000756F1" w:rsidP="00B53756">
      <w:pPr>
        <w:jc w:val="center"/>
      </w:pPr>
      <w:r>
        <w:t>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0756F1" w:rsidTr="002F7EB9">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0756F1" w:rsidRDefault="000756F1">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0756F1" w:rsidRDefault="000756F1">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0756F1" w:rsidRDefault="000756F1">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0756F1" w:rsidRDefault="000756F1">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0756F1" w:rsidTr="002F7EB9">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756F1" w:rsidRDefault="000756F1">
            <w:pPr>
              <w:pStyle w:val="NormalWeb"/>
              <w:spacing w:before="30" w:beforeAutospacing="0" w:after="30" w:afterAutospacing="0"/>
              <w:jc w:val="center"/>
            </w:pPr>
            <w:r>
              <w:rPr>
                <w:rFonts w:ascii="Verdana" w:hAnsi="Verdana"/>
                <w:color w:val="000080"/>
                <w:sz w:val="20"/>
                <w:szCs w:val="20"/>
              </w:rPr>
              <w:t>2 - 3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756F1" w:rsidRDefault="000756F1">
            <w:pPr>
              <w:pStyle w:val="NormalWeb"/>
              <w:spacing w:before="30" w:beforeAutospacing="0" w:after="30" w:afterAutospacing="0"/>
              <w:jc w:val="center"/>
            </w:pPr>
            <w:hyperlink r:id="rId8"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756F1" w:rsidRDefault="000756F1">
            <w:pPr>
              <w:pStyle w:val="NormalWeb"/>
              <w:spacing w:before="30" w:beforeAutospacing="0" w:after="30" w:afterAutospacing="0"/>
              <w:jc w:val="center"/>
            </w:pPr>
            <w:hyperlink r:id="rId9" w:history="1">
              <w:r>
                <w:rPr>
                  <w:rStyle w:val="Hyperlink"/>
                  <w:rFonts w:ascii="Verdana" w:hAnsi="Verdana"/>
                  <w:sz w:val="20"/>
                  <w:szCs w:val="20"/>
                </w:rPr>
                <w:t>Notizie di Trasmutazione</w:t>
              </w:r>
            </w:hyperlink>
          </w:p>
        </w:tc>
        <w:tc>
          <w:tcPr>
            <w:tcW w:w="2100" w:type="pct"/>
            <w:tcBorders>
              <w:top w:val="outset" w:sz="6" w:space="0" w:color="auto"/>
              <w:left w:val="outset" w:sz="6" w:space="0" w:color="auto"/>
              <w:bottom w:val="outset" w:sz="6" w:space="0" w:color="auto"/>
            </w:tcBorders>
            <w:shd w:val="clear" w:color="auto" w:fill="CCCCFF"/>
            <w:vAlign w:val="center"/>
          </w:tcPr>
          <w:p w:rsidR="000756F1" w:rsidRDefault="000756F1">
            <w:pPr>
              <w:pStyle w:val="NormalWeb"/>
              <w:spacing w:before="30" w:beforeAutospacing="0" w:after="30" w:afterAutospacing="0"/>
              <w:jc w:val="center"/>
            </w:pPr>
            <w:r>
              <w:rPr>
                <w:rFonts w:ascii="Verdana" w:hAnsi="Verdana"/>
                <w:color w:val="003366"/>
                <w:sz w:val="15"/>
                <w:szCs w:val="15"/>
              </w:rPr>
              <w:t>"Notizie di Trasmutazione" di Sandra Ingerman</w:t>
            </w:r>
          </w:p>
          <w:p w:rsidR="000756F1" w:rsidRDefault="000756F1">
            <w:pPr>
              <w:pStyle w:val="NormalWeb"/>
              <w:spacing w:before="30" w:beforeAutospacing="0" w:after="30" w:afterAutospacing="0"/>
              <w:jc w:val="center"/>
            </w:pPr>
            <w:hyperlink r:id="rId10" w:history="1">
              <w:r>
                <w:rPr>
                  <w:rStyle w:val="Hyperlink"/>
                  <w:rFonts w:ascii="Verdana" w:hAnsi="Verdana"/>
                  <w:sz w:val="20"/>
                  <w:szCs w:val="20"/>
                </w:rPr>
                <w:t>Luglio 2016</w:t>
              </w:r>
            </w:hyperlink>
          </w:p>
        </w:tc>
      </w:tr>
      <w:tr w:rsidR="000756F1" w:rsidTr="002F7EB9">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756F1" w:rsidRDefault="000756F1">
            <w:pPr>
              <w:pStyle w:val="NormalWeb"/>
              <w:spacing w:before="30" w:beforeAutospacing="0" w:after="30" w:afterAutospacing="0"/>
              <w:jc w:val="center"/>
            </w:pPr>
            <w:r>
              <w:rPr>
                <w:rFonts w:ascii="Verdana" w:hAnsi="Verdana"/>
                <w:color w:val="000080"/>
                <w:sz w:val="20"/>
                <w:szCs w:val="20"/>
              </w:rPr>
              <w:t>4 - 5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756F1" w:rsidRDefault="000756F1">
            <w:pPr>
              <w:jc w:val="center"/>
              <w:rPr>
                <w:sz w:val="10"/>
                <w:szCs w:val="10"/>
              </w:rP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756F1" w:rsidRDefault="000756F1">
            <w:pPr>
              <w:pStyle w:val="NormalWeb"/>
              <w:spacing w:before="30" w:beforeAutospacing="0" w:after="30" w:afterAutospacing="0"/>
              <w:jc w:val="center"/>
            </w:pPr>
            <w:hyperlink r:id="rId12" w:history="1">
              <w:r>
                <w:rPr>
                  <w:rStyle w:val="Hyperlink"/>
                  <w:rFonts w:ascii="Verdana" w:hAnsi="Verdana"/>
                  <w:sz w:val="20"/>
                  <w:szCs w:val="20"/>
                </w:rPr>
                <w:t>Uriel</w:t>
              </w:r>
            </w:hyperlink>
          </w:p>
        </w:tc>
        <w:tc>
          <w:tcPr>
            <w:tcW w:w="2100" w:type="pct"/>
            <w:tcBorders>
              <w:top w:val="outset" w:sz="6" w:space="0" w:color="auto"/>
              <w:left w:val="outset" w:sz="6" w:space="0" w:color="auto"/>
              <w:bottom w:val="outset" w:sz="6" w:space="0" w:color="auto"/>
            </w:tcBorders>
            <w:shd w:val="clear" w:color="auto" w:fill="CCCCFF"/>
            <w:vAlign w:val="center"/>
          </w:tcPr>
          <w:p w:rsidR="000756F1" w:rsidRDefault="000756F1">
            <w:pPr>
              <w:pStyle w:val="NormalWeb"/>
              <w:spacing w:before="0" w:beforeAutospacing="0" w:after="0" w:afterAutospacing="0"/>
              <w:jc w:val="center"/>
            </w:pPr>
            <w:hyperlink r:id="rId13" w:history="1">
              <w:r>
                <w:rPr>
                  <w:rStyle w:val="Hyperlink"/>
                  <w:rFonts w:ascii="Verdana" w:hAnsi="Verdana"/>
                  <w:sz w:val="20"/>
                  <w:szCs w:val="20"/>
                </w:rPr>
                <w:t>Messaggi di GIUGNO 2016</w:t>
              </w:r>
            </w:hyperlink>
            <w:r>
              <w:br/>
            </w:r>
            <w:r>
              <w:rPr>
                <w:rFonts w:ascii="Verdana" w:hAnsi="Verdana"/>
                <w:color w:val="003366"/>
                <w:sz w:val="15"/>
                <w:szCs w:val="15"/>
              </w:rPr>
              <w:t>Canalizzati da Gemma Braggio</w:t>
            </w:r>
          </w:p>
        </w:tc>
      </w:tr>
      <w:tr w:rsidR="000756F1" w:rsidTr="002F7EB9">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756F1" w:rsidRDefault="000756F1">
            <w:pPr>
              <w:pStyle w:val="NormalWeb"/>
              <w:spacing w:before="30" w:beforeAutospacing="0" w:after="30" w:afterAutospacing="0"/>
              <w:jc w:val="center"/>
            </w:pPr>
            <w:r>
              <w:rPr>
                <w:rFonts w:ascii="Verdana" w:hAnsi="Verdana"/>
                <w:color w:val="000080"/>
                <w:sz w:val="20"/>
                <w:szCs w:val="20"/>
              </w:rPr>
              <w:t>6 - 8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756F1" w:rsidRDefault="000756F1">
            <w:pPr>
              <w:pStyle w:val="NormalWeb"/>
              <w:spacing w:before="30" w:beforeAutospacing="0" w:after="30" w:afterAutospacing="0"/>
              <w:jc w:val="center"/>
            </w:pPr>
            <w:hyperlink r:id="rId14"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756F1" w:rsidRDefault="000756F1">
            <w:pPr>
              <w:pStyle w:val="NormalWeb"/>
              <w:spacing w:before="30" w:beforeAutospacing="0" w:after="30" w:afterAutospacing="0"/>
              <w:jc w:val="center"/>
            </w:pPr>
            <w:hyperlink r:id="rId15" w:history="1">
              <w:r>
                <w:rPr>
                  <w:rStyle w:val="Hyperlink"/>
                  <w:rFonts w:ascii="Verdana" w:hAnsi="Verdana"/>
                  <w:sz w:val="20"/>
                  <w:szCs w:val="20"/>
                </w:rPr>
                <w:t>ThinkWithYourHeart</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0756F1" w:rsidRDefault="000756F1">
            <w:pPr>
              <w:pStyle w:val="NormalWeb"/>
              <w:spacing w:before="20" w:beforeAutospacing="0" w:after="20" w:afterAutospacing="0"/>
              <w:jc w:val="center"/>
            </w:pPr>
            <w:hyperlink r:id="rId16" w:history="1">
              <w:r>
                <w:rPr>
                  <w:rStyle w:val="Hyperlink"/>
                  <w:rFonts w:ascii="Verdana" w:hAnsi="Verdana"/>
                  <w:sz w:val="20"/>
                  <w:szCs w:val="20"/>
                </w:rPr>
                <w:t>Dal Solstizio all'Equinozio: accelerazione della creazione</w:t>
              </w:r>
            </w:hyperlink>
          </w:p>
          <w:p w:rsidR="000756F1" w:rsidRDefault="000756F1">
            <w:pPr>
              <w:pStyle w:val="NormalWeb"/>
              <w:spacing w:before="20" w:beforeAutospacing="0" w:after="20" w:afterAutospacing="0"/>
              <w:jc w:val="center"/>
            </w:pPr>
            <w:r>
              <w:rPr>
                <w:rFonts w:ascii="Verdana" w:hAnsi="Verdana"/>
                <w:color w:val="003366"/>
                <w:sz w:val="15"/>
                <w:szCs w:val="15"/>
              </w:rPr>
              <w:t>20 giugno 2016</w:t>
            </w:r>
          </w:p>
        </w:tc>
      </w:tr>
    </w:tbl>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2F7EB9">
      <w:pPr>
        <w:pStyle w:val="NormalWeb"/>
        <w:jc w:val="center"/>
        <w:rPr>
          <w:rFonts w:ascii="Verdana" w:hAnsi="Verdana"/>
          <w:color w:val="000080"/>
          <w:sz w:val="20"/>
          <w:szCs w:val="20"/>
        </w:rPr>
      </w:pPr>
    </w:p>
    <w:p w:rsidR="000756F1" w:rsidRDefault="000756F1" w:rsidP="00CA0AEC">
      <w:pPr>
        <w:pStyle w:val="Heading2"/>
      </w:pPr>
      <w:r>
        <w:rPr>
          <w:rFonts w:ascii="Verdana" w:hAnsi="Verdana"/>
        </w:rPr>
        <w:t xml:space="preserve">Notizie di Trasmutazione Luglio 2016 </w:t>
      </w:r>
    </w:p>
    <w:p w:rsidR="000756F1" w:rsidRDefault="000756F1" w:rsidP="002F7EB9">
      <w:pPr>
        <w:pStyle w:val="NormalWeb"/>
        <w:jc w:val="center"/>
      </w:pPr>
      <w:r>
        <w:rPr>
          <w:rFonts w:ascii="Verdana" w:hAnsi="Verdana"/>
          <w:color w:val="000080"/>
          <w:sz w:val="20"/>
          <w:szCs w:val="20"/>
        </w:rPr>
        <w:t>di Sandra Ingerman</w:t>
      </w:r>
    </w:p>
    <w:p w:rsidR="000756F1" w:rsidRDefault="000756F1" w:rsidP="002F7EB9">
      <w:pPr>
        <w:pStyle w:val="NormalWeb"/>
        <w:jc w:val="center"/>
      </w:pPr>
      <w:r>
        <w:rPr>
          <w:rFonts w:ascii="Verdana" w:hAnsi="Verdana"/>
          <w:color w:val="000080"/>
          <w:sz w:val="20"/>
          <w:szCs w:val="20"/>
        </w:rPr>
        <w:t>Traduzione di Flavia Cavallaro</w:t>
      </w:r>
    </w:p>
    <w:p w:rsidR="000756F1" w:rsidRDefault="000756F1" w:rsidP="00CA0AEC">
      <w:pPr>
        <w:pStyle w:val="NormalWeb"/>
        <w:jc w:val="both"/>
      </w:pPr>
      <w:r>
        <w:rPr>
          <w:rFonts w:ascii="Verdana" w:hAnsi="Verdana"/>
          <w:color w:val="000080"/>
          <w:sz w:val="20"/>
          <w:szCs w:val="20"/>
        </w:rPr>
        <w:t>Alcuni di voi potrebbero aver sentito parlare del prossimo corso "Shamanic Journeying for Guidance and Healing: Shamanic Practices for Divination, Collecrive Blessings and Helping Others” (Viaggio Sciamanico per Aiuto e Guarigione: Pratiche Sciamaniche di Divinazione, Benedizioni Collettive e Aiuto agli Altri).</w:t>
      </w:r>
    </w:p>
    <w:p w:rsidR="000756F1" w:rsidRDefault="000756F1" w:rsidP="00CA0AEC">
      <w:pPr>
        <w:pStyle w:val="NormalWeb"/>
        <w:jc w:val="both"/>
      </w:pPr>
      <w:r>
        <w:rPr>
          <w:rFonts w:ascii="Verdana" w:hAnsi="Verdana"/>
          <w:color w:val="000080"/>
          <w:sz w:val="20"/>
          <w:szCs w:val="20"/>
        </w:rPr>
        <w:t>Ho sottolineato un problema durante la mia conferenza sul quale vorrei ci focalizzassimo e provassimo a ricevere degli aiuti a riguardo.</w:t>
      </w:r>
    </w:p>
    <w:p w:rsidR="000756F1" w:rsidRDefault="000756F1" w:rsidP="00CA0AEC">
      <w:pPr>
        <w:pStyle w:val="NormalWeb"/>
        <w:jc w:val="both"/>
      </w:pPr>
      <w:r>
        <w:rPr>
          <w:rFonts w:ascii="Verdana" w:hAnsi="Verdana"/>
          <w:color w:val="000080"/>
          <w:sz w:val="20"/>
          <w:szCs w:val="20"/>
        </w:rPr>
        <w:t>Conosciamo tutti il potenziale della pratica sciamanica nel guarire a livello personale, di comunità e globale. Come la pratica è attuata da decine di migliaia di anni lo dimostrano i buoni risultati che sono derivati dal lavoro. Quando i buoni risultati non sono evidenti, le pratiche tendono ad affievolirsi.</w:t>
      </w:r>
    </w:p>
    <w:p w:rsidR="000756F1" w:rsidRDefault="000756F1" w:rsidP="00CA0AEC">
      <w:pPr>
        <w:pStyle w:val="NormalWeb"/>
        <w:jc w:val="both"/>
      </w:pPr>
      <w:r>
        <w:rPr>
          <w:rFonts w:ascii="Verdana" w:hAnsi="Verdana"/>
          <w:color w:val="000080"/>
          <w:sz w:val="20"/>
          <w:szCs w:val="20"/>
        </w:rPr>
        <w:t>Sono stata molto determinata nell’insegnare non solamente pratiche di viaggio e cerimonie sciamaniche. Sento anche che il compito della mia anima è di unire le persone per lavorare insieme in comunità, per risolvere I problemi che stiamo ora affrontando individualmente e collettivamente.</w:t>
      </w:r>
    </w:p>
    <w:p w:rsidR="000756F1" w:rsidRDefault="000756F1" w:rsidP="00CA0AEC">
      <w:pPr>
        <w:pStyle w:val="NormalWeb"/>
        <w:jc w:val="both"/>
      </w:pPr>
      <w:r>
        <w:rPr>
          <w:rFonts w:ascii="Verdana" w:hAnsi="Verdana"/>
          <w:color w:val="000080"/>
          <w:sz w:val="20"/>
          <w:szCs w:val="20"/>
        </w:rPr>
        <w:t>Prima che gli sciamani tradizionali entrino nei mondi invisibili, attuano molto lavoro preparatorio. Questo lavoro preparatorio li innalza dalla loro umanità e permette loro  di lasciarsi dietro le loro vite e pensieri ordinari in modo da poter entrare in un campo puro e pulito. In questo territorio puro, possono lavorare in associazione con spiriti aiutanti e compassionevoli per muovere energie di guarigione, benedizioni e cambiamenti positivi che formano i mondi invisibili e che si manifestano poi nel nostro mondo tangibile.</w:t>
      </w:r>
    </w:p>
    <w:p w:rsidR="000756F1" w:rsidRDefault="000756F1" w:rsidP="00CA0AEC">
      <w:pPr>
        <w:pStyle w:val="NormalWeb"/>
        <w:jc w:val="both"/>
      </w:pPr>
      <w:r>
        <w:rPr>
          <w:rFonts w:ascii="Verdana" w:hAnsi="Verdana"/>
          <w:color w:val="000080"/>
          <w:sz w:val="20"/>
          <w:szCs w:val="20"/>
        </w:rPr>
        <w:t>Ho riflettuto sull’importanza di uscire dalle nostre preoccupazioni giornaliere e umane mentre entriamo nel campo nel quale lavorano gli sciamani. Porteremmo altrimenti i nostri bagagli fisici nei mondi invisibili. E cosa succede quando lo facciamo? Io penso che limitiamo il potere del lavoro e penso anche che finiamo col lasciare in questo campo energie che non erano mai state intese per essere integrate con qualcosa di così pulito come le più pure intenzioni ed energie di amore e luce.</w:t>
      </w:r>
    </w:p>
    <w:p w:rsidR="000756F1" w:rsidRDefault="000756F1" w:rsidP="00CA0AEC">
      <w:pPr>
        <w:pStyle w:val="NormalWeb"/>
        <w:jc w:val="both"/>
      </w:pPr>
      <w:r>
        <w:rPr>
          <w:rFonts w:ascii="Verdana" w:hAnsi="Verdana"/>
          <w:color w:val="000080"/>
          <w:sz w:val="20"/>
          <w:szCs w:val="20"/>
        </w:rPr>
        <w:t>Questo problema mi ha “richiamata” e sento il desiderio di esplorarlo con voi. Stiamo inquinando i mondi invisibili prevenendo la guarigione magica che sappiamo essere ciò che rende famoso lo sciamanesimo?</w:t>
      </w:r>
    </w:p>
    <w:p w:rsidR="000756F1" w:rsidRDefault="000756F1" w:rsidP="00CA0AEC">
      <w:pPr>
        <w:pStyle w:val="NormalWeb"/>
        <w:jc w:val="both"/>
      </w:pPr>
      <w:r>
        <w:rPr>
          <w:rFonts w:ascii="Verdana" w:hAnsi="Verdana"/>
          <w:color w:val="000080"/>
          <w:sz w:val="20"/>
          <w:szCs w:val="20"/>
        </w:rPr>
        <w:t>Questo mese vi invito a viaggiare o a meditare su questo problema/domanda. Potete sempre viaggiare dai vostri spiriti aiutanti e chiedere loro riguardo l’importanza del mantenere i mondi invisibili puliti dai nostri pensieri ed emozioni umani. Ma penso che sarebbe interessante consultarci con gli spiriti aiutanti ancestrali dello sciamanesimo.</w:t>
      </w:r>
    </w:p>
    <w:p w:rsidR="000756F1" w:rsidRDefault="000756F1" w:rsidP="00CA0AEC">
      <w:pPr>
        <w:pStyle w:val="NormalWeb"/>
        <w:jc w:val="both"/>
      </w:pPr>
      <w:r>
        <w:rPr>
          <w:rFonts w:ascii="Verdana" w:hAnsi="Verdana"/>
          <w:color w:val="000080"/>
          <w:sz w:val="20"/>
          <w:szCs w:val="20"/>
        </w:rPr>
        <w:t xml:space="preserve">In Maggio abbiamo viaggiato verso la Caverna degli Antenati per lavorare con simboli che gli antichi spiriti ancestrali hanno lasciato per noi. Potete visitare le Notizie di Trasmutazione di Maggio per le istruzioni su come viaggiare o iniziare una meditazione verso la Caverna degli Antenati al link:  </w:t>
      </w:r>
      <w:hyperlink r:id="rId17" w:history="1">
        <w:r>
          <w:rPr>
            <w:rStyle w:val="Hyperlink"/>
            <w:rFonts w:ascii="Verdana" w:hAnsi="Verdana"/>
            <w:color w:val="000080"/>
            <w:sz w:val="20"/>
            <w:szCs w:val="20"/>
          </w:rPr>
          <w:t>www.studisciamanici.it/index.php/notizie-di-trasmutazione-di-sandra-ingerman/232-notizie-di-trasmutazione-maggio-2016.html</w:t>
        </w:r>
      </w:hyperlink>
    </w:p>
    <w:p w:rsidR="000756F1" w:rsidRDefault="000756F1" w:rsidP="00CA0AEC">
      <w:pPr>
        <w:pStyle w:val="NormalWeb"/>
        <w:jc w:val="both"/>
      </w:pPr>
      <w:r>
        <w:rPr>
          <w:rFonts w:ascii="Verdana" w:hAnsi="Verdana"/>
          <w:color w:val="000080"/>
          <w:sz w:val="20"/>
          <w:szCs w:val="20"/>
        </w:rPr>
        <w:t>Una volta che avete le istruzioni su come visitare la Caverna, ponete le vostre intenzioni. L’intenzione che vi propongo è di chiedere allo spirito aiutante ancestrale che vi accoglierà, di guidarvi. Potrebbero esserci più di uno spirito aiutante ancestrale, come un gruppo, che si offriranno volontari per farvi da guida.</w:t>
      </w:r>
    </w:p>
    <w:p w:rsidR="000756F1" w:rsidRDefault="000756F1" w:rsidP="00CA0AEC">
      <w:pPr>
        <w:pStyle w:val="NormalWeb"/>
        <w:jc w:val="both"/>
      </w:pPr>
      <w:r>
        <w:rPr>
          <w:rFonts w:ascii="Verdana" w:hAnsi="Verdana"/>
          <w:color w:val="000080"/>
          <w:sz w:val="20"/>
          <w:szCs w:val="20"/>
        </w:rPr>
        <w:t>La guida che state richiedendo è la conoscenza riguardo l’importanza di mantenere i mondi invisibili puliti, nei quali insieme ai nostri spiriti aiutanti attuiamo il nostro lavoro cerimoniale per noi stessi, per i clienti, per coloro che amiamo, per la nostra comunità locale o per il pianeta. Chiedete dei modi in cui potete lasciare andare le energie del mondo ordinario che portate nei mondi invisibili.</w:t>
      </w:r>
    </w:p>
    <w:p w:rsidR="000756F1" w:rsidRDefault="000756F1" w:rsidP="00CA0AEC">
      <w:pPr>
        <w:pStyle w:val="NormalWeb"/>
        <w:jc w:val="both"/>
      </w:pPr>
      <w:r>
        <w:rPr>
          <w:rFonts w:ascii="Verdana" w:hAnsi="Verdana"/>
          <w:color w:val="000080"/>
          <w:sz w:val="20"/>
          <w:szCs w:val="20"/>
        </w:rPr>
        <w:t>Anche se non praticate il viaggio sciamanico, potete comunque unirvi a noi in questo lavoro. Potete recarvi in un luogo di calma e mantenere questa domanda, prestando attenzione a ogni messaggio o visione che ricevete. Potete fare una passeggiata nella natura e trovare un posto che vi invita a sedervi. Mentre vi connettete con il potere della natura e della terra, potete mantenere le vostre intenzioni e innalzare la vostra consapevolezza a quello che vi si sta mostrando. Potete anche ascoltare musica per la meditazione e vedere cosa ne deriva.</w:t>
      </w:r>
    </w:p>
    <w:p w:rsidR="000756F1" w:rsidRDefault="000756F1" w:rsidP="00CA0AEC">
      <w:pPr>
        <w:pStyle w:val="NormalWeb"/>
        <w:jc w:val="both"/>
      </w:pPr>
      <w:r>
        <w:rPr>
          <w:rFonts w:ascii="Verdana" w:hAnsi="Verdana"/>
          <w:color w:val="000080"/>
          <w:sz w:val="20"/>
          <w:szCs w:val="20"/>
        </w:rPr>
        <w:t>Ho pensato che sarebbe interessante creare un forum per condividere le informazioni che abbiamo ricevuto. Se ricevete qualche informazione pertinente e di aiuto che sentite possa essere utile alla nostra comunità globale, potete inviare un messaggio a</w:t>
      </w:r>
    </w:p>
    <w:p w:rsidR="000756F1" w:rsidRDefault="000756F1" w:rsidP="00CA0AEC">
      <w:pPr>
        <w:pStyle w:val="NormalWeb"/>
        <w:jc w:val="both"/>
      </w:pPr>
      <w:hyperlink r:id="rId18" w:history="1">
        <w:r>
          <w:rPr>
            <w:rStyle w:val="Hyperlink"/>
            <w:rFonts w:ascii="Verdana" w:hAnsi="Verdana"/>
            <w:color w:val="000080"/>
            <w:sz w:val="20"/>
            <w:szCs w:val="20"/>
          </w:rPr>
          <w:t>stories@sandraingerman.com</w:t>
        </w:r>
      </w:hyperlink>
      <w:r>
        <w:rPr>
          <w:rFonts w:ascii="Verdana" w:hAnsi="Verdana"/>
          <w:color w:val="000080"/>
          <w:sz w:val="20"/>
          <w:szCs w:val="20"/>
        </w:rPr>
        <w:t xml:space="preserve"> </w:t>
      </w:r>
      <w:r>
        <w:rPr>
          <w:rFonts w:ascii="Verdana" w:hAnsi="Verdana"/>
          <w:color w:val="000080"/>
          <w:sz w:val="20"/>
          <w:szCs w:val="20"/>
        </w:rPr>
        <w:pict/>
      </w:r>
      <w:r>
        <w:rPr>
          <w:rFonts w:ascii="Verdana" w:hAnsi="Verdana"/>
          <w:color w:val="000080"/>
          <w:sz w:val="20"/>
          <w:szCs w:val="20"/>
        </w:rPr>
        <w:t>. Fatelo solo se sentite di condividere. Per ovvie ragioni, per piacere mantenete i messaggi brevi e diretti al punto. Uno degli insegnamenti dello sciamanesimo è che meno parole portano più potere. Poiché spesso gli importanti insegnamenti e la saggezza possono essere persi nella storia del viaggio.</w:t>
      </w:r>
    </w:p>
    <w:p w:rsidR="000756F1" w:rsidRDefault="000756F1" w:rsidP="00CA0AEC">
      <w:pPr>
        <w:pStyle w:val="NormalWeb"/>
        <w:jc w:val="both"/>
      </w:pPr>
      <w:r>
        <w:rPr>
          <w:rFonts w:ascii="Verdana" w:hAnsi="Verdana"/>
          <w:color w:val="000080"/>
          <w:sz w:val="20"/>
          <w:szCs w:val="20"/>
        </w:rPr>
        <w:t>Sylvia Edwards, nostro webmaster, raccoglierà i messaggi. Se ci saranno troppi messaggi da condividere con le Notizie di Trasmutazione di Agosto, creeremo una sezione separata in cui i messaggi verranno pubblicati. Apparirà sotto il link delle Notizie di Trasmutazione di Luglio. Uniamo i nostri cuori per ringraziare Sylvia nell’averci aiutati a condividere i messaggi potenti e utili che riceveremo.</w:t>
      </w:r>
    </w:p>
    <w:p w:rsidR="000756F1" w:rsidRDefault="000756F1" w:rsidP="00CA0AEC">
      <w:pPr>
        <w:pStyle w:val="NormalWeb"/>
        <w:jc w:val="both"/>
      </w:pPr>
      <w:r>
        <w:rPr>
          <w:rFonts w:ascii="Verdana" w:hAnsi="Verdana"/>
          <w:color w:val="000080"/>
          <w:sz w:val="20"/>
          <w:szCs w:val="20"/>
        </w:rPr>
        <w:t>Sento che questo sia un argomento profondo e ricco e che sia importante per tutti noi esplorarlo. C’è molto su cui riflettere in quanto ci rivolgiamo alla sciamanesimo per ottenere risposte e aiuto nel periodo in cui viviamo. Come possiamo mantenere il campo in cui gli sciamani hanno sempre lavorato pulito dalle nostre energie ordinarie, che possono prevenire la manifestazione del vero potere del lavoro che sogniamo?</w:t>
      </w:r>
    </w:p>
    <w:p w:rsidR="000756F1" w:rsidRDefault="000756F1" w:rsidP="00CA0AEC">
      <w:pPr>
        <w:pStyle w:val="NormalWeb"/>
        <w:jc w:val="both"/>
      </w:pPr>
      <w:r>
        <w:rPr>
          <w:rFonts w:ascii="Verdana" w:hAnsi="Verdana"/>
          <w:color w:val="000080"/>
          <w:sz w:val="20"/>
          <w:szCs w:val="20"/>
        </w:rPr>
        <w:t>La Luna piena è il 19 Luglio. Uniamoci nel puro campo del nostro mondo interiore e riflettiamo sui semi che abbiamo piantato nel nostro giardino interiore e su ciò che sta crescendo in noi e nel mondo. É il nostro giardino pieno con le energie di luce e amore che vorremmo vedere manifestarsi nella rete di luce che stiamo creando? Prendete tempo per riflettere se dovete ripulire il vostro giardino/mondo interiore. E a quel punto, viaggiate oltre il mondo materiale fino alle profondità della vostra luce. Permettete alla vostra luce di risplendere attraverso di voi nel campo di energia, la rete di luce che connette tutto ciò che è vivo su questa grande Terra.</w:t>
      </w:r>
    </w:p>
    <w:p w:rsidR="000756F1" w:rsidRDefault="000756F1" w:rsidP="00CA0AEC">
      <w:pPr>
        <w:pStyle w:val="NormalWeb"/>
        <w:jc w:val="both"/>
        <w:rPr>
          <w:rFonts w:ascii="Verdana" w:hAnsi="Verdana"/>
          <w:color w:val="000080"/>
          <w:sz w:val="20"/>
          <w:szCs w:val="20"/>
        </w:rPr>
      </w:pPr>
      <w:r>
        <w:rPr>
          <w:rFonts w:ascii="Verdana" w:hAnsi="Verdana"/>
          <w:color w:val="000080"/>
          <w:sz w:val="20"/>
          <w:szCs w:val="20"/>
        </w:rPr>
        <w:t>Se siete nuovi lettori delle Notizie di trasmutazione, per piacere leggete “Creare una Rete Umana di Luce” sulla homepage per istruzioni sulle nostre cerimonie di luna piena.</w:t>
      </w:r>
    </w:p>
    <w:p w:rsidR="000756F1" w:rsidRDefault="000756F1" w:rsidP="00CA0AEC">
      <w:pPr>
        <w:pStyle w:val="NormalWeb"/>
        <w:jc w:val="both"/>
        <w:rPr>
          <w:rFonts w:ascii="Verdana" w:hAnsi="Verdana"/>
          <w:color w:val="000080"/>
          <w:sz w:val="20"/>
          <w:szCs w:val="20"/>
        </w:rPr>
      </w:pPr>
    </w:p>
    <w:p w:rsidR="000756F1" w:rsidRDefault="000756F1" w:rsidP="00CA0AEC">
      <w:pPr>
        <w:pStyle w:val="NormalWeb"/>
        <w:jc w:val="both"/>
        <w:rPr>
          <w:rFonts w:ascii="Verdana" w:hAnsi="Verdana"/>
          <w:color w:val="000080"/>
          <w:sz w:val="20"/>
          <w:szCs w:val="20"/>
        </w:rPr>
      </w:pPr>
    </w:p>
    <w:p w:rsidR="000756F1" w:rsidRDefault="000756F1" w:rsidP="00CA0AEC">
      <w:pPr>
        <w:pStyle w:val="NormalWeb"/>
        <w:jc w:val="both"/>
        <w:rPr>
          <w:rFonts w:ascii="Verdana" w:hAnsi="Verdana"/>
          <w:color w:val="000080"/>
          <w:sz w:val="20"/>
          <w:szCs w:val="20"/>
        </w:rPr>
      </w:pPr>
    </w:p>
    <w:p w:rsidR="000756F1" w:rsidRDefault="000756F1" w:rsidP="00CA0AEC">
      <w:pPr>
        <w:pStyle w:val="NormalWeb"/>
        <w:jc w:val="both"/>
        <w:rPr>
          <w:rFonts w:ascii="Verdana" w:hAnsi="Verdana"/>
          <w:color w:val="000080"/>
          <w:sz w:val="20"/>
          <w:szCs w:val="20"/>
        </w:rPr>
      </w:pPr>
    </w:p>
    <w:p w:rsidR="000756F1" w:rsidRDefault="000756F1" w:rsidP="00AE7A95">
      <w:pPr>
        <w:pStyle w:val="NormalWeb"/>
        <w:spacing w:before="0" w:beforeAutospacing="0" w:after="0" w:afterAutospacing="0"/>
        <w:jc w:val="center"/>
      </w:pPr>
      <w:r>
        <w:rPr>
          <w:rFonts w:ascii="Impact" w:hAnsi="Impact"/>
          <w:i/>
          <w:iCs/>
          <w:caps/>
          <w:color w:val="3333CC"/>
          <w:sz w:val="60"/>
          <w:szCs w:val="60"/>
          <w:u w:val="single"/>
        </w:rPr>
        <w:t>Uriel</w:t>
      </w:r>
    </w:p>
    <w:p w:rsidR="000756F1" w:rsidRDefault="000756F1" w:rsidP="00AE7A95">
      <w:pPr>
        <w:pStyle w:val="NormalWeb"/>
        <w:spacing w:before="0" w:beforeAutospacing="0" w:after="0" w:afterAutospacing="0"/>
        <w:jc w:val="center"/>
        <w:rPr>
          <w:rFonts w:ascii="Verdana" w:hAnsi="Verdana"/>
          <w:color w:val="6A6AFF"/>
          <w:sz w:val="20"/>
          <w:szCs w:val="20"/>
        </w:rPr>
      </w:pPr>
      <w:hyperlink r:id="rId19" w:tgtFrame="_blank" w:history="1">
        <w:r>
          <w:rPr>
            <w:rStyle w:val="Hyperlink"/>
            <w:rFonts w:ascii="Verdana" w:hAnsi="Verdana"/>
            <w:color w:val="FF00FF"/>
            <w:sz w:val="20"/>
            <w:szCs w:val="20"/>
          </w:rPr>
          <w:t>www.ilcamminoversolaliberta.it</w:t>
        </w:r>
      </w:hyperlink>
    </w:p>
    <w:p w:rsidR="000756F1" w:rsidRDefault="000756F1" w:rsidP="00AE7A95">
      <w:pPr>
        <w:pStyle w:val="NormalWeb"/>
        <w:spacing w:before="0" w:beforeAutospacing="0" w:after="0" w:afterAutospacing="0"/>
        <w:jc w:val="center"/>
      </w:pPr>
    </w:p>
    <w:p w:rsidR="000756F1" w:rsidRDefault="000756F1" w:rsidP="00AE7A95">
      <w:pPr>
        <w:pStyle w:val="NormalWeb"/>
        <w:spacing w:before="0" w:beforeAutospacing="0" w:after="0" w:afterAutospacing="0"/>
        <w:jc w:val="center"/>
        <w:rPr>
          <w:rFonts w:ascii="Batang" w:eastAsia="Batang" w:hAnsi="Batang"/>
          <w:b/>
          <w:bCs/>
          <w:caps/>
          <w:color w:val="3333CC"/>
          <w:sz w:val="48"/>
          <w:szCs w:val="48"/>
        </w:rPr>
      </w:pPr>
      <w:r>
        <w:rPr>
          <w:rFonts w:ascii="Batang" w:eastAsia="Batang" w:hAnsi="Batang"/>
          <w:b/>
          <w:bCs/>
          <w:caps/>
          <w:color w:val="3333CC"/>
          <w:sz w:val="48"/>
          <w:szCs w:val="48"/>
        </w:rPr>
        <w:t>Messaggi di GIUGNo</w:t>
      </w:r>
    </w:p>
    <w:p w:rsidR="000756F1" w:rsidRDefault="000756F1" w:rsidP="00AE7A95">
      <w:pPr>
        <w:pStyle w:val="NormalWeb"/>
        <w:spacing w:before="0" w:beforeAutospacing="0" w:after="0" w:afterAutospacing="0"/>
        <w:jc w:val="center"/>
      </w:pPr>
    </w:p>
    <w:p w:rsidR="000756F1" w:rsidRDefault="000756F1" w:rsidP="00226513">
      <w:pPr>
        <w:jc w:val="center"/>
        <w:rPr>
          <w:rFonts w:ascii="Batang" w:eastAsia="Batang" w:hAnsi="Batang"/>
          <w:b/>
          <w:bCs/>
          <w:color w:val="3333CC"/>
          <w:sz w:val="27"/>
          <w:szCs w:val="27"/>
        </w:rPr>
      </w:pPr>
      <w:r>
        <w:rPr>
          <w:rFonts w:ascii="Batang" w:eastAsia="Batang" w:hAnsi="Batang"/>
          <w:b/>
          <w:bCs/>
          <w:color w:val="3333CC"/>
          <w:sz w:val="27"/>
          <w:szCs w:val="27"/>
        </w:rPr>
        <w:t>04/06/2016</w:t>
      </w:r>
    </w:p>
    <w:p w:rsidR="000756F1" w:rsidRDefault="000756F1" w:rsidP="00226513">
      <w:pPr>
        <w:jc w:val="center"/>
      </w:pP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Cari Figli,</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vi invito a sintonizzarvi alla Madre Terra in questo momento.</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La terra sta ricompattando la sua tettonica uniformandosi alle vibrazioni che il Sole emana.</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Il Sole è un portale di luce fulgente e incisiva che se accolta rischiara e fortifica la via.</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Volgete lo sguardo verso l’Alto immergendovi nella sua luce proiettandola in un secondo momento verso la Madre Terra creando un equilibrio, una sintonia di fondo.</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 xml:space="preserve">Ricordate, Voi siete importanti in questo periodo, siete i cocreatori di nuovi eventi. </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Ognuno di Voi è chiamato a contribuire all’equilibrio energetico del Sole verso la Madre Terra.</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L’Universo come campo vi sta avvolgendo di luce, una luce che si manifesterà sempre più nel tempo apportando l’Amore come spirito di accoglienza verso il nuovo divenire.</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La Legge dell’Amore tutto accoglie e contribuisce ad aprire il cuore nell’ascolto della voce interiore.</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Portate l’amore verso Voi stessi e la compassione vi aiuti ad accettarvi e sentirvi figli del Creatore che è parte di voi.</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Sia questo istante delle vostre esistenze chiarificatore dell’esperienza di vita che state conducendo.</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Unendovi all’Universo attraverso il Sole aiuterete la Terra a sintonizzarsi all’onda magnetica del momento.</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Questo lavoro vi farà sentire pienamente partecipi del cambiamento in atto e porterà a galla la vostra forza di volontà nella manifestazione dell’Amore Universale.</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Vi benedico con le Ali dell’Amore e della Compassione Universale.</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Arcangelo Uriel</w:t>
      </w:r>
    </w:p>
    <w:p w:rsidR="000756F1" w:rsidRDefault="000756F1" w:rsidP="00226513">
      <w:pPr>
        <w:pStyle w:val="NormalWeb"/>
        <w:jc w:val="center"/>
      </w:pPr>
    </w:p>
    <w:p w:rsidR="000756F1" w:rsidRDefault="000756F1" w:rsidP="00226513">
      <w:pPr>
        <w:pStyle w:val="NormalWeb"/>
        <w:jc w:val="center"/>
      </w:pPr>
      <w:r>
        <w:t> </w:t>
      </w:r>
    </w:p>
    <w:p w:rsidR="000756F1" w:rsidRDefault="000756F1" w:rsidP="00226513">
      <w:pPr>
        <w:pStyle w:val="NormalWeb"/>
        <w:spacing w:before="0" w:beforeAutospacing="0" w:after="0" w:afterAutospacing="0"/>
        <w:jc w:val="center"/>
        <w:rPr>
          <w:rFonts w:ascii="Batang" w:eastAsia="Batang" w:hAnsi="Batang"/>
          <w:b/>
          <w:bCs/>
          <w:color w:val="3333CC"/>
          <w:sz w:val="27"/>
          <w:szCs w:val="27"/>
        </w:rPr>
      </w:pPr>
      <w:r>
        <w:rPr>
          <w:rFonts w:ascii="Batang" w:eastAsia="Batang" w:hAnsi="Batang"/>
          <w:b/>
          <w:bCs/>
          <w:color w:val="3333CC"/>
          <w:sz w:val="27"/>
          <w:szCs w:val="27"/>
        </w:rPr>
        <w:t>13/06/2016</w:t>
      </w:r>
    </w:p>
    <w:p w:rsidR="000756F1" w:rsidRDefault="000756F1" w:rsidP="00226513">
      <w:pPr>
        <w:pStyle w:val="NormalWeb"/>
        <w:spacing w:before="0" w:beforeAutospacing="0" w:after="0" w:afterAutospacing="0"/>
        <w:jc w:val="center"/>
      </w:pP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Cari Figli, l’estate chiarirà ogni parte d’ombra che ancora non riconoscete appartenervi.</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La metamorfosi vibrazionale è in atto. Occorre assecondare questo processo. Vi esorto ad allinearvi al battito come pulsazione che il cuore emana.</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Coloro che crederanno al grande cambiamento in atto scopriranno e vivranno la vita all’interno del sentire e percepire se stessi quali esseri collegati con il principio divino.</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Si creeranno nuovi valori, nuove prospettive entreranno nel piano dell’esistenza.</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 xml:space="preserve">Nuovi progetti edificheranno le menti che si sono allineate alla visione di un mondo nuovo che sta per risorgere. </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Il nuovo mondo assieme a coloro che si uniranno come vibrazione si staccherà dal vecchio e stantio ed equilibrerà la sua forza al Cosmo che lo accoglierà proiettando nel tempo attraverso i suoi raggi tenacia e vigore nei vostri cuori.</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Accogliete all’interno del vostro essere ogni cambiamento, ogni innovazione che porti alla ricostruzione di una realtà in fase di continua trasformazione.</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La trasformazione verso la visione di un Mondo che ricalchi la collaborazione e la legge di solidarietà tra le genti.</w:t>
      </w: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Arcangelo Uriel</w:t>
      </w:r>
    </w:p>
    <w:p w:rsidR="000756F1" w:rsidRDefault="000756F1" w:rsidP="00226513">
      <w:pPr>
        <w:pStyle w:val="NormalWeb"/>
        <w:spacing w:line="360" w:lineRule="auto"/>
        <w:jc w:val="center"/>
      </w:pPr>
      <w:r>
        <w:t> </w:t>
      </w:r>
    </w:p>
    <w:p w:rsidR="000756F1" w:rsidRDefault="000756F1" w:rsidP="00226513">
      <w:pPr>
        <w:pStyle w:val="NormalWeb"/>
        <w:spacing w:before="0" w:beforeAutospacing="0" w:after="0" w:afterAutospacing="0"/>
        <w:jc w:val="center"/>
        <w:rPr>
          <w:rFonts w:ascii="Batang" w:eastAsia="Batang" w:hAnsi="Batang"/>
          <w:b/>
          <w:bCs/>
          <w:color w:val="3333CC"/>
          <w:sz w:val="27"/>
          <w:szCs w:val="27"/>
        </w:rPr>
      </w:pPr>
      <w:r>
        <w:rPr>
          <w:rFonts w:ascii="Batang" w:eastAsia="Batang" w:hAnsi="Batang"/>
          <w:b/>
          <w:bCs/>
          <w:color w:val="3333CC"/>
          <w:sz w:val="27"/>
          <w:szCs w:val="27"/>
        </w:rPr>
        <w:t>28/06/2016</w:t>
      </w:r>
    </w:p>
    <w:p w:rsidR="000756F1" w:rsidRDefault="000756F1" w:rsidP="00226513">
      <w:pPr>
        <w:pStyle w:val="NormalWeb"/>
        <w:spacing w:before="0" w:beforeAutospacing="0" w:after="0" w:afterAutospacing="0"/>
        <w:jc w:val="center"/>
      </w:pPr>
    </w:p>
    <w:p w:rsidR="000756F1" w:rsidRDefault="000756F1" w:rsidP="00AE7A95">
      <w:pPr>
        <w:pStyle w:val="NormalWeb"/>
        <w:spacing w:before="0" w:beforeAutospacing="0" w:after="0" w:afterAutospacing="0"/>
        <w:jc w:val="both"/>
      </w:pPr>
      <w:r>
        <w:rPr>
          <w:rFonts w:ascii="Batang" w:eastAsia="Batang" w:hAnsi="Batang"/>
          <w:b/>
          <w:bCs/>
          <w:color w:val="3333CC"/>
          <w:sz w:val="27"/>
          <w:szCs w:val="27"/>
        </w:rPr>
        <w:t>In questo periodo le persone di buona volontà si uniranno e formeranno l'unita' di intenti comuni. Saranno persone che programmeranno un nuovo divenire apportando come base lo spirito d'amore.</w:t>
      </w:r>
    </w:p>
    <w:p w:rsidR="000756F1" w:rsidRDefault="000756F1" w:rsidP="00AE7A95">
      <w:pPr>
        <w:pStyle w:val="NormalWeb"/>
        <w:spacing w:line="360" w:lineRule="auto"/>
        <w:rPr>
          <w:rFonts w:ascii="Batang" w:eastAsia="Batang" w:hAnsi="Batang"/>
          <w:b/>
          <w:bCs/>
          <w:color w:val="3333CC"/>
          <w:sz w:val="27"/>
          <w:szCs w:val="27"/>
        </w:rPr>
      </w:pPr>
      <w:r>
        <w:rPr>
          <w:rFonts w:ascii="Batang" w:eastAsia="Batang" w:hAnsi="Batang"/>
          <w:b/>
          <w:bCs/>
          <w:color w:val="3333CC"/>
          <w:sz w:val="27"/>
          <w:szCs w:val="27"/>
        </w:rPr>
        <w:t>Arcangelo Uriel</w:t>
      </w:r>
    </w:p>
    <w:p w:rsidR="000756F1" w:rsidRDefault="000756F1" w:rsidP="00AE7A95">
      <w:pPr>
        <w:pStyle w:val="NormalWeb"/>
        <w:spacing w:line="360" w:lineRule="auto"/>
        <w:rPr>
          <w:rFonts w:ascii="Batang" w:eastAsia="Batang" w:hAnsi="Batang"/>
          <w:b/>
          <w:bCs/>
          <w:color w:val="3333CC"/>
          <w:sz w:val="27"/>
          <w:szCs w:val="27"/>
        </w:rPr>
      </w:pPr>
    </w:p>
    <w:p w:rsidR="000756F1" w:rsidRDefault="000756F1" w:rsidP="00AE7A95">
      <w:pPr>
        <w:pStyle w:val="NormalWeb"/>
        <w:spacing w:line="360" w:lineRule="auto"/>
        <w:rPr>
          <w:rFonts w:ascii="Batang" w:eastAsia="Batang" w:hAnsi="Batang"/>
          <w:b/>
          <w:bCs/>
          <w:color w:val="3333CC"/>
          <w:sz w:val="27"/>
          <w:szCs w:val="27"/>
        </w:rPr>
      </w:pPr>
    </w:p>
    <w:p w:rsidR="000756F1" w:rsidRDefault="000756F1" w:rsidP="00AE7A95">
      <w:pPr>
        <w:pStyle w:val="NormalWeb"/>
        <w:spacing w:line="360" w:lineRule="auto"/>
      </w:pPr>
    </w:p>
    <w:p w:rsidR="000756F1" w:rsidRDefault="000756F1" w:rsidP="003153CD">
      <w:pPr>
        <w:pStyle w:val="NormalWeb"/>
        <w:spacing w:before="0" w:beforeAutospacing="0" w:after="50" w:afterAutospacing="0"/>
        <w:jc w:val="center"/>
      </w:pPr>
      <w:r>
        <w:rPr>
          <w:rFonts w:ascii="Segoe Print" w:hAnsi="Segoe Print"/>
          <w:b/>
          <w:bCs/>
          <w:color w:val="993366"/>
          <w:sz w:val="32"/>
          <w:szCs w:val="32"/>
        </w:rPr>
        <w:t>Dal Solstizio all'Equinozio: accelerazione della creazione</w:t>
      </w:r>
    </w:p>
    <w:p w:rsidR="000756F1" w:rsidRDefault="000756F1" w:rsidP="003153CD">
      <w:pPr>
        <w:pStyle w:val="NormalWeb"/>
        <w:spacing w:before="0" w:beforeAutospacing="0" w:after="50" w:afterAutospacing="0"/>
        <w:jc w:val="center"/>
      </w:pPr>
      <w:r>
        <w:rPr>
          <w:rFonts w:ascii="Segoe Print" w:hAnsi="Segoe Print"/>
          <w:color w:val="993366"/>
          <w:sz w:val="20"/>
          <w:szCs w:val="20"/>
        </w:rPr>
        <w:t>Di LAUREN – 20 giugno 2016</w:t>
      </w:r>
    </w:p>
    <w:p w:rsidR="000756F1" w:rsidRDefault="000756F1" w:rsidP="003153CD">
      <w:pPr>
        <w:pStyle w:val="NormalWeb"/>
        <w:spacing w:before="0" w:beforeAutospacing="0" w:after="50" w:afterAutospacing="0"/>
        <w:jc w:val="center"/>
      </w:pPr>
      <w:r>
        <w:t> </w:t>
      </w:r>
    </w:p>
    <w:p w:rsidR="000756F1" w:rsidRDefault="000756F1" w:rsidP="003153CD">
      <w:pPr>
        <w:ind w:left="170" w:right="170"/>
        <w:jc w:val="both"/>
      </w:pPr>
      <w:r>
        <w:rPr>
          <w:rFonts w:ascii="Segoe Print" w:hAnsi="Segoe Print"/>
          <w:color w:val="993366"/>
        </w:rPr>
        <w:t>Buona estate/inverno, gente del CUORE! Ma questa non è nemmeno la notizia migliore. La notizia migliore è che Marte, f.i.n.a.l.m.e.n.t.e., ritorna diretto (il 29 Giugno) e siamo VICINISSIMI a concludere un ciclo leggendario (fisico) di trasformazione, mentre ci prepariamo a ricevere ancora di più il nostro Sé dell’anima nella forma. Se vi ricordate il momento in cui Marte passò al moto retrogrado (17 Aprile), sono sicura che, oramai, vi risulterà particolarmente evidente il tema specifico della vostra spedizione trasformativa… cioè, quei punti del vostro corpo fisico e/o della vostra realtà che dovevate modificare, o sopra i quali dovevate elevarvi, per potervi aprire completamente al flusso (nuovo) della forza vitale.</w:t>
      </w:r>
    </w:p>
    <w:p w:rsidR="000756F1" w:rsidRDefault="000756F1" w:rsidP="003153CD">
      <w:pPr>
        <w:ind w:left="170" w:right="170"/>
        <w:jc w:val="both"/>
      </w:pPr>
      <w:r>
        <w:t> </w:t>
      </w:r>
    </w:p>
    <w:p w:rsidR="000756F1" w:rsidRDefault="000756F1" w:rsidP="003153CD">
      <w:pPr>
        <w:ind w:left="170" w:right="170"/>
        <w:jc w:val="both"/>
      </w:pPr>
      <w:r>
        <w:rPr>
          <w:rFonts w:ascii="Segoe Print" w:hAnsi="Segoe Print"/>
          <w:color w:val="993366"/>
        </w:rPr>
        <w:t xml:space="preserve">Questa tappa del viaggio, in particolare, è stata così ardua e complessa, perché riguardava lo strato più denso della nostra esistenza… inoltre, è stata anche ricca di picchi estatici e abissi strazianti. C’era da aspettarselo, dato che ci stiamo depolarizzando a livello fisico, ma è ancora una discreta esperienza da ammirare, mentre la nostra esistenza umana si fonde con la nostra essenza divina. </w:t>
      </w:r>
    </w:p>
    <w:p w:rsidR="000756F1" w:rsidRDefault="000756F1" w:rsidP="003153CD">
      <w:pPr>
        <w:ind w:left="170" w:right="170"/>
        <w:jc w:val="both"/>
      </w:pPr>
      <w:r>
        <w:t> </w:t>
      </w:r>
    </w:p>
    <w:p w:rsidR="000756F1" w:rsidRDefault="000756F1" w:rsidP="003153CD">
      <w:pPr>
        <w:ind w:left="170" w:right="170"/>
        <w:jc w:val="both"/>
      </w:pPr>
      <w:r>
        <w:rPr>
          <w:rFonts w:ascii="Segoe Print" w:hAnsi="Segoe Print"/>
          <w:color w:val="993366"/>
        </w:rPr>
        <w:t xml:space="preserve">Ogni cellula del nostro essere si sta ora risvegliando all’unità… a quello a cui i nostri cuori e le nostre menti si stanno risvegliando da diversi anni. Siamo nella fase in cui materializziamo ciò che, un tempo, viveva soltanto nella nostra immaginazione… quelle visioni che ci chiamavano dalle profondità del nostro DNA (stellare), un tempo dormiente, ora si stanno radicando nel mondo fisico. </w:t>
      </w:r>
    </w:p>
    <w:p w:rsidR="000756F1" w:rsidRDefault="000756F1" w:rsidP="003153CD">
      <w:pPr>
        <w:ind w:left="170" w:right="170"/>
        <w:jc w:val="both"/>
      </w:pPr>
      <w:r>
        <w:t> </w:t>
      </w:r>
    </w:p>
    <w:p w:rsidR="000756F1" w:rsidRDefault="000756F1" w:rsidP="003153CD">
      <w:pPr>
        <w:ind w:left="170" w:right="170"/>
        <w:jc w:val="both"/>
      </w:pPr>
      <w:r>
        <w:rPr>
          <w:rFonts w:ascii="Segoe Print" w:hAnsi="Segoe Print"/>
          <w:color w:val="993366"/>
        </w:rPr>
        <w:t xml:space="preserve">Mentre i nostri corpi continuano ad illuminarsi con la nostra coscienza più elevata, avremo un sacco di cose nuove da scoprire, imparare, ricordare… stiamo entrando ancora più a fondo in quello che l’Alto Consiglio Pleiadiano chiama “un lungo periodo di riscoperta”. </w:t>
      </w:r>
    </w:p>
    <w:p w:rsidR="000756F1" w:rsidRDefault="000756F1" w:rsidP="003153CD">
      <w:pPr>
        <w:ind w:left="170" w:right="170"/>
        <w:jc w:val="both"/>
      </w:pPr>
      <w:r>
        <w:t> </w:t>
      </w:r>
    </w:p>
    <w:p w:rsidR="000756F1" w:rsidRDefault="000756F1" w:rsidP="003153CD">
      <w:pPr>
        <w:ind w:left="170" w:right="170"/>
        <w:jc w:val="both"/>
      </w:pPr>
      <w:r>
        <w:rPr>
          <w:rFonts w:ascii="Segoe Print" w:hAnsi="Segoe Print"/>
          <w:i/>
          <w:iCs/>
          <w:color w:val="993366"/>
        </w:rPr>
        <w:t xml:space="preserve">Benché sia difficile, voi… VOI collettivamente, vi siete addentrati sempre più a fondo nel vostro vero stato dell’essere, colmo dell’abbondanza che accompagna i doni della vostra anima, la chiara espressione della vostra natura divina in forma fisica. </w:t>
      </w:r>
    </w:p>
    <w:p w:rsidR="000756F1" w:rsidRDefault="000756F1" w:rsidP="003153CD">
      <w:pPr>
        <w:ind w:left="170" w:right="170"/>
        <w:jc w:val="both"/>
      </w:pPr>
      <w:r>
        <w:t> </w:t>
      </w:r>
    </w:p>
    <w:p w:rsidR="000756F1" w:rsidRDefault="000756F1" w:rsidP="003153CD">
      <w:pPr>
        <w:ind w:left="170" w:right="170"/>
        <w:jc w:val="both"/>
      </w:pPr>
      <w:r>
        <w:rPr>
          <w:rFonts w:ascii="Segoe Print" w:hAnsi="Segoe Print"/>
          <w:i/>
          <w:iCs/>
          <w:color w:val="993366"/>
        </w:rPr>
        <w:t xml:space="preserve">Ora, dopo il calvario di un difficilissimo ciclo di riallocazione fisica… con cui avete rimosso dei frammenti del vostro passato dal vostro presente, e avete posto dei frammenti nuovi e autentici del vostro ADESSO, nel vostro futuro… siete sulla soglia di un </w:t>
      </w:r>
      <w:r>
        <w:rPr>
          <w:rFonts w:ascii="Segoe Print" w:hAnsi="Segoe Print"/>
          <w:b/>
          <w:bCs/>
          <w:i/>
          <w:iCs/>
          <w:color w:val="993366"/>
        </w:rPr>
        <w:t>nuovissimo ciclo di creazione</w:t>
      </w:r>
      <w:r>
        <w:rPr>
          <w:rFonts w:ascii="Segoe Print" w:hAnsi="Segoe Print"/>
          <w:i/>
          <w:iCs/>
          <w:color w:val="993366"/>
        </w:rPr>
        <w:t xml:space="preserve">, che l’umanità non ha mai visto in precedenza. </w:t>
      </w:r>
    </w:p>
    <w:p w:rsidR="000756F1" w:rsidRDefault="000756F1" w:rsidP="003153CD">
      <w:pPr>
        <w:ind w:left="170" w:right="170"/>
        <w:jc w:val="both"/>
      </w:pPr>
      <w:r>
        <w:t> </w:t>
      </w:r>
    </w:p>
    <w:p w:rsidR="000756F1" w:rsidRDefault="000756F1" w:rsidP="003153CD">
      <w:pPr>
        <w:ind w:left="170" w:right="170"/>
        <w:jc w:val="both"/>
      </w:pPr>
      <w:r>
        <w:rPr>
          <w:rFonts w:ascii="Segoe Print" w:hAnsi="Segoe Print"/>
          <w:color w:val="993366"/>
        </w:rPr>
        <w:t xml:space="preserve">Dopo tante settimane di sconvolgimenti personali e collettivi, questo momento del tempo può essere paragonato alle conseguenze del passaggio di una tempesta devastante. C’è un silenzioso senso di stupore per ciò che è appena successo e, forse, anche la sensazione di essersi smarriti, dopo esserci disfatti in modi così rilevanti e rivoluzionari. Eppure, sotto l’immobilità e il disagio, c’è l’inconfondibile comprensione della trasformazione permanente… il Sapere che non c’è assolutamente modo di tornare indietro, che non ci si accontenta più, che non si sta più zitti. </w:t>
      </w:r>
    </w:p>
    <w:p w:rsidR="000756F1" w:rsidRDefault="000756F1" w:rsidP="003153CD">
      <w:pPr>
        <w:ind w:left="170" w:right="170"/>
        <w:jc w:val="both"/>
      </w:pPr>
      <w:r>
        <w:t> </w:t>
      </w:r>
    </w:p>
    <w:p w:rsidR="000756F1" w:rsidRDefault="000756F1" w:rsidP="003153CD">
      <w:pPr>
        <w:ind w:left="170" w:right="170"/>
        <w:jc w:val="both"/>
      </w:pPr>
      <w:r>
        <w:rPr>
          <w:rFonts w:ascii="Segoe Print" w:hAnsi="Segoe Print"/>
          <w:color w:val="993366"/>
        </w:rPr>
        <w:t xml:space="preserve">La vita ci chiama fuori dal nostro bozzolo in modi più grandi ed evidenti e, anche se può esserci apprensione o disagio, è comunque ora di farsi avanti e uscire, di dare il benvenuto al nuovo modo di vivere nel mondo. </w:t>
      </w:r>
    </w:p>
    <w:p w:rsidR="000756F1" w:rsidRDefault="000756F1" w:rsidP="003153CD">
      <w:pPr>
        <w:ind w:left="170" w:right="170"/>
        <w:jc w:val="both"/>
      </w:pPr>
      <w:r>
        <w:t> </w:t>
      </w:r>
    </w:p>
    <w:p w:rsidR="000756F1" w:rsidRDefault="000756F1" w:rsidP="003153CD">
      <w:pPr>
        <w:ind w:left="170" w:right="170"/>
        <w:jc w:val="both"/>
      </w:pPr>
      <w:r>
        <w:rPr>
          <w:rFonts w:ascii="Segoe Print" w:hAnsi="Segoe Print"/>
          <w:color w:val="993366"/>
        </w:rPr>
        <w:t xml:space="preserve">Mentre i primi sei mesi dell’anno riguardavano il disassemblaggio di noi stessi e delle nostre vite, per far posto all’ingresso della nostra verità divina, i prossimi sei mesi verteranno sul ri-assemblaggio, la stabilizzazione e la solidificazione… benché a un livello/densità più alto… governato dal Sé. Ci aspetta una stagione di ricalibratura diversa da qualsiasi altra e abbiamo un sacco di vita da rimettere insieme, dopo una deframmentazione così prolungata. </w:t>
      </w:r>
    </w:p>
    <w:p w:rsidR="000756F1" w:rsidRDefault="000756F1" w:rsidP="003153CD">
      <w:pPr>
        <w:ind w:left="170" w:right="170"/>
        <w:jc w:val="both"/>
      </w:pPr>
      <w:r>
        <w:t> </w:t>
      </w:r>
    </w:p>
    <w:p w:rsidR="000756F1" w:rsidRDefault="000756F1" w:rsidP="003153CD">
      <w:pPr>
        <w:ind w:left="170" w:right="170"/>
        <w:jc w:val="both"/>
      </w:pPr>
      <w:r>
        <w:rPr>
          <w:rFonts w:ascii="Segoe Print" w:hAnsi="Segoe Print"/>
          <w:color w:val="993366"/>
        </w:rPr>
        <w:t xml:space="preserve">Per chi sta incorporando, la prossima fase non riguarda il “guarire dal nostro passato”, ma il </w:t>
      </w:r>
      <w:r>
        <w:rPr>
          <w:rFonts w:ascii="Segoe Print" w:hAnsi="Segoe Print"/>
          <w:b/>
          <w:bCs/>
          <w:color w:val="993366"/>
        </w:rPr>
        <w:t>portare alla vita ciò che siamo autenticamente</w:t>
      </w:r>
      <w:r>
        <w:rPr>
          <w:rFonts w:ascii="Segoe Print" w:hAnsi="Segoe Print"/>
          <w:color w:val="993366"/>
        </w:rPr>
        <w:t xml:space="preserve">… integrando e animando la nostra verità divina e poi intessendo quella verità in ogni pensiero, sentimento, scelta e azione, fino a quando ogni singola cellula del nostro corpo vibrerà alla frequenza del nostro AMORE vero e proprio. </w:t>
      </w:r>
    </w:p>
    <w:p w:rsidR="000756F1" w:rsidRDefault="000756F1" w:rsidP="003153CD">
      <w:pPr>
        <w:ind w:left="170" w:right="170"/>
        <w:jc w:val="both"/>
      </w:pPr>
      <w:r>
        <w:t> </w:t>
      </w:r>
    </w:p>
    <w:p w:rsidR="000756F1" w:rsidRDefault="000756F1" w:rsidP="003153CD">
      <w:pPr>
        <w:ind w:left="170" w:right="170"/>
        <w:jc w:val="both"/>
      </w:pPr>
      <w:r>
        <w:rPr>
          <w:rFonts w:ascii="Segoe Print" w:hAnsi="Segoe Print"/>
          <w:color w:val="993366"/>
        </w:rPr>
        <w:t xml:space="preserve">In questo nuovo ciclo di creazione il nostro massimo successo non sarà misurato con il guarire, salvare o servire, ma con la nostra abilità di essere sinceri… con noi stessi. </w:t>
      </w:r>
    </w:p>
    <w:p w:rsidR="000756F1" w:rsidRDefault="000756F1" w:rsidP="003153CD">
      <w:pPr>
        <w:spacing w:line="360" w:lineRule="auto"/>
        <w:ind w:left="113" w:right="113"/>
        <w:jc w:val="both"/>
      </w:pPr>
      <w:r>
        <w:rPr>
          <w:color w:val="99336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9.6pt;height:112.2pt">
            <v:imagedata r:id="rId20" r:href="rId21"/>
          </v:shape>
        </w:pict>
      </w:r>
    </w:p>
    <w:p w:rsidR="000756F1" w:rsidRDefault="000756F1" w:rsidP="003153CD">
      <w:pPr>
        <w:ind w:left="113" w:right="113"/>
        <w:jc w:val="center"/>
      </w:pPr>
      <w:r w:rsidRPr="003153CD">
        <w:rPr>
          <w:rFonts w:ascii="Verdana" w:hAnsi="Verdana"/>
          <w:color w:val="993366"/>
          <w:sz w:val="15"/>
          <w:szCs w:val="15"/>
        </w:rPr>
        <w:t xml:space="preserve">®Expect Miracles, Inc. 2016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0756F1" w:rsidRDefault="000756F1" w:rsidP="003153CD">
      <w:pPr>
        <w:ind w:left="113" w:right="113"/>
        <w:jc w:val="center"/>
      </w:pPr>
      <w:r>
        <w:t> </w:t>
      </w:r>
    </w:p>
    <w:p w:rsidR="000756F1" w:rsidRDefault="000756F1" w:rsidP="003153CD">
      <w:pPr>
        <w:spacing w:before="100" w:after="100"/>
        <w:jc w:val="center"/>
      </w:pPr>
      <w:r>
        <w:rPr>
          <w:rFonts w:ascii="Verdana" w:hAnsi="Verdana"/>
          <w:b/>
          <w:bCs/>
          <w:i/>
          <w:iCs/>
          <w:color w:val="993366"/>
          <w:sz w:val="15"/>
          <w:szCs w:val="15"/>
        </w:rPr>
        <w:t>Traduzione a cura di Nicoletta per Stazione Celeste</w:t>
      </w:r>
    </w:p>
    <w:p w:rsidR="000756F1" w:rsidRDefault="000756F1" w:rsidP="003153CD">
      <w:pPr>
        <w:spacing w:before="100" w:after="100"/>
        <w:jc w:val="center"/>
      </w:pPr>
      <w:r>
        <w:rPr>
          <w:rFonts w:ascii="Verdana" w:hAnsi="Verdana"/>
          <w:b/>
          <w:bCs/>
          <w:i/>
          <w:iCs/>
          <w:color w:val="993366"/>
          <w:sz w:val="15"/>
          <w:szCs w:val="15"/>
        </w:rPr>
        <w:t xml:space="preserve">Originale in inglese: </w:t>
      </w:r>
    </w:p>
    <w:p w:rsidR="000756F1" w:rsidRDefault="000756F1" w:rsidP="003153CD">
      <w:pPr>
        <w:jc w:val="center"/>
      </w:pPr>
      <w:hyperlink r:id="rId22" w:tgtFrame="_blank" w:history="1">
        <w:r>
          <w:rPr>
            <w:rStyle w:val="Hyperlink"/>
            <w:i/>
            <w:iCs/>
            <w:color w:val="993366"/>
          </w:rPr>
          <w:t xml:space="preserve">http://thinkwithyourheart.com/27952/soulstice-to-equinox-acceleration-of-creation/ </w:t>
        </w:r>
      </w:hyperlink>
    </w:p>
    <w:p w:rsidR="000756F1" w:rsidRDefault="000756F1" w:rsidP="00CA0AEC">
      <w:pPr>
        <w:pStyle w:val="NormalWeb"/>
        <w:jc w:val="both"/>
      </w:pPr>
    </w:p>
    <w:p w:rsidR="000756F1" w:rsidRPr="00B53756" w:rsidRDefault="000756F1" w:rsidP="00B53756">
      <w:pPr>
        <w:jc w:val="center"/>
        <w:rPr>
          <w:szCs w:val="26"/>
        </w:rPr>
      </w:pPr>
    </w:p>
    <w:sectPr w:rsidR="000756F1" w:rsidRPr="00B53756" w:rsidSect="009F6430">
      <w:footerReference w:type="even"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6F1" w:rsidRDefault="000756F1">
      <w:r>
        <w:separator/>
      </w:r>
    </w:p>
  </w:endnote>
  <w:endnote w:type="continuationSeparator" w:id="0">
    <w:p w:rsidR="000756F1" w:rsidRDefault="000756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F1" w:rsidRDefault="000756F1"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0756F1" w:rsidRDefault="000756F1"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F1" w:rsidRDefault="000756F1"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756F1" w:rsidRDefault="000756F1"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6F1" w:rsidRDefault="000756F1">
      <w:r>
        <w:separator/>
      </w:r>
    </w:p>
  </w:footnote>
  <w:footnote w:type="continuationSeparator" w:id="0">
    <w:p w:rsidR="000756F1" w:rsidRDefault="000756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AB0"/>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59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36677"/>
    <w:rsid w:val="0004052D"/>
    <w:rsid w:val="00040C6D"/>
    <w:rsid w:val="00041683"/>
    <w:rsid w:val="000416B8"/>
    <w:rsid w:val="000418C9"/>
    <w:rsid w:val="0004246D"/>
    <w:rsid w:val="00042494"/>
    <w:rsid w:val="000428AE"/>
    <w:rsid w:val="000432D7"/>
    <w:rsid w:val="00043523"/>
    <w:rsid w:val="00043C09"/>
    <w:rsid w:val="00044E09"/>
    <w:rsid w:val="00047BC8"/>
    <w:rsid w:val="00050B0A"/>
    <w:rsid w:val="00051CBC"/>
    <w:rsid w:val="00053D0C"/>
    <w:rsid w:val="00054BBA"/>
    <w:rsid w:val="00054CB6"/>
    <w:rsid w:val="00057E2B"/>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2A7"/>
    <w:rsid w:val="000743DE"/>
    <w:rsid w:val="00074E77"/>
    <w:rsid w:val="000756F1"/>
    <w:rsid w:val="00080C51"/>
    <w:rsid w:val="000813A9"/>
    <w:rsid w:val="00083FA9"/>
    <w:rsid w:val="00085D40"/>
    <w:rsid w:val="00086011"/>
    <w:rsid w:val="000865D5"/>
    <w:rsid w:val="0008686A"/>
    <w:rsid w:val="00086F8C"/>
    <w:rsid w:val="00087F5C"/>
    <w:rsid w:val="00090CD7"/>
    <w:rsid w:val="00091B7A"/>
    <w:rsid w:val="00091BAF"/>
    <w:rsid w:val="00092581"/>
    <w:rsid w:val="0009327A"/>
    <w:rsid w:val="0009361E"/>
    <w:rsid w:val="000936DE"/>
    <w:rsid w:val="00095735"/>
    <w:rsid w:val="000A1B4F"/>
    <w:rsid w:val="000A1E1D"/>
    <w:rsid w:val="000A37D1"/>
    <w:rsid w:val="000A5C0E"/>
    <w:rsid w:val="000A6A9A"/>
    <w:rsid w:val="000B0D0E"/>
    <w:rsid w:val="000B34ED"/>
    <w:rsid w:val="000B394B"/>
    <w:rsid w:val="000B43E9"/>
    <w:rsid w:val="000B4B86"/>
    <w:rsid w:val="000B58BF"/>
    <w:rsid w:val="000B63E6"/>
    <w:rsid w:val="000B6CF7"/>
    <w:rsid w:val="000B6E70"/>
    <w:rsid w:val="000C22C4"/>
    <w:rsid w:val="000C251E"/>
    <w:rsid w:val="000C332A"/>
    <w:rsid w:val="000C49D4"/>
    <w:rsid w:val="000C628F"/>
    <w:rsid w:val="000C711E"/>
    <w:rsid w:val="000C7AD7"/>
    <w:rsid w:val="000C7E64"/>
    <w:rsid w:val="000D0336"/>
    <w:rsid w:val="000D0371"/>
    <w:rsid w:val="000D16A2"/>
    <w:rsid w:val="000D1D2B"/>
    <w:rsid w:val="000D253C"/>
    <w:rsid w:val="000D2BB5"/>
    <w:rsid w:val="000D2F36"/>
    <w:rsid w:val="000D3788"/>
    <w:rsid w:val="000D5FA9"/>
    <w:rsid w:val="000D7309"/>
    <w:rsid w:val="000D751A"/>
    <w:rsid w:val="000D7CB5"/>
    <w:rsid w:val="000E0302"/>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6362"/>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17C9"/>
    <w:rsid w:val="001B3E3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2E2"/>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513"/>
    <w:rsid w:val="0022694E"/>
    <w:rsid w:val="00231840"/>
    <w:rsid w:val="00231D1C"/>
    <w:rsid w:val="0023283F"/>
    <w:rsid w:val="00232D96"/>
    <w:rsid w:val="0023399B"/>
    <w:rsid w:val="00234AB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13F1"/>
    <w:rsid w:val="002634FD"/>
    <w:rsid w:val="00265714"/>
    <w:rsid w:val="0026624F"/>
    <w:rsid w:val="0026628A"/>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22EA"/>
    <w:rsid w:val="002A464B"/>
    <w:rsid w:val="002A4A0F"/>
    <w:rsid w:val="002A543D"/>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2F7EB9"/>
    <w:rsid w:val="003007D2"/>
    <w:rsid w:val="003012A8"/>
    <w:rsid w:val="00301A13"/>
    <w:rsid w:val="003031C7"/>
    <w:rsid w:val="00303EF3"/>
    <w:rsid w:val="003118A4"/>
    <w:rsid w:val="00311D39"/>
    <w:rsid w:val="00312D10"/>
    <w:rsid w:val="0031319A"/>
    <w:rsid w:val="00313DB8"/>
    <w:rsid w:val="003147E4"/>
    <w:rsid w:val="00314C0B"/>
    <w:rsid w:val="003153CD"/>
    <w:rsid w:val="00316731"/>
    <w:rsid w:val="00317A3D"/>
    <w:rsid w:val="00320A34"/>
    <w:rsid w:val="00321940"/>
    <w:rsid w:val="00322CA5"/>
    <w:rsid w:val="003233A8"/>
    <w:rsid w:val="00323E64"/>
    <w:rsid w:val="00323EA5"/>
    <w:rsid w:val="00324329"/>
    <w:rsid w:val="0032473F"/>
    <w:rsid w:val="00324A9F"/>
    <w:rsid w:val="0032500A"/>
    <w:rsid w:val="00325249"/>
    <w:rsid w:val="0032578A"/>
    <w:rsid w:val="003266D7"/>
    <w:rsid w:val="00326FBE"/>
    <w:rsid w:val="00327AE6"/>
    <w:rsid w:val="00330238"/>
    <w:rsid w:val="0033135E"/>
    <w:rsid w:val="003318D4"/>
    <w:rsid w:val="00334442"/>
    <w:rsid w:val="003344FD"/>
    <w:rsid w:val="003354F0"/>
    <w:rsid w:val="00335A8D"/>
    <w:rsid w:val="00336A73"/>
    <w:rsid w:val="00337EAF"/>
    <w:rsid w:val="0034059A"/>
    <w:rsid w:val="003433E2"/>
    <w:rsid w:val="0034497D"/>
    <w:rsid w:val="00344CEC"/>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549"/>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1D19"/>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457A7"/>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0678"/>
    <w:rsid w:val="004B17CB"/>
    <w:rsid w:val="004B26D4"/>
    <w:rsid w:val="004B3572"/>
    <w:rsid w:val="004B5C7E"/>
    <w:rsid w:val="004B5EFC"/>
    <w:rsid w:val="004B6532"/>
    <w:rsid w:val="004B77D1"/>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7770"/>
    <w:rsid w:val="004F7AB5"/>
    <w:rsid w:val="004F7CF7"/>
    <w:rsid w:val="0050029F"/>
    <w:rsid w:val="00500AED"/>
    <w:rsid w:val="00501361"/>
    <w:rsid w:val="00501E1D"/>
    <w:rsid w:val="00503939"/>
    <w:rsid w:val="00503BA7"/>
    <w:rsid w:val="0050479A"/>
    <w:rsid w:val="00506C49"/>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0795"/>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15F7"/>
    <w:rsid w:val="00553AE2"/>
    <w:rsid w:val="005549B4"/>
    <w:rsid w:val="00562581"/>
    <w:rsid w:val="00562600"/>
    <w:rsid w:val="00562C86"/>
    <w:rsid w:val="00564451"/>
    <w:rsid w:val="00564BED"/>
    <w:rsid w:val="00565B94"/>
    <w:rsid w:val="00565F0E"/>
    <w:rsid w:val="0056631B"/>
    <w:rsid w:val="005670F4"/>
    <w:rsid w:val="00567148"/>
    <w:rsid w:val="00567DA0"/>
    <w:rsid w:val="005714B9"/>
    <w:rsid w:val="005714C5"/>
    <w:rsid w:val="00571577"/>
    <w:rsid w:val="005723EC"/>
    <w:rsid w:val="00572FC3"/>
    <w:rsid w:val="00573E46"/>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819"/>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4607"/>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7BC"/>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49EA"/>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358D"/>
    <w:rsid w:val="00617182"/>
    <w:rsid w:val="00617C3B"/>
    <w:rsid w:val="006205EC"/>
    <w:rsid w:val="00623497"/>
    <w:rsid w:val="006247BF"/>
    <w:rsid w:val="00624DEB"/>
    <w:rsid w:val="006258F2"/>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5"/>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2B45"/>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3A"/>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DD1"/>
    <w:rsid w:val="006B0ED0"/>
    <w:rsid w:val="006B1BB5"/>
    <w:rsid w:val="006B335C"/>
    <w:rsid w:val="006B3944"/>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35DD"/>
    <w:rsid w:val="006E513C"/>
    <w:rsid w:val="006E65C4"/>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11C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689"/>
    <w:rsid w:val="007378A0"/>
    <w:rsid w:val="007401D3"/>
    <w:rsid w:val="00742F4A"/>
    <w:rsid w:val="00743FDC"/>
    <w:rsid w:val="00745F0A"/>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6674B"/>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4E0"/>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25F"/>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004C"/>
    <w:rsid w:val="00821E45"/>
    <w:rsid w:val="00821E8B"/>
    <w:rsid w:val="00824ADD"/>
    <w:rsid w:val="00824B64"/>
    <w:rsid w:val="008253AC"/>
    <w:rsid w:val="00825AF7"/>
    <w:rsid w:val="0082683F"/>
    <w:rsid w:val="00827A21"/>
    <w:rsid w:val="00827C78"/>
    <w:rsid w:val="008309E6"/>
    <w:rsid w:val="00831473"/>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4F3C"/>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4966"/>
    <w:rsid w:val="009449C4"/>
    <w:rsid w:val="00945088"/>
    <w:rsid w:val="00945D68"/>
    <w:rsid w:val="0094734D"/>
    <w:rsid w:val="009476E4"/>
    <w:rsid w:val="00952459"/>
    <w:rsid w:val="00952E3D"/>
    <w:rsid w:val="00953783"/>
    <w:rsid w:val="00953BBD"/>
    <w:rsid w:val="00954157"/>
    <w:rsid w:val="0095415F"/>
    <w:rsid w:val="00954624"/>
    <w:rsid w:val="00954650"/>
    <w:rsid w:val="00954E72"/>
    <w:rsid w:val="009561A5"/>
    <w:rsid w:val="00956FF6"/>
    <w:rsid w:val="00957054"/>
    <w:rsid w:val="00957D36"/>
    <w:rsid w:val="0096126F"/>
    <w:rsid w:val="009612E1"/>
    <w:rsid w:val="00961995"/>
    <w:rsid w:val="00961E74"/>
    <w:rsid w:val="00961F39"/>
    <w:rsid w:val="00963304"/>
    <w:rsid w:val="00963958"/>
    <w:rsid w:val="009640A8"/>
    <w:rsid w:val="009643C3"/>
    <w:rsid w:val="009648F0"/>
    <w:rsid w:val="00964D04"/>
    <w:rsid w:val="00964D45"/>
    <w:rsid w:val="00965062"/>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5C6F"/>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327D"/>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3C7"/>
    <w:rsid w:val="00A35F39"/>
    <w:rsid w:val="00A36D2B"/>
    <w:rsid w:val="00A37A84"/>
    <w:rsid w:val="00A37E3D"/>
    <w:rsid w:val="00A40B3C"/>
    <w:rsid w:val="00A41B0B"/>
    <w:rsid w:val="00A441B4"/>
    <w:rsid w:val="00A44278"/>
    <w:rsid w:val="00A448F5"/>
    <w:rsid w:val="00A45042"/>
    <w:rsid w:val="00A45EA5"/>
    <w:rsid w:val="00A46856"/>
    <w:rsid w:val="00A50052"/>
    <w:rsid w:val="00A51A12"/>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2FAD"/>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D7D9A"/>
    <w:rsid w:val="00AE0742"/>
    <w:rsid w:val="00AE335E"/>
    <w:rsid w:val="00AE4199"/>
    <w:rsid w:val="00AE42BA"/>
    <w:rsid w:val="00AE464C"/>
    <w:rsid w:val="00AE56E6"/>
    <w:rsid w:val="00AE62CD"/>
    <w:rsid w:val="00AE7025"/>
    <w:rsid w:val="00AE7375"/>
    <w:rsid w:val="00AE7A95"/>
    <w:rsid w:val="00AF03EB"/>
    <w:rsid w:val="00AF107A"/>
    <w:rsid w:val="00AF367F"/>
    <w:rsid w:val="00AF4492"/>
    <w:rsid w:val="00AF588C"/>
    <w:rsid w:val="00AF65A1"/>
    <w:rsid w:val="00AF6D27"/>
    <w:rsid w:val="00B033C2"/>
    <w:rsid w:val="00B03B02"/>
    <w:rsid w:val="00B04E75"/>
    <w:rsid w:val="00B04EB9"/>
    <w:rsid w:val="00B06BC9"/>
    <w:rsid w:val="00B07856"/>
    <w:rsid w:val="00B07D48"/>
    <w:rsid w:val="00B07FAF"/>
    <w:rsid w:val="00B10573"/>
    <w:rsid w:val="00B10C08"/>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3756"/>
    <w:rsid w:val="00B5404C"/>
    <w:rsid w:val="00B540C2"/>
    <w:rsid w:val="00B54A64"/>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3F37"/>
    <w:rsid w:val="00BB4756"/>
    <w:rsid w:val="00BB5D1E"/>
    <w:rsid w:val="00BB5D8F"/>
    <w:rsid w:val="00BB7008"/>
    <w:rsid w:val="00BB70B6"/>
    <w:rsid w:val="00BB72D5"/>
    <w:rsid w:val="00BB7459"/>
    <w:rsid w:val="00BB7772"/>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5E1"/>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BAF"/>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61F3"/>
    <w:rsid w:val="00C97217"/>
    <w:rsid w:val="00CA026D"/>
    <w:rsid w:val="00CA086A"/>
    <w:rsid w:val="00CA0AEC"/>
    <w:rsid w:val="00CA0B83"/>
    <w:rsid w:val="00CA0DCB"/>
    <w:rsid w:val="00CA0E61"/>
    <w:rsid w:val="00CA2BE5"/>
    <w:rsid w:val="00CA5615"/>
    <w:rsid w:val="00CA5A6D"/>
    <w:rsid w:val="00CA6142"/>
    <w:rsid w:val="00CA6307"/>
    <w:rsid w:val="00CA6308"/>
    <w:rsid w:val="00CA766E"/>
    <w:rsid w:val="00CA7AF8"/>
    <w:rsid w:val="00CB0BFC"/>
    <w:rsid w:val="00CB1E7F"/>
    <w:rsid w:val="00CB2779"/>
    <w:rsid w:val="00CB3ED6"/>
    <w:rsid w:val="00CB5130"/>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5324"/>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1466"/>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075E"/>
    <w:rsid w:val="00D91CB3"/>
    <w:rsid w:val="00D9266F"/>
    <w:rsid w:val="00D92F34"/>
    <w:rsid w:val="00D941B4"/>
    <w:rsid w:val="00D9540B"/>
    <w:rsid w:val="00D9596E"/>
    <w:rsid w:val="00D95F6E"/>
    <w:rsid w:val="00D9771D"/>
    <w:rsid w:val="00D97BA2"/>
    <w:rsid w:val="00DA1763"/>
    <w:rsid w:val="00DA18B8"/>
    <w:rsid w:val="00DA315A"/>
    <w:rsid w:val="00DA3BB9"/>
    <w:rsid w:val="00DA3C3B"/>
    <w:rsid w:val="00DA430F"/>
    <w:rsid w:val="00DA511A"/>
    <w:rsid w:val="00DA57EE"/>
    <w:rsid w:val="00DA5813"/>
    <w:rsid w:val="00DA5EC9"/>
    <w:rsid w:val="00DA6E51"/>
    <w:rsid w:val="00DA7819"/>
    <w:rsid w:val="00DB0693"/>
    <w:rsid w:val="00DB25AB"/>
    <w:rsid w:val="00DB2F1E"/>
    <w:rsid w:val="00DB528F"/>
    <w:rsid w:val="00DB5818"/>
    <w:rsid w:val="00DB6C83"/>
    <w:rsid w:val="00DB7253"/>
    <w:rsid w:val="00DB79DB"/>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0F3"/>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4C84"/>
    <w:rsid w:val="00E55C9C"/>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6ED1"/>
    <w:rsid w:val="00F17565"/>
    <w:rsid w:val="00F20924"/>
    <w:rsid w:val="00F2193B"/>
    <w:rsid w:val="00F21A68"/>
    <w:rsid w:val="00F238F4"/>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472ED"/>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3969"/>
    <w:rsid w:val="00F75826"/>
    <w:rsid w:val="00F76C3E"/>
    <w:rsid w:val="00F810D3"/>
    <w:rsid w:val="00F826B2"/>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3EF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 w:type="paragraph" w:customStyle="1" w:styleId="didefault">
    <w:name w:val="didefault"/>
    <w:basedOn w:val="Normal"/>
    <w:uiPriority w:val="99"/>
    <w:rsid w:val="005B481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77714738">
      <w:marLeft w:val="0"/>
      <w:marRight w:val="0"/>
      <w:marTop w:val="0"/>
      <w:marBottom w:val="0"/>
      <w:divBdr>
        <w:top w:val="none" w:sz="0" w:space="0" w:color="auto"/>
        <w:left w:val="none" w:sz="0" w:space="0" w:color="auto"/>
        <w:bottom w:val="none" w:sz="0" w:space="0" w:color="auto"/>
        <w:right w:val="none" w:sz="0" w:space="0" w:color="auto"/>
      </w:divBdr>
    </w:div>
    <w:div w:id="577714739">
      <w:marLeft w:val="0"/>
      <w:marRight w:val="0"/>
      <w:marTop w:val="0"/>
      <w:marBottom w:val="0"/>
      <w:divBdr>
        <w:top w:val="none" w:sz="0" w:space="0" w:color="auto"/>
        <w:left w:val="none" w:sz="0" w:space="0" w:color="auto"/>
        <w:bottom w:val="none" w:sz="0" w:space="0" w:color="auto"/>
        <w:right w:val="none" w:sz="0" w:space="0" w:color="auto"/>
      </w:divBdr>
    </w:div>
    <w:div w:id="577714741">
      <w:marLeft w:val="0"/>
      <w:marRight w:val="0"/>
      <w:marTop w:val="0"/>
      <w:marBottom w:val="0"/>
      <w:divBdr>
        <w:top w:val="none" w:sz="0" w:space="0" w:color="auto"/>
        <w:left w:val="none" w:sz="0" w:space="0" w:color="auto"/>
        <w:bottom w:val="none" w:sz="0" w:space="0" w:color="auto"/>
        <w:right w:val="none" w:sz="0" w:space="0" w:color="auto"/>
      </w:divBdr>
      <w:divsChild>
        <w:div w:id="577715382">
          <w:marLeft w:val="0"/>
          <w:marRight w:val="0"/>
          <w:marTop w:val="0"/>
          <w:marBottom w:val="0"/>
          <w:divBdr>
            <w:top w:val="none" w:sz="0" w:space="0" w:color="auto"/>
            <w:left w:val="none" w:sz="0" w:space="0" w:color="auto"/>
            <w:bottom w:val="none" w:sz="0" w:space="0" w:color="auto"/>
            <w:right w:val="none" w:sz="0" w:space="0" w:color="auto"/>
          </w:divBdr>
          <w:divsChild>
            <w:div w:id="577714777">
              <w:marLeft w:val="0"/>
              <w:marRight w:val="0"/>
              <w:marTop w:val="0"/>
              <w:marBottom w:val="0"/>
              <w:divBdr>
                <w:top w:val="none" w:sz="0" w:space="0" w:color="auto"/>
                <w:left w:val="none" w:sz="0" w:space="0" w:color="auto"/>
                <w:bottom w:val="none" w:sz="0" w:space="0" w:color="auto"/>
                <w:right w:val="none" w:sz="0" w:space="0" w:color="auto"/>
              </w:divBdr>
              <w:divsChild>
                <w:div w:id="577716739">
                  <w:marLeft w:val="0"/>
                  <w:marRight w:val="0"/>
                  <w:marTop w:val="0"/>
                  <w:marBottom w:val="0"/>
                  <w:divBdr>
                    <w:top w:val="none" w:sz="0" w:space="0" w:color="auto"/>
                    <w:left w:val="none" w:sz="0" w:space="0" w:color="auto"/>
                    <w:bottom w:val="none" w:sz="0" w:space="0" w:color="auto"/>
                    <w:right w:val="none" w:sz="0" w:space="0" w:color="auto"/>
                  </w:divBdr>
                  <w:divsChild>
                    <w:div w:id="577716098">
                      <w:marLeft w:val="0"/>
                      <w:marRight w:val="0"/>
                      <w:marTop w:val="0"/>
                      <w:marBottom w:val="0"/>
                      <w:divBdr>
                        <w:top w:val="none" w:sz="0" w:space="0" w:color="auto"/>
                        <w:left w:val="none" w:sz="0" w:space="0" w:color="auto"/>
                        <w:bottom w:val="none" w:sz="0" w:space="0" w:color="auto"/>
                        <w:right w:val="none" w:sz="0" w:space="0" w:color="auto"/>
                      </w:divBdr>
                      <w:divsChild>
                        <w:div w:id="577717538">
                          <w:marLeft w:val="0"/>
                          <w:marRight w:val="0"/>
                          <w:marTop w:val="0"/>
                          <w:marBottom w:val="0"/>
                          <w:divBdr>
                            <w:top w:val="none" w:sz="0" w:space="0" w:color="auto"/>
                            <w:left w:val="none" w:sz="0" w:space="0" w:color="auto"/>
                            <w:bottom w:val="none" w:sz="0" w:space="0" w:color="auto"/>
                            <w:right w:val="none" w:sz="0" w:space="0" w:color="auto"/>
                          </w:divBdr>
                          <w:divsChild>
                            <w:div w:id="577717294">
                              <w:marLeft w:val="0"/>
                              <w:marRight w:val="0"/>
                              <w:marTop w:val="0"/>
                              <w:marBottom w:val="0"/>
                              <w:divBdr>
                                <w:top w:val="none" w:sz="0" w:space="0" w:color="auto"/>
                                <w:left w:val="none" w:sz="0" w:space="0" w:color="auto"/>
                                <w:bottom w:val="none" w:sz="0" w:space="0" w:color="auto"/>
                                <w:right w:val="none" w:sz="0" w:space="0" w:color="auto"/>
                              </w:divBdr>
                              <w:divsChild>
                                <w:div w:id="577716777">
                                  <w:marLeft w:val="0"/>
                                  <w:marRight w:val="0"/>
                                  <w:marTop w:val="0"/>
                                  <w:marBottom w:val="0"/>
                                  <w:divBdr>
                                    <w:top w:val="none" w:sz="0" w:space="0" w:color="auto"/>
                                    <w:left w:val="none" w:sz="0" w:space="0" w:color="auto"/>
                                    <w:bottom w:val="none" w:sz="0" w:space="0" w:color="auto"/>
                                    <w:right w:val="none" w:sz="0" w:space="0" w:color="auto"/>
                                  </w:divBdr>
                                  <w:divsChild>
                                    <w:div w:id="577716960">
                                      <w:marLeft w:val="0"/>
                                      <w:marRight w:val="0"/>
                                      <w:marTop w:val="0"/>
                                      <w:marBottom w:val="0"/>
                                      <w:divBdr>
                                        <w:top w:val="none" w:sz="0" w:space="0" w:color="auto"/>
                                        <w:left w:val="none" w:sz="0" w:space="0" w:color="auto"/>
                                        <w:bottom w:val="none" w:sz="0" w:space="0" w:color="auto"/>
                                        <w:right w:val="none" w:sz="0" w:space="0" w:color="auto"/>
                                      </w:divBdr>
                                      <w:divsChild>
                                        <w:div w:id="577716277">
                                          <w:marLeft w:val="0"/>
                                          <w:marRight w:val="0"/>
                                          <w:marTop w:val="0"/>
                                          <w:marBottom w:val="0"/>
                                          <w:divBdr>
                                            <w:top w:val="none" w:sz="0" w:space="0" w:color="auto"/>
                                            <w:left w:val="none" w:sz="0" w:space="0" w:color="auto"/>
                                            <w:bottom w:val="none" w:sz="0" w:space="0" w:color="auto"/>
                                            <w:right w:val="none" w:sz="0" w:space="0" w:color="auto"/>
                                          </w:divBdr>
                                          <w:divsChild>
                                            <w:div w:id="577715830">
                                              <w:marLeft w:val="0"/>
                                              <w:marRight w:val="0"/>
                                              <w:marTop w:val="0"/>
                                              <w:marBottom w:val="0"/>
                                              <w:divBdr>
                                                <w:top w:val="none" w:sz="0" w:space="0" w:color="auto"/>
                                                <w:left w:val="none" w:sz="0" w:space="0" w:color="auto"/>
                                                <w:bottom w:val="none" w:sz="0" w:space="0" w:color="auto"/>
                                                <w:right w:val="none" w:sz="0" w:space="0" w:color="auto"/>
                                              </w:divBdr>
                                              <w:divsChild>
                                                <w:div w:id="577715189">
                                                  <w:marLeft w:val="0"/>
                                                  <w:marRight w:val="0"/>
                                                  <w:marTop w:val="0"/>
                                                  <w:marBottom w:val="0"/>
                                                  <w:divBdr>
                                                    <w:top w:val="none" w:sz="0" w:space="0" w:color="auto"/>
                                                    <w:left w:val="none" w:sz="0" w:space="0" w:color="auto"/>
                                                    <w:bottom w:val="none" w:sz="0" w:space="0" w:color="auto"/>
                                                    <w:right w:val="none" w:sz="0" w:space="0" w:color="auto"/>
                                                  </w:divBdr>
                                                  <w:divsChild>
                                                    <w:div w:id="57771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14743">
      <w:marLeft w:val="0"/>
      <w:marRight w:val="0"/>
      <w:marTop w:val="0"/>
      <w:marBottom w:val="0"/>
      <w:divBdr>
        <w:top w:val="none" w:sz="0" w:space="0" w:color="auto"/>
        <w:left w:val="none" w:sz="0" w:space="0" w:color="auto"/>
        <w:bottom w:val="none" w:sz="0" w:space="0" w:color="auto"/>
        <w:right w:val="none" w:sz="0" w:space="0" w:color="auto"/>
      </w:divBdr>
      <w:divsChild>
        <w:div w:id="577716715">
          <w:marLeft w:val="0"/>
          <w:marRight w:val="0"/>
          <w:marTop w:val="0"/>
          <w:marBottom w:val="0"/>
          <w:divBdr>
            <w:top w:val="none" w:sz="0" w:space="0" w:color="auto"/>
            <w:left w:val="none" w:sz="0" w:space="0" w:color="auto"/>
            <w:bottom w:val="none" w:sz="0" w:space="0" w:color="auto"/>
            <w:right w:val="none" w:sz="0" w:space="0" w:color="auto"/>
          </w:divBdr>
          <w:divsChild>
            <w:div w:id="577717495">
              <w:marLeft w:val="0"/>
              <w:marRight w:val="0"/>
              <w:marTop w:val="0"/>
              <w:marBottom w:val="0"/>
              <w:divBdr>
                <w:top w:val="none" w:sz="0" w:space="0" w:color="auto"/>
                <w:left w:val="none" w:sz="0" w:space="0" w:color="auto"/>
                <w:bottom w:val="none" w:sz="0" w:space="0" w:color="auto"/>
                <w:right w:val="none" w:sz="0" w:space="0" w:color="auto"/>
              </w:divBdr>
              <w:divsChild>
                <w:div w:id="577717452">
                  <w:marLeft w:val="0"/>
                  <w:marRight w:val="0"/>
                  <w:marTop w:val="0"/>
                  <w:marBottom w:val="0"/>
                  <w:divBdr>
                    <w:top w:val="none" w:sz="0" w:space="0" w:color="auto"/>
                    <w:left w:val="none" w:sz="0" w:space="0" w:color="auto"/>
                    <w:bottom w:val="none" w:sz="0" w:space="0" w:color="auto"/>
                    <w:right w:val="none" w:sz="0" w:space="0" w:color="auto"/>
                  </w:divBdr>
                </w:div>
              </w:divsChild>
            </w:div>
            <w:div w:id="577717558">
              <w:marLeft w:val="0"/>
              <w:marRight w:val="0"/>
              <w:marTop w:val="0"/>
              <w:marBottom w:val="0"/>
              <w:divBdr>
                <w:top w:val="none" w:sz="0" w:space="0" w:color="auto"/>
                <w:left w:val="none" w:sz="0" w:space="0" w:color="auto"/>
                <w:bottom w:val="none" w:sz="0" w:space="0" w:color="auto"/>
                <w:right w:val="none" w:sz="0" w:space="0" w:color="auto"/>
              </w:divBdr>
              <w:divsChild>
                <w:div w:id="5777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4748">
      <w:marLeft w:val="0"/>
      <w:marRight w:val="0"/>
      <w:marTop w:val="0"/>
      <w:marBottom w:val="0"/>
      <w:divBdr>
        <w:top w:val="none" w:sz="0" w:space="0" w:color="auto"/>
        <w:left w:val="none" w:sz="0" w:space="0" w:color="auto"/>
        <w:bottom w:val="none" w:sz="0" w:space="0" w:color="auto"/>
        <w:right w:val="none" w:sz="0" w:space="0" w:color="auto"/>
      </w:divBdr>
    </w:div>
    <w:div w:id="577714750">
      <w:marLeft w:val="0"/>
      <w:marRight w:val="0"/>
      <w:marTop w:val="0"/>
      <w:marBottom w:val="0"/>
      <w:divBdr>
        <w:top w:val="none" w:sz="0" w:space="0" w:color="auto"/>
        <w:left w:val="none" w:sz="0" w:space="0" w:color="auto"/>
        <w:bottom w:val="none" w:sz="0" w:space="0" w:color="auto"/>
        <w:right w:val="none" w:sz="0" w:space="0" w:color="auto"/>
      </w:divBdr>
      <w:divsChild>
        <w:div w:id="577714742">
          <w:marLeft w:val="0"/>
          <w:marRight w:val="0"/>
          <w:marTop w:val="0"/>
          <w:marBottom w:val="0"/>
          <w:divBdr>
            <w:top w:val="none" w:sz="0" w:space="0" w:color="auto"/>
            <w:left w:val="none" w:sz="0" w:space="0" w:color="auto"/>
            <w:bottom w:val="none" w:sz="0" w:space="0" w:color="auto"/>
            <w:right w:val="none" w:sz="0" w:space="0" w:color="auto"/>
          </w:divBdr>
          <w:divsChild>
            <w:div w:id="577714778">
              <w:marLeft w:val="0"/>
              <w:marRight w:val="0"/>
              <w:marTop w:val="0"/>
              <w:marBottom w:val="0"/>
              <w:divBdr>
                <w:top w:val="none" w:sz="0" w:space="0" w:color="auto"/>
                <w:left w:val="none" w:sz="0" w:space="0" w:color="auto"/>
                <w:bottom w:val="none" w:sz="0" w:space="0" w:color="auto"/>
                <w:right w:val="none" w:sz="0" w:space="0" w:color="auto"/>
              </w:divBdr>
            </w:div>
            <w:div w:id="57771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4752">
      <w:marLeft w:val="0"/>
      <w:marRight w:val="0"/>
      <w:marTop w:val="0"/>
      <w:marBottom w:val="0"/>
      <w:divBdr>
        <w:top w:val="none" w:sz="0" w:space="0" w:color="auto"/>
        <w:left w:val="none" w:sz="0" w:space="0" w:color="auto"/>
        <w:bottom w:val="none" w:sz="0" w:space="0" w:color="auto"/>
        <w:right w:val="none" w:sz="0" w:space="0" w:color="auto"/>
      </w:divBdr>
      <w:divsChild>
        <w:div w:id="577715356">
          <w:marLeft w:val="0"/>
          <w:marRight w:val="0"/>
          <w:marTop w:val="0"/>
          <w:marBottom w:val="0"/>
          <w:divBdr>
            <w:top w:val="none" w:sz="0" w:space="0" w:color="auto"/>
            <w:left w:val="none" w:sz="0" w:space="0" w:color="auto"/>
            <w:bottom w:val="none" w:sz="0" w:space="0" w:color="auto"/>
            <w:right w:val="none" w:sz="0" w:space="0" w:color="auto"/>
          </w:divBdr>
          <w:divsChild>
            <w:div w:id="577717482">
              <w:marLeft w:val="0"/>
              <w:marRight w:val="0"/>
              <w:marTop w:val="0"/>
              <w:marBottom w:val="0"/>
              <w:divBdr>
                <w:top w:val="none" w:sz="0" w:space="0" w:color="auto"/>
                <w:left w:val="none" w:sz="0" w:space="0" w:color="auto"/>
                <w:bottom w:val="none" w:sz="0" w:space="0" w:color="auto"/>
                <w:right w:val="none" w:sz="0" w:space="0" w:color="auto"/>
              </w:divBdr>
              <w:divsChild>
                <w:div w:id="57771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4756">
      <w:marLeft w:val="0"/>
      <w:marRight w:val="0"/>
      <w:marTop w:val="0"/>
      <w:marBottom w:val="0"/>
      <w:divBdr>
        <w:top w:val="none" w:sz="0" w:space="0" w:color="auto"/>
        <w:left w:val="none" w:sz="0" w:space="0" w:color="auto"/>
        <w:bottom w:val="none" w:sz="0" w:space="0" w:color="auto"/>
        <w:right w:val="none" w:sz="0" w:space="0" w:color="auto"/>
      </w:divBdr>
    </w:div>
    <w:div w:id="577714757">
      <w:marLeft w:val="0"/>
      <w:marRight w:val="0"/>
      <w:marTop w:val="0"/>
      <w:marBottom w:val="0"/>
      <w:divBdr>
        <w:top w:val="none" w:sz="0" w:space="0" w:color="auto"/>
        <w:left w:val="none" w:sz="0" w:space="0" w:color="auto"/>
        <w:bottom w:val="none" w:sz="0" w:space="0" w:color="auto"/>
        <w:right w:val="none" w:sz="0" w:space="0" w:color="auto"/>
      </w:divBdr>
    </w:div>
    <w:div w:id="577714761">
      <w:marLeft w:val="0"/>
      <w:marRight w:val="0"/>
      <w:marTop w:val="0"/>
      <w:marBottom w:val="0"/>
      <w:divBdr>
        <w:top w:val="none" w:sz="0" w:space="0" w:color="auto"/>
        <w:left w:val="none" w:sz="0" w:space="0" w:color="auto"/>
        <w:bottom w:val="none" w:sz="0" w:space="0" w:color="auto"/>
        <w:right w:val="none" w:sz="0" w:space="0" w:color="auto"/>
      </w:divBdr>
    </w:div>
    <w:div w:id="577714765">
      <w:marLeft w:val="0"/>
      <w:marRight w:val="0"/>
      <w:marTop w:val="0"/>
      <w:marBottom w:val="0"/>
      <w:divBdr>
        <w:top w:val="none" w:sz="0" w:space="0" w:color="auto"/>
        <w:left w:val="none" w:sz="0" w:space="0" w:color="auto"/>
        <w:bottom w:val="none" w:sz="0" w:space="0" w:color="auto"/>
        <w:right w:val="none" w:sz="0" w:space="0" w:color="auto"/>
      </w:divBdr>
    </w:div>
    <w:div w:id="577714766">
      <w:marLeft w:val="0"/>
      <w:marRight w:val="0"/>
      <w:marTop w:val="0"/>
      <w:marBottom w:val="0"/>
      <w:divBdr>
        <w:top w:val="none" w:sz="0" w:space="0" w:color="auto"/>
        <w:left w:val="none" w:sz="0" w:space="0" w:color="auto"/>
        <w:bottom w:val="none" w:sz="0" w:space="0" w:color="auto"/>
        <w:right w:val="none" w:sz="0" w:space="0" w:color="auto"/>
      </w:divBdr>
    </w:div>
    <w:div w:id="577714767">
      <w:marLeft w:val="0"/>
      <w:marRight w:val="0"/>
      <w:marTop w:val="0"/>
      <w:marBottom w:val="0"/>
      <w:divBdr>
        <w:top w:val="none" w:sz="0" w:space="0" w:color="auto"/>
        <w:left w:val="none" w:sz="0" w:space="0" w:color="auto"/>
        <w:bottom w:val="none" w:sz="0" w:space="0" w:color="auto"/>
        <w:right w:val="none" w:sz="0" w:space="0" w:color="auto"/>
      </w:divBdr>
    </w:div>
    <w:div w:id="577714769">
      <w:marLeft w:val="0"/>
      <w:marRight w:val="0"/>
      <w:marTop w:val="0"/>
      <w:marBottom w:val="0"/>
      <w:divBdr>
        <w:top w:val="none" w:sz="0" w:space="0" w:color="auto"/>
        <w:left w:val="none" w:sz="0" w:space="0" w:color="auto"/>
        <w:bottom w:val="none" w:sz="0" w:space="0" w:color="auto"/>
        <w:right w:val="none" w:sz="0" w:space="0" w:color="auto"/>
      </w:divBdr>
    </w:div>
    <w:div w:id="577714772">
      <w:marLeft w:val="0"/>
      <w:marRight w:val="0"/>
      <w:marTop w:val="0"/>
      <w:marBottom w:val="0"/>
      <w:divBdr>
        <w:top w:val="none" w:sz="0" w:space="0" w:color="auto"/>
        <w:left w:val="none" w:sz="0" w:space="0" w:color="auto"/>
        <w:bottom w:val="none" w:sz="0" w:space="0" w:color="auto"/>
        <w:right w:val="none" w:sz="0" w:space="0" w:color="auto"/>
      </w:divBdr>
      <w:divsChild>
        <w:div w:id="577717337">
          <w:marLeft w:val="0"/>
          <w:marRight w:val="0"/>
          <w:marTop w:val="0"/>
          <w:marBottom w:val="0"/>
          <w:divBdr>
            <w:top w:val="none" w:sz="0" w:space="0" w:color="auto"/>
            <w:left w:val="none" w:sz="0" w:space="0" w:color="auto"/>
            <w:bottom w:val="none" w:sz="0" w:space="0" w:color="auto"/>
            <w:right w:val="none" w:sz="0" w:space="0" w:color="auto"/>
          </w:divBdr>
          <w:divsChild>
            <w:div w:id="577714826">
              <w:marLeft w:val="0"/>
              <w:marRight w:val="0"/>
              <w:marTop w:val="0"/>
              <w:marBottom w:val="0"/>
              <w:divBdr>
                <w:top w:val="none" w:sz="0" w:space="0" w:color="auto"/>
                <w:left w:val="none" w:sz="0" w:space="0" w:color="auto"/>
                <w:bottom w:val="none" w:sz="0" w:space="0" w:color="auto"/>
                <w:right w:val="none" w:sz="0" w:space="0" w:color="auto"/>
              </w:divBdr>
              <w:divsChild>
                <w:div w:id="577716977">
                  <w:marLeft w:val="0"/>
                  <w:marRight w:val="0"/>
                  <w:marTop w:val="0"/>
                  <w:marBottom w:val="0"/>
                  <w:divBdr>
                    <w:top w:val="none" w:sz="0" w:space="0" w:color="auto"/>
                    <w:left w:val="none" w:sz="0" w:space="0" w:color="auto"/>
                    <w:bottom w:val="none" w:sz="0" w:space="0" w:color="auto"/>
                    <w:right w:val="none" w:sz="0" w:space="0" w:color="auto"/>
                  </w:divBdr>
                  <w:divsChild>
                    <w:div w:id="57771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4776">
      <w:marLeft w:val="0"/>
      <w:marRight w:val="0"/>
      <w:marTop w:val="0"/>
      <w:marBottom w:val="0"/>
      <w:divBdr>
        <w:top w:val="none" w:sz="0" w:space="0" w:color="auto"/>
        <w:left w:val="none" w:sz="0" w:space="0" w:color="auto"/>
        <w:bottom w:val="none" w:sz="0" w:space="0" w:color="auto"/>
        <w:right w:val="none" w:sz="0" w:space="0" w:color="auto"/>
      </w:divBdr>
      <w:divsChild>
        <w:div w:id="577715046">
          <w:marLeft w:val="0"/>
          <w:marRight w:val="0"/>
          <w:marTop w:val="0"/>
          <w:marBottom w:val="0"/>
          <w:divBdr>
            <w:top w:val="none" w:sz="0" w:space="0" w:color="auto"/>
            <w:left w:val="none" w:sz="0" w:space="0" w:color="auto"/>
            <w:bottom w:val="none" w:sz="0" w:space="0" w:color="auto"/>
            <w:right w:val="none" w:sz="0" w:space="0" w:color="auto"/>
          </w:divBdr>
          <w:divsChild>
            <w:div w:id="577716065">
              <w:marLeft w:val="0"/>
              <w:marRight w:val="0"/>
              <w:marTop w:val="0"/>
              <w:marBottom w:val="0"/>
              <w:divBdr>
                <w:top w:val="none" w:sz="0" w:space="0" w:color="auto"/>
                <w:left w:val="none" w:sz="0" w:space="0" w:color="auto"/>
                <w:bottom w:val="none" w:sz="0" w:space="0" w:color="auto"/>
                <w:right w:val="none" w:sz="0" w:space="0" w:color="auto"/>
              </w:divBdr>
            </w:div>
            <w:div w:id="577716650">
              <w:marLeft w:val="0"/>
              <w:marRight w:val="0"/>
              <w:marTop w:val="0"/>
              <w:marBottom w:val="0"/>
              <w:divBdr>
                <w:top w:val="none" w:sz="0" w:space="0" w:color="auto"/>
                <w:left w:val="none" w:sz="0" w:space="0" w:color="auto"/>
                <w:bottom w:val="none" w:sz="0" w:space="0" w:color="auto"/>
                <w:right w:val="none" w:sz="0" w:space="0" w:color="auto"/>
              </w:divBdr>
            </w:div>
          </w:divsChild>
        </w:div>
        <w:div w:id="577715500">
          <w:marLeft w:val="0"/>
          <w:marRight w:val="0"/>
          <w:marTop w:val="0"/>
          <w:marBottom w:val="0"/>
          <w:divBdr>
            <w:top w:val="none" w:sz="0" w:space="0" w:color="auto"/>
            <w:left w:val="none" w:sz="0" w:space="0" w:color="auto"/>
            <w:bottom w:val="none" w:sz="0" w:space="0" w:color="auto"/>
            <w:right w:val="none" w:sz="0" w:space="0" w:color="auto"/>
          </w:divBdr>
        </w:div>
        <w:div w:id="577715568">
          <w:marLeft w:val="0"/>
          <w:marRight w:val="0"/>
          <w:marTop w:val="0"/>
          <w:marBottom w:val="0"/>
          <w:divBdr>
            <w:top w:val="none" w:sz="0" w:space="0" w:color="auto"/>
            <w:left w:val="none" w:sz="0" w:space="0" w:color="auto"/>
            <w:bottom w:val="none" w:sz="0" w:space="0" w:color="auto"/>
            <w:right w:val="none" w:sz="0" w:space="0" w:color="auto"/>
          </w:divBdr>
        </w:div>
        <w:div w:id="577715799">
          <w:marLeft w:val="0"/>
          <w:marRight w:val="0"/>
          <w:marTop w:val="0"/>
          <w:marBottom w:val="0"/>
          <w:divBdr>
            <w:top w:val="none" w:sz="0" w:space="0" w:color="auto"/>
            <w:left w:val="none" w:sz="0" w:space="0" w:color="auto"/>
            <w:bottom w:val="none" w:sz="0" w:space="0" w:color="auto"/>
            <w:right w:val="none" w:sz="0" w:space="0" w:color="auto"/>
          </w:divBdr>
        </w:div>
        <w:div w:id="577716839">
          <w:marLeft w:val="0"/>
          <w:marRight w:val="0"/>
          <w:marTop w:val="0"/>
          <w:marBottom w:val="0"/>
          <w:divBdr>
            <w:top w:val="none" w:sz="0" w:space="0" w:color="auto"/>
            <w:left w:val="none" w:sz="0" w:space="0" w:color="auto"/>
            <w:bottom w:val="none" w:sz="0" w:space="0" w:color="auto"/>
            <w:right w:val="none" w:sz="0" w:space="0" w:color="auto"/>
          </w:divBdr>
        </w:div>
      </w:divsChild>
    </w:div>
    <w:div w:id="577714782">
      <w:marLeft w:val="0"/>
      <w:marRight w:val="0"/>
      <w:marTop w:val="0"/>
      <w:marBottom w:val="0"/>
      <w:divBdr>
        <w:top w:val="none" w:sz="0" w:space="0" w:color="auto"/>
        <w:left w:val="none" w:sz="0" w:space="0" w:color="auto"/>
        <w:bottom w:val="none" w:sz="0" w:space="0" w:color="auto"/>
        <w:right w:val="none" w:sz="0" w:space="0" w:color="auto"/>
      </w:divBdr>
    </w:div>
    <w:div w:id="577714783">
      <w:marLeft w:val="0"/>
      <w:marRight w:val="0"/>
      <w:marTop w:val="0"/>
      <w:marBottom w:val="0"/>
      <w:divBdr>
        <w:top w:val="none" w:sz="0" w:space="0" w:color="auto"/>
        <w:left w:val="none" w:sz="0" w:space="0" w:color="auto"/>
        <w:bottom w:val="none" w:sz="0" w:space="0" w:color="auto"/>
        <w:right w:val="none" w:sz="0" w:space="0" w:color="auto"/>
      </w:divBdr>
    </w:div>
    <w:div w:id="577714786">
      <w:marLeft w:val="0"/>
      <w:marRight w:val="0"/>
      <w:marTop w:val="0"/>
      <w:marBottom w:val="0"/>
      <w:divBdr>
        <w:top w:val="none" w:sz="0" w:space="0" w:color="auto"/>
        <w:left w:val="none" w:sz="0" w:space="0" w:color="auto"/>
        <w:bottom w:val="none" w:sz="0" w:space="0" w:color="auto"/>
        <w:right w:val="none" w:sz="0" w:space="0" w:color="auto"/>
      </w:divBdr>
      <w:divsChild>
        <w:div w:id="577716416">
          <w:marLeft w:val="0"/>
          <w:marRight w:val="0"/>
          <w:marTop w:val="0"/>
          <w:marBottom w:val="0"/>
          <w:divBdr>
            <w:top w:val="none" w:sz="0" w:space="0" w:color="auto"/>
            <w:left w:val="none" w:sz="0" w:space="0" w:color="auto"/>
            <w:bottom w:val="none" w:sz="0" w:space="0" w:color="auto"/>
            <w:right w:val="none" w:sz="0" w:space="0" w:color="auto"/>
          </w:divBdr>
          <w:divsChild>
            <w:div w:id="577717587">
              <w:marLeft w:val="0"/>
              <w:marRight w:val="0"/>
              <w:marTop w:val="0"/>
              <w:marBottom w:val="0"/>
              <w:divBdr>
                <w:top w:val="none" w:sz="0" w:space="0" w:color="auto"/>
                <w:left w:val="none" w:sz="0" w:space="0" w:color="auto"/>
                <w:bottom w:val="none" w:sz="0" w:space="0" w:color="auto"/>
                <w:right w:val="none" w:sz="0" w:space="0" w:color="auto"/>
              </w:divBdr>
              <w:divsChild>
                <w:div w:id="577717508">
                  <w:marLeft w:val="0"/>
                  <w:marRight w:val="0"/>
                  <w:marTop w:val="0"/>
                  <w:marBottom w:val="0"/>
                  <w:divBdr>
                    <w:top w:val="none" w:sz="0" w:space="0" w:color="auto"/>
                    <w:left w:val="none" w:sz="0" w:space="0" w:color="auto"/>
                    <w:bottom w:val="none" w:sz="0" w:space="0" w:color="auto"/>
                    <w:right w:val="none" w:sz="0" w:space="0" w:color="auto"/>
                  </w:divBdr>
                  <w:divsChild>
                    <w:div w:id="577717400">
                      <w:marLeft w:val="0"/>
                      <w:marRight w:val="0"/>
                      <w:marTop w:val="0"/>
                      <w:marBottom w:val="0"/>
                      <w:divBdr>
                        <w:top w:val="none" w:sz="0" w:space="0" w:color="auto"/>
                        <w:left w:val="none" w:sz="0" w:space="0" w:color="auto"/>
                        <w:bottom w:val="none" w:sz="0" w:space="0" w:color="auto"/>
                        <w:right w:val="none" w:sz="0" w:space="0" w:color="auto"/>
                      </w:divBdr>
                      <w:divsChild>
                        <w:div w:id="577716245">
                          <w:marLeft w:val="0"/>
                          <w:marRight w:val="0"/>
                          <w:marTop w:val="0"/>
                          <w:marBottom w:val="0"/>
                          <w:divBdr>
                            <w:top w:val="none" w:sz="0" w:space="0" w:color="auto"/>
                            <w:left w:val="none" w:sz="0" w:space="0" w:color="auto"/>
                            <w:bottom w:val="none" w:sz="0" w:space="0" w:color="auto"/>
                            <w:right w:val="none" w:sz="0" w:space="0" w:color="auto"/>
                          </w:divBdr>
                          <w:divsChild>
                            <w:div w:id="5777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7714787">
      <w:marLeft w:val="0"/>
      <w:marRight w:val="0"/>
      <w:marTop w:val="0"/>
      <w:marBottom w:val="0"/>
      <w:divBdr>
        <w:top w:val="none" w:sz="0" w:space="0" w:color="auto"/>
        <w:left w:val="none" w:sz="0" w:space="0" w:color="auto"/>
        <w:bottom w:val="none" w:sz="0" w:space="0" w:color="auto"/>
        <w:right w:val="none" w:sz="0" w:space="0" w:color="auto"/>
      </w:divBdr>
    </w:div>
    <w:div w:id="577714788">
      <w:marLeft w:val="0"/>
      <w:marRight w:val="0"/>
      <w:marTop w:val="0"/>
      <w:marBottom w:val="0"/>
      <w:divBdr>
        <w:top w:val="none" w:sz="0" w:space="0" w:color="auto"/>
        <w:left w:val="none" w:sz="0" w:space="0" w:color="auto"/>
        <w:bottom w:val="none" w:sz="0" w:space="0" w:color="auto"/>
        <w:right w:val="none" w:sz="0" w:space="0" w:color="auto"/>
      </w:divBdr>
    </w:div>
    <w:div w:id="577714791">
      <w:marLeft w:val="0"/>
      <w:marRight w:val="0"/>
      <w:marTop w:val="0"/>
      <w:marBottom w:val="0"/>
      <w:divBdr>
        <w:top w:val="none" w:sz="0" w:space="0" w:color="auto"/>
        <w:left w:val="none" w:sz="0" w:space="0" w:color="auto"/>
        <w:bottom w:val="none" w:sz="0" w:space="0" w:color="auto"/>
        <w:right w:val="none" w:sz="0" w:space="0" w:color="auto"/>
      </w:divBdr>
      <w:divsChild>
        <w:div w:id="577715543">
          <w:marLeft w:val="0"/>
          <w:marRight w:val="0"/>
          <w:marTop w:val="0"/>
          <w:marBottom w:val="0"/>
          <w:divBdr>
            <w:top w:val="none" w:sz="0" w:space="0" w:color="auto"/>
            <w:left w:val="none" w:sz="0" w:space="0" w:color="auto"/>
            <w:bottom w:val="none" w:sz="0" w:space="0" w:color="auto"/>
            <w:right w:val="none" w:sz="0" w:space="0" w:color="auto"/>
          </w:divBdr>
        </w:div>
        <w:div w:id="577717631">
          <w:marLeft w:val="0"/>
          <w:marRight w:val="0"/>
          <w:marTop w:val="0"/>
          <w:marBottom w:val="0"/>
          <w:divBdr>
            <w:top w:val="none" w:sz="0" w:space="0" w:color="auto"/>
            <w:left w:val="none" w:sz="0" w:space="0" w:color="auto"/>
            <w:bottom w:val="none" w:sz="0" w:space="0" w:color="auto"/>
            <w:right w:val="none" w:sz="0" w:space="0" w:color="auto"/>
          </w:divBdr>
        </w:div>
      </w:divsChild>
    </w:div>
    <w:div w:id="577714794">
      <w:marLeft w:val="0"/>
      <w:marRight w:val="0"/>
      <w:marTop w:val="0"/>
      <w:marBottom w:val="0"/>
      <w:divBdr>
        <w:top w:val="none" w:sz="0" w:space="0" w:color="auto"/>
        <w:left w:val="none" w:sz="0" w:space="0" w:color="auto"/>
        <w:bottom w:val="none" w:sz="0" w:space="0" w:color="auto"/>
        <w:right w:val="none" w:sz="0" w:space="0" w:color="auto"/>
      </w:divBdr>
    </w:div>
    <w:div w:id="577714796">
      <w:marLeft w:val="0"/>
      <w:marRight w:val="0"/>
      <w:marTop w:val="0"/>
      <w:marBottom w:val="0"/>
      <w:divBdr>
        <w:top w:val="none" w:sz="0" w:space="0" w:color="auto"/>
        <w:left w:val="none" w:sz="0" w:space="0" w:color="auto"/>
        <w:bottom w:val="none" w:sz="0" w:space="0" w:color="auto"/>
        <w:right w:val="none" w:sz="0" w:space="0" w:color="auto"/>
      </w:divBdr>
    </w:div>
    <w:div w:id="577714797">
      <w:marLeft w:val="0"/>
      <w:marRight w:val="0"/>
      <w:marTop w:val="0"/>
      <w:marBottom w:val="0"/>
      <w:divBdr>
        <w:top w:val="none" w:sz="0" w:space="0" w:color="auto"/>
        <w:left w:val="none" w:sz="0" w:space="0" w:color="auto"/>
        <w:bottom w:val="none" w:sz="0" w:space="0" w:color="auto"/>
        <w:right w:val="none" w:sz="0" w:space="0" w:color="auto"/>
      </w:divBdr>
    </w:div>
    <w:div w:id="577714799">
      <w:marLeft w:val="0"/>
      <w:marRight w:val="0"/>
      <w:marTop w:val="0"/>
      <w:marBottom w:val="0"/>
      <w:divBdr>
        <w:top w:val="none" w:sz="0" w:space="0" w:color="auto"/>
        <w:left w:val="none" w:sz="0" w:space="0" w:color="auto"/>
        <w:bottom w:val="none" w:sz="0" w:space="0" w:color="auto"/>
        <w:right w:val="none" w:sz="0" w:space="0" w:color="auto"/>
      </w:divBdr>
    </w:div>
    <w:div w:id="577714800">
      <w:marLeft w:val="0"/>
      <w:marRight w:val="0"/>
      <w:marTop w:val="0"/>
      <w:marBottom w:val="0"/>
      <w:divBdr>
        <w:top w:val="none" w:sz="0" w:space="0" w:color="auto"/>
        <w:left w:val="none" w:sz="0" w:space="0" w:color="auto"/>
        <w:bottom w:val="none" w:sz="0" w:space="0" w:color="auto"/>
        <w:right w:val="none" w:sz="0" w:space="0" w:color="auto"/>
      </w:divBdr>
      <w:divsChild>
        <w:div w:id="577715394">
          <w:marLeft w:val="0"/>
          <w:marRight w:val="0"/>
          <w:marTop w:val="0"/>
          <w:marBottom w:val="0"/>
          <w:divBdr>
            <w:top w:val="none" w:sz="0" w:space="0" w:color="auto"/>
            <w:left w:val="none" w:sz="0" w:space="0" w:color="auto"/>
            <w:bottom w:val="none" w:sz="0" w:space="0" w:color="auto"/>
            <w:right w:val="none" w:sz="0" w:space="0" w:color="auto"/>
          </w:divBdr>
        </w:div>
      </w:divsChild>
    </w:div>
    <w:div w:id="577714801">
      <w:marLeft w:val="0"/>
      <w:marRight w:val="0"/>
      <w:marTop w:val="0"/>
      <w:marBottom w:val="0"/>
      <w:divBdr>
        <w:top w:val="none" w:sz="0" w:space="0" w:color="auto"/>
        <w:left w:val="none" w:sz="0" w:space="0" w:color="auto"/>
        <w:bottom w:val="none" w:sz="0" w:space="0" w:color="auto"/>
        <w:right w:val="none" w:sz="0" w:space="0" w:color="auto"/>
      </w:divBdr>
    </w:div>
    <w:div w:id="577714808">
      <w:marLeft w:val="0"/>
      <w:marRight w:val="0"/>
      <w:marTop w:val="0"/>
      <w:marBottom w:val="0"/>
      <w:divBdr>
        <w:top w:val="none" w:sz="0" w:space="0" w:color="auto"/>
        <w:left w:val="none" w:sz="0" w:space="0" w:color="auto"/>
        <w:bottom w:val="none" w:sz="0" w:space="0" w:color="auto"/>
        <w:right w:val="none" w:sz="0" w:space="0" w:color="auto"/>
      </w:divBdr>
    </w:div>
    <w:div w:id="577714809">
      <w:marLeft w:val="0"/>
      <w:marRight w:val="0"/>
      <w:marTop w:val="0"/>
      <w:marBottom w:val="0"/>
      <w:divBdr>
        <w:top w:val="none" w:sz="0" w:space="0" w:color="auto"/>
        <w:left w:val="none" w:sz="0" w:space="0" w:color="auto"/>
        <w:bottom w:val="none" w:sz="0" w:space="0" w:color="auto"/>
        <w:right w:val="none" w:sz="0" w:space="0" w:color="auto"/>
      </w:divBdr>
      <w:divsChild>
        <w:div w:id="577715841">
          <w:marLeft w:val="720"/>
          <w:marRight w:val="720"/>
          <w:marTop w:val="100"/>
          <w:marBottom w:val="100"/>
          <w:divBdr>
            <w:top w:val="none" w:sz="0" w:space="0" w:color="auto"/>
            <w:left w:val="none" w:sz="0" w:space="0" w:color="auto"/>
            <w:bottom w:val="none" w:sz="0" w:space="0" w:color="auto"/>
            <w:right w:val="none" w:sz="0" w:space="0" w:color="auto"/>
          </w:divBdr>
          <w:divsChild>
            <w:div w:id="577714758">
              <w:marLeft w:val="720"/>
              <w:marRight w:val="720"/>
              <w:marTop w:val="100"/>
              <w:marBottom w:val="100"/>
              <w:divBdr>
                <w:top w:val="none" w:sz="0" w:space="0" w:color="auto"/>
                <w:left w:val="none" w:sz="0" w:space="0" w:color="auto"/>
                <w:bottom w:val="none" w:sz="0" w:space="0" w:color="auto"/>
                <w:right w:val="none" w:sz="0" w:space="0" w:color="auto"/>
              </w:divBdr>
            </w:div>
            <w:div w:id="577715301">
              <w:marLeft w:val="720"/>
              <w:marRight w:val="720"/>
              <w:marTop w:val="100"/>
              <w:marBottom w:val="100"/>
              <w:divBdr>
                <w:top w:val="none" w:sz="0" w:space="0" w:color="auto"/>
                <w:left w:val="none" w:sz="0" w:space="0" w:color="auto"/>
                <w:bottom w:val="none" w:sz="0" w:space="0" w:color="auto"/>
                <w:right w:val="none" w:sz="0" w:space="0" w:color="auto"/>
              </w:divBdr>
            </w:div>
            <w:div w:id="577715733">
              <w:marLeft w:val="720"/>
              <w:marRight w:val="720"/>
              <w:marTop w:val="100"/>
              <w:marBottom w:val="100"/>
              <w:divBdr>
                <w:top w:val="none" w:sz="0" w:space="0" w:color="auto"/>
                <w:left w:val="none" w:sz="0" w:space="0" w:color="auto"/>
                <w:bottom w:val="none" w:sz="0" w:space="0" w:color="auto"/>
                <w:right w:val="none" w:sz="0" w:space="0" w:color="auto"/>
              </w:divBdr>
            </w:div>
            <w:div w:id="577715991">
              <w:marLeft w:val="720"/>
              <w:marRight w:val="720"/>
              <w:marTop w:val="100"/>
              <w:marBottom w:val="100"/>
              <w:divBdr>
                <w:top w:val="none" w:sz="0" w:space="0" w:color="auto"/>
                <w:left w:val="none" w:sz="0" w:space="0" w:color="auto"/>
                <w:bottom w:val="none" w:sz="0" w:space="0" w:color="auto"/>
                <w:right w:val="none" w:sz="0" w:space="0" w:color="auto"/>
              </w:divBdr>
            </w:div>
            <w:div w:id="577716142">
              <w:marLeft w:val="720"/>
              <w:marRight w:val="720"/>
              <w:marTop w:val="100"/>
              <w:marBottom w:val="100"/>
              <w:divBdr>
                <w:top w:val="none" w:sz="0" w:space="0" w:color="auto"/>
                <w:left w:val="none" w:sz="0" w:space="0" w:color="auto"/>
                <w:bottom w:val="none" w:sz="0" w:space="0" w:color="auto"/>
                <w:right w:val="none" w:sz="0" w:space="0" w:color="auto"/>
              </w:divBdr>
            </w:div>
            <w:div w:id="577716143">
              <w:marLeft w:val="720"/>
              <w:marRight w:val="720"/>
              <w:marTop w:val="100"/>
              <w:marBottom w:val="100"/>
              <w:divBdr>
                <w:top w:val="none" w:sz="0" w:space="0" w:color="auto"/>
                <w:left w:val="none" w:sz="0" w:space="0" w:color="auto"/>
                <w:bottom w:val="none" w:sz="0" w:space="0" w:color="auto"/>
                <w:right w:val="none" w:sz="0" w:space="0" w:color="auto"/>
              </w:divBdr>
            </w:div>
            <w:div w:id="577716286">
              <w:marLeft w:val="720"/>
              <w:marRight w:val="720"/>
              <w:marTop w:val="100"/>
              <w:marBottom w:val="100"/>
              <w:divBdr>
                <w:top w:val="none" w:sz="0" w:space="0" w:color="auto"/>
                <w:left w:val="none" w:sz="0" w:space="0" w:color="auto"/>
                <w:bottom w:val="none" w:sz="0" w:space="0" w:color="auto"/>
                <w:right w:val="none" w:sz="0" w:space="0" w:color="auto"/>
              </w:divBdr>
            </w:div>
            <w:div w:id="577716522">
              <w:marLeft w:val="720"/>
              <w:marRight w:val="720"/>
              <w:marTop w:val="100"/>
              <w:marBottom w:val="100"/>
              <w:divBdr>
                <w:top w:val="none" w:sz="0" w:space="0" w:color="auto"/>
                <w:left w:val="none" w:sz="0" w:space="0" w:color="auto"/>
                <w:bottom w:val="none" w:sz="0" w:space="0" w:color="auto"/>
                <w:right w:val="none" w:sz="0" w:space="0" w:color="auto"/>
              </w:divBdr>
            </w:div>
            <w:div w:id="577716634">
              <w:marLeft w:val="720"/>
              <w:marRight w:val="720"/>
              <w:marTop w:val="100"/>
              <w:marBottom w:val="100"/>
              <w:divBdr>
                <w:top w:val="none" w:sz="0" w:space="0" w:color="auto"/>
                <w:left w:val="none" w:sz="0" w:space="0" w:color="auto"/>
                <w:bottom w:val="none" w:sz="0" w:space="0" w:color="auto"/>
                <w:right w:val="none" w:sz="0" w:space="0" w:color="auto"/>
              </w:divBdr>
            </w:div>
            <w:div w:id="577716692">
              <w:marLeft w:val="720"/>
              <w:marRight w:val="720"/>
              <w:marTop w:val="100"/>
              <w:marBottom w:val="100"/>
              <w:divBdr>
                <w:top w:val="none" w:sz="0" w:space="0" w:color="auto"/>
                <w:left w:val="none" w:sz="0" w:space="0" w:color="auto"/>
                <w:bottom w:val="none" w:sz="0" w:space="0" w:color="auto"/>
                <w:right w:val="none" w:sz="0" w:space="0" w:color="auto"/>
              </w:divBdr>
            </w:div>
            <w:div w:id="577716781">
              <w:marLeft w:val="720"/>
              <w:marRight w:val="720"/>
              <w:marTop w:val="100"/>
              <w:marBottom w:val="100"/>
              <w:divBdr>
                <w:top w:val="none" w:sz="0" w:space="0" w:color="auto"/>
                <w:left w:val="none" w:sz="0" w:space="0" w:color="auto"/>
                <w:bottom w:val="none" w:sz="0" w:space="0" w:color="auto"/>
                <w:right w:val="none" w:sz="0" w:space="0" w:color="auto"/>
              </w:divBdr>
            </w:div>
            <w:div w:id="57771766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7714810">
      <w:marLeft w:val="0"/>
      <w:marRight w:val="0"/>
      <w:marTop w:val="0"/>
      <w:marBottom w:val="0"/>
      <w:divBdr>
        <w:top w:val="none" w:sz="0" w:space="0" w:color="auto"/>
        <w:left w:val="none" w:sz="0" w:space="0" w:color="auto"/>
        <w:bottom w:val="none" w:sz="0" w:space="0" w:color="auto"/>
        <w:right w:val="none" w:sz="0" w:space="0" w:color="auto"/>
      </w:divBdr>
    </w:div>
    <w:div w:id="577714813">
      <w:marLeft w:val="0"/>
      <w:marRight w:val="0"/>
      <w:marTop w:val="0"/>
      <w:marBottom w:val="0"/>
      <w:divBdr>
        <w:top w:val="none" w:sz="0" w:space="0" w:color="auto"/>
        <w:left w:val="none" w:sz="0" w:space="0" w:color="auto"/>
        <w:bottom w:val="none" w:sz="0" w:space="0" w:color="auto"/>
        <w:right w:val="none" w:sz="0" w:space="0" w:color="auto"/>
      </w:divBdr>
      <w:divsChild>
        <w:div w:id="577715448">
          <w:marLeft w:val="0"/>
          <w:marRight w:val="0"/>
          <w:marTop w:val="0"/>
          <w:marBottom w:val="0"/>
          <w:divBdr>
            <w:top w:val="none" w:sz="0" w:space="0" w:color="auto"/>
            <w:left w:val="none" w:sz="0" w:space="0" w:color="auto"/>
            <w:bottom w:val="none" w:sz="0" w:space="0" w:color="auto"/>
            <w:right w:val="none" w:sz="0" w:space="0" w:color="auto"/>
          </w:divBdr>
        </w:div>
        <w:div w:id="577715999">
          <w:marLeft w:val="0"/>
          <w:marRight w:val="0"/>
          <w:marTop w:val="0"/>
          <w:marBottom w:val="0"/>
          <w:divBdr>
            <w:top w:val="none" w:sz="0" w:space="0" w:color="auto"/>
            <w:left w:val="none" w:sz="0" w:space="0" w:color="auto"/>
            <w:bottom w:val="none" w:sz="0" w:space="0" w:color="auto"/>
            <w:right w:val="none" w:sz="0" w:space="0" w:color="auto"/>
          </w:divBdr>
        </w:div>
        <w:div w:id="577716188">
          <w:marLeft w:val="0"/>
          <w:marRight w:val="0"/>
          <w:marTop w:val="0"/>
          <w:marBottom w:val="0"/>
          <w:divBdr>
            <w:top w:val="none" w:sz="0" w:space="0" w:color="auto"/>
            <w:left w:val="none" w:sz="0" w:space="0" w:color="auto"/>
            <w:bottom w:val="none" w:sz="0" w:space="0" w:color="auto"/>
            <w:right w:val="none" w:sz="0" w:space="0" w:color="auto"/>
          </w:divBdr>
        </w:div>
        <w:div w:id="577716711">
          <w:marLeft w:val="0"/>
          <w:marRight w:val="0"/>
          <w:marTop w:val="0"/>
          <w:marBottom w:val="0"/>
          <w:divBdr>
            <w:top w:val="none" w:sz="0" w:space="0" w:color="auto"/>
            <w:left w:val="none" w:sz="0" w:space="0" w:color="auto"/>
            <w:bottom w:val="none" w:sz="0" w:space="0" w:color="auto"/>
            <w:right w:val="none" w:sz="0" w:space="0" w:color="auto"/>
          </w:divBdr>
          <w:divsChild>
            <w:div w:id="577716892">
              <w:marLeft w:val="0"/>
              <w:marRight w:val="0"/>
              <w:marTop w:val="0"/>
              <w:marBottom w:val="0"/>
              <w:divBdr>
                <w:top w:val="none" w:sz="0" w:space="0" w:color="auto"/>
                <w:left w:val="none" w:sz="0" w:space="0" w:color="auto"/>
                <w:bottom w:val="none" w:sz="0" w:space="0" w:color="auto"/>
                <w:right w:val="none" w:sz="0" w:space="0" w:color="auto"/>
              </w:divBdr>
            </w:div>
            <w:div w:id="577717541">
              <w:marLeft w:val="0"/>
              <w:marRight w:val="0"/>
              <w:marTop w:val="0"/>
              <w:marBottom w:val="0"/>
              <w:divBdr>
                <w:top w:val="none" w:sz="0" w:space="0" w:color="auto"/>
                <w:left w:val="none" w:sz="0" w:space="0" w:color="auto"/>
                <w:bottom w:val="none" w:sz="0" w:space="0" w:color="auto"/>
                <w:right w:val="none" w:sz="0" w:space="0" w:color="auto"/>
              </w:divBdr>
            </w:div>
            <w:div w:id="577717598">
              <w:marLeft w:val="0"/>
              <w:marRight w:val="0"/>
              <w:marTop w:val="0"/>
              <w:marBottom w:val="0"/>
              <w:divBdr>
                <w:top w:val="none" w:sz="0" w:space="0" w:color="auto"/>
                <w:left w:val="none" w:sz="0" w:space="0" w:color="auto"/>
                <w:bottom w:val="none" w:sz="0" w:space="0" w:color="auto"/>
                <w:right w:val="none" w:sz="0" w:space="0" w:color="auto"/>
              </w:divBdr>
              <w:divsChild>
                <w:div w:id="577716241">
                  <w:marLeft w:val="0"/>
                  <w:marRight w:val="0"/>
                  <w:marTop w:val="0"/>
                  <w:marBottom w:val="0"/>
                  <w:divBdr>
                    <w:top w:val="none" w:sz="0" w:space="0" w:color="auto"/>
                    <w:left w:val="none" w:sz="0" w:space="0" w:color="auto"/>
                    <w:bottom w:val="none" w:sz="0" w:space="0" w:color="auto"/>
                    <w:right w:val="none" w:sz="0" w:space="0" w:color="auto"/>
                  </w:divBdr>
                </w:div>
                <w:div w:id="577716827">
                  <w:marLeft w:val="0"/>
                  <w:marRight w:val="0"/>
                  <w:marTop w:val="0"/>
                  <w:marBottom w:val="0"/>
                  <w:divBdr>
                    <w:top w:val="none" w:sz="0" w:space="0" w:color="auto"/>
                    <w:left w:val="none" w:sz="0" w:space="0" w:color="auto"/>
                    <w:bottom w:val="none" w:sz="0" w:space="0" w:color="auto"/>
                    <w:right w:val="none" w:sz="0" w:space="0" w:color="auto"/>
                  </w:divBdr>
                </w:div>
                <w:div w:id="57771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160">
          <w:marLeft w:val="0"/>
          <w:marRight w:val="0"/>
          <w:marTop w:val="0"/>
          <w:marBottom w:val="0"/>
          <w:divBdr>
            <w:top w:val="none" w:sz="0" w:space="0" w:color="auto"/>
            <w:left w:val="none" w:sz="0" w:space="0" w:color="auto"/>
            <w:bottom w:val="none" w:sz="0" w:space="0" w:color="auto"/>
            <w:right w:val="none" w:sz="0" w:space="0" w:color="auto"/>
          </w:divBdr>
        </w:div>
      </w:divsChild>
    </w:div>
    <w:div w:id="577714814">
      <w:marLeft w:val="0"/>
      <w:marRight w:val="0"/>
      <w:marTop w:val="0"/>
      <w:marBottom w:val="0"/>
      <w:divBdr>
        <w:top w:val="none" w:sz="0" w:space="0" w:color="auto"/>
        <w:left w:val="none" w:sz="0" w:space="0" w:color="auto"/>
        <w:bottom w:val="none" w:sz="0" w:space="0" w:color="auto"/>
        <w:right w:val="none" w:sz="0" w:space="0" w:color="auto"/>
      </w:divBdr>
    </w:div>
    <w:div w:id="577714815">
      <w:marLeft w:val="0"/>
      <w:marRight w:val="0"/>
      <w:marTop w:val="0"/>
      <w:marBottom w:val="0"/>
      <w:divBdr>
        <w:top w:val="none" w:sz="0" w:space="0" w:color="auto"/>
        <w:left w:val="none" w:sz="0" w:space="0" w:color="auto"/>
        <w:bottom w:val="none" w:sz="0" w:space="0" w:color="auto"/>
        <w:right w:val="none" w:sz="0" w:space="0" w:color="auto"/>
      </w:divBdr>
    </w:div>
    <w:div w:id="577714816">
      <w:marLeft w:val="0"/>
      <w:marRight w:val="0"/>
      <w:marTop w:val="0"/>
      <w:marBottom w:val="0"/>
      <w:divBdr>
        <w:top w:val="none" w:sz="0" w:space="0" w:color="auto"/>
        <w:left w:val="none" w:sz="0" w:space="0" w:color="auto"/>
        <w:bottom w:val="none" w:sz="0" w:space="0" w:color="auto"/>
        <w:right w:val="none" w:sz="0" w:space="0" w:color="auto"/>
      </w:divBdr>
      <w:divsChild>
        <w:div w:id="577717531">
          <w:marLeft w:val="0"/>
          <w:marRight w:val="0"/>
          <w:marTop w:val="0"/>
          <w:marBottom w:val="0"/>
          <w:divBdr>
            <w:top w:val="none" w:sz="0" w:space="0" w:color="auto"/>
            <w:left w:val="none" w:sz="0" w:space="0" w:color="auto"/>
            <w:bottom w:val="none" w:sz="0" w:space="0" w:color="auto"/>
            <w:right w:val="none" w:sz="0" w:space="0" w:color="auto"/>
          </w:divBdr>
          <w:divsChild>
            <w:div w:id="57771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4817">
      <w:marLeft w:val="0"/>
      <w:marRight w:val="0"/>
      <w:marTop w:val="0"/>
      <w:marBottom w:val="0"/>
      <w:divBdr>
        <w:top w:val="none" w:sz="0" w:space="0" w:color="auto"/>
        <w:left w:val="none" w:sz="0" w:space="0" w:color="auto"/>
        <w:bottom w:val="none" w:sz="0" w:space="0" w:color="auto"/>
        <w:right w:val="none" w:sz="0" w:space="0" w:color="auto"/>
      </w:divBdr>
    </w:div>
    <w:div w:id="577714818">
      <w:marLeft w:val="0"/>
      <w:marRight w:val="0"/>
      <w:marTop w:val="0"/>
      <w:marBottom w:val="0"/>
      <w:divBdr>
        <w:top w:val="none" w:sz="0" w:space="0" w:color="auto"/>
        <w:left w:val="none" w:sz="0" w:space="0" w:color="auto"/>
        <w:bottom w:val="none" w:sz="0" w:space="0" w:color="auto"/>
        <w:right w:val="none" w:sz="0" w:space="0" w:color="auto"/>
      </w:divBdr>
    </w:div>
    <w:div w:id="577714819">
      <w:marLeft w:val="0"/>
      <w:marRight w:val="0"/>
      <w:marTop w:val="0"/>
      <w:marBottom w:val="0"/>
      <w:divBdr>
        <w:top w:val="none" w:sz="0" w:space="0" w:color="auto"/>
        <w:left w:val="none" w:sz="0" w:space="0" w:color="auto"/>
        <w:bottom w:val="none" w:sz="0" w:space="0" w:color="auto"/>
        <w:right w:val="none" w:sz="0" w:space="0" w:color="auto"/>
      </w:divBdr>
    </w:div>
    <w:div w:id="577714825">
      <w:marLeft w:val="0"/>
      <w:marRight w:val="0"/>
      <w:marTop w:val="0"/>
      <w:marBottom w:val="0"/>
      <w:divBdr>
        <w:top w:val="none" w:sz="0" w:space="0" w:color="auto"/>
        <w:left w:val="none" w:sz="0" w:space="0" w:color="auto"/>
        <w:bottom w:val="none" w:sz="0" w:space="0" w:color="auto"/>
        <w:right w:val="none" w:sz="0" w:space="0" w:color="auto"/>
      </w:divBdr>
    </w:div>
    <w:div w:id="577714828">
      <w:marLeft w:val="0"/>
      <w:marRight w:val="0"/>
      <w:marTop w:val="0"/>
      <w:marBottom w:val="0"/>
      <w:divBdr>
        <w:top w:val="none" w:sz="0" w:space="0" w:color="auto"/>
        <w:left w:val="none" w:sz="0" w:space="0" w:color="auto"/>
        <w:bottom w:val="none" w:sz="0" w:space="0" w:color="auto"/>
        <w:right w:val="none" w:sz="0" w:space="0" w:color="auto"/>
      </w:divBdr>
    </w:div>
    <w:div w:id="577714830">
      <w:marLeft w:val="0"/>
      <w:marRight w:val="0"/>
      <w:marTop w:val="0"/>
      <w:marBottom w:val="0"/>
      <w:divBdr>
        <w:top w:val="none" w:sz="0" w:space="0" w:color="auto"/>
        <w:left w:val="none" w:sz="0" w:space="0" w:color="auto"/>
        <w:bottom w:val="none" w:sz="0" w:space="0" w:color="auto"/>
        <w:right w:val="none" w:sz="0" w:space="0" w:color="auto"/>
      </w:divBdr>
    </w:div>
    <w:div w:id="577714832">
      <w:marLeft w:val="0"/>
      <w:marRight w:val="0"/>
      <w:marTop w:val="0"/>
      <w:marBottom w:val="0"/>
      <w:divBdr>
        <w:top w:val="none" w:sz="0" w:space="0" w:color="auto"/>
        <w:left w:val="none" w:sz="0" w:space="0" w:color="auto"/>
        <w:bottom w:val="none" w:sz="0" w:space="0" w:color="auto"/>
        <w:right w:val="none" w:sz="0" w:space="0" w:color="auto"/>
      </w:divBdr>
    </w:div>
    <w:div w:id="577714833">
      <w:marLeft w:val="0"/>
      <w:marRight w:val="0"/>
      <w:marTop w:val="0"/>
      <w:marBottom w:val="0"/>
      <w:divBdr>
        <w:top w:val="none" w:sz="0" w:space="0" w:color="auto"/>
        <w:left w:val="none" w:sz="0" w:space="0" w:color="auto"/>
        <w:bottom w:val="none" w:sz="0" w:space="0" w:color="auto"/>
        <w:right w:val="none" w:sz="0" w:space="0" w:color="auto"/>
      </w:divBdr>
    </w:div>
    <w:div w:id="577714835">
      <w:marLeft w:val="0"/>
      <w:marRight w:val="0"/>
      <w:marTop w:val="0"/>
      <w:marBottom w:val="0"/>
      <w:divBdr>
        <w:top w:val="none" w:sz="0" w:space="0" w:color="auto"/>
        <w:left w:val="none" w:sz="0" w:space="0" w:color="auto"/>
        <w:bottom w:val="none" w:sz="0" w:space="0" w:color="auto"/>
        <w:right w:val="none" w:sz="0" w:space="0" w:color="auto"/>
      </w:divBdr>
    </w:div>
    <w:div w:id="577714840">
      <w:marLeft w:val="0"/>
      <w:marRight w:val="0"/>
      <w:marTop w:val="0"/>
      <w:marBottom w:val="0"/>
      <w:divBdr>
        <w:top w:val="none" w:sz="0" w:space="0" w:color="auto"/>
        <w:left w:val="none" w:sz="0" w:space="0" w:color="auto"/>
        <w:bottom w:val="none" w:sz="0" w:space="0" w:color="auto"/>
        <w:right w:val="none" w:sz="0" w:space="0" w:color="auto"/>
      </w:divBdr>
      <w:divsChild>
        <w:div w:id="577714804">
          <w:marLeft w:val="0"/>
          <w:marRight w:val="0"/>
          <w:marTop w:val="0"/>
          <w:marBottom w:val="0"/>
          <w:divBdr>
            <w:top w:val="none" w:sz="0" w:space="0" w:color="auto"/>
            <w:left w:val="none" w:sz="0" w:space="0" w:color="auto"/>
            <w:bottom w:val="none" w:sz="0" w:space="0" w:color="auto"/>
            <w:right w:val="none" w:sz="0" w:space="0" w:color="auto"/>
          </w:divBdr>
          <w:divsChild>
            <w:div w:id="577715053">
              <w:marLeft w:val="0"/>
              <w:marRight w:val="0"/>
              <w:marTop w:val="0"/>
              <w:marBottom w:val="0"/>
              <w:divBdr>
                <w:top w:val="none" w:sz="0" w:space="0" w:color="auto"/>
                <w:left w:val="none" w:sz="0" w:space="0" w:color="auto"/>
                <w:bottom w:val="none" w:sz="0" w:space="0" w:color="auto"/>
                <w:right w:val="none" w:sz="0" w:space="0" w:color="auto"/>
              </w:divBdr>
            </w:div>
          </w:divsChild>
        </w:div>
        <w:div w:id="577715115">
          <w:marLeft w:val="0"/>
          <w:marRight w:val="0"/>
          <w:marTop w:val="0"/>
          <w:marBottom w:val="0"/>
          <w:divBdr>
            <w:top w:val="none" w:sz="0" w:space="0" w:color="auto"/>
            <w:left w:val="none" w:sz="0" w:space="0" w:color="auto"/>
            <w:bottom w:val="none" w:sz="0" w:space="0" w:color="auto"/>
            <w:right w:val="none" w:sz="0" w:space="0" w:color="auto"/>
          </w:divBdr>
        </w:div>
      </w:divsChild>
    </w:div>
    <w:div w:id="577714843">
      <w:marLeft w:val="0"/>
      <w:marRight w:val="0"/>
      <w:marTop w:val="0"/>
      <w:marBottom w:val="0"/>
      <w:divBdr>
        <w:top w:val="none" w:sz="0" w:space="0" w:color="auto"/>
        <w:left w:val="none" w:sz="0" w:space="0" w:color="auto"/>
        <w:bottom w:val="none" w:sz="0" w:space="0" w:color="auto"/>
        <w:right w:val="none" w:sz="0" w:space="0" w:color="auto"/>
      </w:divBdr>
    </w:div>
    <w:div w:id="577714844">
      <w:marLeft w:val="0"/>
      <w:marRight w:val="0"/>
      <w:marTop w:val="0"/>
      <w:marBottom w:val="0"/>
      <w:divBdr>
        <w:top w:val="none" w:sz="0" w:space="0" w:color="auto"/>
        <w:left w:val="none" w:sz="0" w:space="0" w:color="auto"/>
        <w:bottom w:val="none" w:sz="0" w:space="0" w:color="auto"/>
        <w:right w:val="none" w:sz="0" w:space="0" w:color="auto"/>
      </w:divBdr>
    </w:div>
    <w:div w:id="577714845">
      <w:marLeft w:val="0"/>
      <w:marRight w:val="0"/>
      <w:marTop w:val="0"/>
      <w:marBottom w:val="0"/>
      <w:divBdr>
        <w:top w:val="none" w:sz="0" w:space="0" w:color="auto"/>
        <w:left w:val="none" w:sz="0" w:space="0" w:color="auto"/>
        <w:bottom w:val="none" w:sz="0" w:space="0" w:color="auto"/>
        <w:right w:val="none" w:sz="0" w:space="0" w:color="auto"/>
      </w:divBdr>
    </w:div>
    <w:div w:id="577714849">
      <w:marLeft w:val="0"/>
      <w:marRight w:val="0"/>
      <w:marTop w:val="0"/>
      <w:marBottom w:val="0"/>
      <w:divBdr>
        <w:top w:val="none" w:sz="0" w:space="0" w:color="auto"/>
        <w:left w:val="none" w:sz="0" w:space="0" w:color="auto"/>
        <w:bottom w:val="none" w:sz="0" w:space="0" w:color="auto"/>
        <w:right w:val="none" w:sz="0" w:space="0" w:color="auto"/>
      </w:divBdr>
    </w:div>
    <w:div w:id="577714850">
      <w:marLeft w:val="0"/>
      <w:marRight w:val="0"/>
      <w:marTop w:val="0"/>
      <w:marBottom w:val="0"/>
      <w:divBdr>
        <w:top w:val="none" w:sz="0" w:space="0" w:color="auto"/>
        <w:left w:val="none" w:sz="0" w:space="0" w:color="auto"/>
        <w:bottom w:val="none" w:sz="0" w:space="0" w:color="auto"/>
        <w:right w:val="none" w:sz="0" w:space="0" w:color="auto"/>
      </w:divBdr>
    </w:div>
    <w:div w:id="577714851">
      <w:marLeft w:val="0"/>
      <w:marRight w:val="0"/>
      <w:marTop w:val="0"/>
      <w:marBottom w:val="0"/>
      <w:divBdr>
        <w:top w:val="none" w:sz="0" w:space="0" w:color="auto"/>
        <w:left w:val="none" w:sz="0" w:space="0" w:color="auto"/>
        <w:bottom w:val="none" w:sz="0" w:space="0" w:color="auto"/>
        <w:right w:val="none" w:sz="0" w:space="0" w:color="auto"/>
      </w:divBdr>
      <w:divsChild>
        <w:div w:id="577717218">
          <w:marLeft w:val="0"/>
          <w:marRight w:val="0"/>
          <w:marTop w:val="0"/>
          <w:marBottom w:val="0"/>
          <w:divBdr>
            <w:top w:val="none" w:sz="0" w:space="0" w:color="auto"/>
            <w:left w:val="none" w:sz="0" w:space="0" w:color="auto"/>
            <w:bottom w:val="none" w:sz="0" w:space="0" w:color="auto"/>
            <w:right w:val="none" w:sz="0" w:space="0" w:color="auto"/>
          </w:divBdr>
        </w:div>
        <w:div w:id="577717445">
          <w:marLeft w:val="0"/>
          <w:marRight w:val="0"/>
          <w:marTop w:val="0"/>
          <w:marBottom w:val="0"/>
          <w:divBdr>
            <w:top w:val="none" w:sz="0" w:space="0" w:color="auto"/>
            <w:left w:val="none" w:sz="0" w:space="0" w:color="auto"/>
            <w:bottom w:val="none" w:sz="0" w:space="0" w:color="auto"/>
            <w:right w:val="none" w:sz="0" w:space="0" w:color="auto"/>
          </w:divBdr>
        </w:div>
      </w:divsChild>
    </w:div>
    <w:div w:id="577714856">
      <w:marLeft w:val="0"/>
      <w:marRight w:val="0"/>
      <w:marTop w:val="0"/>
      <w:marBottom w:val="0"/>
      <w:divBdr>
        <w:top w:val="none" w:sz="0" w:space="0" w:color="auto"/>
        <w:left w:val="none" w:sz="0" w:space="0" w:color="auto"/>
        <w:bottom w:val="none" w:sz="0" w:space="0" w:color="auto"/>
        <w:right w:val="none" w:sz="0" w:space="0" w:color="auto"/>
      </w:divBdr>
      <w:divsChild>
        <w:div w:id="577716356">
          <w:marLeft w:val="0"/>
          <w:marRight w:val="0"/>
          <w:marTop w:val="0"/>
          <w:marBottom w:val="0"/>
          <w:divBdr>
            <w:top w:val="none" w:sz="0" w:space="0" w:color="auto"/>
            <w:left w:val="none" w:sz="0" w:space="0" w:color="auto"/>
            <w:bottom w:val="none" w:sz="0" w:space="0" w:color="auto"/>
            <w:right w:val="none" w:sz="0" w:space="0" w:color="auto"/>
          </w:divBdr>
        </w:div>
        <w:div w:id="577717274">
          <w:marLeft w:val="0"/>
          <w:marRight w:val="0"/>
          <w:marTop w:val="0"/>
          <w:marBottom w:val="0"/>
          <w:divBdr>
            <w:top w:val="none" w:sz="0" w:space="0" w:color="auto"/>
            <w:left w:val="none" w:sz="0" w:space="0" w:color="auto"/>
            <w:bottom w:val="none" w:sz="0" w:space="0" w:color="auto"/>
            <w:right w:val="none" w:sz="0" w:space="0" w:color="auto"/>
          </w:divBdr>
          <w:divsChild>
            <w:div w:id="577717522">
              <w:marLeft w:val="0"/>
              <w:marRight w:val="0"/>
              <w:marTop w:val="0"/>
              <w:marBottom w:val="0"/>
              <w:divBdr>
                <w:top w:val="none" w:sz="0" w:space="0" w:color="auto"/>
                <w:left w:val="none" w:sz="0" w:space="0" w:color="auto"/>
                <w:bottom w:val="none" w:sz="0" w:space="0" w:color="auto"/>
                <w:right w:val="none" w:sz="0" w:space="0" w:color="auto"/>
              </w:divBdr>
              <w:divsChild>
                <w:div w:id="57771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4857">
      <w:marLeft w:val="0"/>
      <w:marRight w:val="0"/>
      <w:marTop w:val="0"/>
      <w:marBottom w:val="0"/>
      <w:divBdr>
        <w:top w:val="none" w:sz="0" w:space="0" w:color="auto"/>
        <w:left w:val="none" w:sz="0" w:space="0" w:color="auto"/>
        <w:bottom w:val="none" w:sz="0" w:space="0" w:color="auto"/>
        <w:right w:val="none" w:sz="0" w:space="0" w:color="auto"/>
      </w:divBdr>
    </w:div>
    <w:div w:id="577714859">
      <w:marLeft w:val="0"/>
      <w:marRight w:val="0"/>
      <w:marTop w:val="0"/>
      <w:marBottom w:val="0"/>
      <w:divBdr>
        <w:top w:val="none" w:sz="0" w:space="0" w:color="auto"/>
        <w:left w:val="none" w:sz="0" w:space="0" w:color="auto"/>
        <w:bottom w:val="none" w:sz="0" w:space="0" w:color="auto"/>
        <w:right w:val="none" w:sz="0" w:space="0" w:color="auto"/>
      </w:divBdr>
    </w:div>
    <w:div w:id="577714860">
      <w:marLeft w:val="0"/>
      <w:marRight w:val="0"/>
      <w:marTop w:val="0"/>
      <w:marBottom w:val="0"/>
      <w:divBdr>
        <w:top w:val="none" w:sz="0" w:space="0" w:color="auto"/>
        <w:left w:val="none" w:sz="0" w:space="0" w:color="auto"/>
        <w:bottom w:val="none" w:sz="0" w:space="0" w:color="auto"/>
        <w:right w:val="none" w:sz="0" w:space="0" w:color="auto"/>
      </w:divBdr>
    </w:div>
    <w:div w:id="577714863">
      <w:marLeft w:val="0"/>
      <w:marRight w:val="0"/>
      <w:marTop w:val="0"/>
      <w:marBottom w:val="0"/>
      <w:divBdr>
        <w:top w:val="none" w:sz="0" w:space="0" w:color="auto"/>
        <w:left w:val="none" w:sz="0" w:space="0" w:color="auto"/>
        <w:bottom w:val="none" w:sz="0" w:space="0" w:color="auto"/>
        <w:right w:val="none" w:sz="0" w:space="0" w:color="auto"/>
      </w:divBdr>
    </w:div>
    <w:div w:id="577714864">
      <w:marLeft w:val="0"/>
      <w:marRight w:val="0"/>
      <w:marTop w:val="0"/>
      <w:marBottom w:val="0"/>
      <w:divBdr>
        <w:top w:val="none" w:sz="0" w:space="0" w:color="auto"/>
        <w:left w:val="none" w:sz="0" w:space="0" w:color="auto"/>
        <w:bottom w:val="none" w:sz="0" w:space="0" w:color="auto"/>
        <w:right w:val="none" w:sz="0" w:space="0" w:color="auto"/>
      </w:divBdr>
    </w:div>
    <w:div w:id="577714867">
      <w:marLeft w:val="0"/>
      <w:marRight w:val="0"/>
      <w:marTop w:val="0"/>
      <w:marBottom w:val="0"/>
      <w:divBdr>
        <w:top w:val="none" w:sz="0" w:space="0" w:color="auto"/>
        <w:left w:val="none" w:sz="0" w:space="0" w:color="auto"/>
        <w:bottom w:val="none" w:sz="0" w:space="0" w:color="auto"/>
        <w:right w:val="none" w:sz="0" w:space="0" w:color="auto"/>
      </w:divBdr>
      <w:divsChild>
        <w:div w:id="577714784">
          <w:marLeft w:val="0"/>
          <w:marRight w:val="0"/>
          <w:marTop w:val="0"/>
          <w:marBottom w:val="0"/>
          <w:divBdr>
            <w:top w:val="none" w:sz="0" w:space="0" w:color="auto"/>
            <w:left w:val="none" w:sz="0" w:space="0" w:color="auto"/>
            <w:bottom w:val="none" w:sz="0" w:space="0" w:color="auto"/>
            <w:right w:val="none" w:sz="0" w:space="0" w:color="auto"/>
          </w:divBdr>
        </w:div>
        <w:div w:id="577715097">
          <w:marLeft w:val="0"/>
          <w:marRight w:val="0"/>
          <w:marTop w:val="0"/>
          <w:marBottom w:val="0"/>
          <w:divBdr>
            <w:top w:val="none" w:sz="0" w:space="0" w:color="auto"/>
            <w:left w:val="none" w:sz="0" w:space="0" w:color="auto"/>
            <w:bottom w:val="none" w:sz="0" w:space="0" w:color="auto"/>
            <w:right w:val="none" w:sz="0" w:space="0" w:color="auto"/>
          </w:divBdr>
        </w:div>
        <w:div w:id="577715922">
          <w:marLeft w:val="0"/>
          <w:marRight w:val="0"/>
          <w:marTop w:val="0"/>
          <w:marBottom w:val="0"/>
          <w:divBdr>
            <w:top w:val="none" w:sz="0" w:space="0" w:color="auto"/>
            <w:left w:val="none" w:sz="0" w:space="0" w:color="auto"/>
            <w:bottom w:val="none" w:sz="0" w:space="0" w:color="auto"/>
            <w:right w:val="none" w:sz="0" w:space="0" w:color="auto"/>
          </w:divBdr>
        </w:div>
      </w:divsChild>
    </w:div>
    <w:div w:id="577714871">
      <w:marLeft w:val="0"/>
      <w:marRight w:val="0"/>
      <w:marTop w:val="0"/>
      <w:marBottom w:val="0"/>
      <w:divBdr>
        <w:top w:val="none" w:sz="0" w:space="0" w:color="auto"/>
        <w:left w:val="none" w:sz="0" w:space="0" w:color="auto"/>
        <w:bottom w:val="none" w:sz="0" w:space="0" w:color="auto"/>
        <w:right w:val="none" w:sz="0" w:space="0" w:color="auto"/>
      </w:divBdr>
      <w:divsChild>
        <w:div w:id="577715152">
          <w:marLeft w:val="0"/>
          <w:marRight w:val="0"/>
          <w:marTop w:val="0"/>
          <w:marBottom w:val="0"/>
          <w:divBdr>
            <w:top w:val="none" w:sz="0" w:space="0" w:color="auto"/>
            <w:left w:val="none" w:sz="0" w:space="0" w:color="auto"/>
            <w:bottom w:val="none" w:sz="0" w:space="0" w:color="auto"/>
            <w:right w:val="none" w:sz="0" w:space="0" w:color="auto"/>
          </w:divBdr>
        </w:div>
        <w:div w:id="577716179">
          <w:marLeft w:val="0"/>
          <w:marRight w:val="0"/>
          <w:marTop w:val="0"/>
          <w:marBottom w:val="0"/>
          <w:divBdr>
            <w:top w:val="none" w:sz="0" w:space="0" w:color="auto"/>
            <w:left w:val="none" w:sz="0" w:space="0" w:color="auto"/>
            <w:bottom w:val="none" w:sz="0" w:space="0" w:color="auto"/>
            <w:right w:val="none" w:sz="0" w:space="0" w:color="auto"/>
          </w:divBdr>
          <w:divsChild>
            <w:div w:id="577717637">
              <w:marLeft w:val="0"/>
              <w:marRight w:val="0"/>
              <w:marTop w:val="0"/>
              <w:marBottom w:val="0"/>
              <w:divBdr>
                <w:top w:val="none" w:sz="0" w:space="0" w:color="auto"/>
                <w:left w:val="none" w:sz="0" w:space="0" w:color="auto"/>
                <w:bottom w:val="none" w:sz="0" w:space="0" w:color="auto"/>
                <w:right w:val="none" w:sz="0" w:space="0" w:color="auto"/>
              </w:divBdr>
            </w:div>
          </w:divsChild>
        </w:div>
        <w:div w:id="577716712">
          <w:marLeft w:val="0"/>
          <w:marRight w:val="0"/>
          <w:marTop w:val="0"/>
          <w:marBottom w:val="0"/>
          <w:divBdr>
            <w:top w:val="none" w:sz="0" w:space="0" w:color="auto"/>
            <w:left w:val="none" w:sz="0" w:space="0" w:color="auto"/>
            <w:bottom w:val="none" w:sz="0" w:space="0" w:color="auto"/>
            <w:right w:val="none" w:sz="0" w:space="0" w:color="auto"/>
          </w:divBdr>
        </w:div>
        <w:div w:id="577716792">
          <w:marLeft w:val="0"/>
          <w:marRight w:val="0"/>
          <w:marTop w:val="0"/>
          <w:marBottom w:val="0"/>
          <w:divBdr>
            <w:top w:val="none" w:sz="0" w:space="0" w:color="auto"/>
            <w:left w:val="none" w:sz="0" w:space="0" w:color="auto"/>
            <w:bottom w:val="none" w:sz="0" w:space="0" w:color="auto"/>
            <w:right w:val="none" w:sz="0" w:space="0" w:color="auto"/>
          </w:divBdr>
        </w:div>
      </w:divsChild>
    </w:div>
    <w:div w:id="577714875">
      <w:marLeft w:val="0"/>
      <w:marRight w:val="0"/>
      <w:marTop w:val="0"/>
      <w:marBottom w:val="0"/>
      <w:divBdr>
        <w:top w:val="none" w:sz="0" w:space="0" w:color="auto"/>
        <w:left w:val="none" w:sz="0" w:space="0" w:color="auto"/>
        <w:bottom w:val="none" w:sz="0" w:space="0" w:color="auto"/>
        <w:right w:val="none" w:sz="0" w:space="0" w:color="auto"/>
      </w:divBdr>
    </w:div>
    <w:div w:id="577714876">
      <w:marLeft w:val="0"/>
      <w:marRight w:val="0"/>
      <w:marTop w:val="0"/>
      <w:marBottom w:val="0"/>
      <w:divBdr>
        <w:top w:val="none" w:sz="0" w:space="0" w:color="auto"/>
        <w:left w:val="none" w:sz="0" w:space="0" w:color="auto"/>
        <w:bottom w:val="none" w:sz="0" w:space="0" w:color="auto"/>
        <w:right w:val="none" w:sz="0" w:space="0" w:color="auto"/>
      </w:divBdr>
    </w:div>
    <w:div w:id="577714877">
      <w:marLeft w:val="0"/>
      <w:marRight w:val="0"/>
      <w:marTop w:val="0"/>
      <w:marBottom w:val="0"/>
      <w:divBdr>
        <w:top w:val="none" w:sz="0" w:space="0" w:color="auto"/>
        <w:left w:val="none" w:sz="0" w:space="0" w:color="auto"/>
        <w:bottom w:val="none" w:sz="0" w:space="0" w:color="auto"/>
        <w:right w:val="none" w:sz="0" w:space="0" w:color="auto"/>
      </w:divBdr>
    </w:div>
    <w:div w:id="577714881">
      <w:marLeft w:val="0"/>
      <w:marRight w:val="0"/>
      <w:marTop w:val="0"/>
      <w:marBottom w:val="0"/>
      <w:divBdr>
        <w:top w:val="none" w:sz="0" w:space="0" w:color="auto"/>
        <w:left w:val="none" w:sz="0" w:space="0" w:color="auto"/>
        <w:bottom w:val="none" w:sz="0" w:space="0" w:color="auto"/>
        <w:right w:val="none" w:sz="0" w:space="0" w:color="auto"/>
      </w:divBdr>
    </w:div>
    <w:div w:id="577714882">
      <w:marLeft w:val="0"/>
      <w:marRight w:val="0"/>
      <w:marTop w:val="0"/>
      <w:marBottom w:val="0"/>
      <w:divBdr>
        <w:top w:val="none" w:sz="0" w:space="0" w:color="auto"/>
        <w:left w:val="none" w:sz="0" w:space="0" w:color="auto"/>
        <w:bottom w:val="none" w:sz="0" w:space="0" w:color="auto"/>
        <w:right w:val="none" w:sz="0" w:space="0" w:color="auto"/>
      </w:divBdr>
      <w:divsChild>
        <w:div w:id="577715065">
          <w:marLeft w:val="0"/>
          <w:marRight w:val="0"/>
          <w:marTop w:val="0"/>
          <w:marBottom w:val="0"/>
          <w:divBdr>
            <w:top w:val="none" w:sz="0" w:space="0" w:color="auto"/>
            <w:left w:val="none" w:sz="0" w:space="0" w:color="auto"/>
            <w:bottom w:val="none" w:sz="0" w:space="0" w:color="auto"/>
            <w:right w:val="none" w:sz="0" w:space="0" w:color="auto"/>
          </w:divBdr>
          <w:divsChild>
            <w:div w:id="57771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4883">
      <w:marLeft w:val="0"/>
      <w:marRight w:val="0"/>
      <w:marTop w:val="0"/>
      <w:marBottom w:val="0"/>
      <w:divBdr>
        <w:top w:val="none" w:sz="0" w:space="0" w:color="auto"/>
        <w:left w:val="none" w:sz="0" w:space="0" w:color="auto"/>
        <w:bottom w:val="none" w:sz="0" w:space="0" w:color="auto"/>
        <w:right w:val="none" w:sz="0" w:space="0" w:color="auto"/>
      </w:divBdr>
    </w:div>
    <w:div w:id="577714885">
      <w:marLeft w:val="0"/>
      <w:marRight w:val="0"/>
      <w:marTop w:val="0"/>
      <w:marBottom w:val="0"/>
      <w:divBdr>
        <w:top w:val="none" w:sz="0" w:space="0" w:color="auto"/>
        <w:left w:val="none" w:sz="0" w:space="0" w:color="auto"/>
        <w:bottom w:val="none" w:sz="0" w:space="0" w:color="auto"/>
        <w:right w:val="none" w:sz="0" w:space="0" w:color="auto"/>
      </w:divBdr>
      <w:divsChild>
        <w:div w:id="577715553">
          <w:marLeft w:val="0"/>
          <w:marRight w:val="0"/>
          <w:marTop w:val="0"/>
          <w:marBottom w:val="0"/>
          <w:divBdr>
            <w:top w:val="none" w:sz="0" w:space="0" w:color="auto"/>
            <w:left w:val="none" w:sz="0" w:space="0" w:color="auto"/>
            <w:bottom w:val="none" w:sz="0" w:space="0" w:color="auto"/>
            <w:right w:val="none" w:sz="0" w:space="0" w:color="auto"/>
          </w:divBdr>
        </w:div>
        <w:div w:id="577715583">
          <w:marLeft w:val="0"/>
          <w:marRight w:val="0"/>
          <w:marTop w:val="0"/>
          <w:marBottom w:val="0"/>
          <w:divBdr>
            <w:top w:val="none" w:sz="0" w:space="0" w:color="auto"/>
            <w:left w:val="none" w:sz="0" w:space="0" w:color="auto"/>
            <w:bottom w:val="none" w:sz="0" w:space="0" w:color="auto"/>
            <w:right w:val="none" w:sz="0" w:space="0" w:color="auto"/>
          </w:divBdr>
        </w:div>
        <w:div w:id="577716559">
          <w:marLeft w:val="0"/>
          <w:marRight w:val="0"/>
          <w:marTop w:val="0"/>
          <w:marBottom w:val="0"/>
          <w:divBdr>
            <w:top w:val="none" w:sz="0" w:space="0" w:color="auto"/>
            <w:left w:val="none" w:sz="0" w:space="0" w:color="auto"/>
            <w:bottom w:val="none" w:sz="0" w:space="0" w:color="auto"/>
            <w:right w:val="none" w:sz="0" w:space="0" w:color="auto"/>
          </w:divBdr>
        </w:div>
        <w:div w:id="577716787">
          <w:marLeft w:val="0"/>
          <w:marRight w:val="0"/>
          <w:marTop w:val="0"/>
          <w:marBottom w:val="0"/>
          <w:divBdr>
            <w:top w:val="none" w:sz="0" w:space="0" w:color="auto"/>
            <w:left w:val="none" w:sz="0" w:space="0" w:color="auto"/>
            <w:bottom w:val="none" w:sz="0" w:space="0" w:color="auto"/>
            <w:right w:val="none" w:sz="0" w:space="0" w:color="auto"/>
          </w:divBdr>
        </w:div>
      </w:divsChild>
    </w:div>
    <w:div w:id="577714886">
      <w:marLeft w:val="0"/>
      <w:marRight w:val="0"/>
      <w:marTop w:val="0"/>
      <w:marBottom w:val="0"/>
      <w:divBdr>
        <w:top w:val="none" w:sz="0" w:space="0" w:color="auto"/>
        <w:left w:val="none" w:sz="0" w:space="0" w:color="auto"/>
        <w:bottom w:val="none" w:sz="0" w:space="0" w:color="auto"/>
        <w:right w:val="none" w:sz="0" w:space="0" w:color="auto"/>
      </w:divBdr>
    </w:div>
    <w:div w:id="577714890">
      <w:marLeft w:val="0"/>
      <w:marRight w:val="0"/>
      <w:marTop w:val="0"/>
      <w:marBottom w:val="0"/>
      <w:divBdr>
        <w:top w:val="none" w:sz="0" w:space="0" w:color="auto"/>
        <w:left w:val="none" w:sz="0" w:space="0" w:color="auto"/>
        <w:bottom w:val="none" w:sz="0" w:space="0" w:color="auto"/>
        <w:right w:val="none" w:sz="0" w:space="0" w:color="auto"/>
      </w:divBdr>
    </w:div>
    <w:div w:id="577714895">
      <w:marLeft w:val="0"/>
      <w:marRight w:val="0"/>
      <w:marTop w:val="0"/>
      <w:marBottom w:val="0"/>
      <w:divBdr>
        <w:top w:val="none" w:sz="0" w:space="0" w:color="auto"/>
        <w:left w:val="none" w:sz="0" w:space="0" w:color="auto"/>
        <w:bottom w:val="none" w:sz="0" w:space="0" w:color="auto"/>
        <w:right w:val="none" w:sz="0" w:space="0" w:color="auto"/>
      </w:divBdr>
    </w:div>
    <w:div w:id="577714897">
      <w:marLeft w:val="0"/>
      <w:marRight w:val="0"/>
      <w:marTop w:val="0"/>
      <w:marBottom w:val="0"/>
      <w:divBdr>
        <w:top w:val="none" w:sz="0" w:space="0" w:color="auto"/>
        <w:left w:val="none" w:sz="0" w:space="0" w:color="auto"/>
        <w:bottom w:val="none" w:sz="0" w:space="0" w:color="auto"/>
        <w:right w:val="none" w:sz="0" w:space="0" w:color="auto"/>
      </w:divBdr>
    </w:div>
    <w:div w:id="577714900">
      <w:marLeft w:val="0"/>
      <w:marRight w:val="0"/>
      <w:marTop w:val="0"/>
      <w:marBottom w:val="0"/>
      <w:divBdr>
        <w:top w:val="none" w:sz="0" w:space="0" w:color="auto"/>
        <w:left w:val="none" w:sz="0" w:space="0" w:color="auto"/>
        <w:bottom w:val="none" w:sz="0" w:space="0" w:color="auto"/>
        <w:right w:val="none" w:sz="0" w:space="0" w:color="auto"/>
      </w:divBdr>
    </w:div>
    <w:div w:id="577714906">
      <w:marLeft w:val="0"/>
      <w:marRight w:val="0"/>
      <w:marTop w:val="0"/>
      <w:marBottom w:val="0"/>
      <w:divBdr>
        <w:top w:val="none" w:sz="0" w:space="0" w:color="auto"/>
        <w:left w:val="none" w:sz="0" w:space="0" w:color="auto"/>
        <w:bottom w:val="none" w:sz="0" w:space="0" w:color="auto"/>
        <w:right w:val="none" w:sz="0" w:space="0" w:color="auto"/>
      </w:divBdr>
      <w:divsChild>
        <w:div w:id="577715268">
          <w:marLeft w:val="0"/>
          <w:marRight w:val="0"/>
          <w:marTop w:val="0"/>
          <w:marBottom w:val="0"/>
          <w:divBdr>
            <w:top w:val="none" w:sz="0" w:space="0" w:color="auto"/>
            <w:left w:val="none" w:sz="0" w:space="0" w:color="auto"/>
            <w:bottom w:val="none" w:sz="0" w:space="0" w:color="auto"/>
            <w:right w:val="none" w:sz="0" w:space="0" w:color="auto"/>
          </w:divBdr>
        </w:div>
      </w:divsChild>
    </w:div>
    <w:div w:id="577714909">
      <w:marLeft w:val="0"/>
      <w:marRight w:val="0"/>
      <w:marTop w:val="0"/>
      <w:marBottom w:val="0"/>
      <w:divBdr>
        <w:top w:val="none" w:sz="0" w:space="0" w:color="auto"/>
        <w:left w:val="none" w:sz="0" w:space="0" w:color="auto"/>
        <w:bottom w:val="none" w:sz="0" w:space="0" w:color="auto"/>
        <w:right w:val="none" w:sz="0" w:space="0" w:color="auto"/>
      </w:divBdr>
    </w:div>
    <w:div w:id="577714911">
      <w:marLeft w:val="0"/>
      <w:marRight w:val="0"/>
      <w:marTop w:val="0"/>
      <w:marBottom w:val="0"/>
      <w:divBdr>
        <w:top w:val="none" w:sz="0" w:space="0" w:color="auto"/>
        <w:left w:val="none" w:sz="0" w:space="0" w:color="auto"/>
        <w:bottom w:val="none" w:sz="0" w:space="0" w:color="auto"/>
        <w:right w:val="none" w:sz="0" w:space="0" w:color="auto"/>
      </w:divBdr>
    </w:div>
    <w:div w:id="577714912">
      <w:marLeft w:val="0"/>
      <w:marRight w:val="0"/>
      <w:marTop w:val="0"/>
      <w:marBottom w:val="0"/>
      <w:divBdr>
        <w:top w:val="none" w:sz="0" w:space="0" w:color="auto"/>
        <w:left w:val="none" w:sz="0" w:space="0" w:color="auto"/>
        <w:bottom w:val="none" w:sz="0" w:space="0" w:color="auto"/>
        <w:right w:val="none" w:sz="0" w:space="0" w:color="auto"/>
      </w:divBdr>
    </w:div>
    <w:div w:id="577714916">
      <w:marLeft w:val="0"/>
      <w:marRight w:val="0"/>
      <w:marTop w:val="0"/>
      <w:marBottom w:val="0"/>
      <w:divBdr>
        <w:top w:val="none" w:sz="0" w:space="0" w:color="auto"/>
        <w:left w:val="none" w:sz="0" w:space="0" w:color="auto"/>
        <w:bottom w:val="none" w:sz="0" w:space="0" w:color="auto"/>
        <w:right w:val="none" w:sz="0" w:space="0" w:color="auto"/>
      </w:divBdr>
      <w:divsChild>
        <w:div w:id="577714802">
          <w:marLeft w:val="0"/>
          <w:marRight w:val="0"/>
          <w:marTop w:val="0"/>
          <w:marBottom w:val="0"/>
          <w:divBdr>
            <w:top w:val="none" w:sz="0" w:space="0" w:color="auto"/>
            <w:left w:val="none" w:sz="0" w:space="0" w:color="auto"/>
            <w:bottom w:val="none" w:sz="0" w:space="0" w:color="auto"/>
            <w:right w:val="none" w:sz="0" w:space="0" w:color="auto"/>
          </w:divBdr>
        </w:div>
        <w:div w:id="577716128">
          <w:marLeft w:val="0"/>
          <w:marRight w:val="0"/>
          <w:marTop w:val="0"/>
          <w:marBottom w:val="0"/>
          <w:divBdr>
            <w:top w:val="none" w:sz="0" w:space="0" w:color="auto"/>
            <w:left w:val="none" w:sz="0" w:space="0" w:color="auto"/>
            <w:bottom w:val="none" w:sz="0" w:space="0" w:color="auto"/>
            <w:right w:val="none" w:sz="0" w:space="0" w:color="auto"/>
          </w:divBdr>
        </w:div>
        <w:div w:id="577716678">
          <w:marLeft w:val="0"/>
          <w:marRight w:val="0"/>
          <w:marTop w:val="0"/>
          <w:marBottom w:val="0"/>
          <w:divBdr>
            <w:top w:val="none" w:sz="0" w:space="0" w:color="auto"/>
            <w:left w:val="none" w:sz="0" w:space="0" w:color="auto"/>
            <w:bottom w:val="none" w:sz="0" w:space="0" w:color="auto"/>
            <w:right w:val="none" w:sz="0" w:space="0" w:color="auto"/>
          </w:divBdr>
        </w:div>
        <w:div w:id="577716753">
          <w:marLeft w:val="0"/>
          <w:marRight w:val="0"/>
          <w:marTop w:val="0"/>
          <w:marBottom w:val="0"/>
          <w:divBdr>
            <w:top w:val="none" w:sz="0" w:space="0" w:color="auto"/>
            <w:left w:val="none" w:sz="0" w:space="0" w:color="auto"/>
            <w:bottom w:val="none" w:sz="0" w:space="0" w:color="auto"/>
            <w:right w:val="none" w:sz="0" w:space="0" w:color="auto"/>
          </w:divBdr>
          <w:divsChild>
            <w:div w:id="57771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4917">
      <w:marLeft w:val="0"/>
      <w:marRight w:val="0"/>
      <w:marTop w:val="0"/>
      <w:marBottom w:val="0"/>
      <w:divBdr>
        <w:top w:val="none" w:sz="0" w:space="0" w:color="auto"/>
        <w:left w:val="none" w:sz="0" w:space="0" w:color="auto"/>
        <w:bottom w:val="none" w:sz="0" w:space="0" w:color="auto"/>
        <w:right w:val="none" w:sz="0" w:space="0" w:color="auto"/>
      </w:divBdr>
    </w:div>
    <w:div w:id="577714919">
      <w:marLeft w:val="0"/>
      <w:marRight w:val="0"/>
      <w:marTop w:val="0"/>
      <w:marBottom w:val="0"/>
      <w:divBdr>
        <w:top w:val="none" w:sz="0" w:space="0" w:color="auto"/>
        <w:left w:val="none" w:sz="0" w:space="0" w:color="auto"/>
        <w:bottom w:val="none" w:sz="0" w:space="0" w:color="auto"/>
        <w:right w:val="none" w:sz="0" w:space="0" w:color="auto"/>
      </w:divBdr>
    </w:div>
    <w:div w:id="577714920">
      <w:marLeft w:val="0"/>
      <w:marRight w:val="0"/>
      <w:marTop w:val="0"/>
      <w:marBottom w:val="0"/>
      <w:divBdr>
        <w:top w:val="none" w:sz="0" w:space="0" w:color="auto"/>
        <w:left w:val="none" w:sz="0" w:space="0" w:color="auto"/>
        <w:bottom w:val="none" w:sz="0" w:space="0" w:color="auto"/>
        <w:right w:val="none" w:sz="0" w:space="0" w:color="auto"/>
      </w:divBdr>
    </w:div>
    <w:div w:id="577714922">
      <w:marLeft w:val="0"/>
      <w:marRight w:val="0"/>
      <w:marTop w:val="0"/>
      <w:marBottom w:val="0"/>
      <w:divBdr>
        <w:top w:val="none" w:sz="0" w:space="0" w:color="auto"/>
        <w:left w:val="none" w:sz="0" w:space="0" w:color="auto"/>
        <w:bottom w:val="none" w:sz="0" w:space="0" w:color="auto"/>
        <w:right w:val="none" w:sz="0" w:space="0" w:color="auto"/>
      </w:divBdr>
    </w:div>
    <w:div w:id="577714923">
      <w:marLeft w:val="0"/>
      <w:marRight w:val="0"/>
      <w:marTop w:val="0"/>
      <w:marBottom w:val="0"/>
      <w:divBdr>
        <w:top w:val="none" w:sz="0" w:space="0" w:color="auto"/>
        <w:left w:val="none" w:sz="0" w:space="0" w:color="auto"/>
        <w:bottom w:val="none" w:sz="0" w:space="0" w:color="auto"/>
        <w:right w:val="none" w:sz="0" w:space="0" w:color="auto"/>
      </w:divBdr>
    </w:div>
    <w:div w:id="577714928">
      <w:marLeft w:val="0"/>
      <w:marRight w:val="0"/>
      <w:marTop w:val="0"/>
      <w:marBottom w:val="0"/>
      <w:divBdr>
        <w:top w:val="none" w:sz="0" w:space="0" w:color="auto"/>
        <w:left w:val="none" w:sz="0" w:space="0" w:color="auto"/>
        <w:bottom w:val="none" w:sz="0" w:space="0" w:color="auto"/>
        <w:right w:val="none" w:sz="0" w:space="0" w:color="auto"/>
      </w:divBdr>
    </w:div>
    <w:div w:id="577714931">
      <w:marLeft w:val="0"/>
      <w:marRight w:val="0"/>
      <w:marTop w:val="0"/>
      <w:marBottom w:val="0"/>
      <w:divBdr>
        <w:top w:val="none" w:sz="0" w:space="0" w:color="auto"/>
        <w:left w:val="none" w:sz="0" w:space="0" w:color="auto"/>
        <w:bottom w:val="none" w:sz="0" w:space="0" w:color="auto"/>
        <w:right w:val="none" w:sz="0" w:space="0" w:color="auto"/>
      </w:divBdr>
    </w:div>
    <w:div w:id="577714932">
      <w:marLeft w:val="0"/>
      <w:marRight w:val="0"/>
      <w:marTop w:val="0"/>
      <w:marBottom w:val="0"/>
      <w:divBdr>
        <w:top w:val="none" w:sz="0" w:space="0" w:color="auto"/>
        <w:left w:val="none" w:sz="0" w:space="0" w:color="auto"/>
        <w:bottom w:val="none" w:sz="0" w:space="0" w:color="auto"/>
        <w:right w:val="none" w:sz="0" w:space="0" w:color="auto"/>
      </w:divBdr>
    </w:div>
    <w:div w:id="577714933">
      <w:marLeft w:val="0"/>
      <w:marRight w:val="0"/>
      <w:marTop w:val="0"/>
      <w:marBottom w:val="0"/>
      <w:divBdr>
        <w:top w:val="none" w:sz="0" w:space="0" w:color="auto"/>
        <w:left w:val="none" w:sz="0" w:space="0" w:color="auto"/>
        <w:bottom w:val="none" w:sz="0" w:space="0" w:color="auto"/>
        <w:right w:val="none" w:sz="0" w:space="0" w:color="auto"/>
      </w:divBdr>
    </w:div>
    <w:div w:id="577714934">
      <w:marLeft w:val="0"/>
      <w:marRight w:val="0"/>
      <w:marTop w:val="0"/>
      <w:marBottom w:val="0"/>
      <w:divBdr>
        <w:top w:val="none" w:sz="0" w:space="0" w:color="auto"/>
        <w:left w:val="none" w:sz="0" w:space="0" w:color="auto"/>
        <w:bottom w:val="none" w:sz="0" w:space="0" w:color="auto"/>
        <w:right w:val="none" w:sz="0" w:space="0" w:color="auto"/>
      </w:divBdr>
      <w:divsChild>
        <w:div w:id="577715674">
          <w:marLeft w:val="0"/>
          <w:marRight w:val="0"/>
          <w:marTop w:val="0"/>
          <w:marBottom w:val="0"/>
          <w:divBdr>
            <w:top w:val="none" w:sz="0" w:space="0" w:color="auto"/>
            <w:left w:val="none" w:sz="0" w:space="0" w:color="auto"/>
            <w:bottom w:val="none" w:sz="0" w:space="0" w:color="auto"/>
            <w:right w:val="none" w:sz="0" w:space="0" w:color="auto"/>
          </w:divBdr>
          <w:divsChild>
            <w:div w:id="577715549">
              <w:marLeft w:val="0"/>
              <w:marRight w:val="0"/>
              <w:marTop w:val="0"/>
              <w:marBottom w:val="0"/>
              <w:divBdr>
                <w:top w:val="none" w:sz="0" w:space="0" w:color="auto"/>
                <w:left w:val="none" w:sz="0" w:space="0" w:color="auto"/>
                <w:bottom w:val="none" w:sz="0" w:space="0" w:color="auto"/>
                <w:right w:val="none" w:sz="0" w:space="0" w:color="auto"/>
              </w:divBdr>
              <w:divsChild>
                <w:div w:id="577715926">
                  <w:marLeft w:val="0"/>
                  <w:marRight w:val="0"/>
                  <w:marTop w:val="0"/>
                  <w:marBottom w:val="0"/>
                  <w:divBdr>
                    <w:top w:val="none" w:sz="0" w:space="0" w:color="auto"/>
                    <w:left w:val="none" w:sz="0" w:space="0" w:color="auto"/>
                    <w:bottom w:val="none" w:sz="0" w:space="0" w:color="auto"/>
                    <w:right w:val="none" w:sz="0" w:space="0" w:color="auto"/>
                  </w:divBdr>
                  <w:divsChild>
                    <w:div w:id="57771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627">
          <w:marLeft w:val="0"/>
          <w:marRight w:val="0"/>
          <w:marTop w:val="0"/>
          <w:marBottom w:val="0"/>
          <w:divBdr>
            <w:top w:val="none" w:sz="0" w:space="0" w:color="auto"/>
            <w:left w:val="none" w:sz="0" w:space="0" w:color="auto"/>
            <w:bottom w:val="none" w:sz="0" w:space="0" w:color="auto"/>
            <w:right w:val="none" w:sz="0" w:space="0" w:color="auto"/>
          </w:divBdr>
        </w:div>
        <w:div w:id="577717250">
          <w:marLeft w:val="0"/>
          <w:marRight w:val="0"/>
          <w:marTop w:val="0"/>
          <w:marBottom w:val="0"/>
          <w:divBdr>
            <w:top w:val="none" w:sz="0" w:space="0" w:color="auto"/>
            <w:left w:val="none" w:sz="0" w:space="0" w:color="auto"/>
            <w:bottom w:val="none" w:sz="0" w:space="0" w:color="auto"/>
            <w:right w:val="none" w:sz="0" w:space="0" w:color="auto"/>
          </w:divBdr>
        </w:div>
        <w:div w:id="577717394">
          <w:marLeft w:val="0"/>
          <w:marRight w:val="0"/>
          <w:marTop w:val="0"/>
          <w:marBottom w:val="0"/>
          <w:divBdr>
            <w:top w:val="none" w:sz="0" w:space="0" w:color="auto"/>
            <w:left w:val="none" w:sz="0" w:space="0" w:color="auto"/>
            <w:bottom w:val="none" w:sz="0" w:space="0" w:color="auto"/>
            <w:right w:val="none" w:sz="0" w:space="0" w:color="auto"/>
          </w:divBdr>
          <w:divsChild>
            <w:div w:id="577714887">
              <w:marLeft w:val="0"/>
              <w:marRight w:val="0"/>
              <w:marTop w:val="0"/>
              <w:marBottom w:val="0"/>
              <w:divBdr>
                <w:top w:val="none" w:sz="0" w:space="0" w:color="auto"/>
                <w:left w:val="none" w:sz="0" w:space="0" w:color="auto"/>
                <w:bottom w:val="none" w:sz="0" w:space="0" w:color="auto"/>
                <w:right w:val="none" w:sz="0" w:space="0" w:color="auto"/>
              </w:divBdr>
              <w:divsChild>
                <w:div w:id="57771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4937">
      <w:marLeft w:val="0"/>
      <w:marRight w:val="0"/>
      <w:marTop w:val="0"/>
      <w:marBottom w:val="0"/>
      <w:divBdr>
        <w:top w:val="none" w:sz="0" w:space="0" w:color="auto"/>
        <w:left w:val="none" w:sz="0" w:space="0" w:color="auto"/>
        <w:bottom w:val="none" w:sz="0" w:space="0" w:color="auto"/>
        <w:right w:val="none" w:sz="0" w:space="0" w:color="auto"/>
      </w:divBdr>
    </w:div>
    <w:div w:id="577714940">
      <w:marLeft w:val="0"/>
      <w:marRight w:val="0"/>
      <w:marTop w:val="0"/>
      <w:marBottom w:val="0"/>
      <w:divBdr>
        <w:top w:val="none" w:sz="0" w:space="0" w:color="auto"/>
        <w:left w:val="none" w:sz="0" w:space="0" w:color="auto"/>
        <w:bottom w:val="none" w:sz="0" w:space="0" w:color="auto"/>
        <w:right w:val="none" w:sz="0" w:space="0" w:color="auto"/>
      </w:divBdr>
      <w:divsChild>
        <w:div w:id="577716333">
          <w:marLeft w:val="0"/>
          <w:marRight w:val="0"/>
          <w:marTop w:val="0"/>
          <w:marBottom w:val="0"/>
          <w:divBdr>
            <w:top w:val="none" w:sz="0" w:space="0" w:color="auto"/>
            <w:left w:val="none" w:sz="0" w:space="0" w:color="auto"/>
            <w:bottom w:val="none" w:sz="0" w:space="0" w:color="auto"/>
            <w:right w:val="none" w:sz="0" w:space="0" w:color="auto"/>
          </w:divBdr>
          <w:divsChild>
            <w:div w:id="577716330">
              <w:marLeft w:val="0"/>
              <w:marRight w:val="0"/>
              <w:marTop w:val="0"/>
              <w:marBottom w:val="0"/>
              <w:divBdr>
                <w:top w:val="none" w:sz="0" w:space="0" w:color="auto"/>
                <w:left w:val="none" w:sz="0" w:space="0" w:color="auto"/>
                <w:bottom w:val="none" w:sz="0" w:space="0" w:color="auto"/>
                <w:right w:val="none" w:sz="0" w:space="0" w:color="auto"/>
              </w:divBdr>
              <w:divsChild>
                <w:div w:id="577717414">
                  <w:marLeft w:val="0"/>
                  <w:marRight w:val="0"/>
                  <w:marTop w:val="0"/>
                  <w:marBottom w:val="0"/>
                  <w:divBdr>
                    <w:top w:val="none" w:sz="0" w:space="0" w:color="auto"/>
                    <w:left w:val="none" w:sz="0" w:space="0" w:color="auto"/>
                    <w:bottom w:val="none" w:sz="0" w:space="0" w:color="auto"/>
                    <w:right w:val="none" w:sz="0" w:space="0" w:color="auto"/>
                  </w:divBdr>
                </w:div>
              </w:divsChild>
            </w:div>
            <w:div w:id="577717305">
              <w:marLeft w:val="0"/>
              <w:marRight w:val="0"/>
              <w:marTop w:val="0"/>
              <w:marBottom w:val="0"/>
              <w:divBdr>
                <w:top w:val="none" w:sz="0" w:space="0" w:color="auto"/>
                <w:left w:val="none" w:sz="0" w:space="0" w:color="auto"/>
                <w:bottom w:val="none" w:sz="0" w:space="0" w:color="auto"/>
                <w:right w:val="none" w:sz="0" w:space="0" w:color="auto"/>
              </w:divBdr>
            </w:div>
          </w:divsChild>
        </w:div>
        <w:div w:id="577716377">
          <w:marLeft w:val="0"/>
          <w:marRight w:val="0"/>
          <w:marTop w:val="0"/>
          <w:marBottom w:val="0"/>
          <w:divBdr>
            <w:top w:val="none" w:sz="0" w:space="0" w:color="auto"/>
            <w:left w:val="none" w:sz="0" w:space="0" w:color="auto"/>
            <w:bottom w:val="none" w:sz="0" w:space="0" w:color="auto"/>
            <w:right w:val="none" w:sz="0" w:space="0" w:color="auto"/>
          </w:divBdr>
        </w:div>
        <w:div w:id="577716606">
          <w:marLeft w:val="0"/>
          <w:marRight w:val="0"/>
          <w:marTop w:val="0"/>
          <w:marBottom w:val="0"/>
          <w:divBdr>
            <w:top w:val="none" w:sz="0" w:space="0" w:color="auto"/>
            <w:left w:val="none" w:sz="0" w:space="0" w:color="auto"/>
            <w:bottom w:val="none" w:sz="0" w:space="0" w:color="auto"/>
            <w:right w:val="none" w:sz="0" w:space="0" w:color="auto"/>
          </w:divBdr>
        </w:div>
        <w:div w:id="577717552">
          <w:marLeft w:val="0"/>
          <w:marRight w:val="0"/>
          <w:marTop w:val="0"/>
          <w:marBottom w:val="0"/>
          <w:divBdr>
            <w:top w:val="none" w:sz="0" w:space="0" w:color="auto"/>
            <w:left w:val="none" w:sz="0" w:space="0" w:color="auto"/>
            <w:bottom w:val="none" w:sz="0" w:space="0" w:color="auto"/>
            <w:right w:val="none" w:sz="0" w:space="0" w:color="auto"/>
          </w:divBdr>
        </w:div>
      </w:divsChild>
    </w:div>
    <w:div w:id="577714941">
      <w:marLeft w:val="0"/>
      <w:marRight w:val="0"/>
      <w:marTop w:val="0"/>
      <w:marBottom w:val="0"/>
      <w:divBdr>
        <w:top w:val="none" w:sz="0" w:space="0" w:color="auto"/>
        <w:left w:val="none" w:sz="0" w:space="0" w:color="auto"/>
        <w:bottom w:val="none" w:sz="0" w:space="0" w:color="auto"/>
        <w:right w:val="none" w:sz="0" w:space="0" w:color="auto"/>
      </w:divBdr>
    </w:div>
    <w:div w:id="577714943">
      <w:marLeft w:val="0"/>
      <w:marRight w:val="0"/>
      <w:marTop w:val="0"/>
      <w:marBottom w:val="0"/>
      <w:divBdr>
        <w:top w:val="none" w:sz="0" w:space="0" w:color="auto"/>
        <w:left w:val="none" w:sz="0" w:space="0" w:color="auto"/>
        <w:bottom w:val="none" w:sz="0" w:space="0" w:color="auto"/>
        <w:right w:val="none" w:sz="0" w:space="0" w:color="auto"/>
      </w:divBdr>
    </w:div>
    <w:div w:id="577714946">
      <w:marLeft w:val="0"/>
      <w:marRight w:val="0"/>
      <w:marTop w:val="0"/>
      <w:marBottom w:val="0"/>
      <w:divBdr>
        <w:top w:val="none" w:sz="0" w:space="0" w:color="auto"/>
        <w:left w:val="none" w:sz="0" w:space="0" w:color="auto"/>
        <w:bottom w:val="none" w:sz="0" w:space="0" w:color="auto"/>
        <w:right w:val="none" w:sz="0" w:space="0" w:color="auto"/>
      </w:divBdr>
    </w:div>
    <w:div w:id="577714952">
      <w:marLeft w:val="0"/>
      <w:marRight w:val="0"/>
      <w:marTop w:val="0"/>
      <w:marBottom w:val="0"/>
      <w:divBdr>
        <w:top w:val="none" w:sz="0" w:space="0" w:color="auto"/>
        <w:left w:val="none" w:sz="0" w:space="0" w:color="auto"/>
        <w:bottom w:val="none" w:sz="0" w:space="0" w:color="auto"/>
        <w:right w:val="none" w:sz="0" w:space="0" w:color="auto"/>
      </w:divBdr>
    </w:div>
    <w:div w:id="577714953">
      <w:marLeft w:val="0"/>
      <w:marRight w:val="0"/>
      <w:marTop w:val="0"/>
      <w:marBottom w:val="0"/>
      <w:divBdr>
        <w:top w:val="none" w:sz="0" w:space="0" w:color="auto"/>
        <w:left w:val="none" w:sz="0" w:space="0" w:color="auto"/>
        <w:bottom w:val="none" w:sz="0" w:space="0" w:color="auto"/>
        <w:right w:val="none" w:sz="0" w:space="0" w:color="auto"/>
      </w:divBdr>
    </w:div>
    <w:div w:id="577714956">
      <w:marLeft w:val="0"/>
      <w:marRight w:val="0"/>
      <w:marTop w:val="0"/>
      <w:marBottom w:val="0"/>
      <w:divBdr>
        <w:top w:val="none" w:sz="0" w:space="0" w:color="auto"/>
        <w:left w:val="none" w:sz="0" w:space="0" w:color="auto"/>
        <w:bottom w:val="none" w:sz="0" w:space="0" w:color="auto"/>
        <w:right w:val="none" w:sz="0" w:space="0" w:color="auto"/>
      </w:divBdr>
    </w:div>
    <w:div w:id="577714958">
      <w:marLeft w:val="0"/>
      <w:marRight w:val="0"/>
      <w:marTop w:val="0"/>
      <w:marBottom w:val="0"/>
      <w:divBdr>
        <w:top w:val="none" w:sz="0" w:space="0" w:color="auto"/>
        <w:left w:val="none" w:sz="0" w:space="0" w:color="auto"/>
        <w:bottom w:val="none" w:sz="0" w:space="0" w:color="auto"/>
        <w:right w:val="none" w:sz="0" w:space="0" w:color="auto"/>
      </w:divBdr>
    </w:div>
    <w:div w:id="577714959">
      <w:marLeft w:val="0"/>
      <w:marRight w:val="0"/>
      <w:marTop w:val="0"/>
      <w:marBottom w:val="0"/>
      <w:divBdr>
        <w:top w:val="none" w:sz="0" w:space="0" w:color="auto"/>
        <w:left w:val="none" w:sz="0" w:space="0" w:color="auto"/>
        <w:bottom w:val="none" w:sz="0" w:space="0" w:color="auto"/>
        <w:right w:val="none" w:sz="0" w:space="0" w:color="auto"/>
      </w:divBdr>
    </w:div>
    <w:div w:id="577714969">
      <w:marLeft w:val="0"/>
      <w:marRight w:val="0"/>
      <w:marTop w:val="0"/>
      <w:marBottom w:val="0"/>
      <w:divBdr>
        <w:top w:val="none" w:sz="0" w:space="0" w:color="auto"/>
        <w:left w:val="none" w:sz="0" w:space="0" w:color="auto"/>
        <w:bottom w:val="none" w:sz="0" w:space="0" w:color="auto"/>
        <w:right w:val="none" w:sz="0" w:space="0" w:color="auto"/>
      </w:divBdr>
    </w:div>
    <w:div w:id="577714971">
      <w:marLeft w:val="0"/>
      <w:marRight w:val="0"/>
      <w:marTop w:val="0"/>
      <w:marBottom w:val="0"/>
      <w:divBdr>
        <w:top w:val="none" w:sz="0" w:space="0" w:color="auto"/>
        <w:left w:val="none" w:sz="0" w:space="0" w:color="auto"/>
        <w:bottom w:val="none" w:sz="0" w:space="0" w:color="auto"/>
        <w:right w:val="none" w:sz="0" w:space="0" w:color="auto"/>
      </w:divBdr>
    </w:div>
    <w:div w:id="577714972">
      <w:marLeft w:val="0"/>
      <w:marRight w:val="0"/>
      <w:marTop w:val="0"/>
      <w:marBottom w:val="0"/>
      <w:divBdr>
        <w:top w:val="none" w:sz="0" w:space="0" w:color="auto"/>
        <w:left w:val="none" w:sz="0" w:space="0" w:color="auto"/>
        <w:bottom w:val="none" w:sz="0" w:space="0" w:color="auto"/>
        <w:right w:val="none" w:sz="0" w:space="0" w:color="auto"/>
      </w:divBdr>
    </w:div>
    <w:div w:id="577714973">
      <w:marLeft w:val="0"/>
      <w:marRight w:val="0"/>
      <w:marTop w:val="0"/>
      <w:marBottom w:val="0"/>
      <w:divBdr>
        <w:top w:val="none" w:sz="0" w:space="0" w:color="auto"/>
        <w:left w:val="none" w:sz="0" w:space="0" w:color="auto"/>
        <w:bottom w:val="none" w:sz="0" w:space="0" w:color="auto"/>
        <w:right w:val="none" w:sz="0" w:space="0" w:color="auto"/>
      </w:divBdr>
      <w:divsChild>
        <w:div w:id="577716069">
          <w:marLeft w:val="0"/>
          <w:marRight w:val="0"/>
          <w:marTop w:val="0"/>
          <w:marBottom w:val="0"/>
          <w:divBdr>
            <w:top w:val="none" w:sz="0" w:space="0" w:color="auto"/>
            <w:left w:val="none" w:sz="0" w:space="0" w:color="auto"/>
            <w:bottom w:val="none" w:sz="0" w:space="0" w:color="auto"/>
            <w:right w:val="none" w:sz="0" w:space="0" w:color="auto"/>
          </w:divBdr>
          <w:divsChild>
            <w:div w:id="577715410">
              <w:marLeft w:val="0"/>
              <w:marRight w:val="0"/>
              <w:marTop w:val="0"/>
              <w:marBottom w:val="0"/>
              <w:divBdr>
                <w:top w:val="none" w:sz="0" w:space="0" w:color="auto"/>
                <w:left w:val="none" w:sz="0" w:space="0" w:color="auto"/>
                <w:bottom w:val="none" w:sz="0" w:space="0" w:color="auto"/>
                <w:right w:val="none" w:sz="0" w:space="0" w:color="auto"/>
              </w:divBdr>
              <w:divsChild>
                <w:div w:id="57771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357">
          <w:marLeft w:val="0"/>
          <w:marRight w:val="0"/>
          <w:marTop w:val="0"/>
          <w:marBottom w:val="0"/>
          <w:divBdr>
            <w:top w:val="none" w:sz="0" w:space="0" w:color="auto"/>
            <w:left w:val="none" w:sz="0" w:space="0" w:color="auto"/>
            <w:bottom w:val="none" w:sz="0" w:space="0" w:color="auto"/>
            <w:right w:val="none" w:sz="0" w:space="0" w:color="auto"/>
          </w:divBdr>
        </w:div>
      </w:divsChild>
    </w:div>
    <w:div w:id="577714974">
      <w:marLeft w:val="0"/>
      <w:marRight w:val="0"/>
      <w:marTop w:val="0"/>
      <w:marBottom w:val="0"/>
      <w:divBdr>
        <w:top w:val="none" w:sz="0" w:space="0" w:color="auto"/>
        <w:left w:val="none" w:sz="0" w:space="0" w:color="auto"/>
        <w:bottom w:val="none" w:sz="0" w:space="0" w:color="auto"/>
        <w:right w:val="none" w:sz="0" w:space="0" w:color="auto"/>
      </w:divBdr>
    </w:div>
    <w:div w:id="577714975">
      <w:marLeft w:val="0"/>
      <w:marRight w:val="0"/>
      <w:marTop w:val="0"/>
      <w:marBottom w:val="0"/>
      <w:divBdr>
        <w:top w:val="none" w:sz="0" w:space="0" w:color="auto"/>
        <w:left w:val="none" w:sz="0" w:space="0" w:color="auto"/>
        <w:bottom w:val="none" w:sz="0" w:space="0" w:color="auto"/>
        <w:right w:val="none" w:sz="0" w:space="0" w:color="auto"/>
      </w:divBdr>
    </w:div>
    <w:div w:id="577714977">
      <w:marLeft w:val="0"/>
      <w:marRight w:val="0"/>
      <w:marTop w:val="0"/>
      <w:marBottom w:val="0"/>
      <w:divBdr>
        <w:top w:val="none" w:sz="0" w:space="0" w:color="auto"/>
        <w:left w:val="none" w:sz="0" w:space="0" w:color="auto"/>
        <w:bottom w:val="none" w:sz="0" w:space="0" w:color="auto"/>
        <w:right w:val="none" w:sz="0" w:space="0" w:color="auto"/>
      </w:divBdr>
    </w:div>
    <w:div w:id="577714985">
      <w:marLeft w:val="0"/>
      <w:marRight w:val="0"/>
      <w:marTop w:val="0"/>
      <w:marBottom w:val="0"/>
      <w:divBdr>
        <w:top w:val="none" w:sz="0" w:space="0" w:color="auto"/>
        <w:left w:val="none" w:sz="0" w:space="0" w:color="auto"/>
        <w:bottom w:val="none" w:sz="0" w:space="0" w:color="auto"/>
        <w:right w:val="none" w:sz="0" w:space="0" w:color="auto"/>
      </w:divBdr>
    </w:div>
    <w:div w:id="577714987">
      <w:marLeft w:val="0"/>
      <w:marRight w:val="0"/>
      <w:marTop w:val="0"/>
      <w:marBottom w:val="0"/>
      <w:divBdr>
        <w:top w:val="none" w:sz="0" w:space="0" w:color="auto"/>
        <w:left w:val="none" w:sz="0" w:space="0" w:color="auto"/>
        <w:bottom w:val="none" w:sz="0" w:space="0" w:color="auto"/>
        <w:right w:val="none" w:sz="0" w:space="0" w:color="auto"/>
      </w:divBdr>
    </w:div>
    <w:div w:id="577714988">
      <w:marLeft w:val="0"/>
      <w:marRight w:val="0"/>
      <w:marTop w:val="0"/>
      <w:marBottom w:val="0"/>
      <w:divBdr>
        <w:top w:val="none" w:sz="0" w:space="0" w:color="auto"/>
        <w:left w:val="none" w:sz="0" w:space="0" w:color="auto"/>
        <w:bottom w:val="none" w:sz="0" w:space="0" w:color="auto"/>
        <w:right w:val="none" w:sz="0" w:space="0" w:color="auto"/>
      </w:divBdr>
    </w:div>
    <w:div w:id="577714990">
      <w:marLeft w:val="0"/>
      <w:marRight w:val="0"/>
      <w:marTop w:val="0"/>
      <w:marBottom w:val="0"/>
      <w:divBdr>
        <w:top w:val="none" w:sz="0" w:space="0" w:color="auto"/>
        <w:left w:val="none" w:sz="0" w:space="0" w:color="auto"/>
        <w:bottom w:val="none" w:sz="0" w:space="0" w:color="auto"/>
        <w:right w:val="none" w:sz="0" w:space="0" w:color="auto"/>
      </w:divBdr>
    </w:div>
    <w:div w:id="577714991">
      <w:marLeft w:val="0"/>
      <w:marRight w:val="0"/>
      <w:marTop w:val="0"/>
      <w:marBottom w:val="0"/>
      <w:divBdr>
        <w:top w:val="none" w:sz="0" w:space="0" w:color="auto"/>
        <w:left w:val="none" w:sz="0" w:space="0" w:color="auto"/>
        <w:bottom w:val="none" w:sz="0" w:space="0" w:color="auto"/>
        <w:right w:val="none" w:sz="0" w:space="0" w:color="auto"/>
      </w:divBdr>
    </w:div>
    <w:div w:id="577714992">
      <w:marLeft w:val="0"/>
      <w:marRight w:val="0"/>
      <w:marTop w:val="0"/>
      <w:marBottom w:val="0"/>
      <w:divBdr>
        <w:top w:val="none" w:sz="0" w:space="0" w:color="auto"/>
        <w:left w:val="none" w:sz="0" w:space="0" w:color="auto"/>
        <w:bottom w:val="none" w:sz="0" w:space="0" w:color="auto"/>
        <w:right w:val="none" w:sz="0" w:space="0" w:color="auto"/>
      </w:divBdr>
      <w:divsChild>
        <w:div w:id="577714744">
          <w:marLeft w:val="0"/>
          <w:marRight w:val="0"/>
          <w:marTop w:val="0"/>
          <w:marBottom w:val="0"/>
          <w:divBdr>
            <w:top w:val="none" w:sz="0" w:space="0" w:color="auto"/>
            <w:left w:val="none" w:sz="0" w:space="0" w:color="auto"/>
            <w:bottom w:val="none" w:sz="0" w:space="0" w:color="auto"/>
            <w:right w:val="none" w:sz="0" w:space="0" w:color="auto"/>
          </w:divBdr>
        </w:div>
        <w:div w:id="577714807">
          <w:marLeft w:val="0"/>
          <w:marRight w:val="0"/>
          <w:marTop w:val="0"/>
          <w:marBottom w:val="0"/>
          <w:divBdr>
            <w:top w:val="none" w:sz="0" w:space="0" w:color="auto"/>
            <w:left w:val="none" w:sz="0" w:space="0" w:color="auto"/>
            <w:bottom w:val="none" w:sz="0" w:space="0" w:color="auto"/>
            <w:right w:val="none" w:sz="0" w:space="0" w:color="auto"/>
          </w:divBdr>
        </w:div>
        <w:div w:id="577716437">
          <w:marLeft w:val="0"/>
          <w:marRight w:val="0"/>
          <w:marTop w:val="0"/>
          <w:marBottom w:val="0"/>
          <w:divBdr>
            <w:top w:val="none" w:sz="0" w:space="0" w:color="auto"/>
            <w:left w:val="none" w:sz="0" w:space="0" w:color="auto"/>
            <w:bottom w:val="none" w:sz="0" w:space="0" w:color="auto"/>
            <w:right w:val="none" w:sz="0" w:space="0" w:color="auto"/>
          </w:divBdr>
        </w:div>
        <w:div w:id="577716752">
          <w:marLeft w:val="0"/>
          <w:marRight w:val="0"/>
          <w:marTop w:val="0"/>
          <w:marBottom w:val="0"/>
          <w:divBdr>
            <w:top w:val="none" w:sz="0" w:space="0" w:color="auto"/>
            <w:left w:val="none" w:sz="0" w:space="0" w:color="auto"/>
            <w:bottom w:val="none" w:sz="0" w:space="0" w:color="auto"/>
            <w:right w:val="none" w:sz="0" w:space="0" w:color="auto"/>
          </w:divBdr>
          <w:divsChild>
            <w:div w:id="577715080">
              <w:marLeft w:val="0"/>
              <w:marRight w:val="0"/>
              <w:marTop w:val="0"/>
              <w:marBottom w:val="0"/>
              <w:divBdr>
                <w:top w:val="none" w:sz="0" w:space="0" w:color="auto"/>
                <w:left w:val="none" w:sz="0" w:space="0" w:color="auto"/>
                <w:bottom w:val="none" w:sz="0" w:space="0" w:color="auto"/>
                <w:right w:val="none" w:sz="0" w:space="0" w:color="auto"/>
              </w:divBdr>
            </w:div>
            <w:div w:id="577717317">
              <w:marLeft w:val="0"/>
              <w:marRight w:val="0"/>
              <w:marTop w:val="0"/>
              <w:marBottom w:val="0"/>
              <w:divBdr>
                <w:top w:val="none" w:sz="0" w:space="0" w:color="auto"/>
                <w:left w:val="none" w:sz="0" w:space="0" w:color="auto"/>
                <w:bottom w:val="none" w:sz="0" w:space="0" w:color="auto"/>
                <w:right w:val="none" w:sz="0" w:space="0" w:color="auto"/>
              </w:divBdr>
              <w:divsChild>
                <w:div w:id="57771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4996">
      <w:marLeft w:val="0"/>
      <w:marRight w:val="0"/>
      <w:marTop w:val="0"/>
      <w:marBottom w:val="0"/>
      <w:divBdr>
        <w:top w:val="none" w:sz="0" w:space="0" w:color="auto"/>
        <w:left w:val="none" w:sz="0" w:space="0" w:color="auto"/>
        <w:bottom w:val="none" w:sz="0" w:space="0" w:color="auto"/>
        <w:right w:val="none" w:sz="0" w:space="0" w:color="auto"/>
      </w:divBdr>
    </w:div>
    <w:div w:id="577715001">
      <w:marLeft w:val="0"/>
      <w:marRight w:val="0"/>
      <w:marTop w:val="0"/>
      <w:marBottom w:val="0"/>
      <w:divBdr>
        <w:top w:val="none" w:sz="0" w:space="0" w:color="auto"/>
        <w:left w:val="none" w:sz="0" w:space="0" w:color="auto"/>
        <w:bottom w:val="none" w:sz="0" w:space="0" w:color="auto"/>
        <w:right w:val="none" w:sz="0" w:space="0" w:color="auto"/>
      </w:divBdr>
      <w:divsChild>
        <w:div w:id="577714838">
          <w:marLeft w:val="0"/>
          <w:marRight w:val="0"/>
          <w:marTop w:val="0"/>
          <w:marBottom w:val="0"/>
          <w:divBdr>
            <w:top w:val="none" w:sz="0" w:space="0" w:color="auto"/>
            <w:left w:val="none" w:sz="0" w:space="0" w:color="auto"/>
            <w:bottom w:val="none" w:sz="0" w:space="0" w:color="auto"/>
            <w:right w:val="none" w:sz="0" w:space="0" w:color="auto"/>
          </w:divBdr>
        </w:div>
        <w:div w:id="577715521">
          <w:marLeft w:val="0"/>
          <w:marRight w:val="0"/>
          <w:marTop w:val="0"/>
          <w:marBottom w:val="0"/>
          <w:divBdr>
            <w:top w:val="none" w:sz="0" w:space="0" w:color="auto"/>
            <w:left w:val="none" w:sz="0" w:space="0" w:color="auto"/>
            <w:bottom w:val="none" w:sz="0" w:space="0" w:color="auto"/>
            <w:right w:val="none" w:sz="0" w:space="0" w:color="auto"/>
          </w:divBdr>
          <w:divsChild>
            <w:div w:id="577715289">
              <w:marLeft w:val="0"/>
              <w:marRight w:val="0"/>
              <w:marTop w:val="0"/>
              <w:marBottom w:val="0"/>
              <w:divBdr>
                <w:top w:val="none" w:sz="0" w:space="0" w:color="auto"/>
                <w:left w:val="none" w:sz="0" w:space="0" w:color="auto"/>
                <w:bottom w:val="none" w:sz="0" w:space="0" w:color="auto"/>
                <w:right w:val="none" w:sz="0" w:space="0" w:color="auto"/>
              </w:divBdr>
              <w:divsChild>
                <w:div w:id="57771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571">
          <w:marLeft w:val="0"/>
          <w:marRight w:val="0"/>
          <w:marTop w:val="0"/>
          <w:marBottom w:val="0"/>
          <w:divBdr>
            <w:top w:val="none" w:sz="0" w:space="0" w:color="auto"/>
            <w:left w:val="none" w:sz="0" w:space="0" w:color="auto"/>
            <w:bottom w:val="none" w:sz="0" w:space="0" w:color="auto"/>
            <w:right w:val="none" w:sz="0" w:space="0" w:color="auto"/>
          </w:divBdr>
          <w:divsChild>
            <w:div w:id="577715066">
              <w:marLeft w:val="0"/>
              <w:marRight w:val="0"/>
              <w:marTop w:val="0"/>
              <w:marBottom w:val="0"/>
              <w:divBdr>
                <w:top w:val="none" w:sz="0" w:space="0" w:color="auto"/>
                <w:left w:val="none" w:sz="0" w:space="0" w:color="auto"/>
                <w:bottom w:val="none" w:sz="0" w:space="0" w:color="auto"/>
                <w:right w:val="none" w:sz="0" w:space="0" w:color="auto"/>
              </w:divBdr>
              <w:divsChild>
                <w:div w:id="57771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002">
      <w:marLeft w:val="0"/>
      <w:marRight w:val="0"/>
      <w:marTop w:val="0"/>
      <w:marBottom w:val="0"/>
      <w:divBdr>
        <w:top w:val="none" w:sz="0" w:space="0" w:color="auto"/>
        <w:left w:val="none" w:sz="0" w:space="0" w:color="auto"/>
        <w:bottom w:val="none" w:sz="0" w:space="0" w:color="auto"/>
        <w:right w:val="none" w:sz="0" w:space="0" w:color="auto"/>
      </w:divBdr>
    </w:div>
    <w:div w:id="577715004">
      <w:marLeft w:val="0"/>
      <w:marRight w:val="0"/>
      <w:marTop w:val="0"/>
      <w:marBottom w:val="0"/>
      <w:divBdr>
        <w:top w:val="none" w:sz="0" w:space="0" w:color="auto"/>
        <w:left w:val="none" w:sz="0" w:space="0" w:color="auto"/>
        <w:bottom w:val="none" w:sz="0" w:space="0" w:color="auto"/>
        <w:right w:val="none" w:sz="0" w:space="0" w:color="auto"/>
      </w:divBdr>
      <w:divsChild>
        <w:div w:id="577717347">
          <w:marLeft w:val="0"/>
          <w:marRight w:val="0"/>
          <w:marTop w:val="0"/>
          <w:marBottom w:val="0"/>
          <w:divBdr>
            <w:top w:val="none" w:sz="0" w:space="0" w:color="auto"/>
            <w:left w:val="none" w:sz="0" w:space="0" w:color="auto"/>
            <w:bottom w:val="none" w:sz="0" w:space="0" w:color="auto"/>
            <w:right w:val="none" w:sz="0" w:space="0" w:color="auto"/>
          </w:divBdr>
        </w:div>
      </w:divsChild>
    </w:div>
    <w:div w:id="577715005">
      <w:marLeft w:val="0"/>
      <w:marRight w:val="0"/>
      <w:marTop w:val="0"/>
      <w:marBottom w:val="0"/>
      <w:divBdr>
        <w:top w:val="none" w:sz="0" w:space="0" w:color="auto"/>
        <w:left w:val="none" w:sz="0" w:space="0" w:color="auto"/>
        <w:bottom w:val="none" w:sz="0" w:space="0" w:color="auto"/>
        <w:right w:val="none" w:sz="0" w:space="0" w:color="auto"/>
      </w:divBdr>
      <w:divsChild>
        <w:div w:id="577716449">
          <w:marLeft w:val="0"/>
          <w:marRight w:val="0"/>
          <w:marTop w:val="0"/>
          <w:marBottom w:val="0"/>
          <w:divBdr>
            <w:top w:val="none" w:sz="0" w:space="0" w:color="auto"/>
            <w:left w:val="none" w:sz="0" w:space="0" w:color="auto"/>
            <w:bottom w:val="none" w:sz="0" w:space="0" w:color="auto"/>
            <w:right w:val="none" w:sz="0" w:space="0" w:color="auto"/>
          </w:divBdr>
          <w:divsChild>
            <w:div w:id="577715545">
              <w:marLeft w:val="0"/>
              <w:marRight w:val="0"/>
              <w:marTop w:val="0"/>
              <w:marBottom w:val="0"/>
              <w:divBdr>
                <w:top w:val="none" w:sz="0" w:space="0" w:color="auto"/>
                <w:left w:val="none" w:sz="0" w:space="0" w:color="auto"/>
                <w:bottom w:val="none" w:sz="0" w:space="0" w:color="auto"/>
                <w:right w:val="none" w:sz="0" w:space="0" w:color="auto"/>
              </w:divBdr>
              <w:divsChild>
                <w:div w:id="577716541">
                  <w:marLeft w:val="0"/>
                  <w:marRight w:val="0"/>
                  <w:marTop w:val="0"/>
                  <w:marBottom w:val="0"/>
                  <w:divBdr>
                    <w:top w:val="none" w:sz="0" w:space="0" w:color="auto"/>
                    <w:left w:val="none" w:sz="0" w:space="0" w:color="auto"/>
                    <w:bottom w:val="none" w:sz="0" w:space="0" w:color="auto"/>
                    <w:right w:val="none" w:sz="0" w:space="0" w:color="auto"/>
                  </w:divBdr>
                  <w:divsChild>
                    <w:div w:id="577716375">
                      <w:marLeft w:val="0"/>
                      <w:marRight w:val="0"/>
                      <w:marTop w:val="0"/>
                      <w:marBottom w:val="0"/>
                      <w:divBdr>
                        <w:top w:val="none" w:sz="0" w:space="0" w:color="auto"/>
                        <w:left w:val="none" w:sz="0" w:space="0" w:color="auto"/>
                        <w:bottom w:val="none" w:sz="0" w:space="0" w:color="auto"/>
                        <w:right w:val="none" w:sz="0" w:space="0" w:color="auto"/>
                      </w:divBdr>
                      <w:divsChild>
                        <w:div w:id="57771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6967">
          <w:marLeft w:val="0"/>
          <w:marRight w:val="0"/>
          <w:marTop w:val="0"/>
          <w:marBottom w:val="0"/>
          <w:divBdr>
            <w:top w:val="none" w:sz="0" w:space="0" w:color="auto"/>
            <w:left w:val="none" w:sz="0" w:space="0" w:color="auto"/>
            <w:bottom w:val="none" w:sz="0" w:space="0" w:color="auto"/>
            <w:right w:val="none" w:sz="0" w:space="0" w:color="auto"/>
          </w:divBdr>
        </w:div>
      </w:divsChild>
    </w:div>
    <w:div w:id="577715006">
      <w:marLeft w:val="0"/>
      <w:marRight w:val="0"/>
      <w:marTop w:val="0"/>
      <w:marBottom w:val="0"/>
      <w:divBdr>
        <w:top w:val="none" w:sz="0" w:space="0" w:color="auto"/>
        <w:left w:val="none" w:sz="0" w:space="0" w:color="auto"/>
        <w:bottom w:val="none" w:sz="0" w:space="0" w:color="auto"/>
        <w:right w:val="none" w:sz="0" w:space="0" w:color="auto"/>
      </w:divBdr>
    </w:div>
    <w:div w:id="577715007">
      <w:marLeft w:val="0"/>
      <w:marRight w:val="0"/>
      <w:marTop w:val="0"/>
      <w:marBottom w:val="0"/>
      <w:divBdr>
        <w:top w:val="none" w:sz="0" w:space="0" w:color="auto"/>
        <w:left w:val="none" w:sz="0" w:space="0" w:color="auto"/>
        <w:bottom w:val="none" w:sz="0" w:space="0" w:color="auto"/>
        <w:right w:val="none" w:sz="0" w:space="0" w:color="auto"/>
      </w:divBdr>
      <w:divsChild>
        <w:div w:id="577717322">
          <w:marLeft w:val="0"/>
          <w:marRight w:val="0"/>
          <w:marTop w:val="0"/>
          <w:marBottom w:val="0"/>
          <w:divBdr>
            <w:top w:val="none" w:sz="0" w:space="0" w:color="auto"/>
            <w:left w:val="none" w:sz="0" w:space="0" w:color="auto"/>
            <w:bottom w:val="none" w:sz="0" w:space="0" w:color="auto"/>
            <w:right w:val="none" w:sz="0" w:space="0" w:color="auto"/>
          </w:divBdr>
        </w:div>
      </w:divsChild>
    </w:div>
    <w:div w:id="577715008">
      <w:marLeft w:val="0"/>
      <w:marRight w:val="0"/>
      <w:marTop w:val="0"/>
      <w:marBottom w:val="0"/>
      <w:divBdr>
        <w:top w:val="none" w:sz="0" w:space="0" w:color="auto"/>
        <w:left w:val="none" w:sz="0" w:space="0" w:color="auto"/>
        <w:bottom w:val="none" w:sz="0" w:space="0" w:color="auto"/>
        <w:right w:val="none" w:sz="0" w:space="0" w:color="auto"/>
      </w:divBdr>
      <w:divsChild>
        <w:div w:id="577716335">
          <w:marLeft w:val="0"/>
          <w:marRight w:val="0"/>
          <w:marTop w:val="0"/>
          <w:marBottom w:val="0"/>
          <w:divBdr>
            <w:top w:val="none" w:sz="0" w:space="0" w:color="auto"/>
            <w:left w:val="none" w:sz="0" w:space="0" w:color="auto"/>
            <w:bottom w:val="none" w:sz="0" w:space="0" w:color="auto"/>
            <w:right w:val="none" w:sz="0" w:space="0" w:color="auto"/>
          </w:divBdr>
          <w:divsChild>
            <w:div w:id="577716667">
              <w:marLeft w:val="0"/>
              <w:marRight w:val="0"/>
              <w:marTop w:val="0"/>
              <w:marBottom w:val="0"/>
              <w:divBdr>
                <w:top w:val="none" w:sz="0" w:space="0" w:color="auto"/>
                <w:left w:val="none" w:sz="0" w:space="0" w:color="auto"/>
                <w:bottom w:val="none" w:sz="0" w:space="0" w:color="auto"/>
                <w:right w:val="none" w:sz="0" w:space="0" w:color="auto"/>
              </w:divBdr>
              <w:divsChild>
                <w:div w:id="577716110">
                  <w:marLeft w:val="0"/>
                  <w:marRight w:val="0"/>
                  <w:marTop w:val="0"/>
                  <w:marBottom w:val="0"/>
                  <w:divBdr>
                    <w:top w:val="none" w:sz="0" w:space="0" w:color="auto"/>
                    <w:left w:val="none" w:sz="0" w:space="0" w:color="auto"/>
                    <w:bottom w:val="none" w:sz="0" w:space="0" w:color="auto"/>
                    <w:right w:val="none" w:sz="0" w:space="0" w:color="auto"/>
                  </w:divBdr>
                  <w:divsChild>
                    <w:div w:id="57771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414">
          <w:marLeft w:val="0"/>
          <w:marRight w:val="0"/>
          <w:marTop w:val="0"/>
          <w:marBottom w:val="0"/>
          <w:divBdr>
            <w:top w:val="none" w:sz="0" w:space="0" w:color="auto"/>
            <w:left w:val="none" w:sz="0" w:space="0" w:color="auto"/>
            <w:bottom w:val="none" w:sz="0" w:space="0" w:color="auto"/>
            <w:right w:val="none" w:sz="0" w:space="0" w:color="auto"/>
          </w:divBdr>
        </w:div>
        <w:div w:id="577717500">
          <w:marLeft w:val="0"/>
          <w:marRight w:val="0"/>
          <w:marTop w:val="0"/>
          <w:marBottom w:val="0"/>
          <w:divBdr>
            <w:top w:val="none" w:sz="0" w:space="0" w:color="auto"/>
            <w:left w:val="none" w:sz="0" w:space="0" w:color="auto"/>
            <w:bottom w:val="none" w:sz="0" w:space="0" w:color="auto"/>
            <w:right w:val="none" w:sz="0" w:space="0" w:color="auto"/>
          </w:divBdr>
          <w:divsChild>
            <w:div w:id="577716042">
              <w:marLeft w:val="0"/>
              <w:marRight w:val="0"/>
              <w:marTop w:val="0"/>
              <w:marBottom w:val="0"/>
              <w:divBdr>
                <w:top w:val="none" w:sz="0" w:space="0" w:color="auto"/>
                <w:left w:val="none" w:sz="0" w:space="0" w:color="auto"/>
                <w:bottom w:val="none" w:sz="0" w:space="0" w:color="auto"/>
                <w:right w:val="none" w:sz="0" w:space="0" w:color="auto"/>
              </w:divBdr>
              <w:divsChild>
                <w:div w:id="57771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009">
      <w:marLeft w:val="0"/>
      <w:marRight w:val="0"/>
      <w:marTop w:val="0"/>
      <w:marBottom w:val="0"/>
      <w:divBdr>
        <w:top w:val="none" w:sz="0" w:space="0" w:color="auto"/>
        <w:left w:val="none" w:sz="0" w:space="0" w:color="auto"/>
        <w:bottom w:val="none" w:sz="0" w:space="0" w:color="auto"/>
        <w:right w:val="none" w:sz="0" w:space="0" w:color="auto"/>
      </w:divBdr>
    </w:div>
    <w:div w:id="577715012">
      <w:marLeft w:val="0"/>
      <w:marRight w:val="0"/>
      <w:marTop w:val="0"/>
      <w:marBottom w:val="0"/>
      <w:divBdr>
        <w:top w:val="none" w:sz="0" w:space="0" w:color="auto"/>
        <w:left w:val="none" w:sz="0" w:space="0" w:color="auto"/>
        <w:bottom w:val="none" w:sz="0" w:space="0" w:color="auto"/>
        <w:right w:val="none" w:sz="0" w:space="0" w:color="auto"/>
      </w:divBdr>
    </w:div>
    <w:div w:id="577715014">
      <w:marLeft w:val="0"/>
      <w:marRight w:val="0"/>
      <w:marTop w:val="0"/>
      <w:marBottom w:val="0"/>
      <w:divBdr>
        <w:top w:val="none" w:sz="0" w:space="0" w:color="auto"/>
        <w:left w:val="none" w:sz="0" w:space="0" w:color="auto"/>
        <w:bottom w:val="none" w:sz="0" w:space="0" w:color="auto"/>
        <w:right w:val="none" w:sz="0" w:space="0" w:color="auto"/>
      </w:divBdr>
    </w:div>
    <w:div w:id="577715017">
      <w:marLeft w:val="0"/>
      <w:marRight w:val="0"/>
      <w:marTop w:val="0"/>
      <w:marBottom w:val="0"/>
      <w:divBdr>
        <w:top w:val="none" w:sz="0" w:space="0" w:color="auto"/>
        <w:left w:val="none" w:sz="0" w:space="0" w:color="auto"/>
        <w:bottom w:val="none" w:sz="0" w:space="0" w:color="auto"/>
        <w:right w:val="none" w:sz="0" w:space="0" w:color="auto"/>
      </w:divBdr>
    </w:div>
    <w:div w:id="577715019">
      <w:marLeft w:val="0"/>
      <w:marRight w:val="0"/>
      <w:marTop w:val="0"/>
      <w:marBottom w:val="0"/>
      <w:divBdr>
        <w:top w:val="none" w:sz="0" w:space="0" w:color="auto"/>
        <w:left w:val="none" w:sz="0" w:space="0" w:color="auto"/>
        <w:bottom w:val="none" w:sz="0" w:space="0" w:color="auto"/>
        <w:right w:val="none" w:sz="0" w:space="0" w:color="auto"/>
      </w:divBdr>
    </w:div>
    <w:div w:id="577715020">
      <w:marLeft w:val="0"/>
      <w:marRight w:val="0"/>
      <w:marTop w:val="0"/>
      <w:marBottom w:val="0"/>
      <w:divBdr>
        <w:top w:val="none" w:sz="0" w:space="0" w:color="auto"/>
        <w:left w:val="none" w:sz="0" w:space="0" w:color="auto"/>
        <w:bottom w:val="none" w:sz="0" w:space="0" w:color="auto"/>
        <w:right w:val="none" w:sz="0" w:space="0" w:color="auto"/>
      </w:divBdr>
      <w:divsChild>
        <w:div w:id="577715470">
          <w:marLeft w:val="0"/>
          <w:marRight w:val="0"/>
          <w:marTop w:val="0"/>
          <w:marBottom w:val="0"/>
          <w:divBdr>
            <w:top w:val="none" w:sz="0" w:space="0" w:color="auto"/>
            <w:left w:val="none" w:sz="0" w:space="0" w:color="auto"/>
            <w:bottom w:val="none" w:sz="0" w:space="0" w:color="auto"/>
            <w:right w:val="none" w:sz="0" w:space="0" w:color="auto"/>
          </w:divBdr>
          <w:divsChild>
            <w:div w:id="57771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021">
      <w:marLeft w:val="0"/>
      <w:marRight w:val="0"/>
      <w:marTop w:val="0"/>
      <w:marBottom w:val="0"/>
      <w:divBdr>
        <w:top w:val="none" w:sz="0" w:space="0" w:color="auto"/>
        <w:left w:val="none" w:sz="0" w:space="0" w:color="auto"/>
        <w:bottom w:val="none" w:sz="0" w:space="0" w:color="auto"/>
        <w:right w:val="none" w:sz="0" w:space="0" w:color="auto"/>
      </w:divBdr>
      <w:divsChild>
        <w:div w:id="577716233">
          <w:marLeft w:val="0"/>
          <w:marRight w:val="0"/>
          <w:marTop w:val="0"/>
          <w:marBottom w:val="0"/>
          <w:divBdr>
            <w:top w:val="none" w:sz="0" w:space="0" w:color="auto"/>
            <w:left w:val="none" w:sz="0" w:space="0" w:color="auto"/>
            <w:bottom w:val="none" w:sz="0" w:space="0" w:color="auto"/>
            <w:right w:val="none" w:sz="0" w:space="0" w:color="auto"/>
          </w:divBdr>
          <w:divsChild>
            <w:div w:id="577716852">
              <w:marLeft w:val="0"/>
              <w:marRight w:val="0"/>
              <w:marTop w:val="0"/>
              <w:marBottom w:val="0"/>
              <w:divBdr>
                <w:top w:val="none" w:sz="0" w:space="0" w:color="auto"/>
                <w:left w:val="none" w:sz="0" w:space="0" w:color="auto"/>
                <w:bottom w:val="none" w:sz="0" w:space="0" w:color="auto"/>
                <w:right w:val="none" w:sz="0" w:space="0" w:color="auto"/>
              </w:divBdr>
              <w:divsChild>
                <w:div w:id="577714831">
                  <w:marLeft w:val="0"/>
                  <w:marRight w:val="0"/>
                  <w:marTop w:val="0"/>
                  <w:marBottom w:val="0"/>
                  <w:divBdr>
                    <w:top w:val="none" w:sz="0" w:space="0" w:color="auto"/>
                    <w:left w:val="none" w:sz="0" w:space="0" w:color="auto"/>
                    <w:bottom w:val="none" w:sz="0" w:space="0" w:color="auto"/>
                    <w:right w:val="none" w:sz="0" w:space="0" w:color="auto"/>
                  </w:divBdr>
                  <w:divsChild>
                    <w:div w:id="577716454">
                      <w:marLeft w:val="0"/>
                      <w:marRight w:val="0"/>
                      <w:marTop w:val="0"/>
                      <w:marBottom w:val="0"/>
                      <w:divBdr>
                        <w:top w:val="none" w:sz="0" w:space="0" w:color="auto"/>
                        <w:left w:val="none" w:sz="0" w:space="0" w:color="auto"/>
                        <w:bottom w:val="none" w:sz="0" w:space="0" w:color="auto"/>
                        <w:right w:val="none" w:sz="0" w:space="0" w:color="auto"/>
                      </w:divBdr>
                      <w:divsChild>
                        <w:div w:id="577715011">
                          <w:marLeft w:val="0"/>
                          <w:marRight w:val="0"/>
                          <w:marTop w:val="0"/>
                          <w:marBottom w:val="0"/>
                          <w:divBdr>
                            <w:top w:val="none" w:sz="0" w:space="0" w:color="auto"/>
                            <w:left w:val="none" w:sz="0" w:space="0" w:color="auto"/>
                            <w:bottom w:val="none" w:sz="0" w:space="0" w:color="auto"/>
                            <w:right w:val="none" w:sz="0" w:space="0" w:color="auto"/>
                          </w:divBdr>
                          <w:divsChild>
                            <w:div w:id="577717521">
                              <w:marLeft w:val="0"/>
                              <w:marRight w:val="0"/>
                              <w:marTop w:val="0"/>
                              <w:marBottom w:val="0"/>
                              <w:divBdr>
                                <w:top w:val="none" w:sz="0" w:space="0" w:color="auto"/>
                                <w:left w:val="none" w:sz="0" w:space="0" w:color="auto"/>
                                <w:bottom w:val="none" w:sz="0" w:space="0" w:color="auto"/>
                                <w:right w:val="none" w:sz="0" w:space="0" w:color="auto"/>
                              </w:divBdr>
                              <w:divsChild>
                                <w:div w:id="577716741">
                                  <w:marLeft w:val="0"/>
                                  <w:marRight w:val="0"/>
                                  <w:marTop w:val="0"/>
                                  <w:marBottom w:val="0"/>
                                  <w:divBdr>
                                    <w:top w:val="none" w:sz="0" w:space="0" w:color="auto"/>
                                    <w:left w:val="none" w:sz="0" w:space="0" w:color="auto"/>
                                    <w:bottom w:val="none" w:sz="0" w:space="0" w:color="auto"/>
                                    <w:right w:val="none" w:sz="0" w:space="0" w:color="auto"/>
                                  </w:divBdr>
                                  <w:divsChild>
                                    <w:div w:id="577716168">
                                      <w:marLeft w:val="0"/>
                                      <w:marRight w:val="0"/>
                                      <w:marTop w:val="0"/>
                                      <w:marBottom w:val="0"/>
                                      <w:divBdr>
                                        <w:top w:val="none" w:sz="0" w:space="0" w:color="auto"/>
                                        <w:left w:val="none" w:sz="0" w:space="0" w:color="auto"/>
                                        <w:bottom w:val="none" w:sz="0" w:space="0" w:color="auto"/>
                                        <w:right w:val="none" w:sz="0" w:space="0" w:color="auto"/>
                                      </w:divBdr>
                                      <w:divsChild>
                                        <w:div w:id="577717510">
                                          <w:marLeft w:val="0"/>
                                          <w:marRight w:val="0"/>
                                          <w:marTop w:val="0"/>
                                          <w:marBottom w:val="0"/>
                                          <w:divBdr>
                                            <w:top w:val="none" w:sz="0" w:space="0" w:color="auto"/>
                                            <w:left w:val="none" w:sz="0" w:space="0" w:color="auto"/>
                                            <w:bottom w:val="none" w:sz="0" w:space="0" w:color="auto"/>
                                            <w:right w:val="none" w:sz="0" w:space="0" w:color="auto"/>
                                          </w:divBdr>
                                          <w:divsChild>
                                            <w:div w:id="577717639">
                                              <w:marLeft w:val="0"/>
                                              <w:marRight w:val="0"/>
                                              <w:marTop w:val="0"/>
                                              <w:marBottom w:val="0"/>
                                              <w:divBdr>
                                                <w:top w:val="none" w:sz="0" w:space="0" w:color="auto"/>
                                                <w:left w:val="none" w:sz="0" w:space="0" w:color="auto"/>
                                                <w:bottom w:val="none" w:sz="0" w:space="0" w:color="auto"/>
                                                <w:right w:val="none" w:sz="0" w:space="0" w:color="auto"/>
                                              </w:divBdr>
                                              <w:divsChild>
                                                <w:div w:id="577715234">
                                                  <w:marLeft w:val="0"/>
                                                  <w:marRight w:val="0"/>
                                                  <w:marTop w:val="0"/>
                                                  <w:marBottom w:val="0"/>
                                                  <w:divBdr>
                                                    <w:top w:val="none" w:sz="0" w:space="0" w:color="auto"/>
                                                    <w:left w:val="none" w:sz="0" w:space="0" w:color="auto"/>
                                                    <w:bottom w:val="none" w:sz="0" w:space="0" w:color="auto"/>
                                                    <w:right w:val="none" w:sz="0" w:space="0" w:color="auto"/>
                                                  </w:divBdr>
                                                  <w:divsChild>
                                                    <w:div w:id="57771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15026">
      <w:marLeft w:val="0"/>
      <w:marRight w:val="0"/>
      <w:marTop w:val="0"/>
      <w:marBottom w:val="0"/>
      <w:divBdr>
        <w:top w:val="none" w:sz="0" w:space="0" w:color="auto"/>
        <w:left w:val="none" w:sz="0" w:space="0" w:color="auto"/>
        <w:bottom w:val="none" w:sz="0" w:space="0" w:color="auto"/>
        <w:right w:val="none" w:sz="0" w:space="0" w:color="auto"/>
      </w:divBdr>
    </w:div>
    <w:div w:id="577715027">
      <w:marLeft w:val="0"/>
      <w:marRight w:val="0"/>
      <w:marTop w:val="0"/>
      <w:marBottom w:val="0"/>
      <w:divBdr>
        <w:top w:val="none" w:sz="0" w:space="0" w:color="auto"/>
        <w:left w:val="none" w:sz="0" w:space="0" w:color="auto"/>
        <w:bottom w:val="none" w:sz="0" w:space="0" w:color="auto"/>
        <w:right w:val="none" w:sz="0" w:space="0" w:color="auto"/>
      </w:divBdr>
    </w:div>
    <w:div w:id="577715028">
      <w:marLeft w:val="0"/>
      <w:marRight w:val="0"/>
      <w:marTop w:val="0"/>
      <w:marBottom w:val="0"/>
      <w:divBdr>
        <w:top w:val="none" w:sz="0" w:space="0" w:color="auto"/>
        <w:left w:val="none" w:sz="0" w:space="0" w:color="auto"/>
        <w:bottom w:val="none" w:sz="0" w:space="0" w:color="auto"/>
        <w:right w:val="none" w:sz="0" w:space="0" w:color="auto"/>
      </w:divBdr>
      <w:divsChild>
        <w:div w:id="577714925">
          <w:marLeft w:val="0"/>
          <w:marRight w:val="0"/>
          <w:marTop w:val="0"/>
          <w:marBottom w:val="0"/>
          <w:divBdr>
            <w:top w:val="none" w:sz="0" w:space="0" w:color="auto"/>
            <w:left w:val="none" w:sz="0" w:space="0" w:color="auto"/>
            <w:bottom w:val="none" w:sz="0" w:space="0" w:color="auto"/>
            <w:right w:val="none" w:sz="0" w:space="0" w:color="auto"/>
          </w:divBdr>
          <w:divsChild>
            <w:div w:id="577715531">
              <w:marLeft w:val="0"/>
              <w:marRight w:val="0"/>
              <w:marTop w:val="0"/>
              <w:marBottom w:val="0"/>
              <w:divBdr>
                <w:top w:val="none" w:sz="0" w:space="0" w:color="auto"/>
                <w:left w:val="none" w:sz="0" w:space="0" w:color="auto"/>
                <w:bottom w:val="none" w:sz="0" w:space="0" w:color="auto"/>
                <w:right w:val="none" w:sz="0" w:space="0" w:color="auto"/>
              </w:divBdr>
              <w:divsChild>
                <w:div w:id="577715746">
                  <w:marLeft w:val="0"/>
                  <w:marRight w:val="0"/>
                  <w:marTop w:val="0"/>
                  <w:marBottom w:val="0"/>
                  <w:divBdr>
                    <w:top w:val="none" w:sz="0" w:space="0" w:color="auto"/>
                    <w:left w:val="none" w:sz="0" w:space="0" w:color="auto"/>
                    <w:bottom w:val="none" w:sz="0" w:space="0" w:color="auto"/>
                    <w:right w:val="none" w:sz="0" w:space="0" w:color="auto"/>
                  </w:divBdr>
                  <w:divsChild>
                    <w:div w:id="577716017">
                      <w:marLeft w:val="0"/>
                      <w:marRight w:val="0"/>
                      <w:marTop w:val="0"/>
                      <w:marBottom w:val="0"/>
                      <w:divBdr>
                        <w:top w:val="none" w:sz="0" w:space="0" w:color="auto"/>
                        <w:left w:val="none" w:sz="0" w:space="0" w:color="auto"/>
                        <w:bottom w:val="none" w:sz="0" w:space="0" w:color="auto"/>
                        <w:right w:val="none" w:sz="0" w:space="0" w:color="auto"/>
                      </w:divBdr>
                      <w:divsChild>
                        <w:div w:id="577714966">
                          <w:marLeft w:val="0"/>
                          <w:marRight w:val="0"/>
                          <w:marTop w:val="0"/>
                          <w:marBottom w:val="0"/>
                          <w:divBdr>
                            <w:top w:val="none" w:sz="0" w:space="0" w:color="auto"/>
                            <w:left w:val="none" w:sz="0" w:space="0" w:color="auto"/>
                            <w:bottom w:val="none" w:sz="0" w:space="0" w:color="auto"/>
                            <w:right w:val="none" w:sz="0" w:space="0" w:color="auto"/>
                          </w:divBdr>
                        </w:div>
                        <w:div w:id="5777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5030">
      <w:marLeft w:val="0"/>
      <w:marRight w:val="0"/>
      <w:marTop w:val="0"/>
      <w:marBottom w:val="0"/>
      <w:divBdr>
        <w:top w:val="none" w:sz="0" w:space="0" w:color="auto"/>
        <w:left w:val="none" w:sz="0" w:space="0" w:color="auto"/>
        <w:bottom w:val="none" w:sz="0" w:space="0" w:color="auto"/>
        <w:right w:val="none" w:sz="0" w:space="0" w:color="auto"/>
      </w:divBdr>
    </w:div>
    <w:div w:id="577715035">
      <w:marLeft w:val="0"/>
      <w:marRight w:val="0"/>
      <w:marTop w:val="0"/>
      <w:marBottom w:val="0"/>
      <w:divBdr>
        <w:top w:val="none" w:sz="0" w:space="0" w:color="auto"/>
        <w:left w:val="none" w:sz="0" w:space="0" w:color="auto"/>
        <w:bottom w:val="none" w:sz="0" w:space="0" w:color="auto"/>
        <w:right w:val="none" w:sz="0" w:space="0" w:color="auto"/>
      </w:divBdr>
      <w:divsChild>
        <w:div w:id="577716232">
          <w:marLeft w:val="0"/>
          <w:marRight w:val="0"/>
          <w:marTop w:val="0"/>
          <w:marBottom w:val="0"/>
          <w:divBdr>
            <w:top w:val="none" w:sz="0" w:space="0" w:color="auto"/>
            <w:left w:val="none" w:sz="0" w:space="0" w:color="auto"/>
            <w:bottom w:val="none" w:sz="0" w:space="0" w:color="auto"/>
            <w:right w:val="none" w:sz="0" w:space="0" w:color="auto"/>
          </w:divBdr>
          <w:divsChild>
            <w:div w:id="577716255">
              <w:marLeft w:val="0"/>
              <w:marRight w:val="0"/>
              <w:marTop w:val="0"/>
              <w:marBottom w:val="0"/>
              <w:divBdr>
                <w:top w:val="none" w:sz="0" w:space="0" w:color="auto"/>
                <w:left w:val="none" w:sz="0" w:space="0" w:color="auto"/>
                <w:bottom w:val="none" w:sz="0" w:space="0" w:color="auto"/>
                <w:right w:val="none" w:sz="0" w:space="0" w:color="auto"/>
              </w:divBdr>
              <w:divsChild>
                <w:div w:id="57771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620">
          <w:marLeft w:val="0"/>
          <w:marRight w:val="0"/>
          <w:marTop w:val="0"/>
          <w:marBottom w:val="0"/>
          <w:divBdr>
            <w:top w:val="none" w:sz="0" w:space="0" w:color="auto"/>
            <w:left w:val="none" w:sz="0" w:space="0" w:color="auto"/>
            <w:bottom w:val="none" w:sz="0" w:space="0" w:color="auto"/>
            <w:right w:val="none" w:sz="0" w:space="0" w:color="auto"/>
          </w:divBdr>
        </w:div>
        <w:div w:id="577716696">
          <w:marLeft w:val="0"/>
          <w:marRight w:val="0"/>
          <w:marTop w:val="0"/>
          <w:marBottom w:val="0"/>
          <w:divBdr>
            <w:top w:val="none" w:sz="0" w:space="0" w:color="auto"/>
            <w:left w:val="none" w:sz="0" w:space="0" w:color="auto"/>
            <w:bottom w:val="none" w:sz="0" w:space="0" w:color="auto"/>
            <w:right w:val="none" w:sz="0" w:space="0" w:color="auto"/>
          </w:divBdr>
        </w:div>
        <w:div w:id="577716736">
          <w:marLeft w:val="0"/>
          <w:marRight w:val="0"/>
          <w:marTop w:val="0"/>
          <w:marBottom w:val="0"/>
          <w:divBdr>
            <w:top w:val="none" w:sz="0" w:space="0" w:color="auto"/>
            <w:left w:val="none" w:sz="0" w:space="0" w:color="auto"/>
            <w:bottom w:val="none" w:sz="0" w:space="0" w:color="auto"/>
            <w:right w:val="none" w:sz="0" w:space="0" w:color="auto"/>
          </w:divBdr>
        </w:div>
      </w:divsChild>
    </w:div>
    <w:div w:id="577715036">
      <w:marLeft w:val="0"/>
      <w:marRight w:val="0"/>
      <w:marTop w:val="0"/>
      <w:marBottom w:val="0"/>
      <w:divBdr>
        <w:top w:val="none" w:sz="0" w:space="0" w:color="auto"/>
        <w:left w:val="none" w:sz="0" w:space="0" w:color="auto"/>
        <w:bottom w:val="none" w:sz="0" w:space="0" w:color="auto"/>
        <w:right w:val="none" w:sz="0" w:space="0" w:color="auto"/>
      </w:divBdr>
    </w:div>
    <w:div w:id="577715037">
      <w:marLeft w:val="0"/>
      <w:marRight w:val="0"/>
      <w:marTop w:val="0"/>
      <w:marBottom w:val="0"/>
      <w:divBdr>
        <w:top w:val="none" w:sz="0" w:space="0" w:color="auto"/>
        <w:left w:val="none" w:sz="0" w:space="0" w:color="auto"/>
        <w:bottom w:val="none" w:sz="0" w:space="0" w:color="auto"/>
        <w:right w:val="none" w:sz="0" w:space="0" w:color="auto"/>
      </w:divBdr>
      <w:divsChild>
        <w:div w:id="577714852">
          <w:marLeft w:val="0"/>
          <w:marRight w:val="0"/>
          <w:marTop w:val="0"/>
          <w:marBottom w:val="0"/>
          <w:divBdr>
            <w:top w:val="none" w:sz="0" w:space="0" w:color="auto"/>
            <w:left w:val="none" w:sz="0" w:space="0" w:color="auto"/>
            <w:bottom w:val="none" w:sz="0" w:space="0" w:color="auto"/>
            <w:right w:val="none" w:sz="0" w:space="0" w:color="auto"/>
          </w:divBdr>
        </w:div>
      </w:divsChild>
    </w:div>
    <w:div w:id="577715038">
      <w:marLeft w:val="0"/>
      <w:marRight w:val="0"/>
      <w:marTop w:val="0"/>
      <w:marBottom w:val="0"/>
      <w:divBdr>
        <w:top w:val="none" w:sz="0" w:space="0" w:color="auto"/>
        <w:left w:val="none" w:sz="0" w:space="0" w:color="auto"/>
        <w:bottom w:val="none" w:sz="0" w:space="0" w:color="auto"/>
        <w:right w:val="none" w:sz="0" w:space="0" w:color="auto"/>
      </w:divBdr>
    </w:div>
    <w:div w:id="577715040">
      <w:marLeft w:val="0"/>
      <w:marRight w:val="0"/>
      <w:marTop w:val="0"/>
      <w:marBottom w:val="0"/>
      <w:divBdr>
        <w:top w:val="none" w:sz="0" w:space="0" w:color="auto"/>
        <w:left w:val="none" w:sz="0" w:space="0" w:color="auto"/>
        <w:bottom w:val="none" w:sz="0" w:space="0" w:color="auto"/>
        <w:right w:val="none" w:sz="0" w:space="0" w:color="auto"/>
      </w:divBdr>
    </w:div>
    <w:div w:id="577715042">
      <w:marLeft w:val="0"/>
      <w:marRight w:val="0"/>
      <w:marTop w:val="0"/>
      <w:marBottom w:val="0"/>
      <w:divBdr>
        <w:top w:val="none" w:sz="0" w:space="0" w:color="auto"/>
        <w:left w:val="none" w:sz="0" w:space="0" w:color="auto"/>
        <w:bottom w:val="none" w:sz="0" w:space="0" w:color="auto"/>
        <w:right w:val="none" w:sz="0" w:space="0" w:color="auto"/>
      </w:divBdr>
      <w:divsChild>
        <w:div w:id="577714908">
          <w:marLeft w:val="0"/>
          <w:marRight w:val="0"/>
          <w:marTop w:val="0"/>
          <w:marBottom w:val="0"/>
          <w:divBdr>
            <w:top w:val="single" w:sz="4" w:space="1" w:color="auto"/>
            <w:left w:val="single" w:sz="4" w:space="4" w:color="auto"/>
            <w:bottom w:val="single" w:sz="4" w:space="1" w:color="auto"/>
            <w:right w:val="single" w:sz="4" w:space="4" w:color="auto"/>
          </w:divBdr>
        </w:div>
        <w:div w:id="577717027">
          <w:marLeft w:val="0"/>
          <w:marRight w:val="0"/>
          <w:marTop w:val="0"/>
          <w:marBottom w:val="0"/>
          <w:divBdr>
            <w:top w:val="single" w:sz="4" w:space="1" w:color="auto"/>
            <w:left w:val="single" w:sz="4" w:space="4" w:color="auto"/>
            <w:bottom w:val="single" w:sz="4" w:space="1" w:color="auto"/>
            <w:right w:val="single" w:sz="4" w:space="4" w:color="auto"/>
          </w:divBdr>
        </w:div>
        <w:div w:id="577717286">
          <w:marLeft w:val="0"/>
          <w:marRight w:val="0"/>
          <w:marTop w:val="0"/>
          <w:marBottom w:val="0"/>
          <w:divBdr>
            <w:top w:val="none" w:sz="0" w:space="0" w:color="auto"/>
            <w:left w:val="none" w:sz="0" w:space="0" w:color="auto"/>
            <w:bottom w:val="none" w:sz="0" w:space="0" w:color="auto"/>
            <w:right w:val="none" w:sz="0" w:space="0" w:color="auto"/>
          </w:divBdr>
          <w:divsChild>
            <w:div w:id="577714821">
              <w:marLeft w:val="0"/>
              <w:marRight w:val="0"/>
              <w:marTop w:val="0"/>
              <w:marBottom w:val="0"/>
              <w:divBdr>
                <w:top w:val="none" w:sz="0" w:space="0" w:color="auto"/>
                <w:left w:val="none" w:sz="0" w:space="0" w:color="auto"/>
                <w:bottom w:val="none" w:sz="0" w:space="0" w:color="auto"/>
                <w:right w:val="none" w:sz="0" w:space="0" w:color="auto"/>
              </w:divBdr>
            </w:div>
            <w:div w:id="577716611">
              <w:marLeft w:val="0"/>
              <w:marRight w:val="0"/>
              <w:marTop w:val="0"/>
              <w:marBottom w:val="0"/>
              <w:divBdr>
                <w:top w:val="none" w:sz="0" w:space="0" w:color="auto"/>
                <w:left w:val="none" w:sz="0" w:space="0" w:color="auto"/>
                <w:bottom w:val="none" w:sz="0" w:space="0" w:color="auto"/>
                <w:right w:val="none" w:sz="0" w:space="0" w:color="auto"/>
              </w:divBdr>
            </w:div>
            <w:div w:id="57771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044">
      <w:marLeft w:val="0"/>
      <w:marRight w:val="0"/>
      <w:marTop w:val="0"/>
      <w:marBottom w:val="0"/>
      <w:divBdr>
        <w:top w:val="none" w:sz="0" w:space="0" w:color="auto"/>
        <w:left w:val="none" w:sz="0" w:space="0" w:color="auto"/>
        <w:bottom w:val="none" w:sz="0" w:space="0" w:color="auto"/>
        <w:right w:val="none" w:sz="0" w:space="0" w:color="auto"/>
      </w:divBdr>
      <w:divsChild>
        <w:div w:id="577717086">
          <w:marLeft w:val="0"/>
          <w:marRight w:val="0"/>
          <w:marTop w:val="0"/>
          <w:marBottom w:val="0"/>
          <w:divBdr>
            <w:top w:val="none" w:sz="0" w:space="0" w:color="auto"/>
            <w:left w:val="none" w:sz="0" w:space="0" w:color="auto"/>
            <w:bottom w:val="none" w:sz="0" w:space="0" w:color="auto"/>
            <w:right w:val="none" w:sz="0" w:space="0" w:color="auto"/>
          </w:divBdr>
        </w:div>
        <w:div w:id="577717595">
          <w:marLeft w:val="0"/>
          <w:marRight w:val="0"/>
          <w:marTop w:val="0"/>
          <w:marBottom w:val="0"/>
          <w:divBdr>
            <w:top w:val="none" w:sz="0" w:space="0" w:color="auto"/>
            <w:left w:val="none" w:sz="0" w:space="0" w:color="auto"/>
            <w:bottom w:val="none" w:sz="0" w:space="0" w:color="auto"/>
            <w:right w:val="none" w:sz="0" w:space="0" w:color="auto"/>
          </w:divBdr>
        </w:div>
      </w:divsChild>
    </w:div>
    <w:div w:id="577715048">
      <w:marLeft w:val="0"/>
      <w:marRight w:val="0"/>
      <w:marTop w:val="0"/>
      <w:marBottom w:val="0"/>
      <w:divBdr>
        <w:top w:val="none" w:sz="0" w:space="0" w:color="auto"/>
        <w:left w:val="none" w:sz="0" w:space="0" w:color="auto"/>
        <w:bottom w:val="none" w:sz="0" w:space="0" w:color="auto"/>
        <w:right w:val="none" w:sz="0" w:space="0" w:color="auto"/>
      </w:divBdr>
      <w:divsChild>
        <w:div w:id="577716406">
          <w:marLeft w:val="0"/>
          <w:marRight w:val="0"/>
          <w:marTop w:val="0"/>
          <w:marBottom w:val="0"/>
          <w:divBdr>
            <w:top w:val="none" w:sz="0" w:space="0" w:color="auto"/>
            <w:left w:val="none" w:sz="0" w:space="0" w:color="auto"/>
            <w:bottom w:val="none" w:sz="0" w:space="0" w:color="auto"/>
            <w:right w:val="none" w:sz="0" w:space="0" w:color="auto"/>
          </w:divBdr>
          <w:divsChild>
            <w:div w:id="577714999">
              <w:marLeft w:val="0"/>
              <w:marRight w:val="0"/>
              <w:marTop w:val="0"/>
              <w:marBottom w:val="0"/>
              <w:divBdr>
                <w:top w:val="none" w:sz="0" w:space="0" w:color="auto"/>
                <w:left w:val="none" w:sz="0" w:space="0" w:color="auto"/>
                <w:bottom w:val="none" w:sz="0" w:space="0" w:color="auto"/>
                <w:right w:val="none" w:sz="0" w:space="0" w:color="auto"/>
              </w:divBdr>
            </w:div>
          </w:divsChild>
        </w:div>
        <w:div w:id="577717647">
          <w:marLeft w:val="0"/>
          <w:marRight w:val="0"/>
          <w:marTop w:val="0"/>
          <w:marBottom w:val="0"/>
          <w:divBdr>
            <w:top w:val="none" w:sz="0" w:space="0" w:color="auto"/>
            <w:left w:val="none" w:sz="0" w:space="0" w:color="auto"/>
            <w:bottom w:val="none" w:sz="0" w:space="0" w:color="auto"/>
            <w:right w:val="none" w:sz="0" w:space="0" w:color="auto"/>
          </w:divBdr>
          <w:divsChild>
            <w:div w:id="57771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052">
      <w:marLeft w:val="0"/>
      <w:marRight w:val="0"/>
      <w:marTop w:val="0"/>
      <w:marBottom w:val="0"/>
      <w:divBdr>
        <w:top w:val="none" w:sz="0" w:space="0" w:color="auto"/>
        <w:left w:val="none" w:sz="0" w:space="0" w:color="auto"/>
        <w:bottom w:val="none" w:sz="0" w:space="0" w:color="auto"/>
        <w:right w:val="none" w:sz="0" w:space="0" w:color="auto"/>
      </w:divBdr>
    </w:div>
    <w:div w:id="577715054">
      <w:marLeft w:val="0"/>
      <w:marRight w:val="0"/>
      <w:marTop w:val="0"/>
      <w:marBottom w:val="0"/>
      <w:divBdr>
        <w:top w:val="none" w:sz="0" w:space="0" w:color="auto"/>
        <w:left w:val="none" w:sz="0" w:space="0" w:color="auto"/>
        <w:bottom w:val="none" w:sz="0" w:space="0" w:color="auto"/>
        <w:right w:val="none" w:sz="0" w:space="0" w:color="auto"/>
      </w:divBdr>
    </w:div>
    <w:div w:id="577715057">
      <w:marLeft w:val="0"/>
      <w:marRight w:val="0"/>
      <w:marTop w:val="0"/>
      <w:marBottom w:val="0"/>
      <w:divBdr>
        <w:top w:val="none" w:sz="0" w:space="0" w:color="auto"/>
        <w:left w:val="none" w:sz="0" w:space="0" w:color="auto"/>
        <w:bottom w:val="none" w:sz="0" w:space="0" w:color="auto"/>
        <w:right w:val="none" w:sz="0" w:space="0" w:color="auto"/>
      </w:divBdr>
    </w:div>
    <w:div w:id="577715060">
      <w:marLeft w:val="0"/>
      <w:marRight w:val="0"/>
      <w:marTop w:val="0"/>
      <w:marBottom w:val="0"/>
      <w:divBdr>
        <w:top w:val="none" w:sz="0" w:space="0" w:color="auto"/>
        <w:left w:val="none" w:sz="0" w:space="0" w:color="auto"/>
        <w:bottom w:val="none" w:sz="0" w:space="0" w:color="auto"/>
        <w:right w:val="none" w:sz="0" w:space="0" w:color="auto"/>
      </w:divBdr>
    </w:div>
    <w:div w:id="577715061">
      <w:marLeft w:val="0"/>
      <w:marRight w:val="0"/>
      <w:marTop w:val="0"/>
      <w:marBottom w:val="0"/>
      <w:divBdr>
        <w:top w:val="none" w:sz="0" w:space="0" w:color="auto"/>
        <w:left w:val="none" w:sz="0" w:space="0" w:color="auto"/>
        <w:bottom w:val="none" w:sz="0" w:space="0" w:color="auto"/>
        <w:right w:val="none" w:sz="0" w:space="0" w:color="auto"/>
      </w:divBdr>
    </w:div>
    <w:div w:id="577715067">
      <w:marLeft w:val="0"/>
      <w:marRight w:val="0"/>
      <w:marTop w:val="0"/>
      <w:marBottom w:val="0"/>
      <w:divBdr>
        <w:top w:val="none" w:sz="0" w:space="0" w:color="auto"/>
        <w:left w:val="none" w:sz="0" w:space="0" w:color="auto"/>
        <w:bottom w:val="none" w:sz="0" w:space="0" w:color="auto"/>
        <w:right w:val="none" w:sz="0" w:space="0" w:color="auto"/>
      </w:divBdr>
    </w:div>
    <w:div w:id="577715070">
      <w:marLeft w:val="0"/>
      <w:marRight w:val="0"/>
      <w:marTop w:val="0"/>
      <w:marBottom w:val="0"/>
      <w:divBdr>
        <w:top w:val="none" w:sz="0" w:space="0" w:color="auto"/>
        <w:left w:val="none" w:sz="0" w:space="0" w:color="auto"/>
        <w:bottom w:val="none" w:sz="0" w:space="0" w:color="auto"/>
        <w:right w:val="none" w:sz="0" w:space="0" w:color="auto"/>
      </w:divBdr>
    </w:div>
    <w:div w:id="577715072">
      <w:marLeft w:val="0"/>
      <w:marRight w:val="0"/>
      <w:marTop w:val="0"/>
      <w:marBottom w:val="0"/>
      <w:divBdr>
        <w:top w:val="none" w:sz="0" w:space="0" w:color="auto"/>
        <w:left w:val="none" w:sz="0" w:space="0" w:color="auto"/>
        <w:bottom w:val="none" w:sz="0" w:space="0" w:color="auto"/>
        <w:right w:val="none" w:sz="0" w:space="0" w:color="auto"/>
      </w:divBdr>
      <w:divsChild>
        <w:div w:id="577715527">
          <w:marLeft w:val="0"/>
          <w:marRight w:val="0"/>
          <w:marTop w:val="0"/>
          <w:marBottom w:val="0"/>
          <w:divBdr>
            <w:top w:val="none" w:sz="0" w:space="0" w:color="auto"/>
            <w:left w:val="none" w:sz="0" w:space="0" w:color="auto"/>
            <w:bottom w:val="none" w:sz="0" w:space="0" w:color="auto"/>
            <w:right w:val="none" w:sz="0" w:space="0" w:color="auto"/>
          </w:divBdr>
          <w:divsChild>
            <w:div w:id="577714880">
              <w:marLeft w:val="0"/>
              <w:marRight w:val="0"/>
              <w:marTop w:val="0"/>
              <w:marBottom w:val="0"/>
              <w:divBdr>
                <w:top w:val="none" w:sz="0" w:space="0" w:color="auto"/>
                <w:left w:val="none" w:sz="0" w:space="0" w:color="auto"/>
                <w:bottom w:val="none" w:sz="0" w:space="0" w:color="auto"/>
                <w:right w:val="none" w:sz="0" w:space="0" w:color="auto"/>
              </w:divBdr>
              <w:divsChild>
                <w:div w:id="5777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031">
          <w:marLeft w:val="0"/>
          <w:marRight w:val="0"/>
          <w:marTop w:val="0"/>
          <w:marBottom w:val="0"/>
          <w:divBdr>
            <w:top w:val="none" w:sz="0" w:space="0" w:color="auto"/>
            <w:left w:val="none" w:sz="0" w:space="0" w:color="auto"/>
            <w:bottom w:val="none" w:sz="0" w:space="0" w:color="auto"/>
            <w:right w:val="none" w:sz="0" w:space="0" w:color="auto"/>
          </w:divBdr>
          <w:divsChild>
            <w:div w:id="57771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074">
      <w:marLeft w:val="0"/>
      <w:marRight w:val="0"/>
      <w:marTop w:val="0"/>
      <w:marBottom w:val="0"/>
      <w:divBdr>
        <w:top w:val="none" w:sz="0" w:space="0" w:color="auto"/>
        <w:left w:val="none" w:sz="0" w:space="0" w:color="auto"/>
        <w:bottom w:val="none" w:sz="0" w:space="0" w:color="auto"/>
        <w:right w:val="none" w:sz="0" w:space="0" w:color="auto"/>
      </w:divBdr>
    </w:div>
    <w:div w:id="577715075">
      <w:marLeft w:val="0"/>
      <w:marRight w:val="0"/>
      <w:marTop w:val="0"/>
      <w:marBottom w:val="0"/>
      <w:divBdr>
        <w:top w:val="none" w:sz="0" w:space="0" w:color="auto"/>
        <w:left w:val="none" w:sz="0" w:space="0" w:color="auto"/>
        <w:bottom w:val="none" w:sz="0" w:space="0" w:color="auto"/>
        <w:right w:val="none" w:sz="0" w:space="0" w:color="auto"/>
      </w:divBdr>
    </w:div>
    <w:div w:id="577715076">
      <w:marLeft w:val="0"/>
      <w:marRight w:val="0"/>
      <w:marTop w:val="0"/>
      <w:marBottom w:val="0"/>
      <w:divBdr>
        <w:top w:val="none" w:sz="0" w:space="0" w:color="auto"/>
        <w:left w:val="none" w:sz="0" w:space="0" w:color="auto"/>
        <w:bottom w:val="none" w:sz="0" w:space="0" w:color="auto"/>
        <w:right w:val="none" w:sz="0" w:space="0" w:color="auto"/>
      </w:divBdr>
    </w:div>
    <w:div w:id="577715079">
      <w:marLeft w:val="0"/>
      <w:marRight w:val="0"/>
      <w:marTop w:val="0"/>
      <w:marBottom w:val="0"/>
      <w:divBdr>
        <w:top w:val="none" w:sz="0" w:space="0" w:color="auto"/>
        <w:left w:val="none" w:sz="0" w:space="0" w:color="auto"/>
        <w:bottom w:val="none" w:sz="0" w:space="0" w:color="auto"/>
        <w:right w:val="none" w:sz="0" w:space="0" w:color="auto"/>
      </w:divBdr>
    </w:div>
    <w:div w:id="577715081">
      <w:marLeft w:val="0"/>
      <w:marRight w:val="0"/>
      <w:marTop w:val="0"/>
      <w:marBottom w:val="0"/>
      <w:divBdr>
        <w:top w:val="none" w:sz="0" w:space="0" w:color="auto"/>
        <w:left w:val="none" w:sz="0" w:space="0" w:color="auto"/>
        <w:bottom w:val="none" w:sz="0" w:space="0" w:color="auto"/>
        <w:right w:val="none" w:sz="0" w:space="0" w:color="auto"/>
      </w:divBdr>
    </w:div>
    <w:div w:id="577715088">
      <w:marLeft w:val="0"/>
      <w:marRight w:val="0"/>
      <w:marTop w:val="0"/>
      <w:marBottom w:val="0"/>
      <w:divBdr>
        <w:top w:val="none" w:sz="0" w:space="0" w:color="auto"/>
        <w:left w:val="none" w:sz="0" w:space="0" w:color="auto"/>
        <w:bottom w:val="none" w:sz="0" w:space="0" w:color="auto"/>
        <w:right w:val="none" w:sz="0" w:space="0" w:color="auto"/>
      </w:divBdr>
      <w:divsChild>
        <w:div w:id="577715904">
          <w:marLeft w:val="0"/>
          <w:marRight w:val="0"/>
          <w:marTop w:val="0"/>
          <w:marBottom w:val="0"/>
          <w:divBdr>
            <w:top w:val="none" w:sz="0" w:space="0" w:color="auto"/>
            <w:left w:val="none" w:sz="0" w:space="0" w:color="auto"/>
            <w:bottom w:val="none" w:sz="0" w:space="0" w:color="auto"/>
            <w:right w:val="none" w:sz="0" w:space="0" w:color="auto"/>
          </w:divBdr>
          <w:divsChild>
            <w:div w:id="57771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089">
      <w:marLeft w:val="0"/>
      <w:marRight w:val="0"/>
      <w:marTop w:val="0"/>
      <w:marBottom w:val="0"/>
      <w:divBdr>
        <w:top w:val="none" w:sz="0" w:space="0" w:color="auto"/>
        <w:left w:val="none" w:sz="0" w:space="0" w:color="auto"/>
        <w:bottom w:val="none" w:sz="0" w:space="0" w:color="auto"/>
        <w:right w:val="none" w:sz="0" w:space="0" w:color="auto"/>
      </w:divBdr>
    </w:div>
    <w:div w:id="577715090">
      <w:marLeft w:val="0"/>
      <w:marRight w:val="0"/>
      <w:marTop w:val="0"/>
      <w:marBottom w:val="0"/>
      <w:divBdr>
        <w:top w:val="none" w:sz="0" w:space="0" w:color="auto"/>
        <w:left w:val="none" w:sz="0" w:space="0" w:color="auto"/>
        <w:bottom w:val="none" w:sz="0" w:space="0" w:color="auto"/>
        <w:right w:val="none" w:sz="0" w:space="0" w:color="auto"/>
      </w:divBdr>
      <w:divsChild>
        <w:div w:id="577717003">
          <w:marLeft w:val="0"/>
          <w:marRight w:val="0"/>
          <w:marTop w:val="0"/>
          <w:marBottom w:val="0"/>
          <w:divBdr>
            <w:top w:val="none" w:sz="0" w:space="0" w:color="auto"/>
            <w:left w:val="none" w:sz="0" w:space="0" w:color="auto"/>
            <w:bottom w:val="none" w:sz="0" w:space="0" w:color="auto"/>
            <w:right w:val="none" w:sz="0" w:space="0" w:color="auto"/>
          </w:divBdr>
          <w:divsChild>
            <w:div w:id="577717022">
              <w:marLeft w:val="0"/>
              <w:marRight w:val="0"/>
              <w:marTop w:val="0"/>
              <w:marBottom w:val="0"/>
              <w:divBdr>
                <w:top w:val="none" w:sz="0" w:space="0" w:color="auto"/>
                <w:left w:val="none" w:sz="0" w:space="0" w:color="auto"/>
                <w:bottom w:val="none" w:sz="0" w:space="0" w:color="auto"/>
                <w:right w:val="none" w:sz="0" w:space="0" w:color="auto"/>
              </w:divBdr>
              <w:divsChild>
                <w:div w:id="577716884">
                  <w:marLeft w:val="0"/>
                  <w:marRight w:val="0"/>
                  <w:marTop w:val="0"/>
                  <w:marBottom w:val="0"/>
                  <w:divBdr>
                    <w:top w:val="none" w:sz="0" w:space="0" w:color="auto"/>
                    <w:left w:val="none" w:sz="0" w:space="0" w:color="auto"/>
                    <w:bottom w:val="none" w:sz="0" w:space="0" w:color="auto"/>
                    <w:right w:val="none" w:sz="0" w:space="0" w:color="auto"/>
                  </w:divBdr>
                  <w:divsChild>
                    <w:div w:id="577715280">
                      <w:marLeft w:val="0"/>
                      <w:marRight w:val="0"/>
                      <w:marTop w:val="0"/>
                      <w:marBottom w:val="0"/>
                      <w:divBdr>
                        <w:top w:val="none" w:sz="0" w:space="0" w:color="auto"/>
                        <w:left w:val="none" w:sz="0" w:space="0" w:color="auto"/>
                        <w:bottom w:val="none" w:sz="0" w:space="0" w:color="auto"/>
                        <w:right w:val="none" w:sz="0" w:space="0" w:color="auto"/>
                      </w:divBdr>
                    </w:div>
                    <w:div w:id="577716597">
                      <w:marLeft w:val="0"/>
                      <w:marRight w:val="0"/>
                      <w:marTop w:val="0"/>
                      <w:marBottom w:val="0"/>
                      <w:divBdr>
                        <w:top w:val="none" w:sz="0" w:space="0" w:color="auto"/>
                        <w:left w:val="none" w:sz="0" w:space="0" w:color="auto"/>
                        <w:bottom w:val="none" w:sz="0" w:space="0" w:color="auto"/>
                        <w:right w:val="none" w:sz="0" w:space="0" w:color="auto"/>
                      </w:divBdr>
                    </w:div>
                    <w:div w:id="57771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7093">
          <w:marLeft w:val="0"/>
          <w:marRight w:val="0"/>
          <w:marTop w:val="0"/>
          <w:marBottom w:val="0"/>
          <w:divBdr>
            <w:top w:val="none" w:sz="0" w:space="0" w:color="auto"/>
            <w:left w:val="none" w:sz="0" w:space="0" w:color="auto"/>
            <w:bottom w:val="none" w:sz="0" w:space="0" w:color="auto"/>
            <w:right w:val="none" w:sz="0" w:space="0" w:color="auto"/>
          </w:divBdr>
        </w:div>
      </w:divsChild>
    </w:div>
    <w:div w:id="577715092">
      <w:marLeft w:val="0"/>
      <w:marRight w:val="0"/>
      <w:marTop w:val="0"/>
      <w:marBottom w:val="0"/>
      <w:divBdr>
        <w:top w:val="none" w:sz="0" w:space="0" w:color="auto"/>
        <w:left w:val="none" w:sz="0" w:space="0" w:color="auto"/>
        <w:bottom w:val="none" w:sz="0" w:space="0" w:color="auto"/>
        <w:right w:val="none" w:sz="0" w:space="0" w:color="auto"/>
      </w:divBdr>
    </w:div>
    <w:div w:id="577715093">
      <w:marLeft w:val="0"/>
      <w:marRight w:val="0"/>
      <w:marTop w:val="0"/>
      <w:marBottom w:val="0"/>
      <w:divBdr>
        <w:top w:val="none" w:sz="0" w:space="0" w:color="auto"/>
        <w:left w:val="none" w:sz="0" w:space="0" w:color="auto"/>
        <w:bottom w:val="none" w:sz="0" w:space="0" w:color="auto"/>
        <w:right w:val="none" w:sz="0" w:space="0" w:color="auto"/>
      </w:divBdr>
    </w:div>
    <w:div w:id="577715095">
      <w:marLeft w:val="0"/>
      <w:marRight w:val="0"/>
      <w:marTop w:val="0"/>
      <w:marBottom w:val="0"/>
      <w:divBdr>
        <w:top w:val="none" w:sz="0" w:space="0" w:color="auto"/>
        <w:left w:val="none" w:sz="0" w:space="0" w:color="auto"/>
        <w:bottom w:val="none" w:sz="0" w:space="0" w:color="auto"/>
        <w:right w:val="none" w:sz="0" w:space="0" w:color="auto"/>
      </w:divBdr>
      <w:divsChild>
        <w:div w:id="577715650">
          <w:marLeft w:val="0"/>
          <w:marRight w:val="0"/>
          <w:marTop w:val="0"/>
          <w:marBottom w:val="0"/>
          <w:divBdr>
            <w:top w:val="none" w:sz="0" w:space="0" w:color="auto"/>
            <w:left w:val="none" w:sz="0" w:space="0" w:color="auto"/>
            <w:bottom w:val="none" w:sz="0" w:space="0" w:color="auto"/>
            <w:right w:val="none" w:sz="0" w:space="0" w:color="auto"/>
          </w:divBdr>
        </w:div>
        <w:div w:id="577715853">
          <w:marLeft w:val="0"/>
          <w:marRight w:val="0"/>
          <w:marTop w:val="0"/>
          <w:marBottom w:val="0"/>
          <w:divBdr>
            <w:top w:val="none" w:sz="0" w:space="0" w:color="auto"/>
            <w:left w:val="none" w:sz="0" w:space="0" w:color="auto"/>
            <w:bottom w:val="none" w:sz="0" w:space="0" w:color="auto"/>
            <w:right w:val="none" w:sz="0" w:space="0" w:color="auto"/>
          </w:divBdr>
        </w:div>
      </w:divsChild>
    </w:div>
    <w:div w:id="577715096">
      <w:marLeft w:val="0"/>
      <w:marRight w:val="0"/>
      <w:marTop w:val="0"/>
      <w:marBottom w:val="0"/>
      <w:divBdr>
        <w:top w:val="none" w:sz="0" w:space="0" w:color="auto"/>
        <w:left w:val="none" w:sz="0" w:space="0" w:color="auto"/>
        <w:bottom w:val="none" w:sz="0" w:space="0" w:color="auto"/>
        <w:right w:val="none" w:sz="0" w:space="0" w:color="auto"/>
      </w:divBdr>
    </w:div>
    <w:div w:id="577715099">
      <w:marLeft w:val="0"/>
      <w:marRight w:val="0"/>
      <w:marTop w:val="0"/>
      <w:marBottom w:val="0"/>
      <w:divBdr>
        <w:top w:val="none" w:sz="0" w:space="0" w:color="auto"/>
        <w:left w:val="none" w:sz="0" w:space="0" w:color="auto"/>
        <w:bottom w:val="none" w:sz="0" w:space="0" w:color="auto"/>
        <w:right w:val="none" w:sz="0" w:space="0" w:color="auto"/>
      </w:divBdr>
    </w:div>
    <w:div w:id="577715100">
      <w:marLeft w:val="0"/>
      <w:marRight w:val="0"/>
      <w:marTop w:val="0"/>
      <w:marBottom w:val="0"/>
      <w:divBdr>
        <w:top w:val="none" w:sz="0" w:space="0" w:color="auto"/>
        <w:left w:val="none" w:sz="0" w:space="0" w:color="auto"/>
        <w:bottom w:val="none" w:sz="0" w:space="0" w:color="auto"/>
        <w:right w:val="none" w:sz="0" w:space="0" w:color="auto"/>
      </w:divBdr>
    </w:div>
    <w:div w:id="577715101">
      <w:marLeft w:val="0"/>
      <w:marRight w:val="0"/>
      <w:marTop w:val="0"/>
      <w:marBottom w:val="0"/>
      <w:divBdr>
        <w:top w:val="none" w:sz="0" w:space="0" w:color="auto"/>
        <w:left w:val="none" w:sz="0" w:space="0" w:color="auto"/>
        <w:bottom w:val="none" w:sz="0" w:space="0" w:color="auto"/>
        <w:right w:val="none" w:sz="0" w:space="0" w:color="auto"/>
      </w:divBdr>
    </w:div>
    <w:div w:id="577715102">
      <w:marLeft w:val="0"/>
      <w:marRight w:val="0"/>
      <w:marTop w:val="0"/>
      <w:marBottom w:val="0"/>
      <w:divBdr>
        <w:top w:val="none" w:sz="0" w:space="0" w:color="auto"/>
        <w:left w:val="none" w:sz="0" w:space="0" w:color="auto"/>
        <w:bottom w:val="none" w:sz="0" w:space="0" w:color="auto"/>
        <w:right w:val="none" w:sz="0" w:space="0" w:color="auto"/>
      </w:divBdr>
    </w:div>
    <w:div w:id="577715103">
      <w:marLeft w:val="0"/>
      <w:marRight w:val="0"/>
      <w:marTop w:val="0"/>
      <w:marBottom w:val="0"/>
      <w:divBdr>
        <w:top w:val="none" w:sz="0" w:space="0" w:color="auto"/>
        <w:left w:val="none" w:sz="0" w:space="0" w:color="auto"/>
        <w:bottom w:val="none" w:sz="0" w:space="0" w:color="auto"/>
        <w:right w:val="none" w:sz="0" w:space="0" w:color="auto"/>
      </w:divBdr>
    </w:div>
    <w:div w:id="577715104">
      <w:marLeft w:val="0"/>
      <w:marRight w:val="0"/>
      <w:marTop w:val="0"/>
      <w:marBottom w:val="0"/>
      <w:divBdr>
        <w:top w:val="none" w:sz="0" w:space="0" w:color="auto"/>
        <w:left w:val="none" w:sz="0" w:space="0" w:color="auto"/>
        <w:bottom w:val="none" w:sz="0" w:space="0" w:color="auto"/>
        <w:right w:val="none" w:sz="0" w:space="0" w:color="auto"/>
      </w:divBdr>
      <w:divsChild>
        <w:div w:id="577716818">
          <w:marLeft w:val="0"/>
          <w:marRight w:val="0"/>
          <w:marTop w:val="0"/>
          <w:marBottom w:val="0"/>
          <w:divBdr>
            <w:top w:val="none" w:sz="0" w:space="0" w:color="auto"/>
            <w:left w:val="none" w:sz="0" w:space="0" w:color="auto"/>
            <w:bottom w:val="none" w:sz="0" w:space="0" w:color="auto"/>
            <w:right w:val="none" w:sz="0" w:space="0" w:color="auto"/>
          </w:divBdr>
          <w:divsChild>
            <w:div w:id="57771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105">
      <w:marLeft w:val="0"/>
      <w:marRight w:val="0"/>
      <w:marTop w:val="0"/>
      <w:marBottom w:val="0"/>
      <w:divBdr>
        <w:top w:val="none" w:sz="0" w:space="0" w:color="auto"/>
        <w:left w:val="none" w:sz="0" w:space="0" w:color="auto"/>
        <w:bottom w:val="none" w:sz="0" w:space="0" w:color="auto"/>
        <w:right w:val="none" w:sz="0" w:space="0" w:color="auto"/>
      </w:divBdr>
      <w:divsChild>
        <w:div w:id="577715098">
          <w:marLeft w:val="0"/>
          <w:marRight w:val="0"/>
          <w:marTop w:val="0"/>
          <w:marBottom w:val="0"/>
          <w:divBdr>
            <w:top w:val="none" w:sz="0" w:space="0" w:color="auto"/>
            <w:left w:val="none" w:sz="0" w:space="0" w:color="auto"/>
            <w:bottom w:val="none" w:sz="0" w:space="0" w:color="auto"/>
            <w:right w:val="none" w:sz="0" w:space="0" w:color="auto"/>
          </w:divBdr>
        </w:div>
        <w:div w:id="577717026">
          <w:marLeft w:val="0"/>
          <w:marRight w:val="0"/>
          <w:marTop w:val="0"/>
          <w:marBottom w:val="0"/>
          <w:divBdr>
            <w:top w:val="none" w:sz="0" w:space="0" w:color="auto"/>
            <w:left w:val="none" w:sz="0" w:space="0" w:color="auto"/>
            <w:bottom w:val="none" w:sz="0" w:space="0" w:color="auto"/>
            <w:right w:val="none" w:sz="0" w:space="0" w:color="auto"/>
          </w:divBdr>
        </w:div>
      </w:divsChild>
    </w:div>
    <w:div w:id="577715106">
      <w:marLeft w:val="0"/>
      <w:marRight w:val="0"/>
      <w:marTop w:val="0"/>
      <w:marBottom w:val="0"/>
      <w:divBdr>
        <w:top w:val="none" w:sz="0" w:space="0" w:color="auto"/>
        <w:left w:val="none" w:sz="0" w:space="0" w:color="auto"/>
        <w:bottom w:val="none" w:sz="0" w:space="0" w:color="auto"/>
        <w:right w:val="none" w:sz="0" w:space="0" w:color="auto"/>
      </w:divBdr>
      <w:divsChild>
        <w:div w:id="577716088">
          <w:marLeft w:val="0"/>
          <w:marRight w:val="0"/>
          <w:marTop w:val="0"/>
          <w:marBottom w:val="0"/>
          <w:divBdr>
            <w:top w:val="none" w:sz="0" w:space="0" w:color="auto"/>
            <w:left w:val="none" w:sz="0" w:space="0" w:color="auto"/>
            <w:bottom w:val="none" w:sz="0" w:space="0" w:color="auto"/>
            <w:right w:val="none" w:sz="0" w:space="0" w:color="auto"/>
          </w:divBdr>
        </w:div>
        <w:div w:id="577716164">
          <w:marLeft w:val="0"/>
          <w:marRight w:val="0"/>
          <w:marTop w:val="0"/>
          <w:marBottom w:val="0"/>
          <w:divBdr>
            <w:top w:val="none" w:sz="0" w:space="0" w:color="auto"/>
            <w:left w:val="none" w:sz="0" w:space="0" w:color="auto"/>
            <w:bottom w:val="none" w:sz="0" w:space="0" w:color="auto"/>
            <w:right w:val="none" w:sz="0" w:space="0" w:color="auto"/>
          </w:divBdr>
        </w:div>
        <w:div w:id="577717193">
          <w:marLeft w:val="0"/>
          <w:marRight w:val="0"/>
          <w:marTop w:val="0"/>
          <w:marBottom w:val="0"/>
          <w:divBdr>
            <w:top w:val="none" w:sz="0" w:space="0" w:color="auto"/>
            <w:left w:val="none" w:sz="0" w:space="0" w:color="auto"/>
            <w:bottom w:val="none" w:sz="0" w:space="0" w:color="auto"/>
            <w:right w:val="none" w:sz="0" w:space="0" w:color="auto"/>
          </w:divBdr>
        </w:div>
        <w:div w:id="577717252">
          <w:marLeft w:val="0"/>
          <w:marRight w:val="0"/>
          <w:marTop w:val="0"/>
          <w:marBottom w:val="0"/>
          <w:divBdr>
            <w:top w:val="none" w:sz="0" w:space="0" w:color="auto"/>
            <w:left w:val="none" w:sz="0" w:space="0" w:color="auto"/>
            <w:bottom w:val="none" w:sz="0" w:space="0" w:color="auto"/>
            <w:right w:val="none" w:sz="0" w:space="0" w:color="auto"/>
          </w:divBdr>
          <w:divsChild>
            <w:div w:id="577715155">
              <w:marLeft w:val="0"/>
              <w:marRight w:val="0"/>
              <w:marTop w:val="0"/>
              <w:marBottom w:val="0"/>
              <w:divBdr>
                <w:top w:val="none" w:sz="0" w:space="0" w:color="auto"/>
                <w:left w:val="none" w:sz="0" w:space="0" w:color="auto"/>
                <w:bottom w:val="none" w:sz="0" w:space="0" w:color="auto"/>
                <w:right w:val="none" w:sz="0" w:space="0" w:color="auto"/>
              </w:divBdr>
            </w:div>
            <w:div w:id="577717101">
              <w:marLeft w:val="0"/>
              <w:marRight w:val="0"/>
              <w:marTop w:val="0"/>
              <w:marBottom w:val="0"/>
              <w:divBdr>
                <w:top w:val="none" w:sz="0" w:space="0" w:color="auto"/>
                <w:left w:val="none" w:sz="0" w:space="0" w:color="auto"/>
                <w:bottom w:val="none" w:sz="0" w:space="0" w:color="auto"/>
                <w:right w:val="none" w:sz="0" w:space="0" w:color="auto"/>
              </w:divBdr>
              <w:divsChild>
                <w:div w:id="577715966">
                  <w:marLeft w:val="0"/>
                  <w:marRight w:val="0"/>
                  <w:marTop w:val="0"/>
                  <w:marBottom w:val="0"/>
                  <w:divBdr>
                    <w:top w:val="none" w:sz="0" w:space="0" w:color="auto"/>
                    <w:left w:val="none" w:sz="0" w:space="0" w:color="auto"/>
                    <w:bottom w:val="none" w:sz="0" w:space="0" w:color="auto"/>
                    <w:right w:val="none" w:sz="0" w:space="0" w:color="auto"/>
                  </w:divBdr>
                </w:div>
                <w:div w:id="577717513">
                  <w:marLeft w:val="0"/>
                  <w:marRight w:val="0"/>
                  <w:marTop w:val="0"/>
                  <w:marBottom w:val="0"/>
                  <w:divBdr>
                    <w:top w:val="none" w:sz="0" w:space="0" w:color="auto"/>
                    <w:left w:val="none" w:sz="0" w:space="0" w:color="auto"/>
                    <w:bottom w:val="none" w:sz="0" w:space="0" w:color="auto"/>
                    <w:right w:val="none" w:sz="0" w:space="0" w:color="auto"/>
                  </w:divBdr>
                </w:div>
              </w:divsChild>
            </w:div>
            <w:div w:id="577717565">
              <w:marLeft w:val="0"/>
              <w:marRight w:val="0"/>
              <w:marTop w:val="0"/>
              <w:marBottom w:val="0"/>
              <w:divBdr>
                <w:top w:val="none" w:sz="0" w:space="0" w:color="auto"/>
                <w:left w:val="none" w:sz="0" w:space="0" w:color="auto"/>
                <w:bottom w:val="none" w:sz="0" w:space="0" w:color="auto"/>
                <w:right w:val="none" w:sz="0" w:space="0" w:color="auto"/>
              </w:divBdr>
            </w:div>
          </w:divsChild>
        </w:div>
        <w:div w:id="577717284">
          <w:marLeft w:val="0"/>
          <w:marRight w:val="0"/>
          <w:marTop w:val="0"/>
          <w:marBottom w:val="0"/>
          <w:divBdr>
            <w:top w:val="none" w:sz="0" w:space="0" w:color="auto"/>
            <w:left w:val="none" w:sz="0" w:space="0" w:color="auto"/>
            <w:bottom w:val="none" w:sz="0" w:space="0" w:color="auto"/>
            <w:right w:val="none" w:sz="0" w:space="0" w:color="auto"/>
          </w:divBdr>
        </w:div>
        <w:div w:id="577717456">
          <w:marLeft w:val="0"/>
          <w:marRight w:val="0"/>
          <w:marTop w:val="0"/>
          <w:marBottom w:val="0"/>
          <w:divBdr>
            <w:top w:val="none" w:sz="0" w:space="0" w:color="auto"/>
            <w:left w:val="none" w:sz="0" w:space="0" w:color="auto"/>
            <w:bottom w:val="none" w:sz="0" w:space="0" w:color="auto"/>
            <w:right w:val="none" w:sz="0" w:space="0" w:color="auto"/>
          </w:divBdr>
        </w:div>
      </w:divsChild>
    </w:div>
    <w:div w:id="577715111">
      <w:marLeft w:val="0"/>
      <w:marRight w:val="0"/>
      <w:marTop w:val="0"/>
      <w:marBottom w:val="0"/>
      <w:divBdr>
        <w:top w:val="none" w:sz="0" w:space="0" w:color="auto"/>
        <w:left w:val="none" w:sz="0" w:space="0" w:color="auto"/>
        <w:bottom w:val="none" w:sz="0" w:space="0" w:color="auto"/>
        <w:right w:val="none" w:sz="0" w:space="0" w:color="auto"/>
      </w:divBdr>
    </w:div>
    <w:div w:id="577715113">
      <w:marLeft w:val="0"/>
      <w:marRight w:val="0"/>
      <w:marTop w:val="0"/>
      <w:marBottom w:val="0"/>
      <w:divBdr>
        <w:top w:val="none" w:sz="0" w:space="0" w:color="auto"/>
        <w:left w:val="none" w:sz="0" w:space="0" w:color="auto"/>
        <w:bottom w:val="none" w:sz="0" w:space="0" w:color="auto"/>
        <w:right w:val="none" w:sz="0" w:space="0" w:color="auto"/>
      </w:divBdr>
    </w:div>
    <w:div w:id="577715114">
      <w:marLeft w:val="0"/>
      <w:marRight w:val="0"/>
      <w:marTop w:val="0"/>
      <w:marBottom w:val="0"/>
      <w:divBdr>
        <w:top w:val="none" w:sz="0" w:space="0" w:color="auto"/>
        <w:left w:val="none" w:sz="0" w:space="0" w:color="auto"/>
        <w:bottom w:val="none" w:sz="0" w:space="0" w:color="auto"/>
        <w:right w:val="none" w:sz="0" w:space="0" w:color="auto"/>
      </w:divBdr>
    </w:div>
    <w:div w:id="577715116">
      <w:marLeft w:val="0"/>
      <w:marRight w:val="0"/>
      <w:marTop w:val="0"/>
      <w:marBottom w:val="0"/>
      <w:divBdr>
        <w:top w:val="none" w:sz="0" w:space="0" w:color="auto"/>
        <w:left w:val="none" w:sz="0" w:space="0" w:color="auto"/>
        <w:bottom w:val="none" w:sz="0" w:space="0" w:color="auto"/>
        <w:right w:val="none" w:sz="0" w:space="0" w:color="auto"/>
      </w:divBdr>
    </w:div>
    <w:div w:id="577715117">
      <w:marLeft w:val="0"/>
      <w:marRight w:val="0"/>
      <w:marTop w:val="0"/>
      <w:marBottom w:val="0"/>
      <w:divBdr>
        <w:top w:val="none" w:sz="0" w:space="0" w:color="auto"/>
        <w:left w:val="none" w:sz="0" w:space="0" w:color="auto"/>
        <w:bottom w:val="none" w:sz="0" w:space="0" w:color="auto"/>
        <w:right w:val="none" w:sz="0" w:space="0" w:color="auto"/>
      </w:divBdr>
    </w:div>
    <w:div w:id="577715119">
      <w:marLeft w:val="0"/>
      <w:marRight w:val="0"/>
      <w:marTop w:val="0"/>
      <w:marBottom w:val="0"/>
      <w:divBdr>
        <w:top w:val="none" w:sz="0" w:space="0" w:color="auto"/>
        <w:left w:val="none" w:sz="0" w:space="0" w:color="auto"/>
        <w:bottom w:val="none" w:sz="0" w:space="0" w:color="auto"/>
        <w:right w:val="none" w:sz="0" w:space="0" w:color="auto"/>
      </w:divBdr>
    </w:div>
    <w:div w:id="577715120">
      <w:marLeft w:val="0"/>
      <w:marRight w:val="0"/>
      <w:marTop w:val="0"/>
      <w:marBottom w:val="0"/>
      <w:divBdr>
        <w:top w:val="none" w:sz="0" w:space="0" w:color="auto"/>
        <w:left w:val="none" w:sz="0" w:space="0" w:color="auto"/>
        <w:bottom w:val="none" w:sz="0" w:space="0" w:color="auto"/>
        <w:right w:val="none" w:sz="0" w:space="0" w:color="auto"/>
      </w:divBdr>
    </w:div>
    <w:div w:id="577715121">
      <w:marLeft w:val="0"/>
      <w:marRight w:val="0"/>
      <w:marTop w:val="0"/>
      <w:marBottom w:val="0"/>
      <w:divBdr>
        <w:top w:val="none" w:sz="0" w:space="0" w:color="auto"/>
        <w:left w:val="none" w:sz="0" w:space="0" w:color="auto"/>
        <w:bottom w:val="none" w:sz="0" w:space="0" w:color="auto"/>
        <w:right w:val="none" w:sz="0" w:space="0" w:color="auto"/>
      </w:divBdr>
      <w:divsChild>
        <w:div w:id="577715392">
          <w:marLeft w:val="0"/>
          <w:marRight w:val="0"/>
          <w:marTop w:val="0"/>
          <w:marBottom w:val="0"/>
          <w:divBdr>
            <w:top w:val="none" w:sz="0" w:space="0" w:color="auto"/>
            <w:left w:val="none" w:sz="0" w:space="0" w:color="auto"/>
            <w:bottom w:val="none" w:sz="0" w:space="0" w:color="auto"/>
            <w:right w:val="none" w:sz="0" w:space="0" w:color="auto"/>
          </w:divBdr>
        </w:div>
      </w:divsChild>
    </w:div>
    <w:div w:id="577715122">
      <w:marLeft w:val="0"/>
      <w:marRight w:val="0"/>
      <w:marTop w:val="0"/>
      <w:marBottom w:val="0"/>
      <w:divBdr>
        <w:top w:val="none" w:sz="0" w:space="0" w:color="auto"/>
        <w:left w:val="none" w:sz="0" w:space="0" w:color="auto"/>
        <w:bottom w:val="none" w:sz="0" w:space="0" w:color="auto"/>
        <w:right w:val="none" w:sz="0" w:space="0" w:color="auto"/>
      </w:divBdr>
    </w:div>
    <w:div w:id="577715124">
      <w:marLeft w:val="0"/>
      <w:marRight w:val="0"/>
      <w:marTop w:val="0"/>
      <w:marBottom w:val="0"/>
      <w:divBdr>
        <w:top w:val="none" w:sz="0" w:space="0" w:color="auto"/>
        <w:left w:val="none" w:sz="0" w:space="0" w:color="auto"/>
        <w:bottom w:val="none" w:sz="0" w:space="0" w:color="auto"/>
        <w:right w:val="none" w:sz="0" w:space="0" w:color="auto"/>
      </w:divBdr>
    </w:div>
    <w:div w:id="577715125">
      <w:marLeft w:val="0"/>
      <w:marRight w:val="0"/>
      <w:marTop w:val="0"/>
      <w:marBottom w:val="0"/>
      <w:divBdr>
        <w:top w:val="none" w:sz="0" w:space="0" w:color="auto"/>
        <w:left w:val="none" w:sz="0" w:space="0" w:color="auto"/>
        <w:bottom w:val="none" w:sz="0" w:space="0" w:color="auto"/>
        <w:right w:val="none" w:sz="0" w:space="0" w:color="auto"/>
      </w:divBdr>
    </w:div>
    <w:div w:id="577715126">
      <w:marLeft w:val="0"/>
      <w:marRight w:val="0"/>
      <w:marTop w:val="0"/>
      <w:marBottom w:val="0"/>
      <w:divBdr>
        <w:top w:val="none" w:sz="0" w:space="0" w:color="auto"/>
        <w:left w:val="none" w:sz="0" w:space="0" w:color="auto"/>
        <w:bottom w:val="none" w:sz="0" w:space="0" w:color="auto"/>
        <w:right w:val="none" w:sz="0" w:space="0" w:color="auto"/>
      </w:divBdr>
    </w:div>
    <w:div w:id="577715129">
      <w:marLeft w:val="0"/>
      <w:marRight w:val="0"/>
      <w:marTop w:val="0"/>
      <w:marBottom w:val="0"/>
      <w:divBdr>
        <w:top w:val="none" w:sz="0" w:space="0" w:color="auto"/>
        <w:left w:val="none" w:sz="0" w:space="0" w:color="auto"/>
        <w:bottom w:val="none" w:sz="0" w:space="0" w:color="auto"/>
        <w:right w:val="none" w:sz="0" w:space="0" w:color="auto"/>
      </w:divBdr>
    </w:div>
    <w:div w:id="577715130">
      <w:marLeft w:val="0"/>
      <w:marRight w:val="0"/>
      <w:marTop w:val="0"/>
      <w:marBottom w:val="0"/>
      <w:divBdr>
        <w:top w:val="none" w:sz="0" w:space="0" w:color="auto"/>
        <w:left w:val="none" w:sz="0" w:space="0" w:color="auto"/>
        <w:bottom w:val="none" w:sz="0" w:space="0" w:color="auto"/>
        <w:right w:val="none" w:sz="0" w:space="0" w:color="auto"/>
      </w:divBdr>
    </w:div>
    <w:div w:id="577715132">
      <w:marLeft w:val="0"/>
      <w:marRight w:val="0"/>
      <w:marTop w:val="0"/>
      <w:marBottom w:val="0"/>
      <w:divBdr>
        <w:top w:val="none" w:sz="0" w:space="0" w:color="auto"/>
        <w:left w:val="none" w:sz="0" w:space="0" w:color="auto"/>
        <w:bottom w:val="none" w:sz="0" w:space="0" w:color="auto"/>
        <w:right w:val="none" w:sz="0" w:space="0" w:color="auto"/>
      </w:divBdr>
    </w:div>
    <w:div w:id="577715133">
      <w:marLeft w:val="0"/>
      <w:marRight w:val="0"/>
      <w:marTop w:val="0"/>
      <w:marBottom w:val="0"/>
      <w:divBdr>
        <w:top w:val="none" w:sz="0" w:space="0" w:color="auto"/>
        <w:left w:val="none" w:sz="0" w:space="0" w:color="auto"/>
        <w:bottom w:val="none" w:sz="0" w:space="0" w:color="auto"/>
        <w:right w:val="none" w:sz="0" w:space="0" w:color="auto"/>
      </w:divBdr>
    </w:div>
    <w:div w:id="577715138">
      <w:marLeft w:val="0"/>
      <w:marRight w:val="0"/>
      <w:marTop w:val="0"/>
      <w:marBottom w:val="0"/>
      <w:divBdr>
        <w:top w:val="none" w:sz="0" w:space="0" w:color="auto"/>
        <w:left w:val="none" w:sz="0" w:space="0" w:color="auto"/>
        <w:bottom w:val="none" w:sz="0" w:space="0" w:color="auto"/>
        <w:right w:val="none" w:sz="0" w:space="0" w:color="auto"/>
      </w:divBdr>
    </w:div>
    <w:div w:id="577715139">
      <w:marLeft w:val="0"/>
      <w:marRight w:val="0"/>
      <w:marTop w:val="0"/>
      <w:marBottom w:val="0"/>
      <w:divBdr>
        <w:top w:val="none" w:sz="0" w:space="0" w:color="auto"/>
        <w:left w:val="none" w:sz="0" w:space="0" w:color="auto"/>
        <w:bottom w:val="none" w:sz="0" w:space="0" w:color="auto"/>
        <w:right w:val="none" w:sz="0" w:space="0" w:color="auto"/>
      </w:divBdr>
    </w:div>
    <w:div w:id="577715140">
      <w:marLeft w:val="0"/>
      <w:marRight w:val="0"/>
      <w:marTop w:val="0"/>
      <w:marBottom w:val="0"/>
      <w:divBdr>
        <w:top w:val="none" w:sz="0" w:space="0" w:color="auto"/>
        <w:left w:val="none" w:sz="0" w:space="0" w:color="auto"/>
        <w:bottom w:val="none" w:sz="0" w:space="0" w:color="auto"/>
        <w:right w:val="none" w:sz="0" w:space="0" w:color="auto"/>
      </w:divBdr>
    </w:div>
    <w:div w:id="577715141">
      <w:marLeft w:val="0"/>
      <w:marRight w:val="0"/>
      <w:marTop w:val="0"/>
      <w:marBottom w:val="0"/>
      <w:divBdr>
        <w:top w:val="none" w:sz="0" w:space="0" w:color="auto"/>
        <w:left w:val="none" w:sz="0" w:space="0" w:color="auto"/>
        <w:bottom w:val="none" w:sz="0" w:space="0" w:color="auto"/>
        <w:right w:val="none" w:sz="0" w:space="0" w:color="auto"/>
      </w:divBdr>
    </w:div>
    <w:div w:id="577715143">
      <w:marLeft w:val="0"/>
      <w:marRight w:val="0"/>
      <w:marTop w:val="0"/>
      <w:marBottom w:val="0"/>
      <w:divBdr>
        <w:top w:val="none" w:sz="0" w:space="0" w:color="auto"/>
        <w:left w:val="none" w:sz="0" w:space="0" w:color="auto"/>
        <w:bottom w:val="none" w:sz="0" w:space="0" w:color="auto"/>
        <w:right w:val="none" w:sz="0" w:space="0" w:color="auto"/>
      </w:divBdr>
    </w:div>
    <w:div w:id="577715144">
      <w:marLeft w:val="0"/>
      <w:marRight w:val="0"/>
      <w:marTop w:val="0"/>
      <w:marBottom w:val="0"/>
      <w:divBdr>
        <w:top w:val="none" w:sz="0" w:space="0" w:color="auto"/>
        <w:left w:val="none" w:sz="0" w:space="0" w:color="auto"/>
        <w:bottom w:val="none" w:sz="0" w:space="0" w:color="auto"/>
        <w:right w:val="none" w:sz="0" w:space="0" w:color="auto"/>
      </w:divBdr>
    </w:div>
    <w:div w:id="577715145">
      <w:marLeft w:val="0"/>
      <w:marRight w:val="0"/>
      <w:marTop w:val="0"/>
      <w:marBottom w:val="0"/>
      <w:divBdr>
        <w:top w:val="none" w:sz="0" w:space="0" w:color="auto"/>
        <w:left w:val="none" w:sz="0" w:space="0" w:color="auto"/>
        <w:bottom w:val="none" w:sz="0" w:space="0" w:color="auto"/>
        <w:right w:val="none" w:sz="0" w:space="0" w:color="auto"/>
      </w:divBdr>
    </w:div>
    <w:div w:id="577715146">
      <w:marLeft w:val="0"/>
      <w:marRight w:val="0"/>
      <w:marTop w:val="0"/>
      <w:marBottom w:val="0"/>
      <w:divBdr>
        <w:top w:val="none" w:sz="0" w:space="0" w:color="auto"/>
        <w:left w:val="none" w:sz="0" w:space="0" w:color="auto"/>
        <w:bottom w:val="none" w:sz="0" w:space="0" w:color="auto"/>
        <w:right w:val="none" w:sz="0" w:space="0" w:color="auto"/>
      </w:divBdr>
    </w:div>
    <w:div w:id="577715147">
      <w:marLeft w:val="0"/>
      <w:marRight w:val="0"/>
      <w:marTop w:val="0"/>
      <w:marBottom w:val="0"/>
      <w:divBdr>
        <w:top w:val="none" w:sz="0" w:space="0" w:color="auto"/>
        <w:left w:val="none" w:sz="0" w:space="0" w:color="auto"/>
        <w:bottom w:val="none" w:sz="0" w:space="0" w:color="auto"/>
        <w:right w:val="none" w:sz="0" w:space="0" w:color="auto"/>
      </w:divBdr>
    </w:div>
    <w:div w:id="577715149">
      <w:marLeft w:val="0"/>
      <w:marRight w:val="0"/>
      <w:marTop w:val="0"/>
      <w:marBottom w:val="0"/>
      <w:divBdr>
        <w:top w:val="none" w:sz="0" w:space="0" w:color="auto"/>
        <w:left w:val="none" w:sz="0" w:space="0" w:color="auto"/>
        <w:bottom w:val="none" w:sz="0" w:space="0" w:color="auto"/>
        <w:right w:val="none" w:sz="0" w:space="0" w:color="auto"/>
      </w:divBdr>
    </w:div>
    <w:div w:id="577715153">
      <w:marLeft w:val="0"/>
      <w:marRight w:val="0"/>
      <w:marTop w:val="0"/>
      <w:marBottom w:val="0"/>
      <w:divBdr>
        <w:top w:val="none" w:sz="0" w:space="0" w:color="auto"/>
        <w:left w:val="none" w:sz="0" w:space="0" w:color="auto"/>
        <w:bottom w:val="none" w:sz="0" w:space="0" w:color="auto"/>
        <w:right w:val="none" w:sz="0" w:space="0" w:color="auto"/>
      </w:divBdr>
    </w:div>
    <w:div w:id="577715154">
      <w:marLeft w:val="0"/>
      <w:marRight w:val="0"/>
      <w:marTop w:val="0"/>
      <w:marBottom w:val="0"/>
      <w:divBdr>
        <w:top w:val="none" w:sz="0" w:space="0" w:color="auto"/>
        <w:left w:val="none" w:sz="0" w:space="0" w:color="auto"/>
        <w:bottom w:val="none" w:sz="0" w:space="0" w:color="auto"/>
        <w:right w:val="none" w:sz="0" w:space="0" w:color="auto"/>
      </w:divBdr>
    </w:div>
    <w:div w:id="577715157">
      <w:marLeft w:val="0"/>
      <w:marRight w:val="0"/>
      <w:marTop w:val="0"/>
      <w:marBottom w:val="0"/>
      <w:divBdr>
        <w:top w:val="none" w:sz="0" w:space="0" w:color="auto"/>
        <w:left w:val="none" w:sz="0" w:space="0" w:color="auto"/>
        <w:bottom w:val="none" w:sz="0" w:space="0" w:color="auto"/>
        <w:right w:val="none" w:sz="0" w:space="0" w:color="auto"/>
      </w:divBdr>
    </w:div>
    <w:div w:id="577715158">
      <w:marLeft w:val="0"/>
      <w:marRight w:val="0"/>
      <w:marTop w:val="0"/>
      <w:marBottom w:val="0"/>
      <w:divBdr>
        <w:top w:val="none" w:sz="0" w:space="0" w:color="auto"/>
        <w:left w:val="none" w:sz="0" w:space="0" w:color="auto"/>
        <w:bottom w:val="none" w:sz="0" w:space="0" w:color="auto"/>
        <w:right w:val="none" w:sz="0" w:space="0" w:color="auto"/>
      </w:divBdr>
    </w:div>
    <w:div w:id="577715159">
      <w:marLeft w:val="0"/>
      <w:marRight w:val="0"/>
      <w:marTop w:val="0"/>
      <w:marBottom w:val="0"/>
      <w:divBdr>
        <w:top w:val="none" w:sz="0" w:space="0" w:color="auto"/>
        <w:left w:val="none" w:sz="0" w:space="0" w:color="auto"/>
        <w:bottom w:val="none" w:sz="0" w:space="0" w:color="auto"/>
        <w:right w:val="none" w:sz="0" w:space="0" w:color="auto"/>
      </w:divBdr>
    </w:div>
    <w:div w:id="577715162">
      <w:marLeft w:val="0"/>
      <w:marRight w:val="0"/>
      <w:marTop w:val="0"/>
      <w:marBottom w:val="0"/>
      <w:divBdr>
        <w:top w:val="none" w:sz="0" w:space="0" w:color="auto"/>
        <w:left w:val="none" w:sz="0" w:space="0" w:color="auto"/>
        <w:bottom w:val="none" w:sz="0" w:space="0" w:color="auto"/>
        <w:right w:val="none" w:sz="0" w:space="0" w:color="auto"/>
      </w:divBdr>
    </w:div>
    <w:div w:id="577715164">
      <w:marLeft w:val="0"/>
      <w:marRight w:val="0"/>
      <w:marTop w:val="0"/>
      <w:marBottom w:val="0"/>
      <w:divBdr>
        <w:top w:val="none" w:sz="0" w:space="0" w:color="auto"/>
        <w:left w:val="none" w:sz="0" w:space="0" w:color="auto"/>
        <w:bottom w:val="none" w:sz="0" w:space="0" w:color="auto"/>
        <w:right w:val="none" w:sz="0" w:space="0" w:color="auto"/>
      </w:divBdr>
    </w:div>
    <w:div w:id="577715165">
      <w:marLeft w:val="0"/>
      <w:marRight w:val="0"/>
      <w:marTop w:val="0"/>
      <w:marBottom w:val="0"/>
      <w:divBdr>
        <w:top w:val="none" w:sz="0" w:space="0" w:color="auto"/>
        <w:left w:val="none" w:sz="0" w:space="0" w:color="auto"/>
        <w:bottom w:val="none" w:sz="0" w:space="0" w:color="auto"/>
        <w:right w:val="none" w:sz="0" w:space="0" w:color="auto"/>
      </w:divBdr>
    </w:div>
    <w:div w:id="577715166">
      <w:marLeft w:val="0"/>
      <w:marRight w:val="0"/>
      <w:marTop w:val="0"/>
      <w:marBottom w:val="0"/>
      <w:divBdr>
        <w:top w:val="none" w:sz="0" w:space="0" w:color="auto"/>
        <w:left w:val="none" w:sz="0" w:space="0" w:color="auto"/>
        <w:bottom w:val="none" w:sz="0" w:space="0" w:color="auto"/>
        <w:right w:val="none" w:sz="0" w:space="0" w:color="auto"/>
      </w:divBdr>
      <w:divsChild>
        <w:div w:id="577715421">
          <w:marLeft w:val="0"/>
          <w:marRight w:val="0"/>
          <w:marTop w:val="0"/>
          <w:marBottom w:val="0"/>
          <w:divBdr>
            <w:top w:val="none" w:sz="0" w:space="0" w:color="auto"/>
            <w:left w:val="none" w:sz="0" w:space="0" w:color="auto"/>
            <w:bottom w:val="none" w:sz="0" w:space="0" w:color="auto"/>
            <w:right w:val="none" w:sz="0" w:space="0" w:color="auto"/>
          </w:divBdr>
        </w:div>
      </w:divsChild>
    </w:div>
    <w:div w:id="577715167">
      <w:marLeft w:val="0"/>
      <w:marRight w:val="0"/>
      <w:marTop w:val="0"/>
      <w:marBottom w:val="0"/>
      <w:divBdr>
        <w:top w:val="none" w:sz="0" w:space="0" w:color="auto"/>
        <w:left w:val="none" w:sz="0" w:space="0" w:color="auto"/>
        <w:bottom w:val="none" w:sz="0" w:space="0" w:color="auto"/>
        <w:right w:val="none" w:sz="0" w:space="0" w:color="auto"/>
      </w:divBdr>
    </w:div>
    <w:div w:id="577715169">
      <w:marLeft w:val="0"/>
      <w:marRight w:val="0"/>
      <w:marTop w:val="0"/>
      <w:marBottom w:val="0"/>
      <w:divBdr>
        <w:top w:val="none" w:sz="0" w:space="0" w:color="auto"/>
        <w:left w:val="none" w:sz="0" w:space="0" w:color="auto"/>
        <w:bottom w:val="none" w:sz="0" w:space="0" w:color="auto"/>
        <w:right w:val="none" w:sz="0" w:space="0" w:color="auto"/>
      </w:divBdr>
    </w:div>
    <w:div w:id="577715170">
      <w:marLeft w:val="0"/>
      <w:marRight w:val="0"/>
      <w:marTop w:val="0"/>
      <w:marBottom w:val="0"/>
      <w:divBdr>
        <w:top w:val="none" w:sz="0" w:space="0" w:color="auto"/>
        <w:left w:val="none" w:sz="0" w:space="0" w:color="auto"/>
        <w:bottom w:val="none" w:sz="0" w:space="0" w:color="auto"/>
        <w:right w:val="none" w:sz="0" w:space="0" w:color="auto"/>
      </w:divBdr>
    </w:div>
    <w:div w:id="577715171">
      <w:marLeft w:val="0"/>
      <w:marRight w:val="0"/>
      <w:marTop w:val="0"/>
      <w:marBottom w:val="0"/>
      <w:divBdr>
        <w:top w:val="none" w:sz="0" w:space="0" w:color="auto"/>
        <w:left w:val="none" w:sz="0" w:space="0" w:color="auto"/>
        <w:bottom w:val="none" w:sz="0" w:space="0" w:color="auto"/>
        <w:right w:val="none" w:sz="0" w:space="0" w:color="auto"/>
      </w:divBdr>
    </w:div>
    <w:div w:id="577715172">
      <w:marLeft w:val="0"/>
      <w:marRight w:val="0"/>
      <w:marTop w:val="0"/>
      <w:marBottom w:val="0"/>
      <w:divBdr>
        <w:top w:val="none" w:sz="0" w:space="0" w:color="auto"/>
        <w:left w:val="none" w:sz="0" w:space="0" w:color="auto"/>
        <w:bottom w:val="none" w:sz="0" w:space="0" w:color="auto"/>
        <w:right w:val="none" w:sz="0" w:space="0" w:color="auto"/>
      </w:divBdr>
    </w:div>
    <w:div w:id="577715177">
      <w:marLeft w:val="0"/>
      <w:marRight w:val="0"/>
      <w:marTop w:val="0"/>
      <w:marBottom w:val="0"/>
      <w:divBdr>
        <w:top w:val="none" w:sz="0" w:space="0" w:color="auto"/>
        <w:left w:val="none" w:sz="0" w:space="0" w:color="auto"/>
        <w:bottom w:val="none" w:sz="0" w:space="0" w:color="auto"/>
        <w:right w:val="none" w:sz="0" w:space="0" w:color="auto"/>
      </w:divBdr>
    </w:div>
    <w:div w:id="577715178">
      <w:marLeft w:val="0"/>
      <w:marRight w:val="0"/>
      <w:marTop w:val="0"/>
      <w:marBottom w:val="0"/>
      <w:divBdr>
        <w:top w:val="none" w:sz="0" w:space="0" w:color="auto"/>
        <w:left w:val="none" w:sz="0" w:space="0" w:color="auto"/>
        <w:bottom w:val="none" w:sz="0" w:space="0" w:color="auto"/>
        <w:right w:val="none" w:sz="0" w:space="0" w:color="auto"/>
      </w:divBdr>
    </w:div>
    <w:div w:id="577715179">
      <w:marLeft w:val="0"/>
      <w:marRight w:val="0"/>
      <w:marTop w:val="0"/>
      <w:marBottom w:val="0"/>
      <w:divBdr>
        <w:top w:val="none" w:sz="0" w:space="0" w:color="auto"/>
        <w:left w:val="none" w:sz="0" w:space="0" w:color="auto"/>
        <w:bottom w:val="none" w:sz="0" w:space="0" w:color="auto"/>
        <w:right w:val="none" w:sz="0" w:space="0" w:color="auto"/>
      </w:divBdr>
    </w:div>
    <w:div w:id="577715182">
      <w:marLeft w:val="0"/>
      <w:marRight w:val="0"/>
      <w:marTop w:val="0"/>
      <w:marBottom w:val="0"/>
      <w:divBdr>
        <w:top w:val="none" w:sz="0" w:space="0" w:color="auto"/>
        <w:left w:val="none" w:sz="0" w:space="0" w:color="auto"/>
        <w:bottom w:val="none" w:sz="0" w:space="0" w:color="auto"/>
        <w:right w:val="none" w:sz="0" w:space="0" w:color="auto"/>
      </w:divBdr>
    </w:div>
    <w:div w:id="577715184">
      <w:marLeft w:val="0"/>
      <w:marRight w:val="0"/>
      <w:marTop w:val="0"/>
      <w:marBottom w:val="0"/>
      <w:divBdr>
        <w:top w:val="none" w:sz="0" w:space="0" w:color="auto"/>
        <w:left w:val="none" w:sz="0" w:space="0" w:color="auto"/>
        <w:bottom w:val="none" w:sz="0" w:space="0" w:color="auto"/>
        <w:right w:val="none" w:sz="0" w:space="0" w:color="auto"/>
      </w:divBdr>
    </w:div>
    <w:div w:id="577715192">
      <w:marLeft w:val="0"/>
      <w:marRight w:val="0"/>
      <w:marTop w:val="0"/>
      <w:marBottom w:val="0"/>
      <w:divBdr>
        <w:top w:val="none" w:sz="0" w:space="0" w:color="auto"/>
        <w:left w:val="none" w:sz="0" w:space="0" w:color="auto"/>
        <w:bottom w:val="none" w:sz="0" w:space="0" w:color="auto"/>
        <w:right w:val="none" w:sz="0" w:space="0" w:color="auto"/>
      </w:divBdr>
    </w:div>
    <w:div w:id="577715197">
      <w:marLeft w:val="0"/>
      <w:marRight w:val="0"/>
      <w:marTop w:val="0"/>
      <w:marBottom w:val="0"/>
      <w:divBdr>
        <w:top w:val="none" w:sz="0" w:space="0" w:color="auto"/>
        <w:left w:val="none" w:sz="0" w:space="0" w:color="auto"/>
        <w:bottom w:val="none" w:sz="0" w:space="0" w:color="auto"/>
        <w:right w:val="none" w:sz="0" w:space="0" w:color="auto"/>
      </w:divBdr>
    </w:div>
    <w:div w:id="577715200">
      <w:marLeft w:val="0"/>
      <w:marRight w:val="0"/>
      <w:marTop w:val="0"/>
      <w:marBottom w:val="0"/>
      <w:divBdr>
        <w:top w:val="none" w:sz="0" w:space="0" w:color="auto"/>
        <w:left w:val="none" w:sz="0" w:space="0" w:color="auto"/>
        <w:bottom w:val="none" w:sz="0" w:space="0" w:color="auto"/>
        <w:right w:val="none" w:sz="0" w:space="0" w:color="auto"/>
      </w:divBdr>
      <w:divsChild>
        <w:div w:id="577716326">
          <w:marLeft w:val="0"/>
          <w:marRight w:val="0"/>
          <w:marTop w:val="0"/>
          <w:marBottom w:val="0"/>
          <w:divBdr>
            <w:top w:val="none" w:sz="0" w:space="0" w:color="auto"/>
            <w:left w:val="none" w:sz="0" w:space="0" w:color="auto"/>
            <w:bottom w:val="none" w:sz="0" w:space="0" w:color="auto"/>
            <w:right w:val="none" w:sz="0" w:space="0" w:color="auto"/>
          </w:divBdr>
          <w:divsChild>
            <w:div w:id="577715518">
              <w:marLeft w:val="0"/>
              <w:marRight w:val="0"/>
              <w:marTop w:val="0"/>
              <w:marBottom w:val="0"/>
              <w:divBdr>
                <w:top w:val="none" w:sz="0" w:space="0" w:color="auto"/>
                <w:left w:val="none" w:sz="0" w:space="0" w:color="auto"/>
                <w:bottom w:val="none" w:sz="0" w:space="0" w:color="auto"/>
                <w:right w:val="none" w:sz="0" w:space="0" w:color="auto"/>
              </w:divBdr>
            </w:div>
          </w:divsChild>
        </w:div>
        <w:div w:id="577716380">
          <w:marLeft w:val="0"/>
          <w:marRight w:val="0"/>
          <w:marTop w:val="0"/>
          <w:marBottom w:val="0"/>
          <w:divBdr>
            <w:top w:val="none" w:sz="0" w:space="0" w:color="auto"/>
            <w:left w:val="none" w:sz="0" w:space="0" w:color="auto"/>
            <w:bottom w:val="none" w:sz="0" w:space="0" w:color="auto"/>
            <w:right w:val="none" w:sz="0" w:space="0" w:color="auto"/>
          </w:divBdr>
          <w:divsChild>
            <w:div w:id="57771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202">
      <w:marLeft w:val="0"/>
      <w:marRight w:val="0"/>
      <w:marTop w:val="0"/>
      <w:marBottom w:val="0"/>
      <w:divBdr>
        <w:top w:val="none" w:sz="0" w:space="0" w:color="auto"/>
        <w:left w:val="none" w:sz="0" w:space="0" w:color="auto"/>
        <w:bottom w:val="none" w:sz="0" w:space="0" w:color="auto"/>
        <w:right w:val="none" w:sz="0" w:space="0" w:color="auto"/>
      </w:divBdr>
    </w:div>
    <w:div w:id="577715203">
      <w:marLeft w:val="0"/>
      <w:marRight w:val="0"/>
      <w:marTop w:val="0"/>
      <w:marBottom w:val="0"/>
      <w:divBdr>
        <w:top w:val="none" w:sz="0" w:space="0" w:color="auto"/>
        <w:left w:val="none" w:sz="0" w:space="0" w:color="auto"/>
        <w:bottom w:val="none" w:sz="0" w:space="0" w:color="auto"/>
        <w:right w:val="none" w:sz="0" w:space="0" w:color="auto"/>
      </w:divBdr>
    </w:div>
    <w:div w:id="577715204">
      <w:marLeft w:val="0"/>
      <w:marRight w:val="0"/>
      <w:marTop w:val="0"/>
      <w:marBottom w:val="0"/>
      <w:divBdr>
        <w:top w:val="none" w:sz="0" w:space="0" w:color="auto"/>
        <w:left w:val="none" w:sz="0" w:space="0" w:color="auto"/>
        <w:bottom w:val="none" w:sz="0" w:space="0" w:color="auto"/>
        <w:right w:val="none" w:sz="0" w:space="0" w:color="auto"/>
      </w:divBdr>
    </w:div>
    <w:div w:id="577715205">
      <w:marLeft w:val="0"/>
      <w:marRight w:val="0"/>
      <w:marTop w:val="0"/>
      <w:marBottom w:val="0"/>
      <w:divBdr>
        <w:top w:val="none" w:sz="0" w:space="0" w:color="auto"/>
        <w:left w:val="none" w:sz="0" w:space="0" w:color="auto"/>
        <w:bottom w:val="none" w:sz="0" w:space="0" w:color="auto"/>
        <w:right w:val="none" w:sz="0" w:space="0" w:color="auto"/>
      </w:divBdr>
    </w:div>
    <w:div w:id="577715207">
      <w:marLeft w:val="0"/>
      <w:marRight w:val="0"/>
      <w:marTop w:val="0"/>
      <w:marBottom w:val="0"/>
      <w:divBdr>
        <w:top w:val="none" w:sz="0" w:space="0" w:color="auto"/>
        <w:left w:val="none" w:sz="0" w:space="0" w:color="auto"/>
        <w:bottom w:val="none" w:sz="0" w:space="0" w:color="auto"/>
        <w:right w:val="none" w:sz="0" w:space="0" w:color="auto"/>
      </w:divBdr>
      <w:divsChild>
        <w:div w:id="577716645">
          <w:marLeft w:val="0"/>
          <w:marRight w:val="0"/>
          <w:marTop w:val="0"/>
          <w:marBottom w:val="0"/>
          <w:divBdr>
            <w:top w:val="none" w:sz="0" w:space="0" w:color="auto"/>
            <w:left w:val="none" w:sz="0" w:space="0" w:color="auto"/>
            <w:bottom w:val="none" w:sz="0" w:space="0" w:color="auto"/>
            <w:right w:val="none" w:sz="0" w:space="0" w:color="auto"/>
          </w:divBdr>
          <w:divsChild>
            <w:div w:id="577716063">
              <w:marLeft w:val="0"/>
              <w:marRight w:val="0"/>
              <w:marTop w:val="0"/>
              <w:marBottom w:val="0"/>
              <w:divBdr>
                <w:top w:val="none" w:sz="0" w:space="0" w:color="auto"/>
                <w:left w:val="none" w:sz="0" w:space="0" w:color="auto"/>
                <w:bottom w:val="none" w:sz="0" w:space="0" w:color="auto"/>
                <w:right w:val="none" w:sz="0" w:space="0" w:color="auto"/>
              </w:divBdr>
              <w:divsChild>
                <w:div w:id="577717112">
                  <w:marLeft w:val="0"/>
                  <w:marRight w:val="0"/>
                  <w:marTop w:val="0"/>
                  <w:marBottom w:val="0"/>
                  <w:divBdr>
                    <w:top w:val="none" w:sz="0" w:space="0" w:color="auto"/>
                    <w:left w:val="none" w:sz="0" w:space="0" w:color="auto"/>
                    <w:bottom w:val="none" w:sz="0" w:space="0" w:color="auto"/>
                    <w:right w:val="none" w:sz="0" w:space="0" w:color="auto"/>
                  </w:divBdr>
                  <w:divsChild>
                    <w:div w:id="577714989">
                      <w:marLeft w:val="0"/>
                      <w:marRight w:val="0"/>
                      <w:marTop w:val="0"/>
                      <w:marBottom w:val="0"/>
                      <w:divBdr>
                        <w:top w:val="none" w:sz="0" w:space="0" w:color="auto"/>
                        <w:left w:val="none" w:sz="0" w:space="0" w:color="auto"/>
                        <w:bottom w:val="none" w:sz="0" w:space="0" w:color="auto"/>
                        <w:right w:val="none" w:sz="0" w:space="0" w:color="auto"/>
                      </w:divBdr>
                      <w:divsChild>
                        <w:div w:id="577715643">
                          <w:marLeft w:val="0"/>
                          <w:marRight w:val="0"/>
                          <w:marTop w:val="0"/>
                          <w:marBottom w:val="0"/>
                          <w:divBdr>
                            <w:top w:val="none" w:sz="0" w:space="0" w:color="auto"/>
                            <w:left w:val="none" w:sz="0" w:space="0" w:color="auto"/>
                            <w:bottom w:val="none" w:sz="0" w:space="0" w:color="auto"/>
                            <w:right w:val="none" w:sz="0" w:space="0" w:color="auto"/>
                          </w:divBdr>
                          <w:divsChild>
                            <w:div w:id="57771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7715208">
      <w:marLeft w:val="0"/>
      <w:marRight w:val="0"/>
      <w:marTop w:val="0"/>
      <w:marBottom w:val="0"/>
      <w:divBdr>
        <w:top w:val="none" w:sz="0" w:space="0" w:color="auto"/>
        <w:left w:val="none" w:sz="0" w:space="0" w:color="auto"/>
        <w:bottom w:val="none" w:sz="0" w:space="0" w:color="auto"/>
        <w:right w:val="none" w:sz="0" w:space="0" w:color="auto"/>
      </w:divBdr>
    </w:div>
    <w:div w:id="577715210">
      <w:marLeft w:val="0"/>
      <w:marRight w:val="0"/>
      <w:marTop w:val="0"/>
      <w:marBottom w:val="0"/>
      <w:divBdr>
        <w:top w:val="none" w:sz="0" w:space="0" w:color="auto"/>
        <w:left w:val="none" w:sz="0" w:space="0" w:color="auto"/>
        <w:bottom w:val="none" w:sz="0" w:space="0" w:color="auto"/>
        <w:right w:val="none" w:sz="0" w:space="0" w:color="auto"/>
      </w:divBdr>
      <w:divsChild>
        <w:div w:id="577714964">
          <w:marLeft w:val="0"/>
          <w:marRight w:val="0"/>
          <w:marTop w:val="0"/>
          <w:marBottom w:val="0"/>
          <w:divBdr>
            <w:top w:val="none" w:sz="0" w:space="0" w:color="auto"/>
            <w:left w:val="none" w:sz="0" w:space="0" w:color="auto"/>
            <w:bottom w:val="none" w:sz="0" w:space="0" w:color="auto"/>
            <w:right w:val="none" w:sz="0" w:space="0" w:color="auto"/>
          </w:divBdr>
          <w:divsChild>
            <w:div w:id="577717120">
              <w:marLeft w:val="0"/>
              <w:marRight w:val="0"/>
              <w:marTop w:val="0"/>
              <w:marBottom w:val="0"/>
              <w:divBdr>
                <w:top w:val="none" w:sz="0" w:space="0" w:color="auto"/>
                <w:left w:val="none" w:sz="0" w:space="0" w:color="auto"/>
                <w:bottom w:val="none" w:sz="0" w:space="0" w:color="auto"/>
                <w:right w:val="none" w:sz="0" w:space="0" w:color="auto"/>
              </w:divBdr>
              <w:divsChild>
                <w:div w:id="5777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258">
          <w:marLeft w:val="0"/>
          <w:marRight w:val="0"/>
          <w:marTop w:val="0"/>
          <w:marBottom w:val="0"/>
          <w:divBdr>
            <w:top w:val="none" w:sz="0" w:space="0" w:color="auto"/>
            <w:left w:val="none" w:sz="0" w:space="0" w:color="auto"/>
            <w:bottom w:val="none" w:sz="0" w:space="0" w:color="auto"/>
            <w:right w:val="none" w:sz="0" w:space="0" w:color="auto"/>
          </w:divBdr>
        </w:div>
      </w:divsChild>
    </w:div>
    <w:div w:id="577715211">
      <w:marLeft w:val="0"/>
      <w:marRight w:val="0"/>
      <w:marTop w:val="0"/>
      <w:marBottom w:val="0"/>
      <w:divBdr>
        <w:top w:val="none" w:sz="0" w:space="0" w:color="auto"/>
        <w:left w:val="none" w:sz="0" w:space="0" w:color="auto"/>
        <w:bottom w:val="none" w:sz="0" w:space="0" w:color="auto"/>
        <w:right w:val="none" w:sz="0" w:space="0" w:color="auto"/>
      </w:divBdr>
    </w:div>
    <w:div w:id="577715212">
      <w:marLeft w:val="0"/>
      <w:marRight w:val="0"/>
      <w:marTop w:val="0"/>
      <w:marBottom w:val="0"/>
      <w:divBdr>
        <w:top w:val="none" w:sz="0" w:space="0" w:color="auto"/>
        <w:left w:val="none" w:sz="0" w:space="0" w:color="auto"/>
        <w:bottom w:val="none" w:sz="0" w:space="0" w:color="auto"/>
        <w:right w:val="none" w:sz="0" w:space="0" w:color="auto"/>
      </w:divBdr>
    </w:div>
    <w:div w:id="577715214">
      <w:marLeft w:val="0"/>
      <w:marRight w:val="0"/>
      <w:marTop w:val="0"/>
      <w:marBottom w:val="0"/>
      <w:divBdr>
        <w:top w:val="none" w:sz="0" w:space="0" w:color="auto"/>
        <w:left w:val="none" w:sz="0" w:space="0" w:color="auto"/>
        <w:bottom w:val="none" w:sz="0" w:space="0" w:color="auto"/>
        <w:right w:val="none" w:sz="0" w:space="0" w:color="auto"/>
      </w:divBdr>
    </w:div>
    <w:div w:id="577715215">
      <w:marLeft w:val="0"/>
      <w:marRight w:val="0"/>
      <w:marTop w:val="0"/>
      <w:marBottom w:val="0"/>
      <w:divBdr>
        <w:top w:val="none" w:sz="0" w:space="0" w:color="auto"/>
        <w:left w:val="none" w:sz="0" w:space="0" w:color="auto"/>
        <w:bottom w:val="none" w:sz="0" w:space="0" w:color="auto"/>
        <w:right w:val="none" w:sz="0" w:space="0" w:color="auto"/>
      </w:divBdr>
    </w:div>
    <w:div w:id="577715220">
      <w:marLeft w:val="0"/>
      <w:marRight w:val="0"/>
      <w:marTop w:val="0"/>
      <w:marBottom w:val="0"/>
      <w:divBdr>
        <w:top w:val="none" w:sz="0" w:space="0" w:color="auto"/>
        <w:left w:val="none" w:sz="0" w:space="0" w:color="auto"/>
        <w:bottom w:val="none" w:sz="0" w:space="0" w:color="auto"/>
        <w:right w:val="none" w:sz="0" w:space="0" w:color="auto"/>
      </w:divBdr>
      <w:divsChild>
        <w:div w:id="577716893">
          <w:marLeft w:val="0"/>
          <w:marRight w:val="0"/>
          <w:marTop w:val="0"/>
          <w:marBottom w:val="0"/>
          <w:divBdr>
            <w:top w:val="none" w:sz="0" w:space="0" w:color="auto"/>
            <w:left w:val="none" w:sz="0" w:space="0" w:color="auto"/>
            <w:bottom w:val="none" w:sz="0" w:space="0" w:color="auto"/>
            <w:right w:val="none" w:sz="0" w:space="0" w:color="auto"/>
          </w:divBdr>
        </w:div>
      </w:divsChild>
    </w:div>
    <w:div w:id="577715221">
      <w:marLeft w:val="0"/>
      <w:marRight w:val="0"/>
      <w:marTop w:val="0"/>
      <w:marBottom w:val="0"/>
      <w:divBdr>
        <w:top w:val="none" w:sz="0" w:space="0" w:color="auto"/>
        <w:left w:val="none" w:sz="0" w:space="0" w:color="auto"/>
        <w:bottom w:val="none" w:sz="0" w:space="0" w:color="auto"/>
        <w:right w:val="none" w:sz="0" w:space="0" w:color="auto"/>
      </w:divBdr>
    </w:div>
    <w:div w:id="577715223">
      <w:marLeft w:val="0"/>
      <w:marRight w:val="0"/>
      <w:marTop w:val="0"/>
      <w:marBottom w:val="0"/>
      <w:divBdr>
        <w:top w:val="none" w:sz="0" w:space="0" w:color="auto"/>
        <w:left w:val="none" w:sz="0" w:space="0" w:color="auto"/>
        <w:bottom w:val="none" w:sz="0" w:space="0" w:color="auto"/>
        <w:right w:val="none" w:sz="0" w:space="0" w:color="auto"/>
      </w:divBdr>
    </w:div>
    <w:div w:id="577715225">
      <w:marLeft w:val="0"/>
      <w:marRight w:val="0"/>
      <w:marTop w:val="0"/>
      <w:marBottom w:val="0"/>
      <w:divBdr>
        <w:top w:val="none" w:sz="0" w:space="0" w:color="auto"/>
        <w:left w:val="none" w:sz="0" w:space="0" w:color="auto"/>
        <w:bottom w:val="none" w:sz="0" w:space="0" w:color="auto"/>
        <w:right w:val="none" w:sz="0" w:space="0" w:color="auto"/>
      </w:divBdr>
      <w:divsChild>
        <w:div w:id="577714878">
          <w:marLeft w:val="0"/>
          <w:marRight w:val="0"/>
          <w:marTop w:val="0"/>
          <w:marBottom w:val="0"/>
          <w:divBdr>
            <w:top w:val="none" w:sz="0" w:space="0" w:color="auto"/>
            <w:left w:val="none" w:sz="0" w:space="0" w:color="auto"/>
            <w:bottom w:val="none" w:sz="0" w:space="0" w:color="auto"/>
            <w:right w:val="none" w:sz="0" w:space="0" w:color="auto"/>
          </w:divBdr>
        </w:div>
        <w:div w:id="577715315">
          <w:marLeft w:val="0"/>
          <w:marRight w:val="0"/>
          <w:marTop w:val="0"/>
          <w:marBottom w:val="0"/>
          <w:divBdr>
            <w:top w:val="none" w:sz="0" w:space="0" w:color="auto"/>
            <w:left w:val="none" w:sz="0" w:space="0" w:color="auto"/>
            <w:bottom w:val="none" w:sz="0" w:space="0" w:color="auto"/>
            <w:right w:val="none" w:sz="0" w:space="0" w:color="auto"/>
          </w:divBdr>
        </w:div>
        <w:div w:id="577715739">
          <w:marLeft w:val="0"/>
          <w:marRight w:val="0"/>
          <w:marTop w:val="0"/>
          <w:marBottom w:val="0"/>
          <w:divBdr>
            <w:top w:val="none" w:sz="0" w:space="0" w:color="auto"/>
            <w:left w:val="none" w:sz="0" w:space="0" w:color="auto"/>
            <w:bottom w:val="none" w:sz="0" w:space="0" w:color="auto"/>
            <w:right w:val="none" w:sz="0" w:space="0" w:color="auto"/>
          </w:divBdr>
        </w:div>
        <w:div w:id="577716362">
          <w:marLeft w:val="0"/>
          <w:marRight w:val="0"/>
          <w:marTop w:val="0"/>
          <w:marBottom w:val="0"/>
          <w:divBdr>
            <w:top w:val="none" w:sz="0" w:space="0" w:color="auto"/>
            <w:left w:val="none" w:sz="0" w:space="0" w:color="auto"/>
            <w:bottom w:val="none" w:sz="0" w:space="0" w:color="auto"/>
            <w:right w:val="none" w:sz="0" w:space="0" w:color="auto"/>
          </w:divBdr>
        </w:div>
        <w:div w:id="577716603">
          <w:marLeft w:val="0"/>
          <w:marRight w:val="0"/>
          <w:marTop w:val="0"/>
          <w:marBottom w:val="0"/>
          <w:divBdr>
            <w:top w:val="none" w:sz="0" w:space="0" w:color="auto"/>
            <w:left w:val="none" w:sz="0" w:space="0" w:color="auto"/>
            <w:bottom w:val="none" w:sz="0" w:space="0" w:color="auto"/>
            <w:right w:val="none" w:sz="0" w:space="0" w:color="auto"/>
          </w:divBdr>
        </w:div>
      </w:divsChild>
    </w:div>
    <w:div w:id="577715228">
      <w:marLeft w:val="0"/>
      <w:marRight w:val="0"/>
      <w:marTop w:val="0"/>
      <w:marBottom w:val="0"/>
      <w:divBdr>
        <w:top w:val="none" w:sz="0" w:space="0" w:color="auto"/>
        <w:left w:val="none" w:sz="0" w:space="0" w:color="auto"/>
        <w:bottom w:val="none" w:sz="0" w:space="0" w:color="auto"/>
        <w:right w:val="none" w:sz="0" w:space="0" w:color="auto"/>
      </w:divBdr>
    </w:div>
    <w:div w:id="577715230">
      <w:marLeft w:val="0"/>
      <w:marRight w:val="0"/>
      <w:marTop w:val="0"/>
      <w:marBottom w:val="0"/>
      <w:divBdr>
        <w:top w:val="none" w:sz="0" w:space="0" w:color="auto"/>
        <w:left w:val="none" w:sz="0" w:space="0" w:color="auto"/>
        <w:bottom w:val="none" w:sz="0" w:space="0" w:color="auto"/>
        <w:right w:val="none" w:sz="0" w:space="0" w:color="auto"/>
      </w:divBdr>
    </w:div>
    <w:div w:id="577715233">
      <w:marLeft w:val="0"/>
      <w:marRight w:val="0"/>
      <w:marTop w:val="0"/>
      <w:marBottom w:val="0"/>
      <w:divBdr>
        <w:top w:val="none" w:sz="0" w:space="0" w:color="auto"/>
        <w:left w:val="none" w:sz="0" w:space="0" w:color="auto"/>
        <w:bottom w:val="none" w:sz="0" w:space="0" w:color="auto"/>
        <w:right w:val="none" w:sz="0" w:space="0" w:color="auto"/>
      </w:divBdr>
    </w:div>
    <w:div w:id="577715237">
      <w:marLeft w:val="0"/>
      <w:marRight w:val="0"/>
      <w:marTop w:val="0"/>
      <w:marBottom w:val="0"/>
      <w:divBdr>
        <w:top w:val="none" w:sz="0" w:space="0" w:color="auto"/>
        <w:left w:val="none" w:sz="0" w:space="0" w:color="auto"/>
        <w:bottom w:val="none" w:sz="0" w:space="0" w:color="auto"/>
        <w:right w:val="none" w:sz="0" w:space="0" w:color="auto"/>
      </w:divBdr>
    </w:div>
    <w:div w:id="577715238">
      <w:marLeft w:val="0"/>
      <w:marRight w:val="0"/>
      <w:marTop w:val="0"/>
      <w:marBottom w:val="0"/>
      <w:divBdr>
        <w:top w:val="none" w:sz="0" w:space="0" w:color="auto"/>
        <w:left w:val="none" w:sz="0" w:space="0" w:color="auto"/>
        <w:bottom w:val="none" w:sz="0" w:space="0" w:color="auto"/>
        <w:right w:val="none" w:sz="0" w:space="0" w:color="auto"/>
      </w:divBdr>
    </w:div>
    <w:div w:id="577715239">
      <w:marLeft w:val="0"/>
      <w:marRight w:val="0"/>
      <w:marTop w:val="0"/>
      <w:marBottom w:val="0"/>
      <w:divBdr>
        <w:top w:val="none" w:sz="0" w:space="0" w:color="auto"/>
        <w:left w:val="none" w:sz="0" w:space="0" w:color="auto"/>
        <w:bottom w:val="none" w:sz="0" w:space="0" w:color="auto"/>
        <w:right w:val="none" w:sz="0" w:space="0" w:color="auto"/>
      </w:divBdr>
    </w:div>
    <w:div w:id="577715244">
      <w:marLeft w:val="0"/>
      <w:marRight w:val="0"/>
      <w:marTop w:val="0"/>
      <w:marBottom w:val="0"/>
      <w:divBdr>
        <w:top w:val="none" w:sz="0" w:space="0" w:color="auto"/>
        <w:left w:val="none" w:sz="0" w:space="0" w:color="auto"/>
        <w:bottom w:val="none" w:sz="0" w:space="0" w:color="auto"/>
        <w:right w:val="none" w:sz="0" w:space="0" w:color="auto"/>
      </w:divBdr>
    </w:div>
    <w:div w:id="577715245">
      <w:marLeft w:val="0"/>
      <w:marRight w:val="0"/>
      <w:marTop w:val="0"/>
      <w:marBottom w:val="0"/>
      <w:divBdr>
        <w:top w:val="none" w:sz="0" w:space="0" w:color="auto"/>
        <w:left w:val="none" w:sz="0" w:space="0" w:color="auto"/>
        <w:bottom w:val="none" w:sz="0" w:space="0" w:color="auto"/>
        <w:right w:val="none" w:sz="0" w:space="0" w:color="auto"/>
      </w:divBdr>
      <w:divsChild>
        <w:div w:id="577715282">
          <w:marLeft w:val="0"/>
          <w:marRight w:val="0"/>
          <w:marTop w:val="0"/>
          <w:marBottom w:val="0"/>
          <w:divBdr>
            <w:top w:val="none" w:sz="0" w:space="0" w:color="auto"/>
            <w:left w:val="none" w:sz="0" w:space="0" w:color="auto"/>
            <w:bottom w:val="none" w:sz="0" w:space="0" w:color="auto"/>
            <w:right w:val="none" w:sz="0" w:space="0" w:color="auto"/>
          </w:divBdr>
        </w:div>
        <w:div w:id="577715610">
          <w:marLeft w:val="0"/>
          <w:marRight w:val="0"/>
          <w:marTop w:val="0"/>
          <w:marBottom w:val="0"/>
          <w:divBdr>
            <w:top w:val="none" w:sz="0" w:space="0" w:color="auto"/>
            <w:left w:val="none" w:sz="0" w:space="0" w:color="auto"/>
            <w:bottom w:val="none" w:sz="0" w:space="0" w:color="auto"/>
            <w:right w:val="none" w:sz="0" w:space="0" w:color="auto"/>
          </w:divBdr>
        </w:div>
        <w:div w:id="577716226">
          <w:marLeft w:val="0"/>
          <w:marRight w:val="0"/>
          <w:marTop w:val="0"/>
          <w:marBottom w:val="0"/>
          <w:divBdr>
            <w:top w:val="none" w:sz="0" w:space="0" w:color="auto"/>
            <w:left w:val="none" w:sz="0" w:space="0" w:color="auto"/>
            <w:bottom w:val="none" w:sz="0" w:space="0" w:color="auto"/>
            <w:right w:val="none" w:sz="0" w:space="0" w:color="auto"/>
          </w:divBdr>
          <w:divsChild>
            <w:div w:id="577715654">
              <w:marLeft w:val="0"/>
              <w:marRight w:val="0"/>
              <w:marTop w:val="0"/>
              <w:marBottom w:val="0"/>
              <w:divBdr>
                <w:top w:val="none" w:sz="0" w:space="0" w:color="auto"/>
                <w:left w:val="none" w:sz="0" w:space="0" w:color="auto"/>
                <w:bottom w:val="none" w:sz="0" w:space="0" w:color="auto"/>
                <w:right w:val="none" w:sz="0" w:space="0" w:color="auto"/>
              </w:divBdr>
            </w:div>
            <w:div w:id="577717450">
              <w:marLeft w:val="0"/>
              <w:marRight w:val="0"/>
              <w:marTop w:val="0"/>
              <w:marBottom w:val="0"/>
              <w:divBdr>
                <w:top w:val="none" w:sz="0" w:space="0" w:color="auto"/>
                <w:left w:val="none" w:sz="0" w:space="0" w:color="auto"/>
                <w:bottom w:val="none" w:sz="0" w:space="0" w:color="auto"/>
                <w:right w:val="none" w:sz="0" w:space="0" w:color="auto"/>
              </w:divBdr>
              <w:divsChild>
                <w:div w:id="5777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242">
          <w:marLeft w:val="0"/>
          <w:marRight w:val="0"/>
          <w:marTop w:val="0"/>
          <w:marBottom w:val="0"/>
          <w:divBdr>
            <w:top w:val="none" w:sz="0" w:space="0" w:color="auto"/>
            <w:left w:val="none" w:sz="0" w:space="0" w:color="auto"/>
            <w:bottom w:val="none" w:sz="0" w:space="0" w:color="auto"/>
            <w:right w:val="none" w:sz="0" w:space="0" w:color="auto"/>
          </w:divBdr>
        </w:div>
      </w:divsChild>
    </w:div>
    <w:div w:id="577715248">
      <w:marLeft w:val="0"/>
      <w:marRight w:val="0"/>
      <w:marTop w:val="0"/>
      <w:marBottom w:val="0"/>
      <w:divBdr>
        <w:top w:val="none" w:sz="0" w:space="0" w:color="auto"/>
        <w:left w:val="none" w:sz="0" w:space="0" w:color="auto"/>
        <w:bottom w:val="none" w:sz="0" w:space="0" w:color="auto"/>
        <w:right w:val="none" w:sz="0" w:space="0" w:color="auto"/>
      </w:divBdr>
      <w:divsChild>
        <w:div w:id="577715330">
          <w:marLeft w:val="0"/>
          <w:marRight w:val="0"/>
          <w:marTop w:val="0"/>
          <w:marBottom w:val="0"/>
          <w:divBdr>
            <w:top w:val="none" w:sz="0" w:space="0" w:color="auto"/>
            <w:left w:val="none" w:sz="0" w:space="0" w:color="auto"/>
            <w:bottom w:val="none" w:sz="0" w:space="0" w:color="auto"/>
            <w:right w:val="none" w:sz="0" w:space="0" w:color="auto"/>
          </w:divBdr>
          <w:divsChild>
            <w:div w:id="577716364">
              <w:marLeft w:val="0"/>
              <w:marRight w:val="0"/>
              <w:marTop w:val="0"/>
              <w:marBottom w:val="0"/>
              <w:divBdr>
                <w:top w:val="none" w:sz="0" w:space="0" w:color="auto"/>
                <w:left w:val="none" w:sz="0" w:space="0" w:color="auto"/>
                <w:bottom w:val="none" w:sz="0" w:space="0" w:color="auto"/>
                <w:right w:val="none" w:sz="0" w:space="0" w:color="auto"/>
              </w:divBdr>
              <w:divsChild>
                <w:div w:id="577716278">
                  <w:marLeft w:val="0"/>
                  <w:marRight w:val="0"/>
                  <w:marTop w:val="72"/>
                  <w:marBottom w:val="300"/>
                  <w:divBdr>
                    <w:top w:val="dotted" w:sz="4" w:space="0" w:color="FFFFFF"/>
                    <w:left w:val="dotted" w:sz="2" w:space="8" w:color="FFFFFF"/>
                    <w:bottom w:val="dotted" w:sz="4" w:space="0" w:color="FFFFFF"/>
                    <w:right w:val="dotted" w:sz="2" w:space="8" w:color="FFFFFF"/>
                  </w:divBdr>
                  <w:divsChild>
                    <w:div w:id="577715798">
                      <w:marLeft w:val="0"/>
                      <w:marRight w:val="0"/>
                      <w:marTop w:val="0"/>
                      <w:marBottom w:val="0"/>
                      <w:divBdr>
                        <w:top w:val="dotted" w:sz="2" w:space="6" w:color="FFFFFF"/>
                        <w:left w:val="dotted" w:sz="4" w:space="17" w:color="FFFFFF"/>
                        <w:bottom w:val="dotted" w:sz="4" w:space="1" w:color="FFFFFF"/>
                        <w:right w:val="dotted" w:sz="4" w:space="8" w:color="FFFFFF"/>
                      </w:divBdr>
                      <w:divsChild>
                        <w:div w:id="577715175">
                          <w:marLeft w:val="0"/>
                          <w:marRight w:val="0"/>
                          <w:marTop w:val="0"/>
                          <w:marBottom w:val="0"/>
                          <w:divBdr>
                            <w:top w:val="none" w:sz="0" w:space="0" w:color="auto"/>
                            <w:left w:val="none" w:sz="0" w:space="0" w:color="auto"/>
                            <w:bottom w:val="none" w:sz="0" w:space="0" w:color="auto"/>
                            <w:right w:val="none" w:sz="0" w:space="0" w:color="auto"/>
                          </w:divBdr>
                        </w:div>
                        <w:div w:id="577715331">
                          <w:marLeft w:val="0"/>
                          <w:marRight w:val="0"/>
                          <w:marTop w:val="0"/>
                          <w:marBottom w:val="0"/>
                          <w:divBdr>
                            <w:top w:val="none" w:sz="0" w:space="0" w:color="auto"/>
                            <w:left w:val="none" w:sz="0" w:space="0" w:color="auto"/>
                            <w:bottom w:val="none" w:sz="0" w:space="0" w:color="auto"/>
                            <w:right w:val="none" w:sz="0" w:space="0" w:color="auto"/>
                          </w:divBdr>
                        </w:div>
                        <w:div w:id="577715480">
                          <w:marLeft w:val="0"/>
                          <w:marRight w:val="0"/>
                          <w:marTop w:val="0"/>
                          <w:marBottom w:val="0"/>
                          <w:divBdr>
                            <w:top w:val="none" w:sz="0" w:space="0" w:color="auto"/>
                            <w:left w:val="none" w:sz="0" w:space="0" w:color="auto"/>
                            <w:bottom w:val="none" w:sz="0" w:space="0" w:color="auto"/>
                            <w:right w:val="none" w:sz="0" w:space="0" w:color="auto"/>
                          </w:divBdr>
                        </w:div>
                        <w:div w:id="577715765">
                          <w:marLeft w:val="0"/>
                          <w:marRight w:val="0"/>
                          <w:marTop w:val="0"/>
                          <w:marBottom w:val="0"/>
                          <w:divBdr>
                            <w:top w:val="none" w:sz="0" w:space="0" w:color="auto"/>
                            <w:left w:val="none" w:sz="0" w:space="0" w:color="auto"/>
                            <w:bottom w:val="none" w:sz="0" w:space="0" w:color="auto"/>
                            <w:right w:val="none" w:sz="0" w:space="0" w:color="auto"/>
                          </w:divBdr>
                        </w:div>
                        <w:div w:id="577715894">
                          <w:marLeft w:val="0"/>
                          <w:marRight w:val="0"/>
                          <w:marTop w:val="0"/>
                          <w:marBottom w:val="0"/>
                          <w:divBdr>
                            <w:top w:val="none" w:sz="0" w:space="0" w:color="auto"/>
                            <w:left w:val="none" w:sz="0" w:space="0" w:color="auto"/>
                            <w:bottom w:val="none" w:sz="0" w:space="0" w:color="auto"/>
                            <w:right w:val="none" w:sz="0" w:space="0" w:color="auto"/>
                          </w:divBdr>
                        </w:div>
                        <w:div w:id="577715915">
                          <w:marLeft w:val="0"/>
                          <w:marRight w:val="0"/>
                          <w:marTop w:val="0"/>
                          <w:marBottom w:val="0"/>
                          <w:divBdr>
                            <w:top w:val="none" w:sz="0" w:space="0" w:color="auto"/>
                            <w:left w:val="none" w:sz="0" w:space="0" w:color="auto"/>
                            <w:bottom w:val="none" w:sz="0" w:space="0" w:color="auto"/>
                            <w:right w:val="none" w:sz="0" w:space="0" w:color="auto"/>
                          </w:divBdr>
                        </w:div>
                        <w:div w:id="577716284">
                          <w:marLeft w:val="0"/>
                          <w:marRight w:val="0"/>
                          <w:marTop w:val="0"/>
                          <w:marBottom w:val="0"/>
                          <w:divBdr>
                            <w:top w:val="none" w:sz="0" w:space="0" w:color="auto"/>
                            <w:left w:val="none" w:sz="0" w:space="0" w:color="auto"/>
                            <w:bottom w:val="none" w:sz="0" w:space="0" w:color="auto"/>
                            <w:right w:val="none" w:sz="0" w:space="0" w:color="auto"/>
                          </w:divBdr>
                        </w:div>
                        <w:div w:id="577716516">
                          <w:marLeft w:val="0"/>
                          <w:marRight w:val="0"/>
                          <w:marTop w:val="0"/>
                          <w:marBottom w:val="0"/>
                          <w:divBdr>
                            <w:top w:val="none" w:sz="0" w:space="0" w:color="auto"/>
                            <w:left w:val="none" w:sz="0" w:space="0" w:color="auto"/>
                            <w:bottom w:val="none" w:sz="0" w:space="0" w:color="auto"/>
                            <w:right w:val="none" w:sz="0" w:space="0" w:color="auto"/>
                          </w:divBdr>
                        </w:div>
                        <w:div w:id="577716528">
                          <w:marLeft w:val="0"/>
                          <w:marRight w:val="0"/>
                          <w:marTop w:val="0"/>
                          <w:marBottom w:val="0"/>
                          <w:divBdr>
                            <w:top w:val="none" w:sz="0" w:space="0" w:color="auto"/>
                            <w:left w:val="none" w:sz="0" w:space="0" w:color="auto"/>
                            <w:bottom w:val="none" w:sz="0" w:space="0" w:color="auto"/>
                            <w:right w:val="none" w:sz="0" w:space="0" w:color="auto"/>
                          </w:divBdr>
                        </w:div>
                        <w:div w:id="577716639">
                          <w:marLeft w:val="0"/>
                          <w:marRight w:val="0"/>
                          <w:marTop w:val="0"/>
                          <w:marBottom w:val="0"/>
                          <w:divBdr>
                            <w:top w:val="none" w:sz="0" w:space="0" w:color="auto"/>
                            <w:left w:val="none" w:sz="0" w:space="0" w:color="auto"/>
                            <w:bottom w:val="none" w:sz="0" w:space="0" w:color="auto"/>
                            <w:right w:val="none" w:sz="0" w:space="0" w:color="auto"/>
                          </w:divBdr>
                        </w:div>
                        <w:div w:id="577716742">
                          <w:marLeft w:val="0"/>
                          <w:marRight w:val="0"/>
                          <w:marTop w:val="0"/>
                          <w:marBottom w:val="0"/>
                          <w:divBdr>
                            <w:top w:val="none" w:sz="0" w:space="0" w:color="auto"/>
                            <w:left w:val="none" w:sz="0" w:space="0" w:color="auto"/>
                            <w:bottom w:val="none" w:sz="0" w:space="0" w:color="auto"/>
                            <w:right w:val="none" w:sz="0" w:space="0" w:color="auto"/>
                          </w:divBdr>
                        </w:div>
                        <w:div w:id="577716842">
                          <w:marLeft w:val="0"/>
                          <w:marRight w:val="0"/>
                          <w:marTop w:val="0"/>
                          <w:marBottom w:val="0"/>
                          <w:divBdr>
                            <w:top w:val="none" w:sz="0" w:space="0" w:color="auto"/>
                            <w:left w:val="none" w:sz="0" w:space="0" w:color="auto"/>
                            <w:bottom w:val="none" w:sz="0" w:space="0" w:color="auto"/>
                            <w:right w:val="none" w:sz="0" w:space="0" w:color="auto"/>
                          </w:divBdr>
                        </w:div>
                        <w:div w:id="577717015">
                          <w:marLeft w:val="0"/>
                          <w:marRight w:val="0"/>
                          <w:marTop w:val="0"/>
                          <w:marBottom w:val="0"/>
                          <w:divBdr>
                            <w:top w:val="none" w:sz="0" w:space="0" w:color="auto"/>
                            <w:left w:val="none" w:sz="0" w:space="0" w:color="auto"/>
                            <w:bottom w:val="none" w:sz="0" w:space="0" w:color="auto"/>
                            <w:right w:val="none" w:sz="0" w:space="0" w:color="auto"/>
                          </w:divBdr>
                        </w:div>
                        <w:div w:id="577717212">
                          <w:marLeft w:val="0"/>
                          <w:marRight w:val="0"/>
                          <w:marTop w:val="0"/>
                          <w:marBottom w:val="0"/>
                          <w:divBdr>
                            <w:top w:val="none" w:sz="0" w:space="0" w:color="auto"/>
                            <w:left w:val="none" w:sz="0" w:space="0" w:color="auto"/>
                            <w:bottom w:val="none" w:sz="0" w:space="0" w:color="auto"/>
                            <w:right w:val="none" w:sz="0" w:space="0" w:color="auto"/>
                          </w:divBdr>
                        </w:div>
                        <w:div w:id="577717458">
                          <w:marLeft w:val="0"/>
                          <w:marRight w:val="0"/>
                          <w:marTop w:val="0"/>
                          <w:marBottom w:val="0"/>
                          <w:divBdr>
                            <w:top w:val="none" w:sz="0" w:space="0" w:color="auto"/>
                            <w:left w:val="none" w:sz="0" w:space="0" w:color="auto"/>
                            <w:bottom w:val="none" w:sz="0" w:space="0" w:color="auto"/>
                            <w:right w:val="none" w:sz="0" w:space="0" w:color="auto"/>
                          </w:divBdr>
                        </w:div>
                        <w:div w:id="577717568">
                          <w:marLeft w:val="0"/>
                          <w:marRight w:val="0"/>
                          <w:marTop w:val="0"/>
                          <w:marBottom w:val="0"/>
                          <w:divBdr>
                            <w:top w:val="none" w:sz="0" w:space="0" w:color="auto"/>
                            <w:left w:val="none" w:sz="0" w:space="0" w:color="auto"/>
                            <w:bottom w:val="none" w:sz="0" w:space="0" w:color="auto"/>
                            <w:right w:val="none" w:sz="0" w:space="0" w:color="auto"/>
                          </w:divBdr>
                        </w:div>
                        <w:div w:id="577717582">
                          <w:marLeft w:val="0"/>
                          <w:marRight w:val="0"/>
                          <w:marTop w:val="0"/>
                          <w:marBottom w:val="0"/>
                          <w:divBdr>
                            <w:top w:val="none" w:sz="0" w:space="0" w:color="auto"/>
                            <w:left w:val="none" w:sz="0" w:space="0" w:color="auto"/>
                            <w:bottom w:val="none" w:sz="0" w:space="0" w:color="auto"/>
                            <w:right w:val="none" w:sz="0" w:space="0" w:color="auto"/>
                          </w:divBdr>
                        </w:div>
                      </w:divsChild>
                    </w:div>
                    <w:div w:id="577717191">
                      <w:marLeft w:val="0"/>
                      <w:marRight w:val="0"/>
                      <w:marTop w:val="0"/>
                      <w:marBottom w:val="0"/>
                      <w:divBdr>
                        <w:top w:val="none" w:sz="0" w:space="0" w:color="auto"/>
                        <w:left w:val="none" w:sz="0" w:space="0" w:color="auto"/>
                        <w:bottom w:val="none" w:sz="0" w:space="0" w:color="auto"/>
                        <w:right w:val="none" w:sz="0" w:space="0" w:color="auto"/>
                      </w:divBdr>
                      <w:divsChild>
                        <w:div w:id="57771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5249">
      <w:marLeft w:val="0"/>
      <w:marRight w:val="0"/>
      <w:marTop w:val="0"/>
      <w:marBottom w:val="0"/>
      <w:divBdr>
        <w:top w:val="none" w:sz="0" w:space="0" w:color="auto"/>
        <w:left w:val="none" w:sz="0" w:space="0" w:color="auto"/>
        <w:bottom w:val="none" w:sz="0" w:space="0" w:color="auto"/>
        <w:right w:val="none" w:sz="0" w:space="0" w:color="auto"/>
      </w:divBdr>
    </w:div>
    <w:div w:id="577715251">
      <w:marLeft w:val="0"/>
      <w:marRight w:val="0"/>
      <w:marTop w:val="0"/>
      <w:marBottom w:val="0"/>
      <w:divBdr>
        <w:top w:val="none" w:sz="0" w:space="0" w:color="auto"/>
        <w:left w:val="none" w:sz="0" w:space="0" w:color="auto"/>
        <w:bottom w:val="none" w:sz="0" w:space="0" w:color="auto"/>
        <w:right w:val="none" w:sz="0" w:space="0" w:color="auto"/>
      </w:divBdr>
    </w:div>
    <w:div w:id="577715252">
      <w:marLeft w:val="0"/>
      <w:marRight w:val="0"/>
      <w:marTop w:val="0"/>
      <w:marBottom w:val="0"/>
      <w:divBdr>
        <w:top w:val="none" w:sz="0" w:space="0" w:color="auto"/>
        <w:left w:val="none" w:sz="0" w:space="0" w:color="auto"/>
        <w:bottom w:val="none" w:sz="0" w:space="0" w:color="auto"/>
        <w:right w:val="none" w:sz="0" w:space="0" w:color="auto"/>
      </w:divBdr>
    </w:div>
    <w:div w:id="577715253">
      <w:marLeft w:val="0"/>
      <w:marRight w:val="0"/>
      <w:marTop w:val="0"/>
      <w:marBottom w:val="0"/>
      <w:divBdr>
        <w:top w:val="none" w:sz="0" w:space="0" w:color="auto"/>
        <w:left w:val="none" w:sz="0" w:space="0" w:color="auto"/>
        <w:bottom w:val="none" w:sz="0" w:space="0" w:color="auto"/>
        <w:right w:val="none" w:sz="0" w:space="0" w:color="auto"/>
      </w:divBdr>
    </w:div>
    <w:div w:id="577715259">
      <w:marLeft w:val="0"/>
      <w:marRight w:val="0"/>
      <w:marTop w:val="0"/>
      <w:marBottom w:val="0"/>
      <w:divBdr>
        <w:top w:val="none" w:sz="0" w:space="0" w:color="auto"/>
        <w:left w:val="none" w:sz="0" w:space="0" w:color="auto"/>
        <w:bottom w:val="none" w:sz="0" w:space="0" w:color="auto"/>
        <w:right w:val="none" w:sz="0" w:space="0" w:color="auto"/>
      </w:divBdr>
    </w:div>
    <w:div w:id="577715260">
      <w:marLeft w:val="0"/>
      <w:marRight w:val="0"/>
      <w:marTop w:val="0"/>
      <w:marBottom w:val="0"/>
      <w:divBdr>
        <w:top w:val="none" w:sz="0" w:space="0" w:color="auto"/>
        <w:left w:val="none" w:sz="0" w:space="0" w:color="auto"/>
        <w:bottom w:val="none" w:sz="0" w:space="0" w:color="auto"/>
        <w:right w:val="none" w:sz="0" w:space="0" w:color="auto"/>
      </w:divBdr>
      <w:divsChild>
        <w:div w:id="577716023">
          <w:marLeft w:val="0"/>
          <w:marRight w:val="0"/>
          <w:marTop w:val="0"/>
          <w:marBottom w:val="0"/>
          <w:divBdr>
            <w:top w:val="none" w:sz="0" w:space="0" w:color="auto"/>
            <w:left w:val="none" w:sz="0" w:space="0" w:color="auto"/>
            <w:bottom w:val="none" w:sz="0" w:space="0" w:color="auto"/>
            <w:right w:val="none" w:sz="0" w:space="0" w:color="auto"/>
          </w:divBdr>
          <w:divsChild>
            <w:div w:id="577716895">
              <w:marLeft w:val="0"/>
              <w:marRight w:val="0"/>
              <w:marTop w:val="0"/>
              <w:marBottom w:val="0"/>
              <w:divBdr>
                <w:top w:val="none" w:sz="0" w:space="0" w:color="auto"/>
                <w:left w:val="none" w:sz="0" w:space="0" w:color="auto"/>
                <w:bottom w:val="none" w:sz="0" w:space="0" w:color="auto"/>
                <w:right w:val="none" w:sz="0" w:space="0" w:color="auto"/>
              </w:divBdr>
              <w:divsChild>
                <w:div w:id="5777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261">
      <w:marLeft w:val="0"/>
      <w:marRight w:val="0"/>
      <w:marTop w:val="0"/>
      <w:marBottom w:val="0"/>
      <w:divBdr>
        <w:top w:val="none" w:sz="0" w:space="0" w:color="auto"/>
        <w:left w:val="none" w:sz="0" w:space="0" w:color="auto"/>
        <w:bottom w:val="none" w:sz="0" w:space="0" w:color="auto"/>
        <w:right w:val="none" w:sz="0" w:space="0" w:color="auto"/>
      </w:divBdr>
    </w:div>
    <w:div w:id="577715262">
      <w:marLeft w:val="0"/>
      <w:marRight w:val="0"/>
      <w:marTop w:val="0"/>
      <w:marBottom w:val="0"/>
      <w:divBdr>
        <w:top w:val="none" w:sz="0" w:space="0" w:color="auto"/>
        <w:left w:val="none" w:sz="0" w:space="0" w:color="auto"/>
        <w:bottom w:val="none" w:sz="0" w:space="0" w:color="auto"/>
        <w:right w:val="none" w:sz="0" w:space="0" w:color="auto"/>
      </w:divBdr>
    </w:div>
    <w:div w:id="577715264">
      <w:marLeft w:val="0"/>
      <w:marRight w:val="0"/>
      <w:marTop w:val="0"/>
      <w:marBottom w:val="0"/>
      <w:divBdr>
        <w:top w:val="none" w:sz="0" w:space="0" w:color="auto"/>
        <w:left w:val="none" w:sz="0" w:space="0" w:color="auto"/>
        <w:bottom w:val="none" w:sz="0" w:space="0" w:color="auto"/>
        <w:right w:val="none" w:sz="0" w:space="0" w:color="auto"/>
      </w:divBdr>
    </w:div>
    <w:div w:id="577715265">
      <w:marLeft w:val="0"/>
      <w:marRight w:val="0"/>
      <w:marTop w:val="0"/>
      <w:marBottom w:val="0"/>
      <w:divBdr>
        <w:top w:val="none" w:sz="0" w:space="0" w:color="auto"/>
        <w:left w:val="none" w:sz="0" w:space="0" w:color="auto"/>
        <w:bottom w:val="none" w:sz="0" w:space="0" w:color="auto"/>
        <w:right w:val="none" w:sz="0" w:space="0" w:color="auto"/>
      </w:divBdr>
    </w:div>
    <w:div w:id="577715266">
      <w:marLeft w:val="0"/>
      <w:marRight w:val="0"/>
      <w:marTop w:val="0"/>
      <w:marBottom w:val="0"/>
      <w:divBdr>
        <w:top w:val="none" w:sz="0" w:space="0" w:color="auto"/>
        <w:left w:val="none" w:sz="0" w:space="0" w:color="auto"/>
        <w:bottom w:val="none" w:sz="0" w:space="0" w:color="auto"/>
        <w:right w:val="none" w:sz="0" w:space="0" w:color="auto"/>
      </w:divBdr>
    </w:div>
    <w:div w:id="577715269">
      <w:marLeft w:val="0"/>
      <w:marRight w:val="0"/>
      <w:marTop w:val="0"/>
      <w:marBottom w:val="0"/>
      <w:divBdr>
        <w:top w:val="none" w:sz="0" w:space="0" w:color="auto"/>
        <w:left w:val="none" w:sz="0" w:space="0" w:color="auto"/>
        <w:bottom w:val="none" w:sz="0" w:space="0" w:color="auto"/>
        <w:right w:val="none" w:sz="0" w:space="0" w:color="auto"/>
      </w:divBdr>
    </w:div>
    <w:div w:id="577715270">
      <w:marLeft w:val="0"/>
      <w:marRight w:val="0"/>
      <w:marTop w:val="0"/>
      <w:marBottom w:val="0"/>
      <w:divBdr>
        <w:top w:val="none" w:sz="0" w:space="0" w:color="auto"/>
        <w:left w:val="none" w:sz="0" w:space="0" w:color="auto"/>
        <w:bottom w:val="none" w:sz="0" w:space="0" w:color="auto"/>
        <w:right w:val="none" w:sz="0" w:space="0" w:color="auto"/>
      </w:divBdr>
    </w:div>
    <w:div w:id="577715271">
      <w:marLeft w:val="0"/>
      <w:marRight w:val="0"/>
      <w:marTop w:val="0"/>
      <w:marBottom w:val="0"/>
      <w:divBdr>
        <w:top w:val="none" w:sz="0" w:space="0" w:color="auto"/>
        <w:left w:val="none" w:sz="0" w:space="0" w:color="auto"/>
        <w:bottom w:val="none" w:sz="0" w:space="0" w:color="auto"/>
        <w:right w:val="none" w:sz="0" w:space="0" w:color="auto"/>
      </w:divBdr>
    </w:div>
    <w:div w:id="577715272">
      <w:marLeft w:val="0"/>
      <w:marRight w:val="0"/>
      <w:marTop w:val="0"/>
      <w:marBottom w:val="0"/>
      <w:divBdr>
        <w:top w:val="none" w:sz="0" w:space="0" w:color="auto"/>
        <w:left w:val="none" w:sz="0" w:space="0" w:color="auto"/>
        <w:bottom w:val="none" w:sz="0" w:space="0" w:color="auto"/>
        <w:right w:val="none" w:sz="0" w:space="0" w:color="auto"/>
      </w:divBdr>
    </w:div>
    <w:div w:id="577715273">
      <w:marLeft w:val="0"/>
      <w:marRight w:val="0"/>
      <w:marTop w:val="0"/>
      <w:marBottom w:val="0"/>
      <w:divBdr>
        <w:top w:val="none" w:sz="0" w:space="0" w:color="auto"/>
        <w:left w:val="none" w:sz="0" w:space="0" w:color="auto"/>
        <w:bottom w:val="none" w:sz="0" w:space="0" w:color="auto"/>
        <w:right w:val="none" w:sz="0" w:space="0" w:color="auto"/>
      </w:divBdr>
      <w:divsChild>
        <w:div w:id="577715612">
          <w:marLeft w:val="0"/>
          <w:marRight w:val="0"/>
          <w:marTop w:val="0"/>
          <w:marBottom w:val="0"/>
          <w:divBdr>
            <w:top w:val="none" w:sz="0" w:space="0" w:color="auto"/>
            <w:left w:val="none" w:sz="0" w:space="0" w:color="auto"/>
            <w:bottom w:val="none" w:sz="0" w:space="0" w:color="auto"/>
            <w:right w:val="none" w:sz="0" w:space="0" w:color="auto"/>
          </w:divBdr>
        </w:div>
      </w:divsChild>
    </w:div>
    <w:div w:id="577715276">
      <w:marLeft w:val="0"/>
      <w:marRight w:val="0"/>
      <w:marTop w:val="0"/>
      <w:marBottom w:val="0"/>
      <w:divBdr>
        <w:top w:val="none" w:sz="0" w:space="0" w:color="auto"/>
        <w:left w:val="none" w:sz="0" w:space="0" w:color="auto"/>
        <w:bottom w:val="none" w:sz="0" w:space="0" w:color="auto"/>
        <w:right w:val="none" w:sz="0" w:space="0" w:color="auto"/>
      </w:divBdr>
    </w:div>
    <w:div w:id="577715277">
      <w:marLeft w:val="0"/>
      <w:marRight w:val="0"/>
      <w:marTop w:val="0"/>
      <w:marBottom w:val="0"/>
      <w:divBdr>
        <w:top w:val="none" w:sz="0" w:space="0" w:color="auto"/>
        <w:left w:val="none" w:sz="0" w:space="0" w:color="auto"/>
        <w:bottom w:val="none" w:sz="0" w:space="0" w:color="auto"/>
        <w:right w:val="none" w:sz="0" w:space="0" w:color="auto"/>
      </w:divBdr>
    </w:div>
    <w:div w:id="577715284">
      <w:marLeft w:val="0"/>
      <w:marRight w:val="0"/>
      <w:marTop w:val="0"/>
      <w:marBottom w:val="0"/>
      <w:divBdr>
        <w:top w:val="none" w:sz="0" w:space="0" w:color="auto"/>
        <w:left w:val="none" w:sz="0" w:space="0" w:color="auto"/>
        <w:bottom w:val="none" w:sz="0" w:space="0" w:color="auto"/>
        <w:right w:val="none" w:sz="0" w:space="0" w:color="auto"/>
      </w:divBdr>
    </w:div>
    <w:div w:id="577715285">
      <w:marLeft w:val="0"/>
      <w:marRight w:val="0"/>
      <w:marTop w:val="0"/>
      <w:marBottom w:val="0"/>
      <w:divBdr>
        <w:top w:val="none" w:sz="0" w:space="0" w:color="auto"/>
        <w:left w:val="none" w:sz="0" w:space="0" w:color="auto"/>
        <w:bottom w:val="none" w:sz="0" w:space="0" w:color="auto"/>
        <w:right w:val="none" w:sz="0" w:space="0" w:color="auto"/>
      </w:divBdr>
    </w:div>
    <w:div w:id="577715286">
      <w:marLeft w:val="0"/>
      <w:marRight w:val="0"/>
      <w:marTop w:val="0"/>
      <w:marBottom w:val="0"/>
      <w:divBdr>
        <w:top w:val="none" w:sz="0" w:space="0" w:color="auto"/>
        <w:left w:val="none" w:sz="0" w:space="0" w:color="auto"/>
        <w:bottom w:val="none" w:sz="0" w:space="0" w:color="auto"/>
        <w:right w:val="none" w:sz="0" w:space="0" w:color="auto"/>
      </w:divBdr>
    </w:div>
    <w:div w:id="577715288">
      <w:marLeft w:val="0"/>
      <w:marRight w:val="0"/>
      <w:marTop w:val="0"/>
      <w:marBottom w:val="0"/>
      <w:divBdr>
        <w:top w:val="none" w:sz="0" w:space="0" w:color="auto"/>
        <w:left w:val="none" w:sz="0" w:space="0" w:color="auto"/>
        <w:bottom w:val="none" w:sz="0" w:space="0" w:color="auto"/>
        <w:right w:val="none" w:sz="0" w:space="0" w:color="auto"/>
      </w:divBdr>
      <w:divsChild>
        <w:div w:id="577714740">
          <w:marLeft w:val="0"/>
          <w:marRight w:val="0"/>
          <w:marTop w:val="0"/>
          <w:marBottom w:val="0"/>
          <w:divBdr>
            <w:top w:val="none" w:sz="0" w:space="0" w:color="auto"/>
            <w:left w:val="none" w:sz="0" w:space="0" w:color="auto"/>
            <w:bottom w:val="none" w:sz="0" w:space="0" w:color="auto"/>
            <w:right w:val="none" w:sz="0" w:space="0" w:color="auto"/>
          </w:divBdr>
        </w:div>
      </w:divsChild>
    </w:div>
    <w:div w:id="577715293">
      <w:marLeft w:val="0"/>
      <w:marRight w:val="0"/>
      <w:marTop w:val="0"/>
      <w:marBottom w:val="0"/>
      <w:divBdr>
        <w:top w:val="none" w:sz="0" w:space="0" w:color="auto"/>
        <w:left w:val="none" w:sz="0" w:space="0" w:color="auto"/>
        <w:bottom w:val="none" w:sz="0" w:space="0" w:color="auto"/>
        <w:right w:val="none" w:sz="0" w:space="0" w:color="auto"/>
      </w:divBdr>
    </w:div>
    <w:div w:id="577715296">
      <w:marLeft w:val="0"/>
      <w:marRight w:val="0"/>
      <w:marTop w:val="0"/>
      <w:marBottom w:val="0"/>
      <w:divBdr>
        <w:top w:val="none" w:sz="0" w:space="0" w:color="auto"/>
        <w:left w:val="none" w:sz="0" w:space="0" w:color="auto"/>
        <w:bottom w:val="none" w:sz="0" w:space="0" w:color="auto"/>
        <w:right w:val="none" w:sz="0" w:space="0" w:color="auto"/>
      </w:divBdr>
    </w:div>
    <w:div w:id="577715297">
      <w:marLeft w:val="0"/>
      <w:marRight w:val="0"/>
      <w:marTop w:val="0"/>
      <w:marBottom w:val="0"/>
      <w:divBdr>
        <w:top w:val="none" w:sz="0" w:space="0" w:color="auto"/>
        <w:left w:val="none" w:sz="0" w:space="0" w:color="auto"/>
        <w:bottom w:val="none" w:sz="0" w:space="0" w:color="auto"/>
        <w:right w:val="none" w:sz="0" w:space="0" w:color="auto"/>
      </w:divBdr>
    </w:div>
    <w:div w:id="577715299">
      <w:marLeft w:val="0"/>
      <w:marRight w:val="0"/>
      <w:marTop w:val="0"/>
      <w:marBottom w:val="0"/>
      <w:divBdr>
        <w:top w:val="none" w:sz="0" w:space="0" w:color="auto"/>
        <w:left w:val="none" w:sz="0" w:space="0" w:color="auto"/>
        <w:bottom w:val="none" w:sz="0" w:space="0" w:color="auto"/>
        <w:right w:val="none" w:sz="0" w:space="0" w:color="auto"/>
      </w:divBdr>
    </w:div>
    <w:div w:id="577715300">
      <w:marLeft w:val="0"/>
      <w:marRight w:val="0"/>
      <w:marTop w:val="0"/>
      <w:marBottom w:val="0"/>
      <w:divBdr>
        <w:top w:val="none" w:sz="0" w:space="0" w:color="auto"/>
        <w:left w:val="none" w:sz="0" w:space="0" w:color="auto"/>
        <w:bottom w:val="none" w:sz="0" w:space="0" w:color="auto"/>
        <w:right w:val="none" w:sz="0" w:space="0" w:color="auto"/>
      </w:divBdr>
    </w:div>
    <w:div w:id="577715302">
      <w:marLeft w:val="0"/>
      <w:marRight w:val="0"/>
      <w:marTop w:val="0"/>
      <w:marBottom w:val="0"/>
      <w:divBdr>
        <w:top w:val="none" w:sz="0" w:space="0" w:color="auto"/>
        <w:left w:val="none" w:sz="0" w:space="0" w:color="auto"/>
        <w:bottom w:val="none" w:sz="0" w:space="0" w:color="auto"/>
        <w:right w:val="none" w:sz="0" w:space="0" w:color="auto"/>
      </w:divBdr>
      <w:divsChild>
        <w:div w:id="577715274">
          <w:marLeft w:val="160"/>
          <w:marRight w:val="160"/>
          <w:marTop w:val="160"/>
          <w:marBottom w:val="160"/>
          <w:divBdr>
            <w:top w:val="none" w:sz="0" w:space="0" w:color="auto"/>
            <w:left w:val="none" w:sz="0" w:space="0" w:color="auto"/>
            <w:bottom w:val="none" w:sz="0" w:space="0" w:color="auto"/>
            <w:right w:val="none" w:sz="0" w:space="0" w:color="auto"/>
          </w:divBdr>
        </w:div>
        <w:div w:id="577716061">
          <w:marLeft w:val="600"/>
          <w:marRight w:val="600"/>
          <w:marTop w:val="0"/>
          <w:marBottom w:val="0"/>
          <w:divBdr>
            <w:top w:val="none" w:sz="0" w:space="0" w:color="auto"/>
            <w:left w:val="none" w:sz="0" w:space="0" w:color="auto"/>
            <w:bottom w:val="none" w:sz="0" w:space="0" w:color="auto"/>
            <w:right w:val="none" w:sz="0" w:space="0" w:color="auto"/>
          </w:divBdr>
          <w:divsChild>
            <w:div w:id="57771666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577715304">
      <w:marLeft w:val="0"/>
      <w:marRight w:val="0"/>
      <w:marTop w:val="0"/>
      <w:marBottom w:val="0"/>
      <w:divBdr>
        <w:top w:val="none" w:sz="0" w:space="0" w:color="auto"/>
        <w:left w:val="none" w:sz="0" w:space="0" w:color="auto"/>
        <w:bottom w:val="none" w:sz="0" w:space="0" w:color="auto"/>
        <w:right w:val="none" w:sz="0" w:space="0" w:color="auto"/>
      </w:divBdr>
    </w:div>
    <w:div w:id="577715306">
      <w:marLeft w:val="0"/>
      <w:marRight w:val="0"/>
      <w:marTop w:val="0"/>
      <w:marBottom w:val="0"/>
      <w:divBdr>
        <w:top w:val="none" w:sz="0" w:space="0" w:color="auto"/>
        <w:left w:val="none" w:sz="0" w:space="0" w:color="auto"/>
        <w:bottom w:val="none" w:sz="0" w:space="0" w:color="auto"/>
        <w:right w:val="none" w:sz="0" w:space="0" w:color="auto"/>
      </w:divBdr>
    </w:div>
    <w:div w:id="577715309">
      <w:marLeft w:val="0"/>
      <w:marRight w:val="0"/>
      <w:marTop w:val="0"/>
      <w:marBottom w:val="0"/>
      <w:divBdr>
        <w:top w:val="none" w:sz="0" w:space="0" w:color="auto"/>
        <w:left w:val="none" w:sz="0" w:space="0" w:color="auto"/>
        <w:bottom w:val="none" w:sz="0" w:space="0" w:color="auto"/>
        <w:right w:val="none" w:sz="0" w:space="0" w:color="auto"/>
      </w:divBdr>
    </w:div>
    <w:div w:id="577715310">
      <w:marLeft w:val="0"/>
      <w:marRight w:val="0"/>
      <w:marTop w:val="0"/>
      <w:marBottom w:val="0"/>
      <w:divBdr>
        <w:top w:val="none" w:sz="0" w:space="0" w:color="auto"/>
        <w:left w:val="none" w:sz="0" w:space="0" w:color="auto"/>
        <w:bottom w:val="none" w:sz="0" w:space="0" w:color="auto"/>
        <w:right w:val="none" w:sz="0" w:space="0" w:color="auto"/>
      </w:divBdr>
    </w:div>
    <w:div w:id="577715316">
      <w:marLeft w:val="0"/>
      <w:marRight w:val="0"/>
      <w:marTop w:val="0"/>
      <w:marBottom w:val="0"/>
      <w:divBdr>
        <w:top w:val="none" w:sz="0" w:space="0" w:color="auto"/>
        <w:left w:val="none" w:sz="0" w:space="0" w:color="auto"/>
        <w:bottom w:val="none" w:sz="0" w:space="0" w:color="auto"/>
        <w:right w:val="none" w:sz="0" w:space="0" w:color="auto"/>
      </w:divBdr>
    </w:div>
    <w:div w:id="577715319">
      <w:marLeft w:val="0"/>
      <w:marRight w:val="0"/>
      <w:marTop w:val="0"/>
      <w:marBottom w:val="0"/>
      <w:divBdr>
        <w:top w:val="none" w:sz="0" w:space="0" w:color="auto"/>
        <w:left w:val="none" w:sz="0" w:space="0" w:color="auto"/>
        <w:bottom w:val="none" w:sz="0" w:space="0" w:color="auto"/>
        <w:right w:val="none" w:sz="0" w:space="0" w:color="auto"/>
      </w:divBdr>
    </w:div>
    <w:div w:id="577715322">
      <w:marLeft w:val="0"/>
      <w:marRight w:val="0"/>
      <w:marTop w:val="0"/>
      <w:marBottom w:val="0"/>
      <w:divBdr>
        <w:top w:val="none" w:sz="0" w:space="0" w:color="auto"/>
        <w:left w:val="none" w:sz="0" w:space="0" w:color="auto"/>
        <w:bottom w:val="none" w:sz="0" w:space="0" w:color="auto"/>
        <w:right w:val="none" w:sz="0" w:space="0" w:color="auto"/>
      </w:divBdr>
    </w:div>
    <w:div w:id="577715324">
      <w:marLeft w:val="0"/>
      <w:marRight w:val="0"/>
      <w:marTop w:val="0"/>
      <w:marBottom w:val="0"/>
      <w:divBdr>
        <w:top w:val="none" w:sz="0" w:space="0" w:color="auto"/>
        <w:left w:val="none" w:sz="0" w:space="0" w:color="auto"/>
        <w:bottom w:val="none" w:sz="0" w:space="0" w:color="auto"/>
        <w:right w:val="none" w:sz="0" w:space="0" w:color="auto"/>
      </w:divBdr>
    </w:div>
    <w:div w:id="577715325">
      <w:marLeft w:val="0"/>
      <w:marRight w:val="0"/>
      <w:marTop w:val="0"/>
      <w:marBottom w:val="0"/>
      <w:divBdr>
        <w:top w:val="none" w:sz="0" w:space="0" w:color="auto"/>
        <w:left w:val="none" w:sz="0" w:space="0" w:color="auto"/>
        <w:bottom w:val="none" w:sz="0" w:space="0" w:color="auto"/>
        <w:right w:val="none" w:sz="0" w:space="0" w:color="auto"/>
      </w:divBdr>
    </w:div>
    <w:div w:id="577715327">
      <w:marLeft w:val="0"/>
      <w:marRight w:val="0"/>
      <w:marTop w:val="0"/>
      <w:marBottom w:val="0"/>
      <w:divBdr>
        <w:top w:val="none" w:sz="0" w:space="0" w:color="auto"/>
        <w:left w:val="none" w:sz="0" w:space="0" w:color="auto"/>
        <w:bottom w:val="none" w:sz="0" w:space="0" w:color="auto"/>
        <w:right w:val="none" w:sz="0" w:space="0" w:color="auto"/>
      </w:divBdr>
    </w:div>
    <w:div w:id="577715328">
      <w:marLeft w:val="0"/>
      <w:marRight w:val="0"/>
      <w:marTop w:val="0"/>
      <w:marBottom w:val="0"/>
      <w:divBdr>
        <w:top w:val="none" w:sz="0" w:space="0" w:color="auto"/>
        <w:left w:val="none" w:sz="0" w:space="0" w:color="auto"/>
        <w:bottom w:val="none" w:sz="0" w:space="0" w:color="auto"/>
        <w:right w:val="none" w:sz="0" w:space="0" w:color="auto"/>
      </w:divBdr>
      <w:divsChild>
        <w:div w:id="577715308">
          <w:marLeft w:val="0"/>
          <w:marRight w:val="0"/>
          <w:marTop w:val="0"/>
          <w:marBottom w:val="0"/>
          <w:divBdr>
            <w:top w:val="none" w:sz="0" w:space="0" w:color="auto"/>
            <w:left w:val="none" w:sz="0" w:space="0" w:color="auto"/>
            <w:bottom w:val="none" w:sz="0" w:space="0" w:color="auto"/>
            <w:right w:val="none" w:sz="0" w:space="0" w:color="auto"/>
          </w:divBdr>
        </w:div>
      </w:divsChild>
    </w:div>
    <w:div w:id="577715329">
      <w:marLeft w:val="0"/>
      <w:marRight w:val="0"/>
      <w:marTop w:val="0"/>
      <w:marBottom w:val="0"/>
      <w:divBdr>
        <w:top w:val="none" w:sz="0" w:space="0" w:color="auto"/>
        <w:left w:val="none" w:sz="0" w:space="0" w:color="auto"/>
        <w:bottom w:val="none" w:sz="0" w:space="0" w:color="auto"/>
        <w:right w:val="none" w:sz="0" w:space="0" w:color="auto"/>
      </w:divBdr>
      <w:divsChild>
        <w:div w:id="577714770">
          <w:marLeft w:val="0"/>
          <w:marRight w:val="0"/>
          <w:marTop w:val="0"/>
          <w:marBottom w:val="0"/>
          <w:divBdr>
            <w:top w:val="none" w:sz="0" w:space="0" w:color="auto"/>
            <w:left w:val="none" w:sz="0" w:space="0" w:color="auto"/>
            <w:bottom w:val="none" w:sz="0" w:space="0" w:color="auto"/>
            <w:right w:val="none" w:sz="0" w:space="0" w:color="auto"/>
          </w:divBdr>
        </w:div>
      </w:divsChild>
    </w:div>
    <w:div w:id="577715332">
      <w:marLeft w:val="0"/>
      <w:marRight w:val="0"/>
      <w:marTop w:val="0"/>
      <w:marBottom w:val="0"/>
      <w:divBdr>
        <w:top w:val="none" w:sz="0" w:space="0" w:color="auto"/>
        <w:left w:val="none" w:sz="0" w:space="0" w:color="auto"/>
        <w:bottom w:val="none" w:sz="0" w:space="0" w:color="auto"/>
        <w:right w:val="none" w:sz="0" w:space="0" w:color="auto"/>
      </w:divBdr>
    </w:div>
    <w:div w:id="577715333">
      <w:marLeft w:val="0"/>
      <w:marRight w:val="0"/>
      <w:marTop w:val="0"/>
      <w:marBottom w:val="0"/>
      <w:divBdr>
        <w:top w:val="none" w:sz="0" w:space="0" w:color="auto"/>
        <w:left w:val="none" w:sz="0" w:space="0" w:color="auto"/>
        <w:bottom w:val="none" w:sz="0" w:space="0" w:color="auto"/>
        <w:right w:val="none" w:sz="0" w:space="0" w:color="auto"/>
      </w:divBdr>
    </w:div>
    <w:div w:id="577715336">
      <w:marLeft w:val="0"/>
      <w:marRight w:val="0"/>
      <w:marTop w:val="0"/>
      <w:marBottom w:val="0"/>
      <w:divBdr>
        <w:top w:val="none" w:sz="0" w:space="0" w:color="auto"/>
        <w:left w:val="none" w:sz="0" w:space="0" w:color="auto"/>
        <w:bottom w:val="none" w:sz="0" w:space="0" w:color="auto"/>
        <w:right w:val="none" w:sz="0" w:space="0" w:color="auto"/>
      </w:divBdr>
    </w:div>
    <w:div w:id="577715337">
      <w:marLeft w:val="0"/>
      <w:marRight w:val="0"/>
      <w:marTop w:val="0"/>
      <w:marBottom w:val="0"/>
      <w:divBdr>
        <w:top w:val="none" w:sz="0" w:space="0" w:color="auto"/>
        <w:left w:val="none" w:sz="0" w:space="0" w:color="auto"/>
        <w:bottom w:val="none" w:sz="0" w:space="0" w:color="auto"/>
        <w:right w:val="none" w:sz="0" w:space="0" w:color="auto"/>
      </w:divBdr>
    </w:div>
    <w:div w:id="577715339">
      <w:marLeft w:val="0"/>
      <w:marRight w:val="0"/>
      <w:marTop w:val="0"/>
      <w:marBottom w:val="0"/>
      <w:divBdr>
        <w:top w:val="none" w:sz="0" w:space="0" w:color="auto"/>
        <w:left w:val="none" w:sz="0" w:space="0" w:color="auto"/>
        <w:bottom w:val="none" w:sz="0" w:space="0" w:color="auto"/>
        <w:right w:val="none" w:sz="0" w:space="0" w:color="auto"/>
      </w:divBdr>
      <w:divsChild>
        <w:div w:id="577715041">
          <w:marLeft w:val="0"/>
          <w:marRight w:val="0"/>
          <w:marTop w:val="0"/>
          <w:marBottom w:val="0"/>
          <w:divBdr>
            <w:top w:val="none" w:sz="0" w:space="0" w:color="auto"/>
            <w:left w:val="none" w:sz="0" w:space="0" w:color="auto"/>
            <w:bottom w:val="none" w:sz="0" w:space="0" w:color="auto"/>
            <w:right w:val="none" w:sz="0" w:space="0" w:color="auto"/>
          </w:divBdr>
        </w:div>
      </w:divsChild>
    </w:div>
    <w:div w:id="577715340">
      <w:marLeft w:val="0"/>
      <w:marRight w:val="0"/>
      <w:marTop w:val="0"/>
      <w:marBottom w:val="0"/>
      <w:divBdr>
        <w:top w:val="none" w:sz="0" w:space="0" w:color="auto"/>
        <w:left w:val="none" w:sz="0" w:space="0" w:color="auto"/>
        <w:bottom w:val="none" w:sz="0" w:space="0" w:color="auto"/>
        <w:right w:val="none" w:sz="0" w:space="0" w:color="auto"/>
      </w:divBdr>
    </w:div>
    <w:div w:id="577715342">
      <w:marLeft w:val="0"/>
      <w:marRight w:val="0"/>
      <w:marTop w:val="0"/>
      <w:marBottom w:val="0"/>
      <w:divBdr>
        <w:top w:val="none" w:sz="0" w:space="0" w:color="auto"/>
        <w:left w:val="none" w:sz="0" w:space="0" w:color="auto"/>
        <w:bottom w:val="none" w:sz="0" w:space="0" w:color="auto"/>
        <w:right w:val="none" w:sz="0" w:space="0" w:color="auto"/>
      </w:divBdr>
    </w:div>
    <w:div w:id="577715346">
      <w:marLeft w:val="0"/>
      <w:marRight w:val="0"/>
      <w:marTop w:val="0"/>
      <w:marBottom w:val="0"/>
      <w:divBdr>
        <w:top w:val="none" w:sz="0" w:space="0" w:color="auto"/>
        <w:left w:val="none" w:sz="0" w:space="0" w:color="auto"/>
        <w:bottom w:val="none" w:sz="0" w:space="0" w:color="auto"/>
        <w:right w:val="none" w:sz="0" w:space="0" w:color="auto"/>
      </w:divBdr>
    </w:div>
    <w:div w:id="577715347">
      <w:marLeft w:val="0"/>
      <w:marRight w:val="0"/>
      <w:marTop w:val="0"/>
      <w:marBottom w:val="0"/>
      <w:divBdr>
        <w:top w:val="none" w:sz="0" w:space="0" w:color="auto"/>
        <w:left w:val="none" w:sz="0" w:space="0" w:color="auto"/>
        <w:bottom w:val="none" w:sz="0" w:space="0" w:color="auto"/>
        <w:right w:val="none" w:sz="0" w:space="0" w:color="auto"/>
      </w:divBdr>
      <w:divsChild>
        <w:div w:id="577716820">
          <w:marLeft w:val="160"/>
          <w:marRight w:val="160"/>
          <w:marTop w:val="160"/>
          <w:marBottom w:val="160"/>
          <w:divBdr>
            <w:top w:val="none" w:sz="0" w:space="0" w:color="auto"/>
            <w:left w:val="none" w:sz="0" w:space="0" w:color="auto"/>
            <w:bottom w:val="none" w:sz="0" w:space="0" w:color="auto"/>
            <w:right w:val="none" w:sz="0" w:space="0" w:color="auto"/>
          </w:divBdr>
        </w:div>
        <w:div w:id="577717516">
          <w:marLeft w:val="600"/>
          <w:marRight w:val="600"/>
          <w:marTop w:val="0"/>
          <w:marBottom w:val="0"/>
          <w:divBdr>
            <w:top w:val="none" w:sz="0" w:space="0" w:color="auto"/>
            <w:left w:val="none" w:sz="0" w:space="0" w:color="auto"/>
            <w:bottom w:val="none" w:sz="0" w:space="0" w:color="auto"/>
            <w:right w:val="none" w:sz="0" w:space="0" w:color="auto"/>
          </w:divBdr>
          <w:divsChild>
            <w:div w:id="577715781">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577715348">
      <w:marLeft w:val="0"/>
      <w:marRight w:val="0"/>
      <w:marTop w:val="0"/>
      <w:marBottom w:val="0"/>
      <w:divBdr>
        <w:top w:val="none" w:sz="0" w:space="0" w:color="auto"/>
        <w:left w:val="none" w:sz="0" w:space="0" w:color="auto"/>
        <w:bottom w:val="none" w:sz="0" w:space="0" w:color="auto"/>
        <w:right w:val="none" w:sz="0" w:space="0" w:color="auto"/>
      </w:divBdr>
      <w:divsChild>
        <w:div w:id="577716095">
          <w:marLeft w:val="0"/>
          <w:marRight w:val="0"/>
          <w:marTop w:val="0"/>
          <w:marBottom w:val="0"/>
          <w:divBdr>
            <w:top w:val="none" w:sz="0" w:space="0" w:color="auto"/>
            <w:left w:val="none" w:sz="0" w:space="0" w:color="auto"/>
            <w:bottom w:val="none" w:sz="0" w:space="0" w:color="auto"/>
            <w:right w:val="none" w:sz="0" w:space="0" w:color="auto"/>
          </w:divBdr>
        </w:div>
        <w:div w:id="577717361">
          <w:marLeft w:val="0"/>
          <w:marRight w:val="0"/>
          <w:marTop w:val="0"/>
          <w:marBottom w:val="0"/>
          <w:divBdr>
            <w:top w:val="none" w:sz="0" w:space="0" w:color="auto"/>
            <w:left w:val="none" w:sz="0" w:space="0" w:color="auto"/>
            <w:bottom w:val="none" w:sz="0" w:space="0" w:color="auto"/>
            <w:right w:val="none" w:sz="0" w:space="0" w:color="auto"/>
          </w:divBdr>
          <w:divsChild>
            <w:div w:id="577716131">
              <w:marLeft w:val="0"/>
              <w:marRight w:val="0"/>
              <w:marTop w:val="0"/>
              <w:marBottom w:val="0"/>
              <w:divBdr>
                <w:top w:val="none" w:sz="0" w:space="0" w:color="auto"/>
                <w:left w:val="none" w:sz="0" w:space="0" w:color="auto"/>
                <w:bottom w:val="none" w:sz="0" w:space="0" w:color="auto"/>
                <w:right w:val="none" w:sz="0" w:space="0" w:color="auto"/>
              </w:divBdr>
              <w:divsChild>
                <w:div w:id="57771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350">
      <w:marLeft w:val="0"/>
      <w:marRight w:val="0"/>
      <w:marTop w:val="0"/>
      <w:marBottom w:val="0"/>
      <w:divBdr>
        <w:top w:val="none" w:sz="0" w:space="0" w:color="auto"/>
        <w:left w:val="none" w:sz="0" w:space="0" w:color="auto"/>
        <w:bottom w:val="none" w:sz="0" w:space="0" w:color="auto"/>
        <w:right w:val="none" w:sz="0" w:space="0" w:color="auto"/>
      </w:divBdr>
      <w:divsChild>
        <w:div w:id="577716975">
          <w:marLeft w:val="0"/>
          <w:marRight w:val="0"/>
          <w:marTop w:val="0"/>
          <w:marBottom w:val="0"/>
          <w:divBdr>
            <w:top w:val="none" w:sz="0" w:space="0" w:color="auto"/>
            <w:left w:val="none" w:sz="0" w:space="0" w:color="auto"/>
            <w:bottom w:val="none" w:sz="0" w:space="0" w:color="auto"/>
            <w:right w:val="none" w:sz="0" w:space="0" w:color="auto"/>
          </w:divBdr>
          <w:divsChild>
            <w:div w:id="577717505">
              <w:marLeft w:val="0"/>
              <w:marRight w:val="0"/>
              <w:marTop w:val="0"/>
              <w:marBottom w:val="0"/>
              <w:divBdr>
                <w:top w:val="none" w:sz="0" w:space="0" w:color="auto"/>
                <w:left w:val="none" w:sz="0" w:space="0" w:color="auto"/>
                <w:bottom w:val="none" w:sz="0" w:space="0" w:color="auto"/>
                <w:right w:val="none" w:sz="0" w:space="0" w:color="auto"/>
              </w:divBdr>
              <w:divsChild>
                <w:div w:id="577715995">
                  <w:marLeft w:val="0"/>
                  <w:marRight w:val="0"/>
                  <w:marTop w:val="0"/>
                  <w:marBottom w:val="0"/>
                  <w:divBdr>
                    <w:top w:val="none" w:sz="0" w:space="0" w:color="auto"/>
                    <w:left w:val="none" w:sz="0" w:space="0" w:color="auto"/>
                    <w:bottom w:val="none" w:sz="0" w:space="0" w:color="auto"/>
                    <w:right w:val="none" w:sz="0" w:space="0" w:color="auto"/>
                  </w:divBdr>
                  <w:divsChild>
                    <w:div w:id="57771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5354">
      <w:marLeft w:val="0"/>
      <w:marRight w:val="0"/>
      <w:marTop w:val="0"/>
      <w:marBottom w:val="0"/>
      <w:divBdr>
        <w:top w:val="none" w:sz="0" w:space="0" w:color="auto"/>
        <w:left w:val="none" w:sz="0" w:space="0" w:color="auto"/>
        <w:bottom w:val="none" w:sz="0" w:space="0" w:color="auto"/>
        <w:right w:val="none" w:sz="0" w:space="0" w:color="auto"/>
      </w:divBdr>
    </w:div>
    <w:div w:id="577715359">
      <w:marLeft w:val="0"/>
      <w:marRight w:val="0"/>
      <w:marTop w:val="0"/>
      <w:marBottom w:val="0"/>
      <w:divBdr>
        <w:top w:val="none" w:sz="0" w:space="0" w:color="auto"/>
        <w:left w:val="none" w:sz="0" w:space="0" w:color="auto"/>
        <w:bottom w:val="none" w:sz="0" w:space="0" w:color="auto"/>
        <w:right w:val="none" w:sz="0" w:space="0" w:color="auto"/>
      </w:divBdr>
    </w:div>
    <w:div w:id="577715360">
      <w:marLeft w:val="0"/>
      <w:marRight w:val="0"/>
      <w:marTop w:val="0"/>
      <w:marBottom w:val="0"/>
      <w:divBdr>
        <w:top w:val="none" w:sz="0" w:space="0" w:color="auto"/>
        <w:left w:val="none" w:sz="0" w:space="0" w:color="auto"/>
        <w:bottom w:val="none" w:sz="0" w:space="0" w:color="auto"/>
        <w:right w:val="none" w:sz="0" w:space="0" w:color="auto"/>
      </w:divBdr>
    </w:div>
    <w:div w:id="577715361">
      <w:marLeft w:val="0"/>
      <w:marRight w:val="0"/>
      <w:marTop w:val="0"/>
      <w:marBottom w:val="0"/>
      <w:divBdr>
        <w:top w:val="none" w:sz="0" w:space="0" w:color="auto"/>
        <w:left w:val="none" w:sz="0" w:space="0" w:color="auto"/>
        <w:bottom w:val="none" w:sz="0" w:space="0" w:color="auto"/>
        <w:right w:val="none" w:sz="0" w:space="0" w:color="auto"/>
      </w:divBdr>
    </w:div>
    <w:div w:id="577715362">
      <w:marLeft w:val="0"/>
      <w:marRight w:val="0"/>
      <w:marTop w:val="0"/>
      <w:marBottom w:val="0"/>
      <w:divBdr>
        <w:top w:val="none" w:sz="0" w:space="0" w:color="auto"/>
        <w:left w:val="none" w:sz="0" w:space="0" w:color="auto"/>
        <w:bottom w:val="none" w:sz="0" w:space="0" w:color="auto"/>
        <w:right w:val="none" w:sz="0" w:space="0" w:color="auto"/>
      </w:divBdr>
    </w:div>
    <w:div w:id="577715363">
      <w:marLeft w:val="0"/>
      <w:marRight w:val="0"/>
      <w:marTop w:val="0"/>
      <w:marBottom w:val="0"/>
      <w:divBdr>
        <w:top w:val="none" w:sz="0" w:space="0" w:color="auto"/>
        <w:left w:val="none" w:sz="0" w:space="0" w:color="auto"/>
        <w:bottom w:val="none" w:sz="0" w:space="0" w:color="auto"/>
        <w:right w:val="none" w:sz="0" w:space="0" w:color="auto"/>
      </w:divBdr>
    </w:div>
    <w:div w:id="577715364">
      <w:marLeft w:val="0"/>
      <w:marRight w:val="0"/>
      <w:marTop w:val="0"/>
      <w:marBottom w:val="0"/>
      <w:divBdr>
        <w:top w:val="none" w:sz="0" w:space="0" w:color="auto"/>
        <w:left w:val="none" w:sz="0" w:space="0" w:color="auto"/>
        <w:bottom w:val="none" w:sz="0" w:space="0" w:color="auto"/>
        <w:right w:val="none" w:sz="0" w:space="0" w:color="auto"/>
      </w:divBdr>
    </w:div>
    <w:div w:id="577715365">
      <w:marLeft w:val="0"/>
      <w:marRight w:val="0"/>
      <w:marTop w:val="0"/>
      <w:marBottom w:val="0"/>
      <w:divBdr>
        <w:top w:val="none" w:sz="0" w:space="0" w:color="auto"/>
        <w:left w:val="none" w:sz="0" w:space="0" w:color="auto"/>
        <w:bottom w:val="none" w:sz="0" w:space="0" w:color="auto"/>
        <w:right w:val="none" w:sz="0" w:space="0" w:color="auto"/>
      </w:divBdr>
    </w:div>
    <w:div w:id="577715366">
      <w:marLeft w:val="0"/>
      <w:marRight w:val="0"/>
      <w:marTop w:val="0"/>
      <w:marBottom w:val="0"/>
      <w:divBdr>
        <w:top w:val="none" w:sz="0" w:space="0" w:color="auto"/>
        <w:left w:val="none" w:sz="0" w:space="0" w:color="auto"/>
        <w:bottom w:val="none" w:sz="0" w:space="0" w:color="auto"/>
        <w:right w:val="none" w:sz="0" w:space="0" w:color="auto"/>
      </w:divBdr>
    </w:div>
    <w:div w:id="577715367">
      <w:marLeft w:val="0"/>
      <w:marRight w:val="0"/>
      <w:marTop w:val="0"/>
      <w:marBottom w:val="0"/>
      <w:divBdr>
        <w:top w:val="none" w:sz="0" w:space="0" w:color="auto"/>
        <w:left w:val="none" w:sz="0" w:space="0" w:color="auto"/>
        <w:bottom w:val="none" w:sz="0" w:space="0" w:color="auto"/>
        <w:right w:val="none" w:sz="0" w:space="0" w:color="auto"/>
      </w:divBdr>
    </w:div>
    <w:div w:id="577715370">
      <w:marLeft w:val="0"/>
      <w:marRight w:val="0"/>
      <w:marTop w:val="0"/>
      <w:marBottom w:val="0"/>
      <w:divBdr>
        <w:top w:val="none" w:sz="0" w:space="0" w:color="auto"/>
        <w:left w:val="none" w:sz="0" w:space="0" w:color="auto"/>
        <w:bottom w:val="none" w:sz="0" w:space="0" w:color="auto"/>
        <w:right w:val="none" w:sz="0" w:space="0" w:color="auto"/>
      </w:divBdr>
    </w:div>
    <w:div w:id="577715371">
      <w:marLeft w:val="0"/>
      <w:marRight w:val="0"/>
      <w:marTop w:val="0"/>
      <w:marBottom w:val="0"/>
      <w:divBdr>
        <w:top w:val="none" w:sz="0" w:space="0" w:color="auto"/>
        <w:left w:val="none" w:sz="0" w:space="0" w:color="auto"/>
        <w:bottom w:val="none" w:sz="0" w:space="0" w:color="auto"/>
        <w:right w:val="none" w:sz="0" w:space="0" w:color="auto"/>
      </w:divBdr>
    </w:div>
    <w:div w:id="577715372">
      <w:marLeft w:val="0"/>
      <w:marRight w:val="0"/>
      <w:marTop w:val="0"/>
      <w:marBottom w:val="0"/>
      <w:divBdr>
        <w:top w:val="none" w:sz="0" w:space="0" w:color="auto"/>
        <w:left w:val="none" w:sz="0" w:space="0" w:color="auto"/>
        <w:bottom w:val="none" w:sz="0" w:space="0" w:color="auto"/>
        <w:right w:val="none" w:sz="0" w:space="0" w:color="auto"/>
      </w:divBdr>
    </w:div>
    <w:div w:id="577715373">
      <w:marLeft w:val="0"/>
      <w:marRight w:val="0"/>
      <w:marTop w:val="0"/>
      <w:marBottom w:val="0"/>
      <w:divBdr>
        <w:top w:val="none" w:sz="0" w:space="0" w:color="auto"/>
        <w:left w:val="none" w:sz="0" w:space="0" w:color="auto"/>
        <w:bottom w:val="none" w:sz="0" w:space="0" w:color="auto"/>
        <w:right w:val="none" w:sz="0" w:space="0" w:color="auto"/>
      </w:divBdr>
      <w:divsChild>
        <w:div w:id="577715232">
          <w:marLeft w:val="0"/>
          <w:marRight w:val="0"/>
          <w:marTop w:val="0"/>
          <w:marBottom w:val="0"/>
          <w:divBdr>
            <w:top w:val="single" w:sz="4" w:space="1" w:color="auto"/>
            <w:left w:val="single" w:sz="4" w:space="4" w:color="auto"/>
            <w:bottom w:val="single" w:sz="4" w:space="1" w:color="auto"/>
            <w:right w:val="single" w:sz="4" w:space="4" w:color="auto"/>
          </w:divBdr>
        </w:div>
        <w:div w:id="577716026">
          <w:marLeft w:val="0"/>
          <w:marRight w:val="0"/>
          <w:marTop w:val="0"/>
          <w:marBottom w:val="0"/>
          <w:divBdr>
            <w:top w:val="none" w:sz="0" w:space="0" w:color="auto"/>
            <w:left w:val="none" w:sz="0" w:space="0" w:color="auto"/>
            <w:bottom w:val="none" w:sz="0" w:space="0" w:color="auto"/>
            <w:right w:val="none" w:sz="0" w:space="0" w:color="auto"/>
          </w:divBdr>
          <w:divsChild>
            <w:div w:id="577716197">
              <w:marLeft w:val="0"/>
              <w:marRight w:val="0"/>
              <w:marTop w:val="0"/>
              <w:marBottom w:val="0"/>
              <w:divBdr>
                <w:top w:val="none" w:sz="0" w:space="0" w:color="auto"/>
                <w:left w:val="none" w:sz="0" w:space="0" w:color="auto"/>
                <w:bottom w:val="none" w:sz="0" w:space="0" w:color="auto"/>
                <w:right w:val="none" w:sz="0" w:space="0" w:color="auto"/>
              </w:divBdr>
            </w:div>
          </w:divsChild>
        </w:div>
        <w:div w:id="577716052">
          <w:marLeft w:val="0"/>
          <w:marRight w:val="0"/>
          <w:marTop w:val="0"/>
          <w:marBottom w:val="0"/>
          <w:divBdr>
            <w:top w:val="none" w:sz="0" w:space="0" w:color="auto"/>
            <w:left w:val="none" w:sz="0" w:space="0" w:color="auto"/>
            <w:bottom w:val="none" w:sz="0" w:space="0" w:color="auto"/>
            <w:right w:val="none" w:sz="0" w:space="0" w:color="auto"/>
          </w:divBdr>
          <w:divsChild>
            <w:div w:id="577715110">
              <w:marLeft w:val="0"/>
              <w:marRight w:val="0"/>
              <w:marTop w:val="0"/>
              <w:marBottom w:val="0"/>
              <w:divBdr>
                <w:top w:val="none" w:sz="0" w:space="0" w:color="auto"/>
                <w:left w:val="none" w:sz="0" w:space="0" w:color="auto"/>
                <w:bottom w:val="none" w:sz="0" w:space="0" w:color="auto"/>
                <w:right w:val="none" w:sz="0" w:space="0" w:color="auto"/>
              </w:divBdr>
            </w:div>
          </w:divsChild>
        </w:div>
        <w:div w:id="577716878">
          <w:marLeft w:val="0"/>
          <w:marRight w:val="0"/>
          <w:marTop w:val="0"/>
          <w:marBottom w:val="0"/>
          <w:divBdr>
            <w:top w:val="single" w:sz="4" w:space="1" w:color="auto"/>
            <w:left w:val="single" w:sz="4" w:space="4" w:color="auto"/>
            <w:bottom w:val="single" w:sz="4" w:space="1" w:color="auto"/>
            <w:right w:val="single" w:sz="4" w:space="4" w:color="auto"/>
          </w:divBdr>
        </w:div>
      </w:divsChild>
    </w:div>
    <w:div w:id="577715375">
      <w:marLeft w:val="0"/>
      <w:marRight w:val="0"/>
      <w:marTop w:val="0"/>
      <w:marBottom w:val="0"/>
      <w:divBdr>
        <w:top w:val="none" w:sz="0" w:space="0" w:color="auto"/>
        <w:left w:val="none" w:sz="0" w:space="0" w:color="auto"/>
        <w:bottom w:val="none" w:sz="0" w:space="0" w:color="auto"/>
        <w:right w:val="none" w:sz="0" w:space="0" w:color="auto"/>
      </w:divBdr>
      <w:divsChild>
        <w:div w:id="577715576">
          <w:marLeft w:val="0"/>
          <w:marRight w:val="0"/>
          <w:marTop w:val="0"/>
          <w:marBottom w:val="0"/>
          <w:divBdr>
            <w:top w:val="none" w:sz="0" w:space="0" w:color="auto"/>
            <w:left w:val="none" w:sz="0" w:space="0" w:color="auto"/>
            <w:bottom w:val="none" w:sz="0" w:space="0" w:color="auto"/>
            <w:right w:val="none" w:sz="0" w:space="0" w:color="auto"/>
          </w:divBdr>
        </w:div>
        <w:div w:id="577717470">
          <w:marLeft w:val="0"/>
          <w:marRight w:val="0"/>
          <w:marTop w:val="0"/>
          <w:marBottom w:val="0"/>
          <w:divBdr>
            <w:top w:val="none" w:sz="0" w:space="0" w:color="auto"/>
            <w:left w:val="none" w:sz="0" w:space="0" w:color="auto"/>
            <w:bottom w:val="none" w:sz="0" w:space="0" w:color="auto"/>
            <w:right w:val="none" w:sz="0" w:space="0" w:color="auto"/>
          </w:divBdr>
        </w:div>
      </w:divsChild>
    </w:div>
    <w:div w:id="577715376">
      <w:marLeft w:val="0"/>
      <w:marRight w:val="0"/>
      <w:marTop w:val="0"/>
      <w:marBottom w:val="0"/>
      <w:divBdr>
        <w:top w:val="none" w:sz="0" w:space="0" w:color="auto"/>
        <w:left w:val="none" w:sz="0" w:space="0" w:color="auto"/>
        <w:bottom w:val="none" w:sz="0" w:space="0" w:color="auto"/>
        <w:right w:val="none" w:sz="0" w:space="0" w:color="auto"/>
      </w:divBdr>
      <w:divsChild>
        <w:div w:id="577715134">
          <w:marLeft w:val="0"/>
          <w:marRight w:val="0"/>
          <w:marTop w:val="0"/>
          <w:marBottom w:val="0"/>
          <w:divBdr>
            <w:top w:val="none" w:sz="0" w:space="0" w:color="auto"/>
            <w:left w:val="none" w:sz="0" w:space="0" w:color="auto"/>
            <w:bottom w:val="none" w:sz="0" w:space="0" w:color="auto"/>
            <w:right w:val="none" w:sz="0" w:space="0" w:color="auto"/>
          </w:divBdr>
        </w:div>
      </w:divsChild>
    </w:div>
    <w:div w:id="577715377">
      <w:marLeft w:val="0"/>
      <w:marRight w:val="0"/>
      <w:marTop w:val="0"/>
      <w:marBottom w:val="0"/>
      <w:divBdr>
        <w:top w:val="none" w:sz="0" w:space="0" w:color="auto"/>
        <w:left w:val="none" w:sz="0" w:space="0" w:color="auto"/>
        <w:bottom w:val="none" w:sz="0" w:space="0" w:color="auto"/>
        <w:right w:val="none" w:sz="0" w:space="0" w:color="auto"/>
      </w:divBdr>
    </w:div>
    <w:div w:id="577715380">
      <w:marLeft w:val="0"/>
      <w:marRight w:val="0"/>
      <w:marTop w:val="0"/>
      <w:marBottom w:val="0"/>
      <w:divBdr>
        <w:top w:val="none" w:sz="0" w:space="0" w:color="auto"/>
        <w:left w:val="none" w:sz="0" w:space="0" w:color="auto"/>
        <w:bottom w:val="none" w:sz="0" w:space="0" w:color="auto"/>
        <w:right w:val="none" w:sz="0" w:space="0" w:color="auto"/>
      </w:divBdr>
    </w:div>
    <w:div w:id="577715383">
      <w:marLeft w:val="0"/>
      <w:marRight w:val="0"/>
      <w:marTop w:val="0"/>
      <w:marBottom w:val="0"/>
      <w:divBdr>
        <w:top w:val="none" w:sz="0" w:space="0" w:color="auto"/>
        <w:left w:val="none" w:sz="0" w:space="0" w:color="auto"/>
        <w:bottom w:val="none" w:sz="0" w:space="0" w:color="auto"/>
        <w:right w:val="none" w:sz="0" w:space="0" w:color="auto"/>
      </w:divBdr>
      <w:divsChild>
        <w:div w:id="577715344">
          <w:marLeft w:val="0"/>
          <w:marRight w:val="0"/>
          <w:marTop w:val="0"/>
          <w:marBottom w:val="0"/>
          <w:divBdr>
            <w:top w:val="none" w:sz="0" w:space="0" w:color="auto"/>
            <w:left w:val="none" w:sz="0" w:space="0" w:color="auto"/>
            <w:bottom w:val="none" w:sz="0" w:space="0" w:color="auto"/>
            <w:right w:val="none" w:sz="0" w:space="0" w:color="auto"/>
          </w:divBdr>
        </w:div>
      </w:divsChild>
    </w:div>
    <w:div w:id="577715385">
      <w:marLeft w:val="0"/>
      <w:marRight w:val="0"/>
      <w:marTop w:val="0"/>
      <w:marBottom w:val="0"/>
      <w:divBdr>
        <w:top w:val="none" w:sz="0" w:space="0" w:color="auto"/>
        <w:left w:val="none" w:sz="0" w:space="0" w:color="auto"/>
        <w:bottom w:val="none" w:sz="0" w:space="0" w:color="auto"/>
        <w:right w:val="none" w:sz="0" w:space="0" w:color="auto"/>
      </w:divBdr>
    </w:div>
    <w:div w:id="577715386">
      <w:marLeft w:val="0"/>
      <w:marRight w:val="0"/>
      <w:marTop w:val="0"/>
      <w:marBottom w:val="0"/>
      <w:divBdr>
        <w:top w:val="none" w:sz="0" w:space="0" w:color="auto"/>
        <w:left w:val="none" w:sz="0" w:space="0" w:color="auto"/>
        <w:bottom w:val="none" w:sz="0" w:space="0" w:color="auto"/>
        <w:right w:val="none" w:sz="0" w:space="0" w:color="auto"/>
      </w:divBdr>
    </w:div>
    <w:div w:id="577715387">
      <w:marLeft w:val="0"/>
      <w:marRight w:val="0"/>
      <w:marTop w:val="0"/>
      <w:marBottom w:val="0"/>
      <w:divBdr>
        <w:top w:val="none" w:sz="0" w:space="0" w:color="auto"/>
        <w:left w:val="none" w:sz="0" w:space="0" w:color="auto"/>
        <w:bottom w:val="none" w:sz="0" w:space="0" w:color="auto"/>
        <w:right w:val="none" w:sz="0" w:space="0" w:color="auto"/>
      </w:divBdr>
    </w:div>
    <w:div w:id="577715391">
      <w:marLeft w:val="0"/>
      <w:marRight w:val="0"/>
      <w:marTop w:val="0"/>
      <w:marBottom w:val="0"/>
      <w:divBdr>
        <w:top w:val="none" w:sz="0" w:space="0" w:color="auto"/>
        <w:left w:val="none" w:sz="0" w:space="0" w:color="auto"/>
        <w:bottom w:val="none" w:sz="0" w:space="0" w:color="auto"/>
        <w:right w:val="none" w:sz="0" w:space="0" w:color="auto"/>
      </w:divBdr>
    </w:div>
    <w:div w:id="577715399">
      <w:marLeft w:val="0"/>
      <w:marRight w:val="0"/>
      <w:marTop w:val="0"/>
      <w:marBottom w:val="0"/>
      <w:divBdr>
        <w:top w:val="none" w:sz="0" w:space="0" w:color="auto"/>
        <w:left w:val="none" w:sz="0" w:space="0" w:color="auto"/>
        <w:bottom w:val="none" w:sz="0" w:space="0" w:color="auto"/>
        <w:right w:val="none" w:sz="0" w:space="0" w:color="auto"/>
      </w:divBdr>
      <w:divsChild>
        <w:div w:id="577717024">
          <w:marLeft w:val="0"/>
          <w:marRight w:val="0"/>
          <w:marTop w:val="0"/>
          <w:marBottom w:val="0"/>
          <w:divBdr>
            <w:top w:val="none" w:sz="0" w:space="0" w:color="auto"/>
            <w:left w:val="none" w:sz="0" w:space="0" w:color="auto"/>
            <w:bottom w:val="none" w:sz="0" w:space="0" w:color="auto"/>
            <w:right w:val="none" w:sz="0" w:space="0" w:color="auto"/>
          </w:divBdr>
        </w:div>
        <w:div w:id="577717075">
          <w:marLeft w:val="0"/>
          <w:marRight w:val="0"/>
          <w:marTop w:val="0"/>
          <w:marBottom w:val="0"/>
          <w:divBdr>
            <w:top w:val="none" w:sz="0" w:space="0" w:color="auto"/>
            <w:left w:val="none" w:sz="0" w:space="0" w:color="auto"/>
            <w:bottom w:val="none" w:sz="0" w:space="0" w:color="auto"/>
            <w:right w:val="none" w:sz="0" w:space="0" w:color="auto"/>
          </w:divBdr>
          <w:divsChild>
            <w:div w:id="577715993">
              <w:marLeft w:val="0"/>
              <w:marRight w:val="0"/>
              <w:marTop w:val="0"/>
              <w:marBottom w:val="0"/>
              <w:divBdr>
                <w:top w:val="none" w:sz="0" w:space="0" w:color="auto"/>
                <w:left w:val="none" w:sz="0" w:space="0" w:color="auto"/>
                <w:bottom w:val="none" w:sz="0" w:space="0" w:color="auto"/>
                <w:right w:val="none" w:sz="0" w:space="0" w:color="auto"/>
              </w:divBdr>
              <w:divsChild>
                <w:div w:id="57771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400">
      <w:marLeft w:val="0"/>
      <w:marRight w:val="0"/>
      <w:marTop w:val="0"/>
      <w:marBottom w:val="0"/>
      <w:divBdr>
        <w:top w:val="none" w:sz="0" w:space="0" w:color="auto"/>
        <w:left w:val="none" w:sz="0" w:space="0" w:color="auto"/>
        <w:bottom w:val="none" w:sz="0" w:space="0" w:color="auto"/>
        <w:right w:val="none" w:sz="0" w:space="0" w:color="auto"/>
      </w:divBdr>
    </w:div>
    <w:div w:id="577715402">
      <w:marLeft w:val="0"/>
      <w:marRight w:val="0"/>
      <w:marTop w:val="0"/>
      <w:marBottom w:val="0"/>
      <w:divBdr>
        <w:top w:val="none" w:sz="0" w:space="0" w:color="auto"/>
        <w:left w:val="none" w:sz="0" w:space="0" w:color="auto"/>
        <w:bottom w:val="none" w:sz="0" w:space="0" w:color="auto"/>
        <w:right w:val="none" w:sz="0" w:space="0" w:color="auto"/>
      </w:divBdr>
    </w:div>
    <w:div w:id="577715407">
      <w:marLeft w:val="0"/>
      <w:marRight w:val="0"/>
      <w:marTop w:val="0"/>
      <w:marBottom w:val="0"/>
      <w:divBdr>
        <w:top w:val="none" w:sz="0" w:space="0" w:color="auto"/>
        <w:left w:val="none" w:sz="0" w:space="0" w:color="auto"/>
        <w:bottom w:val="none" w:sz="0" w:space="0" w:color="auto"/>
        <w:right w:val="none" w:sz="0" w:space="0" w:color="auto"/>
      </w:divBdr>
    </w:div>
    <w:div w:id="577715408">
      <w:marLeft w:val="0"/>
      <w:marRight w:val="0"/>
      <w:marTop w:val="0"/>
      <w:marBottom w:val="0"/>
      <w:divBdr>
        <w:top w:val="none" w:sz="0" w:space="0" w:color="auto"/>
        <w:left w:val="none" w:sz="0" w:space="0" w:color="auto"/>
        <w:bottom w:val="none" w:sz="0" w:space="0" w:color="auto"/>
        <w:right w:val="none" w:sz="0" w:space="0" w:color="auto"/>
      </w:divBdr>
    </w:div>
    <w:div w:id="577715415">
      <w:marLeft w:val="0"/>
      <w:marRight w:val="0"/>
      <w:marTop w:val="0"/>
      <w:marBottom w:val="0"/>
      <w:divBdr>
        <w:top w:val="none" w:sz="0" w:space="0" w:color="auto"/>
        <w:left w:val="none" w:sz="0" w:space="0" w:color="auto"/>
        <w:bottom w:val="none" w:sz="0" w:space="0" w:color="auto"/>
        <w:right w:val="none" w:sz="0" w:space="0" w:color="auto"/>
      </w:divBdr>
    </w:div>
    <w:div w:id="577715417">
      <w:marLeft w:val="0"/>
      <w:marRight w:val="0"/>
      <w:marTop w:val="0"/>
      <w:marBottom w:val="0"/>
      <w:divBdr>
        <w:top w:val="none" w:sz="0" w:space="0" w:color="auto"/>
        <w:left w:val="none" w:sz="0" w:space="0" w:color="auto"/>
        <w:bottom w:val="none" w:sz="0" w:space="0" w:color="auto"/>
        <w:right w:val="none" w:sz="0" w:space="0" w:color="auto"/>
      </w:divBdr>
      <w:divsChild>
        <w:div w:id="577715235">
          <w:marLeft w:val="0"/>
          <w:marRight w:val="0"/>
          <w:marTop w:val="0"/>
          <w:marBottom w:val="0"/>
          <w:divBdr>
            <w:top w:val="none" w:sz="0" w:space="0" w:color="auto"/>
            <w:left w:val="none" w:sz="0" w:space="0" w:color="auto"/>
            <w:bottom w:val="none" w:sz="0" w:space="0" w:color="auto"/>
            <w:right w:val="none" w:sz="0" w:space="0" w:color="auto"/>
          </w:divBdr>
          <w:divsChild>
            <w:div w:id="57771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418">
      <w:marLeft w:val="0"/>
      <w:marRight w:val="0"/>
      <w:marTop w:val="0"/>
      <w:marBottom w:val="0"/>
      <w:divBdr>
        <w:top w:val="none" w:sz="0" w:space="0" w:color="auto"/>
        <w:left w:val="none" w:sz="0" w:space="0" w:color="auto"/>
        <w:bottom w:val="none" w:sz="0" w:space="0" w:color="auto"/>
        <w:right w:val="none" w:sz="0" w:space="0" w:color="auto"/>
      </w:divBdr>
    </w:div>
    <w:div w:id="577715419">
      <w:marLeft w:val="0"/>
      <w:marRight w:val="0"/>
      <w:marTop w:val="0"/>
      <w:marBottom w:val="0"/>
      <w:divBdr>
        <w:top w:val="none" w:sz="0" w:space="0" w:color="auto"/>
        <w:left w:val="none" w:sz="0" w:space="0" w:color="auto"/>
        <w:bottom w:val="none" w:sz="0" w:space="0" w:color="auto"/>
        <w:right w:val="none" w:sz="0" w:space="0" w:color="auto"/>
      </w:divBdr>
    </w:div>
    <w:div w:id="577715422">
      <w:marLeft w:val="0"/>
      <w:marRight w:val="0"/>
      <w:marTop w:val="0"/>
      <w:marBottom w:val="0"/>
      <w:divBdr>
        <w:top w:val="none" w:sz="0" w:space="0" w:color="auto"/>
        <w:left w:val="none" w:sz="0" w:space="0" w:color="auto"/>
        <w:bottom w:val="none" w:sz="0" w:space="0" w:color="auto"/>
        <w:right w:val="none" w:sz="0" w:space="0" w:color="auto"/>
      </w:divBdr>
    </w:div>
    <w:div w:id="577715423">
      <w:marLeft w:val="0"/>
      <w:marRight w:val="0"/>
      <w:marTop w:val="0"/>
      <w:marBottom w:val="0"/>
      <w:divBdr>
        <w:top w:val="none" w:sz="0" w:space="0" w:color="auto"/>
        <w:left w:val="none" w:sz="0" w:space="0" w:color="auto"/>
        <w:bottom w:val="none" w:sz="0" w:space="0" w:color="auto"/>
        <w:right w:val="none" w:sz="0" w:space="0" w:color="auto"/>
      </w:divBdr>
    </w:div>
    <w:div w:id="577715427">
      <w:marLeft w:val="0"/>
      <w:marRight w:val="0"/>
      <w:marTop w:val="0"/>
      <w:marBottom w:val="0"/>
      <w:divBdr>
        <w:top w:val="none" w:sz="0" w:space="0" w:color="auto"/>
        <w:left w:val="none" w:sz="0" w:space="0" w:color="auto"/>
        <w:bottom w:val="none" w:sz="0" w:space="0" w:color="auto"/>
        <w:right w:val="none" w:sz="0" w:space="0" w:color="auto"/>
      </w:divBdr>
    </w:div>
    <w:div w:id="577715430">
      <w:marLeft w:val="0"/>
      <w:marRight w:val="0"/>
      <w:marTop w:val="0"/>
      <w:marBottom w:val="0"/>
      <w:divBdr>
        <w:top w:val="none" w:sz="0" w:space="0" w:color="auto"/>
        <w:left w:val="none" w:sz="0" w:space="0" w:color="auto"/>
        <w:bottom w:val="none" w:sz="0" w:space="0" w:color="auto"/>
        <w:right w:val="none" w:sz="0" w:space="0" w:color="auto"/>
      </w:divBdr>
      <w:divsChild>
        <w:div w:id="577714995">
          <w:marLeft w:val="0"/>
          <w:marRight w:val="0"/>
          <w:marTop w:val="0"/>
          <w:marBottom w:val="0"/>
          <w:divBdr>
            <w:top w:val="dotted" w:sz="2" w:space="6" w:color="FFFFFF"/>
            <w:left w:val="dotted" w:sz="4" w:space="17" w:color="FFFFFF"/>
            <w:bottom w:val="dotted" w:sz="4" w:space="1" w:color="FFFFFF"/>
            <w:right w:val="dotted" w:sz="4" w:space="8" w:color="FFFFFF"/>
          </w:divBdr>
        </w:div>
        <w:div w:id="577716191">
          <w:marLeft w:val="0"/>
          <w:marRight w:val="0"/>
          <w:marTop w:val="0"/>
          <w:marBottom w:val="0"/>
          <w:divBdr>
            <w:top w:val="none" w:sz="0" w:space="0" w:color="auto"/>
            <w:left w:val="none" w:sz="0" w:space="0" w:color="auto"/>
            <w:bottom w:val="none" w:sz="0" w:space="0" w:color="auto"/>
            <w:right w:val="none" w:sz="0" w:space="0" w:color="auto"/>
          </w:divBdr>
          <w:divsChild>
            <w:div w:id="577715628">
              <w:marLeft w:val="0"/>
              <w:marRight w:val="0"/>
              <w:marTop w:val="0"/>
              <w:marBottom w:val="0"/>
              <w:divBdr>
                <w:top w:val="none" w:sz="0" w:space="0" w:color="auto"/>
                <w:left w:val="none" w:sz="0" w:space="0" w:color="auto"/>
                <w:bottom w:val="none" w:sz="0" w:space="0" w:color="auto"/>
                <w:right w:val="none" w:sz="0" w:space="0" w:color="auto"/>
              </w:divBdr>
              <w:divsChild>
                <w:div w:id="577717435">
                  <w:marLeft w:val="0"/>
                  <w:marRight w:val="0"/>
                  <w:marTop w:val="0"/>
                  <w:marBottom w:val="0"/>
                  <w:divBdr>
                    <w:top w:val="none" w:sz="0" w:space="0" w:color="auto"/>
                    <w:left w:val="none" w:sz="0" w:space="0" w:color="auto"/>
                    <w:bottom w:val="none" w:sz="0" w:space="0" w:color="auto"/>
                    <w:right w:val="none" w:sz="0" w:space="0" w:color="auto"/>
                  </w:divBdr>
                  <w:divsChild>
                    <w:div w:id="577716000">
                      <w:marLeft w:val="0"/>
                      <w:marRight w:val="0"/>
                      <w:marTop w:val="0"/>
                      <w:marBottom w:val="0"/>
                      <w:divBdr>
                        <w:top w:val="none" w:sz="0" w:space="0" w:color="auto"/>
                        <w:left w:val="none" w:sz="0" w:space="0" w:color="auto"/>
                        <w:bottom w:val="none" w:sz="0" w:space="0" w:color="auto"/>
                        <w:right w:val="none" w:sz="0" w:space="0" w:color="auto"/>
                      </w:divBdr>
                      <w:divsChild>
                        <w:div w:id="577716772">
                          <w:marLeft w:val="0"/>
                          <w:marRight w:val="0"/>
                          <w:marTop w:val="0"/>
                          <w:marBottom w:val="0"/>
                          <w:divBdr>
                            <w:top w:val="none" w:sz="0" w:space="0" w:color="auto"/>
                            <w:left w:val="none" w:sz="0" w:space="0" w:color="auto"/>
                            <w:bottom w:val="none" w:sz="0" w:space="0" w:color="auto"/>
                            <w:right w:val="none" w:sz="0" w:space="0" w:color="auto"/>
                          </w:divBdr>
                          <w:divsChild>
                            <w:div w:id="577716536">
                              <w:marLeft w:val="0"/>
                              <w:marRight w:val="0"/>
                              <w:marTop w:val="0"/>
                              <w:marBottom w:val="0"/>
                              <w:divBdr>
                                <w:top w:val="none" w:sz="0" w:space="0" w:color="auto"/>
                                <w:left w:val="none" w:sz="0" w:space="0" w:color="auto"/>
                                <w:bottom w:val="none" w:sz="0" w:space="0" w:color="auto"/>
                                <w:right w:val="none" w:sz="0" w:space="0" w:color="auto"/>
                              </w:divBdr>
                              <w:divsChild>
                                <w:div w:id="577716882">
                                  <w:marLeft w:val="0"/>
                                  <w:marRight w:val="0"/>
                                  <w:marTop w:val="0"/>
                                  <w:marBottom w:val="0"/>
                                  <w:divBdr>
                                    <w:top w:val="none" w:sz="0" w:space="0" w:color="auto"/>
                                    <w:left w:val="none" w:sz="0" w:space="0" w:color="auto"/>
                                    <w:bottom w:val="none" w:sz="0" w:space="0" w:color="auto"/>
                                    <w:right w:val="none" w:sz="0" w:space="0" w:color="auto"/>
                                  </w:divBdr>
                                  <w:divsChild>
                                    <w:div w:id="577716480">
                                      <w:marLeft w:val="0"/>
                                      <w:marRight w:val="0"/>
                                      <w:marTop w:val="0"/>
                                      <w:marBottom w:val="0"/>
                                      <w:divBdr>
                                        <w:top w:val="none" w:sz="0" w:space="0" w:color="auto"/>
                                        <w:left w:val="none" w:sz="0" w:space="0" w:color="auto"/>
                                        <w:bottom w:val="none" w:sz="0" w:space="0" w:color="auto"/>
                                        <w:right w:val="none" w:sz="0" w:space="0" w:color="auto"/>
                                      </w:divBdr>
                                      <w:divsChild>
                                        <w:div w:id="577716774">
                                          <w:marLeft w:val="0"/>
                                          <w:marRight w:val="0"/>
                                          <w:marTop w:val="0"/>
                                          <w:marBottom w:val="0"/>
                                          <w:divBdr>
                                            <w:top w:val="none" w:sz="0" w:space="0" w:color="auto"/>
                                            <w:left w:val="none" w:sz="0" w:space="0" w:color="auto"/>
                                            <w:bottom w:val="none" w:sz="0" w:space="0" w:color="auto"/>
                                            <w:right w:val="none" w:sz="0" w:space="0" w:color="auto"/>
                                          </w:divBdr>
                                          <w:divsChild>
                                            <w:div w:id="57771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7715434">
      <w:marLeft w:val="0"/>
      <w:marRight w:val="0"/>
      <w:marTop w:val="0"/>
      <w:marBottom w:val="0"/>
      <w:divBdr>
        <w:top w:val="none" w:sz="0" w:space="0" w:color="auto"/>
        <w:left w:val="none" w:sz="0" w:space="0" w:color="auto"/>
        <w:bottom w:val="none" w:sz="0" w:space="0" w:color="auto"/>
        <w:right w:val="none" w:sz="0" w:space="0" w:color="auto"/>
      </w:divBdr>
    </w:div>
    <w:div w:id="577715440">
      <w:marLeft w:val="0"/>
      <w:marRight w:val="0"/>
      <w:marTop w:val="0"/>
      <w:marBottom w:val="0"/>
      <w:divBdr>
        <w:top w:val="none" w:sz="0" w:space="0" w:color="auto"/>
        <w:left w:val="none" w:sz="0" w:space="0" w:color="auto"/>
        <w:bottom w:val="none" w:sz="0" w:space="0" w:color="auto"/>
        <w:right w:val="none" w:sz="0" w:space="0" w:color="auto"/>
      </w:divBdr>
    </w:div>
    <w:div w:id="577715441">
      <w:marLeft w:val="0"/>
      <w:marRight w:val="0"/>
      <w:marTop w:val="0"/>
      <w:marBottom w:val="0"/>
      <w:divBdr>
        <w:top w:val="none" w:sz="0" w:space="0" w:color="auto"/>
        <w:left w:val="none" w:sz="0" w:space="0" w:color="auto"/>
        <w:bottom w:val="none" w:sz="0" w:space="0" w:color="auto"/>
        <w:right w:val="none" w:sz="0" w:space="0" w:color="auto"/>
      </w:divBdr>
    </w:div>
    <w:div w:id="577715443">
      <w:marLeft w:val="0"/>
      <w:marRight w:val="0"/>
      <w:marTop w:val="0"/>
      <w:marBottom w:val="0"/>
      <w:divBdr>
        <w:top w:val="none" w:sz="0" w:space="0" w:color="auto"/>
        <w:left w:val="none" w:sz="0" w:space="0" w:color="auto"/>
        <w:bottom w:val="none" w:sz="0" w:space="0" w:color="auto"/>
        <w:right w:val="none" w:sz="0" w:space="0" w:color="auto"/>
      </w:divBdr>
    </w:div>
    <w:div w:id="577715444">
      <w:marLeft w:val="0"/>
      <w:marRight w:val="0"/>
      <w:marTop w:val="0"/>
      <w:marBottom w:val="0"/>
      <w:divBdr>
        <w:top w:val="none" w:sz="0" w:space="0" w:color="auto"/>
        <w:left w:val="none" w:sz="0" w:space="0" w:color="auto"/>
        <w:bottom w:val="none" w:sz="0" w:space="0" w:color="auto"/>
        <w:right w:val="none" w:sz="0" w:space="0" w:color="auto"/>
      </w:divBdr>
      <w:divsChild>
        <w:div w:id="577715469">
          <w:marLeft w:val="0"/>
          <w:marRight w:val="0"/>
          <w:marTop w:val="0"/>
          <w:marBottom w:val="0"/>
          <w:divBdr>
            <w:top w:val="none" w:sz="0" w:space="0" w:color="auto"/>
            <w:left w:val="none" w:sz="0" w:space="0" w:color="auto"/>
            <w:bottom w:val="none" w:sz="0" w:space="0" w:color="auto"/>
            <w:right w:val="none" w:sz="0" w:space="0" w:color="auto"/>
          </w:divBdr>
        </w:div>
        <w:div w:id="577715599">
          <w:marLeft w:val="0"/>
          <w:marRight w:val="0"/>
          <w:marTop w:val="0"/>
          <w:marBottom w:val="0"/>
          <w:divBdr>
            <w:top w:val="none" w:sz="0" w:space="0" w:color="auto"/>
            <w:left w:val="none" w:sz="0" w:space="0" w:color="auto"/>
            <w:bottom w:val="none" w:sz="0" w:space="0" w:color="auto"/>
            <w:right w:val="none" w:sz="0" w:space="0" w:color="auto"/>
          </w:divBdr>
          <w:divsChild>
            <w:div w:id="577715908">
              <w:marLeft w:val="0"/>
              <w:marRight w:val="0"/>
              <w:marTop w:val="0"/>
              <w:marBottom w:val="0"/>
              <w:divBdr>
                <w:top w:val="none" w:sz="0" w:space="0" w:color="auto"/>
                <w:left w:val="none" w:sz="0" w:space="0" w:color="auto"/>
                <w:bottom w:val="none" w:sz="0" w:space="0" w:color="auto"/>
                <w:right w:val="none" w:sz="0" w:space="0" w:color="auto"/>
              </w:divBdr>
              <w:divsChild>
                <w:div w:id="577714924">
                  <w:marLeft w:val="0"/>
                  <w:marRight w:val="0"/>
                  <w:marTop w:val="0"/>
                  <w:marBottom w:val="0"/>
                  <w:divBdr>
                    <w:top w:val="none" w:sz="0" w:space="0" w:color="auto"/>
                    <w:left w:val="none" w:sz="0" w:space="0" w:color="auto"/>
                    <w:bottom w:val="none" w:sz="0" w:space="0" w:color="auto"/>
                    <w:right w:val="none" w:sz="0" w:space="0" w:color="auto"/>
                  </w:divBdr>
                </w:div>
                <w:div w:id="577716376">
                  <w:marLeft w:val="0"/>
                  <w:marRight w:val="0"/>
                  <w:marTop w:val="0"/>
                  <w:marBottom w:val="0"/>
                  <w:divBdr>
                    <w:top w:val="none" w:sz="0" w:space="0" w:color="auto"/>
                    <w:left w:val="none" w:sz="0" w:space="0" w:color="auto"/>
                    <w:bottom w:val="none" w:sz="0" w:space="0" w:color="auto"/>
                    <w:right w:val="none" w:sz="0" w:space="0" w:color="auto"/>
                  </w:divBdr>
                </w:div>
              </w:divsChild>
            </w:div>
            <w:div w:id="577717472">
              <w:marLeft w:val="0"/>
              <w:marRight w:val="0"/>
              <w:marTop w:val="0"/>
              <w:marBottom w:val="0"/>
              <w:divBdr>
                <w:top w:val="none" w:sz="0" w:space="0" w:color="auto"/>
                <w:left w:val="none" w:sz="0" w:space="0" w:color="auto"/>
                <w:bottom w:val="none" w:sz="0" w:space="0" w:color="auto"/>
                <w:right w:val="none" w:sz="0" w:space="0" w:color="auto"/>
              </w:divBdr>
            </w:div>
          </w:divsChild>
        </w:div>
        <w:div w:id="577716710">
          <w:marLeft w:val="0"/>
          <w:marRight w:val="0"/>
          <w:marTop w:val="0"/>
          <w:marBottom w:val="0"/>
          <w:divBdr>
            <w:top w:val="none" w:sz="0" w:space="0" w:color="auto"/>
            <w:left w:val="none" w:sz="0" w:space="0" w:color="auto"/>
            <w:bottom w:val="none" w:sz="0" w:space="0" w:color="auto"/>
            <w:right w:val="none" w:sz="0" w:space="0" w:color="auto"/>
          </w:divBdr>
        </w:div>
        <w:div w:id="577716868">
          <w:marLeft w:val="0"/>
          <w:marRight w:val="0"/>
          <w:marTop w:val="0"/>
          <w:marBottom w:val="0"/>
          <w:divBdr>
            <w:top w:val="none" w:sz="0" w:space="0" w:color="auto"/>
            <w:left w:val="none" w:sz="0" w:space="0" w:color="auto"/>
            <w:bottom w:val="none" w:sz="0" w:space="0" w:color="auto"/>
            <w:right w:val="none" w:sz="0" w:space="0" w:color="auto"/>
          </w:divBdr>
        </w:div>
        <w:div w:id="577717564">
          <w:marLeft w:val="0"/>
          <w:marRight w:val="0"/>
          <w:marTop w:val="0"/>
          <w:marBottom w:val="0"/>
          <w:divBdr>
            <w:top w:val="none" w:sz="0" w:space="0" w:color="auto"/>
            <w:left w:val="none" w:sz="0" w:space="0" w:color="auto"/>
            <w:bottom w:val="none" w:sz="0" w:space="0" w:color="auto"/>
            <w:right w:val="none" w:sz="0" w:space="0" w:color="auto"/>
          </w:divBdr>
        </w:div>
      </w:divsChild>
    </w:div>
    <w:div w:id="577715449">
      <w:marLeft w:val="0"/>
      <w:marRight w:val="0"/>
      <w:marTop w:val="0"/>
      <w:marBottom w:val="0"/>
      <w:divBdr>
        <w:top w:val="none" w:sz="0" w:space="0" w:color="auto"/>
        <w:left w:val="none" w:sz="0" w:space="0" w:color="auto"/>
        <w:bottom w:val="none" w:sz="0" w:space="0" w:color="auto"/>
        <w:right w:val="none" w:sz="0" w:space="0" w:color="auto"/>
      </w:divBdr>
    </w:div>
    <w:div w:id="577715450">
      <w:marLeft w:val="0"/>
      <w:marRight w:val="0"/>
      <w:marTop w:val="0"/>
      <w:marBottom w:val="0"/>
      <w:divBdr>
        <w:top w:val="none" w:sz="0" w:space="0" w:color="auto"/>
        <w:left w:val="none" w:sz="0" w:space="0" w:color="auto"/>
        <w:bottom w:val="none" w:sz="0" w:space="0" w:color="auto"/>
        <w:right w:val="none" w:sz="0" w:space="0" w:color="auto"/>
      </w:divBdr>
      <w:divsChild>
        <w:div w:id="577714950">
          <w:marLeft w:val="0"/>
          <w:marRight w:val="0"/>
          <w:marTop w:val="0"/>
          <w:marBottom w:val="0"/>
          <w:divBdr>
            <w:top w:val="none" w:sz="0" w:space="0" w:color="auto"/>
            <w:left w:val="none" w:sz="0" w:space="0" w:color="auto"/>
            <w:bottom w:val="none" w:sz="0" w:space="0" w:color="auto"/>
            <w:right w:val="none" w:sz="0" w:space="0" w:color="auto"/>
          </w:divBdr>
        </w:div>
        <w:div w:id="577716107">
          <w:marLeft w:val="0"/>
          <w:marRight w:val="0"/>
          <w:marTop w:val="0"/>
          <w:marBottom w:val="0"/>
          <w:divBdr>
            <w:top w:val="none" w:sz="0" w:space="0" w:color="auto"/>
            <w:left w:val="none" w:sz="0" w:space="0" w:color="auto"/>
            <w:bottom w:val="none" w:sz="0" w:space="0" w:color="auto"/>
            <w:right w:val="none" w:sz="0" w:space="0" w:color="auto"/>
          </w:divBdr>
        </w:div>
      </w:divsChild>
    </w:div>
    <w:div w:id="577715451">
      <w:marLeft w:val="0"/>
      <w:marRight w:val="0"/>
      <w:marTop w:val="0"/>
      <w:marBottom w:val="0"/>
      <w:divBdr>
        <w:top w:val="none" w:sz="0" w:space="0" w:color="auto"/>
        <w:left w:val="none" w:sz="0" w:space="0" w:color="auto"/>
        <w:bottom w:val="none" w:sz="0" w:space="0" w:color="auto"/>
        <w:right w:val="none" w:sz="0" w:space="0" w:color="auto"/>
      </w:divBdr>
    </w:div>
    <w:div w:id="577715452">
      <w:marLeft w:val="0"/>
      <w:marRight w:val="0"/>
      <w:marTop w:val="0"/>
      <w:marBottom w:val="0"/>
      <w:divBdr>
        <w:top w:val="none" w:sz="0" w:space="0" w:color="auto"/>
        <w:left w:val="none" w:sz="0" w:space="0" w:color="auto"/>
        <w:bottom w:val="none" w:sz="0" w:space="0" w:color="auto"/>
        <w:right w:val="none" w:sz="0" w:space="0" w:color="auto"/>
      </w:divBdr>
      <w:divsChild>
        <w:div w:id="577715665">
          <w:marLeft w:val="0"/>
          <w:marRight w:val="0"/>
          <w:marTop w:val="0"/>
          <w:marBottom w:val="0"/>
          <w:divBdr>
            <w:top w:val="none" w:sz="0" w:space="0" w:color="auto"/>
            <w:left w:val="none" w:sz="0" w:space="0" w:color="auto"/>
            <w:bottom w:val="none" w:sz="0" w:space="0" w:color="auto"/>
            <w:right w:val="none" w:sz="0" w:space="0" w:color="auto"/>
          </w:divBdr>
          <w:divsChild>
            <w:div w:id="577715701">
              <w:marLeft w:val="0"/>
              <w:marRight w:val="0"/>
              <w:marTop w:val="0"/>
              <w:marBottom w:val="0"/>
              <w:divBdr>
                <w:top w:val="none" w:sz="0" w:space="0" w:color="auto"/>
                <w:left w:val="none" w:sz="0" w:space="0" w:color="auto"/>
                <w:bottom w:val="none" w:sz="0" w:space="0" w:color="auto"/>
                <w:right w:val="none" w:sz="0" w:space="0" w:color="auto"/>
              </w:divBdr>
              <w:divsChild>
                <w:div w:id="577717278">
                  <w:marLeft w:val="0"/>
                  <w:marRight w:val="0"/>
                  <w:marTop w:val="0"/>
                  <w:marBottom w:val="0"/>
                  <w:divBdr>
                    <w:top w:val="none" w:sz="0" w:space="0" w:color="auto"/>
                    <w:left w:val="none" w:sz="0" w:space="0" w:color="auto"/>
                    <w:bottom w:val="none" w:sz="0" w:space="0" w:color="auto"/>
                    <w:right w:val="none" w:sz="0" w:space="0" w:color="auto"/>
                  </w:divBdr>
                </w:div>
              </w:divsChild>
            </w:div>
            <w:div w:id="57771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453">
      <w:marLeft w:val="0"/>
      <w:marRight w:val="0"/>
      <w:marTop w:val="0"/>
      <w:marBottom w:val="0"/>
      <w:divBdr>
        <w:top w:val="none" w:sz="0" w:space="0" w:color="auto"/>
        <w:left w:val="none" w:sz="0" w:space="0" w:color="auto"/>
        <w:bottom w:val="none" w:sz="0" w:space="0" w:color="auto"/>
        <w:right w:val="none" w:sz="0" w:space="0" w:color="auto"/>
      </w:divBdr>
    </w:div>
    <w:div w:id="577715455">
      <w:marLeft w:val="0"/>
      <w:marRight w:val="0"/>
      <w:marTop w:val="0"/>
      <w:marBottom w:val="0"/>
      <w:divBdr>
        <w:top w:val="none" w:sz="0" w:space="0" w:color="auto"/>
        <w:left w:val="none" w:sz="0" w:space="0" w:color="auto"/>
        <w:bottom w:val="none" w:sz="0" w:space="0" w:color="auto"/>
        <w:right w:val="none" w:sz="0" w:space="0" w:color="auto"/>
      </w:divBdr>
    </w:div>
    <w:div w:id="577715456">
      <w:marLeft w:val="0"/>
      <w:marRight w:val="0"/>
      <w:marTop w:val="0"/>
      <w:marBottom w:val="0"/>
      <w:divBdr>
        <w:top w:val="none" w:sz="0" w:space="0" w:color="auto"/>
        <w:left w:val="none" w:sz="0" w:space="0" w:color="auto"/>
        <w:bottom w:val="none" w:sz="0" w:space="0" w:color="auto"/>
        <w:right w:val="none" w:sz="0" w:space="0" w:color="auto"/>
      </w:divBdr>
    </w:div>
    <w:div w:id="577715457">
      <w:marLeft w:val="0"/>
      <w:marRight w:val="0"/>
      <w:marTop w:val="0"/>
      <w:marBottom w:val="0"/>
      <w:divBdr>
        <w:top w:val="none" w:sz="0" w:space="0" w:color="auto"/>
        <w:left w:val="none" w:sz="0" w:space="0" w:color="auto"/>
        <w:bottom w:val="none" w:sz="0" w:space="0" w:color="auto"/>
        <w:right w:val="none" w:sz="0" w:space="0" w:color="auto"/>
      </w:divBdr>
    </w:div>
    <w:div w:id="577715464">
      <w:marLeft w:val="0"/>
      <w:marRight w:val="0"/>
      <w:marTop w:val="0"/>
      <w:marBottom w:val="0"/>
      <w:divBdr>
        <w:top w:val="none" w:sz="0" w:space="0" w:color="auto"/>
        <w:left w:val="none" w:sz="0" w:space="0" w:color="auto"/>
        <w:bottom w:val="none" w:sz="0" w:space="0" w:color="auto"/>
        <w:right w:val="none" w:sz="0" w:space="0" w:color="auto"/>
      </w:divBdr>
    </w:div>
    <w:div w:id="577715465">
      <w:marLeft w:val="0"/>
      <w:marRight w:val="0"/>
      <w:marTop w:val="0"/>
      <w:marBottom w:val="0"/>
      <w:divBdr>
        <w:top w:val="none" w:sz="0" w:space="0" w:color="auto"/>
        <w:left w:val="none" w:sz="0" w:space="0" w:color="auto"/>
        <w:bottom w:val="none" w:sz="0" w:space="0" w:color="auto"/>
        <w:right w:val="none" w:sz="0" w:space="0" w:color="auto"/>
      </w:divBdr>
      <w:divsChild>
        <w:div w:id="577716545">
          <w:marLeft w:val="0"/>
          <w:marRight w:val="0"/>
          <w:marTop w:val="0"/>
          <w:marBottom w:val="0"/>
          <w:divBdr>
            <w:top w:val="none" w:sz="0" w:space="0" w:color="auto"/>
            <w:left w:val="none" w:sz="0" w:space="0" w:color="auto"/>
            <w:bottom w:val="none" w:sz="0" w:space="0" w:color="auto"/>
            <w:right w:val="none" w:sz="0" w:space="0" w:color="auto"/>
          </w:divBdr>
          <w:divsChild>
            <w:div w:id="577715303">
              <w:marLeft w:val="0"/>
              <w:marRight w:val="0"/>
              <w:marTop w:val="0"/>
              <w:marBottom w:val="0"/>
              <w:divBdr>
                <w:top w:val="none" w:sz="0" w:space="0" w:color="auto"/>
                <w:left w:val="none" w:sz="0" w:space="0" w:color="auto"/>
                <w:bottom w:val="none" w:sz="0" w:space="0" w:color="auto"/>
                <w:right w:val="none" w:sz="0" w:space="0" w:color="auto"/>
              </w:divBdr>
              <w:divsChild>
                <w:div w:id="577715084">
                  <w:marLeft w:val="0"/>
                  <w:marRight w:val="0"/>
                  <w:marTop w:val="0"/>
                  <w:marBottom w:val="0"/>
                  <w:divBdr>
                    <w:top w:val="none" w:sz="0" w:space="0" w:color="auto"/>
                    <w:left w:val="none" w:sz="0" w:space="0" w:color="auto"/>
                    <w:bottom w:val="none" w:sz="0" w:space="0" w:color="auto"/>
                    <w:right w:val="none" w:sz="0" w:space="0" w:color="auto"/>
                  </w:divBdr>
                  <w:divsChild>
                    <w:div w:id="577716305">
                      <w:marLeft w:val="0"/>
                      <w:marRight w:val="0"/>
                      <w:marTop w:val="0"/>
                      <w:marBottom w:val="0"/>
                      <w:divBdr>
                        <w:top w:val="none" w:sz="0" w:space="0" w:color="auto"/>
                        <w:left w:val="none" w:sz="0" w:space="0" w:color="auto"/>
                        <w:bottom w:val="none" w:sz="0" w:space="0" w:color="auto"/>
                        <w:right w:val="none" w:sz="0" w:space="0" w:color="auto"/>
                      </w:divBdr>
                      <w:divsChild>
                        <w:div w:id="577716779">
                          <w:marLeft w:val="0"/>
                          <w:marRight w:val="0"/>
                          <w:marTop w:val="0"/>
                          <w:marBottom w:val="0"/>
                          <w:divBdr>
                            <w:top w:val="none" w:sz="0" w:space="0" w:color="auto"/>
                            <w:left w:val="none" w:sz="0" w:space="0" w:color="auto"/>
                            <w:bottom w:val="none" w:sz="0" w:space="0" w:color="auto"/>
                            <w:right w:val="none" w:sz="0" w:space="0" w:color="auto"/>
                          </w:divBdr>
                          <w:divsChild>
                            <w:div w:id="577715750">
                              <w:marLeft w:val="0"/>
                              <w:marRight w:val="0"/>
                              <w:marTop w:val="0"/>
                              <w:marBottom w:val="0"/>
                              <w:divBdr>
                                <w:top w:val="none" w:sz="0" w:space="0" w:color="auto"/>
                                <w:left w:val="none" w:sz="0" w:space="0" w:color="auto"/>
                                <w:bottom w:val="none" w:sz="0" w:space="0" w:color="auto"/>
                                <w:right w:val="none" w:sz="0" w:space="0" w:color="auto"/>
                              </w:divBdr>
                              <w:divsChild>
                                <w:div w:id="577717153">
                                  <w:marLeft w:val="0"/>
                                  <w:marRight w:val="0"/>
                                  <w:marTop w:val="0"/>
                                  <w:marBottom w:val="0"/>
                                  <w:divBdr>
                                    <w:top w:val="none" w:sz="0" w:space="0" w:color="auto"/>
                                    <w:left w:val="none" w:sz="0" w:space="0" w:color="auto"/>
                                    <w:bottom w:val="none" w:sz="0" w:space="0" w:color="auto"/>
                                    <w:right w:val="none" w:sz="0" w:space="0" w:color="auto"/>
                                  </w:divBdr>
                                  <w:divsChild>
                                    <w:div w:id="577716900">
                                      <w:marLeft w:val="0"/>
                                      <w:marRight w:val="0"/>
                                      <w:marTop w:val="0"/>
                                      <w:marBottom w:val="0"/>
                                      <w:divBdr>
                                        <w:top w:val="none" w:sz="0" w:space="0" w:color="auto"/>
                                        <w:left w:val="none" w:sz="0" w:space="0" w:color="auto"/>
                                        <w:bottom w:val="none" w:sz="0" w:space="0" w:color="auto"/>
                                        <w:right w:val="none" w:sz="0" w:space="0" w:color="auto"/>
                                      </w:divBdr>
                                      <w:divsChild>
                                        <w:div w:id="5777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7715466">
      <w:marLeft w:val="0"/>
      <w:marRight w:val="0"/>
      <w:marTop w:val="0"/>
      <w:marBottom w:val="0"/>
      <w:divBdr>
        <w:top w:val="none" w:sz="0" w:space="0" w:color="auto"/>
        <w:left w:val="none" w:sz="0" w:space="0" w:color="auto"/>
        <w:bottom w:val="none" w:sz="0" w:space="0" w:color="auto"/>
        <w:right w:val="none" w:sz="0" w:space="0" w:color="auto"/>
      </w:divBdr>
    </w:div>
    <w:div w:id="577715467">
      <w:marLeft w:val="0"/>
      <w:marRight w:val="0"/>
      <w:marTop w:val="0"/>
      <w:marBottom w:val="0"/>
      <w:divBdr>
        <w:top w:val="none" w:sz="0" w:space="0" w:color="auto"/>
        <w:left w:val="none" w:sz="0" w:space="0" w:color="auto"/>
        <w:bottom w:val="none" w:sz="0" w:space="0" w:color="auto"/>
        <w:right w:val="none" w:sz="0" w:space="0" w:color="auto"/>
      </w:divBdr>
    </w:div>
    <w:div w:id="577715468">
      <w:marLeft w:val="0"/>
      <w:marRight w:val="0"/>
      <w:marTop w:val="0"/>
      <w:marBottom w:val="0"/>
      <w:divBdr>
        <w:top w:val="none" w:sz="0" w:space="0" w:color="auto"/>
        <w:left w:val="none" w:sz="0" w:space="0" w:color="auto"/>
        <w:bottom w:val="none" w:sz="0" w:space="0" w:color="auto"/>
        <w:right w:val="none" w:sz="0" w:space="0" w:color="auto"/>
      </w:divBdr>
    </w:div>
    <w:div w:id="577715472">
      <w:marLeft w:val="0"/>
      <w:marRight w:val="0"/>
      <w:marTop w:val="0"/>
      <w:marBottom w:val="0"/>
      <w:divBdr>
        <w:top w:val="none" w:sz="0" w:space="0" w:color="auto"/>
        <w:left w:val="none" w:sz="0" w:space="0" w:color="auto"/>
        <w:bottom w:val="none" w:sz="0" w:space="0" w:color="auto"/>
        <w:right w:val="none" w:sz="0" w:space="0" w:color="auto"/>
      </w:divBdr>
    </w:div>
    <w:div w:id="577715473">
      <w:marLeft w:val="1134"/>
      <w:marRight w:val="1803"/>
      <w:marTop w:val="720"/>
      <w:marBottom w:val="720"/>
      <w:divBdr>
        <w:top w:val="none" w:sz="0" w:space="0" w:color="auto"/>
        <w:left w:val="none" w:sz="0" w:space="0" w:color="auto"/>
        <w:bottom w:val="none" w:sz="0" w:space="0" w:color="auto"/>
        <w:right w:val="none" w:sz="0" w:space="0" w:color="auto"/>
      </w:divBdr>
    </w:div>
    <w:div w:id="577715475">
      <w:marLeft w:val="0"/>
      <w:marRight w:val="0"/>
      <w:marTop w:val="0"/>
      <w:marBottom w:val="0"/>
      <w:divBdr>
        <w:top w:val="none" w:sz="0" w:space="0" w:color="auto"/>
        <w:left w:val="none" w:sz="0" w:space="0" w:color="auto"/>
        <w:bottom w:val="none" w:sz="0" w:space="0" w:color="auto"/>
        <w:right w:val="none" w:sz="0" w:space="0" w:color="auto"/>
      </w:divBdr>
    </w:div>
    <w:div w:id="577715477">
      <w:marLeft w:val="0"/>
      <w:marRight w:val="0"/>
      <w:marTop w:val="0"/>
      <w:marBottom w:val="0"/>
      <w:divBdr>
        <w:top w:val="none" w:sz="0" w:space="0" w:color="auto"/>
        <w:left w:val="none" w:sz="0" w:space="0" w:color="auto"/>
        <w:bottom w:val="none" w:sz="0" w:space="0" w:color="auto"/>
        <w:right w:val="none" w:sz="0" w:space="0" w:color="auto"/>
      </w:divBdr>
    </w:div>
    <w:div w:id="577715478">
      <w:marLeft w:val="0"/>
      <w:marRight w:val="0"/>
      <w:marTop w:val="0"/>
      <w:marBottom w:val="0"/>
      <w:divBdr>
        <w:top w:val="none" w:sz="0" w:space="0" w:color="auto"/>
        <w:left w:val="none" w:sz="0" w:space="0" w:color="auto"/>
        <w:bottom w:val="none" w:sz="0" w:space="0" w:color="auto"/>
        <w:right w:val="none" w:sz="0" w:space="0" w:color="auto"/>
      </w:divBdr>
    </w:div>
    <w:div w:id="577715481">
      <w:marLeft w:val="0"/>
      <w:marRight w:val="0"/>
      <w:marTop w:val="0"/>
      <w:marBottom w:val="0"/>
      <w:divBdr>
        <w:top w:val="none" w:sz="0" w:space="0" w:color="auto"/>
        <w:left w:val="none" w:sz="0" w:space="0" w:color="auto"/>
        <w:bottom w:val="none" w:sz="0" w:space="0" w:color="auto"/>
        <w:right w:val="none" w:sz="0" w:space="0" w:color="auto"/>
      </w:divBdr>
    </w:div>
    <w:div w:id="577715483">
      <w:marLeft w:val="0"/>
      <w:marRight w:val="0"/>
      <w:marTop w:val="0"/>
      <w:marBottom w:val="0"/>
      <w:divBdr>
        <w:top w:val="none" w:sz="0" w:space="0" w:color="auto"/>
        <w:left w:val="none" w:sz="0" w:space="0" w:color="auto"/>
        <w:bottom w:val="none" w:sz="0" w:space="0" w:color="auto"/>
        <w:right w:val="none" w:sz="0" w:space="0" w:color="auto"/>
      </w:divBdr>
    </w:div>
    <w:div w:id="577715484">
      <w:marLeft w:val="0"/>
      <w:marRight w:val="0"/>
      <w:marTop w:val="0"/>
      <w:marBottom w:val="0"/>
      <w:divBdr>
        <w:top w:val="none" w:sz="0" w:space="0" w:color="auto"/>
        <w:left w:val="none" w:sz="0" w:space="0" w:color="auto"/>
        <w:bottom w:val="none" w:sz="0" w:space="0" w:color="auto"/>
        <w:right w:val="none" w:sz="0" w:space="0" w:color="auto"/>
      </w:divBdr>
    </w:div>
    <w:div w:id="577715485">
      <w:marLeft w:val="0"/>
      <w:marRight w:val="0"/>
      <w:marTop w:val="0"/>
      <w:marBottom w:val="0"/>
      <w:divBdr>
        <w:top w:val="none" w:sz="0" w:space="0" w:color="auto"/>
        <w:left w:val="none" w:sz="0" w:space="0" w:color="auto"/>
        <w:bottom w:val="none" w:sz="0" w:space="0" w:color="auto"/>
        <w:right w:val="none" w:sz="0" w:space="0" w:color="auto"/>
      </w:divBdr>
    </w:div>
    <w:div w:id="577715486">
      <w:marLeft w:val="0"/>
      <w:marRight w:val="0"/>
      <w:marTop w:val="0"/>
      <w:marBottom w:val="0"/>
      <w:divBdr>
        <w:top w:val="none" w:sz="0" w:space="0" w:color="auto"/>
        <w:left w:val="none" w:sz="0" w:space="0" w:color="auto"/>
        <w:bottom w:val="none" w:sz="0" w:space="0" w:color="auto"/>
        <w:right w:val="none" w:sz="0" w:space="0" w:color="auto"/>
      </w:divBdr>
    </w:div>
    <w:div w:id="577715488">
      <w:marLeft w:val="0"/>
      <w:marRight w:val="0"/>
      <w:marTop w:val="0"/>
      <w:marBottom w:val="0"/>
      <w:divBdr>
        <w:top w:val="none" w:sz="0" w:space="0" w:color="auto"/>
        <w:left w:val="none" w:sz="0" w:space="0" w:color="auto"/>
        <w:bottom w:val="none" w:sz="0" w:space="0" w:color="auto"/>
        <w:right w:val="none" w:sz="0" w:space="0" w:color="auto"/>
      </w:divBdr>
    </w:div>
    <w:div w:id="577715489">
      <w:marLeft w:val="0"/>
      <w:marRight w:val="0"/>
      <w:marTop w:val="0"/>
      <w:marBottom w:val="0"/>
      <w:divBdr>
        <w:top w:val="none" w:sz="0" w:space="0" w:color="auto"/>
        <w:left w:val="none" w:sz="0" w:space="0" w:color="auto"/>
        <w:bottom w:val="none" w:sz="0" w:space="0" w:color="auto"/>
        <w:right w:val="none" w:sz="0" w:space="0" w:color="auto"/>
      </w:divBdr>
    </w:div>
    <w:div w:id="577715491">
      <w:marLeft w:val="0"/>
      <w:marRight w:val="0"/>
      <w:marTop w:val="0"/>
      <w:marBottom w:val="0"/>
      <w:divBdr>
        <w:top w:val="none" w:sz="0" w:space="0" w:color="auto"/>
        <w:left w:val="none" w:sz="0" w:space="0" w:color="auto"/>
        <w:bottom w:val="none" w:sz="0" w:space="0" w:color="auto"/>
        <w:right w:val="none" w:sz="0" w:space="0" w:color="auto"/>
      </w:divBdr>
    </w:div>
    <w:div w:id="577715492">
      <w:marLeft w:val="0"/>
      <w:marRight w:val="0"/>
      <w:marTop w:val="0"/>
      <w:marBottom w:val="0"/>
      <w:divBdr>
        <w:top w:val="none" w:sz="0" w:space="0" w:color="auto"/>
        <w:left w:val="none" w:sz="0" w:space="0" w:color="auto"/>
        <w:bottom w:val="none" w:sz="0" w:space="0" w:color="auto"/>
        <w:right w:val="none" w:sz="0" w:space="0" w:color="auto"/>
      </w:divBdr>
    </w:div>
    <w:div w:id="577715493">
      <w:marLeft w:val="0"/>
      <w:marRight w:val="0"/>
      <w:marTop w:val="0"/>
      <w:marBottom w:val="0"/>
      <w:divBdr>
        <w:top w:val="none" w:sz="0" w:space="0" w:color="auto"/>
        <w:left w:val="none" w:sz="0" w:space="0" w:color="auto"/>
        <w:bottom w:val="none" w:sz="0" w:space="0" w:color="auto"/>
        <w:right w:val="none" w:sz="0" w:space="0" w:color="auto"/>
      </w:divBdr>
      <w:divsChild>
        <w:div w:id="577715032">
          <w:marLeft w:val="0"/>
          <w:marRight w:val="0"/>
          <w:marTop w:val="0"/>
          <w:marBottom w:val="0"/>
          <w:divBdr>
            <w:top w:val="none" w:sz="0" w:space="0" w:color="auto"/>
            <w:left w:val="none" w:sz="0" w:space="0" w:color="auto"/>
            <w:bottom w:val="none" w:sz="0" w:space="0" w:color="auto"/>
            <w:right w:val="none" w:sz="0" w:space="0" w:color="auto"/>
          </w:divBdr>
        </w:div>
      </w:divsChild>
    </w:div>
    <w:div w:id="577715494">
      <w:marLeft w:val="0"/>
      <w:marRight w:val="0"/>
      <w:marTop w:val="0"/>
      <w:marBottom w:val="0"/>
      <w:divBdr>
        <w:top w:val="none" w:sz="0" w:space="0" w:color="auto"/>
        <w:left w:val="none" w:sz="0" w:space="0" w:color="auto"/>
        <w:bottom w:val="none" w:sz="0" w:space="0" w:color="auto"/>
        <w:right w:val="none" w:sz="0" w:space="0" w:color="auto"/>
      </w:divBdr>
      <w:divsChild>
        <w:div w:id="577716111">
          <w:marLeft w:val="0"/>
          <w:marRight w:val="0"/>
          <w:marTop w:val="0"/>
          <w:marBottom w:val="0"/>
          <w:divBdr>
            <w:top w:val="none" w:sz="0" w:space="0" w:color="auto"/>
            <w:left w:val="none" w:sz="0" w:space="0" w:color="auto"/>
            <w:bottom w:val="none" w:sz="0" w:space="0" w:color="auto"/>
            <w:right w:val="none" w:sz="0" w:space="0" w:color="auto"/>
          </w:divBdr>
          <w:divsChild>
            <w:div w:id="57771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495">
      <w:marLeft w:val="0"/>
      <w:marRight w:val="0"/>
      <w:marTop w:val="0"/>
      <w:marBottom w:val="0"/>
      <w:divBdr>
        <w:top w:val="none" w:sz="0" w:space="0" w:color="auto"/>
        <w:left w:val="none" w:sz="0" w:space="0" w:color="auto"/>
        <w:bottom w:val="none" w:sz="0" w:space="0" w:color="auto"/>
        <w:right w:val="none" w:sz="0" w:space="0" w:color="auto"/>
      </w:divBdr>
    </w:div>
    <w:div w:id="577715504">
      <w:marLeft w:val="0"/>
      <w:marRight w:val="0"/>
      <w:marTop w:val="0"/>
      <w:marBottom w:val="0"/>
      <w:divBdr>
        <w:top w:val="none" w:sz="0" w:space="0" w:color="auto"/>
        <w:left w:val="none" w:sz="0" w:space="0" w:color="auto"/>
        <w:bottom w:val="none" w:sz="0" w:space="0" w:color="auto"/>
        <w:right w:val="none" w:sz="0" w:space="0" w:color="auto"/>
      </w:divBdr>
    </w:div>
    <w:div w:id="577715505">
      <w:marLeft w:val="0"/>
      <w:marRight w:val="0"/>
      <w:marTop w:val="0"/>
      <w:marBottom w:val="0"/>
      <w:divBdr>
        <w:top w:val="none" w:sz="0" w:space="0" w:color="auto"/>
        <w:left w:val="none" w:sz="0" w:space="0" w:color="auto"/>
        <w:bottom w:val="none" w:sz="0" w:space="0" w:color="auto"/>
        <w:right w:val="none" w:sz="0" w:space="0" w:color="auto"/>
      </w:divBdr>
    </w:div>
    <w:div w:id="577715508">
      <w:marLeft w:val="0"/>
      <w:marRight w:val="0"/>
      <w:marTop w:val="0"/>
      <w:marBottom w:val="0"/>
      <w:divBdr>
        <w:top w:val="none" w:sz="0" w:space="0" w:color="auto"/>
        <w:left w:val="none" w:sz="0" w:space="0" w:color="auto"/>
        <w:bottom w:val="none" w:sz="0" w:space="0" w:color="auto"/>
        <w:right w:val="none" w:sz="0" w:space="0" w:color="auto"/>
      </w:divBdr>
    </w:div>
    <w:div w:id="577715509">
      <w:marLeft w:val="0"/>
      <w:marRight w:val="0"/>
      <w:marTop w:val="0"/>
      <w:marBottom w:val="0"/>
      <w:divBdr>
        <w:top w:val="none" w:sz="0" w:space="0" w:color="auto"/>
        <w:left w:val="none" w:sz="0" w:space="0" w:color="auto"/>
        <w:bottom w:val="none" w:sz="0" w:space="0" w:color="auto"/>
        <w:right w:val="none" w:sz="0" w:space="0" w:color="auto"/>
      </w:divBdr>
      <w:divsChild>
        <w:div w:id="577716011">
          <w:marLeft w:val="0"/>
          <w:marRight w:val="0"/>
          <w:marTop w:val="0"/>
          <w:marBottom w:val="0"/>
          <w:divBdr>
            <w:top w:val="none" w:sz="0" w:space="0" w:color="auto"/>
            <w:left w:val="none" w:sz="0" w:space="0" w:color="auto"/>
            <w:bottom w:val="none" w:sz="0" w:space="0" w:color="auto"/>
            <w:right w:val="none" w:sz="0" w:space="0" w:color="auto"/>
          </w:divBdr>
          <w:divsChild>
            <w:div w:id="577716009">
              <w:marLeft w:val="0"/>
              <w:marRight w:val="0"/>
              <w:marTop w:val="0"/>
              <w:marBottom w:val="0"/>
              <w:divBdr>
                <w:top w:val="none" w:sz="0" w:space="0" w:color="auto"/>
                <w:left w:val="none" w:sz="0" w:space="0" w:color="auto"/>
                <w:bottom w:val="none" w:sz="0" w:space="0" w:color="auto"/>
                <w:right w:val="none" w:sz="0" w:space="0" w:color="auto"/>
              </w:divBdr>
              <w:divsChild>
                <w:div w:id="577716637">
                  <w:marLeft w:val="0"/>
                  <w:marRight w:val="0"/>
                  <w:marTop w:val="0"/>
                  <w:marBottom w:val="0"/>
                  <w:divBdr>
                    <w:top w:val="none" w:sz="0" w:space="0" w:color="auto"/>
                    <w:left w:val="none" w:sz="0" w:space="0" w:color="auto"/>
                    <w:bottom w:val="none" w:sz="0" w:space="0" w:color="auto"/>
                    <w:right w:val="none" w:sz="0" w:space="0" w:color="auto"/>
                  </w:divBdr>
                  <w:divsChild>
                    <w:div w:id="577716448">
                      <w:marLeft w:val="0"/>
                      <w:marRight w:val="0"/>
                      <w:marTop w:val="0"/>
                      <w:marBottom w:val="0"/>
                      <w:divBdr>
                        <w:top w:val="none" w:sz="0" w:space="0" w:color="auto"/>
                        <w:left w:val="none" w:sz="0" w:space="0" w:color="auto"/>
                        <w:bottom w:val="none" w:sz="0" w:space="0" w:color="auto"/>
                        <w:right w:val="none" w:sz="0" w:space="0" w:color="auto"/>
                      </w:divBdr>
                      <w:divsChild>
                        <w:div w:id="577715620">
                          <w:marLeft w:val="0"/>
                          <w:marRight w:val="0"/>
                          <w:marTop w:val="0"/>
                          <w:marBottom w:val="0"/>
                          <w:divBdr>
                            <w:top w:val="none" w:sz="0" w:space="0" w:color="auto"/>
                            <w:left w:val="none" w:sz="0" w:space="0" w:color="auto"/>
                            <w:bottom w:val="none" w:sz="0" w:space="0" w:color="auto"/>
                            <w:right w:val="none" w:sz="0" w:space="0" w:color="auto"/>
                          </w:divBdr>
                          <w:divsChild>
                            <w:div w:id="577714998">
                              <w:marLeft w:val="0"/>
                              <w:marRight w:val="0"/>
                              <w:marTop w:val="0"/>
                              <w:marBottom w:val="0"/>
                              <w:divBdr>
                                <w:top w:val="none" w:sz="0" w:space="0" w:color="auto"/>
                                <w:left w:val="none" w:sz="0" w:space="0" w:color="auto"/>
                                <w:bottom w:val="none" w:sz="0" w:space="0" w:color="auto"/>
                                <w:right w:val="none" w:sz="0" w:space="0" w:color="auto"/>
                              </w:divBdr>
                              <w:divsChild>
                                <w:div w:id="57771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7715511">
      <w:marLeft w:val="0"/>
      <w:marRight w:val="0"/>
      <w:marTop w:val="0"/>
      <w:marBottom w:val="0"/>
      <w:divBdr>
        <w:top w:val="none" w:sz="0" w:space="0" w:color="auto"/>
        <w:left w:val="none" w:sz="0" w:space="0" w:color="auto"/>
        <w:bottom w:val="none" w:sz="0" w:space="0" w:color="auto"/>
        <w:right w:val="none" w:sz="0" w:space="0" w:color="auto"/>
      </w:divBdr>
      <w:divsChild>
        <w:div w:id="577715013">
          <w:marLeft w:val="0"/>
          <w:marRight w:val="0"/>
          <w:marTop w:val="0"/>
          <w:marBottom w:val="0"/>
          <w:divBdr>
            <w:top w:val="none" w:sz="0" w:space="0" w:color="auto"/>
            <w:left w:val="none" w:sz="0" w:space="0" w:color="auto"/>
            <w:bottom w:val="none" w:sz="0" w:space="0" w:color="auto"/>
            <w:right w:val="none" w:sz="0" w:space="0" w:color="auto"/>
          </w:divBdr>
        </w:div>
        <w:div w:id="577715652">
          <w:marLeft w:val="0"/>
          <w:marRight w:val="0"/>
          <w:marTop w:val="0"/>
          <w:marBottom w:val="0"/>
          <w:divBdr>
            <w:top w:val="none" w:sz="0" w:space="0" w:color="auto"/>
            <w:left w:val="none" w:sz="0" w:space="0" w:color="auto"/>
            <w:bottom w:val="none" w:sz="0" w:space="0" w:color="auto"/>
            <w:right w:val="none" w:sz="0" w:space="0" w:color="auto"/>
          </w:divBdr>
        </w:div>
        <w:div w:id="577715928">
          <w:marLeft w:val="0"/>
          <w:marRight w:val="0"/>
          <w:marTop w:val="0"/>
          <w:marBottom w:val="0"/>
          <w:divBdr>
            <w:top w:val="none" w:sz="0" w:space="0" w:color="auto"/>
            <w:left w:val="none" w:sz="0" w:space="0" w:color="auto"/>
            <w:bottom w:val="none" w:sz="0" w:space="0" w:color="auto"/>
            <w:right w:val="none" w:sz="0" w:space="0" w:color="auto"/>
          </w:divBdr>
        </w:div>
        <w:div w:id="577716785">
          <w:marLeft w:val="0"/>
          <w:marRight w:val="0"/>
          <w:marTop w:val="0"/>
          <w:marBottom w:val="0"/>
          <w:divBdr>
            <w:top w:val="none" w:sz="0" w:space="0" w:color="auto"/>
            <w:left w:val="none" w:sz="0" w:space="0" w:color="auto"/>
            <w:bottom w:val="none" w:sz="0" w:space="0" w:color="auto"/>
            <w:right w:val="none" w:sz="0" w:space="0" w:color="auto"/>
          </w:divBdr>
        </w:div>
        <w:div w:id="577717323">
          <w:marLeft w:val="0"/>
          <w:marRight w:val="0"/>
          <w:marTop w:val="0"/>
          <w:marBottom w:val="0"/>
          <w:divBdr>
            <w:top w:val="none" w:sz="0" w:space="0" w:color="auto"/>
            <w:left w:val="none" w:sz="0" w:space="0" w:color="auto"/>
            <w:bottom w:val="none" w:sz="0" w:space="0" w:color="auto"/>
            <w:right w:val="none" w:sz="0" w:space="0" w:color="auto"/>
          </w:divBdr>
          <w:divsChild>
            <w:div w:id="577715292">
              <w:marLeft w:val="0"/>
              <w:marRight w:val="0"/>
              <w:marTop w:val="0"/>
              <w:marBottom w:val="0"/>
              <w:divBdr>
                <w:top w:val="none" w:sz="0" w:space="0" w:color="auto"/>
                <w:left w:val="none" w:sz="0" w:space="0" w:color="auto"/>
                <w:bottom w:val="none" w:sz="0" w:space="0" w:color="auto"/>
                <w:right w:val="none" w:sz="0" w:space="0" w:color="auto"/>
              </w:divBdr>
            </w:div>
            <w:div w:id="577715981">
              <w:marLeft w:val="0"/>
              <w:marRight w:val="0"/>
              <w:marTop w:val="0"/>
              <w:marBottom w:val="0"/>
              <w:divBdr>
                <w:top w:val="none" w:sz="0" w:space="0" w:color="auto"/>
                <w:left w:val="none" w:sz="0" w:space="0" w:color="auto"/>
                <w:bottom w:val="none" w:sz="0" w:space="0" w:color="auto"/>
                <w:right w:val="none" w:sz="0" w:space="0" w:color="auto"/>
              </w:divBdr>
            </w:div>
            <w:div w:id="577717118">
              <w:marLeft w:val="0"/>
              <w:marRight w:val="0"/>
              <w:marTop w:val="0"/>
              <w:marBottom w:val="0"/>
              <w:divBdr>
                <w:top w:val="none" w:sz="0" w:space="0" w:color="auto"/>
                <w:left w:val="none" w:sz="0" w:space="0" w:color="auto"/>
                <w:bottom w:val="none" w:sz="0" w:space="0" w:color="auto"/>
                <w:right w:val="none" w:sz="0" w:space="0" w:color="auto"/>
              </w:divBdr>
            </w:div>
            <w:div w:id="577717420">
              <w:marLeft w:val="0"/>
              <w:marRight w:val="0"/>
              <w:marTop w:val="0"/>
              <w:marBottom w:val="0"/>
              <w:divBdr>
                <w:top w:val="none" w:sz="0" w:space="0" w:color="auto"/>
                <w:left w:val="none" w:sz="0" w:space="0" w:color="auto"/>
                <w:bottom w:val="none" w:sz="0" w:space="0" w:color="auto"/>
                <w:right w:val="none" w:sz="0" w:space="0" w:color="auto"/>
              </w:divBdr>
            </w:div>
            <w:div w:id="577717463">
              <w:marLeft w:val="0"/>
              <w:marRight w:val="0"/>
              <w:marTop w:val="0"/>
              <w:marBottom w:val="0"/>
              <w:divBdr>
                <w:top w:val="none" w:sz="0" w:space="0" w:color="auto"/>
                <w:left w:val="none" w:sz="0" w:space="0" w:color="auto"/>
                <w:bottom w:val="none" w:sz="0" w:space="0" w:color="auto"/>
                <w:right w:val="none" w:sz="0" w:space="0" w:color="auto"/>
              </w:divBdr>
              <w:divsChild>
                <w:div w:id="577715018">
                  <w:marLeft w:val="0"/>
                  <w:marRight w:val="0"/>
                  <w:marTop w:val="0"/>
                  <w:marBottom w:val="0"/>
                  <w:divBdr>
                    <w:top w:val="none" w:sz="0" w:space="0" w:color="auto"/>
                    <w:left w:val="none" w:sz="0" w:space="0" w:color="auto"/>
                    <w:bottom w:val="none" w:sz="0" w:space="0" w:color="auto"/>
                    <w:right w:val="none" w:sz="0" w:space="0" w:color="auto"/>
                  </w:divBdr>
                </w:div>
                <w:div w:id="577716176">
                  <w:marLeft w:val="0"/>
                  <w:marRight w:val="0"/>
                  <w:marTop w:val="0"/>
                  <w:marBottom w:val="0"/>
                  <w:divBdr>
                    <w:top w:val="none" w:sz="0" w:space="0" w:color="auto"/>
                    <w:left w:val="none" w:sz="0" w:space="0" w:color="auto"/>
                    <w:bottom w:val="none" w:sz="0" w:space="0" w:color="auto"/>
                    <w:right w:val="none" w:sz="0" w:space="0" w:color="auto"/>
                  </w:divBdr>
                </w:div>
                <w:div w:id="57771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515">
      <w:marLeft w:val="0"/>
      <w:marRight w:val="0"/>
      <w:marTop w:val="0"/>
      <w:marBottom w:val="0"/>
      <w:divBdr>
        <w:top w:val="none" w:sz="0" w:space="0" w:color="auto"/>
        <w:left w:val="none" w:sz="0" w:space="0" w:color="auto"/>
        <w:bottom w:val="none" w:sz="0" w:space="0" w:color="auto"/>
        <w:right w:val="none" w:sz="0" w:space="0" w:color="auto"/>
      </w:divBdr>
    </w:div>
    <w:div w:id="577715519">
      <w:marLeft w:val="0"/>
      <w:marRight w:val="0"/>
      <w:marTop w:val="0"/>
      <w:marBottom w:val="0"/>
      <w:divBdr>
        <w:top w:val="none" w:sz="0" w:space="0" w:color="auto"/>
        <w:left w:val="none" w:sz="0" w:space="0" w:color="auto"/>
        <w:bottom w:val="none" w:sz="0" w:space="0" w:color="auto"/>
        <w:right w:val="none" w:sz="0" w:space="0" w:color="auto"/>
      </w:divBdr>
      <w:divsChild>
        <w:div w:id="577715077">
          <w:marLeft w:val="0"/>
          <w:marRight w:val="0"/>
          <w:marTop w:val="0"/>
          <w:marBottom w:val="0"/>
          <w:divBdr>
            <w:top w:val="none" w:sz="0" w:space="0" w:color="auto"/>
            <w:left w:val="none" w:sz="0" w:space="0" w:color="auto"/>
            <w:bottom w:val="none" w:sz="0" w:space="0" w:color="auto"/>
            <w:right w:val="none" w:sz="0" w:space="0" w:color="auto"/>
          </w:divBdr>
        </w:div>
      </w:divsChild>
    </w:div>
    <w:div w:id="577715522">
      <w:marLeft w:val="0"/>
      <w:marRight w:val="0"/>
      <w:marTop w:val="0"/>
      <w:marBottom w:val="0"/>
      <w:divBdr>
        <w:top w:val="none" w:sz="0" w:space="0" w:color="auto"/>
        <w:left w:val="none" w:sz="0" w:space="0" w:color="auto"/>
        <w:bottom w:val="none" w:sz="0" w:space="0" w:color="auto"/>
        <w:right w:val="none" w:sz="0" w:space="0" w:color="auto"/>
      </w:divBdr>
    </w:div>
    <w:div w:id="577715523">
      <w:marLeft w:val="0"/>
      <w:marRight w:val="0"/>
      <w:marTop w:val="0"/>
      <w:marBottom w:val="0"/>
      <w:divBdr>
        <w:top w:val="none" w:sz="0" w:space="0" w:color="auto"/>
        <w:left w:val="none" w:sz="0" w:space="0" w:color="auto"/>
        <w:bottom w:val="none" w:sz="0" w:space="0" w:color="auto"/>
        <w:right w:val="none" w:sz="0" w:space="0" w:color="auto"/>
      </w:divBdr>
    </w:div>
    <w:div w:id="577715524">
      <w:marLeft w:val="0"/>
      <w:marRight w:val="0"/>
      <w:marTop w:val="0"/>
      <w:marBottom w:val="0"/>
      <w:divBdr>
        <w:top w:val="none" w:sz="0" w:space="0" w:color="auto"/>
        <w:left w:val="none" w:sz="0" w:space="0" w:color="auto"/>
        <w:bottom w:val="none" w:sz="0" w:space="0" w:color="auto"/>
        <w:right w:val="none" w:sz="0" w:space="0" w:color="auto"/>
      </w:divBdr>
    </w:div>
    <w:div w:id="577715525">
      <w:marLeft w:val="0"/>
      <w:marRight w:val="0"/>
      <w:marTop w:val="0"/>
      <w:marBottom w:val="0"/>
      <w:divBdr>
        <w:top w:val="none" w:sz="0" w:space="0" w:color="auto"/>
        <w:left w:val="none" w:sz="0" w:space="0" w:color="auto"/>
        <w:bottom w:val="none" w:sz="0" w:space="0" w:color="auto"/>
        <w:right w:val="none" w:sz="0" w:space="0" w:color="auto"/>
      </w:divBdr>
    </w:div>
    <w:div w:id="577715530">
      <w:marLeft w:val="0"/>
      <w:marRight w:val="0"/>
      <w:marTop w:val="0"/>
      <w:marBottom w:val="0"/>
      <w:divBdr>
        <w:top w:val="none" w:sz="0" w:space="0" w:color="auto"/>
        <w:left w:val="none" w:sz="0" w:space="0" w:color="auto"/>
        <w:bottom w:val="none" w:sz="0" w:space="0" w:color="auto"/>
        <w:right w:val="none" w:sz="0" w:space="0" w:color="auto"/>
      </w:divBdr>
    </w:div>
    <w:div w:id="577715532">
      <w:marLeft w:val="0"/>
      <w:marRight w:val="0"/>
      <w:marTop w:val="0"/>
      <w:marBottom w:val="0"/>
      <w:divBdr>
        <w:top w:val="none" w:sz="0" w:space="0" w:color="auto"/>
        <w:left w:val="none" w:sz="0" w:space="0" w:color="auto"/>
        <w:bottom w:val="none" w:sz="0" w:space="0" w:color="auto"/>
        <w:right w:val="none" w:sz="0" w:space="0" w:color="auto"/>
      </w:divBdr>
    </w:div>
    <w:div w:id="577715533">
      <w:marLeft w:val="0"/>
      <w:marRight w:val="0"/>
      <w:marTop w:val="0"/>
      <w:marBottom w:val="0"/>
      <w:divBdr>
        <w:top w:val="none" w:sz="0" w:space="0" w:color="auto"/>
        <w:left w:val="none" w:sz="0" w:space="0" w:color="auto"/>
        <w:bottom w:val="none" w:sz="0" w:space="0" w:color="auto"/>
        <w:right w:val="none" w:sz="0" w:space="0" w:color="auto"/>
      </w:divBdr>
    </w:div>
    <w:div w:id="577715541">
      <w:marLeft w:val="0"/>
      <w:marRight w:val="0"/>
      <w:marTop w:val="0"/>
      <w:marBottom w:val="0"/>
      <w:divBdr>
        <w:top w:val="none" w:sz="0" w:space="0" w:color="auto"/>
        <w:left w:val="none" w:sz="0" w:space="0" w:color="auto"/>
        <w:bottom w:val="none" w:sz="0" w:space="0" w:color="auto"/>
        <w:right w:val="none" w:sz="0" w:space="0" w:color="auto"/>
      </w:divBdr>
    </w:div>
    <w:div w:id="577715542">
      <w:marLeft w:val="0"/>
      <w:marRight w:val="0"/>
      <w:marTop w:val="0"/>
      <w:marBottom w:val="0"/>
      <w:divBdr>
        <w:top w:val="none" w:sz="0" w:space="0" w:color="auto"/>
        <w:left w:val="none" w:sz="0" w:space="0" w:color="auto"/>
        <w:bottom w:val="none" w:sz="0" w:space="0" w:color="auto"/>
        <w:right w:val="none" w:sz="0" w:space="0" w:color="auto"/>
      </w:divBdr>
    </w:div>
    <w:div w:id="577715544">
      <w:marLeft w:val="0"/>
      <w:marRight w:val="0"/>
      <w:marTop w:val="0"/>
      <w:marBottom w:val="0"/>
      <w:divBdr>
        <w:top w:val="none" w:sz="0" w:space="0" w:color="auto"/>
        <w:left w:val="none" w:sz="0" w:space="0" w:color="auto"/>
        <w:bottom w:val="none" w:sz="0" w:space="0" w:color="auto"/>
        <w:right w:val="none" w:sz="0" w:space="0" w:color="auto"/>
      </w:divBdr>
      <w:divsChild>
        <w:div w:id="577715227">
          <w:marLeft w:val="0"/>
          <w:marRight w:val="0"/>
          <w:marTop w:val="0"/>
          <w:marBottom w:val="0"/>
          <w:divBdr>
            <w:top w:val="none" w:sz="0" w:space="0" w:color="auto"/>
            <w:left w:val="none" w:sz="0" w:space="0" w:color="auto"/>
            <w:bottom w:val="none" w:sz="0" w:space="0" w:color="auto"/>
            <w:right w:val="none" w:sz="0" w:space="0" w:color="auto"/>
          </w:divBdr>
        </w:div>
        <w:div w:id="577715653">
          <w:marLeft w:val="0"/>
          <w:marRight w:val="0"/>
          <w:marTop w:val="0"/>
          <w:marBottom w:val="0"/>
          <w:divBdr>
            <w:top w:val="none" w:sz="0" w:space="0" w:color="auto"/>
            <w:left w:val="none" w:sz="0" w:space="0" w:color="auto"/>
            <w:bottom w:val="none" w:sz="0" w:space="0" w:color="auto"/>
            <w:right w:val="none" w:sz="0" w:space="0" w:color="auto"/>
          </w:divBdr>
          <w:divsChild>
            <w:div w:id="577717256">
              <w:marLeft w:val="0"/>
              <w:marRight w:val="0"/>
              <w:marTop w:val="0"/>
              <w:marBottom w:val="0"/>
              <w:divBdr>
                <w:top w:val="none" w:sz="0" w:space="0" w:color="auto"/>
                <w:left w:val="none" w:sz="0" w:space="0" w:color="auto"/>
                <w:bottom w:val="none" w:sz="0" w:space="0" w:color="auto"/>
                <w:right w:val="none" w:sz="0" w:space="0" w:color="auto"/>
              </w:divBdr>
            </w:div>
          </w:divsChild>
        </w:div>
        <w:div w:id="577716733">
          <w:marLeft w:val="0"/>
          <w:marRight w:val="0"/>
          <w:marTop w:val="0"/>
          <w:marBottom w:val="0"/>
          <w:divBdr>
            <w:top w:val="none" w:sz="0" w:space="0" w:color="auto"/>
            <w:left w:val="none" w:sz="0" w:space="0" w:color="auto"/>
            <w:bottom w:val="none" w:sz="0" w:space="0" w:color="auto"/>
            <w:right w:val="none" w:sz="0" w:space="0" w:color="auto"/>
          </w:divBdr>
        </w:div>
        <w:div w:id="577716971">
          <w:marLeft w:val="0"/>
          <w:marRight w:val="0"/>
          <w:marTop w:val="0"/>
          <w:marBottom w:val="0"/>
          <w:divBdr>
            <w:top w:val="none" w:sz="0" w:space="0" w:color="auto"/>
            <w:left w:val="none" w:sz="0" w:space="0" w:color="auto"/>
            <w:bottom w:val="none" w:sz="0" w:space="0" w:color="auto"/>
            <w:right w:val="none" w:sz="0" w:space="0" w:color="auto"/>
          </w:divBdr>
        </w:div>
      </w:divsChild>
    </w:div>
    <w:div w:id="577715546">
      <w:marLeft w:val="0"/>
      <w:marRight w:val="0"/>
      <w:marTop w:val="0"/>
      <w:marBottom w:val="0"/>
      <w:divBdr>
        <w:top w:val="none" w:sz="0" w:space="0" w:color="auto"/>
        <w:left w:val="none" w:sz="0" w:space="0" w:color="auto"/>
        <w:bottom w:val="none" w:sz="0" w:space="0" w:color="auto"/>
        <w:right w:val="none" w:sz="0" w:space="0" w:color="auto"/>
      </w:divBdr>
    </w:div>
    <w:div w:id="577715547">
      <w:marLeft w:val="0"/>
      <w:marRight w:val="0"/>
      <w:marTop w:val="0"/>
      <w:marBottom w:val="0"/>
      <w:divBdr>
        <w:top w:val="none" w:sz="0" w:space="0" w:color="auto"/>
        <w:left w:val="none" w:sz="0" w:space="0" w:color="auto"/>
        <w:bottom w:val="none" w:sz="0" w:space="0" w:color="auto"/>
        <w:right w:val="none" w:sz="0" w:space="0" w:color="auto"/>
      </w:divBdr>
    </w:div>
    <w:div w:id="577715548">
      <w:marLeft w:val="0"/>
      <w:marRight w:val="0"/>
      <w:marTop w:val="0"/>
      <w:marBottom w:val="0"/>
      <w:divBdr>
        <w:top w:val="none" w:sz="0" w:space="0" w:color="auto"/>
        <w:left w:val="none" w:sz="0" w:space="0" w:color="auto"/>
        <w:bottom w:val="none" w:sz="0" w:space="0" w:color="auto"/>
        <w:right w:val="none" w:sz="0" w:space="0" w:color="auto"/>
      </w:divBdr>
    </w:div>
    <w:div w:id="577715550">
      <w:marLeft w:val="0"/>
      <w:marRight w:val="0"/>
      <w:marTop w:val="0"/>
      <w:marBottom w:val="0"/>
      <w:divBdr>
        <w:top w:val="none" w:sz="0" w:space="0" w:color="auto"/>
        <w:left w:val="none" w:sz="0" w:space="0" w:color="auto"/>
        <w:bottom w:val="none" w:sz="0" w:space="0" w:color="auto"/>
        <w:right w:val="none" w:sz="0" w:space="0" w:color="auto"/>
      </w:divBdr>
    </w:div>
    <w:div w:id="577715552">
      <w:marLeft w:val="0"/>
      <w:marRight w:val="0"/>
      <w:marTop w:val="0"/>
      <w:marBottom w:val="0"/>
      <w:divBdr>
        <w:top w:val="none" w:sz="0" w:space="0" w:color="auto"/>
        <w:left w:val="none" w:sz="0" w:space="0" w:color="auto"/>
        <w:bottom w:val="none" w:sz="0" w:space="0" w:color="auto"/>
        <w:right w:val="none" w:sz="0" w:space="0" w:color="auto"/>
      </w:divBdr>
      <w:divsChild>
        <w:div w:id="577716607">
          <w:marLeft w:val="0"/>
          <w:marRight w:val="0"/>
          <w:marTop w:val="0"/>
          <w:marBottom w:val="0"/>
          <w:divBdr>
            <w:top w:val="none" w:sz="0" w:space="0" w:color="auto"/>
            <w:left w:val="none" w:sz="0" w:space="0" w:color="auto"/>
            <w:bottom w:val="none" w:sz="0" w:space="0" w:color="auto"/>
            <w:right w:val="none" w:sz="0" w:space="0" w:color="auto"/>
          </w:divBdr>
          <w:divsChild>
            <w:div w:id="577715564">
              <w:marLeft w:val="0"/>
              <w:marRight w:val="0"/>
              <w:marTop w:val="0"/>
              <w:marBottom w:val="0"/>
              <w:divBdr>
                <w:top w:val="none" w:sz="0" w:space="0" w:color="auto"/>
                <w:left w:val="none" w:sz="0" w:space="0" w:color="auto"/>
                <w:bottom w:val="none" w:sz="0" w:space="0" w:color="auto"/>
                <w:right w:val="none" w:sz="0" w:space="0" w:color="auto"/>
              </w:divBdr>
              <w:divsChild>
                <w:div w:id="577714846">
                  <w:marLeft w:val="0"/>
                  <w:marRight w:val="0"/>
                  <w:marTop w:val="0"/>
                  <w:marBottom w:val="0"/>
                  <w:divBdr>
                    <w:top w:val="none" w:sz="0" w:space="0" w:color="auto"/>
                    <w:left w:val="none" w:sz="0" w:space="0" w:color="auto"/>
                    <w:bottom w:val="none" w:sz="0" w:space="0" w:color="auto"/>
                    <w:right w:val="none" w:sz="0" w:space="0" w:color="auto"/>
                  </w:divBdr>
                  <w:divsChild>
                    <w:div w:id="577716484">
                      <w:marLeft w:val="0"/>
                      <w:marRight w:val="0"/>
                      <w:marTop w:val="0"/>
                      <w:marBottom w:val="0"/>
                      <w:divBdr>
                        <w:top w:val="none" w:sz="0" w:space="0" w:color="auto"/>
                        <w:left w:val="none" w:sz="0" w:space="0" w:color="auto"/>
                        <w:bottom w:val="none" w:sz="0" w:space="0" w:color="auto"/>
                        <w:right w:val="none" w:sz="0" w:space="0" w:color="auto"/>
                      </w:divBdr>
                      <w:divsChild>
                        <w:div w:id="577716819">
                          <w:marLeft w:val="0"/>
                          <w:marRight w:val="0"/>
                          <w:marTop w:val="0"/>
                          <w:marBottom w:val="0"/>
                          <w:divBdr>
                            <w:top w:val="none" w:sz="0" w:space="0" w:color="auto"/>
                            <w:left w:val="none" w:sz="0" w:space="0" w:color="auto"/>
                            <w:bottom w:val="none" w:sz="0" w:space="0" w:color="auto"/>
                            <w:right w:val="none" w:sz="0" w:space="0" w:color="auto"/>
                          </w:divBdr>
                          <w:divsChild>
                            <w:div w:id="57771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7715556">
      <w:marLeft w:val="0"/>
      <w:marRight w:val="0"/>
      <w:marTop w:val="0"/>
      <w:marBottom w:val="0"/>
      <w:divBdr>
        <w:top w:val="none" w:sz="0" w:space="0" w:color="auto"/>
        <w:left w:val="none" w:sz="0" w:space="0" w:color="auto"/>
        <w:bottom w:val="none" w:sz="0" w:space="0" w:color="auto"/>
        <w:right w:val="none" w:sz="0" w:space="0" w:color="auto"/>
      </w:divBdr>
    </w:div>
    <w:div w:id="577715557">
      <w:marLeft w:val="0"/>
      <w:marRight w:val="0"/>
      <w:marTop w:val="0"/>
      <w:marBottom w:val="0"/>
      <w:divBdr>
        <w:top w:val="none" w:sz="0" w:space="0" w:color="auto"/>
        <w:left w:val="none" w:sz="0" w:space="0" w:color="auto"/>
        <w:bottom w:val="none" w:sz="0" w:space="0" w:color="auto"/>
        <w:right w:val="none" w:sz="0" w:space="0" w:color="auto"/>
      </w:divBdr>
    </w:div>
    <w:div w:id="577715559">
      <w:marLeft w:val="0"/>
      <w:marRight w:val="0"/>
      <w:marTop w:val="0"/>
      <w:marBottom w:val="0"/>
      <w:divBdr>
        <w:top w:val="none" w:sz="0" w:space="0" w:color="auto"/>
        <w:left w:val="none" w:sz="0" w:space="0" w:color="auto"/>
        <w:bottom w:val="none" w:sz="0" w:space="0" w:color="auto"/>
        <w:right w:val="none" w:sz="0" w:space="0" w:color="auto"/>
      </w:divBdr>
    </w:div>
    <w:div w:id="577715572">
      <w:marLeft w:val="0"/>
      <w:marRight w:val="0"/>
      <w:marTop w:val="0"/>
      <w:marBottom w:val="0"/>
      <w:divBdr>
        <w:top w:val="none" w:sz="0" w:space="0" w:color="auto"/>
        <w:left w:val="none" w:sz="0" w:space="0" w:color="auto"/>
        <w:bottom w:val="none" w:sz="0" w:space="0" w:color="auto"/>
        <w:right w:val="none" w:sz="0" w:space="0" w:color="auto"/>
      </w:divBdr>
    </w:div>
    <w:div w:id="577715577">
      <w:marLeft w:val="0"/>
      <w:marRight w:val="0"/>
      <w:marTop w:val="0"/>
      <w:marBottom w:val="0"/>
      <w:divBdr>
        <w:top w:val="none" w:sz="0" w:space="0" w:color="auto"/>
        <w:left w:val="none" w:sz="0" w:space="0" w:color="auto"/>
        <w:bottom w:val="none" w:sz="0" w:space="0" w:color="auto"/>
        <w:right w:val="none" w:sz="0" w:space="0" w:color="auto"/>
      </w:divBdr>
      <w:divsChild>
        <w:div w:id="577716361">
          <w:marLeft w:val="0"/>
          <w:marRight w:val="0"/>
          <w:marTop w:val="0"/>
          <w:marBottom w:val="0"/>
          <w:divBdr>
            <w:top w:val="none" w:sz="0" w:space="0" w:color="auto"/>
            <w:left w:val="none" w:sz="0" w:space="0" w:color="auto"/>
            <w:bottom w:val="none" w:sz="0" w:space="0" w:color="auto"/>
            <w:right w:val="none" w:sz="0" w:space="0" w:color="auto"/>
          </w:divBdr>
        </w:div>
      </w:divsChild>
    </w:div>
    <w:div w:id="577715578">
      <w:marLeft w:val="0"/>
      <w:marRight w:val="0"/>
      <w:marTop w:val="0"/>
      <w:marBottom w:val="0"/>
      <w:divBdr>
        <w:top w:val="none" w:sz="0" w:space="0" w:color="auto"/>
        <w:left w:val="none" w:sz="0" w:space="0" w:color="auto"/>
        <w:bottom w:val="none" w:sz="0" w:space="0" w:color="auto"/>
        <w:right w:val="none" w:sz="0" w:space="0" w:color="auto"/>
      </w:divBdr>
    </w:div>
    <w:div w:id="577715580">
      <w:marLeft w:val="0"/>
      <w:marRight w:val="0"/>
      <w:marTop w:val="0"/>
      <w:marBottom w:val="0"/>
      <w:divBdr>
        <w:top w:val="none" w:sz="0" w:space="0" w:color="auto"/>
        <w:left w:val="none" w:sz="0" w:space="0" w:color="auto"/>
        <w:bottom w:val="none" w:sz="0" w:space="0" w:color="auto"/>
        <w:right w:val="none" w:sz="0" w:space="0" w:color="auto"/>
      </w:divBdr>
    </w:div>
    <w:div w:id="577715581">
      <w:marLeft w:val="0"/>
      <w:marRight w:val="0"/>
      <w:marTop w:val="0"/>
      <w:marBottom w:val="0"/>
      <w:divBdr>
        <w:top w:val="none" w:sz="0" w:space="0" w:color="auto"/>
        <w:left w:val="none" w:sz="0" w:space="0" w:color="auto"/>
        <w:bottom w:val="none" w:sz="0" w:space="0" w:color="auto"/>
        <w:right w:val="none" w:sz="0" w:space="0" w:color="auto"/>
      </w:divBdr>
    </w:div>
    <w:div w:id="577715582">
      <w:marLeft w:val="0"/>
      <w:marRight w:val="0"/>
      <w:marTop w:val="0"/>
      <w:marBottom w:val="0"/>
      <w:divBdr>
        <w:top w:val="none" w:sz="0" w:space="0" w:color="auto"/>
        <w:left w:val="none" w:sz="0" w:space="0" w:color="auto"/>
        <w:bottom w:val="none" w:sz="0" w:space="0" w:color="auto"/>
        <w:right w:val="none" w:sz="0" w:space="0" w:color="auto"/>
      </w:divBdr>
    </w:div>
    <w:div w:id="577715584">
      <w:marLeft w:val="0"/>
      <w:marRight w:val="0"/>
      <w:marTop w:val="0"/>
      <w:marBottom w:val="0"/>
      <w:divBdr>
        <w:top w:val="none" w:sz="0" w:space="0" w:color="auto"/>
        <w:left w:val="none" w:sz="0" w:space="0" w:color="auto"/>
        <w:bottom w:val="none" w:sz="0" w:space="0" w:color="auto"/>
        <w:right w:val="none" w:sz="0" w:space="0" w:color="auto"/>
      </w:divBdr>
      <w:divsChild>
        <w:div w:id="577714945">
          <w:marLeft w:val="0"/>
          <w:marRight w:val="0"/>
          <w:marTop w:val="0"/>
          <w:marBottom w:val="0"/>
          <w:divBdr>
            <w:top w:val="none" w:sz="0" w:space="0" w:color="auto"/>
            <w:left w:val="none" w:sz="0" w:space="0" w:color="auto"/>
            <w:bottom w:val="none" w:sz="0" w:space="0" w:color="auto"/>
            <w:right w:val="none" w:sz="0" w:space="0" w:color="auto"/>
          </w:divBdr>
          <w:divsChild>
            <w:div w:id="577716851">
              <w:marLeft w:val="0"/>
              <w:marRight w:val="0"/>
              <w:marTop w:val="0"/>
              <w:marBottom w:val="0"/>
              <w:divBdr>
                <w:top w:val="none" w:sz="0" w:space="0" w:color="auto"/>
                <w:left w:val="none" w:sz="0" w:space="0" w:color="auto"/>
                <w:bottom w:val="none" w:sz="0" w:space="0" w:color="auto"/>
                <w:right w:val="none" w:sz="0" w:space="0" w:color="auto"/>
              </w:divBdr>
              <w:divsChild>
                <w:div w:id="57771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586">
      <w:marLeft w:val="0"/>
      <w:marRight w:val="0"/>
      <w:marTop w:val="0"/>
      <w:marBottom w:val="0"/>
      <w:divBdr>
        <w:top w:val="none" w:sz="0" w:space="0" w:color="auto"/>
        <w:left w:val="none" w:sz="0" w:space="0" w:color="auto"/>
        <w:bottom w:val="none" w:sz="0" w:space="0" w:color="auto"/>
        <w:right w:val="none" w:sz="0" w:space="0" w:color="auto"/>
      </w:divBdr>
      <w:divsChild>
        <w:div w:id="577715142">
          <w:marLeft w:val="0"/>
          <w:marRight w:val="0"/>
          <w:marTop w:val="0"/>
          <w:marBottom w:val="0"/>
          <w:divBdr>
            <w:top w:val="none" w:sz="0" w:space="0" w:color="auto"/>
            <w:left w:val="none" w:sz="0" w:space="0" w:color="auto"/>
            <w:bottom w:val="none" w:sz="0" w:space="0" w:color="auto"/>
            <w:right w:val="none" w:sz="0" w:space="0" w:color="auto"/>
          </w:divBdr>
        </w:div>
      </w:divsChild>
    </w:div>
    <w:div w:id="577715587">
      <w:marLeft w:val="0"/>
      <w:marRight w:val="0"/>
      <w:marTop w:val="0"/>
      <w:marBottom w:val="0"/>
      <w:divBdr>
        <w:top w:val="none" w:sz="0" w:space="0" w:color="auto"/>
        <w:left w:val="none" w:sz="0" w:space="0" w:color="auto"/>
        <w:bottom w:val="none" w:sz="0" w:space="0" w:color="auto"/>
        <w:right w:val="none" w:sz="0" w:space="0" w:color="auto"/>
      </w:divBdr>
    </w:div>
    <w:div w:id="577715594">
      <w:marLeft w:val="0"/>
      <w:marRight w:val="0"/>
      <w:marTop w:val="0"/>
      <w:marBottom w:val="0"/>
      <w:divBdr>
        <w:top w:val="none" w:sz="0" w:space="0" w:color="auto"/>
        <w:left w:val="none" w:sz="0" w:space="0" w:color="auto"/>
        <w:bottom w:val="none" w:sz="0" w:space="0" w:color="auto"/>
        <w:right w:val="none" w:sz="0" w:space="0" w:color="auto"/>
      </w:divBdr>
    </w:div>
    <w:div w:id="577715596">
      <w:marLeft w:val="0"/>
      <w:marRight w:val="0"/>
      <w:marTop w:val="0"/>
      <w:marBottom w:val="0"/>
      <w:divBdr>
        <w:top w:val="none" w:sz="0" w:space="0" w:color="auto"/>
        <w:left w:val="none" w:sz="0" w:space="0" w:color="auto"/>
        <w:bottom w:val="none" w:sz="0" w:space="0" w:color="auto"/>
        <w:right w:val="none" w:sz="0" w:space="0" w:color="auto"/>
      </w:divBdr>
    </w:div>
    <w:div w:id="577715600">
      <w:marLeft w:val="0"/>
      <w:marRight w:val="0"/>
      <w:marTop w:val="0"/>
      <w:marBottom w:val="0"/>
      <w:divBdr>
        <w:top w:val="none" w:sz="0" w:space="0" w:color="auto"/>
        <w:left w:val="none" w:sz="0" w:space="0" w:color="auto"/>
        <w:bottom w:val="none" w:sz="0" w:space="0" w:color="auto"/>
        <w:right w:val="none" w:sz="0" w:space="0" w:color="auto"/>
      </w:divBdr>
      <w:divsChild>
        <w:div w:id="577716230">
          <w:marLeft w:val="0"/>
          <w:marRight w:val="0"/>
          <w:marTop w:val="0"/>
          <w:marBottom w:val="0"/>
          <w:divBdr>
            <w:top w:val="none" w:sz="0" w:space="0" w:color="auto"/>
            <w:left w:val="none" w:sz="0" w:space="0" w:color="auto"/>
            <w:bottom w:val="none" w:sz="0" w:space="0" w:color="auto"/>
            <w:right w:val="none" w:sz="0" w:space="0" w:color="auto"/>
          </w:divBdr>
          <w:divsChild>
            <w:div w:id="577716657">
              <w:marLeft w:val="0"/>
              <w:marRight w:val="0"/>
              <w:marTop w:val="0"/>
              <w:marBottom w:val="0"/>
              <w:divBdr>
                <w:top w:val="none" w:sz="0" w:space="0" w:color="auto"/>
                <w:left w:val="none" w:sz="0" w:space="0" w:color="auto"/>
                <w:bottom w:val="none" w:sz="0" w:space="0" w:color="auto"/>
                <w:right w:val="none" w:sz="0" w:space="0" w:color="auto"/>
              </w:divBdr>
              <w:divsChild>
                <w:div w:id="577716227">
                  <w:marLeft w:val="0"/>
                  <w:marRight w:val="0"/>
                  <w:marTop w:val="0"/>
                  <w:marBottom w:val="0"/>
                  <w:divBdr>
                    <w:top w:val="none" w:sz="0" w:space="0" w:color="auto"/>
                    <w:left w:val="none" w:sz="0" w:space="0" w:color="auto"/>
                    <w:bottom w:val="none" w:sz="0" w:space="0" w:color="auto"/>
                    <w:right w:val="none" w:sz="0" w:space="0" w:color="auto"/>
                  </w:divBdr>
                  <w:divsChild>
                    <w:div w:id="577717657">
                      <w:marLeft w:val="0"/>
                      <w:marRight w:val="0"/>
                      <w:marTop w:val="0"/>
                      <w:marBottom w:val="0"/>
                      <w:divBdr>
                        <w:top w:val="none" w:sz="0" w:space="0" w:color="auto"/>
                        <w:left w:val="none" w:sz="0" w:space="0" w:color="auto"/>
                        <w:bottom w:val="none" w:sz="0" w:space="0" w:color="auto"/>
                        <w:right w:val="none" w:sz="0" w:space="0" w:color="auto"/>
                      </w:divBdr>
                      <w:divsChild>
                        <w:div w:id="577715442">
                          <w:marLeft w:val="0"/>
                          <w:marRight w:val="0"/>
                          <w:marTop w:val="0"/>
                          <w:marBottom w:val="0"/>
                          <w:divBdr>
                            <w:top w:val="none" w:sz="0" w:space="0" w:color="auto"/>
                            <w:left w:val="none" w:sz="0" w:space="0" w:color="auto"/>
                            <w:bottom w:val="none" w:sz="0" w:space="0" w:color="auto"/>
                            <w:right w:val="none" w:sz="0" w:space="0" w:color="auto"/>
                          </w:divBdr>
                          <w:divsChild>
                            <w:div w:id="577714868">
                              <w:marLeft w:val="0"/>
                              <w:marRight w:val="0"/>
                              <w:marTop w:val="0"/>
                              <w:marBottom w:val="0"/>
                              <w:divBdr>
                                <w:top w:val="none" w:sz="0" w:space="0" w:color="auto"/>
                                <w:left w:val="none" w:sz="0" w:space="0" w:color="auto"/>
                                <w:bottom w:val="none" w:sz="0" w:space="0" w:color="auto"/>
                                <w:right w:val="none" w:sz="0" w:space="0" w:color="auto"/>
                              </w:divBdr>
                              <w:divsChild>
                                <w:div w:id="577716963">
                                  <w:marLeft w:val="0"/>
                                  <w:marRight w:val="0"/>
                                  <w:marTop w:val="0"/>
                                  <w:marBottom w:val="0"/>
                                  <w:divBdr>
                                    <w:top w:val="none" w:sz="0" w:space="0" w:color="auto"/>
                                    <w:left w:val="none" w:sz="0" w:space="0" w:color="auto"/>
                                    <w:bottom w:val="none" w:sz="0" w:space="0" w:color="auto"/>
                                    <w:right w:val="none" w:sz="0" w:space="0" w:color="auto"/>
                                  </w:divBdr>
                                  <w:divsChild>
                                    <w:div w:id="57771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7715601">
      <w:marLeft w:val="0"/>
      <w:marRight w:val="0"/>
      <w:marTop w:val="0"/>
      <w:marBottom w:val="0"/>
      <w:divBdr>
        <w:top w:val="none" w:sz="0" w:space="0" w:color="auto"/>
        <w:left w:val="none" w:sz="0" w:space="0" w:color="auto"/>
        <w:bottom w:val="none" w:sz="0" w:space="0" w:color="auto"/>
        <w:right w:val="none" w:sz="0" w:space="0" w:color="auto"/>
      </w:divBdr>
    </w:div>
    <w:div w:id="577715603">
      <w:marLeft w:val="0"/>
      <w:marRight w:val="0"/>
      <w:marTop w:val="0"/>
      <w:marBottom w:val="0"/>
      <w:divBdr>
        <w:top w:val="none" w:sz="0" w:space="0" w:color="auto"/>
        <w:left w:val="none" w:sz="0" w:space="0" w:color="auto"/>
        <w:bottom w:val="none" w:sz="0" w:space="0" w:color="auto"/>
        <w:right w:val="none" w:sz="0" w:space="0" w:color="auto"/>
      </w:divBdr>
      <w:divsChild>
        <w:div w:id="577716888">
          <w:marLeft w:val="0"/>
          <w:marRight w:val="0"/>
          <w:marTop w:val="0"/>
          <w:marBottom w:val="0"/>
          <w:divBdr>
            <w:top w:val="none" w:sz="0" w:space="0" w:color="auto"/>
            <w:left w:val="none" w:sz="0" w:space="0" w:color="auto"/>
            <w:bottom w:val="none" w:sz="0" w:space="0" w:color="auto"/>
            <w:right w:val="none" w:sz="0" w:space="0" w:color="auto"/>
          </w:divBdr>
          <w:divsChild>
            <w:div w:id="57771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604">
      <w:marLeft w:val="0"/>
      <w:marRight w:val="0"/>
      <w:marTop w:val="0"/>
      <w:marBottom w:val="0"/>
      <w:divBdr>
        <w:top w:val="none" w:sz="0" w:space="0" w:color="auto"/>
        <w:left w:val="none" w:sz="0" w:space="0" w:color="auto"/>
        <w:bottom w:val="none" w:sz="0" w:space="0" w:color="auto"/>
        <w:right w:val="none" w:sz="0" w:space="0" w:color="auto"/>
      </w:divBdr>
      <w:divsChild>
        <w:div w:id="577715713">
          <w:marLeft w:val="0"/>
          <w:marRight w:val="0"/>
          <w:marTop w:val="0"/>
          <w:marBottom w:val="0"/>
          <w:divBdr>
            <w:top w:val="none" w:sz="0" w:space="0" w:color="auto"/>
            <w:left w:val="none" w:sz="0" w:space="0" w:color="auto"/>
            <w:bottom w:val="none" w:sz="0" w:space="0" w:color="auto"/>
            <w:right w:val="none" w:sz="0" w:space="0" w:color="auto"/>
          </w:divBdr>
        </w:div>
        <w:div w:id="577715940">
          <w:marLeft w:val="0"/>
          <w:marRight w:val="0"/>
          <w:marTop w:val="0"/>
          <w:marBottom w:val="0"/>
          <w:divBdr>
            <w:top w:val="none" w:sz="0" w:space="0" w:color="auto"/>
            <w:left w:val="none" w:sz="0" w:space="0" w:color="auto"/>
            <w:bottom w:val="none" w:sz="0" w:space="0" w:color="auto"/>
            <w:right w:val="none" w:sz="0" w:space="0" w:color="auto"/>
          </w:divBdr>
        </w:div>
        <w:div w:id="577716019">
          <w:marLeft w:val="0"/>
          <w:marRight w:val="0"/>
          <w:marTop w:val="0"/>
          <w:marBottom w:val="0"/>
          <w:divBdr>
            <w:top w:val="none" w:sz="0" w:space="0" w:color="auto"/>
            <w:left w:val="none" w:sz="0" w:space="0" w:color="auto"/>
            <w:bottom w:val="none" w:sz="0" w:space="0" w:color="auto"/>
            <w:right w:val="none" w:sz="0" w:space="0" w:color="auto"/>
          </w:divBdr>
        </w:div>
        <w:div w:id="577716309">
          <w:marLeft w:val="0"/>
          <w:marRight w:val="0"/>
          <w:marTop w:val="0"/>
          <w:marBottom w:val="0"/>
          <w:divBdr>
            <w:top w:val="none" w:sz="0" w:space="0" w:color="auto"/>
            <w:left w:val="none" w:sz="0" w:space="0" w:color="auto"/>
            <w:bottom w:val="none" w:sz="0" w:space="0" w:color="auto"/>
            <w:right w:val="none" w:sz="0" w:space="0" w:color="auto"/>
          </w:divBdr>
          <w:divsChild>
            <w:div w:id="577715086">
              <w:marLeft w:val="0"/>
              <w:marRight w:val="0"/>
              <w:marTop w:val="0"/>
              <w:marBottom w:val="0"/>
              <w:divBdr>
                <w:top w:val="none" w:sz="0" w:space="0" w:color="auto"/>
                <w:left w:val="none" w:sz="0" w:space="0" w:color="auto"/>
                <w:bottom w:val="none" w:sz="0" w:space="0" w:color="auto"/>
                <w:right w:val="none" w:sz="0" w:space="0" w:color="auto"/>
              </w:divBdr>
            </w:div>
            <w:div w:id="577716946">
              <w:marLeft w:val="0"/>
              <w:marRight w:val="0"/>
              <w:marTop w:val="0"/>
              <w:marBottom w:val="0"/>
              <w:divBdr>
                <w:top w:val="none" w:sz="0" w:space="0" w:color="auto"/>
                <w:left w:val="none" w:sz="0" w:space="0" w:color="auto"/>
                <w:bottom w:val="none" w:sz="0" w:space="0" w:color="auto"/>
                <w:right w:val="none" w:sz="0" w:space="0" w:color="auto"/>
              </w:divBdr>
              <w:divsChild>
                <w:div w:id="57771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605">
      <w:marLeft w:val="0"/>
      <w:marRight w:val="0"/>
      <w:marTop w:val="0"/>
      <w:marBottom w:val="0"/>
      <w:divBdr>
        <w:top w:val="none" w:sz="0" w:space="0" w:color="auto"/>
        <w:left w:val="none" w:sz="0" w:space="0" w:color="auto"/>
        <w:bottom w:val="none" w:sz="0" w:space="0" w:color="auto"/>
        <w:right w:val="none" w:sz="0" w:space="0" w:color="auto"/>
      </w:divBdr>
      <w:divsChild>
        <w:div w:id="577716727">
          <w:marLeft w:val="0"/>
          <w:marRight w:val="0"/>
          <w:marTop w:val="0"/>
          <w:marBottom w:val="0"/>
          <w:divBdr>
            <w:top w:val="none" w:sz="0" w:space="0" w:color="auto"/>
            <w:left w:val="none" w:sz="0" w:space="0" w:color="auto"/>
            <w:bottom w:val="none" w:sz="0" w:space="0" w:color="auto"/>
            <w:right w:val="none" w:sz="0" w:space="0" w:color="auto"/>
          </w:divBdr>
        </w:div>
      </w:divsChild>
    </w:div>
    <w:div w:id="577715608">
      <w:marLeft w:val="0"/>
      <w:marRight w:val="0"/>
      <w:marTop w:val="0"/>
      <w:marBottom w:val="0"/>
      <w:divBdr>
        <w:top w:val="none" w:sz="0" w:space="0" w:color="auto"/>
        <w:left w:val="none" w:sz="0" w:space="0" w:color="auto"/>
        <w:bottom w:val="none" w:sz="0" w:space="0" w:color="auto"/>
        <w:right w:val="none" w:sz="0" w:space="0" w:color="auto"/>
      </w:divBdr>
    </w:div>
    <w:div w:id="577715609">
      <w:marLeft w:val="0"/>
      <w:marRight w:val="0"/>
      <w:marTop w:val="0"/>
      <w:marBottom w:val="0"/>
      <w:divBdr>
        <w:top w:val="none" w:sz="0" w:space="0" w:color="auto"/>
        <w:left w:val="none" w:sz="0" w:space="0" w:color="auto"/>
        <w:bottom w:val="none" w:sz="0" w:space="0" w:color="auto"/>
        <w:right w:val="none" w:sz="0" w:space="0" w:color="auto"/>
      </w:divBdr>
      <w:divsChild>
        <w:div w:id="577714768">
          <w:marLeft w:val="0"/>
          <w:marRight w:val="0"/>
          <w:marTop w:val="0"/>
          <w:marBottom w:val="0"/>
          <w:divBdr>
            <w:top w:val="none" w:sz="0" w:space="0" w:color="auto"/>
            <w:left w:val="none" w:sz="0" w:space="0" w:color="auto"/>
            <w:bottom w:val="none" w:sz="0" w:space="0" w:color="auto"/>
            <w:right w:val="none" w:sz="0" w:space="0" w:color="auto"/>
          </w:divBdr>
        </w:div>
        <w:div w:id="577715405">
          <w:marLeft w:val="0"/>
          <w:marRight w:val="0"/>
          <w:marTop w:val="0"/>
          <w:marBottom w:val="0"/>
          <w:divBdr>
            <w:top w:val="none" w:sz="0" w:space="0" w:color="auto"/>
            <w:left w:val="none" w:sz="0" w:space="0" w:color="auto"/>
            <w:bottom w:val="none" w:sz="0" w:space="0" w:color="auto"/>
            <w:right w:val="none" w:sz="0" w:space="0" w:color="auto"/>
          </w:divBdr>
          <w:divsChild>
            <w:div w:id="577716918">
              <w:marLeft w:val="0"/>
              <w:marRight w:val="0"/>
              <w:marTop w:val="0"/>
              <w:marBottom w:val="0"/>
              <w:divBdr>
                <w:top w:val="none" w:sz="0" w:space="0" w:color="auto"/>
                <w:left w:val="none" w:sz="0" w:space="0" w:color="auto"/>
                <w:bottom w:val="none" w:sz="0" w:space="0" w:color="auto"/>
                <w:right w:val="none" w:sz="0" w:space="0" w:color="auto"/>
              </w:divBdr>
            </w:div>
          </w:divsChild>
        </w:div>
        <w:div w:id="577715962">
          <w:marLeft w:val="0"/>
          <w:marRight w:val="0"/>
          <w:marTop w:val="0"/>
          <w:marBottom w:val="0"/>
          <w:divBdr>
            <w:top w:val="none" w:sz="0" w:space="0" w:color="auto"/>
            <w:left w:val="none" w:sz="0" w:space="0" w:color="auto"/>
            <w:bottom w:val="none" w:sz="0" w:space="0" w:color="auto"/>
            <w:right w:val="none" w:sz="0" w:space="0" w:color="auto"/>
          </w:divBdr>
        </w:div>
      </w:divsChild>
    </w:div>
    <w:div w:id="577715613">
      <w:marLeft w:val="0"/>
      <w:marRight w:val="0"/>
      <w:marTop w:val="0"/>
      <w:marBottom w:val="0"/>
      <w:divBdr>
        <w:top w:val="none" w:sz="0" w:space="0" w:color="auto"/>
        <w:left w:val="none" w:sz="0" w:space="0" w:color="auto"/>
        <w:bottom w:val="none" w:sz="0" w:space="0" w:color="auto"/>
        <w:right w:val="none" w:sz="0" w:space="0" w:color="auto"/>
      </w:divBdr>
    </w:div>
    <w:div w:id="577715617">
      <w:marLeft w:val="0"/>
      <w:marRight w:val="0"/>
      <w:marTop w:val="0"/>
      <w:marBottom w:val="0"/>
      <w:divBdr>
        <w:top w:val="none" w:sz="0" w:space="0" w:color="auto"/>
        <w:left w:val="none" w:sz="0" w:space="0" w:color="auto"/>
        <w:bottom w:val="none" w:sz="0" w:space="0" w:color="auto"/>
        <w:right w:val="none" w:sz="0" w:space="0" w:color="auto"/>
      </w:divBdr>
    </w:div>
    <w:div w:id="577715619">
      <w:marLeft w:val="0"/>
      <w:marRight w:val="0"/>
      <w:marTop w:val="0"/>
      <w:marBottom w:val="0"/>
      <w:divBdr>
        <w:top w:val="none" w:sz="0" w:space="0" w:color="auto"/>
        <w:left w:val="none" w:sz="0" w:space="0" w:color="auto"/>
        <w:bottom w:val="none" w:sz="0" w:space="0" w:color="auto"/>
        <w:right w:val="none" w:sz="0" w:space="0" w:color="auto"/>
      </w:divBdr>
    </w:div>
    <w:div w:id="577715621">
      <w:marLeft w:val="0"/>
      <w:marRight w:val="0"/>
      <w:marTop w:val="0"/>
      <w:marBottom w:val="0"/>
      <w:divBdr>
        <w:top w:val="none" w:sz="0" w:space="0" w:color="auto"/>
        <w:left w:val="none" w:sz="0" w:space="0" w:color="auto"/>
        <w:bottom w:val="none" w:sz="0" w:space="0" w:color="auto"/>
        <w:right w:val="none" w:sz="0" w:space="0" w:color="auto"/>
      </w:divBdr>
    </w:div>
    <w:div w:id="577715622">
      <w:marLeft w:val="0"/>
      <w:marRight w:val="0"/>
      <w:marTop w:val="0"/>
      <w:marBottom w:val="0"/>
      <w:divBdr>
        <w:top w:val="none" w:sz="0" w:space="0" w:color="auto"/>
        <w:left w:val="none" w:sz="0" w:space="0" w:color="auto"/>
        <w:bottom w:val="none" w:sz="0" w:space="0" w:color="auto"/>
        <w:right w:val="none" w:sz="0" w:space="0" w:color="auto"/>
      </w:divBdr>
    </w:div>
    <w:div w:id="577715624">
      <w:marLeft w:val="0"/>
      <w:marRight w:val="0"/>
      <w:marTop w:val="0"/>
      <w:marBottom w:val="0"/>
      <w:divBdr>
        <w:top w:val="none" w:sz="0" w:space="0" w:color="auto"/>
        <w:left w:val="none" w:sz="0" w:space="0" w:color="auto"/>
        <w:bottom w:val="none" w:sz="0" w:space="0" w:color="auto"/>
        <w:right w:val="none" w:sz="0" w:space="0" w:color="auto"/>
      </w:divBdr>
    </w:div>
    <w:div w:id="577715627">
      <w:marLeft w:val="0"/>
      <w:marRight w:val="0"/>
      <w:marTop w:val="0"/>
      <w:marBottom w:val="0"/>
      <w:divBdr>
        <w:top w:val="none" w:sz="0" w:space="0" w:color="auto"/>
        <w:left w:val="none" w:sz="0" w:space="0" w:color="auto"/>
        <w:bottom w:val="none" w:sz="0" w:space="0" w:color="auto"/>
        <w:right w:val="none" w:sz="0" w:space="0" w:color="auto"/>
      </w:divBdr>
    </w:div>
    <w:div w:id="577715629">
      <w:marLeft w:val="0"/>
      <w:marRight w:val="0"/>
      <w:marTop w:val="0"/>
      <w:marBottom w:val="0"/>
      <w:divBdr>
        <w:top w:val="none" w:sz="0" w:space="0" w:color="auto"/>
        <w:left w:val="none" w:sz="0" w:space="0" w:color="auto"/>
        <w:bottom w:val="none" w:sz="0" w:space="0" w:color="auto"/>
        <w:right w:val="none" w:sz="0" w:space="0" w:color="auto"/>
      </w:divBdr>
    </w:div>
    <w:div w:id="577715632">
      <w:marLeft w:val="0"/>
      <w:marRight w:val="0"/>
      <w:marTop w:val="0"/>
      <w:marBottom w:val="0"/>
      <w:divBdr>
        <w:top w:val="none" w:sz="0" w:space="0" w:color="auto"/>
        <w:left w:val="none" w:sz="0" w:space="0" w:color="auto"/>
        <w:bottom w:val="none" w:sz="0" w:space="0" w:color="auto"/>
        <w:right w:val="none" w:sz="0" w:space="0" w:color="auto"/>
      </w:divBdr>
    </w:div>
    <w:div w:id="577715633">
      <w:marLeft w:val="0"/>
      <w:marRight w:val="0"/>
      <w:marTop w:val="0"/>
      <w:marBottom w:val="0"/>
      <w:divBdr>
        <w:top w:val="none" w:sz="0" w:space="0" w:color="auto"/>
        <w:left w:val="none" w:sz="0" w:space="0" w:color="auto"/>
        <w:bottom w:val="none" w:sz="0" w:space="0" w:color="auto"/>
        <w:right w:val="none" w:sz="0" w:space="0" w:color="auto"/>
      </w:divBdr>
    </w:div>
    <w:div w:id="577715635">
      <w:marLeft w:val="0"/>
      <w:marRight w:val="0"/>
      <w:marTop w:val="0"/>
      <w:marBottom w:val="0"/>
      <w:divBdr>
        <w:top w:val="none" w:sz="0" w:space="0" w:color="auto"/>
        <w:left w:val="none" w:sz="0" w:space="0" w:color="auto"/>
        <w:bottom w:val="none" w:sz="0" w:space="0" w:color="auto"/>
        <w:right w:val="none" w:sz="0" w:space="0" w:color="auto"/>
      </w:divBdr>
    </w:div>
    <w:div w:id="577715637">
      <w:marLeft w:val="0"/>
      <w:marRight w:val="0"/>
      <w:marTop w:val="0"/>
      <w:marBottom w:val="0"/>
      <w:divBdr>
        <w:top w:val="none" w:sz="0" w:space="0" w:color="auto"/>
        <w:left w:val="none" w:sz="0" w:space="0" w:color="auto"/>
        <w:bottom w:val="none" w:sz="0" w:space="0" w:color="auto"/>
        <w:right w:val="none" w:sz="0" w:space="0" w:color="auto"/>
      </w:divBdr>
    </w:div>
    <w:div w:id="577715638">
      <w:marLeft w:val="0"/>
      <w:marRight w:val="0"/>
      <w:marTop w:val="0"/>
      <w:marBottom w:val="0"/>
      <w:divBdr>
        <w:top w:val="none" w:sz="0" w:space="0" w:color="auto"/>
        <w:left w:val="none" w:sz="0" w:space="0" w:color="auto"/>
        <w:bottom w:val="none" w:sz="0" w:space="0" w:color="auto"/>
        <w:right w:val="none" w:sz="0" w:space="0" w:color="auto"/>
      </w:divBdr>
    </w:div>
    <w:div w:id="577715639">
      <w:marLeft w:val="0"/>
      <w:marRight w:val="0"/>
      <w:marTop w:val="0"/>
      <w:marBottom w:val="0"/>
      <w:divBdr>
        <w:top w:val="none" w:sz="0" w:space="0" w:color="auto"/>
        <w:left w:val="none" w:sz="0" w:space="0" w:color="auto"/>
        <w:bottom w:val="none" w:sz="0" w:space="0" w:color="auto"/>
        <w:right w:val="none" w:sz="0" w:space="0" w:color="auto"/>
      </w:divBdr>
    </w:div>
    <w:div w:id="577715640">
      <w:marLeft w:val="0"/>
      <w:marRight w:val="0"/>
      <w:marTop w:val="0"/>
      <w:marBottom w:val="0"/>
      <w:divBdr>
        <w:top w:val="none" w:sz="0" w:space="0" w:color="auto"/>
        <w:left w:val="none" w:sz="0" w:space="0" w:color="auto"/>
        <w:bottom w:val="none" w:sz="0" w:space="0" w:color="auto"/>
        <w:right w:val="none" w:sz="0" w:space="0" w:color="auto"/>
      </w:divBdr>
    </w:div>
    <w:div w:id="577715641">
      <w:marLeft w:val="0"/>
      <w:marRight w:val="0"/>
      <w:marTop w:val="0"/>
      <w:marBottom w:val="0"/>
      <w:divBdr>
        <w:top w:val="none" w:sz="0" w:space="0" w:color="auto"/>
        <w:left w:val="none" w:sz="0" w:space="0" w:color="auto"/>
        <w:bottom w:val="none" w:sz="0" w:space="0" w:color="auto"/>
        <w:right w:val="none" w:sz="0" w:space="0" w:color="auto"/>
      </w:divBdr>
      <w:divsChild>
        <w:div w:id="577716592">
          <w:marLeft w:val="0"/>
          <w:marRight w:val="0"/>
          <w:marTop w:val="0"/>
          <w:marBottom w:val="0"/>
          <w:divBdr>
            <w:top w:val="none" w:sz="0" w:space="0" w:color="auto"/>
            <w:left w:val="none" w:sz="0" w:space="0" w:color="auto"/>
            <w:bottom w:val="none" w:sz="0" w:space="0" w:color="auto"/>
            <w:right w:val="none" w:sz="0" w:space="0" w:color="auto"/>
          </w:divBdr>
          <w:divsChild>
            <w:div w:id="577715516">
              <w:marLeft w:val="0"/>
              <w:marRight w:val="0"/>
              <w:marTop w:val="0"/>
              <w:marBottom w:val="0"/>
              <w:divBdr>
                <w:top w:val="none" w:sz="0" w:space="0" w:color="auto"/>
                <w:left w:val="none" w:sz="0" w:space="0" w:color="auto"/>
                <w:bottom w:val="none" w:sz="0" w:space="0" w:color="auto"/>
                <w:right w:val="none" w:sz="0" w:space="0" w:color="auto"/>
              </w:divBdr>
              <w:divsChild>
                <w:div w:id="57771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642">
      <w:marLeft w:val="0"/>
      <w:marRight w:val="0"/>
      <w:marTop w:val="0"/>
      <w:marBottom w:val="0"/>
      <w:divBdr>
        <w:top w:val="none" w:sz="0" w:space="0" w:color="auto"/>
        <w:left w:val="none" w:sz="0" w:space="0" w:color="auto"/>
        <w:bottom w:val="none" w:sz="0" w:space="0" w:color="auto"/>
        <w:right w:val="none" w:sz="0" w:space="0" w:color="auto"/>
      </w:divBdr>
    </w:div>
    <w:div w:id="577715644">
      <w:marLeft w:val="0"/>
      <w:marRight w:val="0"/>
      <w:marTop w:val="0"/>
      <w:marBottom w:val="0"/>
      <w:divBdr>
        <w:top w:val="none" w:sz="0" w:space="0" w:color="auto"/>
        <w:left w:val="none" w:sz="0" w:space="0" w:color="auto"/>
        <w:bottom w:val="none" w:sz="0" w:space="0" w:color="auto"/>
        <w:right w:val="none" w:sz="0" w:space="0" w:color="auto"/>
      </w:divBdr>
    </w:div>
    <w:div w:id="577715645">
      <w:marLeft w:val="0"/>
      <w:marRight w:val="0"/>
      <w:marTop w:val="0"/>
      <w:marBottom w:val="0"/>
      <w:divBdr>
        <w:top w:val="none" w:sz="0" w:space="0" w:color="auto"/>
        <w:left w:val="none" w:sz="0" w:space="0" w:color="auto"/>
        <w:bottom w:val="none" w:sz="0" w:space="0" w:color="auto"/>
        <w:right w:val="none" w:sz="0" w:space="0" w:color="auto"/>
      </w:divBdr>
      <w:divsChild>
        <w:div w:id="577716614">
          <w:marLeft w:val="0"/>
          <w:marRight w:val="0"/>
          <w:marTop w:val="0"/>
          <w:marBottom w:val="0"/>
          <w:divBdr>
            <w:top w:val="none" w:sz="0" w:space="0" w:color="auto"/>
            <w:left w:val="none" w:sz="0" w:space="0" w:color="auto"/>
            <w:bottom w:val="none" w:sz="0" w:space="0" w:color="auto"/>
            <w:right w:val="none" w:sz="0" w:space="0" w:color="auto"/>
          </w:divBdr>
        </w:div>
        <w:div w:id="577716905">
          <w:marLeft w:val="0"/>
          <w:marRight w:val="0"/>
          <w:marTop w:val="0"/>
          <w:marBottom w:val="0"/>
          <w:divBdr>
            <w:top w:val="none" w:sz="0" w:space="0" w:color="auto"/>
            <w:left w:val="none" w:sz="0" w:space="0" w:color="auto"/>
            <w:bottom w:val="none" w:sz="0" w:space="0" w:color="auto"/>
            <w:right w:val="none" w:sz="0" w:space="0" w:color="auto"/>
          </w:divBdr>
        </w:div>
        <w:div w:id="577716929">
          <w:marLeft w:val="0"/>
          <w:marRight w:val="0"/>
          <w:marTop w:val="0"/>
          <w:marBottom w:val="0"/>
          <w:divBdr>
            <w:top w:val="none" w:sz="0" w:space="0" w:color="auto"/>
            <w:left w:val="none" w:sz="0" w:space="0" w:color="auto"/>
            <w:bottom w:val="none" w:sz="0" w:space="0" w:color="auto"/>
            <w:right w:val="none" w:sz="0" w:space="0" w:color="auto"/>
          </w:divBdr>
        </w:div>
        <w:div w:id="577717023">
          <w:marLeft w:val="0"/>
          <w:marRight w:val="0"/>
          <w:marTop w:val="0"/>
          <w:marBottom w:val="0"/>
          <w:divBdr>
            <w:top w:val="none" w:sz="0" w:space="0" w:color="auto"/>
            <w:left w:val="none" w:sz="0" w:space="0" w:color="auto"/>
            <w:bottom w:val="none" w:sz="0" w:space="0" w:color="auto"/>
            <w:right w:val="none" w:sz="0" w:space="0" w:color="auto"/>
          </w:divBdr>
        </w:div>
      </w:divsChild>
    </w:div>
    <w:div w:id="577715646">
      <w:marLeft w:val="0"/>
      <w:marRight w:val="0"/>
      <w:marTop w:val="0"/>
      <w:marBottom w:val="0"/>
      <w:divBdr>
        <w:top w:val="none" w:sz="0" w:space="0" w:color="auto"/>
        <w:left w:val="none" w:sz="0" w:space="0" w:color="auto"/>
        <w:bottom w:val="none" w:sz="0" w:space="0" w:color="auto"/>
        <w:right w:val="none" w:sz="0" w:space="0" w:color="auto"/>
      </w:divBdr>
    </w:div>
    <w:div w:id="577715648">
      <w:marLeft w:val="0"/>
      <w:marRight w:val="0"/>
      <w:marTop w:val="0"/>
      <w:marBottom w:val="0"/>
      <w:divBdr>
        <w:top w:val="none" w:sz="0" w:space="0" w:color="auto"/>
        <w:left w:val="none" w:sz="0" w:space="0" w:color="auto"/>
        <w:bottom w:val="none" w:sz="0" w:space="0" w:color="auto"/>
        <w:right w:val="none" w:sz="0" w:space="0" w:color="auto"/>
      </w:divBdr>
    </w:div>
    <w:div w:id="577715655">
      <w:marLeft w:val="0"/>
      <w:marRight w:val="0"/>
      <w:marTop w:val="0"/>
      <w:marBottom w:val="0"/>
      <w:divBdr>
        <w:top w:val="none" w:sz="0" w:space="0" w:color="auto"/>
        <w:left w:val="none" w:sz="0" w:space="0" w:color="auto"/>
        <w:bottom w:val="none" w:sz="0" w:space="0" w:color="auto"/>
        <w:right w:val="none" w:sz="0" w:space="0" w:color="auto"/>
      </w:divBdr>
    </w:div>
    <w:div w:id="577715656">
      <w:marLeft w:val="0"/>
      <w:marRight w:val="0"/>
      <w:marTop w:val="0"/>
      <w:marBottom w:val="0"/>
      <w:divBdr>
        <w:top w:val="none" w:sz="0" w:space="0" w:color="auto"/>
        <w:left w:val="none" w:sz="0" w:space="0" w:color="auto"/>
        <w:bottom w:val="none" w:sz="0" w:space="0" w:color="auto"/>
        <w:right w:val="none" w:sz="0" w:space="0" w:color="auto"/>
      </w:divBdr>
    </w:div>
    <w:div w:id="577715657">
      <w:marLeft w:val="0"/>
      <w:marRight w:val="0"/>
      <w:marTop w:val="0"/>
      <w:marBottom w:val="0"/>
      <w:divBdr>
        <w:top w:val="none" w:sz="0" w:space="0" w:color="auto"/>
        <w:left w:val="none" w:sz="0" w:space="0" w:color="auto"/>
        <w:bottom w:val="none" w:sz="0" w:space="0" w:color="auto"/>
        <w:right w:val="none" w:sz="0" w:space="0" w:color="auto"/>
      </w:divBdr>
    </w:div>
    <w:div w:id="577715658">
      <w:marLeft w:val="0"/>
      <w:marRight w:val="0"/>
      <w:marTop w:val="0"/>
      <w:marBottom w:val="0"/>
      <w:divBdr>
        <w:top w:val="none" w:sz="0" w:space="0" w:color="auto"/>
        <w:left w:val="none" w:sz="0" w:space="0" w:color="auto"/>
        <w:bottom w:val="none" w:sz="0" w:space="0" w:color="auto"/>
        <w:right w:val="none" w:sz="0" w:space="0" w:color="auto"/>
      </w:divBdr>
      <w:divsChild>
        <w:div w:id="577716288">
          <w:marLeft w:val="0"/>
          <w:marRight w:val="0"/>
          <w:marTop w:val="0"/>
          <w:marBottom w:val="0"/>
          <w:divBdr>
            <w:top w:val="none" w:sz="0" w:space="0" w:color="auto"/>
            <w:left w:val="none" w:sz="0" w:space="0" w:color="auto"/>
            <w:bottom w:val="none" w:sz="0" w:space="0" w:color="auto"/>
            <w:right w:val="none" w:sz="0" w:space="0" w:color="auto"/>
          </w:divBdr>
          <w:divsChild>
            <w:div w:id="577714874">
              <w:marLeft w:val="0"/>
              <w:marRight w:val="0"/>
              <w:marTop w:val="0"/>
              <w:marBottom w:val="0"/>
              <w:divBdr>
                <w:top w:val="none" w:sz="0" w:space="0" w:color="auto"/>
                <w:left w:val="none" w:sz="0" w:space="0" w:color="auto"/>
                <w:bottom w:val="none" w:sz="0" w:space="0" w:color="auto"/>
                <w:right w:val="none" w:sz="0" w:space="0" w:color="auto"/>
              </w:divBdr>
              <w:divsChild>
                <w:div w:id="5777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661">
          <w:marLeft w:val="0"/>
          <w:marRight w:val="0"/>
          <w:marTop w:val="0"/>
          <w:marBottom w:val="0"/>
          <w:divBdr>
            <w:top w:val="none" w:sz="0" w:space="0" w:color="auto"/>
            <w:left w:val="none" w:sz="0" w:space="0" w:color="auto"/>
            <w:bottom w:val="none" w:sz="0" w:space="0" w:color="auto"/>
            <w:right w:val="none" w:sz="0" w:space="0" w:color="auto"/>
          </w:divBdr>
        </w:div>
      </w:divsChild>
    </w:div>
    <w:div w:id="577715659">
      <w:marLeft w:val="0"/>
      <w:marRight w:val="0"/>
      <w:marTop w:val="0"/>
      <w:marBottom w:val="0"/>
      <w:divBdr>
        <w:top w:val="none" w:sz="0" w:space="0" w:color="auto"/>
        <w:left w:val="none" w:sz="0" w:space="0" w:color="auto"/>
        <w:bottom w:val="none" w:sz="0" w:space="0" w:color="auto"/>
        <w:right w:val="none" w:sz="0" w:space="0" w:color="auto"/>
      </w:divBdr>
      <w:divsChild>
        <w:div w:id="577715738">
          <w:marLeft w:val="0"/>
          <w:marRight w:val="0"/>
          <w:marTop w:val="0"/>
          <w:marBottom w:val="0"/>
          <w:divBdr>
            <w:top w:val="none" w:sz="0" w:space="0" w:color="auto"/>
            <w:left w:val="none" w:sz="0" w:space="0" w:color="auto"/>
            <w:bottom w:val="none" w:sz="0" w:space="0" w:color="auto"/>
            <w:right w:val="none" w:sz="0" w:space="0" w:color="auto"/>
          </w:divBdr>
          <w:divsChild>
            <w:div w:id="577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660">
      <w:marLeft w:val="0"/>
      <w:marRight w:val="0"/>
      <w:marTop w:val="0"/>
      <w:marBottom w:val="0"/>
      <w:divBdr>
        <w:top w:val="none" w:sz="0" w:space="0" w:color="auto"/>
        <w:left w:val="none" w:sz="0" w:space="0" w:color="auto"/>
        <w:bottom w:val="none" w:sz="0" w:space="0" w:color="auto"/>
        <w:right w:val="none" w:sz="0" w:space="0" w:color="auto"/>
      </w:divBdr>
    </w:div>
    <w:div w:id="577715661">
      <w:marLeft w:val="0"/>
      <w:marRight w:val="0"/>
      <w:marTop w:val="0"/>
      <w:marBottom w:val="0"/>
      <w:divBdr>
        <w:top w:val="none" w:sz="0" w:space="0" w:color="auto"/>
        <w:left w:val="none" w:sz="0" w:space="0" w:color="auto"/>
        <w:bottom w:val="none" w:sz="0" w:space="0" w:color="auto"/>
        <w:right w:val="none" w:sz="0" w:space="0" w:color="auto"/>
      </w:divBdr>
    </w:div>
    <w:div w:id="577715663">
      <w:marLeft w:val="0"/>
      <w:marRight w:val="0"/>
      <w:marTop w:val="0"/>
      <w:marBottom w:val="0"/>
      <w:divBdr>
        <w:top w:val="none" w:sz="0" w:space="0" w:color="auto"/>
        <w:left w:val="none" w:sz="0" w:space="0" w:color="auto"/>
        <w:bottom w:val="none" w:sz="0" w:space="0" w:color="auto"/>
        <w:right w:val="none" w:sz="0" w:space="0" w:color="auto"/>
      </w:divBdr>
      <w:divsChild>
        <w:div w:id="577715664">
          <w:marLeft w:val="0"/>
          <w:marRight w:val="0"/>
          <w:marTop w:val="0"/>
          <w:marBottom w:val="0"/>
          <w:divBdr>
            <w:top w:val="none" w:sz="0" w:space="0" w:color="auto"/>
            <w:left w:val="none" w:sz="0" w:space="0" w:color="auto"/>
            <w:bottom w:val="none" w:sz="0" w:space="0" w:color="auto"/>
            <w:right w:val="none" w:sz="0" w:space="0" w:color="auto"/>
          </w:divBdr>
        </w:div>
        <w:div w:id="577715807">
          <w:marLeft w:val="0"/>
          <w:marRight w:val="0"/>
          <w:marTop w:val="0"/>
          <w:marBottom w:val="0"/>
          <w:divBdr>
            <w:top w:val="none" w:sz="0" w:space="0" w:color="auto"/>
            <w:left w:val="none" w:sz="0" w:space="0" w:color="auto"/>
            <w:bottom w:val="none" w:sz="0" w:space="0" w:color="auto"/>
            <w:right w:val="none" w:sz="0" w:space="0" w:color="auto"/>
          </w:divBdr>
        </w:div>
        <w:div w:id="577715944">
          <w:marLeft w:val="0"/>
          <w:marRight w:val="0"/>
          <w:marTop w:val="0"/>
          <w:marBottom w:val="0"/>
          <w:divBdr>
            <w:top w:val="none" w:sz="0" w:space="0" w:color="auto"/>
            <w:left w:val="none" w:sz="0" w:space="0" w:color="auto"/>
            <w:bottom w:val="none" w:sz="0" w:space="0" w:color="auto"/>
            <w:right w:val="none" w:sz="0" w:space="0" w:color="auto"/>
          </w:divBdr>
          <w:divsChild>
            <w:div w:id="577715241">
              <w:marLeft w:val="0"/>
              <w:marRight w:val="0"/>
              <w:marTop w:val="0"/>
              <w:marBottom w:val="0"/>
              <w:divBdr>
                <w:top w:val="none" w:sz="0" w:space="0" w:color="auto"/>
                <w:left w:val="none" w:sz="0" w:space="0" w:color="auto"/>
                <w:bottom w:val="none" w:sz="0" w:space="0" w:color="auto"/>
                <w:right w:val="none" w:sz="0" w:space="0" w:color="auto"/>
              </w:divBdr>
            </w:div>
            <w:div w:id="577716623">
              <w:marLeft w:val="0"/>
              <w:marRight w:val="0"/>
              <w:marTop w:val="0"/>
              <w:marBottom w:val="0"/>
              <w:divBdr>
                <w:top w:val="none" w:sz="0" w:space="0" w:color="auto"/>
                <w:left w:val="none" w:sz="0" w:space="0" w:color="auto"/>
                <w:bottom w:val="none" w:sz="0" w:space="0" w:color="auto"/>
                <w:right w:val="none" w:sz="0" w:space="0" w:color="auto"/>
              </w:divBdr>
              <w:divsChild>
                <w:div w:id="577714827">
                  <w:marLeft w:val="0"/>
                  <w:marRight w:val="0"/>
                  <w:marTop w:val="0"/>
                  <w:marBottom w:val="0"/>
                  <w:divBdr>
                    <w:top w:val="none" w:sz="0" w:space="0" w:color="auto"/>
                    <w:left w:val="none" w:sz="0" w:space="0" w:color="auto"/>
                    <w:bottom w:val="none" w:sz="0" w:space="0" w:color="auto"/>
                    <w:right w:val="none" w:sz="0" w:space="0" w:color="auto"/>
                  </w:divBdr>
                </w:div>
                <w:div w:id="57771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899">
          <w:marLeft w:val="0"/>
          <w:marRight w:val="0"/>
          <w:marTop w:val="0"/>
          <w:marBottom w:val="0"/>
          <w:divBdr>
            <w:top w:val="none" w:sz="0" w:space="0" w:color="auto"/>
            <w:left w:val="none" w:sz="0" w:space="0" w:color="auto"/>
            <w:bottom w:val="none" w:sz="0" w:space="0" w:color="auto"/>
            <w:right w:val="none" w:sz="0" w:space="0" w:color="auto"/>
          </w:divBdr>
        </w:div>
      </w:divsChild>
    </w:div>
    <w:div w:id="577715666">
      <w:marLeft w:val="0"/>
      <w:marRight w:val="0"/>
      <w:marTop w:val="0"/>
      <w:marBottom w:val="0"/>
      <w:divBdr>
        <w:top w:val="none" w:sz="0" w:space="0" w:color="auto"/>
        <w:left w:val="none" w:sz="0" w:space="0" w:color="auto"/>
        <w:bottom w:val="none" w:sz="0" w:space="0" w:color="auto"/>
        <w:right w:val="none" w:sz="0" w:space="0" w:color="auto"/>
      </w:divBdr>
    </w:div>
    <w:div w:id="577715667">
      <w:marLeft w:val="0"/>
      <w:marRight w:val="0"/>
      <w:marTop w:val="0"/>
      <w:marBottom w:val="0"/>
      <w:divBdr>
        <w:top w:val="none" w:sz="0" w:space="0" w:color="auto"/>
        <w:left w:val="none" w:sz="0" w:space="0" w:color="auto"/>
        <w:bottom w:val="none" w:sz="0" w:space="0" w:color="auto"/>
        <w:right w:val="none" w:sz="0" w:space="0" w:color="auto"/>
      </w:divBdr>
      <w:divsChild>
        <w:div w:id="577714898">
          <w:marLeft w:val="0"/>
          <w:marRight w:val="0"/>
          <w:marTop w:val="0"/>
          <w:marBottom w:val="0"/>
          <w:divBdr>
            <w:top w:val="none" w:sz="0" w:space="0" w:color="auto"/>
            <w:left w:val="none" w:sz="0" w:space="0" w:color="auto"/>
            <w:bottom w:val="none" w:sz="0" w:space="0" w:color="auto"/>
            <w:right w:val="none" w:sz="0" w:space="0" w:color="auto"/>
          </w:divBdr>
          <w:divsChild>
            <w:div w:id="57771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668">
      <w:marLeft w:val="0"/>
      <w:marRight w:val="0"/>
      <w:marTop w:val="0"/>
      <w:marBottom w:val="0"/>
      <w:divBdr>
        <w:top w:val="none" w:sz="0" w:space="0" w:color="auto"/>
        <w:left w:val="none" w:sz="0" w:space="0" w:color="auto"/>
        <w:bottom w:val="none" w:sz="0" w:space="0" w:color="auto"/>
        <w:right w:val="none" w:sz="0" w:space="0" w:color="auto"/>
      </w:divBdr>
    </w:div>
    <w:div w:id="577715669">
      <w:marLeft w:val="0"/>
      <w:marRight w:val="0"/>
      <w:marTop w:val="0"/>
      <w:marBottom w:val="0"/>
      <w:divBdr>
        <w:top w:val="none" w:sz="0" w:space="0" w:color="auto"/>
        <w:left w:val="none" w:sz="0" w:space="0" w:color="auto"/>
        <w:bottom w:val="none" w:sz="0" w:space="0" w:color="auto"/>
        <w:right w:val="none" w:sz="0" w:space="0" w:color="auto"/>
      </w:divBdr>
    </w:div>
    <w:div w:id="577715670">
      <w:marLeft w:val="0"/>
      <w:marRight w:val="0"/>
      <w:marTop w:val="0"/>
      <w:marBottom w:val="0"/>
      <w:divBdr>
        <w:top w:val="none" w:sz="0" w:space="0" w:color="auto"/>
        <w:left w:val="none" w:sz="0" w:space="0" w:color="auto"/>
        <w:bottom w:val="none" w:sz="0" w:space="0" w:color="auto"/>
        <w:right w:val="none" w:sz="0" w:space="0" w:color="auto"/>
      </w:divBdr>
    </w:div>
    <w:div w:id="577715672">
      <w:marLeft w:val="0"/>
      <w:marRight w:val="0"/>
      <w:marTop w:val="0"/>
      <w:marBottom w:val="0"/>
      <w:divBdr>
        <w:top w:val="none" w:sz="0" w:space="0" w:color="auto"/>
        <w:left w:val="none" w:sz="0" w:space="0" w:color="auto"/>
        <w:bottom w:val="none" w:sz="0" w:space="0" w:color="auto"/>
        <w:right w:val="none" w:sz="0" w:space="0" w:color="auto"/>
      </w:divBdr>
      <w:divsChild>
        <w:div w:id="577716563">
          <w:marLeft w:val="0"/>
          <w:marRight w:val="0"/>
          <w:marTop w:val="0"/>
          <w:marBottom w:val="0"/>
          <w:divBdr>
            <w:top w:val="none" w:sz="0" w:space="0" w:color="auto"/>
            <w:left w:val="none" w:sz="0" w:space="0" w:color="auto"/>
            <w:bottom w:val="none" w:sz="0" w:space="0" w:color="auto"/>
            <w:right w:val="none" w:sz="0" w:space="0" w:color="auto"/>
          </w:divBdr>
          <w:divsChild>
            <w:div w:id="577716689">
              <w:marLeft w:val="0"/>
              <w:marRight w:val="0"/>
              <w:marTop w:val="0"/>
              <w:marBottom w:val="0"/>
              <w:divBdr>
                <w:top w:val="none" w:sz="0" w:space="0" w:color="auto"/>
                <w:left w:val="none" w:sz="0" w:space="0" w:color="auto"/>
                <w:bottom w:val="none" w:sz="0" w:space="0" w:color="auto"/>
                <w:right w:val="none" w:sz="0" w:space="0" w:color="auto"/>
              </w:divBdr>
              <w:divsChild>
                <w:div w:id="577716804">
                  <w:marLeft w:val="0"/>
                  <w:marRight w:val="0"/>
                  <w:marTop w:val="0"/>
                  <w:marBottom w:val="0"/>
                  <w:divBdr>
                    <w:top w:val="none" w:sz="0" w:space="0" w:color="auto"/>
                    <w:left w:val="none" w:sz="0" w:space="0" w:color="auto"/>
                    <w:bottom w:val="none" w:sz="0" w:space="0" w:color="auto"/>
                    <w:right w:val="none" w:sz="0" w:space="0" w:color="auto"/>
                  </w:divBdr>
                  <w:divsChild>
                    <w:div w:id="577715971">
                      <w:marLeft w:val="0"/>
                      <w:marRight w:val="0"/>
                      <w:marTop w:val="0"/>
                      <w:marBottom w:val="0"/>
                      <w:divBdr>
                        <w:top w:val="none" w:sz="0" w:space="0" w:color="auto"/>
                        <w:left w:val="none" w:sz="0" w:space="0" w:color="auto"/>
                        <w:bottom w:val="none" w:sz="0" w:space="0" w:color="auto"/>
                        <w:right w:val="none" w:sz="0" w:space="0" w:color="auto"/>
                      </w:divBdr>
                    </w:div>
                    <w:div w:id="57771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5673">
      <w:marLeft w:val="0"/>
      <w:marRight w:val="0"/>
      <w:marTop w:val="0"/>
      <w:marBottom w:val="0"/>
      <w:divBdr>
        <w:top w:val="none" w:sz="0" w:space="0" w:color="auto"/>
        <w:left w:val="none" w:sz="0" w:space="0" w:color="auto"/>
        <w:bottom w:val="none" w:sz="0" w:space="0" w:color="auto"/>
        <w:right w:val="none" w:sz="0" w:space="0" w:color="auto"/>
      </w:divBdr>
    </w:div>
    <w:div w:id="577715675">
      <w:marLeft w:val="0"/>
      <w:marRight w:val="0"/>
      <w:marTop w:val="0"/>
      <w:marBottom w:val="0"/>
      <w:divBdr>
        <w:top w:val="none" w:sz="0" w:space="0" w:color="auto"/>
        <w:left w:val="none" w:sz="0" w:space="0" w:color="auto"/>
        <w:bottom w:val="none" w:sz="0" w:space="0" w:color="auto"/>
        <w:right w:val="none" w:sz="0" w:space="0" w:color="auto"/>
      </w:divBdr>
    </w:div>
    <w:div w:id="577715676">
      <w:marLeft w:val="0"/>
      <w:marRight w:val="0"/>
      <w:marTop w:val="0"/>
      <w:marBottom w:val="0"/>
      <w:divBdr>
        <w:top w:val="none" w:sz="0" w:space="0" w:color="auto"/>
        <w:left w:val="none" w:sz="0" w:space="0" w:color="auto"/>
        <w:bottom w:val="none" w:sz="0" w:space="0" w:color="auto"/>
        <w:right w:val="none" w:sz="0" w:space="0" w:color="auto"/>
      </w:divBdr>
      <w:divsChild>
        <w:div w:id="577716296">
          <w:marLeft w:val="0"/>
          <w:marRight w:val="0"/>
          <w:marTop w:val="0"/>
          <w:marBottom w:val="0"/>
          <w:divBdr>
            <w:top w:val="none" w:sz="0" w:space="0" w:color="auto"/>
            <w:left w:val="none" w:sz="0" w:space="0" w:color="auto"/>
            <w:bottom w:val="none" w:sz="0" w:space="0" w:color="auto"/>
            <w:right w:val="none" w:sz="0" w:space="0" w:color="auto"/>
          </w:divBdr>
          <w:divsChild>
            <w:div w:id="57771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677">
      <w:marLeft w:val="0"/>
      <w:marRight w:val="0"/>
      <w:marTop w:val="0"/>
      <w:marBottom w:val="0"/>
      <w:divBdr>
        <w:top w:val="none" w:sz="0" w:space="0" w:color="auto"/>
        <w:left w:val="none" w:sz="0" w:space="0" w:color="auto"/>
        <w:bottom w:val="none" w:sz="0" w:space="0" w:color="auto"/>
        <w:right w:val="none" w:sz="0" w:space="0" w:color="auto"/>
      </w:divBdr>
    </w:div>
    <w:div w:id="577715678">
      <w:marLeft w:val="0"/>
      <w:marRight w:val="0"/>
      <w:marTop w:val="0"/>
      <w:marBottom w:val="0"/>
      <w:divBdr>
        <w:top w:val="none" w:sz="0" w:space="0" w:color="auto"/>
        <w:left w:val="none" w:sz="0" w:space="0" w:color="auto"/>
        <w:bottom w:val="none" w:sz="0" w:space="0" w:color="auto"/>
        <w:right w:val="none" w:sz="0" w:space="0" w:color="auto"/>
      </w:divBdr>
    </w:div>
    <w:div w:id="577715681">
      <w:marLeft w:val="0"/>
      <w:marRight w:val="0"/>
      <w:marTop w:val="0"/>
      <w:marBottom w:val="0"/>
      <w:divBdr>
        <w:top w:val="none" w:sz="0" w:space="0" w:color="auto"/>
        <w:left w:val="none" w:sz="0" w:space="0" w:color="auto"/>
        <w:bottom w:val="none" w:sz="0" w:space="0" w:color="auto"/>
        <w:right w:val="none" w:sz="0" w:space="0" w:color="auto"/>
      </w:divBdr>
      <w:divsChild>
        <w:div w:id="577714873">
          <w:marLeft w:val="0"/>
          <w:marRight w:val="0"/>
          <w:marTop w:val="0"/>
          <w:marBottom w:val="0"/>
          <w:divBdr>
            <w:top w:val="none" w:sz="0" w:space="0" w:color="auto"/>
            <w:left w:val="none" w:sz="0" w:space="0" w:color="auto"/>
            <w:bottom w:val="none" w:sz="0" w:space="0" w:color="auto"/>
            <w:right w:val="none" w:sz="0" w:space="0" w:color="auto"/>
          </w:divBdr>
          <w:divsChild>
            <w:div w:id="57771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684">
      <w:marLeft w:val="0"/>
      <w:marRight w:val="0"/>
      <w:marTop w:val="0"/>
      <w:marBottom w:val="0"/>
      <w:divBdr>
        <w:top w:val="none" w:sz="0" w:space="0" w:color="auto"/>
        <w:left w:val="none" w:sz="0" w:space="0" w:color="auto"/>
        <w:bottom w:val="none" w:sz="0" w:space="0" w:color="auto"/>
        <w:right w:val="none" w:sz="0" w:space="0" w:color="auto"/>
      </w:divBdr>
    </w:div>
    <w:div w:id="577715686">
      <w:marLeft w:val="0"/>
      <w:marRight w:val="0"/>
      <w:marTop w:val="0"/>
      <w:marBottom w:val="0"/>
      <w:divBdr>
        <w:top w:val="none" w:sz="0" w:space="0" w:color="auto"/>
        <w:left w:val="none" w:sz="0" w:space="0" w:color="auto"/>
        <w:bottom w:val="none" w:sz="0" w:space="0" w:color="auto"/>
        <w:right w:val="none" w:sz="0" w:space="0" w:color="auto"/>
      </w:divBdr>
      <w:divsChild>
        <w:div w:id="577717154">
          <w:marLeft w:val="0"/>
          <w:marRight w:val="0"/>
          <w:marTop w:val="0"/>
          <w:marBottom w:val="0"/>
          <w:divBdr>
            <w:top w:val="none" w:sz="0" w:space="0" w:color="auto"/>
            <w:left w:val="none" w:sz="0" w:space="0" w:color="auto"/>
            <w:bottom w:val="none" w:sz="0" w:space="0" w:color="auto"/>
            <w:right w:val="none" w:sz="0" w:space="0" w:color="auto"/>
          </w:divBdr>
        </w:div>
        <w:div w:id="577717188">
          <w:marLeft w:val="0"/>
          <w:marRight w:val="0"/>
          <w:marTop w:val="0"/>
          <w:marBottom w:val="0"/>
          <w:divBdr>
            <w:top w:val="none" w:sz="0" w:space="0" w:color="auto"/>
            <w:left w:val="none" w:sz="0" w:space="0" w:color="auto"/>
            <w:bottom w:val="none" w:sz="0" w:space="0" w:color="auto"/>
            <w:right w:val="none" w:sz="0" w:space="0" w:color="auto"/>
          </w:divBdr>
        </w:div>
      </w:divsChild>
    </w:div>
    <w:div w:id="577715689">
      <w:marLeft w:val="0"/>
      <w:marRight w:val="0"/>
      <w:marTop w:val="0"/>
      <w:marBottom w:val="0"/>
      <w:divBdr>
        <w:top w:val="none" w:sz="0" w:space="0" w:color="auto"/>
        <w:left w:val="none" w:sz="0" w:space="0" w:color="auto"/>
        <w:bottom w:val="none" w:sz="0" w:space="0" w:color="auto"/>
        <w:right w:val="none" w:sz="0" w:space="0" w:color="auto"/>
      </w:divBdr>
    </w:div>
    <w:div w:id="577715690">
      <w:marLeft w:val="0"/>
      <w:marRight w:val="0"/>
      <w:marTop w:val="0"/>
      <w:marBottom w:val="0"/>
      <w:divBdr>
        <w:top w:val="none" w:sz="0" w:space="0" w:color="auto"/>
        <w:left w:val="none" w:sz="0" w:space="0" w:color="auto"/>
        <w:bottom w:val="none" w:sz="0" w:space="0" w:color="auto"/>
        <w:right w:val="none" w:sz="0" w:space="0" w:color="auto"/>
      </w:divBdr>
    </w:div>
    <w:div w:id="577715691">
      <w:marLeft w:val="0"/>
      <w:marRight w:val="0"/>
      <w:marTop w:val="0"/>
      <w:marBottom w:val="0"/>
      <w:divBdr>
        <w:top w:val="none" w:sz="0" w:space="0" w:color="auto"/>
        <w:left w:val="none" w:sz="0" w:space="0" w:color="auto"/>
        <w:bottom w:val="none" w:sz="0" w:space="0" w:color="auto"/>
        <w:right w:val="none" w:sz="0" w:space="0" w:color="auto"/>
      </w:divBdr>
      <w:divsChild>
        <w:div w:id="577715352">
          <w:marLeft w:val="0"/>
          <w:marRight w:val="0"/>
          <w:marTop w:val="0"/>
          <w:marBottom w:val="0"/>
          <w:divBdr>
            <w:top w:val="none" w:sz="0" w:space="0" w:color="auto"/>
            <w:left w:val="none" w:sz="0" w:space="0" w:color="auto"/>
            <w:bottom w:val="none" w:sz="0" w:space="0" w:color="auto"/>
            <w:right w:val="none" w:sz="0" w:space="0" w:color="auto"/>
          </w:divBdr>
        </w:div>
        <w:div w:id="577715957">
          <w:marLeft w:val="0"/>
          <w:marRight w:val="0"/>
          <w:marTop w:val="0"/>
          <w:marBottom w:val="0"/>
          <w:divBdr>
            <w:top w:val="none" w:sz="0" w:space="0" w:color="auto"/>
            <w:left w:val="none" w:sz="0" w:space="0" w:color="auto"/>
            <w:bottom w:val="none" w:sz="0" w:space="0" w:color="auto"/>
            <w:right w:val="none" w:sz="0" w:space="0" w:color="auto"/>
          </w:divBdr>
          <w:divsChild>
            <w:div w:id="577715107">
              <w:marLeft w:val="0"/>
              <w:marRight w:val="0"/>
              <w:marTop w:val="0"/>
              <w:marBottom w:val="0"/>
              <w:divBdr>
                <w:top w:val="none" w:sz="0" w:space="0" w:color="auto"/>
                <w:left w:val="none" w:sz="0" w:space="0" w:color="auto"/>
                <w:bottom w:val="none" w:sz="0" w:space="0" w:color="auto"/>
                <w:right w:val="none" w:sz="0" w:space="0" w:color="auto"/>
              </w:divBdr>
            </w:div>
            <w:div w:id="577717140">
              <w:marLeft w:val="0"/>
              <w:marRight w:val="0"/>
              <w:marTop w:val="0"/>
              <w:marBottom w:val="0"/>
              <w:divBdr>
                <w:top w:val="none" w:sz="0" w:space="0" w:color="auto"/>
                <w:left w:val="none" w:sz="0" w:space="0" w:color="auto"/>
                <w:bottom w:val="none" w:sz="0" w:space="0" w:color="auto"/>
                <w:right w:val="none" w:sz="0" w:space="0" w:color="auto"/>
              </w:divBdr>
              <w:divsChild>
                <w:div w:id="57771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038">
          <w:marLeft w:val="0"/>
          <w:marRight w:val="0"/>
          <w:marTop w:val="0"/>
          <w:marBottom w:val="0"/>
          <w:divBdr>
            <w:top w:val="none" w:sz="0" w:space="0" w:color="auto"/>
            <w:left w:val="none" w:sz="0" w:space="0" w:color="auto"/>
            <w:bottom w:val="none" w:sz="0" w:space="0" w:color="auto"/>
            <w:right w:val="none" w:sz="0" w:space="0" w:color="auto"/>
          </w:divBdr>
        </w:div>
        <w:div w:id="577717145">
          <w:marLeft w:val="0"/>
          <w:marRight w:val="0"/>
          <w:marTop w:val="0"/>
          <w:marBottom w:val="0"/>
          <w:divBdr>
            <w:top w:val="none" w:sz="0" w:space="0" w:color="auto"/>
            <w:left w:val="none" w:sz="0" w:space="0" w:color="auto"/>
            <w:bottom w:val="none" w:sz="0" w:space="0" w:color="auto"/>
            <w:right w:val="none" w:sz="0" w:space="0" w:color="auto"/>
          </w:divBdr>
        </w:div>
      </w:divsChild>
    </w:div>
    <w:div w:id="577715692">
      <w:marLeft w:val="0"/>
      <w:marRight w:val="0"/>
      <w:marTop w:val="0"/>
      <w:marBottom w:val="0"/>
      <w:divBdr>
        <w:top w:val="none" w:sz="0" w:space="0" w:color="auto"/>
        <w:left w:val="none" w:sz="0" w:space="0" w:color="auto"/>
        <w:bottom w:val="none" w:sz="0" w:space="0" w:color="auto"/>
        <w:right w:val="none" w:sz="0" w:space="0" w:color="auto"/>
      </w:divBdr>
      <w:divsChild>
        <w:div w:id="577714839">
          <w:marLeft w:val="0"/>
          <w:marRight w:val="0"/>
          <w:marTop w:val="0"/>
          <w:marBottom w:val="0"/>
          <w:divBdr>
            <w:top w:val="none" w:sz="0" w:space="0" w:color="auto"/>
            <w:left w:val="none" w:sz="0" w:space="0" w:color="auto"/>
            <w:bottom w:val="none" w:sz="0" w:space="0" w:color="auto"/>
            <w:right w:val="none" w:sz="0" w:space="0" w:color="auto"/>
          </w:divBdr>
          <w:divsChild>
            <w:div w:id="577715281">
              <w:marLeft w:val="0"/>
              <w:marRight w:val="0"/>
              <w:marTop w:val="0"/>
              <w:marBottom w:val="0"/>
              <w:divBdr>
                <w:top w:val="none" w:sz="0" w:space="0" w:color="auto"/>
                <w:left w:val="none" w:sz="0" w:space="0" w:color="auto"/>
                <w:bottom w:val="none" w:sz="0" w:space="0" w:color="auto"/>
                <w:right w:val="none" w:sz="0" w:space="0" w:color="auto"/>
              </w:divBdr>
            </w:div>
          </w:divsChild>
        </w:div>
        <w:div w:id="577716413">
          <w:marLeft w:val="0"/>
          <w:marRight w:val="0"/>
          <w:marTop w:val="0"/>
          <w:marBottom w:val="0"/>
          <w:divBdr>
            <w:top w:val="none" w:sz="0" w:space="0" w:color="auto"/>
            <w:left w:val="none" w:sz="0" w:space="0" w:color="auto"/>
            <w:bottom w:val="none" w:sz="0" w:space="0" w:color="auto"/>
            <w:right w:val="none" w:sz="0" w:space="0" w:color="auto"/>
          </w:divBdr>
          <w:divsChild>
            <w:div w:id="577716381">
              <w:marLeft w:val="0"/>
              <w:marRight w:val="0"/>
              <w:marTop w:val="0"/>
              <w:marBottom w:val="0"/>
              <w:divBdr>
                <w:top w:val="none" w:sz="0" w:space="0" w:color="auto"/>
                <w:left w:val="none" w:sz="0" w:space="0" w:color="auto"/>
                <w:bottom w:val="none" w:sz="0" w:space="0" w:color="auto"/>
                <w:right w:val="none" w:sz="0" w:space="0" w:color="auto"/>
              </w:divBdr>
              <w:divsChild>
                <w:div w:id="57771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217">
          <w:marLeft w:val="0"/>
          <w:marRight w:val="0"/>
          <w:marTop w:val="0"/>
          <w:marBottom w:val="0"/>
          <w:divBdr>
            <w:top w:val="none" w:sz="0" w:space="0" w:color="auto"/>
            <w:left w:val="none" w:sz="0" w:space="0" w:color="auto"/>
            <w:bottom w:val="none" w:sz="0" w:space="0" w:color="auto"/>
            <w:right w:val="none" w:sz="0" w:space="0" w:color="auto"/>
          </w:divBdr>
          <w:divsChild>
            <w:div w:id="5777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697">
      <w:marLeft w:val="0"/>
      <w:marRight w:val="0"/>
      <w:marTop w:val="0"/>
      <w:marBottom w:val="0"/>
      <w:divBdr>
        <w:top w:val="none" w:sz="0" w:space="0" w:color="auto"/>
        <w:left w:val="none" w:sz="0" w:space="0" w:color="auto"/>
        <w:bottom w:val="none" w:sz="0" w:space="0" w:color="auto"/>
        <w:right w:val="none" w:sz="0" w:space="0" w:color="auto"/>
      </w:divBdr>
      <w:divsChild>
        <w:div w:id="577714938">
          <w:marLeft w:val="0"/>
          <w:marRight w:val="0"/>
          <w:marTop w:val="0"/>
          <w:marBottom w:val="0"/>
          <w:divBdr>
            <w:top w:val="none" w:sz="0" w:space="0" w:color="auto"/>
            <w:left w:val="none" w:sz="0" w:space="0" w:color="auto"/>
            <w:bottom w:val="none" w:sz="0" w:space="0" w:color="auto"/>
            <w:right w:val="none" w:sz="0" w:space="0" w:color="auto"/>
          </w:divBdr>
          <w:divsChild>
            <w:div w:id="577716240">
              <w:marLeft w:val="0"/>
              <w:marRight w:val="0"/>
              <w:marTop w:val="0"/>
              <w:marBottom w:val="0"/>
              <w:divBdr>
                <w:top w:val="none" w:sz="0" w:space="0" w:color="auto"/>
                <w:left w:val="none" w:sz="0" w:space="0" w:color="auto"/>
                <w:bottom w:val="none" w:sz="0" w:space="0" w:color="auto"/>
                <w:right w:val="none" w:sz="0" w:space="0" w:color="auto"/>
              </w:divBdr>
              <w:divsChild>
                <w:div w:id="577716704">
                  <w:marLeft w:val="0"/>
                  <w:marRight w:val="0"/>
                  <w:marTop w:val="0"/>
                  <w:marBottom w:val="0"/>
                  <w:divBdr>
                    <w:top w:val="none" w:sz="0" w:space="0" w:color="auto"/>
                    <w:left w:val="none" w:sz="0" w:space="0" w:color="auto"/>
                    <w:bottom w:val="none" w:sz="0" w:space="0" w:color="auto"/>
                    <w:right w:val="none" w:sz="0" w:space="0" w:color="auto"/>
                  </w:divBdr>
                  <w:divsChild>
                    <w:div w:id="57771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618">
          <w:marLeft w:val="0"/>
          <w:marRight w:val="0"/>
          <w:marTop w:val="0"/>
          <w:marBottom w:val="0"/>
          <w:divBdr>
            <w:top w:val="none" w:sz="0" w:space="0" w:color="auto"/>
            <w:left w:val="none" w:sz="0" w:space="0" w:color="auto"/>
            <w:bottom w:val="none" w:sz="0" w:space="0" w:color="auto"/>
            <w:right w:val="none" w:sz="0" w:space="0" w:color="auto"/>
          </w:divBdr>
          <w:divsChild>
            <w:div w:id="57771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699">
      <w:marLeft w:val="0"/>
      <w:marRight w:val="0"/>
      <w:marTop w:val="0"/>
      <w:marBottom w:val="0"/>
      <w:divBdr>
        <w:top w:val="none" w:sz="0" w:space="0" w:color="auto"/>
        <w:left w:val="none" w:sz="0" w:space="0" w:color="auto"/>
        <w:bottom w:val="none" w:sz="0" w:space="0" w:color="auto"/>
        <w:right w:val="none" w:sz="0" w:space="0" w:color="auto"/>
      </w:divBdr>
    </w:div>
    <w:div w:id="577715702">
      <w:marLeft w:val="0"/>
      <w:marRight w:val="0"/>
      <w:marTop w:val="0"/>
      <w:marBottom w:val="0"/>
      <w:divBdr>
        <w:top w:val="none" w:sz="0" w:space="0" w:color="auto"/>
        <w:left w:val="none" w:sz="0" w:space="0" w:color="auto"/>
        <w:bottom w:val="none" w:sz="0" w:space="0" w:color="auto"/>
        <w:right w:val="none" w:sz="0" w:space="0" w:color="auto"/>
      </w:divBdr>
    </w:div>
    <w:div w:id="577715703">
      <w:marLeft w:val="0"/>
      <w:marRight w:val="0"/>
      <w:marTop w:val="0"/>
      <w:marBottom w:val="0"/>
      <w:divBdr>
        <w:top w:val="none" w:sz="0" w:space="0" w:color="auto"/>
        <w:left w:val="none" w:sz="0" w:space="0" w:color="auto"/>
        <w:bottom w:val="none" w:sz="0" w:space="0" w:color="auto"/>
        <w:right w:val="none" w:sz="0" w:space="0" w:color="auto"/>
      </w:divBdr>
    </w:div>
    <w:div w:id="577715704">
      <w:marLeft w:val="0"/>
      <w:marRight w:val="0"/>
      <w:marTop w:val="0"/>
      <w:marBottom w:val="0"/>
      <w:divBdr>
        <w:top w:val="none" w:sz="0" w:space="0" w:color="auto"/>
        <w:left w:val="none" w:sz="0" w:space="0" w:color="auto"/>
        <w:bottom w:val="none" w:sz="0" w:space="0" w:color="auto"/>
        <w:right w:val="none" w:sz="0" w:space="0" w:color="auto"/>
      </w:divBdr>
    </w:div>
    <w:div w:id="577715705">
      <w:marLeft w:val="0"/>
      <w:marRight w:val="0"/>
      <w:marTop w:val="0"/>
      <w:marBottom w:val="0"/>
      <w:divBdr>
        <w:top w:val="none" w:sz="0" w:space="0" w:color="auto"/>
        <w:left w:val="none" w:sz="0" w:space="0" w:color="auto"/>
        <w:bottom w:val="none" w:sz="0" w:space="0" w:color="auto"/>
        <w:right w:val="none" w:sz="0" w:space="0" w:color="auto"/>
      </w:divBdr>
      <w:divsChild>
        <w:div w:id="577714889">
          <w:marLeft w:val="0"/>
          <w:marRight w:val="0"/>
          <w:marTop w:val="0"/>
          <w:marBottom w:val="0"/>
          <w:divBdr>
            <w:top w:val="none" w:sz="0" w:space="0" w:color="auto"/>
            <w:left w:val="none" w:sz="0" w:space="0" w:color="auto"/>
            <w:bottom w:val="none" w:sz="0" w:space="0" w:color="auto"/>
            <w:right w:val="none" w:sz="0" w:space="0" w:color="auto"/>
          </w:divBdr>
          <w:divsChild>
            <w:div w:id="577715176">
              <w:marLeft w:val="0"/>
              <w:marRight w:val="0"/>
              <w:marTop w:val="0"/>
              <w:marBottom w:val="0"/>
              <w:divBdr>
                <w:top w:val="none" w:sz="0" w:space="0" w:color="auto"/>
                <w:left w:val="none" w:sz="0" w:space="0" w:color="auto"/>
                <w:bottom w:val="none" w:sz="0" w:space="0" w:color="auto"/>
                <w:right w:val="none" w:sz="0" w:space="0" w:color="auto"/>
              </w:divBdr>
            </w:div>
          </w:divsChild>
        </w:div>
        <w:div w:id="577716238">
          <w:marLeft w:val="0"/>
          <w:marRight w:val="0"/>
          <w:marTop w:val="0"/>
          <w:marBottom w:val="0"/>
          <w:divBdr>
            <w:top w:val="none" w:sz="0" w:space="0" w:color="auto"/>
            <w:left w:val="none" w:sz="0" w:space="0" w:color="auto"/>
            <w:bottom w:val="none" w:sz="0" w:space="0" w:color="auto"/>
            <w:right w:val="none" w:sz="0" w:space="0" w:color="auto"/>
          </w:divBdr>
          <w:divsChild>
            <w:div w:id="577716139">
              <w:marLeft w:val="0"/>
              <w:marRight w:val="0"/>
              <w:marTop w:val="0"/>
              <w:marBottom w:val="0"/>
              <w:divBdr>
                <w:top w:val="none" w:sz="0" w:space="0" w:color="auto"/>
                <w:left w:val="none" w:sz="0" w:space="0" w:color="auto"/>
                <w:bottom w:val="none" w:sz="0" w:space="0" w:color="auto"/>
                <w:right w:val="none" w:sz="0" w:space="0" w:color="auto"/>
              </w:divBdr>
            </w:div>
          </w:divsChild>
        </w:div>
        <w:div w:id="577717158">
          <w:marLeft w:val="0"/>
          <w:marRight w:val="0"/>
          <w:marTop w:val="0"/>
          <w:marBottom w:val="0"/>
          <w:divBdr>
            <w:top w:val="none" w:sz="0" w:space="0" w:color="auto"/>
            <w:left w:val="none" w:sz="0" w:space="0" w:color="auto"/>
            <w:bottom w:val="none" w:sz="0" w:space="0" w:color="auto"/>
            <w:right w:val="none" w:sz="0" w:space="0" w:color="auto"/>
          </w:divBdr>
          <w:divsChild>
            <w:div w:id="57771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707">
      <w:marLeft w:val="0"/>
      <w:marRight w:val="0"/>
      <w:marTop w:val="0"/>
      <w:marBottom w:val="0"/>
      <w:divBdr>
        <w:top w:val="none" w:sz="0" w:space="0" w:color="auto"/>
        <w:left w:val="none" w:sz="0" w:space="0" w:color="auto"/>
        <w:bottom w:val="none" w:sz="0" w:space="0" w:color="auto"/>
        <w:right w:val="none" w:sz="0" w:space="0" w:color="auto"/>
      </w:divBdr>
    </w:div>
    <w:div w:id="577715709">
      <w:marLeft w:val="0"/>
      <w:marRight w:val="0"/>
      <w:marTop w:val="0"/>
      <w:marBottom w:val="0"/>
      <w:divBdr>
        <w:top w:val="none" w:sz="0" w:space="0" w:color="auto"/>
        <w:left w:val="none" w:sz="0" w:space="0" w:color="auto"/>
        <w:bottom w:val="none" w:sz="0" w:space="0" w:color="auto"/>
        <w:right w:val="none" w:sz="0" w:space="0" w:color="auto"/>
      </w:divBdr>
    </w:div>
    <w:div w:id="577715712">
      <w:marLeft w:val="0"/>
      <w:marRight w:val="0"/>
      <w:marTop w:val="0"/>
      <w:marBottom w:val="0"/>
      <w:divBdr>
        <w:top w:val="none" w:sz="0" w:space="0" w:color="auto"/>
        <w:left w:val="none" w:sz="0" w:space="0" w:color="auto"/>
        <w:bottom w:val="none" w:sz="0" w:space="0" w:color="auto"/>
        <w:right w:val="none" w:sz="0" w:space="0" w:color="auto"/>
      </w:divBdr>
      <w:divsChild>
        <w:div w:id="577716668">
          <w:marLeft w:val="0"/>
          <w:marRight w:val="0"/>
          <w:marTop w:val="0"/>
          <w:marBottom w:val="0"/>
          <w:divBdr>
            <w:top w:val="none" w:sz="0" w:space="0" w:color="auto"/>
            <w:left w:val="none" w:sz="0" w:space="0" w:color="auto"/>
            <w:bottom w:val="none" w:sz="0" w:space="0" w:color="auto"/>
            <w:right w:val="none" w:sz="0" w:space="0" w:color="auto"/>
          </w:divBdr>
          <w:divsChild>
            <w:div w:id="57771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720">
      <w:marLeft w:val="0"/>
      <w:marRight w:val="0"/>
      <w:marTop w:val="0"/>
      <w:marBottom w:val="0"/>
      <w:divBdr>
        <w:top w:val="none" w:sz="0" w:space="0" w:color="auto"/>
        <w:left w:val="none" w:sz="0" w:space="0" w:color="auto"/>
        <w:bottom w:val="none" w:sz="0" w:space="0" w:color="auto"/>
        <w:right w:val="none" w:sz="0" w:space="0" w:color="auto"/>
      </w:divBdr>
      <w:divsChild>
        <w:div w:id="577715447">
          <w:marLeft w:val="160"/>
          <w:marRight w:val="160"/>
          <w:marTop w:val="160"/>
          <w:marBottom w:val="160"/>
          <w:divBdr>
            <w:top w:val="none" w:sz="0" w:space="0" w:color="auto"/>
            <w:left w:val="none" w:sz="0" w:space="0" w:color="auto"/>
            <w:bottom w:val="none" w:sz="0" w:space="0" w:color="auto"/>
            <w:right w:val="none" w:sz="0" w:space="0" w:color="auto"/>
          </w:divBdr>
        </w:div>
        <w:div w:id="577715964">
          <w:marLeft w:val="600"/>
          <w:marRight w:val="600"/>
          <w:marTop w:val="0"/>
          <w:marBottom w:val="0"/>
          <w:divBdr>
            <w:top w:val="none" w:sz="0" w:space="0" w:color="auto"/>
            <w:left w:val="none" w:sz="0" w:space="0" w:color="auto"/>
            <w:bottom w:val="none" w:sz="0" w:space="0" w:color="auto"/>
            <w:right w:val="none" w:sz="0" w:space="0" w:color="auto"/>
          </w:divBdr>
          <w:divsChild>
            <w:div w:id="577716411">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577715723">
      <w:marLeft w:val="0"/>
      <w:marRight w:val="0"/>
      <w:marTop w:val="0"/>
      <w:marBottom w:val="0"/>
      <w:divBdr>
        <w:top w:val="none" w:sz="0" w:space="0" w:color="auto"/>
        <w:left w:val="none" w:sz="0" w:space="0" w:color="auto"/>
        <w:bottom w:val="none" w:sz="0" w:space="0" w:color="auto"/>
        <w:right w:val="none" w:sz="0" w:space="0" w:color="auto"/>
      </w:divBdr>
      <w:divsChild>
        <w:div w:id="577715634">
          <w:marLeft w:val="720"/>
          <w:marRight w:val="720"/>
          <w:marTop w:val="100"/>
          <w:marBottom w:val="100"/>
          <w:divBdr>
            <w:top w:val="none" w:sz="0" w:space="0" w:color="auto"/>
            <w:left w:val="none" w:sz="0" w:space="0" w:color="auto"/>
            <w:bottom w:val="none" w:sz="0" w:space="0" w:color="auto"/>
            <w:right w:val="none" w:sz="0" w:space="0" w:color="auto"/>
          </w:divBdr>
        </w:div>
        <w:div w:id="577715823">
          <w:marLeft w:val="720"/>
          <w:marRight w:val="720"/>
          <w:marTop w:val="100"/>
          <w:marBottom w:val="100"/>
          <w:divBdr>
            <w:top w:val="none" w:sz="0" w:space="0" w:color="auto"/>
            <w:left w:val="none" w:sz="0" w:space="0" w:color="auto"/>
            <w:bottom w:val="none" w:sz="0" w:space="0" w:color="auto"/>
            <w:right w:val="none" w:sz="0" w:space="0" w:color="auto"/>
          </w:divBdr>
        </w:div>
        <w:div w:id="577717357">
          <w:marLeft w:val="0"/>
          <w:marRight w:val="0"/>
          <w:marTop w:val="0"/>
          <w:marBottom w:val="0"/>
          <w:divBdr>
            <w:top w:val="none" w:sz="0" w:space="0" w:color="auto"/>
            <w:left w:val="none" w:sz="0" w:space="0" w:color="auto"/>
            <w:bottom w:val="none" w:sz="0" w:space="0" w:color="auto"/>
            <w:right w:val="none" w:sz="0" w:space="0" w:color="auto"/>
          </w:divBdr>
        </w:div>
      </w:divsChild>
    </w:div>
    <w:div w:id="577715724">
      <w:marLeft w:val="0"/>
      <w:marRight w:val="0"/>
      <w:marTop w:val="0"/>
      <w:marBottom w:val="0"/>
      <w:divBdr>
        <w:top w:val="none" w:sz="0" w:space="0" w:color="auto"/>
        <w:left w:val="none" w:sz="0" w:space="0" w:color="auto"/>
        <w:bottom w:val="none" w:sz="0" w:space="0" w:color="auto"/>
        <w:right w:val="none" w:sz="0" w:space="0" w:color="auto"/>
      </w:divBdr>
    </w:div>
    <w:div w:id="577715725">
      <w:marLeft w:val="0"/>
      <w:marRight w:val="0"/>
      <w:marTop w:val="0"/>
      <w:marBottom w:val="0"/>
      <w:divBdr>
        <w:top w:val="none" w:sz="0" w:space="0" w:color="auto"/>
        <w:left w:val="none" w:sz="0" w:space="0" w:color="auto"/>
        <w:bottom w:val="none" w:sz="0" w:space="0" w:color="auto"/>
        <w:right w:val="none" w:sz="0" w:space="0" w:color="auto"/>
      </w:divBdr>
    </w:div>
    <w:div w:id="577715726">
      <w:marLeft w:val="0"/>
      <w:marRight w:val="0"/>
      <w:marTop w:val="0"/>
      <w:marBottom w:val="0"/>
      <w:divBdr>
        <w:top w:val="none" w:sz="0" w:space="0" w:color="auto"/>
        <w:left w:val="none" w:sz="0" w:space="0" w:color="auto"/>
        <w:bottom w:val="none" w:sz="0" w:space="0" w:color="auto"/>
        <w:right w:val="none" w:sz="0" w:space="0" w:color="auto"/>
      </w:divBdr>
    </w:div>
    <w:div w:id="577715734">
      <w:marLeft w:val="0"/>
      <w:marRight w:val="0"/>
      <w:marTop w:val="0"/>
      <w:marBottom w:val="0"/>
      <w:divBdr>
        <w:top w:val="none" w:sz="0" w:space="0" w:color="auto"/>
        <w:left w:val="none" w:sz="0" w:space="0" w:color="auto"/>
        <w:bottom w:val="none" w:sz="0" w:space="0" w:color="auto"/>
        <w:right w:val="none" w:sz="0" w:space="0" w:color="auto"/>
      </w:divBdr>
    </w:div>
    <w:div w:id="577715735">
      <w:marLeft w:val="0"/>
      <w:marRight w:val="0"/>
      <w:marTop w:val="0"/>
      <w:marBottom w:val="0"/>
      <w:divBdr>
        <w:top w:val="none" w:sz="0" w:space="0" w:color="auto"/>
        <w:left w:val="none" w:sz="0" w:space="0" w:color="auto"/>
        <w:bottom w:val="none" w:sz="0" w:space="0" w:color="auto"/>
        <w:right w:val="none" w:sz="0" w:space="0" w:color="auto"/>
      </w:divBdr>
    </w:div>
    <w:div w:id="577715737">
      <w:marLeft w:val="0"/>
      <w:marRight w:val="0"/>
      <w:marTop w:val="0"/>
      <w:marBottom w:val="0"/>
      <w:divBdr>
        <w:top w:val="none" w:sz="0" w:space="0" w:color="auto"/>
        <w:left w:val="none" w:sz="0" w:space="0" w:color="auto"/>
        <w:bottom w:val="none" w:sz="0" w:space="0" w:color="auto"/>
        <w:right w:val="none" w:sz="0" w:space="0" w:color="auto"/>
      </w:divBdr>
    </w:div>
    <w:div w:id="577715740">
      <w:marLeft w:val="0"/>
      <w:marRight w:val="0"/>
      <w:marTop w:val="0"/>
      <w:marBottom w:val="0"/>
      <w:divBdr>
        <w:top w:val="none" w:sz="0" w:space="0" w:color="auto"/>
        <w:left w:val="none" w:sz="0" w:space="0" w:color="auto"/>
        <w:bottom w:val="none" w:sz="0" w:space="0" w:color="auto"/>
        <w:right w:val="none" w:sz="0" w:space="0" w:color="auto"/>
      </w:divBdr>
    </w:div>
    <w:div w:id="577715741">
      <w:marLeft w:val="0"/>
      <w:marRight w:val="0"/>
      <w:marTop w:val="0"/>
      <w:marBottom w:val="0"/>
      <w:divBdr>
        <w:top w:val="none" w:sz="0" w:space="0" w:color="auto"/>
        <w:left w:val="none" w:sz="0" w:space="0" w:color="auto"/>
        <w:bottom w:val="none" w:sz="0" w:space="0" w:color="auto"/>
        <w:right w:val="none" w:sz="0" w:space="0" w:color="auto"/>
      </w:divBdr>
    </w:div>
    <w:div w:id="577715744">
      <w:marLeft w:val="0"/>
      <w:marRight w:val="0"/>
      <w:marTop w:val="0"/>
      <w:marBottom w:val="0"/>
      <w:divBdr>
        <w:top w:val="none" w:sz="0" w:space="0" w:color="auto"/>
        <w:left w:val="none" w:sz="0" w:space="0" w:color="auto"/>
        <w:bottom w:val="none" w:sz="0" w:space="0" w:color="auto"/>
        <w:right w:val="none" w:sz="0" w:space="0" w:color="auto"/>
      </w:divBdr>
    </w:div>
    <w:div w:id="577715745">
      <w:marLeft w:val="0"/>
      <w:marRight w:val="0"/>
      <w:marTop w:val="0"/>
      <w:marBottom w:val="0"/>
      <w:divBdr>
        <w:top w:val="none" w:sz="0" w:space="0" w:color="auto"/>
        <w:left w:val="none" w:sz="0" w:space="0" w:color="auto"/>
        <w:bottom w:val="none" w:sz="0" w:space="0" w:color="auto"/>
        <w:right w:val="none" w:sz="0" w:space="0" w:color="auto"/>
      </w:divBdr>
    </w:div>
    <w:div w:id="577715747">
      <w:marLeft w:val="0"/>
      <w:marRight w:val="0"/>
      <w:marTop w:val="0"/>
      <w:marBottom w:val="0"/>
      <w:divBdr>
        <w:top w:val="none" w:sz="0" w:space="0" w:color="auto"/>
        <w:left w:val="none" w:sz="0" w:space="0" w:color="auto"/>
        <w:bottom w:val="none" w:sz="0" w:space="0" w:color="auto"/>
        <w:right w:val="none" w:sz="0" w:space="0" w:color="auto"/>
      </w:divBdr>
    </w:div>
    <w:div w:id="577715748">
      <w:marLeft w:val="0"/>
      <w:marRight w:val="0"/>
      <w:marTop w:val="0"/>
      <w:marBottom w:val="0"/>
      <w:divBdr>
        <w:top w:val="none" w:sz="0" w:space="0" w:color="auto"/>
        <w:left w:val="none" w:sz="0" w:space="0" w:color="auto"/>
        <w:bottom w:val="none" w:sz="0" w:space="0" w:color="auto"/>
        <w:right w:val="none" w:sz="0" w:space="0" w:color="auto"/>
      </w:divBdr>
    </w:div>
    <w:div w:id="577715751">
      <w:marLeft w:val="0"/>
      <w:marRight w:val="0"/>
      <w:marTop w:val="0"/>
      <w:marBottom w:val="0"/>
      <w:divBdr>
        <w:top w:val="none" w:sz="0" w:space="0" w:color="auto"/>
        <w:left w:val="none" w:sz="0" w:space="0" w:color="auto"/>
        <w:bottom w:val="none" w:sz="0" w:space="0" w:color="auto"/>
        <w:right w:val="none" w:sz="0" w:space="0" w:color="auto"/>
      </w:divBdr>
    </w:div>
    <w:div w:id="577715752">
      <w:marLeft w:val="0"/>
      <w:marRight w:val="0"/>
      <w:marTop w:val="0"/>
      <w:marBottom w:val="0"/>
      <w:divBdr>
        <w:top w:val="none" w:sz="0" w:space="0" w:color="auto"/>
        <w:left w:val="none" w:sz="0" w:space="0" w:color="auto"/>
        <w:bottom w:val="none" w:sz="0" w:space="0" w:color="auto"/>
        <w:right w:val="none" w:sz="0" w:space="0" w:color="auto"/>
      </w:divBdr>
      <w:divsChild>
        <w:div w:id="577715984">
          <w:marLeft w:val="0"/>
          <w:marRight w:val="0"/>
          <w:marTop w:val="0"/>
          <w:marBottom w:val="0"/>
          <w:divBdr>
            <w:top w:val="none" w:sz="0" w:space="0" w:color="auto"/>
            <w:left w:val="none" w:sz="0" w:space="0" w:color="auto"/>
            <w:bottom w:val="none" w:sz="0" w:space="0" w:color="auto"/>
            <w:right w:val="none" w:sz="0" w:space="0" w:color="auto"/>
          </w:divBdr>
        </w:div>
        <w:div w:id="577717556">
          <w:marLeft w:val="0"/>
          <w:marRight w:val="0"/>
          <w:marTop w:val="0"/>
          <w:marBottom w:val="0"/>
          <w:divBdr>
            <w:top w:val="none" w:sz="0" w:space="0" w:color="auto"/>
            <w:left w:val="none" w:sz="0" w:space="0" w:color="auto"/>
            <w:bottom w:val="none" w:sz="0" w:space="0" w:color="auto"/>
            <w:right w:val="none" w:sz="0" w:space="0" w:color="auto"/>
          </w:divBdr>
          <w:divsChild>
            <w:div w:id="577715343">
              <w:marLeft w:val="0"/>
              <w:marRight w:val="0"/>
              <w:marTop w:val="0"/>
              <w:marBottom w:val="0"/>
              <w:divBdr>
                <w:top w:val="none" w:sz="0" w:space="0" w:color="auto"/>
                <w:left w:val="none" w:sz="0" w:space="0" w:color="auto"/>
                <w:bottom w:val="none" w:sz="0" w:space="0" w:color="auto"/>
                <w:right w:val="none" w:sz="0" w:space="0" w:color="auto"/>
              </w:divBdr>
              <w:divsChild>
                <w:div w:id="5777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753">
      <w:marLeft w:val="0"/>
      <w:marRight w:val="0"/>
      <w:marTop w:val="0"/>
      <w:marBottom w:val="0"/>
      <w:divBdr>
        <w:top w:val="none" w:sz="0" w:space="0" w:color="auto"/>
        <w:left w:val="none" w:sz="0" w:space="0" w:color="auto"/>
        <w:bottom w:val="none" w:sz="0" w:space="0" w:color="auto"/>
        <w:right w:val="none" w:sz="0" w:space="0" w:color="auto"/>
      </w:divBdr>
      <w:divsChild>
        <w:div w:id="577715426">
          <w:marLeft w:val="0"/>
          <w:marRight w:val="0"/>
          <w:marTop w:val="0"/>
          <w:marBottom w:val="0"/>
          <w:divBdr>
            <w:top w:val="none" w:sz="0" w:space="0" w:color="auto"/>
            <w:left w:val="none" w:sz="0" w:space="0" w:color="auto"/>
            <w:bottom w:val="none" w:sz="0" w:space="0" w:color="auto"/>
            <w:right w:val="none" w:sz="0" w:space="0" w:color="auto"/>
          </w:divBdr>
          <w:divsChild>
            <w:div w:id="57771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756">
      <w:marLeft w:val="0"/>
      <w:marRight w:val="0"/>
      <w:marTop w:val="0"/>
      <w:marBottom w:val="0"/>
      <w:divBdr>
        <w:top w:val="none" w:sz="0" w:space="0" w:color="auto"/>
        <w:left w:val="none" w:sz="0" w:space="0" w:color="auto"/>
        <w:bottom w:val="none" w:sz="0" w:space="0" w:color="auto"/>
        <w:right w:val="none" w:sz="0" w:space="0" w:color="auto"/>
      </w:divBdr>
    </w:div>
    <w:div w:id="577715757">
      <w:marLeft w:val="0"/>
      <w:marRight w:val="0"/>
      <w:marTop w:val="0"/>
      <w:marBottom w:val="0"/>
      <w:divBdr>
        <w:top w:val="none" w:sz="0" w:space="0" w:color="auto"/>
        <w:left w:val="none" w:sz="0" w:space="0" w:color="auto"/>
        <w:bottom w:val="none" w:sz="0" w:space="0" w:color="auto"/>
        <w:right w:val="none" w:sz="0" w:space="0" w:color="auto"/>
      </w:divBdr>
    </w:div>
    <w:div w:id="577715759">
      <w:marLeft w:val="0"/>
      <w:marRight w:val="0"/>
      <w:marTop w:val="0"/>
      <w:marBottom w:val="0"/>
      <w:divBdr>
        <w:top w:val="none" w:sz="0" w:space="0" w:color="auto"/>
        <w:left w:val="none" w:sz="0" w:space="0" w:color="auto"/>
        <w:bottom w:val="none" w:sz="0" w:space="0" w:color="auto"/>
        <w:right w:val="none" w:sz="0" w:space="0" w:color="auto"/>
      </w:divBdr>
    </w:div>
    <w:div w:id="577715760">
      <w:marLeft w:val="0"/>
      <w:marRight w:val="0"/>
      <w:marTop w:val="0"/>
      <w:marBottom w:val="0"/>
      <w:divBdr>
        <w:top w:val="none" w:sz="0" w:space="0" w:color="auto"/>
        <w:left w:val="none" w:sz="0" w:space="0" w:color="auto"/>
        <w:bottom w:val="none" w:sz="0" w:space="0" w:color="auto"/>
        <w:right w:val="none" w:sz="0" w:space="0" w:color="auto"/>
      </w:divBdr>
      <w:divsChild>
        <w:div w:id="577716478">
          <w:marLeft w:val="0"/>
          <w:marRight w:val="0"/>
          <w:marTop w:val="0"/>
          <w:marBottom w:val="0"/>
          <w:divBdr>
            <w:top w:val="none" w:sz="0" w:space="0" w:color="auto"/>
            <w:left w:val="none" w:sz="0" w:space="0" w:color="auto"/>
            <w:bottom w:val="none" w:sz="0" w:space="0" w:color="auto"/>
            <w:right w:val="none" w:sz="0" w:space="0" w:color="auto"/>
          </w:divBdr>
          <w:divsChild>
            <w:div w:id="577717219">
              <w:marLeft w:val="0"/>
              <w:marRight w:val="0"/>
              <w:marTop w:val="0"/>
              <w:marBottom w:val="0"/>
              <w:divBdr>
                <w:top w:val="none" w:sz="0" w:space="0" w:color="auto"/>
                <w:left w:val="none" w:sz="0" w:space="0" w:color="auto"/>
                <w:bottom w:val="none" w:sz="0" w:space="0" w:color="auto"/>
                <w:right w:val="none" w:sz="0" w:space="0" w:color="auto"/>
              </w:divBdr>
            </w:div>
          </w:divsChild>
        </w:div>
        <w:div w:id="577717312">
          <w:marLeft w:val="0"/>
          <w:marRight w:val="0"/>
          <w:marTop w:val="0"/>
          <w:marBottom w:val="0"/>
          <w:divBdr>
            <w:top w:val="none" w:sz="0" w:space="0" w:color="auto"/>
            <w:left w:val="none" w:sz="0" w:space="0" w:color="auto"/>
            <w:bottom w:val="none" w:sz="0" w:space="0" w:color="auto"/>
            <w:right w:val="none" w:sz="0" w:space="0" w:color="auto"/>
          </w:divBdr>
          <w:divsChild>
            <w:div w:id="577715047">
              <w:marLeft w:val="0"/>
              <w:marRight w:val="0"/>
              <w:marTop w:val="0"/>
              <w:marBottom w:val="0"/>
              <w:divBdr>
                <w:top w:val="none" w:sz="0" w:space="0" w:color="auto"/>
                <w:left w:val="none" w:sz="0" w:space="0" w:color="auto"/>
                <w:bottom w:val="none" w:sz="0" w:space="0" w:color="auto"/>
                <w:right w:val="none" w:sz="0" w:space="0" w:color="auto"/>
              </w:divBdr>
              <w:divsChild>
                <w:div w:id="577715320">
                  <w:marLeft w:val="0"/>
                  <w:marRight w:val="0"/>
                  <w:marTop w:val="0"/>
                  <w:marBottom w:val="0"/>
                  <w:divBdr>
                    <w:top w:val="none" w:sz="0" w:space="0" w:color="auto"/>
                    <w:left w:val="none" w:sz="0" w:space="0" w:color="auto"/>
                    <w:bottom w:val="none" w:sz="0" w:space="0" w:color="auto"/>
                    <w:right w:val="none" w:sz="0" w:space="0" w:color="auto"/>
                  </w:divBdr>
                  <w:divsChild>
                    <w:div w:id="577714879">
                      <w:marLeft w:val="0"/>
                      <w:marRight w:val="0"/>
                      <w:marTop w:val="0"/>
                      <w:marBottom w:val="0"/>
                      <w:divBdr>
                        <w:top w:val="none" w:sz="0" w:space="0" w:color="auto"/>
                        <w:left w:val="none" w:sz="0" w:space="0" w:color="auto"/>
                        <w:bottom w:val="none" w:sz="0" w:space="0" w:color="auto"/>
                        <w:right w:val="none" w:sz="0" w:space="0" w:color="auto"/>
                      </w:divBdr>
                      <w:divsChild>
                        <w:div w:id="577715715">
                          <w:marLeft w:val="0"/>
                          <w:marRight w:val="0"/>
                          <w:marTop w:val="0"/>
                          <w:marBottom w:val="0"/>
                          <w:divBdr>
                            <w:top w:val="none" w:sz="0" w:space="0" w:color="auto"/>
                            <w:left w:val="none" w:sz="0" w:space="0" w:color="auto"/>
                            <w:bottom w:val="none" w:sz="0" w:space="0" w:color="auto"/>
                            <w:right w:val="none" w:sz="0" w:space="0" w:color="auto"/>
                          </w:divBdr>
                          <w:divsChild>
                            <w:div w:id="577717368">
                              <w:marLeft w:val="0"/>
                              <w:marRight w:val="0"/>
                              <w:marTop w:val="0"/>
                              <w:marBottom w:val="0"/>
                              <w:divBdr>
                                <w:top w:val="none" w:sz="0" w:space="0" w:color="auto"/>
                                <w:left w:val="none" w:sz="0" w:space="0" w:color="auto"/>
                                <w:bottom w:val="none" w:sz="0" w:space="0" w:color="auto"/>
                                <w:right w:val="none" w:sz="0" w:space="0" w:color="auto"/>
                              </w:divBdr>
                              <w:divsChild>
                                <w:div w:id="57771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7715761">
      <w:marLeft w:val="0"/>
      <w:marRight w:val="0"/>
      <w:marTop w:val="0"/>
      <w:marBottom w:val="0"/>
      <w:divBdr>
        <w:top w:val="none" w:sz="0" w:space="0" w:color="auto"/>
        <w:left w:val="none" w:sz="0" w:space="0" w:color="auto"/>
        <w:bottom w:val="none" w:sz="0" w:space="0" w:color="auto"/>
        <w:right w:val="none" w:sz="0" w:space="0" w:color="auto"/>
      </w:divBdr>
    </w:div>
    <w:div w:id="577715763">
      <w:marLeft w:val="0"/>
      <w:marRight w:val="0"/>
      <w:marTop w:val="0"/>
      <w:marBottom w:val="0"/>
      <w:divBdr>
        <w:top w:val="none" w:sz="0" w:space="0" w:color="auto"/>
        <w:left w:val="none" w:sz="0" w:space="0" w:color="auto"/>
        <w:bottom w:val="none" w:sz="0" w:space="0" w:color="auto"/>
        <w:right w:val="none" w:sz="0" w:space="0" w:color="auto"/>
      </w:divBdr>
    </w:div>
    <w:div w:id="577715767">
      <w:marLeft w:val="0"/>
      <w:marRight w:val="0"/>
      <w:marTop w:val="0"/>
      <w:marBottom w:val="0"/>
      <w:divBdr>
        <w:top w:val="none" w:sz="0" w:space="0" w:color="auto"/>
        <w:left w:val="none" w:sz="0" w:space="0" w:color="auto"/>
        <w:bottom w:val="none" w:sz="0" w:space="0" w:color="auto"/>
        <w:right w:val="none" w:sz="0" w:space="0" w:color="auto"/>
      </w:divBdr>
    </w:div>
    <w:div w:id="577715771">
      <w:marLeft w:val="0"/>
      <w:marRight w:val="0"/>
      <w:marTop w:val="0"/>
      <w:marBottom w:val="0"/>
      <w:divBdr>
        <w:top w:val="none" w:sz="0" w:space="0" w:color="auto"/>
        <w:left w:val="none" w:sz="0" w:space="0" w:color="auto"/>
        <w:bottom w:val="none" w:sz="0" w:space="0" w:color="auto"/>
        <w:right w:val="none" w:sz="0" w:space="0" w:color="auto"/>
      </w:divBdr>
    </w:div>
    <w:div w:id="577715775">
      <w:marLeft w:val="0"/>
      <w:marRight w:val="0"/>
      <w:marTop w:val="0"/>
      <w:marBottom w:val="0"/>
      <w:divBdr>
        <w:top w:val="none" w:sz="0" w:space="0" w:color="auto"/>
        <w:left w:val="none" w:sz="0" w:space="0" w:color="auto"/>
        <w:bottom w:val="none" w:sz="0" w:space="0" w:color="auto"/>
        <w:right w:val="none" w:sz="0" w:space="0" w:color="auto"/>
      </w:divBdr>
    </w:div>
    <w:div w:id="577715782">
      <w:marLeft w:val="0"/>
      <w:marRight w:val="0"/>
      <w:marTop w:val="0"/>
      <w:marBottom w:val="0"/>
      <w:divBdr>
        <w:top w:val="none" w:sz="0" w:space="0" w:color="auto"/>
        <w:left w:val="none" w:sz="0" w:space="0" w:color="auto"/>
        <w:bottom w:val="none" w:sz="0" w:space="0" w:color="auto"/>
        <w:right w:val="none" w:sz="0" w:space="0" w:color="auto"/>
      </w:divBdr>
    </w:div>
    <w:div w:id="577715785">
      <w:marLeft w:val="0"/>
      <w:marRight w:val="0"/>
      <w:marTop w:val="0"/>
      <w:marBottom w:val="0"/>
      <w:divBdr>
        <w:top w:val="none" w:sz="0" w:space="0" w:color="auto"/>
        <w:left w:val="none" w:sz="0" w:space="0" w:color="auto"/>
        <w:bottom w:val="none" w:sz="0" w:space="0" w:color="auto"/>
        <w:right w:val="none" w:sz="0" w:space="0" w:color="auto"/>
      </w:divBdr>
    </w:div>
    <w:div w:id="577715786">
      <w:marLeft w:val="0"/>
      <w:marRight w:val="0"/>
      <w:marTop w:val="0"/>
      <w:marBottom w:val="0"/>
      <w:divBdr>
        <w:top w:val="none" w:sz="0" w:space="0" w:color="auto"/>
        <w:left w:val="none" w:sz="0" w:space="0" w:color="auto"/>
        <w:bottom w:val="none" w:sz="0" w:space="0" w:color="auto"/>
        <w:right w:val="none" w:sz="0" w:space="0" w:color="auto"/>
      </w:divBdr>
    </w:div>
    <w:div w:id="577715787">
      <w:marLeft w:val="0"/>
      <w:marRight w:val="0"/>
      <w:marTop w:val="0"/>
      <w:marBottom w:val="0"/>
      <w:divBdr>
        <w:top w:val="none" w:sz="0" w:space="0" w:color="auto"/>
        <w:left w:val="none" w:sz="0" w:space="0" w:color="auto"/>
        <w:bottom w:val="none" w:sz="0" w:space="0" w:color="auto"/>
        <w:right w:val="none" w:sz="0" w:space="0" w:color="auto"/>
      </w:divBdr>
    </w:div>
    <w:div w:id="577715788">
      <w:marLeft w:val="0"/>
      <w:marRight w:val="0"/>
      <w:marTop w:val="0"/>
      <w:marBottom w:val="0"/>
      <w:divBdr>
        <w:top w:val="none" w:sz="0" w:space="0" w:color="auto"/>
        <w:left w:val="none" w:sz="0" w:space="0" w:color="auto"/>
        <w:bottom w:val="none" w:sz="0" w:space="0" w:color="auto"/>
        <w:right w:val="none" w:sz="0" w:space="0" w:color="auto"/>
      </w:divBdr>
    </w:div>
    <w:div w:id="577715789">
      <w:marLeft w:val="0"/>
      <w:marRight w:val="0"/>
      <w:marTop w:val="0"/>
      <w:marBottom w:val="0"/>
      <w:divBdr>
        <w:top w:val="none" w:sz="0" w:space="0" w:color="auto"/>
        <w:left w:val="none" w:sz="0" w:space="0" w:color="auto"/>
        <w:bottom w:val="none" w:sz="0" w:space="0" w:color="auto"/>
        <w:right w:val="none" w:sz="0" w:space="0" w:color="auto"/>
      </w:divBdr>
      <w:divsChild>
        <w:div w:id="577715764">
          <w:marLeft w:val="0"/>
          <w:marRight w:val="0"/>
          <w:marTop w:val="0"/>
          <w:marBottom w:val="0"/>
          <w:divBdr>
            <w:top w:val="none" w:sz="0" w:space="0" w:color="auto"/>
            <w:left w:val="none" w:sz="0" w:space="0" w:color="auto"/>
            <w:bottom w:val="none" w:sz="0" w:space="0" w:color="auto"/>
            <w:right w:val="none" w:sz="0" w:space="0" w:color="auto"/>
          </w:divBdr>
        </w:div>
        <w:div w:id="577717035">
          <w:marLeft w:val="0"/>
          <w:marRight w:val="0"/>
          <w:marTop w:val="0"/>
          <w:marBottom w:val="0"/>
          <w:divBdr>
            <w:top w:val="none" w:sz="0" w:space="0" w:color="auto"/>
            <w:left w:val="none" w:sz="0" w:space="0" w:color="auto"/>
            <w:bottom w:val="none" w:sz="0" w:space="0" w:color="auto"/>
            <w:right w:val="none" w:sz="0" w:space="0" w:color="auto"/>
          </w:divBdr>
          <w:divsChild>
            <w:div w:id="577715459">
              <w:marLeft w:val="0"/>
              <w:marRight w:val="0"/>
              <w:marTop w:val="0"/>
              <w:marBottom w:val="0"/>
              <w:divBdr>
                <w:top w:val="none" w:sz="0" w:space="0" w:color="auto"/>
                <w:left w:val="none" w:sz="0" w:space="0" w:color="auto"/>
                <w:bottom w:val="none" w:sz="0" w:space="0" w:color="auto"/>
                <w:right w:val="none" w:sz="0" w:space="0" w:color="auto"/>
              </w:divBdr>
            </w:div>
            <w:div w:id="577717238">
              <w:marLeft w:val="0"/>
              <w:marRight w:val="0"/>
              <w:marTop w:val="0"/>
              <w:marBottom w:val="0"/>
              <w:divBdr>
                <w:top w:val="none" w:sz="0" w:space="0" w:color="auto"/>
                <w:left w:val="none" w:sz="0" w:space="0" w:color="auto"/>
                <w:bottom w:val="none" w:sz="0" w:space="0" w:color="auto"/>
                <w:right w:val="none" w:sz="0" w:space="0" w:color="auto"/>
              </w:divBdr>
            </w:div>
          </w:divsChild>
        </w:div>
        <w:div w:id="577717205">
          <w:marLeft w:val="0"/>
          <w:marRight w:val="0"/>
          <w:marTop w:val="0"/>
          <w:marBottom w:val="0"/>
          <w:divBdr>
            <w:top w:val="none" w:sz="0" w:space="0" w:color="auto"/>
            <w:left w:val="none" w:sz="0" w:space="0" w:color="auto"/>
            <w:bottom w:val="none" w:sz="0" w:space="0" w:color="auto"/>
            <w:right w:val="none" w:sz="0" w:space="0" w:color="auto"/>
          </w:divBdr>
        </w:div>
        <w:div w:id="577717439">
          <w:marLeft w:val="0"/>
          <w:marRight w:val="0"/>
          <w:marTop w:val="0"/>
          <w:marBottom w:val="0"/>
          <w:divBdr>
            <w:top w:val="none" w:sz="0" w:space="0" w:color="auto"/>
            <w:left w:val="none" w:sz="0" w:space="0" w:color="auto"/>
            <w:bottom w:val="none" w:sz="0" w:space="0" w:color="auto"/>
            <w:right w:val="none" w:sz="0" w:space="0" w:color="auto"/>
          </w:divBdr>
        </w:div>
      </w:divsChild>
    </w:div>
    <w:div w:id="577715791">
      <w:marLeft w:val="0"/>
      <w:marRight w:val="0"/>
      <w:marTop w:val="0"/>
      <w:marBottom w:val="0"/>
      <w:divBdr>
        <w:top w:val="none" w:sz="0" w:space="0" w:color="auto"/>
        <w:left w:val="none" w:sz="0" w:space="0" w:color="auto"/>
        <w:bottom w:val="none" w:sz="0" w:space="0" w:color="auto"/>
        <w:right w:val="none" w:sz="0" w:space="0" w:color="auto"/>
      </w:divBdr>
    </w:div>
    <w:div w:id="577715792">
      <w:marLeft w:val="0"/>
      <w:marRight w:val="0"/>
      <w:marTop w:val="0"/>
      <w:marBottom w:val="0"/>
      <w:divBdr>
        <w:top w:val="none" w:sz="0" w:space="0" w:color="auto"/>
        <w:left w:val="none" w:sz="0" w:space="0" w:color="auto"/>
        <w:bottom w:val="none" w:sz="0" w:space="0" w:color="auto"/>
        <w:right w:val="none" w:sz="0" w:space="0" w:color="auto"/>
      </w:divBdr>
    </w:div>
    <w:div w:id="577715793">
      <w:marLeft w:val="0"/>
      <w:marRight w:val="0"/>
      <w:marTop w:val="0"/>
      <w:marBottom w:val="0"/>
      <w:divBdr>
        <w:top w:val="none" w:sz="0" w:space="0" w:color="auto"/>
        <w:left w:val="none" w:sz="0" w:space="0" w:color="auto"/>
        <w:bottom w:val="none" w:sz="0" w:space="0" w:color="auto"/>
        <w:right w:val="none" w:sz="0" w:space="0" w:color="auto"/>
      </w:divBdr>
      <w:divsChild>
        <w:div w:id="577715256">
          <w:marLeft w:val="0"/>
          <w:marRight w:val="0"/>
          <w:marTop w:val="0"/>
          <w:marBottom w:val="0"/>
          <w:divBdr>
            <w:top w:val="none" w:sz="0" w:space="0" w:color="auto"/>
            <w:left w:val="none" w:sz="0" w:space="0" w:color="auto"/>
            <w:bottom w:val="none" w:sz="0" w:space="0" w:color="auto"/>
            <w:right w:val="none" w:sz="0" w:space="0" w:color="auto"/>
          </w:divBdr>
          <w:divsChild>
            <w:div w:id="57771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796">
      <w:marLeft w:val="0"/>
      <w:marRight w:val="0"/>
      <w:marTop w:val="0"/>
      <w:marBottom w:val="0"/>
      <w:divBdr>
        <w:top w:val="none" w:sz="0" w:space="0" w:color="auto"/>
        <w:left w:val="none" w:sz="0" w:space="0" w:color="auto"/>
        <w:bottom w:val="none" w:sz="0" w:space="0" w:color="auto"/>
        <w:right w:val="none" w:sz="0" w:space="0" w:color="auto"/>
      </w:divBdr>
      <w:divsChild>
        <w:div w:id="577714910">
          <w:marLeft w:val="0"/>
          <w:marRight w:val="0"/>
          <w:marTop w:val="0"/>
          <w:marBottom w:val="0"/>
          <w:divBdr>
            <w:top w:val="none" w:sz="0" w:space="0" w:color="auto"/>
            <w:left w:val="none" w:sz="0" w:space="0" w:color="auto"/>
            <w:bottom w:val="none" w:sz="0" w:space="0" w:color="auto"/>
            <w:right w:val="none" w:sz="0" w:space="0" w:color="auto"/>
          </w:divBdr>
        </w:div>
        <w:div w:id="577715196">
          <w:marLeft w:val="0"/>
          <w:marRight w:val="0"/>
          <w:marTop w:val="0"/>
          <w:marBottom w:val="0"/>
          <w:divBdr>
            <w:top w:val="none" w:sz="0" w:space="0" w:color="auto"/>
            <w:left w:val="none" w:sz="0" w:space="0" w:color="auto"/>
            <w:bottom w:val="none" w:sz="0" w:space="0" w:color="auto"/>
            <w:right w:val="none" w:sz="0" w:space="0" w:color="auto"/>
          </w:divBdr>
        </w:div>
        <w:div w:id="577715240">
          <w:marLeft w:val="0"/>
          <w:marRight w:val="0"/>
          <w:marTop w:val="0"/>
          <w:marBottom w:val="0"/>
          <w:divBdr>
            <w:top w:val="none" w:sz="0" w:space="0" w:color="auto"/>
            <w:left w:val="none" w:sz="0" w:space="0" w:color="auto"/>
            <w:bottom w:val="none" w:sz="0" w:space="0" w:color="auto"/>
            <w:right w:val="none" w:sz="0" w:space="0" w:color="auto"/>
          </w:divBdr>
          <w:divsChild>
            <w:div w:id="577715439">
              <w:marLeft w:val="0"/>
              <w:marRight w:val="0"/>
              <w:marTop w:val="0"/>
              <w:marBottom w:val="0"/>
              <w:divBdr>
                <w:top w:val="none" w:sz="0" w:space="0" w:color="auto"/>
                <w:left w:val="none" w:sz="0" w:space="0" w:color="auto"/>
                <w:bottom w:val="none" w:sz="0" w:space="0" w:color="auto"/>
                <w:right w:val="none" w:sz="0" w:space="0" w:color="auto"/>
              </w:divBdr>
            </w:div>
            <w:div w:id="577715501">
              <w:marLeft w:val="0"/>
              <w:marRight w:val="0"/>
              <w:marTop w:val="0"/>
              <w:marBottom w:val="0"/>
              <w:divBdr>
                <w:top w:val="none" w:sz="0" w:space="0" w:color="auto"/>
                <w:left w:val="none" w:sz="0" w:space="0" w:color="auto"/>
                <w:bottom w:val="none" w:sz="0" w:space="0" w:color="auto"/>
                <w:right w:val="none" w:sz="0" w:space="0" w:color="auto"/>
              </w:divBdr>
            </w:div>
          </w:divsChild>
        </w:div>
        <w:div w:id="577716529">
          <w:marLeft w:val="0"/>
          <w:marRight w:val="0"/>
          <w:marTop w:val="0"/>
          <w:marBottom w:val="0"/>
          <w:divBdr>
            <w:top w:val="none" w:sz="0" w:space="0" w:color="auto"/>
            <w:left w:val="none" w:sz="0" w:space="0" w:color="auto"/>
            <w:bottom w:val="none" w:sz="0" w:space="0" w:color="auto"/>
            <w:right w:val="none" w:sz="0" w:space="0" w:color="auto"/>
          </w:divBdr>
        </w:div>
      </w:divsChild>
    </w:div>
    <w:div w:id="577715800">
      <w:marLeft w:val="0"/>
      <w:marRight w:val="0"/>
      <w:marTop w:val="0"/>
      <w:marBottom w:val="0"/>
      <w:divBdr>
        <w:top w:val="none" w:sz="0" w:space="0" w:color="auto"/>
        <w:left w:val="none" w:sz="0" w:space="0" w:color="auto"/>
        <w:bottom w:val="none" w:sz="0" w:space="0" w:color="auto"/>
        <w:right w:val="none" w:sz="0" w:space="0" w:color="auto"/>
      </w:divBdr>
    </w:div>
    <w:div w:id="577715801">
      <w:marLeft w:val="0"/>
      <w:marRight w:val="0"/>
      <w:marTop w:val="0"/>
      <w:marBottom w:val="0"/>
      <w:divBdr>
        <w:top w:val="none" w:sz="0" w:space="0" w:color="auto"/>
        <w:left w:val="none" w:sz="0" w:space="0" w:color="auto"/>
        <w:bottom w:val="none" w:sz="0" w:space="0" w:color="auto"/>
        <w:right w:val="none" w:sz="0" w:space="0" w:color="auto"/>
      </w:divBdr>
      <w:divsChild>
        <w:div w:id="577717344">
          <w:marLeft w:val="0"/>
          <w:marRight w:val="0"/>
          <w:marTop w:val="0"/>
          <w:marBottom w:val="0"/>
          <w:divBdr>
            <w:top w:val="none" w:sz="0" w:space="0" w:color="auto"/>
            <w:left w:val="none" w:sz="0" w:space="0" w:color="auto"/>
            <w:bottom w:val="none" w:sz="0" w:space="0" w:color="auto"/>
            <w:right w:val="none" w:sz="0" w:space="0" w:color="auto"/>
          </w:divBdr>
          <w:divsChild>
            <w:div w:id="577715029">
              <w:marLeft w:val="0"/>
              <w:marRight w:val="0"/>
              <w:marTop w:val="0"/>
              <w:marBottom w:val="0"/>
              <w:divBdr>
                <w:top w:val="none" w:sz="0" w:space="0" w:color="auto"/>
                <w:left w:val="none" w:sz="0" w:space="0" w:color="auto"/>
                <w:bottom w:val="none" w:sz="0" w:space="0" w:color="auto"/>
                <w:right w:val="none" w:sz="0" w:space="0" w:color="auto"/>
              </w:divBdr>
              <w:divsChild>
                <w:div w:id="577715275">
                  <w:marLeft w:val="0"/>
                  <w:marRight w:val="0"/>
                  <w:marTop w:val="0"/>
                  <w:marBottom w:val="0"/>
                  <w:divBdr>
                    <w:top w:val="none" w:sz="0" w:space="0" w:color="auto"/>
                    <w:left w:val="none" w:sz="0" w:space="0" w:color="auto"/>
                    <w:bottom w:val="none" w:sz="0" w:space="0" w:color="auto"/>
                    <w:right w:val="none" w:sz="0" w:space="0" w:color="auto"/>
                  </w:divBdr>
                  <w:divsChild>
                    <w:div w:id="57771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5804">
      <w:marLeft w:val="0"/>
      <w:marRight w:val="0"/>
      <w:marTop w:val="0"/>
      <w:marBottom w:val="0"/>
      <w:divBdr>
        <w:top w:val="none" w:sz="0" w:space="0" w:color="auto"/>
        <w:left w:val="none" w:sz="0" w:space="0" w:color="auto"/>
        <w:bottom w:val="none" w:sz="0" w:space="0" w:color="auto"/>
        <w:right w:val="none" w:sz="0" w:space="0" w:color="auto"/>
      </w:divBdr>
      <w:divsChild>
        <w:div w:id="577716816">
          <w:marLeft w:val="0"/>
          <w:marRight w:val="0"/>
          <w:marTop w:val="0"/>
          <w:marBottom w:val="0"/>
          <w:divBdr>
            <w:top w:val="none" w:sz="0" w:space="0" w:color="auto"/>
            <w:left w:val="none" w:sz="0" w:space="0" w:color="auto"/>
            <w:bottom w:val="none" w:sz="0" w:space="0" w:color="auto"/>
            <w:right w:val="none" w:sz="0" w:space="0" w:color="auto"/>
          </w:divBdr>
          <w:divsChild>
            <w:div w:id="57771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805">
      <w:marLeft w:val="0"/>
      <w:marRight w:val="0"/>
      <w:marTop w:val="0"/>
      <w:marBottom w:val="0"/>
      <w:divBdr>
        <w:top w:val="none" w:sz="0" w:space="0" w:color="auto"/>
        <w:left w:val="none" w:sz="0" w:space="0" w:color="auto"/>
        <w:bottom w:val="none" w:sz="0" w:space="0" w:color="auto"/>
        <w:right w:val="none" w:sz="0" w:space="0" w:color="auto"/>
      </w:divBdr>
    </w:div>
    <w:div w:id="577715806">
      <w:marLeft w:val="0"/>
      <w:marRight w:val="0"/>
      <w:marTop w:val="0"/>
      <w:marBottom w:val="0"/>
      <w:divBdr>
        <w:top w:val="none" w:sz="0" w:space="0" w:color="auto"/>
        <w:left w:val="none" w:sz="0" w:space="0" w:color="auto"/>
        <w:bottom w:val="none" w:sz="0" w:space="0" w:color="auto"/>
        <w:right w:val="none" w:sz="0" w:space="0" w:color="auto"/>
      </w:divBdr>
    </w:div>
    <w:div w:id="577715808">
      <w:marLeft w:val="0"/>
      <w:marRight w:val="0"/>
      <w:marTop w:val="0"/>
      <w:marBottom w:val="0"/>
      <w:divBdr>
        <w:top w:val="none" w:sz="0" w:space="0" w:color="auto"/>
        <w:left w:val="none" w:sz="0" w:space="0" w:color="auto"/>
        <w:bottom w:val="none" w:sz="0" w:space="0" w:color="auto"/>
        <w:right w:val="none" w:sz="0" w:space="0" w:color="auto"/>
      </w:divBdr>
      <w:divsChild>
        <w:div w:id="577714955">
          <w:marLeft w:val="0"/>
          <w:marRight w:val="0"/>
          <w:marTop w:val="0"/>
          <w:marBottom w:val="0"/>
          <w:divBdr>
            <w:top w:val="none" w:sz="0" w:space="0" w:color="auto"/>
            <w:left w:val="none" w:sz="0" w:space="0" w:color="auto"/>
            <w:bottom w:val="none" w:sz="0" w:space="0" w:color="auto"/>
            <w:right w:val="none" w:sz="0" w:space="0" w:color="auto"/>
          </w:divBdr>
        </w:div>
      </w:divsChild>
    </w:div>
    <w:div w:id="577715809">
      <w:marLeft w:val="0"/>
      <w:marRight w:val="0"/>
      <w:marTop w:val="0"/>
      <w:marBottom w:val="0"/>
      <w:divBdr>
        <w:top w:val="none" w:sz="0" w:space="0" w:color="auto"/>
        <w:left w:val="none" w:sz="0" w:space="0" w:color="auto"/>
        <w:bottom w:val="none" w:sz="0" w:space="0" w:color="auto"/>
        <w:right w:val="none" w:sz="0" w:space="0" w:color="auto"/>
      </w:divBdr>
    </w:div>
    <w:div w:id="577715813">
      <w:marLeft w:val="0"/>
      <w:marRight w:val="0"/>
      <w:marTop w:val="0"/>
      <w:marBottom w:val="0"/>
      <w:divBdr>
        <w:top w:val="none" w:sz="0" w:space="0" w:color="auto"/>
        <w:left w:val="none" w:sz="0" w:space="0" w:color="auto"/>
        <w:bottom w:val="none" w:sz="0" w:space="0" w:color="auto"/>
        <w:right w:val="none" w:sz="0" w:space="0" w:color="auto"/>
      </w:divBdr>
    </w:div>
    <w:div w:id="577715814">
      <w:marLeft w:val="0"/>
      <w:marRight w:val="0"/>
      <w:marTop w:val="0"/>
      <w:marBottom w:val="0"/>
      <w:divBdr>
        <w:top w:val="none" w:sz="0" w:space="0" w:color="auto"/>
        <w:left w:val="none" w:sz="0" w:space="0" w:color="auto"/>
        <w:bottom w:val="none" w:sz="0" w:space="0" w:color="auto"/>
        <w:right w:val="none" w:sz="0" w:space="0" w:color="auto"/>
      </w:divBdr>
    </w:div>
    <w:div w:id="577715816">
      <w:marLeft w:val="0"/>
      <w:marRight w:val="0"/>
      <w:marTop w:val="0"/>
      <w:marBottom w:val="0"/>
      <w:divBdr>
        <w:top w:val="none" w:sz="0" w:space="0" w:color="auto"/>
        <w:left w:val="none" w:sz="0" w:space="0" w:color="auto"/>
        <w:bottom w:val="none" w:sz="0" w:space="0" w:color="auto"/>
        <w:right w:val="none" w:sz="0" w:space="0" w:color="auto"/>
      </w:divBdr>
    </w:div>
    <w:div w:id="577715817">
      <w:marLeft w:val="0"/>
      <w:marRight w:val="0"/>
      <w:marTop w:val="0"/>
      <w:marBottom w:val="0"/>
      <w:divBdr>
        <w:top w:val="none" w:sz="0" w:space="0" w:color="auto"/>
        <w:left w:val="none" w:sz="0" w:space="0" w:color="auto"/>
        <w:bottom w:val="none" w:sz="0" w:space="0" w:color="auto"/>
        <w:right w:val="none" w:sz="0" w:space="0" w:color="auto"/>
      </w:divBdr>
    </w:div>
    <w:div w:id="577715818">
      <w:marLeft w:val="0"/>
      <w:marRight w:val="0"/>
      <w:marTop w:val="0"/>
      <w:marBottom w:val="0"/>
      <w:divBdr>
        <w:top w:val="none" w:sz="0" w:space="0" w:color="auto"/>
        <w:left w:val="none" w:sz="0" w:space="0" w:color="auto"/>
        <w:bottom w:val="none" w:sz="0" w:space="0" w:color="auto"/>
        <w:right w:val="none" w:sz="0" w:space="0" w:color="auto"/>
      </w:divBdr>
    </w:div>
    <w:div w:id="577715819">
      <w:marLeft w:val="0"/>
      <w:marRight w:val="0"/>
      <w:marTop w:val="0"/>
      <w:marBottom w:val="0"/>
      <w:divBdr>
        <w:top w:val="none" w:sz="0" w:space="0" w:color="auto"/>
        <w:left w:val="none" w:sz="0" w:space="0" w:color="auto"/>
        <w:bottom w:val="none" w:sz="0" w:space="0" w:color="auto"/>
        <w:right w:val="none" w:sz="0" w:space="0" w:color="auto"/>
      </w:divBdr>
      <w:divsChild>
        <w:div w:id="577714855">
          <w:marLeft w:val="0"/>
          <w:marRight w:val="0"/>
          <w:marTop w:val="0"/>
          <w:marBottom w:val="0"/>
          <w:divBdr>
            <w:top w:val="none" w:sz="0" w:space="0" w:color="auto"/>
            <w:left w:val="none" w:sz="0" w:space="0" w:color="auto"/>
            <w:bottom w:val="none" w:sz="0" w:space="0" w:color="auto"/>
            <w:right w:val="none" w:sz="0" w:space="0" w:color="auto"/>
          </w:divBdr>
        </w:div>
        <w:div w:id="577715355">
          <w:marLeft w:val="0"/>
          <w:marRight w:val="0"/>
          <w:marTop w:val="0"/>
          <w:marBottom w:val="0"/>
          <w:divBdr>
            <w:top w:val="none" w:sz="0" w:space="0" w:color="auto"/>
            <w:left w:val="none" w:sz="0" w:space="0" w:color="auto"/>
            <w:bottom w:val="none" w:sz="0" w:space="0" w:color="auto"/>
            <w:right w:val="none" w:sz="0" w:space="0" w:color="auto"/>
          </w:divBdr>
        </w:div>
        <w:div w:id="577716089">
          <w:marLeft w:val="0"/>
          <w:marRight w:val="0"/>
          <w:marTop w:val="0"/>
          <w:marBottom w:val="0"/>
          <w:divBdr>
            <w:top w:val="none" w:sz="0" w:space="0" w:color="auto"/>
            <w:left w:val="none" w:sz="0" w:space="0" w:color="auto"/>
            <w:bottom w:val="none" w:sz="0" w:space="0" w:color="auto"/>
            <w:right w:val="none" w:sz="0" w:space="0" w:color="auto"/>
          </w:divBdr>
        </w:div>
      </w:divsChild>
    </w:div>
    <w:div w:id="577715821">
      <w:marLeft w:val="0"/>
      <w:marRight w:val="0"/>
      <w:marTop w:val="0"/>
      <w:marBottom w:val="0"/>
      <w:divBdr>
        <w:top w:val="none" w:sz="0" w:space="0" w:color="auto"/>
        <w:left w:val="none" w:sz="0" w:space="0" w:color="auto"/>
        <w:bottom w:val="none" w:sz="0" w:space="0" w:color="auto"/>
        <w:right w:val="none" w:sz="0" w:space="0" w:color="auto"/>
      </w:divBdr>
    </w:div>
    <w:div w:id="577715822">
      <w:marLeft w:val="0"/>
      <w:marRight w:val="0"/>
      <w:marTop w:val="0"/>
      <w:marBottom w:val="0"/>
      <w:divBdr>
        <w:top w:val="none" w:sz="0" w:space="0" w:color="auto"/>
        <w:left w:val="none" w:sz="0" w:space="0" w:color="auto"/>
        <w:bottom w:val="none" w:sz="0" w:space="0" w:color="auto"/>
        <w:right w:val="none" w:sz="0" w:space="0" w:color="auto"/>
      </w:divBdr>
    </w:div>
    <w:div w:id="577715824">
      <w:marLeft w:val="0"/>
      <w:marRight w:val="0"/>
      <w:marTop w:val="0"/>
      <w:marBottom w:val="0"/>
      <w:divBdr>
        <w:top w:val="none" w:sz="0" w:space="0" w:color="auto"/>
        <w:left w:val="none" w:sz="0" w:space="0" w:color="auto"/>
        <w:bottom w:val="none" w:sz="0" w:space="0" w:color="auto"/>
        <w:right w:val="none" w:sz="0" w:space="0" w:color="auto"/>
      </w:divBdr>
    </w:div>
    <w:div w:id="577715825">
      <w:marLeft w:val="0"/>
      <w:marRight w:val="0"/>
      <w:marTop w:val="0"/>
      <w:marBottom w:val="0"/>
      <w:divBdr>
        <w:top w:val="none" w:sz="0" w:space="0" w:color="auto"/>
        <w:left w:val="none" w:sz="0" w:space="0" w:color="auto"/>
        <w:bottom w:val="none" w:sz="0" w:space="0" w:color="auto"/>
        <w:right w:val="none" w:sz="0" w:space="0" w:color="auto"/>
      </w:divBdr>
    </w:div>
    <w:div w:id="577715826">
      <w:marLeft w:val="0"/>
      <w:marRight w:val="0"/>
      <w:marTop w:val="0"/>
      <w:marBottom w:val="0"/>
      <w:divBdr>
        <w:top w:val="none" w:sz="0" w:space="0" w:color="auto"/>
        <w:left w:val="none" w:sz="0" w:space="0" w:color="auto"/>
        <w:bottom w:val="none" w:sz="0" w:space="0" w:color="auto"/>
        <w:right w:val="none" w:sz="0" w:space="0" w:color="auto"/>
      </w:divBdr>
    </w:div>
    <w:div w:id="577715828">
      <w:marLeft w:val="0"/>
      <w:marRight w:val="0"/>
      <w:marTop w:val="0"/>
      <w:marBottom w:val="0"/>
      <w:divBdr>
        <w:top w:val="none" w:sz="0" w:space="0" w:color="auto"/>
        <w:left w:val="none" w:sz="0" w:space="0" w:color="auto"/>
        <w:bottom w:val="none" w:sz="0" w:space="0" w:color="auto"/>
        <w:right w:val="none" w:sz="0" w:space="0" w:color="auto"/>
      </w:divBdr>
      <w:divsChild>
        <w:div w:id="577715085">
          <w:marLeft w:val="0"/>
          <w:marRight w:val="0"/>
          <w:marTop w:val="0"/>
          <w:marBottom w:val="0"/>
          <w:divBdr>
            <w:top w:val="none" w:sz="0" w:space="0" w:color="auto"/>
            <w:left w:val="none" w:sz="0" w:space="0" w:color="auto"/>
            <w:bottom w:val="none" w:sz="0" w:space="0" w:color="auto"/>
            <w:right w:val="none" w:sz="0" w:space="0" w:color="auto"/>
          </w:divBdr>
          <w:divsChild>
            <w:div w:id="577714753">
              <w:marLeft w:val="0"/>
              <w:marRight w:val="0"/>
              <w:marTop w:val="0"/>
              <w:marBottom w:val="0"/>
              <w:divBdr>
                <w:top w:val="none" w:sz="0" w:space="0" w:color="auto"/>
                <w:left w:val="none" w:sz="0" w:space="0" w:color="auto"/>
                <w:bottom w:val="none" w:sz="0" w:space="0" w:color="auto"/>
                <w:right w:val="none" w:sz="0" w:space="0" w:color="auto"/>
              </w:divBdr>
              <w:divsChild>
                <w:div w:id="577717097">
                  <w:marLeft w:val="0"/>
                  <w:marRight w:val="0"/>
                  <w:marTop w:val="0"/>
                  <w:marBottom w:val="0"/>
                  <w:divBdr>
                    <w:top w:val="none" w:sz="0" w:space="0" w:color="auto"/>
                    <w:left w:val="none" w:sz="0" w:space="0" w:color="auto"/>
                    <w:bottom w:val="none" w:sz="0" w:space="0" w:color="auto"/>
                    <w:right w:val="none" w:sz="0" w:space="0" w:color="auto"/>
                  </w:divBdr>
                </w:div>
              </w:divsChild>
            </w:div>
            <w:div w:id="577715779">
              <w:marLeft w:val="0"/>
              <w:marRight w:val="0"/>
              <w:marTop w:val="0"/>
              <w:marBottom w:val="0"/>
              <w:divBdr>
                <w:top w:val="none" w:sz="0" w:space="0" w:color="auto"/>
                <w:left w:val="none" w:sz="0" w:space="0" w:color="auto"/>
                <w:bottom w:val="none" w:sz="0" w:space="0" w:color="auto"/>
                <w:right w:val="none" w:sz="0" w:space="0" w:color="auto"/>
              </w:divBdr>
            </w:div>
          </w:divsChild>
        </w:div>
        <w:div w:id="577715551">
          <w:marLeft w:val="0"/>
          <w:marRight w:val="0"/>
          <w:marTop w:val="0"/>
          <w:marBottom w:val="0"/>
          <w:divBdr>
            <w:top w:val="none" w:sz="0" w:space="0" w:color="auto"/>
            <w:left w:val="none" w:sz="0" w:space="0" w:color="auto"/>
            <w:bottom w:val="none" w:sz="0" w:space="0" w:color="auto"/>
            <w:right w:val="none" w:sz="0" w:space="0" w:color="auto"/>
          </w:divBdr>
          <w:divsChild>
            <w:div w:id="577715934">
              <w:marLeft w:val="0"/>
              <w:marRight w:val="0"/>
              <w:marTop w:val="0"/>
              <w:marBottom w:val="0"/>
              <w:divBdr>
                <w:top w:val="none" w:sz="0" w:space="0" w:color="auto"/>
                <w:left w:val="none" w:sz="0" w:space="0" w:color="auto"/>
                <w:bottom w:val="none" w:sz="0" w:space="0" w:color="auto"/>
                <w:right w:val="none" w:sz="0" w:space="0" w:color="auto"/>
              </w:divBdr>
              <w:divsChild>
                <w:div w:id="577715188">
                  <w:marLeft w:val="0"/>
                  <w:marRight w:val="0"/>
                  <w:marTop w:val="0"/>
                  <w:marBottom w:val="0"/>
                  <w:divBdr>
                    <w:top w:val="none" w:sz="0" w:space="0" w:color="auto"/>
                    <w:left w:val="none" w:sz="0" w:space="0" w:color="auto"/>
                    <w:bottom w:val="none" w:sz="0" w:space="0" w:color="auto"/>
                    <w:right w:val="none" w:sz="0" w:space="0" w:color="auto"/>
                  </w:divBdr>
                </w:div>
                <w:div w:id="577715287">
                  <w:marLeft w:val="0"/>
                  <w:marRight w:val="0"/>
                  <w:marTop w:val="0"/>
                  <w:marBottom w:val="0"/>
                  <w:divBdr>
                    <w:top w:val="none" w:sz="0" w:space="0" w:color="auto"/>
                    <w:left w:val="none" w:sz="0" w:space="0" w:color="auto"/>
                    <w:bottom w:val="none" w:sz="0" w:space="0" w:color="auto"/>
                    <w:right w:val="none" w:sz="0" w:space="0" w:color="auto"/>
                  </w:divBdr>
                </w:div>
                <w:div w:id="577715409">
                  <w:marLeft w:val="0"/>
                  <w:marRight w:val="0"/>
                  <w:marTop w:val="0"/>
                  <w:marBottom w:val="0"/>
                  <w:divBdr>
                    <w:top w:val="none" w:sz="0" w:space="0" w:color="auto"/>
                    <w:left w:val="none" w:sz="0" w:space="0" w:color="auto"/>
                    <w:bottom w:val="none" w:sz="0" w:space="0" w:color="auto"/>
                    <w:right w:val="none" w:sz="0" w:space="0" w:color="auto"/>
                  </w:divBdr>
                </w:div>
                <w:div w:id="577715680">
                  <w:marLeft w:val="0"/>
                  <w:marRight w:val="0"/>
                  <w:marTop w:val="0"/>
                  <w:marBottom w:val="0"/>
                  <w:divBdr>
                    <w:top w:val="none" w:sz="0" w:space="0" w:color="auto"/>
                    <w:left w:val="none" w:sz="0" w:space="0" w:color="auto"/>
                    <w:bottom w:val="none" w:sz="0" w:space="0" w:color="auto"/>
                    <w:right w:val="none" w:sz="0" w:space="0" w:color="auto"/>
                  </w:divBdr>
                </w:div>
                <w:div w:id="577715837">
                  <w:marLeft w:val="0"/>
                  <w:marRight w:val="0"/>
                  <w:marTop w:val="0"/>
                  <w:marBottom w:val="0"/>
                  <w:divBdr>
                    <w:top w:val="none" w:sz="0" w:space="0" w:color="auto"/>
                    <w:left w:val="none" w:sz="0" w:space="0" w:color="auto"/>
                    <w:bottom w:val="none" w:sz="0" w:space="0" w:color="auto"/>
                    <w:right w:val="none" w:sz="0" w:space="0" w:color="auto"/>
                  </w:divBdr>
                </w:div>
                <w:div w:id="577715939">
                  <w:marLeft w:val="0"/>
                  <w:marRight w:val="0"/>
                  <w:marTop w:val="0"/>
                  <w:marBottom w:val="0"/>
                  <w:divBdr>
                    <w:top w:val="none" w:sz="0" w:space="0" w:color="auto"/>
                    <w:left w:val="none" w:sz="0" w:space="0" w:color="auto"/>
                    <w:bottom w:val="none" w:sz="0" w:space="0" w:color="auto"/>
                    <w:right w:val="none" w:sz="0" w:space="0" w:color="auto"/>
                  </w:divBdr>
                </w:div>
                <w:div w:id="577716101">
                  <w:marLeft w:val="0"/>
                  <w:marRight w:val="0"/>
                  <w:marTop w:val="0"/>
                  <w:marBottom w:val="0"/>
                  <w:divBdr>
                    <w:top w:val="none" w:sz="0" w:space="0" w:color="auto"/>
                    <w:left w:val="none" w:sz="0" w:space="0" w:color="auto"/>
                    <w:bottom w:val="none" w:sz="0" w:space="0" w:color="auto"/>
                    <w:right w:val="none" w:sz="0" w:space="0" w:color="auto"/>
                  </w:divBdr>
                </w:div>
                <w:div w:id="577716207">
                  <w:marLeft w:val="0"/>
                  <w:marRight w:val="0"/>
                  <w:marTop w:val="0"/>
                  <w:marBottom w:val="0"/>
                  <w:divBdr>
                    <w:top w:val="none" w:sz="0" w:space="0" w:color="auto"/>
                    <w:left w:val="none" w:sz="0" w:space="0" w:color="auto"/>
                    <w:bottom w:val="none" w:sz="0" w:space="0" w:color="auto"/>
                    <w:right w:val="none" w:sz="0" w:space="0" w:color="auto"/>
                  </w:divBdr>
                </w:div>
                <w:div w:id="577716269">
                  <w:marLeft w:val="0"/>
                  <w:marRight w:val="0"/>
                  <w:marTop w:val="0"/>
                  <w:marBottom w:val="0"/>
                  <w:divBdr>
                    <w:top w:val="none" w:sz="0" w:space="0" w:color="auto"/>
                    <w:left w:val="none" w:sz="0" w:space="0" w:color="auto"/>
                    <w:bottom w:val="none" w:sz="0" w:space="0" w:color="auto"/>
                    <w:right w:val="none" w:sz="0" w:space="0" w:color="auto"/>
                  </w:divBdr>
                </w:div>
                <w:div w:id="577716439">
                  <w:marLeft w:val="0"/>
                  <w:marRight w:val="0"/>
                  <w:marTop w:val="0"/>
                  <w:marBottom w:val="0"/>
                  <w:divBdr>
                    <w:top w:val="none" w:sz="0" w:space="0" w:color="auto"/>
                    <w:left w:val="none" w:sz="0" w:space="0" w:color="auto"/>
                    <w:bottom w:val="none" w:sz="0" w:space="0" w:color="auto"/>
                    <w:right w:val="none" w:sz="0" w:space="0" w:color="auto"/>
                  </w:divBdr>
                </w:div>
                <w:div w:id="577716457">
                  <w:marLeft w:val="0"/>
                  <w:marRight w:val="0"/>
                  <w:marTop w:val="0"/>
                  <w:marBottom w:val="0"/>
                  <w:divBdr>
                    <w:top w:val="none" w:sz="0" w:space="0" w:color="auto"/>
                    <w:left w:val="none" w:sz="0" w:space="0" w:color="auto"/>
                    <w:bottom w:val="none" w:sz="0" w:space="0" w:color="auto"/>
                    <w:right w:val="none" w:sz="0" w:space="0" w:color="auto"/>
                  </w:divBdr>
                </w:div>
                <w:div w:id="577716515">
                  <w:marLeft w:val="0"/>
                  <w:marRight w:val="0"/>
                  <w:marTop w:val="0"/>
                  <w:marBottom w:val="0"/>
                  <w:divBdr>
                    <w:top w:val="none" w:sz="0" w:space="0" w:color="auto"/>
                    <w:left w:val="none" w:sz="0" w:space="0" w:color="auto"/>
                    <w:bottom w:val="none" w:sz="0" w:space="0" w:color="auto"/>
                    <w:right w:val="none" w:sz="0" w:space="0" w:color="auto"/>
                  </w:divBdr>
                </w:div>
                <w:div w:id="577716795">
                  <w:marLeft w:val="0"/>
                  <w:marRight w:val="0"/>
                  <w:marTop w:val="0"/>
                  <w:marBottom w:val="0"/>
                  <w:divBdr>
                    <w:top w:val="none" w:sz="0" w:space="0" w:color="auto"/>
                    <w:left w:val="none" w:sz="0" w:space="0" w:color="auto"/>
                    <w:bottom w:val="none" w:sz="0" w:space="0" w:color="auto"/>
                    <w:right w:val="none" w:sz="0" w:space="0" w:color="auto"/>
                  </w:divBdr>
                </w:div>
                <w:div w:id="577717339">
                  <w:marLeft w:val="0"/>
                  <w:marRight w:val="0"/>
                  <w:marTop w:val="0"/>
                  <w:marBottom w:val="0"/>
                  <w:divBdr>
                    <w:top w:val="none" w:sz="0" w:space="0" w:color="auto"/>
                    <w:left w:val="none" w:sz="0" w:space="0" w:color="auto"/>
                    <w:bottom w:val="none" w:sz="0" w:space="0" w:color="auto"/>
                    <w:right w:val="none" w:sz="0" w:space="0" w:color="auto"/>
                  </w:divBdr>
                </w:div>
                <w:div w:id="57771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834">
      <w:marLeft w:val="0"/>
      <w:marRight w:val="0"/>
      <w:marTop w:val="0"/>
      <w:marBottom w:val="0"/>
      <w:divBdr>
        <w:top w:val="none" w:sz="0" w:space="0" w:color="auto"/>
        <w:left w:val="none" w:sz="0" w:space="0" w:color="auto"/>
        <w:bottom w:val="none" w:sz="0" w:space="0" w:color="auto"/>
        <w:right w:val="none" w:sz="0" w:space="0" w:color="auto"/>
      </w:divBdr>
    </w:div>
    <w:div w:id="577715836">
      <w:marLeft w:val="0"/>
      <w:marRight w:val="0"/>
      <w:marTop w:val="0"/>
      <w:marBottom w:val="0"/>
      <w:divBdr>
        <w:top w:val="none" w:sz="0" w:space="0" w:color="auto"/>
        <w:left w:val="none" w:sz="0" w:space="0" w:color="auto"/>
        <w:bottom w:val="none" w:sz="0" w:space="0" w:color="auto"/>
        <w:right w:val="none" w:sz="0" w:space="0" w:color="auto"/>
      </w:divBdr>
    </w:div>
    <w:div w:id="577715838">
      <w:marLeft w:val="0"/>
      <w:marRight w:val="0"/>
      <w:marTop w:val="0"/>
      <w:marBottom w:val="0"/>
      <w:divBdr>
        <w:top w:val="none" w:sz="0" w:space="0" w:color="auto"/>
        <w:left w:val="none" w:sz="0" w:space="0" w:color="auto"/>
        <w:bottom w:val="none" w:sz="0" w:space="0" w:color="auto"/>
        <w:right w:val="none" w:sz="0" w:space="0" w:color="auto"/>
      </w:divBdr>
    </w:div>
    <w:div w:id="577715839">
      <w:marLeft w:val="0"/>
      <w:marRight w:val="0"/>
      <w:marTop w:val="0"/>
      <w:marBottom w:val="0"/>
      <w:divBdr>
        <w:top w:val="none" w:sz="0" w:space="0" w:color="auto"/>
        <w:left w:val="none" w:sz="0" w:space="0" w:color="auto"/>
        <w:bottom w:val="none" w:sz="0" w:space="0" w:color="auto"/>
        <w:right w:val="none" w:sz="0" w:space="0" w:color="auto"/>
      </w:divBdr>
    </w:div>
    <w:div w:id="577715840">
      <w:marLeft w:val="0"/>
      <w:marRight w:val="0"/>
      <w:marTop w:val="0"/>
      <w:marBottom w:val="0"/>
      <w:divBdr>
        <w:top w:val="none" w:sz="0" w:space="0" w:color="auto"/>
        <w:left w:val="none" w:sz="0" w:space="0" w:color="auto"/>
        <w:bottom w:val="none" w:sz="0" w:space="0" w:color="auto"/>
        <w:right w:val="none" w:sz="0" w:space="0" w:color="auto"/>
      </w:divBdr>
    </w:div>
    <w:div w:id="577715842">
      <w:marLeft w:val="0"/>
      <w:marRight w:val="0"/>
      <w:marTop w:val="0"/>
      <w:marBottom w:val="0"/>
      <w:divBdr>
        <w:top w:val="none" w:sz="0" w:space="0" w:color="auto"/>
        <w:left w:val="none" w:sz="0" w:space="0" w:color="auto"/>
        <w:bottom w:val="none" w:sz="0" w:space="0" w:color="auto"/>
        <w:right w:val="none" w:sz="0" w:space="0" w:color="auto"/>
      </w:divBdr>
    </w:div>
    <w:div w:id="577715843">
      <w:marLeft w:val="0"/>
      <w:marRight w:val="0"/>
      <w:marTop w:val="0"/>
      <w:marBottom w:val="0"/>
      <w:divBdr>
        <w:top w:val="none" w:sz="0" w:space="0" w:color="auto"/>
        <w:left w:val="none" w:sz="0" w:space="0" w:color="auto"/>
        <w:bottom w:val="none" w:sz="0" w:space="0" w:color="auto"/>
        <w:right w:val="none" w:sz="0" w:space="0" w:color="auto"/>
      </w:divBdr>
    </w:div>
    <w:div w:id="577715845">
      <w:marLeft w:val="0"/>
      <w:marRight w:val="0"/>
      <w:marTop w:val="0"/>
      <w:marBottom w:val="0"/>
      <w:divBdr>
        <w:top w:val="none" w:sz="0" w:space="0" w:color="auto"/>
        <w:left w:val="none" w:sz="0" w:space="0" w:color="auto"/>
        <w:bottom w:val="none" w:sz="0" w:space="0" w:color="auto"/>
        <w:right w:val="none" w:sz="0" w:space="0" w:color="auto"/>
      </w:divBdr>
    </w:div>
    <w:div w:id="577715846">
      <w:marLeft w:val="0"/>
      <w:marRight w:val="0"/>
      <w:marTop w:val="0"/>
      <w:marBottom w:val="0"/>
      <w:divBdr>
        <w:top w:val="none" w:sz="0" w:space="0" w:color="auto"/>
        <w:left w:val="none" w:sz="0" w:space="0" w:color="auto"/>
        <w:bottom w:val="none" w:sz="0" w:space="0" w:color="auto"/>
        <w:right w:val="none" w:sz="0" w:space="0" w:color="auto"/>
      </w:divBdr>
      <w:divsChild>
        <w:div w:id="577715710">
          <w:marLeft w:val="160"/>
          <w:marRight w:val="160"/>
          <w:marTop w:val="160"/>
          <w:marBottom w:val="160"/>
          <w:divBdr>
            <w:top w:val="none" w:sz="0" w:space="0" w:color="auto"/>
            <w:left w:val="none" w:sz="0" w:space="0" w:color="auto"/>
            <w:bottom w:val="none" w:sz="0" w:space="0" w:color="auto"/>
            <w:right w:val="none" w:sz="0" w:space="0" w:color="auto"/>
          </w:divBdr>
        </w:div>
        <w:div w:id="577716041">
          <w:marLeft w:val="600"/>
          <w:marRight w:val="600"/>
          <w:marTop w:val="0"/>
          <w:marBottom w:val="0"/>
          <w:divBdr>
            <w:top w:val="none" w:sz="0" w:space="0" w:color="auto"/>
            <w:left w:val="none" w:sz="0" w:space="0" w:color="auto"/>
            <w:bottom w:val="none" w:sz="0" w:space="0" w:color="auto"/>
            <w:right w:val="none" w:sz="0" w:space="0" w:color="auto"/>
          </w:divBdr>
          <w:divsChild>
            <w:div w:id="57771630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577715848">
      <w:marLeft w:val="0"/>
      <w:marRight w:val="0"/>
      <w:marTop w:val="0"/>
      <w:marBottom w:val="0"/>
      <w:divBdr>
        <w:top w:val="none" w:sz="0" w:space="0" w:color="auto"/>
        <w:left w:val="none" w:sz="0" w:space="0" w:color="auto"/>
        <w:bottom w:val="none" w:sz="0" w:space="0" w:color="auto"/>
        <w:right w:val="none" w:sz="0" w:space="0" w:color="auto"/>
      </w:divBdr>
    </w:div>
    <w:div w:id="577715849">
      <w:marLeft w:val="0"/>
      <w:marRight w:val="0"/>
      <w:marTop w:val="0"/>
      <w:marBottom w:val="0"/>
      <w:divBdr>
        <w:top w:val="none" w:sz="0" w:space="0" w:color="auto"/>
        <w:left w:val="none" w:sz="0" w:space="0" w:color="auto"/>
        <w:bottom w:val="none" w:sz="0" w:space="0" w:color="auto"/>
        <w:right w:val="none" w:sz="0" w:space="0" w:color="auto"/>
      </w:divBdr>
      <w:divsChild>
        <w:div w:id="577717384">
          <w:marLeft w:val="0"/>
          <w:marRight w:val="0"/>
          <w:marTop w:val="0"/>
          <w:marBottom w:val="0"/>
          <w:divBdr>
            <w:top w:val="none" w:sz="0" w:space="0" w:color="auto"/>
            <w:left w:val="none" w:sz="0" w:space="0" w:color="auto"/>
            <w:bottom w:val="none" w:sz="0" w:space="0" w:color="auto"/>
            <w:right w:val="none" w:sz="0" w:space="0" w:color="auto"/>
          </w:divBdr>
        </w:div>
      </w:divsChild>
    </w:div>
    <w:div w:id="577715854">
      <w:marLeft w:val="0"/>
      <w:marRight w:val="0"/>
      <w:marTop w:val="0"/>
      <w:marBottom w:val="0"/>
      <w:divBdr>
        <w:top w:val="none" w:sz="0" w:space="0" w:color="auto"/>
        <w:left w:val="none" w:sz="0" w:space="0" w:color="auto"/>
        <w:bottom w:val="none" w:sz="0" w:space="0" w:color="auto"/>
        <w:right w:val="none" w:sz="0" w:space="0" w:color="auto"/>
      </w:divBdr>
      <w:divsChild>
        <w:div w:id="577717031">
          <w:marLeft w:val="0"/>
          <w:marRight w:val="0"/>
          <w:marTop w:val="0"/>
          <w:marBottom w:val="0"/>
          <w:divBdr>
            <w:top w:val="none" w:sz="0" w:space="0" w:color="auto"/>
            <w:left w:val="none" w:sz="0" w:space="0" w:color="auto"/>
            <w:bottom w:val="none" w:sz="0" w:space="0" w:color="auto"/>
            <w:right w:val="none" w:sz="0" w:space="0" w:color="auto"/>
          </w:divBdr>
        </w:div>
        <w:div w:id="577717354">
          <w:marLeft w:val="0"/>
          <w:marRight w:val="0"/>
          <w:marTop w:val="0"/>
          <w:marBottom w:val="0"/>
          <w:divBdr>
            <w:top w:val="none" w:sz="0" w:space="0" w:color="auto"/>
            <w:left w:val="none" w:sz="0" w:space="0" w:color="auto"/>
            <w:bottom w:val="none" w:sz="0" w:space="0" w:color="auto"/>
            <w:right w:val="none" w:sz="0" w:space="0" w:color="auto"/>
          </w:divBdr>
        </w:div>
      </w:divsChild>
    </w:div>
    <w:div w:id="577715856">
      <w:marLeft w:val="0"/>
      <w:marRight w:val="0"/>
      <w:marTop w:val="0"/>
      <w:marBottom w:val="0"/>
      <w:divBdr>
        <w:top w:val="none" w:sz="0" w:space="0" w:color="auto"/>
        <w:left w:val="none" w:sz="0" w:space="0" w:color="auto"/>
        <w:bottom w:val="none" w:sz="0" w:space="0" w:color="auto"/>
        <w:right w:val="none" w:sz="0" w:space="0" w:color="auto"/>
      </w:divBdr>
      <w:divsChild>
        <w:div w:id="577715010">
          <w:marLeft w:val="0"/>
          <w:marRight w:val="0"/>
          <w:marTop w:val="0"/>
          <w:marBottom w:val="0"/>
          <w:divBdr>
            <w:top w:val="none" w:sz="0" w:space="0" w:color="auto"/>
            <w:left w:val="none" w:sz="0" w:space="0" w:color="auto"/>
            <w:bottom w:val="none" w:sz="0" w:space="0" w:color="auto"/>
            <w:right w:val="none" w:sz="0" w:space="0" w:color="auto"/>
          </w:divBdr>
        </w:div>
        <w:div w:id="577717667">
          <w:marLeft w:val="0"/>
          <w:marRight w:val="0"/>
          <w:marTop w:val="0"/>
          <w:marBottom w:val="0"/>
          <w:divBdr>
            <w:top w:val="none" w:sz="0" w:space="0" w:color="auto"/>
            <w:left w:val="none" w:sz="0" w:space="0" w:color="auto"/>
            <w:bottom w:val="none" w:sz="0" w:space="0" w:color="auto"/>
            <w:right w:val="none" w:sz="0" w:space="0" w:color="auto"/>
          </w:divBdr>
          <w:divsChild>
            <w:div w:id="577715193">
              <w:marLeft w:val="0"/>
              <w:marRight w:val="0"/>
              <w:marTop w:val="0"/>
              <w:marBottom w:val="0"/>
              <w:divBdr>
                <w:top w:val="none" w:sz="0" w:space="0" w:color="auto"/>
                <w:left w:val="none" w:sz="0" w:space="0" w:color="auto"/>
                <w:bottom w:val="none" w:sz="0" w:space="0" w:color="auto"/>
                <w:right w:val="none" w:sz="0" w:space="0" w:color="auto"/>
              </w:divBdr>
              <w:divsChild>
                <w:div w:id="57771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5860">
      <w:marLeft w:val="0"/>
      <w:marRight w:val="0"/>
      <w:marTop w:val="0"/>
      <w:marBottom w:val="0"/>
      <w:divBdr>
        <w:top w:val="none" w:sz="0" w:space="0" w:color="auto"/>
        <w:left w:val="none" w:sz="0" w:space="0" w:color="auto"/>
        <w:bottom w:val="none" w:sz="0" w:space="0" w:color="auto"/>
        <w:right w:val="none" w:sz="0" w:space="0" w:color="auto"/>
      </w:divBdr>
    </w:div>
    <w:div w:id="577715861">
      <w:marLeft w:val="0"/>
      <w:marRight w:val="0"/>
      <w:marTop w:val="0"/>
      <w:marBottom w:val="0"/>
      <w:divBdr>
        <w:top w:val="none" w:sz="0" w:space="0" w:color="auto"/>
        <w:left w:val="none" w:sz="0" w:space="0" w:color="auto"/>
        <w:bottom w:val="none" w:sz="0" w:space="0" w:color="auto"/>
        <w:right w:val="none" w:sz="0" w:space="0" w:color="auto"/>
      </w:divBdr>
      <w:divsChild>
        <w:div w:id="577716859">
          <w:marLeft w:val="0"/>
          <w:marRight w:val="0"/>
          <w:marTop w:val="0"/>
          <w:marBottom w:val="0"/>
          <w:divBdr>
            <w:top w:val="none" w:sz="0" w:space="0" w:color="auto"/>
            <w:left w:val="none" w:sz="0" w:space="0" w:color="auto"/>
            <w:bottom w:val="none" w:sz="0" w:space="0" w:color="auto"/>
            <w:right w:val="none" w:sz="0" w:space="0" w:color="auto"/>
          </w:divBdr>
        </w:div>
      </w:divsChild>
    </w:div>
    <w:div w:id="577715863">
      <w:marLeft w:val="0"/>
      <w:marRight w:val="0"/>
      <w:marTop w:val="0"/>
      <w:marBottom w:val="0"/>
      <w:divBdr>
        <w:top w:val="none" w:sz="0" w:space="0" w:color="auto"/>
        <w:left w:val="none" w:sz="0" w:space="0" w:color="auto"/>
        <w:bottom w:val="none" w:sz="0" w:space="0" w:color="auto"/>
        <w:right w:val="none" w:sz="0" w:space="0" w:color="auto"/>
      </w:divBdr>
    </w:div>
    <w:div w:id="577715864">
      <w:marLeft w:val="0"/>
      <w:marRight w:val="0"/>
      <w:marTop w:val="0"/>
      <w:marBottom w:val="0"/>
      <w:divBdr>
        <w:top w:val="none" w:sz="0" w:space="0" w:color="auto"/>
        <w:left w:val="none" w:sz="0" w:space="0" w:color="auto"/>
        <w:bottom w:val="none" w:sz="0" w:space="0" w:color="auto"/>
        <w:right w:val="none" w:sz="0" w:space="0" w:color="auto"/>
      </w:divBdr>
    </w:div>
    <w:div w:id="577715865">
      <w:marLeft w:val="0"/>
      <w:marRight w:val="0"/>
      <w:marTop w:val="0"/>
      <w:marBottom w:val="0"/>
      <w:divBdr>
        <w:top w:val="none" w:sz="0" w:space="0" w:color="auto"/>
        <w:left w:val="none" w:sz="0" w:space="0" w:color="auto"/>
        <w:bottom w:val="none" w:sz="0" w:space="0" w:color="auto"/>
        <w:right w:val="none" w:sz="0" w:space="0" w:color="auto"/>
      </w:divBdr>
    </w:div>
    <w:div w:id="577715866">
      <w:marLeft w:val="0"/>
      <w:marRight w:val="0"/>
      <w:marTop w:val="0"/>
      <w:marBottom w:val="0"/>
      <w:divBdr>
        <w:top w:val="none" w:sz="0" w:space="0" w:color="auto"/>
        <w:left w:val="none" w:sz="0" w:space="0" w:color="auto"/>
        <w:bottom w:val="none" w:sz="0" w:space="0" w:color="auto"/>
        <w:right w:val="none" w:sz="0" w:space="0" w:color="auto"/>
      </w:divBdr>
    </w:div>
    <w:div w:id="577715870">
      <w:marLeft w:val="0"/>
      <w:marRight w:val="0"/>
      <w:marTop w:val="0"/>
      <w:marBottom w:val="0"/>
      <w:divBdr>
        <w:top w:val="none" w:sz="0" w:space="0" w:color="auto"/>
        <w:left w:val="none" w:sz="0" w:space="0" w:color="auto"/>
        <w:bottom w:val="none" w:sz="0" w:space="0" w:color="auto"/>
        <w:right w:val="none" w:sz="0" w:space="0" w:color="auto"/>
      </w:divBdr>
    </w:div>
    <w:div w:id="577715871">
      <w:marLeft w:val="0"/>
      <w:marRight w:val="0"/>
      <w:marTop w:val="0"/>
      <w:marBottom w:val="0"/>
      <w:divBdr>
        <w:top w:val="none" w:sz="0" w:space="0" w:color="auto"/>
        <w:left w:val="none" w:sz="0" w:space="0" w:color="auto"/>
        <w:bottom w:val="none" w:sz="0" w:space="0" w:color="auto"/>
        <w:right w:val="none" w:sz="0" w:space="0" w:color="auto"/>
      </w:divBdr>
      <w:divsChild>
        <w:div w:id="577715206">
          <w:marLeft w:val="0"/>
          <w:marRight w:val="0"/>
          <w:marTop w:val="0"/>
          <w:marBottom w:val="0"/>
          <w:divBdr>
            <w:top w:val="none" w:sz="0" w:space="0" w:color="auto"/>
            <w:left w:val="none" w:sz="0" w:space="0" w:color="auto"/>
            <w:bottom w:val="none" w:sz="0" w:space="0" w:color="auto"/>
            <w:right w:val="none" w:sz="0" w:space="0" w:color="auto"/>
          </w:divBdr>
          <w:divsChild>
            <w:div w:id="577717133">
              <w:marLeft w:val="0"/>
              <w:marRight w:val="0"/>
              <w:marTop w:val="0"/>
              <w:marBottom w:val="0"/>
              <w:divBdr>
                <w:top w:val="none" w:sz="0" w:space="0" w:color="auto"/>
                <w:left w:val="none" w:sz="0" w:space="0" w:color="auto"/>
                <w:bottom w:val="none" w:sz="0" w:space="0" w:color="auto"/>
                <w:right w:val="none" w:sz="0" w:space="0" w:color="auto"/>
              </w:divBdr>
            </w:div>
          </w:divsChild>
        </w:div>
        <w:div w:id="577717497">
          <w:marLeft w:val="0"/>
          <w:marRight w:val="0"/>
          <w:marTop w:val="0"/>
          <w:marBottom w:val="0"/>
          <w:divBdr>
            <w:top w:val="none" w:sz="0" w:space="0" w:color="auto"/>
            <w:left w:val="none" w:sz="0" w:space="0" w:color="auto"/>
            <w:bottom w:val="none" w:sz="0" w:space="0" w:color="auto"/>
            <w:right w:val="none" w:sz="0" w:space="0" w:color="auto"/>
          </w:divBdr>
        </w:div>
      </w:divsChild>
    </w:div>
    <w:div w:id="577715872">
      <w:marLeft w:val="0"/>
      <w:marRight w:val="0"/>
      <w:marTop w:val="0"/>
      <w:marBottom w:val="0"/>
      <w:divBdr>
        <w:top w:val="none" w:sz="0" w:space="0" w:color="auto"/>
        <w:left w:val="none" w:sz="0" w:space="0" w:color="auto"/>
        <w:bottom w:val="none" w:sz="0" w:space="0" w:color="auto"/>
        <w:right w:val="none" w:sz="0" w:space="0" w:color="auto"/>
      </w:divBdr>
    </w:div>
    <w:div w:id="577715873">
      <w:marLeft w:val="0"/>
      <w:marRight w:val="0"/>
      <w:marTop w:val="0"/>
      <w:marBottom w:val="0"/>
      <w:divBdr>
        <w:top w:val="none" w:sz="0" w:space="0" w:color="auto"/>
        <w:left w:val="none" w:sz="0" w:space="0" w:color="auto"/>
        <w:bottom w:val="none" w:sz="0" w:space="0" w:color="auto"/>
        <w:right w:val="none" w:sz="0" w:space="0" w:color="auto"/>
      </w:divBdr>
    </w:div>
    <w:div w:id="577715874">
      <w:marLeft w:val="0"/>
      <w:marRight w:val="0"/>
      <w:marTop w:val="0"/>
      <w:marBottom w:val="0"/>
      <w:divBdr>
        <w:top w:val="none" w:sz="0" w:space="0" w:color="auto"/>
        <w:left w:val="none" w:sz="0" w:space="0" w:color="auto"/>
        <w:bottom w:val="none" w:sz="0" w:space="0" w:color="auto"/>
        <w:right w:val="none" w:sz="0" w:space="0" w:color="auto"/>
      </w:divBdr>
    </w:div>
    <w:div w:id="577715875">
      <w:marLeft w:val="0"/>
      <w:marRight w:val="0"/>
      <w:marTop w:val="0"/>
      <w:marBottom w:val="0"/>
      <w:divBdr>
        <w:top w:val="none" w:sz="0" w:space="0" w:color="auto"/>
        <w:left w:val="none" w:sz="0" w:space="0" w:color="auto"/>
        <w:bottom w:val="none" w:sz="0" w:space="0" w:color="auto"/>
        <w:right w:val="none" w:sz="0" w:space="0" w:color="auto"/>
      </w:divBdr>
    </w:div>
    <w:div w:id="577715878">
      <w:marLeft w:val="0"/>
      <w:marRight w:val="0"/>
      <w:marTop w:val="0"/>
      <w:marBottom w:val="0"/>
      <w:divBdr>
        <w:top w:val="none" w:sz="0" w:space="0" w:color="auto"/>
        <w:left w:val="none" w:sz="0" w:space="0" w:color="auto"/>
        <w:bottom w:val="none" w:sz="0" w:space="0" w:color="auto"/>
        <w:right w:val="none" w:sz="0" w:space="0" w:color="auto"/>
      </w:divBdr>
    </w:div>
    <w:div w:id="577715879">
      <w:marLeft w:val="0"/>
      <w:marRight w:val="0"/>
      <w:marTop w:val="0"/>
      <w:marBottom w:val="0"/>
      <w:divBdr>
        <w:top w:val="none" w:sz="0" w:space="0" w:color="auto"/>
        <w:left w:val="none" w:sz="0" w:space="0" w:color="auto"/>
        <w:bottom w:val="none" w:sz="0" w:space="0" w:color="auto"/>
        <w:right w:val="none" w:sz="0" w:space="0" w:color="auto"/>
      </w:divBdr>
    </w:div>
    <w:div w:id="577715882">
      <w:marLeft w:val="0"/>
      <w:marRight w:val="0"/>
      <w:marTop w:val="0"/>
      <w:marBottom w:val="0"/>
      <w:divBdr>
        <w:top w:val="none" w:sz="0" w:space="0" w:color="auto"/>
        <w:left w:val="none" w:sz="0" w:space="0" w:color="auto"/>
        <w:bottom w:val="none" w:sz="0" w:space="0" w:color="auto"/>
        <w:right w:val="none" w:sz="0" w:space="0" w:color="auto"/>
      </w:divBdr>
      <w:divsChild>
        <w:div w:id="577716027">
          <w:marLeft w:val="0"/>
          <w:marRight w:val="0"/>
          <w:marTop w:val="0"/>
          <w:marBottom w:val="0"/>
          <w:divBdr>
            <w:top w:val="none" w:sz="0" w:space="0" w:color="auto"/>
            <w:left w:val="none" w:sz="0" w:space="0" w:color="auto"/>
            <w:bottom w:val="none" w:sz="0" w:space="0" w:color="auto"/>
            <w:right w:val="none" w:sz="0" w:space="0" w:color="auto"/>
          </w:divBdr>
        </w:div>
        <w:div w:id="577716962">
          <w:marLeft w:val="0"/>
          <w:marRight w:val="0"/>
          <w:marTop w:val="0"/>
          <w:marBottom w:val="0"/>
          <w:divBdr>
            <w:top w:val="none" w:sz="0" w:space="0" w:color="auto"/>
            <w:left w:val="none" w:sz="0" w:space="0" w:color="auto"/>
            <w:bottom w:val="none" w:sz="0" w:space="0" w:color="auto"/>
            <w:right w:val="none" w:sz="0" w:space="0" w:color="auto"/>
          </w:divBdr>
        </w:div>
        <w:div w:id="577717544">
          <w:marLeft w:val="0"/>
          <w:marRight w:val="0"/>
          <w:marTop w:val="0"/>
          <w:marBottom w:val="0"/>
          <w:divBdr>
            <w:top w:val="none" w:sz="0" w:space="0" w:color="auto"/>
            <w:left w:val="none" w:sz="0" w:space="0" w:color="auto"/>
            <w:bottom w:val="none" w:sz="0" w:space="0" w:color="auto"/>
            <w:right w:val="none" w:sz="0" w:space="0" w:color="auto"/>
          </w:divBdr>
          <w:divsChild>
            <w:div w:id="577715718">
              <w:marLeft w:val="0"/>
              <w:marRight w:val="0"/>
              <w:marTop w:val="0"/>
              <w:marBottom w:val="0"/>
              <w:divBdr>
                <w:top w:val="none" w:sz="0" w:space="0" w:color="auto"/>
                <w:left w:val="none" w:sz="0" w:space="0" w:color="auto"/>
                <w:bottom w:val="none" w:sz="0" w:space="0" w:color="auto"/>
                <w:right w:val="none" w:sz="0" w:space="0" w:color="auto"/>
              </w:divBdr>
              <w:divsChild>
                <w:div w:id="577717241">
                  <w:marLeft w:val="0"/>
                  <w:marRight w:val="0"/>
                  <w:marTop w:val="0"/>
                  <w:marBottom w:val="0"/>
                  <w:divBdr>
                    <w:top w:val="none" w:sz="0" w:space="0" w:color="auto"/>
                    <w:left w:val="none" w:sz="0" w:space="0" w:color="auto"/>
                    <w:bottom w:val="none" w:sz="0" w:space="0" w:color="auto"/>
                    <w:right w:val="none" w:sz="0" w:space="0" w:color="auto"/>
                  </w:divBdr>
                  <w:divsChild>
                    <w:div w:id="577717546">
                      <w:marLeft w:val="0"/>
                      <w:marRight w:val="0"/>
                      <w:marTop w:val="0"/>
                      <w:marBottom w:val="0"/>
                      <w:divBdr>
                        <w:top w:val="none" w:sz="0" w:space="0" w:color="auto"/>
                        <w:left w:val="none" w:sz="0" w:space="0" w:color="auto"/>
                        <w:bottom w:val="none" w:sz="0" w:space="0" w:color="auto"/>
                        <w:right w:val="none" w:sz="0" w:space="0" w:color="auto"/>
                      </w:divBdr>
                      <w:divsChild>
                        <w:div w:id="57771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5883">
      <w:marLeft w:val="0"/>
      <w:marRight w:val="0"/>
      <w:marTop w:val="0"/>
      <w:marBottom w:val="0"/>
      <w:divBdr>
        <w:top w:val="none" w:sz="0" w:space="0" w:color="auto"/>
        <w:left w:val="none" w:sz="0" w:space="0" w:color="auto"/>
        <w:bottom w:val="none" w:sz="0" w:space="0" w:color="auto"/>
        <w:right w:val="none" w:sz="0" w:space="0" w:color="auto"/>
      </w:divBdr>
      <w:divsChild>
        <w:div w:id="577715136">
          <w:marLeft w:val="0"/>
          <w:marRight w:val="0"/>
          <w:marTop w:val="0"/>
          <w:marBottom w:val="0"/>
          <w:divBdr>
            <w:top w:val="none" w:sz="0" w:space="0" w:color="auto"/>
            <w:left w:val="none" w:sz="0" w:space="0" w:color="auto"/>
            <w:bottom w:val="none" w:sz="0" w:space="0" w:color="auto"/>
            <w:right w:val="none" w:sz="0" w:space="0" w:color="auto"/>
          </w:divBdr>
          <w:divsChild>
            <w:div w:id="577716910">
              <w:marLeft w:val="0"/>
              <w:marRight w:val="0"/>
              <w:marTop w:val="0"/>
              <w:marBottom w:val="0"/>
              <w:divBdr>
                <w:top w:val="none" w:sz="0" w:space="0" w:color="auto"/>
                <w:left w:val="none" w:sz="0" w:space="0" w:color="auto"/>
                <w:bottom w:val="none" w:sz="0" w:space="0" w:color="auto"/>
                <w:right w:val="none" w:sz="0" w:space="0" w:color="auto"/>
              </w:divBdr>
            </w:div>
            <w:div w:id="577717542">
              <w:marLeft w:val="0"/>
              <w:marRight w:val="0"/>
              <w:marTop w:val="0"/>
              <w:marBottom w:val="0"/>
              <w:divBdr>
                <w:top w:val="none" w:sz="0" w:space="0" w:color="auto"/>
                <w:left w:val="none" w:sz="0" w:space="0" w:color="auto"/>
                <w:bottom w:val="none" w:sz="0" w:space="0" w:color="auto"/>
                <w:right w:val="none" w:sz="0" w:space="0" w:color="auto"/>
              </w:divBdr>
            </w:div>
          </w:divsChild>
        </w:div>
        <w:div w:id="577717276">
          <w:marLeft w:val="0"/>
          <w:marRight w:val="0"/>
          <w:marTop w:val="0"/>
          <w:marBottom w:val="0"/>
          <w:divBdr>
            <w:top w:val="none" w:sz="0" w:space="0" w:color="auto"/>
            <w:left w:val="none" w:sz="0" w:space="0" w:color="auto"/>
            <w:bottom w:val="none" w:sz="0" w:space="0" w:color="auto"/>
            <w:right w:val="none" w:sz="0" w:space="0" w:color="auto"/>
          </w:divBdr>
        </w:div>
      </w:divsChild>
    </w:div>
    <w:div w:id="577715885">
      <w:marLeft w:val="0"/>
      <w:marRight w:val="0"/>
      <w:marTop w:val="0"/>
      <w:marBottom w:val="0"/>
      <w:divBdr>
        <w:top w:val="none" w:sz="0" w:space="0" w:color="auto"/>
        <w:left w:val="none" w:sz="0" w:space="0" w:color="auto"/>
        <w:bottom w:val="none" w:sz="0" w:space="0" w:color="auto"/>
        <w:right w:val="none" w:sz="0" w:space="0" w:color="auto"/>
      </w:divBdr>
    </w:div>
    <w:div w:id="577715887">
      <w:marLeft w:val="0"/>
      <w:marRight w:val="0"/>
      <w:marTop w:val="0"/>
      <w:marBottom w:val="0"/>
      <w:divBdr>
        <w:top w:val="none" w:sz="0" w:space="0" w:color="auto"/>
        <w:left w:val="none" w:sz="0" w:space="0" w:color="auto"/>
        <w:bottom w:val="none" w:sz="0" w:space="0" w:color="auto"/>
        <w:right w:val="none" w:sz="0" w:space="0" w:color="auto"/>
      </w:divBdr>
    </w:div>
    <w:div w:id="577715888">
      <w:marLeft w:val="0"/>
      <w:marRight w:val="0"/>
      <w:marTop w:val="0"/>
      <w:marBottom w:val="0"/>
      <w:divBdr>
        <w:top w:val="none" w:sz="0" w:space="0" w:color="auto"/>
        <w:left w:val="none" w:sz="0" w:space="0" w:color="auto"/>
        <w:bottom w:val="none" w:sz="0" w:space="0" w:color="auto"/>
        <w:right w:val="none" w:sz="0" w:space="0" w:color="auto"/>
      </w:divBdr>
    </w:div>
    <w:div w:id="577715889">
      <w:marLeft w:val="0"/>
      <w:marRight w:val="0"/>
      <w:marTop w:val="0"/>
      <w:marBottom w:val="0"/>
      <w:divBdr>
        <w:top w:val="none" w:sz="0" w:space="0" w:color="auto"/>
        <w:left w:val="none" w:sz="0" w:space="0" w:color="auto"/>
        <w:bottom w:val="none" w:sz="0" w:space="0" w:color="auto"/>
        <w:right w:val="none" w:sz="0" w:space="0" w:color="auto"/>
      </w:divBdr>
    </w:div>
    <w:div w:id="577715890">
      <w:marLeft w:val="0"/>
      <w:marRight w:val="0"/>
      <w:marTop w:val="0"/>
      <w:marBottom w:val="0"/>
      <w:divBdr>
        <w:top w:val="none" w:sz="0" w:space="0" w:color="auto"/>
        <w:left w:val="none" w:sz="0" w:space="0" w:color="auto"/>
        <w:bottom w:val="none" w:sz="0" w:space="0" w:color="auto"/>
        <w:right w:val="none" w:sz="0" w:space="0" w:color="auto"/>
      </w:divBdr>
    </w:div>
    <w:div w:id="577715893">
      <w:marLeft w:val="0"/>
      <w:marRight w:val="0"/>
      <w:marTop w:val="0"/>
      <w:marBottom w:val="0"/>
      <w:divBdr>
        <w:top w:val="none" w:sz="0" w:space="0" w:color="auto"/>
        <w:left w:val="none" w:sz="0" w:space="0" w:color="auto"/>
        <w:bottom w:val="none" w:sz="0" w:space="0" w:color="auto"/>
        <w:right w:val="none" w:sz="0" w:space="0" w:color="auto"/>
      </w:divBdr>
    </w:div>
    <w:div w:id="577715895">
      <w:marLeft w:val="0"/>
      <w:marRight w:val="0"/>
      <w:marTop w:val="0"/>
      <w:marBottom w:val="0"/>
      <w:divBdr>
        <w:top w:val="none" w:sz="0" w:space="0" w:color="auto"/>
        <w:left w:val="none" w:sz="0" w:space="0" w:color="auto"/>
        <w:bottom w:val="none" w:sz="0" w:space="0" w:color="auto"/>
        <w:right w:val="none" w:sz="0" w:space="0" w:color="auto"/>
      </w:divBdr>
    </w:div>
    <w:div w:id="577715896">
      <w:marLeft w:val="0"/>
      <w:marRight w:val="0"/>
      <w:marTop w:val="0"/>
      <w:marBottom w:val="0"/>
      <w:divBdr>
        <w:top w:val="none" w:sz="0" w:space="0" w:color="auto"/>
        <w:left w:val="none" w:sz="0" w:space="0" w:color="auto"/>
        <w:bottom w:val="none" w:sz="0" w:space="0" w:color="auto"/>
        <w:right w:val="none" w:sz="0" w:space="0" w:color="auto"/>
      </w:divBdr>
    </w:div>
    <w:div w:id="577715897">
      <w:marLeft w:val="0"/>
      <w:marRight w:val="0"/>
      <w:marTop w:val="0"/>
      <w:marBottom w:val="0"/>
      <w:divBdr>
        <w:top w:val="none" w:sz="0" w:space="0" w:color="auto"/>
        <w:left w:val="none" w:sz="0" w:space="0" w:color="auto"/>
        <w:bottom w:val="none" w:sz="0" w:space="0" w:color="auto"/>
        <w:right w:val="none" w:sz="0" w:space="0" w:color="auto"/>
      </w:divBdr>
    </w:div>
    <w:div w:id="577715899">
      <w:marLeft w:val="0"/>
      <w:marRight w:val="0"/>
      <w:marTop w:val="0"/>
      <w:marBottom w:val="0"/>
      <w:divBdr>
        <w:top w:val="none" w:sz="0" w:space="0" w:color="auto"/>
        <w:left w:val="none" w:sz="0" w:space="0" w:color="auto"/>
        <w:bottom w:val="none" w:sz="0" w:space="0" w:color="auto"/>
        <w:right w:val="none" w:sz="0" w:space="0" w:color="auto"/>
      </w:divBdr>
    </w:div>
    <w:div w:id="577715901">
      <w:marLeft w:val="0"/>
      <w:marRight w:val="0"/>
      <w:marTop w:val="0"/>
      <w:marBottom w:val="0"/>
      <w:divBdr>
        <w:top w:val="none" w:sz="0" w:space="0" w:color="auto"/>
        <w:left w:val="none" w:sz="0" w:space="0" w:color="auto"/>
        <w:bottom w:val="none" w:sz="0" w:space="0" w:color="auto"/>
        <w:right w:val="none" w:sz="0" w:space="0" w:color="auto"/>
      </w:divBdr>
    </w:div>
    <w:div w:id="577715902">
      <w:marLeft w:val="0"/>
      <w:marRight w:val="0"/>
      <w:marTop w:val="0"/>
      <w:marBottom w:val="0"/>
      <w:divBdr>
        <w:top w:val="none" w:sz="0" w:space="0" w:color="auto"/>
        <w:left w:val="none" w:sz="0" w:space="0" w:color="auto"/>
        <w:bottom w:val="none" w:sz="0" w:space="0" w:color="auto"/>
        <w:right w:val="none" w:sz="0" w:space="0" w:color="auto"/>
      </w:divBdr>
    </w:div>
    <w:div w:id="577715905">
      <w:marLeft w:val="0"/>
      <w:marRight w:val="0"/>
      <w:marTop w:val="0"/>
      <w:marBottom w:val="0"/>
      <w:divBdr>
        <w:top w:val="none" w:sz="0" w:space="0" w:color="auto"/>
        <w:left w:val="none" w:sz="0" w:space="0" w:color="auto"/>
        <w:bottom w:val="none" w:sz="0" w:space="0" w:color="auto"/>
        <w:right w:val="none" w:sz="0" w:space="0" w:color="auto"/>
      </w:divBdr>
      <w:divsChild>
        <w:div w:id="577716452">
          <w:marLeft w:val="0"/>
          <w:marRight w:val="0"/>
          <w:marTop w:val="0"/>
          <w:marBottom w:val="0"/>
          <w:divBdr>
            <w:top w:val="none" w:sz="0" w:space="0" w:color="auto"/>
            <w:left w:val="none" w:sz="0" w:space="0" w:color="auto"/>
            <w:bottom w:val="none" w:sz="0" w:space="0" w:color="auto"/>
            <w:right w:val="none" w:sz="0" w:space="0" w:color="auto"/>
          </w:divBdr>
        </w:div>
        <w:div w:id="577716751">
          <w:marLeft w:val="0"/>
          <w:marRight w:val="0"/>
          <w:marTop w:val="0"/>
          <w:marBottom w:val="0"/>
          <w:divBdr>
            <w:top w:val="none" w:sz="0" w:space="0" w:color="auto"/>
            <w:left w:val="none" w:sz="0" w:space="0" w:color="auto"/>
            <w:bottom w:val="none" w:sz="0" w:space="0" w:color="auto"/>
            <w:right w:val="none" w:sz="0" w:space="0" w:color="auto"/>
          </w:divBdr>
          <w:divsChild>
            <w:div w:id="577717121">
              <w:marLeft w:val="0"/>
              <w:marRight w:val="0"/>
              <w:marTop w:val="0"/>
              <w:marBottom w:val="0"/>
              <w:divBdr>
                <w:top w:val="none" w:sz="0" w:space="0" w:color="auto"/>
                <w:left w:val="none" w:sz="0" w:space="0" w:color="auto"/>
                <w:bottom w:val="none" w:sz="0" w:space="0" w:color="auto"/>
                <w:right w:val="none" w:sz="0" w:space="0" w:color="auto"/>
              </w:divBdr>
              <w:divsChild>
                <w:div w:id="577716133">
                  <w:marLeft w:val="0"/>
                  <w:marRight w:val="0"/>
                  <w:marTop w:val="0"/>
                  <w:marBottom w:val="0"/>
                  <w:divBdr>
                    <w:top w:val="none" w:sz="0" w:space="0" w:color="auto"/>
                    <w:left w:val="none" w:sz="0" w:space="0" w:color="auto"/>
                    <w:bottom w:val="none" w:sz="0" w:space="0" w:color="auto"/>
                    <w:right w:val="none" w:sz="0" w:space="0" w:color="auto"/>
                  </w:divBdr>
                  <w:divsChild>
                    <w:div w:id="57771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7442">
          <w:marLeft w:val="0"/>
          <w:marRight w:val="0"/>
          <w:marTop w:val="0"/>
          <w:marBottom w:val="0"/>
          <w:divBdr>
            <w:top w:val="none" w:sz="0" w:space="0" w:color="auto"/>
            <w:left w:val="none" w:sz="0" w:space="0" w:color="auto"/>
            <w:bottom w:val="none" w:sz="0" w:space="0" w:color="auto"/>
            <w:right w:val="none" w:sz="0" w:space="0" w:color="auto"/>
          </w:divBdr>
          <w:divsChild>
            <w:div w:id="57771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906">
      <w:marLeft w:val="0"/>
      <w:marRight w:val="0"/>
      <w:marTop w:val="0"/>
      <w:marBottom w:val="0"/>
      <w:divBdr>
        <w:top w:val="none" w:sz="0" w:space="0" w:color="auto"/>
        <w:left w:val="none" w:sz="0" w:space="0" w:color="auto"/>
        <w:bottom w:val="none" w:sz="0" w:space="0" w:color="auto"/>
        <w:right w:val="none" w:sz="0" w:space="0" w:color="auto"/>
      </w:divBdr>
    </w:div>
    <w:div w:id="577715907">
      <w:marLeft w:val="0"/>
      <w:marRight w:val="0"/>
      <w:marTop w:val="0"/>
      <w:marBottom w:val="0"/>
      <w:divBdr>
        <w:top w:val="none" w:sz="0" w:space="0" w:color="auto"/>
        <w:left w:val="none" w:sz="0" w:space="0" w:color="auto"/>
        <w:bottom w:val="none" w:sz="0" w:space="0" w:color="auto"/>
        <w:right w:val="none" w:sz="0" w:space="0" w:color="auto"/>
      </w:divBdr>
      <w:divsChild>
        <w:div w:id="577715267">
          <w:marLeft w:val="0"/>
          <w:marRight w:val="0"/>
          <w:marTop w:val="0"/>
          <w:marBottom w:val="0"/>
          <w:divBdr>
            <w:top w:val="none" w:sz="0" w:space="0" w:color="auto"/>
            <w:left w:val="none" w:sz="0" w:space="0" w:color="auto"/>
            <w:bottom w:val="none" w:sz="0" w:space="0" w:color="auto"/>
            <w:right w:val="none" w:sz="0" w:space="0" w:color="auto"/>
          </w:divBdr>
        </w:div>
      </w:divsChild>
    </w:div>
    <w:div w:id="577715909">
      <w:marLeft w:val="0"/>
      <w:marRight w:val="0"/>
      <w:marTop w:val="0"/>
      <w:marBottom w:val="0"/>
      <w:divBdr>
        <w:top w:val="none" w:sz="0" w:space="0" w:color="auto"/>
        <w:left w:val="none" w:sz="0" w:space="0" w:color="auto"/>
        <w:bottom w:val="none" w:sz="0" w:space="0" w:color="auto"/>
        <w:right w:val="none" w:sz="0" w:space="0" w:color="auto"/>
      </w:divBdr>
    </w:div>
    <w:div w:id="577715911">
      <w:marLeft w:val="0"/>
      <w:marRight w:val="0"/>
      <w:marTop w:val="0"/>
      <w:marBottom w:val="0"/>
      <w:divBdr>
        <w:top w:val="none" w:sz="0" w:space="0" w:color="auto"/>
        <w:left w:val="none" w:sz="0" w:space="0" w:color="auto"/>
        <w:bottom w:val="none" w:sz="0" w:space="0" w:color="auto"/>
        <w:right w:val="none" w:sz="0" w:space="0" w:color="auto"/>
      </w:divBdr>
    </w:div>
    <w:div w:id="577715913">
      <w:marLeft w:val="0"/>
      <w:marRight w:val="0"/>
      <w:marTop w:val="0"/>
      <w:marBottom w:val="0"/>
      <w:divBdr>
        <w:top w:val="none" w:sz="0" w:space="0" w:color="auto"/>
        <w:left w:val="none" w:sz="0" w:space="0" w:color="auto"/>
        <w:bottom w:val="none" w:sz="0" w:space="0" w:color="auto"/>
        <w:right w:val="none" w:sz="0" w:space="0" w:color="auto"/>
      </w:divBdr>
      <w:divsChild>
        <w:div w:id="577716517">
          <w:marLeft w:val="0"/>
          <w:marRight w:val="0"/>
          <w:marTop w:val="0"/>
          <w:marBottom w:val="0"/>
          <w:divBdr>
            <w:top w:val="none" w:sz="0" w:space="0" w:color="auto"/>
            <w:left w:val="none" w:sz="0" w:space="0" w:color="auto"/>
            <w:bottom w:val="none" w:sz="0" w:space="0" w:color="auto"/>
            <w:right w:val="none" w:sz="0" w:space="0" w:color="auto"/>
          </w:divBdr>
        </w:div>
      </w:divsChild>
    </w:div>
    <w:div w:id="577715917">
      <w:marLeft w:val="0"/>
      <w:marRight w:val="0"/>
      <w:marTop w:val="0"/>
      <w:marBottom w:val="0"/>
      <w:divBdr>
        <w:top w:val="none" w:sz="0" w:space="0" w:color="auto"/>
        <w:left w:val="none" w:sz="0" w:space="0" w:color="auto"/>
        <w:bottom w:val="none" w:sz="0" w:space="0" w:color="auto"/>
        <w:right w:val="none" w:sz="0" w:space="0" w:color="auto"/>
      </w:divBdr>
      <w:divsChild>
        <w:div w:id="577715892">
          <w:marLeft w:val="0"/>
          <w:marRight w:val="0"/>
          <w:marTop w:val="0"/>
          <w:marBottom w:val="0"/>
          <w:divBdr>
            <w:top w:val="none" w:sz="0" w:space="0" w:color="auto"/>
            <w:left w:val="none" w:sz="0" w:space="0" w:color="auto"/>
            <w:bottom w:val="none" w:sz="0" w:space="0" w:color="auto"/>
            <w:right w:val="none" w:sz="0" w:space="0" w:color="auto"/>
          </w:divBdr>
        </w:div>
        <w:div w:id="577715920">
          <w:marLeft w:val="0"/>
          <w:marRight w:val="0"/>
          <w:marTop w:val="0"/>
          <w:marBottom w:val="0"/>
          <w:divBdr>
            <w:top w:val="none" w:sz="0" w:space="0" w:color="auto"/>
            <w:left w:val="none" w:sz="0" w:space="0" w:color="auto"/>
            <w:bottom w:val="none" w:sz="0" w:space="0" w:color="auto"/>
            <w:right w:val="none" w:sz="0" w:space="0" w:color="auto"/>
          </w:divBdr>
        </w:div>
        <w:div w:id="577716076">
          <w:marLeft w:val="0"/>
          <w:marRight w:val="0"/>
          <w:marTop w:val="0"/>
          <w:marBottom w:val="0"/>
          <w:divBdr>
            <w:top w:val="none" w:sz="0" w:space="0" w:color="auto"/>
            <w:left w:val="none" w:sz="0" w:space="0" w:color="auto"/>
            <w:bottom w:val="none" w:sz="0" w:space="0" w:color="auto"/>
            <w:right w:val="none" w:sz="0" w:space="0" w:color="auto"/>
          </w:divBdr>
        </w:div>
        <w:div w:id="577716228">
          <w:marLeft w:val="0"/>
          <w:marRight w:val="0"/>
          <w:marTop w:val="0"/>
          <w:marBottom w:val="0"/>
          <w:divBdr>
            <w:top w:val="none" w:sz="0" w:space="0" w:color="auto"/>
            <w:left w:val="none" w:sz="0" w:space="0" w:color="auto"/>
            <w:bottom w:val="none" w:sz="0" w:space="0" w:color="auto"/>
            <w:right w:val="none" w:sz="0" w:space="0" w:color="auto"/>
          </w:divBdr>
          <w:divsChild>
            <w:div w:id="577715236">
              <w:marLeft w:val="0"/>
              <w:marRight w:val="0"/>
              <w:marTop w:val="0"/>
              <w:marBottom w:val="0"/>
              <w:divBdr>
                <w:top w:val="none" w:sz="0" w:space="0" w:color="auto"/>
                <w:left w:val="none" w:sz="0" w:space="0" w:color="auto"/>
                <w:bottom w:val="none" w:sz="0" w:space="0" w:color="auto"/>
                <w:right w:val="none" w:sz="0" w:space="0" w:color="auto"/>
              </w:divBdr>
            </w:div>
            <w:div w:id="577715614">
              <w:marLeft w:val="0"/>
              <w:marRight w:val="0"/>
              <w:marTop w:val="0"/>
              <w:marBottom w:val="0"/>
              <w:divBdr>
                <w:top w:val="none" w:sz="0" w:space="0" w:color="auto"/>
                <w:left w:val="none" w:sz="0" w:space="0" w:color="auto"/>
                <w:bottom w:val="none" w:sz="0" w:space="0" w:color="auto"/>
                <w:right w:val="none" w:sz="0" w:space="0" w:color="auto"/>
              </w:divBdr>
            </w:div>
            <w:div w:id="577716953">
              <w:marLeft w:val="0"/>
              <w:marRight w:val="0"/>
              <w:marTop w:val="0"/>
              <w:marBottom w:val="0"/>
              <w:divBdr>
                <w:top w:val="none" w:sz="0" w:space="0" w:color="auto"/>
                <w:left w:val="none" w:sz="0" w:space="0" w:color="auto"/>
                <w:bottom w:val="none" w:sz="0" w:space="0" w:color="auto"/>
                <w:right w:val="none" w:sz="0" w:space="0" w:color="auto"/>
              </w:divBdr>
              <w:divsChild>
                <w:div w:id="577716397">
                  <w:marLeft w:val="0"/>
                  <w:marRight w:val="0"/>
                  <w:marTop w:val="0"/>
                  <w:marBottom w:val="0"/>
                  <w:divBdr>
                    <w:top w:val="none" w:sz="0" w:space="0" w:color="auto"/>
                    <w:left w:val="none" w:sz="0" w:space="0" w:color="auto"/>
                    <w:bottom w:val="none" w:sz="0" w:space="0" w:color="auto"/>
                    <w:right w:val="none" w:sz="0" w:space="0" w:color="auto"/>
                  </w:divBdr>
                </w:div>
                <w:div w:id="57771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793">
          <w:marLeft w:val="0"/>
          <w:marRight w:val="0"/>
          <w:marTop w:val="0"/>
          <w:marBottom w:val="0"/>
          <w:divBdr>
            <w:top w:val="none" w:sz="0" w:space="0" w:color="auto"/>
            <w:left w:val="none" w:sz="0" w:space="0" w:color="auto"/>
            <w:bottom w:val="none" w:sz="0" w:space="0" w:color="auto"/>
            <w:right w:val="none" w:sz="0" w:space="0" w:color="auto"/>
          </w:divBdr>
        </w:div>
      </w:divsChild>
    </w:div>
    <w:div w:id="577715918">
      <w:marLeft w:val="0"/>
      <w:marRight w:val="0"/>
      <w:marTop w:val="0"/>
      <w:marBottom w:val="0"/>
      <w:divBdr>
        <w:top w:val="none" w:sz="0" w:space="0" w:color="auto"/>
        <w:left w:val="none" w:sz="0" w:space="0" w:color="auto"/>
        <w:bottom w:val="none" w:sz="0" w:space="0" w:color="auto"/>
        <w:right w:val="none" w:sz="0" w:space="0" w:color="auto"/>
      </w:divBdr>
    </w:div>
    <w:div w:id="577715919">
      <w:marLeft w:val="0"/>
      <w:marRight w:val="0"/>
      <w:marTop w:val="0"/>
      <w:marBottom w:val="0"/>
      <w:divBdr>
        <w:top w:val="none" w:sz="0" w:space="0" w:color="auto"/>
        <w:left w:val="none" w:sz="0" w:space="0" w:color="auto"/>
        <w:bottom w:val="none" w:sz="0" w:space="0" w:color="auto"/>
        <w:right w:val="none" w:sz="0" w:space="0" w:color="auto"/>
      </w:divBdr>
    </w:div>
    <w:div w:id="577715921">
      <w:marLeft w:val="0"/>
      <w:marRight w:val="0"/>
      <w:marTop w:val="0"/>
      <w:marBottom w:val="0"/>
      <w:divBdr>
        <w:top w:val="none" w:sz="0" w:space="0" w:color="auto"/>
        <w:left w:val="none" w:sz="0" w:space="0" w:color="auto"/>
        <w:bottom w:val="none" w:sz="0" w:space="0" w:color="auto"/>
        <w:right w:val="none" w:sz="0" w:space="0" w:color="auto"/>
      </w:divBdr>
    </w:div>
    <w:div w:id="577715923">
      <w:marLeft w:val="0"/>
      <w:marRight w:val="0"/>
      <w:marTop w:val="0"/>
      <w:marBottom w:val="0"/>
      <w:divBdr>
        <w:top w:val="none" w:sz="0" w:space="0" w:color="auto"/>
        <w:left w:val="none" w:sz="0" w:space="0" w:color="auto"/>
        <w:bottom w:val="none" w:sz="0" w:space="0" w:color="auto"/>
        <w:right w:val="none" w:sz="0" w:space="0" w:color="auto"/>
      </w:divBdr>
    </w:div>
    <w:div w:id="577715924">
      <w:marLeft w:val="0"/>
      <w:marRight w:val="0"/>
      <w:marTop w:val="0"/>
      <w:marBottom w:val="0"/>
      <w:divBdr>
        <w:top w:val="none" w:sz="0" w:space="0" w:color="auto"/>
        <w:left w:val="none" w:sz="0" w:space="0" w:color="auto"/>
        <w:bottom w:val="none" w:sz="0" w:space="0" w:color="auto"/>
        <w:right w:val="none" w:sz="0" w:space="0" w:color="auto"/>
      </w:divBdr>
    </w:div>
    <w:div w:id="577715929">
      <w:marLeft w:val="0"/>
      <w:marRight w:val="0"/>
      <w:marTop w:val="0"/>
      <w:marBottom w:val="0"/>
      <w:divBdr>
        <w:top w:val="none" w:sz="0" w:space="0" w:color="auto"/>
        <w:left w:val="none" w:sz="0" w:space="0" w:color="auto"/>
        <w:bottom w:val="none" w:sz="0" w:space="0" w:color="auto"/>
        <w:right w:val="none" w:sz="0" w:space="0" w:color="auto"/>
      </w:divBdr>
    </w:div>
    <w:div w:id="577715932">
      <w:marLeft w:val="0"/>
      <w:marRight w:val="0"/>
      <w:marTop w:val="0"/>
      <w:marBottom w:val="0"/>
      <w:divBdr>
        <w:top w:val="none" w:sz="0" w:space="0" w:color="auto"/>
        <w:left w:val="none" w:sz="0" w:space="0" w:color="auto"/>
        <w:bottom w:val="none" w:sz="0" w:space="0" w:color="auto"/>
        <w:right w:val="none" w:sz="0" w:space="0" w:color="auto"/>
      </w:divBdr>
    </w:div>
    <w:div w:id="577715933">
      <w:marLeft w:val="0"/>
      <w:marRight w:val="0"/>
      <w:marTop w:val="0"/>
      <w:marBottom w:val="0"/>
      <w:divBdr>
        <w:top w:val="none" w:sz="0" w:space="0" w:color="auto"/>
        <w:left w:val="none" w:sz="0" w:space="0" w:color="auto"/>
        <w:bottom w:val="none" w:sz="0" w:space="0" w:color="auto"/>
        <w:right w:val="none" w:sz="0" w:space="0" w:color="auto"/>
      </w:divBdr>
    </w:div>
    <w:div w:id="577715935">
      <w:marLeft w:val="0"/>
      <w:marRight w:val="0"/>
      <w:marTop w:val="0"/>
      <w:marBottom w:val="0"/>
      <w:divBdr>
        <w:top w:val="none" w:sz="0" w:space="0" w:color="auto"/>
        <w:left w:val="none" w:sz="0" w:space="0" w:color="auto"/>
        <w:bottom w:val="none" w:sz="0" w:space="0" w:color="auto"/>
        <w:right w:val="none" w:sz="0" w:space="0" w:color="auto"/>
      </w:divBdr>
    </w:div>
    <w:div w:id="577715941">
      <w:marLeft w:val="0"/>
      <w:marRight w:val="0"/>
      <w:marTop w:val="0"/>
      <w:marBottom w:val="0"/>
      <w:divBdr>
        <w:top w:val="none" w:sz="0" w:space="0" w:color="auto"/>
        <w:left w:val="none" w:sz="0" w:space="0" w:color="auto"/>
        <w:bottom w:val="none" w:sz="0" w:space="0" w:color="auto"/>
        <w:right w:val="none" w:sz="0" w:space="0" w:color="auto"/>
      </w:divBdr>
    </w:div>
    <w:div w:id="577715942">
      <w:marLeft w:val="0"/>
      <w:marRight w:val="0"/>
      <w:marTop w:val="0"/>
      <w:marBottom w:val="0"/>
      <w:divBdr>
        <w:top w:val="none" w:sz="0" w:space="0" w:color="auto"/>
        <w:left w:val="none" w:sz="0" w:space="0" w:color="auto"/>
        <w:bottom w:val="none" w:sz="0" w:space="0" w:color="auto"/>
        <w:right w:val="none" w:sz="0" w:space="0" w:color="auto"/>
      </w:divBdr>
    </w:div>
    <w:div w:id="577715943">
      <w:marLeft w:val="0"/>
      <w:marRight w:val="0"/>
      <w:marTop w:val="0"/>
      <w:marBottom w:val="0"/>
      <w:divBdr>
        <w:top w:val="none" w:sz="0" w:space="0" w:color="auto"/>
        <w:left w:val="none" w:sz="0" w:space="0" w:color="auto"/>
        <w:bottom w:val="none" w:sz="0" w:space="0" w:color="auto"/>
        <w:right w:val="none" w:sz="0" w:space="0" w:color="auto"/>
      </w:divBdr>
    </w:div>
    <w:div w:id="577715945">
      <w:marLeft w:val="0"/>
      <w:marRight w:val="0"/>
      <w:marTop w:val="0"/>
      <w:marBottom w:val="0"/>
      <w:divBdr>
        <w:top w:val="none" w:sz="0" w:space="0" w:color="auto"/>
        <w:left w:val="none" w:sz="0" w:space="0" w:color="auto"/>
        <w:bottom w:val="none" w:sz="0" w:space="0" w:color="auto"/>
        <w:right w:val="none" w:sz="0" w:space="0" w:color="auto"/>
      </w:divBdr>
    </w:div>
    <w:div w:id="577715947">
      <w:marLeft w:val="0"/>
      <w:marRight w:val="0"/>
      <w:marTop w:val="0"/>
      <w:marBottom w:val="0"/>
      <w:divBdr>
        <w:top w:val="none" w:sz="0" w:space="0" w:color="auto"/>
        <w:left w:val="none" w:sz="0" w:space="0" w:color="auto"/>
        <w:bottom w:val="none" w:sz="0" w:space="0" w:color="auto"/>
        <w:right w:val="none" w:sz="0" w:space="0" w:color="auto"/>
      </w:divBdr>
    </w:div>
    <w:div w:id="577715948">
      <w:marLeft w:val="0"/>
      <w:marRight w:val="0"/>
      <w:marTop w:val="0"/>
      <w:marBottom w:val="0"/>
      <w:divBdr>
        <w:top w:val="none" w:sz="0" w:space="0" w:color="auto"/>
        <w:left w:val="none" w:sz="0" w:space="0" w:color="auto"/>
        <w:bottom w:val="none" w:sz="0" w:space="0" w:color="auto"/>
        <w:right w:val="none" w:sz="0" w:space="0" w:color="auto"/>
      </w:divBdr>
    </w:div>
    <w:div w:id="577715949">
      <w:marLeft w:val="0"/>
      <w:marRight w:val="0"/>
      <w:marTop w:val="0"/>
      <w:marBottom w:val="0"/>
      <w:divBdr>
        <w:top w:val="none" w:sz="0" w:space="0" w:color="auto"/>
        <w:left w:val="none" w:sz="0" w:space="0" w:color="auto"/>
        <w:bottom w:val="none" w:sz="0" w:space="0" w:color="auto"/>
        <w:right w:val="none" w:sz="0" w:space="0" w:color="auto"/>
      </w:divBdr>
    </w:div>
    <w:div w:id="577715951">
      <w:marLeft w:val="0"/>
      <w:marRight w:val="0"/>
      <w:marTop w:val="0"/>
      <w:marBottom w:val="0"/>
      <w:divBdr>
        <w:top w:val="none" w:sz="0" w:space="0" w:color="auto"/>
        <w:left w:val="none" w:sz="0" w:space="0" w:color="auto"/>
        <w:bottom w:val="none" w:sz="0" w:space="0" w:color="auto"/>
        <w:right w:val="none" w:sz="0" w:space="0" w:color="auto"/>
      </w:divBdr>
    </w:div>
    <w:div w:id="577715953">
      <w:marLeft w:val="0"/>
      <w:marRight w:val="0"/>
      <w:marTop w:val="0"/>
      <w:marBottom w:val="0"/>
      <w:divBdr>
        <w:top w:val="none" w:sz="0" w:space="0" w:color="auto"/>
        <w:left w:val="none" w:sz="0" w:space="0" w:color="auto"/>
        <w:bottom w:val="none" w:sz="0" w:space="0" w:color="auto"/>
        <w:right w:val="none" w:sz="0" w:space="0" w:color="auto"/>
      </w:divBdr>
    </w:div>
    <w:div w:id="577715954">
      <w:marLeft w:val="0"/>
      <w:marRight w:val="0"/>
      <w:marTop w:val="0"/>
      <w:marBottom w:val="0"/>
      <w:divBdr>
        <w:top w:val="none" w:sz="0" w:space="0" w:color="auto"/>
        <w:left w:val="none" w:sz="0" w:space="0" w:color="auto"/>
        <w:bottom w:val="none" w:sz="0" w:space="0" w:color="auto"/>
        <w:right w:val="none" w:sz="0" w:space="0" w:color="auto"/>
      </w:divBdr>
    </w:div>
    <w:div w:id="577715955">
      <w:marLeft w:val="0"/>
      <w:marRight w:val="0"/>
      <w:marTop w:val="0"/>
      <w:marBottom w:val="0"/>
      <w:divBdr>
        <w:top w:val="none" w:sz="0" w:space="0" w:color="auto"/>
        <w:left w:val="none" w:sz="0" w:space="0" w:color="auto"/>
        <w:bottom w:val="none" w:sz="0" w:space="0" w:color="auto"/>
        <w:right w:val="none" w:sz="0" w:space="0" w:color="auto"/>
      </w:divBdr>
    </w:div>
    <w:div w:id="577715956">
      <w:marLeft w:val="0"/>
      <w:marRight w:val="0"/>
      <w:marTop w:val="0"/>
      <w:marBottom w:val="0"/>
      <w:divBdr>
        <w:top w:val="none" w:sz="0" w:space="0" w:color="auto"/>
        <w:left w:val="none" w:sz="0" w:space="0" w:color="auto"/>
        <w:bottom w:val="none" w:sz="0" w:space="0" w:color="auto"/>
        <w:right w:val="none" w:sz="0" w:space="0" w:color="auto"/>
      </w:divBdr>
    </w:div>
    <w:div w:id="577715958">
      <w:marLeft w:val="0"/>
      <w:marRight w:val="0"/>
      <w:marTop w:val="0"/>
      <w:marBottom w:val="0"/>
      <w:divBdr>
        <w:top w:val="none" w:sz="0" w:space="0" w:color="auto"/>
        <w:left w:val="none" w:sz="0" w:space="0" w:color="auto"/>
        <w:bottom w:val="none" w:sz="0" w:space="0" w:color="auto"/>
        <w:right w:val="none" w:sz="0" w:space="0" w:color="auto"/>
      </w:divBdr>
    </w:div>
    <w:div w:id="577715959">
      <w:marLeft w:val="0"/>
      <w:marRight w:val="0"/>
      <w:marTop w:val="0"/>
      <w:marBottom w:val="0"/>
      <w:divBdr>
        <w:top w:val="none" w:sz="0" w:space="0" w:color="auto"/>
        <w:left w:val="none" w:sz="0" w:space="0" w:color="auto"/>
        <w:bottom w:val="none" w:sz="0" w:space="0" w:color="auto"/>
        <w:right w:val="none" w:sz="0" w:space="0" w:color="auto"/>
      </w:divBdr>
    </w:div>
    <w:div w:id="577715960">
      <w:marLeft w:val="0"/>
      <w:marRight w:val="0"/>
      <w:marTop w:val="0"/>
      <w:marBottom w:val="0"/>
      <w:divBdr>
        <w:top w:val="none" w:sz="0" w:space="0" w:color="auto"/>
        <w:left w:val="none" w:sz="0" w:space="0" w:color="auto"/>
        <w:bottom w:val="none" w:sz="0" w:space="0" w:color="auto"/>
        <w:right w:val="none" w:sz="0" w:space="0" w:color="auto"/>
      </w:divBdr>
    </w:div>
    <w:div w:id="577715961">
      <w:marLeft w:val="0"/>
      <w:marRight w:val="0"/>
      <w:marTop w:val="0"/>
      <w:marBottom w:val="0"/>
      <w:divBdr>
        <w:top w:val="none" w:sz="0" w:space="0" w:color="auto"/>
        <w:left w:val="none" w:sz="0" w:space="0" w:color="auto"/>
        <w:bottom w:val="none" w:sz="0" w:space="0" w:color="auto"/>
        <w:right w:val="none" w:sz="0" w:space="0" w:color="auto"/>
      </w:divBdr>
    </w:div>
    <w:div w:id="577715963">
      <w:marLeft w:val="0"/>
      <w:marRight w:val="0"/>
      <w:marTop w:val="0"/>
      <w:marBottom w:val="0"/>
      <w:divBdr>
        <w:top w:val="none" w:sz="0" w:space="0" w:color="auto"/>
        <w:left w:val="none" w:sz="0" w:space="0" w:color="auto"/>
        <w:bottom w:val="none" w:sz="0" w:space="0" w:color="auto"/>
        <w:right w:val="none" w:sz="0" w:space="0" w:color="auto"/>
      </w:divBdr>
    </w:div>
    <w:div w:id="577715965">
      <w:marLeft w:val="0"/>
      <w:marRight w:val="0"/>
      <w:marTop w:val="0"/>
      <w:marBottom w:val="0"/>
      <w:divBdr>
        <w:top w:val="none" w:sz="0" w:space="0" w:color="auto"/>
        <w:left w:val="none" w:sz="0" w:space="0" w:color="auto"/>
        <w:bottom w:val="none" w:sz="0" w:space="0" w:color="auto"/>
        <w:right w:val="none" w:sz="0" w:space="0" w:color="auto"/>
      </w:divBdr>
    </w:div>
    <w:div w:id="577715967">
      <w:marLeft w:val="0"/>
      <w:marRight w:val="0"/>
      <w:marTop w:val="0"/>
      <w:marBottom w:val="0"/>
      <w:divBdr>
        <w:top w:val="none" w:sz="0" w:space="0" w:color="auto"/>
        <w:left w:val="none" w:sz="0" w:space="0" w:color="auto"/>
        <w:bottom w:val="none" w:sz="0" w:space="0" w:color="auto"/>
        <w:right w:val="none" w:sz="0" w:space="0" w:color="auto"/>
      </w:divBdr>
    </w:div>
    <w:div w:id="577715968">
      <w:marLeft w:val="0"/>
      <w:marRight w:val="0"/>
      <w:marTop w:val="0"/>
      <w:marBottom w:val="0"/>
      <w:divBdr>
        <w:top w:val="none" w:sz="0" w:space="0" w:color="auto"/>
        <w:left w:val="none" w:sz="0" w:space="0" w:color="auto"/>
        <w:bottom w:val="none" w:sz="0" w:space="0" w:color="auto"/>
        <w:right w:val="none" w:sz="0" w:space="0" w:color="auto"/>
      </w:divBdr>
      <w:divsChild>
        <w:div w:id="577716293">
          <w:marLeft w:val="0"/>
          <w:marRight w:val="0"/>
          <w:marTop w:val="0"/>
          <w:marBottom w:val="0"/>
          <w:divBdr>
            <w:top w:val="none" w:sz="0" w:space="0" w:color="auto"/>
            <w:left w:val="none" w:sz="0" w:space="0" w:color="auto"/>
            <w:bottom w:val="none" w:sz="0" w:space="0" w:color="auto"/>
            <w:right w:val="none" w:sz="0" w:space="0" w:color="auto"/>
          </w:divBdr>
        </w:div>
      </w:divsChild>
    </w:div>
    <w:div w:id="577715972">
      <w:marLeft w:val="0"/>
      <w:marRight w:val="0"/>
      <w:marTop w:val="0"/>
      <w:marBottom w:val="0"/>
      <w:divBdr>
        <w:top w:val="none" w:sz="0" w:space="0" w:color="auto"/>
        <w:left w:val="none" w:sz="0" w:space="0" w:color="auto"/>
        <w:bottom w:val="none" w:sz="0" w:space="0" w:color="auto"/>
        <w:right w:val="none" w:sz="0" w:space="0" w:color="auto"/>
      </w:divBdr>
    </w:div>
    <w:div w:id="577715973">
      <w:marLeft w:val="0"/>
      <w:marRight w:val="0"/>
      <w:marTop w:val="0"/>
      <w:marBottom w:val="0"/>
      <w:divBdr>
        <w:top w:val="none" w:sz="0" w:space="0" w:color="auto"/>
        <w:left w:val="none" w:sz="0" w:space="0" w:color="auto"/>
        <w:bottom w:val="none" w:sz="0" w:space="0" w:color="auto"/>
        <w:right w:val="none" w:sz="0" w:space="0" w:color="auto"/>
      </w:divBdr>
      <w:divsChild>
        <w:div w:id="577715278">
          <w:marLeft w:val="0"/>
          <w:marRight w:val="0"/>
          <w:marTop w:val="0"/>
          <w:marBottom w:val="0"/>
          <w:divBdr>
            <w:top w:val="none" w:sz="0" w:space="0" w:color="auto"/>
            <w:left w:val="none" w:sz="0" w:space="0" w:color="auto"/>
            <w:bottom w:val="none" w:sz="0" w:space="0" w:color="auto"/>
            <w:right w:val="none" w:sz="0" w:space="0" w:color="auto"/>
          </w:divBdr>
        </w:div>
      </w:divsChild>
    </w:div>
    <w:div w:id="577715979">
      <w:marLeft w:val="0"/>
      <w:marRight w:val="0"/>
      <w:marTop w:val="0"/>
      <w:marBottom w:val="0"/>
      <w:divBdr>
        <w:top w:val="none" w:sz="0" w:space="0" w:color="auto"/>
        <w:left w:val="none" w:sz="0" w:space="0" w:color="auto"/>
        <w:bottom w:val="none" w:sz="0" w:space="0" w:color="auto"/>
        <w:right w:val="none" w:sz="0" w:space="0" w:color="auto"/>
      </w:divBdr>
    </w:div>
    <w:div w:id="577715980">
      <w:marLeft w:val="0"/>
      <w:marRight w:val="0"/>
      <w:marTop w:val="0"/>
      <w:marBottom w:val="0"/>
      <w:divBdr>
        <w:top w:val="none" w:sz="0" w:space="0" w:color="auto"/>
        <w:left w:val="none" w:sz="0" w:space="0" w:color="auto"/>
        <w:bottom w:val="none" w:sz="0" w:space="0" w:color="auto"/>
        <w:right w:val="none" w:sz="0" w:space="0" w:color="auto"/>
      </w:divBdr>
    </w:div>
    <w:div w:id="577715982">
      <w:marLeft w:val="0"/>
      <w:marRight w:val="0"/>
      <w:marTop w:val="0"/>
      <w:marBottom w:val="0"/>
      <w:divBdr>
        <w:top w:val="none" w:sz="0" w:space="0" w:color="auto"/>
        <w:left w:val="none" w:sz="0" w:space="0" w:color="auto"/>
        <w:bottom w:val="none" w:sz="0" w:space="0" w:color="auto"/>
        <w:right w:val="none" w:sz="0" w:space="0" w:color="auto"/>
      </w:divBdr>
    </w:div>
    <w:div w:id="577715983">
      <w:marLeft w:val="0"/>
      <w:marRight w:val="0"/>
      <w:marTop w:val="0"/>
      <w:marBottom w:val="0"/>
      <w:divBdr>
        <w:top w:val="none" w:sz="0" w:space="0" w:color="auto"/>
        <w:left w:val="none" w:sz="0" w:space="0" w:color="auto"/>
        <w:bottom w:val="none" w:sz="0" w:space="0" w:color="auto"/>
        <w:right w:val="none" w:sz="0" w:space="0" w:color="auto"/>
      </w:divBdr>
    </w:div>
    <w:div w:id="577715986">
      <w:marLeft w:val="0"/>
      <w:marRight w:val="0"/>
      <w:marTop w:val="0"/>
      <w:marBottom w:val="0"/>
      <w:divBdr>
        <w:top w:val="none" w:sz="0" w:space="0" w:color="auto"/>
        <w:left w:val="none" w:sz="0" w:space="0" w:color="auto"/>
        <w:bottom w:val="none" w:sz="0" w:space="0" w:color="auto"/>
        <w:right w:val="none" w:sz="0" w:space="0" w:color="auto"/>
      </w:divBdr>
      <w:divsChild>
        <w:div w:id="577715662">
          <w:marLeft w:val="0"/>
          <w:marRight w:val="0"/>
          <w:marTop w:val="0"/>
          <w:marBottom w:val="0"/>
          <w:divBdr>
            <w:top w:val="none" w:sz="0" w:space="0" w:color="auto"/>
            <w:left w:val="none" w:sz="0" w:space="0" w:color="auto"/>
            <w:bottom w:val="none" w:sz="0" w:space="0" w:color="auto"/>
            <w:right w:val="none" w:sz="0" w:space="0" w:color="auto"/>
          </w:divBdr>
        </w:div>
        <w:div w:id="577716567">
          <w:marLeft w:val="0"/>
          <w:marRight w:val="0"/>
          <w:marTop w:val="0"/>
          <w:marBottom w:val="0"/>
          <w:divBdr>
            <w:top w:val="none" w:sz="0" w:space="0" w:color="auto"/>
            <w:left w:val="none" w:sz="0" w:space="0" w:color="auto"/>
            <w:bottom w:val="none" w:sz="0" w:space="0" w:color="auto"/>
            <w:right w:val="none" w:sz="0" w:space="0" w:color="auto"/>
          </w:divBdr>
        </w:div>
        <w:div w:id="577717369">
          <w:marLeft w:val="0"/>
          <w:marRight w:val="0"/>
          <w:marTop w:val="0"/>
          <w:marBottom w:val="0"/>
          <w:divBdr>
            <w:top w:val="none" w:sz="0" w:space="0" w:color="auto"/>
            <w:left w:val="none" w:sz="0" w:space="0" w:color="auto"/>
            <w:bottom w:val="none" w:sz="0" w:space="0" w:color="auto"/>
            <w:right w:val="none" w:sz="0" w:space="0" w:color="auto"/>
          </w:divBdr>
        </w:div>
      </w:divsChild>
    </w:div>
    <w:div w:id="577715989">
      <w:marLeft w:val="0"/>
      <w:marRight w:val="0"/>
      <w:marTop w:val="0"/>
      <w:marBottom w:val="0"/>
      <w:divBdr>
        <w:top w:val="none" w:sz="0" w:space="0" w:color="auto"/>
        <w:left w:val="none" w:sz="0" w:space="0" w:color="auto"/>
        <w:bottom w:val="none" w:sz="0" w:space="0" w:color="auto"/>
        <w:right w:val="none" w:sz="0" w:space="0" w:color="auto"/>
      </w:divBdr>
    </w:div>
    <w:div w:id="577715992">
      <w:marLeft w:val="0"/>
      <w:marRight w:val="0"/>
      <w:marTop w:val="0"/>
      <w:marBottom w:val="0"/>
      <w:divBdr>
        <w:top w:val="none" w:sz="0" w:space="0" w:color="auto"/>
        <w:left w:val="none" w:sz="0" w:space="0" w:color="auto"/>
        <w:bottom w:val="none" w:sz="0" w:space="0" w:color="auto"/>
        <w:right w:val="none" w:sz="0" w:space="0" w:color="auto"/>
      </w:divBdr>
    </w:div>
    <w:div w:id="577715996">
      <w:marLeft w:val="0"/>
      <w:marRight w:val="0"/>
      <w:marTop w:val="0"/>
      <w:marBottom w:val="0"/>
      <w:divBdr>
        <w:top w:val="none" w:sz="0" w:space="0" w:color="auto"/>
        <w:left w:val="none" w:sz="0" w:space="0" w:color="auto"/>
        <w:bottom w:val="none" w:sz="0" w:space="0" w:color="auto"/>
        <w:right w:val="none" w:sz="0" w:space="0" w:color="auto"/>
      </w:divBdr>
      <w:divsChild>
        <w:div w:id="577715696">
          <w:marLeft w:val="0"/>
          <w:marRight w:val="0"/>
          <w:marTop w:val="0"/>
          <w:marBottom w:val="0"/>
          <w:divBdr>
            <w:top w:val="none" w:sz="0" w:space="0" w:color="auto"/>
            <w:left w:val="none" w:sz="0" w:space="0" w:color="auto"/>
            <w:bottom w:val="none" w:sz="0" w:space="0" w:color="auto"/>
            <w:right w:val="none" w:sz="0" w:space="0" w:color="auto"/>
          </w:divBdr>
        </w:div>
      </w:divsChild>
    </w:div>
    <w:div w:id="577715997">
      <w:marLeft w:val="0"/>
      <w:marRight w:val="0"/>
      <w:marTop w:val="0"/>
      <w:marBottom w:val="0"/>
      <w:divBdr>
        <w:top w:val="none" w:sz="0" w:space="0" w:color="auto"/>
        <w:left w:val="none" w:sz="0" w:space="0" w:color="auto"/>
        <w:bottom w:val="none" w:sz="0" w:space="0" w:color="auto"/>
        <w:right w:val="none" w:sz="0" w:space="0" w:color="auto"/>
      </w:divBdr>
    </w:div>
    <w:div w:id="577716005">
      <w:marLeft w:val="0"/>
      <w:marRight w:val="0"/>
      <w:marTop w:val="0"/>
      <w:marBottom w:val="0"/>
      <w:divBdr>
        <w:top w:val="none" w:sz="0" w:space="0" w:color="auto"/>
        <w:left w:val="none" w:sz="0" w:space="0" w:color="auto"/>
        <w:bottom w:val="none" w:sz="0" w:space="0" w:color="auto"/>
        <w:right w:val="none" w:sz="0" w:space="0" w:color="auto"/>
      </w:divBdr>
    </w:div>
    <w:div w:id="577716006">
      <w:marLeft w:val="0"/>
      <w:marRight w:val="0"/>
      <w:marTop w:val="0"/>
      <w:marBottom w:val="0"/>
      <w:divBdr>
        <w:top w:val="none" w:sz="0" w:space="0" w:color="auto"/>
        <w:left w:val="none" w:sz="0" w:space="0" w:color="auto"/>
        <w:bottom w:val="none" w:sz="0" w:space="0" w:color="auto"/>
        <w:right w:val="none" w:sz="0" w:space="0" w:color="auto"/>
      </w:divBdr>
    </w:div>
    <w:div w:id="577716008">
      <w:marLeft w:val="0"/>
      <w:marRight w:val="0"/>
      <w:marTop w:val="0"/>
      <w:marBottom w:val="0"/>
      <w:divBdr>
        <w:top w:val="none" w:sz="0" w:space="0" w:color="auto"/>
        <w:left w:val="none" w:sz="0" w:space="0" w:color="auto"/>
        <w:bottom w:val="none" w:sz="0" w:space="0" w:color="auto"/>
        <w:right w:val="none" w:sz="0" w:space="0" w:color="auto"/>
      </w:divBdr>
    </w:div>
    <w:div w:id="577716010">
      <w:marLeft w:val="0"/>
      <w:marRight w:val="0"/>
      <w:marTop w:val="0"/>
      <w:marBottom w:val="0"/>
      <w:divBdr>
        <w:top w:val="none" w:sz="0" w:space="0" w:color="auto"/>
        <w:left w:val="none" w:sz="0" w:space="0" w:color="auto"/>
        <w:bottom w:val="none" w:sz="0" w:space="0" w:color="auto"/>
        <w:right w:val="none" w:sz="0" w:space="0" w:color="auto"/>
      </w:divBdr>
    </w:div>
    <w:div w:id="577716012">
      <w:marLeft w:val="0"/>
      <w:marRight w:val="0"/>
      <w:marTop w:val="0"/>
      <w:marBottom w:val="0"/>
      <w:divBdr>
        <w:top w:val="none" w:sz="0" w:space="0" w:color="auto"/>
        <w:left w:val="none" w:sz="0" w:space="0" w:color="auto"/>
        <w:bottom w:val="none" w:sz="0" w:space="0" w:color="auto"/>
        <w:right w:val="none" w:sz="0" w:space="0" w:color="auto"/>
      </w:divBdr>
    </w:div>
    <w:div w:id="577716013">
      <w:marLeft w:val="0"/>
      <w:marRight w:val="0"/>
      <w:marTop w:val="0"/>
      <w:marBottom w:val="0"/>
      <w:divBdr>
        <w:top w:val="none" w:sz="0" w:space="0" w:color="auto"/>
        <w:left w:val="none" w:sz="0" w:space="0" w:color="auto"/>
        <w:bottom w:val="none" w:sz="0" w:space="0" w:color="auto"/>
        <w:right w:val="none" w:sz="0" w:space="0" w:color="auto"/>
      </w:divBdr>
    </w:div>
    <w:div w:id="577716014">
      <w:marLeft w:val="0"/>
      <w:marRight w:val="0"/>
      <w:marTop w:val="0"/>
      <w:marBottom w:val="0"/>
      <w:divBdr>
        <w:top w:val="none" w:sz="0" w:space="0" w:color="auto"/>
        <w:left w:val="none" w:sz="0" w:space="0" w:color="auto"/>
        <w:bottom w:val="none" w:sz="0" w:space="0" w:color="auto"/>
        <w:right w:val="none" w:sz="0" w:space="0" w:color="auto"/>
      </w:divBdr>
    </w:div>
    <w:div w:id="577716016">
      <w:marLeft w:val="0"/>
      <w:marRight w:val="0"/>
      <w:marTop w:val="0"/>
      <w:marBottom w:val="0"/>
      <w:divBdr>
        <w:top w:val="none" w:sz="0" w:space="0" w:color="auto"/>
        <w:left w:val="none" w:sz="0" w:space="0" w:color="auto"/>
        <w:bottom w:val="none" w:sz="0" w:space="0" w:color="auto"/>
        <w:right w:val="none" w:sz="0" w:space="0" w:color="auto"/>
      </w:divBdr>
      <w:divsChild>
        <w:div w:id="577714811">
          <w:marLeft w:val="0"/>
          <w:marRight w:val="0"/>
          <w:marTop w:val="0"/>
          <w:marBottom w:val="0"/>
          <w:divBdr>
            <w:top w:val="none" w:sz="0" w:space="0" w:color="auto"/>
            <w:left w:val="none" w:sz="0" w:space="0" w:color="auto"/>
            <w:bottom w:val="none" w:sz="0" w:space="0" w:color="auto"/>
            <w:right w:val="none" w:sz="0" w:space="0" w:color="auto"/>
          </w:divBdr>
          <w:divsChild>
            <w:div w:id="577716316">
              <w:marLeft w:val="0"/>
              <w:marRight w:val="0"/>
              <w:marTop w:val="0"/>
              <w:marBottom w:val="0"/>
              <w:divBdr>
                <w:top w:val="none" w:sz="0" w:space="0" w:color="auto"/>
                <w:left w:val="none" w:sz="0" w:space="0" w:color="auto"/>
                <w:bottom w:val="none" w:sz="0" w:space="0" w:color="auto"/>
                <w:right w:val="none" w:sz="0" w:space="0" w:color="auto"/>
              </w:divBdr>
              <w:divsChild>
                <w:div w:id="57771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194">
          <w:marLeft w:val="0"/>
          <w:marRight w:val="0"/>
          <w:marTop w:val="0"/>
          <w:marBottom w:val="0"/>
          <w:divBdr>
            <w:top w:val="none" w:sz="0" w:space="0" w:color="auto"/>
            <w:left w:val="none" w:sz="0" w:space="0" w:color="auto"/>
            <w:bottom w:val="none" w:sz="0" w:space="0" w:color="auto"/>
            <w:right w:val="none" w:sz="0" w:space="0" w:color="auto"/>
          </w:divBdr>
          <w:divsChild>
            <w:div w:id="577716125">
              <w:marLeft w:val="0"/>
              <w:marRight w:val="0"/>
              <w:marTop w:val="0"/>
              <w:marBottom w:val="0"/>
              <w:divBdr>
                <w:top w:val="none" w:sz="0" w:space="0" w:color="auto"/>
                <w:left w:val="none" w:sz="0" w:space="0" w:color="auto"/>
                <w:bottom w:val="none" w:sz="0" w:space="0" w:color="auto"/>
                <w:right w:val="none" w:sz="0" w:space="0" w:color="auto"/>
              </w:divBdr>
            </w:div>
          </w:divsChild>
        </w:div>
        <w:div w:id="577717189">
          <w:marLeft w:val="0"/>
          <w:marRight w:val="0"/>
          <w:marTop w:val="0"/>
          <w:marBottom w:val="0"/>
          <w:divBdr>
            <w:top w:val="none" w:sz="0" w:space="0" w:color="auto"/>
            <w:left w:val="none" w:sz="0" w:space="0" w:color="auto"/>
            <w:bottom w:val="none" w:sz="0" w:space="0" w:color="auto"/>
            <w:right w:val="none" w:sz="0" w:space="0" w:color="auto"/>
          </w:divBdr>
          <w:divsChild>
            <w:div w:id="57771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022">
      <w:marLeft w:val="0"/>
      <w:marRight w:val="0"/>
      <w:marTop w:val="0"/>
      <w:marBottom w:val="0"/>
      <w:divBdr>
        <w:top w:val="none" w:sz="0" w:space="0" w:color="auto"/>
        <w:left w:val="none" w:sz="0" w:space="0" w:color="auto"/>
        <w:bottom w:val="none" w:sz="0" w:space="0" w:color="auto"/>
        <w:right w:val="none" w:sz="0" w:space="0" w:color="auto"/>
      </w:divBdr>
    </w:div>
    <w:div w:id="577716024">
      <w:marLeft w:val="0"/>
      <w:marRight w:val="0"/>
      <w:marTop w:val="0"/>
      <w:marBottom w:val="0"/>
      <w:divBdr>
        <w:top w:val="none" w:sz="0" w:space="0" w:color="auto"/>
        <w:left w:val="none" w:sz="0" w:space="0" w:color="auto"/>
        <w:bottom w:val="none" w:sz="0" w:space="0" w:color="auto"/>
        <w:right w:val="none" w:sz="0" w:space="0" w:color="auto"/>
      </w:divBdr>
    </w:div>
    <w:div w:id="577716028">
      <w:marLeft w:val="0"/>
      <w:marRight w:val="0"/>
      <w:marTop w:val="0"/>
      <w:marBottom w:val="0"/>
      <w:divBdr>
        <w:top w:val="none" w:sz="0" w:space="0" w:color="auto"/>
        <w:left w:val="none" w:sz="0" w:space="0" w:color="auto"/>
        <w:bottom w:val="none" w:sz="0" w:space="0" w:color="auto"/>
        <w:right w:val="none" w:sz="0" w:space="0" w:color="auto"/>
      </w:divBdr>
      <w:divsChild>
        <w:div w:id="577715395">
          <w:marLeft w:val="0"/>
          <w:marRight w:val="0"/>
          <w:marTop w:val="0"/>
          <w:marBottom w:val="0"/>
          <w:divBdr>
            <w:top w:val="none" w:sz="0" w:space="0" w:color="auto"/>
            <w:left w:val="none" w:sz="0" w:space="0" w:color="auto"/>
            <w:bottom w:val="none" w:sz="0" w:space="0" w:color="auto"/>
            <w:right w:val="none" w:sz="0" w:space="0" w:color="auto"/>
          </w:divBdr>
          <w:divsChild>
            <w:div w:id="577714853">
              <w:marLeft w:val="0"/>
              <w:marRight w:val="0"/>
              <w:marTop w:val="0"/>
              <w:marBottom w:val="0"/>
              <w:divBdr>
                <w:top w:val="none" w:sz="0" w:space="0" w:color="auto"/>
                <w:left w:val="none" w:sz="0" w:space="0" w:color="auto"/>
                <w:bottom w:val="none" w:sz="0" w:space="0" w:color="auto"/>
                <w:right w:val="none" w:sz="0" w:space="0" w:color="auto"/>
              </w:divBdr>
              <w:divsChild>
                <w:div w:id="57771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029">
      <w:marLeft w:val="0"/>
      <w:marRight w:val="0"/>
      <w:marTop w:val="0"/>
      <w:marBottom w:val="0"/>
      <w:divBdr>
        <w:top w:val="none" w:sz="0" w:space="0" w:color="auto"/>
        <w:left w:val="none" w:sz="0" w:space="0" w:color="auto"/>
        <w:bottom w:val="none" w:sz="0" w:space="0" w:color="auto"/>
        <w:right w:val="none" w:sz="0" w:space="0" w:color="auto"/>
      </w:divBdr>
      <w:divsChild>
        <w:div w:id="577717577">
          <w:marLeft w:val="0"/>
          <w:marRight w:val="0"/>
          <w:marTop w:val="0"/>
          <w:marBottom w:val="0"/>
          <w:divBdr>
            <w:top w:val="none" w:sz="0" w:space="0" w:color="auto"/>
            <w:left w:val="none" w:sz="0" w:space="0" w:color="auto"/>
            <w:bottom w:val="none" w:sz="0" w:space="0" w:color="auto"/>
            <w:right w:val="none" w:sz="0" w:space="0" w:color="auto"/>
          </w:divBdr>
        </w:div>
      </w:divsChild>
    </w:div>
    <w:div w:id="577716034">
      <w:marLeft w:val="0"/>
      <w:marRight w:val="0"/>
      <w:marTop w:val="0"/>
      <w:marBottom w:val="0"/>
      <w:divBdr>
        <w:top w:val="none" w:sz="0" w:space="0" w:color="auto"/>
        <w:left w:val="none" w:sz="0" w:space="0" w:color="auto"/>
        <w:bottom w:val="none" w:sz="0" w:space="0" w:color="auto"/>
        <w:right w:val="none" w:sz="0" w:space="0" w:color="auto"/>
      </w:divBdr>
      <w:divsChild>
        <w:div w:id="577716986">
          <w:marLeft w:val="0"/>
          <w:marRight w:val="0"/>
          <w:marTop w:val="0"/>
          <w:marBottom w:val="0"/>
          <w:divBdr>
            <w:top w:val="none" w:sz="0" w:space="0" w:color="auto"/>
            <w:left w:val="none" w:sz="0" w:space="0" w:color="auto"/>
            <w:bottom w:val="none" w:sz="0" w:space="0" w:color="auto"/>
            <w:right w:val="none" w:sz="0" w:space="0" w:color="auto"/>
          </w:divBdr>
          <w:divsChild>
            <w:div w:id="577717375">
              <w:marLeft w:val="0"/>
              <w:marRight w:val="0"/>
              <w:marTop w:val="0"/>
              <w:marBottom w:val="0"/>
              <w:divBdr>
                <w:top w:val="none" w:sz="0" w:space="0" w:color="auto"/>
                <w:left w:val="none" w:sz="0" w:space="0" w:color="auto"/>
                <w:bottom w:val="none" w:sz="0" w:space="0" w:color="auto"/>
                <w:right w:val="none" w:sz="0" w:space="0" w:color="auto"/>
              </w:divBdr>
              <w:divsChild>
                <w:div w:id="57771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035">
      <w:marLeft w:val="0"/>
      <w:marRight w:val="0"/>
      <w:marTop w:val="0"/>
      <w:marBottom w:val="0"/>
      <w:divBdr>
        <w:top w:val="none" w:sz="0" w:space="0" w:color="auto"/>
        <w:left w:val="none" w:sz="0" w:space="0" w:color="auto"/>
        <w:bottom w:val="none" w:sz="0" w:space="0" w:color="auto"/>
        <w:right w:val="none" w:sz="0" w:space="0" w:color="auto"/>
      </w:divBdr>
    </w:div>
    <w:div w:id="577716036">
      <w:marLeft w:val="0"/>
      <w:marRight w:val="0"/>
      <w:marTop w:val="0"/>
      <w:marBottom w:val="0"/>
      <w:divBdr>
        <w:top w:val="none" w:sz="0" w:space="0" w:color="auto"/>
        <w:left w:val="none" w:sz="0" w:space="0" w:color="auto"/>
        <w:bottom w:val="none" w:sz="0" w:space="0" w:color="auto"/>
        <w:right w:val="none" w:sz="0" w:space="0" w:color="auto"/>
      </w:divBdr>
    </w:div>
    <w:div w:id="577716037">
      <w:marLeft w:val="0"/>
      <w:marRight w:val="0"/>
      <w:marTop w:val="0"/>
      <w:marBottom w:val="0"/>
      <w:divBdr>
        <w:top w:val="none" w:sz="0" w:space="0" w:color="auto"/>
        <w:left w:val="none" w:sz="0" w:space="0" w:color="auto"/>
        <w:bottom w:val="none" w:sz="0" w:space="0" w:color="auto"/>
        <w:right w:val="none" w:sz="0" w:space="0" w:color="auto"/>
      </w:divBdr>
      <w:divsChild>
        <w:div w:id="577714963">
          <w:marLeft w:val="0"/>
          <w:marRight w:val="0"/>
          <w:marTop w:val="0"/>
          <w:marBottom w:val="0"/>
          <w:divBdr>
            <w:top w:val="none" w:sz="0" w:space="0" w:color="auto"/>
            <w:left w:val="none" w:sz="0" w:space="0" w:color="auto"/>
            <w:bottom w:val="none" w:sz="0" w:space="0" w:color="auto"/>
            <w:right w:val="none" w:sz="0" w:space="0" w:color="auto"/>
          </w:divBdr>
          <w:divsChild>
            <w:div w:id="577714870">
              <w:marLeft w:val="0"/>
              <w:marRight w:val="0"/>
              <w:marTop w:val="0"/>
              <w:marBottom w:val="0"/>
              <w:divBdr>
                <w:top w:val="none" w:sz="0" w:space="0" w:color="auto"/>
                <w:left w:val="none" w:sz="0" w:space="0" w:color="auto"/>
                <w:bottom w:val="none" w:sz="0" w:space="0" w:color="auto"/>
                <w:right w:val="none" w:sz="0" w:space="0" w:color="auto"/>
              </w:divBdr>
              <w:divsChild>
                <w:div w:id="57771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038">
      <w:marLeft w:val="0"/>
      <w:marRight w:val="0"/>
      <w:marTop w:val="0"/>
      <w:marBottom w:val="0"/>
      <w:divBdr>
        <w:top w:val="none" w:sz="0" w:space="0" w:color="auto"/>
        <w:left w:val="none" w:sz="0" w:space="0" w:color="auto"/>
        <w:bottom w:val="none" w:sz="0" w:space="0" w:color="auto"/>
        <w:right w:val="none" w:sz="0" w:space="0" w:color="auto"/>
      </w:divBdr>
    </w:div>
    <w:div w:id="577716043">
      <w:marLeft w:val="0"/>
      <w:marRight w:val="0"/>
      <w:marTop w:val="0"/>
      <w:marBottom w:val="0"/>
      <w:divBdr>
        <w:top w:val="none" w:sz="0" w:space="0" w:color="auto"/>
        <w:left w:val="none" w:sz="0" w:space="0" w:color="auto"/>
        <w:bottom w:val="none" w:sz="0" w:space="0" w:color="auto"/>
        <w:right w:val="none" w:sz="0" w:space="0" w:color="auto"/>
      </w:divBdr>
    </w:div>
    <w:div w:id="577716044">
      <w:marLeft w:val="0"/>
      <w:marRight w:val="0"/>
      <w:marTop w:val="0"/>
      <w:marBottom w:val="0"/>
      <w:divBdr>
        <w:top w:val="none" w:sz="0" w:space="0" w:color="auto"/>
        <w:left w:val="none" w:sz="0" w:space="0" w:color="auto"/>
        <w:bottom w:val="none" w:sz="0" w:space="0" w:color="auto"/>
        <w:right w:val="none" w:sz="0" w:space="0" w:color="auto"/>
      </w:divBdr>
      <w:divsChild>
        <w:div w:id="577715795">
          <w:marLeft w:val="0"/>
          <w:marRight w:val="0"/>
          <w:marTop w:val="0"/>
          <w:marBottom w:val="0"/>
          <w:divBdr>
            <w:top w:val="none" w:sz="0" w:space="0" w:color="auto"/>
            <w:left w:val="none" w:sz="0" w:space="0" w:color="auto"/>
            <w:bottom w:val="none" w:sz="0" w:space="0" w:color="auto"/>
            <w:right w:val="none" w:sz="0" w:space="0" w:color="auto"/>
          </w:divBdr>
          <w:divsChild>
            <w:div w:id="577714939">
              <w:marLeft w:val="0"/>
              <w:marRight w:val="0"/>
              <w:marTop w:val="0"/>
              <w:marBottom w:val="0"/>
              <w:divBdr>
                <w:top w:val="none" w:sz="0" w:space="0" w:color="auto"/>
                <w:left w:val="none" w:sz="0" w:space="0" w:color="auto"/>
                <w:bottom w:val="none" w:sz="0" w:space="0" w:color="auto"/>
                <w:right w:val="none" w:sz="0" w:space="0" w:color="auto"/>
              </w:divBdr>
              <w:divsChild>
                <w:div w:id="577714961">
                  <w:marLeft w:val="0"/>
                  <w:marRight w:val="0"/>
                  <w:marTop w:val="0"/>
                  <w:marBottom w:val="0"/>
                  <w:divBdr>
                    <w:top w:val="none" w:sz="0" w:space="0" w:color="auto"/>
                    <w:left w:val="none" w:sz="0" w:space="0" w:color="auto"/>
                    <w:bottom w:val="none" w:sz="0" w:space="0" w:color="auto"/>
                    <w:right w:val="none" w:sz="0" w:space="0" w:color="auto"/>
                  </w:divBdr>
                </w:div>
              </w:divsChild>
            </w:div>
            <w:div w:id="577717245">
              <w:marLeft w:val="0"/>
              <w:marRight w:val="0"/>
              <w:marTop w:val="0"/>
              <w:marBottom w:val="0"/>
              <w:divBdr>
                <w:top w:val="none" w:sz="0" w:space="0" w:color="auto"/>
                <w:left w:val="none" w:sz="0" w:space="0" w:color="auto"/>
                <w:bottom w:val="none" w:sz="0" w:space="0" w:color="auto"/>
                <w:right w:val="none" w:sz="0" w:space="0" w:color="auto"/>
              </w:divBdr>
            </w:div>
          </w:divsChild>
        </w:div>
        <w:div w:id="577716090">
          <w:marLeft w:val="0"/>
          <w:marRight w:val="0"/>
          <w:marTop w:val="0"/>
          <w:marBottom w:val="0"/>
          <w:divBdr>
            <w:top w:val="none" w:sz="0" w:space="0" w:color="auto"/>
            <w:left w:val="none" w:sz="0" w:space="0" w:color="auto"/>
            <w:bottom w:val="none" w:sz="0" w:space="0" w:color="auto"/>
            <w:right w:val="none" w:sz="0" w:space="0" w:color="auto"/>
          </w:divBdr>
        </w:div>
        <w:div w:id="577716438">
          <w:marLeft w:val="0"/>
          <w:marRight w:val="0"/>
          <w:marTop w:val="0"/>
          <w:marBottom w:val="0"/>
          <w:divBdr>
            <w:top w:val="none" w:sz="0" w:space="0" w:color="auto"/>
            <w:left w:val="none" w:sz="0" w:space="0" w:color="auto"/>
            <w:bottom w:val="none" w:sz="0" w:space="0" w:color="auto"/>
            <w:right w:val="none" w:sz="0" w:space="0" w:color="auto"/>
          </w:divBdr>
        </w:div>
        <w:div w:id="577717030">
          <w:marLeft w:val="0"/>
          <w:marRight w:val="0"/>
          <w:marTop w:val="0"/>
          <w:marBottom w:val="0"/>
          <w:divBdr>
            <w:top w:val="none" w:sz="0" w:space="0" w:color="auto"/>
            <w:left w:val="none" w:sz="0" w:space="0" w:color="auto"/>
            <w:bottom w:val="none" w:sz="0" w:space="0" w:color="auto"/>
            <w:right w:val="none" w:sz="0" w:space="0" w:color="auto"/>
          </w:divBdr>
        </w:div>
      </w:divsChild>
    </w:div>
    <w:div w:id="577716053">
      <w:marLeft w:val="0"/>
      <w:marRight w:val="0"/>
      <w:marTop w:val="0"/>
      <w:marBottom w:val="0"/>
      <w:divBdr>
        <w:top w:val="none" w:sz="0" w:space="0" w:color="auto"/>
        <w:left w:val="none" w:sz="0" w:space="0" w:color="auto"/>
        <w:bottom w:val="none" w:sz="0" w:space="0" w:color="auto"/>
        <w:right w:val="none" w:sz="0" w:space="0" w:color="auto"/>
      </w:divBdr>
    </w:div>
    <w:div w:id="577716057">
      <w:marLeft w:val="0"/>
      <w:marRight w:val="0"/>
      <w:marTop w:val="0"/>
      <w:marBottom w:val="0"/>
      <w:divBdr>
        <w:top w:val="none" w:sz="0" w:space="0" w:color="auto"/>
        <w:left w:val="none" w:sz="0" w:space="0" w:color="auto"/>
        <w:bottom w:val="none" w:sz="0" w:space="0" w:color="auto"/>
        <w:right w:val="none" w:sz="0" w:space="0" w:color="auto"/>
      </w:divBdr>
      <w:divsChild>
        <w:div w:id="577716268">
          <w:marLeft w:val="0"/>
          <w:marRight w:val="0"/>
          <w:marTop w:val="0"/>
          <w:marBottom w:val="0"/>
          <w:divBdr>
            <w:top w:val="none" w:sz="0" w:space="0" w:color="auto"/>
            <w:left w:val="none" w:sz="0" w:space="0" w:color="auto"/>
            <w:bottom w:val="none" w:sz="0" w:space="0" w:color="auto"/>
            <w:right w:val="none" w:sz="0" w:space="0" w:color="auto"/>
          </w:divBdr>
        </w:div>
        <w:div w:id="577716837">
          <w:marLeft w:val="0"/>
          <w:marRight w:val="0"/>
          <w:marTop w:val="0"/>
          <w:marBottom w:val="0"/>
          <w:divBdr>
            <w:top w:val="none" w:sz="0" w:space="0" w:color="auto"/>
            <w:left w:val="none" w:sz="0" w:space="0" w:color="auto"/>
            <w:bottom w:val="none" w:sz="0" w:space="0" w:color="auto"/>
            <w:right w:val="none" w:sz="0" w:space="0" w:color="auto"/>
          </w:divBdr>
          <w:divsChild>
            <w:div w:id="577715768">
              <w:marLeft w:val="0"/>
              <w:marRight w:val="0"/>
              <w:marTop w:val="0"/>
              <w:marBottom w:val="0"/>
              <w:divBdr>
                <w:top w:val="none" w:sz="0" w:space="0" w:color="auto"/>
                <w:left w:val="none" w:sz="0" w:space="0" w:color="auto"/>
                <w:bottom w:val="none" w:sz="0" w:space="0" w:color="auto"/>
                <w:right w:val="none" w:sz="0" w:space="0" w:color="auto"/>
              </w:divBdr>
              <w:divsChild>
                <w:div w:id="5777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058">
      <w:marLeft w:val="0"/>
      <w:marRight w:val="0"/>
      <w:marTop w:val="0"/>
      <w:marBottom w:val="0"/>
      <w:divBdr>
        <w:top w:val="none" w:sz="0" w:space="0" w:color="auto"/>
        <w:left w:val="none" w:sz="0" w:space="0" w:color="auto"/>
        <w:bottom w:val="none" w:sz="0" w:space="0" w:color="auto"/>
        <w:right w:val="none" w:sz="0" w:space="0" w:color="auto"/>
      </w:divBdr>
    </w:div>
    <w:div w:id="577716066">
      <w:marLeft w:val="0"/>
      <w:marRight w:val="0"/>
      <w:marTop w:val="0"/>
      <w:marBottom w:val="0"/>
      <w:divBdr>
        <w:top w:val="none" w:sz="0" w:space="0" w:color="auto"/>
        <w:left w:val="none" w:sz="0" w:space="0" w:color="auto"/>
        <w:bottom w:val="none" w:sz="0" w:space="0" w:color="auto"/>
        <w:right w:val="none" w:sz="0" w:space="0" w:color="auto"/>
      </w:divBdr>
    </w:div>
    <w:div w:id="577716067">
      <w:marLeft w:val="0"/>
      <w:marRight w:val="0"/>
      <w:marTop w:val="0"/>
      <w:marBottom w:val="0"/>
      <w:divBdr>
        <w:top w:val="none" w:sz="0" w:space="0" w:color="auto"/>
        <w:left w:val="none" w:sz="0" w:space="0" w:color="auto"/>
        <w:bottom w:val="none" w:sz="0" w:space="0" w:color="auto"/>
        <w:right w:val="none" w:sz="0" w:space="0" w:color="auto"/>
      </w:divBdr>
      <w:divsChild>
        <w:div w:id="577716957">
          <w:marLeft w:val="0"/>
          <w:marRight w:val="0"/>
          <w:marTop w:val="0"/>
          <w:marBottom w:val="0"/>
          <w:divBdr>
            <w:top w:val="none" w:sz="0" w:space="0" w:color="auto"/>
            <w:left w:val="none" w:sz="0" w:space="0" w:color="auto"/>
            <w:bottom w:val="none" w:sz="0" w:space="0" w:color="auto"/>
            <w:right w:val="none" w:sz="0" w:space="0" w:color="auto"/>
          </w:divBdr>
        </w:div>
      </w:divsChild>
    </w:div>
    <w:div w:id="577716068">
      <w:marLeft w:val="0"/>
      <w:marRight w:val="0"/>
      <w:marTop w:val="0"/>
      <w:marBottom w:val="0"/>
      <w:divBdr>
        <w:top w:val="none" w:sz="0" w:space="0" w:color="auto"/>
        <w:left w:val="none" w:sz="0" w:space="0" w:color="auto"/>
        <w:bottom w:val="none" w:sz="0" w:space="0" w:color="auto"/>
        <w:right w:val="none" w:sz="0" w:space="0" w:color="auto"/>
      </w:divBdr>
    </w:div>
    <w:div w:id="577716071">
      <w:marLeft w:val="0"/>
      <w:marRight w:val="0"/>
      <w:marTop w:val="0"/>
      <w:marBottom w:val="0"/>
      <w:divBdr>
        <w:top w:val="none" w:sz="0" w:space="0" w:color="auto"/>
        <w:left w:val="none" w:sz="0" w:space="0" w:color="auto"/>
        <w:bottom w:val="none" w:sz="0" w:space="0" w:color="auto"/>
        <w:right w:val="none" w:sz="0" w:space="0" w:color="auto"/>
      </w:divBdr>
    </w:div>
    <w:div w:id="577716072">
      <w:marLeft w:val="0"/>
      <w:marRight w:val="0"/>
      <w:marTop w:val="0"/>
      <w:marBottom w:val="0"/>
      <w:divBdr>
        <w:top w:val="none" w:sz="0" w:space="0" w:color="auto"/>
        <w:left w:val="none" w:sz="0" w:space="0" w:color="auto"/>
        <w:bottom w:val="none" w:sz="0" w:space="0" w:color="auto"/>
        <w:right w:val="none" w:sz="0" w:space="0" w:color="auto"/>
      </w:divBdr>
    </w:div>
    <w:div w:id="577716075">
      <w:marLeft w:val="0"/>
      <w:marRight w:val="0"/>
      <w:marTop w:val="0"/>
      <w:marBottom w:val="0"/>
      <w:divBdr>
        <w:top w:val="none" w:sz="0" w:space="0" w:color="auto"/>
        <w:left w:val="none" w:sz="0" w:space="0" w:color="auto"/>
        <w:bottom w:val="none" w:sz="0" w:space="0" w:color="auto"/>
        <w:right w:val="none" w:sz="0" w:space="0" w:color="auto"/>
      </w:divBdr>
      <w:divsChild>
        <w:div w:id="577716033">
          <w:marLeft w:val="0"/>
          <w:marRight w:val="0"/>
          <w:marTop w:val="0"/>
          <w:marBottom w:val="0"/>
          <w:divBdr>
            <w:top w:val="none" w:sz="0" w:space="0" w:color="auto"/>
            <w:left w:val="none" w:sz="0" w:space="0" w:color="auto"/>
            <w:bottom w:val="none" w:sz="0" w:space="0" w:color="auto"/>
            <w:right w:val="none" w:sz="0" w:space="0" w:color="auto"/>
          </w:divBdr>
          <w:divsChild>
            <w:div w:id="577717465">
              <w:marLeft w:val="0"/>
              <w:marRight w:val="0"/>
              <w:marTop w:val="0"/>
              <w:marBottom w:val="0"/>
              <w:divBdr>
                <w:top w:val="none" w:sz="0" w:space="0" w:color="auto"/>
                <w:left w:val="none" w:sz="0" w:space="0" w:color="auto"/>
                <w:bottom w:val="none" w:sz="0" w:space="0" w:color="auto"/>
                <w:right w:val="none" w:sz="0" w:space="0" w:color="auto"/>
              </w:divBdr>
              <w:divsChild>
                <w:div w:id="57771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077">
      <w:marLeft w:val="0"/>
      <w:marRight w:val="0"/>
      <w:marTop w:val="0"/>
      <w:marBottom w:val="0"/>
      <w:divBdr>
        <w:top w:val="none" w:sz="0" w:space="0" w:color="auto"/>
        <w:left w:val="none" w:sz="0" w:space="0" w:color="auto"/>
        <w:bottom w:val="none" w:sz="0" w:space="0" w:color="auto"/>
        <w:right w:val="none" w:sz="0" w:space="0" w:color="auto"/>
      </w:divBdr>
    </w:div>
    <w:div w:id="577716081">
      <w:marLeft w:val="0"/>
      <w:marRight w:val="0"/>
      <w:marTop w:val="0"/>
      <w:marBottom w:val="0"/>
      <w:divBdr>
        <w:top w:val="none" w:sz="0" w:space="0" w:color="auto"/>
        <w:left w:val="none" w:sz="0" w:space="0" w:color="auto"/>
        <w:bottom w:val="none" w:sz="0" w:space="0" w:color="auto"/>
        <w:right w:val="none" w:sz="0" w:space="0" w:color="auto"/>
      </w:divBdr>
    </w:div>
    <w:div w:id="577716082">
      <w:marLeft w:val="0"/>
      <w:marRight w:val="0"/>
      <w:marTop w:val="0"/>
      <w:marBottom w:val="0"/>
      <w:divBdr>
        <w:top w:val="none" w:sz="0" w:space="0" w:color="auto"/>
        <w:left w:val="none" w:sz="0" w:space="0" w:color="auto"/>
        <w:bottom w:val="none" w:sz="0" w:space="0" w:color="auto"/>
        <w:right w:val="none" w:sz="0" w:space="0" w:color="auto"/>
      </w:divBdr>
    </w:div>
    <w:div w:id="577716083">
      <w:marLeft w:val="0"/>
      <w:marRight w:val="0"/>
      <w:marTop w:val="0"/>
      <w:marBottom w:val="0"/>
      <w:divBdr>
        <w:top w:val="none" w:sz="0" w:space="0" w:color="auto"/>
        <w:left w:val="none" w:sz="0" w:space="0" w:color="auto"/>
        <w:bottom w:val="none" w:sz="0" w:space="0" w:color="auto"/>
        <w:right w:val="none" w:sz="0" w:space="0" w:color="auto"/>
      </w:divBdr>
    </w:div>
    <w:div w:id="577716084">
      <w:marLeft w:val="0"/>
      <w:marRight w:val="0"/>
      <w:marTop w:val="0"/>
      <w:marBottom w:val="0"/>
      <w:divBdr>
        <w:top w:val="none" w:sz="0" w:space="0" w:color="auto"/>
        <w:left w:val="none" w:sz="0" w:space="0" w:color="auto"/>
        <w:bottom w:val="none" w:sz="0" w:space="0" w:color="auto"/>
        <w:right w:val="none" w:sz="0" w:space="0" w:color="auto"/>
      </w:divBdr>
    </w:div>
    <w:div w:id="577716087">
      <w:marLeft w:val="0"/>
      <w:marRight w:val="0"/>
      <w:marTop w:val="0"/>
      <w:marBottom w:val="0"/>
      <w:divBdr>
        <w:top w:val="none" w:sz="0" w:space="0" w:color="auto"/>
        <w:left w:val="none" w:sz="0" w:space="0" w:color="auto"/>
        <w:bottom w:val="none" w:sz="0" w:space="0" w:color="auto"/>
        <w:right w:val="none" w:sz="0" w:space="0" w:color="auto"/>
      </w:divBdr>
    </w:div>
    <w:div w:id="577716092">
      <w:marLeft w:val="0"/>
      <w:marRight w:val="0"/>
      <w:marTop w:val="0"/>
      <w:marBottom w:val="0"/>
      <w:divBdr>
        <w:top w:val="none" w:sz="0" w:space="0" w:color="auto"/>
        <w:left w:val="none" w:sz="0" w:space="0" w:color="auto"/>
        <w:bottom w:val="none" w:sz="0" w:space="0" w:color="auto"/>
        <w:right w:val="none" w:sz="0" w:space="0" w:color="auto"/>
      </w:divBdr>
    </w:div>
    <w:div w:id="577716096">
      <w:marLeft w:val="0"/>
      <w:marRight w:val="0"/>
      <w:marTop w:val="0"/>
      <w:marBottom w:val="0"/>
      <w:divBdr>
        <w:top w:val="none" w:sz="0" w:space="0" w:color="auto"/>
        <w:left w:val="none" w:sz="0" w:space="0" w:color="auto"/>
        <w:bottom w:val="none" w:sz="0" w:space="0" w:color="auto"/>
        <w:right w:val="none" w:sz="0" w:space="0" w:color="auto"/>
      </w:divBdr>
    </w:div>
    <w:div w:id="577716099">
      <w:marLeft w:val="0"/>
      <w:marRight w:val="0"/>
      <w:marTop w:val="0"/>
      <w:marBottom w:val="0"/>
      <w:divBdr>
        <w:top w:val="none" w:sz="0" w:space="0" w:color="auto"/>
        <w:left w:val="none" w:sz="0" w:space="0" w:color="auto"/>
        <w:bottom w:val="none" w:sz="0" w:space="0" w:color="auto"/>
        <w:right w:val="none" w:sz="0" w:space="0" w:color="auto"/>
      </w:divBdr>
    </w:div>
    <w:div w:id="577716100">
      <w:marLeft w:val="0"/>
      <w:marRight w:val="0"/>
      <w:marTop w:val="0"/>
      <w:marBottom w:val="0"/>
      <w:divBdr>
        <w:top w:val="none" w:sz="0" w:space="0" w:color="auto"/>
        <w:left w:val="none" w:sz="0" w:space="0" w:color="auto"/>
        <w:bottom w:val="none" w:sz="0" w:space="0" w:color="auto"/>
        <w:right w:val="none" w:sz="0" w:space="0" w:color="auto"/>
      </w:divBdr>
      <w:divsChild>
        <w:div w:id="577714763">
          <w:marLeft w:val="0"/>
          <w:marRight w:val="0"/>
          <w:marTop w:val="0"/>
          <w:marBottom w:val="0"/>
          <w:divBdr>
            <w:top w:val="none" w:sz="0" w:space="0" w:color="auto"/>
            <w:left w:val="none" w:sz="0" w:space="0" w:color="auto"/>
            <w:bottom w:val="none" w:sz="0" w:space="0" w:color="auto"/>
            <w:right w:val="none" w:sz="0" w:space="0" w:color="auto"/>
          </w:divBdr>
        </w:div>
        <w:div w:id="577715436">
          <w:marLeft w:val="0"/>
          <w:marRight w:val="0"/>
          <w:marTop w:val="0"/>
          <w:marBottom w:val="0"/>
          <w:divBdr>
            <w:top w:val="single" w:sz="4" w:space="1" w:color="000000"/>
            <w:left w:val="single" w:sz="4" w:space="4" w:color="000000"/>
            <w:bottom w:val="single" w:sz="4" w:space="1" w:color="000000"/>
            <w:right w:val="single" w:sz="4" w:space="4" w:color="000000"/>
          </w:divBdr>
        </w:div>
        <w:div w:id="577715487">
          <w:marLeft w:val="0"/>
          <w:marRight w:val="0"/>
          <w:marTop w:val="0"/>
          <w:marBottom w:val="0"/>
          <w:divBdr>
            <w:top w:val="none" w:sz="0" w:space="0" w:color="auto"/>
            <w:left w:val="none" w:sz="0" w:space="0" w:color="auto"/>
            <w:bottom w:val="none" w:sz="0" w:space="0" w:color="auto"/>
            <w:right w:val="none" w:sz="0" w:space="0" w:color="auto"/>
          </w:divBdr>
        </w:div>
        <w:div w:id="577715598">
          <w:marLeft w:val="0"/>
          <w:marRight w:val="0"/>
          <w:marTop w:val="0"/>
          <w:marBottom w:val="0"/>
          <w:divBdr>
            <w:top w:val="none" w:sz="0" w:space="0" w:color="auto"/>
            <w:left w:val="none" w:sz="0" w:space="0" w:color="auto"/>
            <w:bottom w:val="none" w:sz="0" w:space="0" w:color="auto"/>
            <w:right w:val="none" w:sz="0" w:space="0" w:color="auto"/>
          </w:divBdr>
          <w:divsChild>
            <w:div w:id="577717585">
              <w:marLeft w:val="0"/>
              <w:marRight w:val="0"/>
              <w:marTop w:val="0"/>
              <w:marBottom w:val="0"/>
              <w:divBdr>
                <w:top w:val="none" w:sz="0" w:space="0" w:color="auto"/>
                <w:left w:val="none" w:sz="0" w:space="0" w:color="auto"/>
                <w:bottom w:val="none" w:sz="0" w:space="0" w:color="auto"/>
                <w:right w:val="none" w:sz="0" w:space="0" w:color="auto"/>
              </w:divBdr>
            </w:div>
          </w:divsChild>
        </w:div>
        <w:div w:id="577715651">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577716105">
      <w:marLeft w:val="0"/>
      <w:marRight w:val="0"/>
      <w:marTop w:val="0"/>
      <w:marBottom w:val="0"/>
      <w:divBdr>
        <w:top w:val="none" w:sz="0" w:space="0" w:color="auto"/>
        <w:left w:val="none" w:sz="0" w:space="0" w:color="auto"/>
        <w:bottom w:val="none" w:sz="0" w:space="0" w:color="auto"/>
        <w:right w:val="none" w:sz="0" w:space="0" w:color="auto"/>
      </w:divBdr>
    </w:div>
    <w:div w:id="577716108">
      <w:marLeft w:val="0"/>
      <w:marRight w:val="0"/>
      <w:marTop w:val="0"/>
      <w:marBottom w:val="0"/>
      <w:divBdr>
        <w:top w:val="none" w:sz="0" w:space="0" w:color="auto"/>
        <w:left w:val="none" w:sz="0" w:space="0" w:color="auto"/>
        <w:bottom w:val="none" w:sz="0" w:space="0" w:color="auto"/>
        <w:right w:val="none" w:sz="0" w:space="0" w:color="auto"/>
      </w:divBdr>
    </w:div>
    <w:div w:id="577716109">
      <w:marLeft w:val="0"/>
      <w:marRight w:val="0"/>
      <w:marTop w:val="0"/>
      <w:marBottom w:val="0"/>
      <w:divBdr>
        <w:top w:val="none" w:sz="0" w:space="0" w:color="auto"/>
        <w:left w:val="none" w:sz="0" w:space="0" w:color="auto"/>
        <w:bottom w:val="none" w:sz="0" w:space="0" w:color="auto"/>
        <w:right w:val="none" w:sz="0" w:space="0" w:color="auto"/>
      </w:divBdr>
    </w:div>
    <w:div w:id="577716112">
      <w:marLeft w:val="0"/>
      <w:marRight w:val="0"/>
      <w:marTop w:val="0"/>
      <w:marBottom w:val="0"/>
      <w:divBdr>
        <w:top w:val="none" w:sz="0" w:space="0" w:color="auto"/>
        <w:left w:val="none" w:sz="0" w:space="0" w:color="auto"/>
        <w:bottom w:val="none" w:sz="0" w:space="0" w:color="auto"/>
        <w:right w:val="none" w:sz="0" w:space="0" w:color="auto"/>
      </w:divBdr>
    </w:div>
    <w:div w:id="577716113">
      <w:marLeft w:val="0"/>
      <w:marRight w:val="0"/>
      <w:marTop w:val="0"/>
      <w:marBottom w:val="0"/>
      <w:divBdr>
        <w:top w:val="none" w:sz="0" w:space="0" w:color="auto"/>
        <w:left w:val="none" w:sz="0" w:space="0" w:color="auto"/>
        <w:bottom w:val="none" w:sz="0" w:space="0" w:color="auto"/>
        <w:right w:val="none" w:sz="0" w:space="0" w:color="auto"/>
      </w:divBdr>
      <w:divsChild>
        <w:div w:id="577715131">
          <w:marLeft w:val="0"/>
          <w:marRight w:val="0"/>
          <w:marTop w:val="0"/>
          <w:marBottom w:val="0"/>
          <w:divBdr>
            <w:top w:val="none" w:sz="0" w:space="0" w:color="auto"/>
            <w:left w:val="none" w:sz="0" w:space="0" w:color="auto"/>
            <w:bottom w:val="none" w:sz="0" w:space="0" w:color="auto"/>
            <w:right w:val="none" w:sz="0" w:space="0" w:color="auto"/>
          </w:divBdr>
        </w:div>
      </w:divsChild>
    </w:div>
    <w:div w:id="577716114">
      <w:marLeft w:val="0"/>
      <w:marRight w:val="0"/>
      <w:marTop w:val="0"/>
      <w:marBottom w:val="0"/>
      <w:divBdr>
        <w:top w:val="none" w:sz="0" w:space="0" w:color="auto"/>
        <w:left w:val="none" w:sz="0" w:space="0" w:color="auto"/>
        <w:bottom w:val="none" w:sz="0" w:space="0" w:color="auto"/>
        <w:right w:val="none" w:sz="0" w:space="0" w:color="auto"/>
      </w:divBdr>
    </w:div>
    <w:div w:id="577716116">
      <w:marLeft w:val="0"/>
      <w:marRight w:val="0"/>
      <w:marTop w:val="0"/>
      <w:marBottom w:val="0"/>
      <w:divBdr>
        <w:top w:val="none" w:sz="0" w:space="0" w:color="auto"/>
        <w:left w:val="none" w:sz="0" w:space="0" w:color="auto"/>
        <w:bottom w:val="none" w:sz="0" w:space="0" w:color="auto"/>
        <w:right w:val="none" w:sz="0" w:space="0" w:color="auto"/>
      </w:divBdr>
    </w:div>
    <w:div w:id="577716117">
      <w:marLeft w:val="0"/>
      <w:marRight w:val="0"/>
      <w:marTop w:val="0"/>
      <w:marBottom w:val="0"/>
      <w:divBdr>
        <w:top w:val="none" w:sz="0" w:space="0" w:color="auto"/>
        <w:left w:val="none" w:sz="0" w:space="0" w:color="auto"/>
        <w:bottom w:val="none" w:sz="0" w:space="0" w:color="auto"/>
        <w:right w:val="none" w:sz="0" w:space="0" w:color="auto"/>
      </w:divBdr>
    </w:div>
    <w:div w:id="577716118">
      <w:marLeft w:val="0"/>
      <w:marRight w:val="0"/>
      <w:marTop w:val="0"/>
      <w:marBottom w:val="0"/>
      <w:divBdr>
        <w:top w:val="none" w:sz="0" w:space="0" w:color="auto"/>
        <w:left w:val="none" w:sz="0" w:space="0" w:color="auto"/>
        <w:bottom w:val="none" w:sz="0" w:space="0" w:color="auto"/>
        <w:right w:val="none" w:sz="0" w:space="0" w:color="auto"/>
      </w:divBdr>
    </w:div>
    <w:div w:id="577716120">
      <w:marLeft w:val="0"/>
      <w:marRight w:val="0"/>
      <w:marTop w:val="0"/>
      <w:marBottom w:val="0"/>
      <w:divBdr>
        <w:top w:val="none" w:sz="0" w:space="0" w:color="auto"/>
        <w:left w:val="none" w:sz="0" w:space="0" w:color="auto"/>
        <w:bottom w:val="none" w:sz="0" w:space="0" w:color="auto"/>
        <w:right w:val="none" w:sz="0" w:space="0" w:color="auto"/>
      </w:divBdr>
    </w:div>
    <w:div w:id="577716122">
      <w:marLeft w:val="0"/>
      <w:marRight w:val="0"/>
      <w:marTop w:val="0"/>
      <w:marBottom w:val="0"/>
      <w:divBdr>
        <w:top w:val="none" w:sz="0" w:space="0" w:color="auto"/>
        <w:left w:val="none" w:sz="0" w:space="0" w:color="auto"/>
        <w:bottom w:val="none" w:sz="0" w:space="0" w:color="auto"/>
        <w:right w:val="none" w:sz="0" w:space="0" w:color="auto"/>
      </w:divBdr>
      <w:divsChild>
        <w:div w:id="577717143">
          <w:marLeft w:val="0"/>
          <w:marRight w:val="0"/>
          <w:marTop w:val="0"/>
          <w:marBottom w:val="0"/>
          <w:divBdr>
            <w:top w:val="none" w:sz="0" w:space="0" w:color="auto"/>
            <w:left w:val="none" w:sz="0" w:space="0" w:color="auto"/>
            <w:bottom w:val="none" w:sz="0" w:space="0" w:color="auto"/>
            <w:right w:val="none" w:sz="0" w:space="0" w:color="auto"/>
          </w:divBdr>
          <w:divsChild>
            <w:div w:id="577715623">
              <w:marLeft w:val="0"/>
              <w:marRight w:val="0"/>
              <w:marTop w:val="0"/>
              <w:marBottom w:val="0"/>
              <w:divBdr>
                <w:top w:val="none" w:sz="0" w:space="0" w:color="auto"/>
                <w:left w:val="none" w:sz="0" w:space="0" w:color="auto"/>
                <w:bottom w:val="none" w:sz="0" w:space="0" w:color="auto"/>
                <w:right w:val="none" w:sz="0" w:space="0" w:color="auto"/>
              </w:divBdr>
              <w:divsChild>
                <w:div w:id="577716378">
                  <w:marLeft w:val="0"/>
                  <w:marRight w:val="0"/>
                  <w:marTop w:val="0"/>
                  <w:marBottom w:val="0"/>
                  <w:divBdr>
                    <w:top w:val="none" w:sz="0" w:space="0" w:color="auto"/>
                    <w:left w:val="none" w:sz="0" w:space="0" w:color="auto"/>
                    <w:bottom w:val="none" w:sz="0" w:space="0" w:color="auto"/>
                    <w:right w:val="none" w:sz="0" w:space="0" w:color="auto"/>
                  </w:divBdr>
                  <w:divsChild>
                    <w:div w:id="5777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6123">
      <w:marLeft w:val="0"/>
      <w:marRight w:val="0"/>
      <w:marTop w:val="0"/>
      <w:marBottom w:val="0"/>
      <w:divBdr>
        <w:top w:val="none" w:sz="0" w:space="0" w:color="auto"/>
        <w:left w:val="none" w:sz="0" w:space="0" w:color="auto"/>
        <w:bottom w:val="none" w:sz="0" w:space="0" w:color="auto"/>
        <w:right w:val="none" w:sz="0" w:space="0" w:color="auto"/>
      </w:divBdr>
      <w:divsChild>
        <w:div w:id="577716145">
          <w:marLeft w:val="0"/>
          <w:marRight w:val="0"/>
          <w:marTop w:val="0"/>
          <w:marBottom w:val="0"/>
          <w:divBdr>
            <w:top w:val="none" w:sz="0" w:space="0" w:color="auto"/>
            <w:left w:val="none" w:sz="0" w:space="0" w:color="auto"/>
            <w:bottom w:val="none" w:sz="0" w:space="0" w:color="auto"/>
            <w:right w:val="none" w:sz="0" w:space="0" w:color="auto"/>
          </w:divBdr>
        </w:div>
        <w:div w:id="577716635">
          <w:marLeft w:val="0"/>
          <w:marRight w:val="0"/>
          <w:marTop w:val="0"/>
          <w:marBottom w:val="0"/>
          <w:divBdr>
            <w:top w:val="none" w:sz="0" w:space="0" w:color="auto"/>
            <w:left w:val="none" w:sz="0" w:space="0" w:color="auto"/>
            <w:bottom w:val="none" w:sz="0" w:space="0" w:color="auto"/>
            <w:right w:val="none" w:sz="0" w:space="0" w:color="auto"/>
          </w:divBdr>
        </w:div>
        <w:div w:id="577716669">
          <w:marLeft w:val="0"/>
          <w:marRight w:val="0"/>
          <w:marTop w:val="0"/>
          <w:marBottom w:val="0"/>
          <w:divBdr>
            <w:top w:val="none" w:sz="0" w:space="0" w:color="auto"/>
            <w:left w:val="none" w:sz="0" w:space="0" w:color="auto"/>
            <w:bottom w:val="none" w:sz="0" w:space="0" w:color="auto"/>
            <w:right w:val="none" w:sz="0" w:space="0" w:color="auto"/>
          </w:divBdr>
        </w:div>
        <w:div w:id="577716718">
          <w:marLeft w:val="0"/>
          <w:marRight w:val="0"/>
          <w:marTop w:val="0"/>
          <w:marBottom w:val="0"/>
          <w:divBdr>
            <w:top w:val="none" w:sz="0" w:space="0" w:color="auto"/>
            <w:left w:val="none" w:sz="0" w:space="0" w:color="auto"/>
            <w:bottom w:val="none" w:sz="0" w:space="0" w:color="auto"/>
            <w:right w:val="none" w:sz="0" w:space="0" w:color="auto"/>
          </w:divBdr>
        </w:div>
        <w:div w:id="577716743">
          <w:marLeft w:val="0"/>
          <w:marRight w:val="0"/>
          <w:marTop w:val="0"/>
          <w:marBottom w:val="0"/>
          <w:divBdr>
            <w:top w:val="none" w:sz="0" w:space="0" w:color="auto"/>
            <w:left w:val="none" w:sz="0" w:space="0" w:color="auto"/>
            <w:bottom w:val="none" w:sz="0" w:space="0" w:color="auto"/>
            <w:right w:val="none" w:sz="0" w:space="0" w:color="auto"/>
          </w:divBdr>
        </w:div>
      </w:divsChild>
    </w:div>
    <w:div w:id="577716124">
      <w:marLeft w:val="0"/>
      <w:marRight w:val="0"/>
      <w:marTop w:val="0"/>
      <w:marBottom w:val="0"/>
      <w:divBdr>
        <w:top w:val="none" w:sz="0" w:space="0" w:color="auto"/>
        <w:left w:val="none" w:sz="0" w:space="0" w:color="auto"/>
        <w:bottom w:val="none" w:sz="0" w:space="0" w:color="auto"/>
        <w:right w:val="none" w:sz="0" w:space="0" w:color="auto"/>
      </w:divBdr>
    </w:div>
    <w:div w:id="577716126">
      <w:marLeft w:val="0"/>
      <w:marRight w:val="0"/>
      <w:marTop w:val="0"/>
      <w:marBottom w:val="0"/>
      <w:divBdr>
        <w:top w:val="none" w:sz="0" w:space="0" w:color="auto"/>
        <w:left w:val="none" w:sz="0" w:space="0" w:color="auto"/>
        <w:bottom w:val="none" w:sz="0" w:space="0" w:color="auto"/>
        <w:right w:val="none" w:sz="0" w:space="0" w:color="auto"/>
      </w:divBdr>
    </w:div>
    <w:div w:id="577716127">
      <w:marLeft w:val="0"/>
      <w:marRight w:val="0"/>
      <w:marTop w:val="0"/>
      <w:marBottom w:val="0"/>
      <w:divBdr>
        <w:top w:val="none" w:sz="0" w:space="0" w:color="auto"/>
        <w:left w:val="none" w:sz="0" w:space="0" w:color="auto"/>
        <w:bottom w:val="none" w:sz="0" w:space="0" w:color="auto"/>
        <w:right w:val="none" w:sz="0" w:space="0" w:color="auto"/>
      </w:divBdr>
      <w:divsChild>
        <w:div w:id="577717019">
          <w:marLeft w:val="0"/>
          <w:marRight w:val="0"/>
          <w:marTop w:val="0"/>
          <w:marBottom w:val="0"/>
          <w:divBdr>
            <w:top w:val="none" w:sz="0" w:space="0" w:color="auto"/>
            <w:left w:val="none" w:sz="0" w:space="0" w:color="auto"/>
            <w:bottom w:val="none" w:sz="0" w:space="0" w:color="auto"/>
            <w:right w:val="none" w:sz="0" w:space="0" w:color="auto"/>
          </w:divBdr>
        </w:div>
      </w:divsChild>
    </w:div>
    <w:div w:id="577716129">
      <w:marLeft w:val="0"/>
      <w:marRight w:val="0"/>
      <w:marTop w:val="0"/>
      <w:marBottom w:val="0"/>
      <w:divBdr>
        <w:top w:val="none" w:sz="0" w:space="0" w:color="auto"/>
        <w:left w:val="none" w:sz="0" w:space="0" w:color="auto"/>
        <w:bottom w:val="none" w:sz="0" w:space="0" w:color="auto"/>
        <w:right w:val="none" w:sz="0" w:space="0" w:color="auto"/>
      </w:divBdr>
    </w:div>
    <w:div w:id="577716130">
      <w:marLeft w:val="0"/>
      <w:marRight w:val="0"/>
      <w:marTop w:val="0"/>
      <w:marBottom w:val="0"/>
      <w:divBdr>
        <w:top w:val="none" w:sz="0" w:space="0" w:color="auto"/>
        <w:left w:val="none" w:sz="0" w:space="0" w:color="auto"/>
        <w:bottom w:val="none" w:sz="0" w:space="0" w:color="auto"/>
        <w:right w:val="none" w:sz="0" w:space="0" w:color="auto"/>
      </w:divBdr>
    </w:div>
    <w:div w:id="577716132">
      <w:marLeft w:val="0"/>
      <w:marRight w:val="0"/>
      <w:marTop w:val="0"/>
      <w:marBottom w:val="0"/>
      <w:divBdr>
        <w:top w:val="none" w:sz="0" w:space="0" w:color="auto"/>
        <w:left w:val="none" w:sz="0" w:space="0" w:color="auto"/>
        <w:bottom w:val="none" w:sz="0" w:space="0" w:color="auto"/>
        <w:right w:val="none" w:sz="0" w:space="0" w:color="auto"/>
      </w:divBdr>
      <w:divsChild>
        <w:div w:id="577715393">
          <w:marLeft w:val="0"/>
          <w:marRight w:val="0"/>
          <w:marTop w:val="0"/>
          <w:marBottom w:val="0"/>
          <w:divBdr>
            <w:top w:val="none" w:sz="0" w:space="0" w:color="auto"/>
            <w:left w:val="none" w:sz="0" w:space="0" w:color="auto"/>
            <w:bottom w:val="none" w:sz="0" w:space="0" w:color="auto"/>
            <w:right w:val="none" w:sz="0" w:space="0" w:color="auto"/>
          </w:divBdr>
          <w:divsChild>
            <w:div w:id="577717356">
              <w:marLeft w:val="0"/>
              <w:marRight w:val="0"/>
              <w:marTop w:val="0"/>
              <w:marBottom w:val="0"/>
              <w:divBdr>
                <w:top w:val="none" w:sz="0" w:space="0" w:color="auto"/>
                <w:left w:val="none" w:sz="0" w:space="0" w:color="auto"/>
                <w:bottom w:val="none" w:sz="0" w:space="0" w:color="auto"/>
                <w:right w:val="none" w:sz="0" w:space="0" w:color="auto"/>
              </w:divBdr>
            </w:div>
          </w:divsChild>
        </w:div>
        <w:div w:id="577715458">
          <w:marLeft w:val="0"/>
          <w:marRight w:val="0"/>
          <w:marTop w:val="0"/>
          <w:marBottom w:val="0"/>
          <w:divBdr>
            <w:top w:val="single" w:sz="4" w:space="1" w:color="auto"/>
            <w:left w:val="single" w:sz="4" w:space="4" w:color="auto"/>
            <w:bottom w:val="single" w:sz="4" w:space="1" w:color="auto"/>
            <w:right w:val="single" w:sz="4" w:space="4" w:color="auto"/>
          </w:divBdr>
        </w:div>
        <w:div w:id="577716209">
          <w:marLeft w:val="0"/>
          <w:marRight w:val="0"/>
          <w:marTop w:val="0"/>
          <w:marBottom w:val="0"/>
          <w:divBdr>
            <w:top w:val="none" w:sz="0" w:space="0" w:color="auto"/>
            <w:left w:val="none" w:sz="0" w:space="0" w:color="auto"/>
            <w:bottom w:val="none" w:sz="0" w:space="0" w:color="auto"/>
            <w:right w:val="none" w:sz="0" w:space="0" w:color="auto"/>
          </w:divBdr>
          <w:divsChild>
            <w:div w:id="577715772">
              <w:marLeft w:val="0"/>
              <w:marRight w:val="0"/>
              <w:marTop w:val="0"/>
              <w:marBottom w:val="0"/>
              <w:divBdr>
                <w:top w:val="none" w:sz="0" w:space="0" w:color="auto"/>
                <w:left w:val="none" w:sz="0" w:space="0" w:color="auto"/>
                <w:bottom w:val="none" w:sz="0" w:space="0" w:color="auto"/>
                <w:right w:val="none" w:sz="0" w:space="0" w:color="auto"/>
              </w:divBdr>
            </w:div>
          </w:divsChild>
        </w:div>
        <w:div w:id="577716214">
          <w:marLeft w:val="0"/>
          <w:marRight w:val="0"/>
          <w:marTop w:val="0"/>
          <w:marBottom w:val="0"/>
          <w:divBdr>
            <w:top w:val="none" w:sz="0" w:space="0" w:color="auto"/>
            <w:left w:val="none" w:sz="0" w:space="0" w:color="auto"/>
            <w:bottom w:val="none" w:sz="0" w:space="0" w:color="auto"/>
            <w:right w:val="none" w:sz="0" w:space="0" w:color="auto"/>
          </w:divBdr>
          <w:divsChild>
            <w:div w:id="577716621">
              <w:marLeft w:val="0"/>
              <w:marRight w:val="0"/>
              <w:marTop w:val="0"/>
              <w:marBottom w:val="0"/>
              <w:divBdr>
                <w:top w:val="none" w:sz="0" w:space="0" w:color="auto"/>
                <w:left w:val="none" w:sz="0" w:space="0" w:color="auto"/>
                <w:bottom w:val="none" w:sz="0" w:space="0" w:color="auto"/>
                <w:right w:val="none" w:sz="0" w:space="0" w:color="auto"/>
              </w:divBdr>
              <w:divsChild>
                <w:div w:id="577714798">
                  <w:marLeft w:val="0"/>
                  <w:marRight w:val="0"/>
                  <w:marTop w:val="0"/>
                  <w:marBottom w:val="0"/>
                  <w:divBdr>
                    <w:top w:val="none" w:sz="0" w:space="0" w:color="auto"/>
                    <w:left w:val="none" w:sz="0" w:space="0" w:color="auto"/>
                    <w:bottom w:val="none" w:sz="0" w:space="0" w:color="auto"/>
                    <w:right w:val="none" w:sz="0" w:space="0" w:color="auto"/>
                  </w:divBdr>
                  <w:divsChild>
                    <w:div w:id="577717302">
                      <w:marLeft w:val="0"/>
                      <w:marRight w:val="0"/>
                      <w:marTop w:val="0"/>
                      <w:marBottom w:val="0"/>
                      <w:divBdr>
                        <w:top w:val="none" w:sz="0" w:space="0" w:color="auto"/>
                        <w:left w:val="none" w:sz="0" w:space="0" w:color="auto"/>
                        <w:bottom w:val="none" w:sz="0" w:space="0" w:color="auto"/>
                        <w:right w:val="none" w:sz="0" w:space="0" w:color="auto"/>
                      </w:divBdr>
                      <w:divsChild>
                        <w:div w:id="577715561">
                          <w:marLeft w:val="0"/>
                          <w:marRight w:val="0"/>
                          <w:marTop w:val="0"/>
                          <w:marBottom w:val="0"/>
                          <w:divBdr>
                            <w:top w:val="none" w:sz="0" w:space="0" w:color="auto"/>
                            <w:left w:val="none" w:sz="0" w:space="0" w:color="auto"/>
                            <w:bottom w:val="none" w:sz="0" w:space="0" w:color="auto"/>
                            <w:right w:val="none" w:sz="0" w:space="0" w:color="auto"/>
                          </w:divBdr>
                        </w:div>
                        <w:div w:id="57771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6876">
          <w:marLeft w:val="0"/>
          <w:marRight w:val="0"/>
          <w:marTop w:val="0"/>
          <w:marBottom w:val="0"/>
          <w:divBdr>
            <w:top w:val="single" w:sz="4" w:space="1" w:color="auto"/>
            <w:left w:val="single" w:sz="4" w:space="4" w:color="auto"/>
            <w:bottom w:val="single" w:sz="4" w:space="1" w:color="auto"/>
            <w:right w:val="single" w:sz="4" w:space="4" w:color="auto"/>
          </w:divBdr>
        </w:div>
      </w:divsChild>
    </w:div>
    <w:div w:id="577716134">
      <w:marLeft w:val="0"/>
      <w:marRight w:val="0"/>
      <w:marTop w:val="0"/>
      <w:marBottom w:val="0"/>
      <w:divBdr>
        <w:top w:val="none" w:sz="0" w:space="0" w:color="auto"/>
        <w:left w:val="none" w:sz="0" w:space="0" w:color="auto"/>
        <w:bottom w:val="none" w:sz="0" w:space="0" w:color="auto"/>
        <w:right w:val="none" w:sz="0" w:space="0" w:color="auto"/>
      </w:divBdr>
      <w:divsChild>
        <w:div w:id="577717129">
          <w:marLeft w:val="0"/>
          <w:marRight w:val="0"/>
          <w:marTop w:val="0"/>
          <w:marBottom w:val="0"/>
          <w:divBdr>
            <w:top w:val="none" w:sz="0" w:space="0" w:color="auto"/>
            <w:left w:val="none" w:sz="0" w:space="0" w:color="auto"/>
            <w:bottom w:val="none" w:sz="0" w:space="0" w:color="auto"/>
            <w:right w:val="none" w:sz="0" w:space="0" w:color="auto"/>
          </w:divBdr>
          <w:divsChild>
            <w:div w:id="57771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136">
      <w:marLeft w:val="0"/>
      <w:marRight w:val="0"/>
      <w:marTop w:val="0"/>
      <w:marBottom w:val="0"/>
      <w:divBdr>
        <w:top w:val="none" w:sz="0" w:space="0" w:color="auto"/>
        <w:left w:val="none" w:sz="0" w:space="0" w:color="auto"/>
        <w:bottom w:val="none" w:sz="0" w:space="0" w:color="auto"/>
        <w:right w:val="none" w:sz="0" w:space="0" w:color="auto"/>
      </w:divBdr>
      <w:divsChild>
        <w:div w:id="577716054">
          <w:marLeft w:val="0"/>
          <w:marRight w:val="0"/>
          <w:marTop w:val="0"/>
          <w:marBottom w:val="0"/>
          <w:divBdr>
            <w:top w:val="none" w:sz="0" w:space="0" w:color="auto"/>
            <w:left w:val="none" w:sz="0" w:space="0" w:color="auto"/>
            <w:bottom w:val="none" w:sz="0" w:space="0" w:color="auto"/>
            <w:right w:val="none" w:sz="0" w:space="0" w:color="auto"/>
          </w:divBdr>
          <w:divsChild>
            <w:div w:id="5777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137">
      <w:marLeft w:val="0"/>
      <w:marRight w:val="0"/>
      <w:marTop w:val="0"/>
      <w:marBottom w:val="0"/>
      <w:divBdr>
        <w:top w:val="none" w:sz="0" w:space="0" w:color="auto"/>
        <w:left w:val="none" w:sz="0" w:space="0" w:color="auto"/>
        <w:bottom w:val="none" w:sz="0" w:space="0" w:color="auto"/>
        <w:right w:val="none" w:sz="0" w:space="0" w:color="auto"/>
      </w:divBdr>
    </w:div>
    <w:div w:id="577716138">
      <w:marLeft w:val="0"/>
      <w:marRight w:val="0"/>
      <w:marTop w:val="0"/>
      <w:marBottom w:val="0"/>
      <w:divBdr>
        <w:top w:val="none" w:sz="0" w:space="0" w:color="auto"/>
        <w:left w:val="none" w:sz="0" w:space="0" w:color="auto"/>
        <w:bottom w:val="none" w:sz="0" w:space="0" w:color="auto"/>
        <w:right w:val="none" w:sz="0" w:space="0" w:color="auto"/>
      </w:divBdr>
    </w:div>
    <w:div w:id="577716140">
      <w:marLeft w:val="0"/>
      <w:marRight w:val="0"/>
      <w:marTop w:val="0"/>
      <w:marBottom w:val="0"/>
      <w:divBdr>
        <w:top w:val="none" w:sz="0" w:space="0" w:color="auto"/>
        <w:left w:val="none" w:sz="0" w:space="0" w:color="auto"/>
        <w:bottom w:val="none" w:sz="0" w:space="0" w:color="auto"/>
        <w:right w:val="none" w:sz="0" w:space="0" w:color="auto"/>
      </w:divBdr>
    </w:div>
    <w:div w:id="577716141">
      <w:marLeft w:val="0"/>
      <w:marRight w:val="0"/>
      <w:marTop w:val="0"/>
      <w:marBottom w:val="0"/>
      <w:divBdr>
        <w:top w:val="none" w:sz="0" w:space="0" w:color="auto"/>
        <w:left w:val="none" w:sz="0" w:space="0" w:color="auto"/>
        <w:bottom w:val="none" w:sz="0" w:space="0" w:color="auto"/>
        <w:right w:val="none" w:sz="0" w:space="0" w:color="auto"/>
      </w:divBdr>
    </w:div>
    <w:div w:id="577716147">
      <w:marLeft w:val="0"/>
      <w:marRight w:val="0"/>
      <w:marTop w:val="0"/>
      <w:marBottom w:val="0"/>
      <w:divBdr>
        <w:top w:val="none" w:sz="0" w:space="0" w:color="auto"/>
        <w:left w:val="none" w:sz="0" w:space="0" w:color="auto"/>
        <w:bottom w:val="none" w:sz="0" w:space="0" w:color="auto"/>
        <w:right w:val="none" w:sz="0" w:space="0" w:color="auto"/>
      </w:divBdr>
      <w:divsChild>
        <w:div w:id="577715338">
          <w:marLeft w:val="0"/>
          <w:marRight w:val="0"/>
          <w:marTop w:val="0"/>
          <w:marBottom w:val="0"/>
          <w:divBdr>
            <w:top w:val="none" w:sz="0" w:space="0" w:color="auto"/>
            <w:left w:val="none" w:sz="0" w:space="0" w:color="auto"/>
            <w:bottom w:val="none" w:sz="0" w:space="0" w:color="auto"/>
            <w:right w:val="none" w:sz="0" w:space="0" w:color="auto"/>
          </w:divBdr>
        </w:div>
      </w:divsChild>
    </w:div>
    <w:div w:id="577716152">
      <w:marLeft w:val="0"/>
      <w:marRight w:val="0"/>
      <w:marTop w:val="0"/>
      <w:marBottom w:val="0"/>
      <w:divBdr>
        <w:top w:val="none" w:sz="0" w:space="0" w:color="auto"/>
        <w:left w:val="none" w:sz="0" w:space="0" w:color="auto"/>
        <w:bottom w:val="none" w:sz="0" w:space="0" w:color="auto"/>
        <w:right w:val="none" w:sz="0" w:space="0" w:color="auto"/>
      </w:divBdr>
    </w:div>
    <w:div w:id="577716154">
      <w:marLeft w:val="0"/>
      <w:marRight w:val="0"/>
      <w:marTop w:val="0"/>
      <w:marBottom w:val="0"/>
      <w:divBdr>
        <w:top w:val="none" w:sz="0" w:space="0" w:color="auto"/>
        <w:left w:val="none" w:sz="0" w:space="0" w:color="auto"/>
        <w:bottom w:val="none" w:sz="0" w:space="0" w:color="auto"/>
        <w:right w:val="none" w:sz="0" w:space="0" w:color="auto"/>
      </w:divBdr>
      <w:divsChild>
        <w:div w:id="577715679">
          <w:marLeft w:val="0"/>
          <w:marRight w:val="0"/>
          <w:marTop w:val="0"/>
          <w:marBottom w:val="0"/>
          <w:divBdr>
            <w:top w:val="none" w:sz="0" w:space="0" w:color="auto"/>
            <w:left w:val="none" w:sz="0" w:space="0" w:color="auto"/>
            <w:bottom w:val="none" w:sz="0" w:space="0" w:color="auto"/>
            <w:right w:val="none" w:sz="0" w:space="0" w:color="auto"/>
          </w:divBdr>
        </w:div>
        <w:div w:id="577716762">
          <w:marLeft w:val="0"/>
          <w:marRight w:val="0"/>
          <w:marTop w:val="0"/>
          <w:marBottom w:val="0"/>
          <w:divBdr>
            <w:top w:val="none" w:sz="0" w:space="0" w:color="auto"/>
            <w:left w:val="none" w:sz="0" w:space="0" w:color="auto"/>
            <w:bottom w:val="none" w:sz="0" w:space="0" w:color="auto"/>
            <w:right w:val="none" w:sz="0" w:space="0" w:color="auto"/>
          </w:divBdr>
        </w:div>
        <w:div w:id="577716828">
          <w:marLeft w:val="0"/>
          <w:marRight w:val="0"/>
          <w:marTop w:val="0"/>
          <w:marBottom w:val="0"/>
          <w:divBdr>
            <w:top w:val="none" w:sz="0" w:space="0" w:color="auto"/>
            <w:left w:val="none" w:sz="0" w:space="0" w:color="auto"/>
            <w:bottom w:val="none" w:sz="0" w:space="0" w:color="auto"/>
            <w:right w:val="none" w:sz="0" w:space="0" w:color="auto"/>
          </w:divBdr>
        </w:div>
        <w:div w:id="577717503">
          <w:marLeft w:val="0"/>
          <w:marRight w:val="0"/>
          <w:marTop w:val="0"/>
          <w:marBottom w:val="0"/>
          <w:divBdr>
            <w:top w:val="none" w:sz="0" w:space="0" w:color="auto"/>
            <w:left w:val="none" w:sz="0" w:space="0" w:color="auto"/>
            <w:bottom w:val="none" w:sz="0" w:space="0" w:color="auto"/>
            <w:right w:val="none" w:sz="0" w:space="0" w:color="auto"/>
          </w:divBdr>
        </w:div>
        <w:div w:id="577717617">
          <w:marLeft w:val="0"/>
          <w:marRight w:val="0"/>
          <w:marTop w:val="0"/>
          <w:marBottom w:val="0"/>
          <w:divBdr>
            <w:top w:val="none" w:sz="0" w:space="0" w:color="auto"/>
            <w:left w:val="none" w:sz="0" w:space="0" w:color="auto"/>
            <w:bottom w:val="none" w:sz="0" w:space="0" w:color="auto"/>
            <w:right w:val="none" w:sz="0" w:space="0" w:color="auto"/>
          </w:divBdr>
          <w:divsChild>
            <w:div w:id="577715156">
              <w:marLeft w:val="0"/>
              <w:marRight w:val="0"/>
              <w:marTop w:val="0"/>
              <w:marBottom w:val="0"/>
              <w:divBdr>
                <w:top w:val="none" w:sz="0" w:space="0" w:color="auto"/>
                <w:left w:val="none" w:sz="0" w:space="0" w:color="auto"/>
                <w:bottom w:val="none" w:sz="0" w:space="0" w:color="auto"/>
                <w:right w:val="none" w:sz="0" w:space="0" w:color="auto"/>
              </w:divBdr>
              <w:divsChild>
                <w:div w:id="577715190">
                  <w:marLeft w:val="0"/>
                  <w:marRight w:val="0"/>
                  <w:marTop w:val="0"/>
                  <w:marBottom w:val="0"/>
                  <w:divBdr>
                    <w:top w:val="none" w:sz="0" w:space="0" w:color="auto"/>
                    <w:left w:val="none" w:sz="0" w:space="0" w:color="auto"/>
                    <w:bottom w:val="none" w:sz="0" w:space="0" w:color="auto"/>
                    <w:right w:val="none" w:sz="0" w:space="0" w:color="auto"/>
                  </w:divBdr>
                </w:div>
              </w:divsChild>
            </w:div>
            <w:div w:id="577715433">
              <w:marLeft w:val="0"/>
              <w:marRight w:val="0"/>
              <w:marTop w:val="0"/>
              <w:marBottom w:val="0"/>
              <w:divBdr>
                <w:top w:val="none" w:sz="0" w:space="0" w:color="auto"/>
                <w:left w:val="none" w:sz="0" w:space="0" w:color="auto"/>
                <w:bottom w:val="none" w:sz="0" w:space="0" w:color="auto"/>
                <w:right w:val="none" w:sz="0" w:space="0" w:color="auto"/>
              </w:divBdr>
            </w:div>
            <w:div w:id="57771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155">
      <w:marLeft w:val="0"/>
      <w:marRight w:val="0"/>
      <w:marTop w:val="0"/>
      <w:marBottom w:val="0"/>
      <w:divBdr>
        <w:top w:val="none" w:sz="0" w:space="0" w:color="auto"/>
        <w:left w:val="none" w:sz="0" w:space="0" w:color="auto"/>
        <w:bottom w:val="none" w:sz="0" w:space="0" w:color="auto"/>
        <w:right w:val="none" w:sz="0" w:space="0" w:color="auto"/>
      </w:divBdr>
    </w:div>
    <w:div w:id="577716156">
      <w:marLeft w:val="0"/>
      <w:marRight w:val="0"/>
      <w:marTop w:val="0"/>
      <w:marBottom w:val="0"/>
      <w:divBdr>
        <w:top w:val="none" w:sz="0" w:space="0" w:color="auto"/>
        <w:left w:val="none" w:sz="0" w:space="0" w:color="auto"/>
        <w:bottom w:val="none" w:sz="0" w:space="0" w:color="auto"/>
        <w:right w:val="none" w:sz="0" w:space="0" w:color="auto"/>
      </w:divBdr>
      <w:divsChild>
        <w:div w:id="577715049">
          <w:marLeft w:val="0"/>
          <w:marRight w:val="0"/>
          <w:marTop w:val="0"/>
          <w:marBottom w:val="0"/>
          <w:divBdr>
            <w:top w:val="none" w:sz="0" w:space="0" w:color="auto"/>
            <w:left w:val="none" w:sz="0" w:space="0" w:color="auto"/>
            <w:bottom w:val="none" w:sz="0" w:space="0" w:color="auto"/>
            <w:right w:val="none" w:sz="0" w:space="0" w:color="auto"/>
          </w:divBdr>
        </w:div>
        <w:div w:id="577716770">
          <w:marLeft w:val="0"/>
          <w:marRight w:val="0"/>
          <w:marTop w:val="0"/>
          <w:marBottom w:val="0"/>
          <w:divBdr>
            <w:top w:val="none" w:sz="0" w:space="0" w:color="auto"/>
            <w:left w:val="none" w:sz="0" w:space="0" w:color="auto"/>
            <w:bottom w:val="none" w:sz="0" w:space="0" w:color="auto"/>
            <w:right w:val="none" w:sz="0" w:space="0" w:color="auto"/>
          </w:divBdr>
        </w:div>
        <w:div w:id="577717004">
          <w:marLeft w:val="0"/>
          <w:marRight w:val="0"/>
          <w:marTop w:val="0"/>
          <w:marBottom w:val="0"/>
          <w:divBdr>
            <w:top w:val="none" w:sz="0" w:space="0" w:color="auto"/>
            <w:left w:val="none" w:sz="0" w:space="0" w:color="auto"/>
            <w:bottom w:val="none" w:sz="0" w:space="0" w:color="auto"/>
            <w:right w:val="none" w:sz="0" w:space="0" w:color="auto"/>
          </w:divBdr>
        </w:div>
        <w:div w:id="577717113">
          <w:marLeft w:val="0"/>
          <w:marRight w:val="0"/>
          <w:marTop w:val="0"/>
          <w:marBottom w:val="0"/>
          <w:divBdr>
            <w:top w:val="none" w:sz="0" w:space="0" w:color="auto"/>
            <w:left w:val="none" w:sz="0" w:space="0" w:color="auto"/>
            <w:bottom w:val="none" w:sz="0" w:space="0" w:color="auto"/>
            <w:right w:val="none" w:sz="0" w:space="0" w:color="auto"/>
          </w:divBdr>
        </w:div>
        <w:div w:id="577717677">
          <w:marLeft w:val="0"/>
          <w:marRight w:val="0"/>
          <w:marTop w:val="0"/>
          <w:marBottom w:val="0"/>
          <w:divBdr>
            <w:top w:val="none" w:sz="0" w:space="0" w:color="auto"/>
            <w:left w:val="none" w:sz="0" w:space="0" w:color="auto"/>
            <w:bottom w:val="none" w:sz="0" w:space="0" w:color="auto"/>
            <w:right w:val="none" w:sz="0" w:space="0" w:color="auto"/>
          </w:divBdr>
          <w:divsChild>
            <w:div w:id="577714993">
              <w:marLeft w:val="0"/>
              <w:marRight w:val="0"/>
              <w:marTop w:val="0"/>
              <w:marBottom w:val="0"/>
              <w:divBdr>
                <w:top w:val="none" w:sz="0" w:space="0" w:color="auto"/>
                <w:left w:val="none" w:sz="0" w:space="0" w:color="auto"/>
                <w:bottom w:val="none" w:sz="0" w:space="0" w:color="auto"/>
                <w:right w:val="none" w:sz="0" w:space="0" w:color="auto"/>
              </w:divBdr>
            </w:div>
            <w:div w:id="577715579">
              <w:marLeft w:val="0"/>
              <w:marRight w:val="0"/>
              <w:marTop w:val="0"/>
              <w:marBottom w:val="0"/>
              <w:divBdr>
                <w:top w:val="none" w:sz="0" w:space="0" w:color="auto"/>
                <w:left w:val="none" w:sz="0" w:space="0" w:color="auto"/>
                <w:bottom w:val="none" w:sz="0" w:space="0" w:color="auto"/>
                <w:right w:val="none" w:sz="0" w:space="0" w:color="auto"/>
              </w:divBdr>
            </w:div>
            <w:div w:id="577717427">
              <w:marLeft w:val="0"/>
              <w:marRight w:val="0"/>
              <w:marTop w:val="0"/>
              <w:marBottom w:val="0"/>
              <w:divBdr>
                <w:top w:val="none" w:sz="0" w:space="0" w:color="auto"/>
                <w:left w:val="none" w:sz="0" w:space="0" w:color="auto"/>
                <w:bottom w:val="none" w:sz="0" w:space="0" w:color="auto"/>
                <w:right w:val="none" w:sz="0" w:space="0" w:color="auto"/>
              </w:divBdr>
              <w:divsChild>
                <w:div w:id="577715562">
                  <w:marLeft w:val="0"/>
                  <w:marRight w:val="0"/>
                  <w:marTop w:val="0"/>
                  <w:marBottom w:val="0"/>
                  <w:divBdr>
                    <w:top w:val="none" w:sz="0" w:space="0" w:color="auto"/>
                    <w:left w:val="none" w:sz="0" w:space="0" w:color="auto"/>
                    <w:bottom w:val="none" w:sz="0" w:space="0" w:color="auto"/>
                    <w:right w:val="none" w:sz="0" w:space="0" w:color="auto"/>
                  </w:divBdr>
                </w:div>
                <w:div w:id="5777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157">
      <w:marLeft w:val="0"/>
      <w:marRight w:val="0"/>
      <w:marTop w:val="0"/>
      <w:marBottom w:val="0"/>
      <w:divBdr>
        <w:top w:val="none" w:sz="0" w:space="0" w:color="auto"/>
        <w:left w:val="none" w:sz="0" w:space="0" w:color="auto"/>
        <w:bottom w:val="none" w:sz="0" w:space="0" w:color="auto"/>
        <w:right w:val="none" w:sz="0" w:space="0" w:color="auto"/>
      </w:divBdr>
    </w:div>
    <w:div w:id="577716158">
      <w:marLeft w:val="0"/>
      <w:marRight w:val="0"/>
      <w:marTop w:val="0"/>
      <w:marBottom w:val="0"/>
      <w:divBdr>
        <w:top w:val="none" w:sz="0" w:space="0" w:color="auto"/>
        <w:left w:val="none" w:sz="0" w:space="0" w:color="auto"/>
        <w:bottom w:val="none" w:sz="0" w:space="0" w:color="auto"/>
        <w:right w:val="none" w:sz="0" w:space="0" w:color="auto"/>
      </w:divBdr>
    </w:div>
    <w:div w:id="577716159">
      <w:marLeft w:val="0"/>
      <w:marRight w:val="0"/>
      <w:marTop w:val="0"/>
      <w:marBottom w:val="0"/>
      <w:divBdr>
        <w:top w:val="none" w:sz="0" w:space="0" w:color="auto"/>
        <w:left w:val="none" w:sz="0" w:space="0" w:color="auto"/>
        <w:bottom w:val="none" w:sz="0" w:space="0" w:color="auto"/>
        <w:right w:val="none" w:sz="0" w:space="0" w:color="auto"/>
      </w:divBdr>
    </w:div>
    <w:div w:id="577716160">
      <w:marLeft w:val="0"/>
      <w:marRight w:val="0"/>
      <w:marTop w:val="0"/>
      <w:marBottom w:val="0"/>
      <w:divBdr>
        <w:top w:val="none" w:sz="0" w:space="0" w:color="auto"/>
        <w:left w:val="none" w:sz="0" w:space="0" w:color="auto"/>
        <w:bottom w:val="none" w:sz="0" w:space="0" w:color="auto"/>
        <w:right w:val="none" w:sz="0" w:space="0" w:color="auto"/>
      </w:divBdr>
    </w:div>
    <w:div w:id="577716162">
      <w:marLeft w:val="0"/>
      <w:marRight w:val="0"/>
      <w:marTop w:val="0"/>
      <w:marBottom w:val="0"/>
      <w:divBdr>
        <w:top w:val="none" w:sz="0" w:space="0" w:color="auto"/>
        <w:left w:val="none" w:sz="0" w:space="0" w:color="auto"/>
        <w:bottom w:val="none" w:sz="0" w:space="0" w:color="auto"/>
        <w:right w:val="none" w:sz="0" w:space="0" w:color="auto"/>
      </w:divBdr>
    </w:div>
    <w:div w:id="577716167">
      <w:marLeft w:val="0"/>
      <w:marRight w:val="0"/>
      <w:marTop w:val="0"/>
      <w:marBottom w:val="0"/>
      <w:divBdr>
        <w:top w:val="none" w:sz="0" w:space="0" w:color="auto"/>
        <w:left w:val="none" w:sz="0" w:space="0" w:color="auto"/>
        <w:bottom w:val="none" w:sz="0" w:space="0" w:color="auto"/>
        <w:right w:val="none" w:sz="0" w:space="0" w:color="auto"/>
      </w:divBdr>
    </w:div>
    <w:div w:id="577716169">
      <w:marLeft w:val="0"/>
      <w:marRight w:val="0"/>
      <w:marTop w:val="0"/>
      <w:marBottom w:val="0"/>
      <w:divBdr>
        <w:top w:val="none" w:sz="0" w:space="0" w:color="auto"/>
        <w:left w:val="none" w:sz="0" w:space="0" w:color="auto"/>
        <w:bottom w:val="none" w:sz="0" w:space="0" w:color="auto"/>
        <w:right w:val="none" w:sz="0" w:space="0" w:color="auto"/>
      </w:divBdr>
    </w:div>
    <w:div w:id="577716170">
      <w:marLeft w:val="0"/>
      <w:marRight w:val="0"/>
      <w:marTop w:val="0"/>
      <w:marBottom w:val="0"/>
      <w:divBdr>
        <w:top w:val="none" w:sz="0" w:space="0" w:color="auto"/>
        <w:left w:val="none" w:sz="0" w:space="0" w:color="auto"/>
        <w:bottom w:val="none" w:sz="0" w:space="0" w:color="auto"/>
        <w:right w:val="none" w:sz="0" w:space="0" w:color="auto"/>
      </w:divBdr>
      <w:divsChild>
        <w:div w:id="577715567">
          <w:marLeft w:val="0"/>
          <w:marRight w:val="0"/>
          <w:marTop w:val="0"/>
          <w:marBottom w:val="0"/>
          <w:divBdr>
            <w:top w:val="none" w:sz="0" w:space="0" w:color="auto"/>
            <w:left w:val="none" w:sz="0" w:space="0" w:color="auto"/>
            <w:bottom w:val="none" w:sz="0" w:space="0" w:color="auto"/>
            <w:right w:val="none" w:sz="0" w:space="0" w:color="auto"/>
          </w:divBdr>
        </w:div>
        <w:div w:id="577715884">
          <w:marLeft w:val="0"/>
          <w:marRight w:val="0"/>
          <w:marTop w:val="0"/>
          <w:marBottom w:val="0"/>
          <w:divBdr>
            <w:top w:val="none" w:sz="0" w:space="0" w:color="auto"/>
            <w:left w:val="none" w:sz="0" w:space="0" w:color="auto"/>
            <w:bottom w:val="none" w:sz="0" w:space="0" w:color="auto"/>
            <w:right w:val="none" w:sz="0" w:space="0" w:color="auto"/>
          </w:divBdr>
          <w:divsChild>
            <w:div w:id="577716201">
              <w:marLeft w:val="0"/>
              <w:marRight w:val="0"/>
              <w:marTop w:val="0"/>
              <w:marBottom w:val="0"/>
              <w:divBdr>
                <w:top w:val="none" w:sz="0" w:space="0" w:color="auto"/>
                <w:left w:val="none" w:sz="0" w:space="0" w:color="auto"/>
                <w:bottom w:val="none" w:sz="0" w:space="0" w:color="auto"/>
                <w:right w:val="none" w:sz="0" w:space="0" w:color="auto"/>
              </w:divBdr>
            </w:div>
          </w:divsChild>
        </w:div>
        <w:div w:id="577716070">
          <w:marLeft w:val="0"/>
          <w:marRight w:val="0"/>
          <w:marTop w:val="0"/>
          <w:marBottom w:val="0"/>
          <w:divBdr>
            <w:top w:val="dotted" w:sz="2" w:space="6" w:color="FFFFFF"/>
            <w:left w:val="dotted" w:sz="4" w:space="17" w:color="FFFFFF"/>
            <w:bottom w:val="dotted" w:sz="4" w:space="1" w:color="FFFFFF"/>
            <w:right w:val="dotted" w:sz="4" w:space="8" w:color="FFFFFF"/>
          </w:divBdr>
          <w:divsChild>
            <w:div w:id="577714803">
              <w:marLeft w:val="0"/>
              <w:marRight w:val="0"/>
              <w:marTop w:val="0"/>
              <w:marBottom w:val="0"/>
              <w:divBdr>
                <w:top w:val="none" w:sz="0" w:space="0" w:color="auto"/>
                <w:left w:val="none" w:sz="0" w:space="0" w:color="auto"/>
                <w:bottom w:val="none" w:sz="0" w:space="0" w:color="auto"/>
                <w:right w:val="none" w:sz="0" w:space="0" w:color="auto"/>
              </w:divBdr>
            </w:div>
            <w:div w:id="577714847">
              <w:marLeft w:val="0"/>
              <w:marRight w:val="0"/>
              <w:marTop w:val="0"/>
              <w:marBottom w:val="0"/>
              <w:divBdr>
                <w:top w:val="none" w:sz="0" w:space="0" w:color="auto"/>
                <w:left w:val="none" w:sz="0" w:space="0" w:color="auto"/>
                <w:bottom w:val="none" w:sz="0" w:space="0" w:color="auto"/>
                <w:right w:val="none" w:sz="0" w:space="0" w:color="auto"/>
              </w:divBdr>
            </w:div>
            <w:div w:id="577714848">
              <w:marLeft w:val="0"/>
              <w:marRight w:val="0"/>
              <w:marTop w:val="0"/>
              <w:marBottom w:val="0"/>
              <w:divBdr>
                <w:top w:val="none" w:sz="0" w:space="0" w:color="auto"/>
                <w:left w:val="none" w:sz="0" w:space="0" w:color="auto"/>
                <w:bottom w:val="none" w:sz="0" w:space="0" w:color="auto"/>
                <w:right w:val="none" w:sz="0" w:space="0" w:color="auto"/>
              </w:divBdr>
            </w:div>
            <w:div w:id="577714893">
              <w:marLeft w:val="0"/>
              <w:marRight w:val="0"/>
              <w:marTop w:val="0"/>
              <w:marBottom w:val="0"/>
              <w:divBdr>
                <w:top w:val="none" w:sz="0" w:space="0" w:color="auto"/>
                <w:left w:val="none" w:sz="0" w:space="0" w:color="auto"/>
                <w:bottom w:val="none" w:sz="0" w:space="0" w:color="auto"/>
                <w:right w:val="none" w:sz="0" w:space="0" w:color="auto"/>
              </w:divBdr>
            </w:div>
            <w:div w:id="577714918">
              <w:marLeft w:val="0"/>
              <w:marRight w:val="0"/>
              <w:marTop w:val="0"/>
              <w:marBottom w:val="0"/>
              <w:divBdr>
                <w:top w:val="none" w:sz="0" w:space="0" w:color="auto"/>
                <w:left w:val="none" w:sz="0" w:space="0" w:color="auto"/>
                <w:bottom w:val="none" w:sz="0" w:space="0" w:color="auto"/>
                <w:right w:val="none" w:sz="0" w:space="0" w:color="auto"/>
              </w:divBdr>
            </w:div>
            <w:div w:id="577714980">
              <w:marLeft w:val="0"/>
              <w:marRight w:val="0"/>
              <w:marTop w:val="0"/>
              <w:marBottom w:val="0"/>
              <w:divBdr>
                <w:top w:val="none" w:sz="0" w:space="0" w:color="auto"/>
                <w:left w:val="none" w:sz="0" w:space="0" w:color="auto"/>
                <w:bottom w:val="none" w:sz="0" w:space="0" w:color="auto"/>
                <w:right w:val="none" w:sz="0" w:space="0" w:color="auto"/>
              </w:divBdr>
            </w:div>
            <w:div w:id="577715043">
              <w:marLeft w:val="0"/>
              <w:marRight w:val="0"/>
              <w:marTop w:val="0"/>
              <w:marBottom w:val="0"/>
              <w:divBdr>
                <w:top w:val="none" w:sz="0" w:space="0" w:color="auto"/>
                <w:left w:val="none" w:sz="0" w:space="0" w:color="auto"/>
                <w:bottom w:val="none" w:sz="0" w:space="0" w:color="auto"/>
                <w:right w:val="none" w:sz="0" w:space="0" w:color="auto"/>
              </w:divBdr>
            </w:div>
            <w:div w:id="577715069">
              <w:marLeft w:val="0"/>
              <w:marRight w:val="0"/>
              <w:marTop w:val="0"/>
              <w:marBottom w:val="0"/>
              <w:divBdr>
                <w:top w:val="none" w:sz="0" w:space="0" w:color="auto"/>
                <w:left w:val="none" w:sz="0" w:space="0" w:color="auto"/>
                <w:bottom w:val="none" w:sz="0" w:space="0" w:color="auto"/>
                <w:right w:val="none" w:sz="0" w:space="0" w:color="auto"/>
              </w:divBdr>
            </w:div>
            <w:div w:id="577715213">
              <w:marLeft w:val="0"/>
              <w:marRight w:val="0"/>
              <w:marTop w:val="0"/>
              <w:marBottom w:val="0"/>
              <w:divBdr>
                <w:top w:val="none" w:sz="0" w:space="0" w:color="auto"/>
                <w:left w:val="none" w:sz="0" w:space="0" w:color="auto"/>
                <w:bottom w:val="none" w:sz="0" w:space="0" w:color="auto"/>
                <w:right w:val="none" w:sz="0" w:space="0" w:color="auto"/>
              </w:divBdr>
            </w:div>
            <w:div w:id="577715226">
              <w:marLeft w:val="0"/>
              <w:marRight w:val="0"/>
              <w:marTop w:val="0"/>
              <w:marBottom w:val="0"/>
              <w:divBdr>
                <w:top w:val="none" w:sz="0" w:space="0" w:color="auto"/>
                <w:left w:val="none" w:sz="0" w:space="0" w:color="auto"/>
                <w:bottom w:val="none" w:sz="0" w:space="0" w:color="auto"/>
                <w:right w:val="none" w:sz="0" w:space="0" w:color="auto"/>
              </w:divBdr>
            </w:div>
            <w:div w:id="577715294">
              <w:marLeft w:val="0"/>
              <w:marRight w:val="0"/>
              <w:marTop w:val="0"/>
              <w:marBottom w:val="0"/>
              <w:divBdr>
                <w:top w:val="none" w:sz="0" w:space="0" w:color="auto"/>
                <w:left w:val="none" w:sz="0" w:space="0" w:color="auto"/>
                <w:bottom w:val="none" w:sz="0" w:space="0" w:color="auto"/>
                <w:right w:val="none" w:sz="0" w:space="0" w:color="auto"/>
              </w:divBdr>
            </w:div>
            <w:div w:id="577715335">
              <w:marLeft w:val="0"/>
              <w:marRight w:val="0"/>
              <w:marTop w:val="0"/>
              <w:marBottom w:val="0"/>
              <w:divBdr>
                <w:top w:val="none" w:sz="0" w:space="0" w:color="auto"/>
                <w:left w:val="none" w:sz="0" w:space="0" w:color="auto"/>
                <w:bottom w:val="none" w:sz="0" w:space="0" w:color="auto"/>
                <w:right w:val="none" w:sz="0" w:space="0" w:color="auto"/>
              </w:divBdr>
            </w:div>
            <w:div w:id="577715379">
              <w:marLeft w:val="0"/>
              <w:marRight w:val="0"/>
              <w:marTop w:val="0"/>
              <w:marBottom w:val="0"/>
              <w:divBdr>
                <w:top w:val="none" w:sz="0" w:space="0" w:color="auto"/>
                <w:left w:val="none" w:sz="0" w:space="0" w:color="auto"/>
                <w:bottom w:val="none" w:sz="0" w:space="0" w:color="auto"/>
                <w:right w:val="none" w:sz="0" w:space="0" w:color="auto"/>
              </w:divBdr>
            </w:div>
            <w:div w:id="577715390">
              <w:marLeft w:val="0"/>
              <w:marRight w:val="0"/>
              <w:marTop w:val="0"/>
              <w:marBottom w:val="0"/>
              <w:divBdr>
                <w:top w:val="none" w:sz="0" w:space="0" w:color="auto"/>
                <w:left w:val="none" w:sz="0" w:space="0" w:color="auto"/>
                <w:bottom w:val="none" w:sz="0" w:space="0" w:color="auto"/>
                <w:right w:val="none" w:sz="0" w:space="0" w:color="auto"/>
              </w:divBdr>
            </w:div>
            <w:div w:id="577715471">
              <w:marLeft w:val="0"/>
              <w:marRight w:val="0"/>
              <w:marTop w:val="0"/>
              <w:marBottom w:val="0"/>
              <w:divBdr>
                <w:top w:val="none" w:sz="0" w:space="0" w:color="auto"/>
                <w:left w:val="none" w:sz="0" w:space="0" w:color="auto"/>
                <w:bottom w:val="none" w:sz="0" w:space="0" w:color="auto"/>
                <w:right w:val="none" w:sz="0" w:space="0" w:color="auto"/>
              </w:divBdr>
            </w:div>
            <w:div w:id="577715574">
              <w:marLeft w:val="0"/>
              <w:marRight w:val="0"/>
              <w:marTop w:val="0"/>
              <w:marBottom w:val="0"/>
              <w:divBdr>
                <w:top w:val="none" w:sz="0" w:space="0" w:color="auto"/>
                <w:left w:val="none" w:sz="0" w:space="0" w:color="auto"/>
                <w:bottom w:val="none" w:sz="0" w:space="0" w:color="auto"/>
                <w:right w:val="none" w:sz="0" w:space="0" w:color="auto"/>
              </w:divBdr>
            </w:div>
            <w:div w:id="577715636">
              <w:marLeft w:val="0"/>
              <w:marRight w:val="0"/>
              <w:marTop w:val="0"/>
              <w:marBottom w:val="0"/>
              <w:divBdr>
                <w:top w:val="none" w:sz="0" w:space="0" w:color="auto"/>
                <w:left w:val="none" w:sz="0" w:space="0" w:color="auto"/>
                <w:bottom w:val="none" w:sz="0" w:space="0" w:color="auto"/>
                <w:right w:val="none" w:sz="0" w:space="0" w:color="auto"/>
              </w:divBdr>
            </w:div>
            <w:div w:id="577715736">
              <w:marLeft w:val="0"/>
              <w:marRight w:val="0"/>
              <w:marTop w:val="0"/>
              <w:marBottom w:val="0"/>
              <w:divBdr>
                <w:top w:val="none" w:sz="0" w:space="0" w:color="auto"/>
                <w:left w:val="none" w:sz="0" w:space="0" w:color="auto"/>
                <w:bottom w:val="none" w:sz="0" w:space="0" w:color="auto"/>
                <w:right w:val="none" w:sz="0" w:space="0" w:color="auto"/>
              </w:divBdr>
            </w:div>
            <w:div w:id="577715773">
              <w:marLeft w:val="0"/>
              <w:marRight w:val="0"/>
              <w:marTop w:val="0"/>
              <w:marBottom w:val="0"/>
              <w:divBdr>
                <w:top w:val="none" w:sz="0" w:space="0" w:color="auto"/>
                <w:left w:val="none" w:sz="0" w:space="0" w:color="auto"/>
                <w:bottom w:val="none" w:sz="0" w:space="0" w:color="auto"/>
                <w:right w:val="none" w:sz="0" w:space="0" w:color="auto"/>
              </w:divBdr>
            </w:div>
            <w:div w:id="577715886">
              <w:marLeft w:val="0"/>
              <w:marRight w:val="0"/>
              <w:marTop w:val="0"/>
              <w:marBottom w:val="0"/>
              <w:divBdr>
                <w:top w:val="none" w:sz="0" w:space="0" w:color="auto"/>
                <w:left w:val="none" w:sz="0" w:space="0" w:color="auto"/>
                <w:bottom w:val="none" w:sz="0" w:space="0" w:color="auto"/>
                <w:right w:val="none" w:sz="0" w:space="0" w:color="auto"/>
              </w:divBdr>
            </w:div>
            <w:div w:id="577715898">
              <w:marLeft w:val="0"/>
              <w:marRight w:val="0"/>
              <w:marTop w:val="0"/>
              <w:marBottom w:val="0"/>
              <w:divBdr>
                <w:top w:val="none" w:sz="0" w:space="0" w:color="auto"/>
                <w:left w:val="none" w:sz="0" w:space="0" w:color="auto"/>
                <w:bottom w:val="none" w:sz="0" w:space="0" w:color="auto"/>
                <w:right w:val="none" w:sz="0" w:space="0" w:color="auto"/>
              </w:divBdr>
            </w:div>
            <w:div w:id="577715990">
              <w:marLeft w:val="0"/>
              <w:marRight w:val="0"/>
              <w:marTop w:val="0"/>
              <w:marBottom w:val="0"/>
              <w:divBdr>
                <w:top w:val="none" w:sz="0" w:space="0" w:color="auto"/>
                <w:left w:val="none" w:sz="0" w:space="0" w:color="auto"/>
                <w:bottom w:val="none" w:sz="0" w:space="0" w:color="auto"/>
                <w:right w:val="none" w:sz="0" w:space="0" w:color="auto"/>
              </w:divBdr>
            </w:div>
            <w:div w:id="577716015">
              <w:marLeft w:val="0"/>
              <w:marRight w:val="0"/>
              <w:marTop w:val="0"/>
              <w:marBottom w:val="0"/>
              <w:divBdr>
                <w:top w:val="none" w:sz="0" w:space="0" w:color="auto"/>
                <w:left w:val="none" w:sz="0" w:space="0" w:color="auto"/>
                <w:bottom w:val="none" w:sz="0" w:space="0" w:color="auto"/>
                <w:right w:val="none" w:sz="0" w:space="0" w:color="auto"/>
              </w:divBdr>
            </w:div>
            <w:div w:id="577716150">
              <w:marLeft w:val="0"/>
              <w:marRight w:val="0"/>
              <w:marTop w:val="0"/>
              <w:marBottom w:val="0"/>
              <w:divBdr>
                <w:top w:val="none" w:sz="0" w:space="0" w:color="auto"/>
                <w:left w:val="none" w:sz="0" w:space="0" w:color="auto"/>
                <w:bottom w:val="none" w:sz="0" w:space="0" w:color="auto"/>
                <w:right w:val="none" w:sz="0" w:space="0" w:color="auto"/>
              </w:divBdr>
            </w:div>
            <w:div w:id="577716193">
              <w:marLeft w:val="0"/>
              <w:marRight w:val="0"/>
              <w:marTop w:val="0"/>
              <w:marBottom w:val="0"/>
              <w:divBdr>
                <w:top w:val="none" w:sz="0" w:space="0" w:color="auto"/>
                <w:left w:val="none" w:sz="0" w:space="0" w:color="auto"/>
                <w:bottom w:val="none" w:sz="0" w:space="0" w:color="auto"/>
                <w:right w:val="none" w:sz="0" w:space="0" w:color="auto"/>
              </w:divBdr>
            </w:div>
            <w:div w:id="577716260">
              <w:marLeft w:val="0"/>
              <w:marRight w:val="0"/>
              <w:marTop w:val="0"/>
              <w:marBottom w:val="0"/>
              <w:divBdr>
                <w:top w:val="none" w:sz="0" w:space="0" w:color="auto"/>
                <w:left w:val="none" w:sz="0" w:space="0" w:color="auto"/>
                <w:bottom w:val="none" w:sz="0" w:space="0" w:color="auto"/>
                <w:right w:val="none" w:sz="0" w:space="0" w:color="auto"/>
              </w:divBdr>
            </w:div>
            <w:div w:id="577716322">
              <w:marLeft w:val="0"/>
              <w:marRight w:val="0"/>
              <w:marTop w:val="0"/>
              <w:marBottom w:val="0"/>
              <w:divBdr>
                <w:top w:val="none" w:sz="0" w:space="0" w:color="auto"/>
                <w:left w:val="none" w:sz="0" w:space="0" w:color="auto"/>
                <w:bottom w:val="none" w:sz="0" w:space="0" w:color="auto"/>
                <w:right w:val="none" w:sz="0" w:space="0" w:color="auto"/>
              </w:divBdr>
            </w:div>
            <w:div w:id="577716374">
              <w:marLeft w:val="0"/>
              <w:marRight w:val="0"/>
              <w:marTop w:val="0"/>
              <w:marBottom w:val="0"/>
              <w:divBdr>
                <w:top w:val="none" w:sz="0" w:space="0" w:color="auto"/>
                <w:left w:val="none" w:sz="0" w:space="0" w:color="auto"/>
                <w:bottom w:val="none" w:sz="0" w:space="0" w:color="auto"/>
                <w:right w:val="none" w:sz="0" w:space="0" w:color="auto"/>
              </w:divBdr>
            </w:div>
            <w:div w:id="577716485">
              <w:marLeft w:val="0"/>
              <w:marRight w:val="0"/>
              <w:marTop w:val="0"/>
              <w:marBottom w:val="0"/>
              <w:divBdr>
                <w:top w:val="none" w:sz="0" w:space="0" w:color="auto"/>
                <w:left w:val="none" w:sz="0" w:space="0" w:color="auto"/>
                <w:bottom w:val="none" w:sz="0" w:space="0" w:color="auto"/>
                <w:right w:val="none" w:sz="0" w:space="0" w:color="auto"/>
              </w:divBdr>
            </w:div>
            <w:div w:id="577716543">
              <w:marLeft w:val="0"/>
              <w:marRight w:val="0"/>
              <w:marTop w:val="0"/>
              <w:marBottom w:val="0"/>
              <w:divBdr>
                <w:top w:val="none" w:sz="0" w:space="0" w:color="auto"/>
                <w:left w:val="none" w:sz="0" w:space="0" w:color="auto"/>
                <w:bottom w:val="none" w:sz="0" w:space="0" w:color="auto"/>
                <w:right w:val="none" w:sz="0" w:space="0" w:color="auto"/>
              </w:divBdr>
            </w:div>
            <w:div w:id="577716605">
              <w:marLeft w:val="0"/>
              <w:marRight w:val="0"/>
              <w:marTop w:val="0"/>
              <w:marBottom w:val="0"/>
              <w:divBdr>
                <w:top w:val="none" w:sz="0" w:space="0" w:color="auto"/>
                <w:left w:val="none" w:sz="0" w:space="0" w:color="auto"/>
                <w:bottom w:val="none" w:sz="0" w:space="0" w:color="auto"/>
                <w:right w:val="none" w:sz="0" w:space="0" w:color="auto"/>
              </w:divBdr>
            </w:div>
            <w:div w:id="577716655">
              <w:marLeft w:val="0"/>
              <w:marRight w:val="0"/>
              <w:marTop w:val="0"/>
              <w:marBottom w:val="0"/>
              <w:divBdr>
                <w:top w:val="none" w:sz="0" w:space="0" w:color="auto"/>
                <w:left w:val="none" w:sz="0" w:space="0" w:color="auto"/>
                <w:bottom w:val="none" w:sz="0" w:space="0" w:color="auto"/>
                <w:right w:val="none" w:sz="0" w:space="0" w:color="auto"/>
              </w:divBdr>
            </w:div>
            <w:div w:id="577717080">
              <w:marLeft w:val="0"/>
              <w:marRight w:val="0"/>
              <w:marTop w:val="0"/>
              <w:marBottom w:val="0"/>
              <w:divBdr>
                <w:top w:val="none" w:sz="0" w:space="0" w:color="auto"/>
                <w:left w:val="none" w:sz="0" w:space="0" w:color="auto"/>
                <w:bottom w:val="none" w:sz="0" w:space="0" w:color="auto"/>
                <w:right w:val="none" w:sz="0" w:space="0" w:color="auto"/>
              </w:divBdr>
            </w:div>
            <w:div w:id="577717353">
              <w:marLeft w:val="0"/>
              <w:marRight w:val="0"/>
              <w:marTop w:val="0"/>
              <w:marBottom w:val="0"/>
              <w:divBdr>
                <w:top w:val="none" w:sz="0" w:space="0" w:color="auto"/>
                <w:left w:val="none" w:sz="0" w:space="0" w:color="auto"/>
                <w:bottom w:val="none" w:sz="0" w:space="0" w:color="auto"/>
                <w:right w:val="none" w:sz="0" w:space="0" w:color="auto"/>
              </w:divBdr>
            </w:div>
            <w:div w:id="577717395">
              <w:marLeft w:val="0"/>
              <w:marRight w:val="0"/>
              <w:marTop w:val="0"/>
              <w:marBottom w:val="0"/>
              <w:divBdr>
                <w:top w:val="none" w:sz="0" w:space="0" w:color="auto"/>
                <w:left w:val="none" w:sz="0" w:space="0" w:color="auto"/>
                <w:bottom w:val="none" w:sz="0" w:space="0" w:color="auto"/>
                <w:right w:val="none" w:sz="0" w:space="0" w:color="auto"/>
              </w:divBdr>
            </w:div>
            <w:div w:id="577717474">
              <w:marLeft w:val="0"/>
              <w:marRight w:val="0"/>
              <w:marTop w:val="0"/>
              <w:marBottom w:val="0"/>
              <w:divBdr>
                <w:top w:val="none" w:sz="0" w:space="0" w:color="auto"/>
                <w:left w:val="none" w:sz="0" w:space="0" w:color="auto"/>
                <w:bottom w:val="none" w:sz="0" w:space="0" w:color="auto"/>
                <w:right w:val="none" w:sz="0" w:space="0" w:color="auto"/>
              </w:divBdr>
            </w:div>
            <w:div w:id="577717628">
              <w:marLeft w:val="0"/>
              <w:marRight w:val="0"/>
              <w:marTop w:val="0"/>
              <w:marBottom w:val="0"/>
              <w:divBdr>
                <w:top w:val="none" w:sz="0" w:space="0" w:color="auto"/>
                <w:left w:val="none" w:sz="0" w:space="0" w:color="auto"/>
                <w:bottom w:val="none" w:sz="0" w:space="0" w:color="auto"/>
                <w:right w:val="none" w:sz="0" w:space="0" w:color="auto"/>
              </w:divBdr>
            </w:div>
            <w:div w:id="577717646">
              <w:marLeft w:val="0"/>
              <w:marRight w:val="0"/>
              <w:marTop w:val="0"/>
              <w:marBottom w:val="0"/>
              <w:divBdr>
                <w:top w:val="none" w:sz="0" w:space="0" w:color="auto"/>
                <w:left w:val="none" w:sz="0" w:space="0" w:color="auto"/>
                <w:bottom w:val="none" w:sz="0" w:space="0" w:color="auto"/>
                <w:right w:val="none" w:sz="0" w:space="0" w:color="auto"/>
              </w:divBdr>
            </w:div>
          </w:divsChild>
        </w:div>
        <w:div w:id="577716745">
          <w:marLeft w:val="0"/>
          <w:marRight w:val="0"/>
          <w:marTop w:val="0"/>
          <w:marBottom w:val="0"/>
          <w:divBdr>
            <w:top w:val="none" w:sz="0" w:space="0" w:color="auto"/>
            <w:left w:val="none" w:sz="0" w:space="0" w:color="auto"/>
            <w:bottom w:val="none" w:sz="0" w:space="0" w:color="auto"/>
            <w:right w:val="none" w:sz="0" w:space="0" w:color="auto"/>
          </w:divBdr>
        </w:div>
        <w:div w:id="577716950">
          <w:marLeft w:val="0"/>
          <w:marRight w:val="0"/>
          <w:marTop w:val="0"/>
          <w:marBottom w:val="0"/>
          <w:divBdr>
            <w:top w:val="none" w:sz="0" w:space="0" w:color="auto"/>
            <w:left w:val="none" w:sz="0" w:space="0" w:color="auto"/>
            <w:bottom w:val="none" w:sz="0" w:space="0" w:color="auto"/>
            <w:right w:val="none" w:sz="0" w:space="0" w:color="auto"/>
          </w:divBdr>
          <w:divsChild>
            <w:div w:id="577715835">
              <w:marLeft w:val="0"/>
              <w:marRight w:val="0"/>
              <w:marTop w:val="0"/>
              <w:marBottom w:val="0"/>
              <w:divBdr>
                <w:top w:val="none" w:sz="0" w:space="0" w:color="auto"/>
                <w:left w:val="none" w:sz="0" w:space="0" w:color="auto"/>
                <w:bottom w:val="none" w:sz="0" w:space="0" w:color="auto"/>
                <w:right w:val="none" w:sz="0" w:space="0" w:color="auto"/>
              </w:divBdr>
            </w:div>
            <w:div w:id="577717574">
              <w:marLeft w:val="0"/>
              <w:marRight w:val="0"/>
              <w:marTop w:val="0"/>
              <w:marBottom w:val="0"/>
              <w:divBdr>
                <w:top w:val="none" w:sz="0" w:space="0" w:color="auto"/>
                <w:left w:val="none" w:sz="0" w:space="0" w:color="auto"/>
                <w:bottom w:val="none" w:sz="0" w:space="0" w:color="auto"/>
                <w:right w:val="none" w:sz="0" w:space="0" w:color="auto"/>
              </w:divBdr>
            </w:div>
          </w:divsChild>
        </w:div>
        <w:div w:id="577716983">
          <w:marLeft w:val="0"/>
          <w:marRight w:val="0"/>
          <w:marTop w:val="0"/>
          <w:marBottom w:val="0"/>
          <w:divBdr>
            <w:top w:val="none" w:sz="0" w:space="0" w:color="auto"/>
            <w:left w:val="none" w:sz="0" w:space="0" w:color="auto"/>
            <w:bottom w:val="none" w:sz="0" w:space="0" w:color="auto"/>
            <w:right w:val="none" w:sz="0" w:space="0" w:color="auto"/>
          </w:divBdr>
          <w:divsChild>
            <w:div w:id="577716590">
              <w:marLeft w:val="0"/>
              <w:marRight w:val="0"/>
              <w:marTop w:val="0"/>
              <w:marBottom w:val="0"/>
              <w:divBdr>
                <w:top w:val="none" w:sz="0" w:space="0" w:color="auto"/>
                <w:left w:val="none" w:sz="0" w:space="0" w:color="auto"/>
                <w:bottom w:val="none" w:sz="0" w:space="0" w:color="auto"/>
                <w:right w:val="none" w:sz="0" w:space="0" w:color="auto"/>
              </w:divBdr>
            </w:div>
          </w:divsChild>
        </w:div>
        <w:div w:id="577717119">
          <w:marLeft w:val="0"/>
          <w:marRight w:val="0"/>
          <w:marTop w:val="0"/>
          <w:marBottom w:val="0"/>
          <w:divBdr>
            <w:top w:val="none" w:sz="0" w:space="0" w:color="auto"/>
            <w:left w:val="none" w:sz="0" w:space="0" w:color="auto"/>
            <w:bottom w:val="none" w:sz="0" w:space="0" w:color="auto"/>
            <w:right w:val="none" w:sz="0" w:space="0" w:color="auto"/>
          </w:divBdr>
          <w:divsChild>
            <w:div w:id="577715388">
              <w:marLeft w:val="0"/>
              <w:marRight w:val="0"/>
              <w:marTop w:val="0"/>
              <w:marBottom w:val="0"/>
              <w:divBdr>
                <w:top w:val="none" w:sz="0" w:space="0" w:color="auto"/>
                <w:left w:val="none" w:sz="0" w:space="0" w:color="auto"/>
                <w:bottom w:val="none" w:sz="0" w:space="0" w:color="auto"/>
                <w:right w:val="none" w:sz="0" w:space="0" w:color="auto"/>
              </w:divBdr>
            </w:div>
          </w:divsChild>
        </w:div>
        <w:div w:id="577717638">
          <w:marLeft w:val="0"/>
          <w:marRight w:val="0"/>
          <w:marTop w:val="0"/>
          <w:marBottom w:val="0"/>
          <w:divBdr>
            <w:top w:val="none" w:sz="0" w:space="0" w:color="auto"/>
            <w:left w:val="none" w:sz="0" w:space="0" w:color="auto"/>
            <w:bottom w:val="none" w:sz="0" w:space="0" w:color="auto"/>
            <w:right w:val="none" w:sz="0" w:space="0" w:color="auto"/>
          </w:divBdr>
          <w:divsChild>
            <w:div w:id="57771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172">
      <w:marLeft w:val="0"/>
      <w:marRight w:val="0"/>
      <w:marTop w:val="0"/>
      <w:marBottom w:val="0"/>
      <w:divBdr>
        <w:top w:val="none" w:sz="0" w:space="0" w:color="auto"/>
        <w:left w:val="none" w:sz="0" w:space="0" w:color="auto"/>
        <w:bottom w:val="none" w:sz="0" w:space="0" w:color="auto"/>
        <w:right w:val="none" w:sz="0" w:space="0" w:color="auto"/>
      </w:divBdr>
    </w:div>
    <w:div w:id="577716177">
      <w:marLeft w:val="0"/>
      <w:marRight w:val="0"/>
      <w:marTop w:val="0"/>
      <w:marBottom w:val="0"/>
      <w:divBdr>
        <w:top w:val="none" w:sz="0" w:space="0" w:color="auto"/>
        <w:left w:val="none" w:sz="0" w:space="0" w:color="auto"/>
        <w:bottom w:val="none" w:sz="0" w:space="0" w:color="auto"/>
        <w:right w:val="none" w:sz="0" w:space="0" w:color="auto"/>
      </w:divBdr>
    </w:div>
    <w:div w:id="577716178">
      <w:marLeft w:val="0"/>
      <w:marRight w:val="0"/>
      <w:marTop w:val="0"/>
      <w:marBottom w:val="0"/>
      <w:divBdr>
        <w:top w:val="none" w:sz="0" w:space="0" w:color="auto"/>
        <w:left w:val="none" w:sz="0" w:space="0" w:color="auto"/>
        <w:bottom w:val="none" w:sz="0" w:space="0" w:color="auto"/>
        <w:right w:val="none" w:sz="0" w:space="0" w:color="auto"/>
      </w:divBdr>
    </w:div>
    <w:div w:id="577716180">
      <w:marLeft w:val="0"/>
      <w:marRight w:val="0"/>
      <w:marTop w:val="0"/>
      <w:marBottom w:val="0"/>
      <w:divBdr>
        <w:top w:val="none" w:sz="0" w:space="0" w:color="auto"/>
        <w:left w:val="none" w:sz="0" w:space="0" w:color="auto"/>
        <w:bottom w:val="none" w:sz="0" w:space="0" w:color="auto"/>
        <w:right w:val="none" w:sz="0" w:space="0" w:color="auto"/>
      </w:divBdr>
    </w:div>
    <w:div w:id="577716181">
      <w:marLeft w:val="0"/>
      <w:marRight w:val="0"/>
      <w:marTop w:val="0"/>
      <w:marBottom w:val="0"/>
      <w:divBdr>
        <w:top w:val="none" w:sz="0" w:space="0" w:color="auto"/>
        <w:left w:val="none" w:sz="0" w:space="0" w:color="auto"/>
        <w:bottom w:val="none" w:sz="0" w:space="0" w:color="auto"/>
        <w:right w:val="none" w:sz="0" w:space="0" w:color="auto"/>
      </w:divBdr>
      <w:divsChild>
        <w:div w:id="577715023">
          <w:marLeft w:val="200"/>
          <w:marRight w:val="200"/>
          <w:marTop w:val="200"/>
          <w:marBottom w:val="200"/>
          <w:divBdr>
            <w:top w:val="none" w:sz="0" w:space="0" w:color="auto"/>
            <w:left w:val="none" w:sz="0" w:space="0" w:color="auto"/>
            <w:bottom w:val="none" w:sz="0" w:space="0" w:color="auto"/>
            <w:right w:val="none" w:sz="0" w:space="0" w:color="auto"/>
          </w:divBdr>
        </w:div>
        <w:div w:id="577717545">
          <w:marLeft w:val="200"/>
          <w:marRight w:val="200"/>
          <w:marTop w:val="200"/>
          <w:marBottom w:val="200"/>
          <w:divBdr>
            <w:top w:val="none" w:sz="0" w:space="0" w:color="auto"/>
            <w:left w:val="none" w:sz="0" w:space="0" w:color="auto"/>
            <w:bottom w:val="none" w:sz="0" w:space="0" w:color="auto"/>
            <w:right w:val="none" w:sz="0" w:space="0" w:color="auto"/>
          </w:divBdr>
        </w:div>
      </w:divsChild>
    </w:div>
    <w:div w:id="577716182">
      <w:marLeft w:val="0"/>
      <w:marRight w:val="0"/>
      <w:marTop w:val="0"/>
      <w:marBottom w:val="0"/>
      <w:divBdr>
        <w:top w:val="none" w:sz="0" w:space="0" w:color="auto"/>
        <w:left w:val="none" w:sz="0" w:space="0" w:color="auto"/>
        <w:bottom w:val="none" w:sz="0" w:space="0" w:color="auto"/>
        <w:right w:val="none" w:sz="0" w:space="0" w:color="auto"/>
      </w:divBdr>
    </w:div>
    <w:div w:id="577716183">
      <w:marLeft w:val="0"/>
      <w:marRight w:val="0"/>
      <w:marTop w:val="0"/>
      <w:marBottom w:val="0"/>
      <w:divBdr>
        <w:top w:val="none" w:sz="0" w:space="0" w:color="auto"/>
        <w:left w:val="none" w:sz="0" w:space="0" w:color="auto"/>
        <w:bottom w:val="none" w:sz="0" w:space="0" w:color="auto"/>
        <w:right w:val="none" w:sz="0" w:space="0" w:color="auto"/>
      </w:divBdr>
    </w:div>
    <w:div w:id="577716187">
      <w:marLeft w:val="0"/>
      <w:marRight w:val="0"/>
      <w:marTop w:val="0"/>
      <w:marBottom w:val="0"/>
      <w:divBdr>
        <w:top w:val="none" w:sz="0" w:space="0" w:color="auto"/>
        <w:left w:val="none" w:sz="0" w:space="0" w:color="auto"/>
        <w:bottom w:val="none" w:sz="0" w:space="0" w:color="auto"/>
        <w:right w:val="none" w:sz="0" w:space="0" w:color="auto"/>
      </w:divBdr>
    </w:div>
    <w:div w:id="577716189">
      <w:marLeft w:val="0"/>
      <w:marRight w:val="0"/>
      <w:marTop w:val="0"/>
      <w:marBottom w:val="0"/>
      <w:divBdr>
        <w:top w:val="none" w:sz="0" w:space="0" w:color="auto"/>
        <w:left w:val="none" w:sz="0" w:space="0" w:color="auto"/>
        <w:bottom w:val="none" w:sz="0" w:space="0" w:color="auto"/>
        <w:right w:val="none" w:sz="0" w:space="0" w:color="auto"/>
      </w:divBdr>
      <w:divsChild>
        <w:div w:id="577715034">
          <w:marLeft w:val="0"/>
          <w:marRight w:val="0"/>
          <w:marTop w:val="0"/>
          <w:marBottom w:val="0"/>
          <w:divBdr>
            <w:top w:val="none" w:sz="0" w:space="0" w:color="auto"/>
            <w:left w:val="none" w:sz="0" w:space="0" w:color="auto"/>
            <w:bottom w:val="none" w:sz="0" w:space="0" w:color="auto"/>
            <w:right w:val="none" w:sz="0" w:space="0" w:color="auto"/>
          </w:divBdr>
        </w:div>
      </w:divsChild>
    </w:div>
    <w:div w:id="577716190">
      <w:marLeft w:val="0"/>
      <w:marRight w:val="0"/>
      <w:marTop w:val="0"/>
      <w:marBottom w:val="0"/>
      <w:divBdr>
        <w:top w:val="none" w:sz="0" w:space="0" w:color="auto"/>
        <w:left w:val="none" w:sz="0" w:space="0" w:color="auto"/>
        <w:bottom w:val="none" w:sz="0" w:space="0" w:color="auto"/>
        <w:right w:val="none" w:sz="0" w:space="0" w:color="auto"/>
      </w:divBdr>
    </w:div>
    <w:div w:id="577716192">
      <w:marLeft w:val="0"/>
      <w:marRight w:val="0"/>
      <w:marTop w:val="0"/>
      <w:marBottom w:val="0"/>
      <w:divBdr>
        <w:top w:val="none" w:sz="0" w:space="0" w:color="auto"/>
        <w:left w:val="none" w:sz="0" w:space="0" w:color="auto"/>
        <w:bottom w:val="none" w:sz="0" w:space="0" w:color="auto"/>
        <w:right w:val="none" w:sz="0" w:space="0" w:color="auto"/>
      </w:divBdr>
    </w:div>
    <w:div w:id="577716194">
      <w:marLeft w:val="0"/>
      <w:marRight w:val="0"/>
      <w:marTop w:val="0"/>
      <w:marBottom w:val="0"/>
      <w:divBdr>
        <w:top w:val="none" w:sz="0" w:space="0" w:color="auto"/>
        <w:left w:val="none" w:sz="0" w:space="0" w:color="auto"/>
        <w:bottom w:val="none" w:sz="0" w:space="0" w:color="auto"/>
        <w:right w:val="none" w:sz="0" w:space="0" w:color="auto"/>
      </w:divBdr>
    </w:div>
    <w:div w:id="577716198">
      <w:marLeft w:val="0"/>
      <w:marRight w:val="0"/>
      <w:marTop w:val="0"/>
      <w:marBottom w:val="0"/>
      <w:divBdr>
        <w:top w:val="none" w:sz="0" w:space="0" w:color="auto"/>
        <w:left w:val="none" w:sz="0" w:space="0" w:color="auto"/>
        <w:bottom w:val="none" w:sz="0" w:space="0" w:color="auto"/>
        <w:right w:val="none" w:sz="0" w:space="0" w:color="auto"/>
      </w:divBdr>
    </w:div>
    <w:div w:id="577716199">
      <w:marLeft w:val="0"/>
      <w:marRight w:val="0"/>
      <w:marTop w:val="0"/>
      <w:marBottom w:val="0"/>
      <w:divBdr>
        <w:top w:val="none" w:sz="0" w:space="0" w:color="auto"/>
        <w:left w:val="none" w:sz="0" w:space="0" w:color="auto"/>
        <w:bottom w:val="none" w:sz="0" w:space="0" w:color="auto"/>
        <w:right w:val="none" w:sz="0" w:space="0" w:color="auto"/>
      </w:divBdr>
    </w:div>
    <w:div w:id="577716200">
      <w:marLeft w:val="0"/>
      <w:marRight w:val="0"/>
      <w:marTop w:val="0"/>
      <w:marBottom w:val="0"/>
      <w:divBdr>
        <w:top w:val="none" w:sz="0" w:space="0" w:color="auto"/>
        <w:left w:val="none" w:sz="0" w:space="0" w:color="auto"/>
        <w:bottom w:val="none" w:sz="0" w:space="0" w:color="auto"/>
        <w:right w:val="none" w:sz="0" w:space="0" w:color="auto"/>
      </w:divBdr>
    </w:div>
    <w:div w:id="577716203">
      <w:marLeft w:val="0"/>
      <w:marRight w:val="0"/>
      <w:marTop w:val="0"/>
      <w:marBottom w:val="0"/>
      <w:divBdr>
        <w:top w:val="none" w:sz="0" w:space="0" w:color="auto"/>
        <w:left w:val="none" w:sz="0" w:space="0" w:color="auto"/>
        <w:bottom w:val="none" w:sz="0" w:space="0" w:color="auto"/>
        <w:right w:val="none" w:sz="0" w:space="0" w:color="auto"/>
      </w:divBdr>
      <w:divsChild>
        <w:div w:id="577715243">
          <w:marLeft w:val="0"/>
          <w:marRight w:val="0"/>
          <w:marTop w:val="0"/>
          <w:marBottom w:val="0"/>
          <w:divBdr>
            <w:top w:val="none" w:sz="0" w:space="0" w:color="auto"/>
            <w:left w:val="none" w:sz="0" w:space="0" w:color="auto"/>
            <w:bottom w:val="none" w:sz="0" w:space="0" w:color="auto"/>
            <w:right w:val="none" w:sz="0" w:space="0" w:color="auto"/>
          </w:divBdr>
        </w:div>
        <w:div w:id="577715313">
          <w:marLeft w:val="0"/>
          <w:marRight w:val="0"/>
          <w:marTop w:val="0"/>
          <w:marBottom w:val="0"/>
          <w:divBdr>
            <w:top w:val="none" w:sz="0" w:space="0" w:color="auto"/>
            <w:left w:val="none" w:sz="0" w:space="0" w:color="auto"/>
            <w:bottom w:val="none" w:sz="0" w:space="0" w:color="auto"/>
            <w:right w:val="none" w:sz="0" w:space="0" w:color="auto"/>
          </w:divBdr>
        </w:div>
        <w:div w:id="577715685">
          <w:marLeft w:val="0"/>
          <w:marRight w:val="0"/>
          <w:marTop w:val="0"/>
          <w:marBottom w:val="0"/>
          <w:divBdr>
            <w:top w:val="none" w:sz="0" w:space="0" w:color="auto"/>
            <w:left w:val="none" w:sz="0" w:space="0" w:color="auto"/>
            <w:bottom w:val="none" w:sz="0" w:space="0" w:color="auto"/>
            <w:right w:val="none" w:sz="0" w:space="0" w:color="auto"/>
          </w:divBdr>
        </w:div>
        <w:div w:id="577717377">
          <w:marLeft w:val="0"/>
          <w:marRight w:val="0"/>
          <w:marTop w:val="0"/>
          <w:marBottom w:val="0"/>
          <w:divBdr>
            <w:top w:val="none" w:sz="0" w:space="0" w:color="auto"/>
            <w:left w:val="none" w:sz="0" w:space="0" w:color="auto"/>
            <w:bottom w:val="none" w:sz="0" w:space="0" w:color="auto"/>
            <w:right w:val="none" w:sz="0" w:space="0" w:color="auto"/>
          </w:divBdr>
        </w:div>
        <w:div w:id="577717540">
          <w:marLeft w:val="0"/>
          <w:marRight w:val="0"/>
          <w:marTop w:val="0"/>
          <w:marBottom w:val="0"/>
          <w:divBdr>
            <w:top w:val="none" w:sz="0" w:space="0" w:color="auto"/>
            <w:left w:val="none" w:sz="0" w:space="0" w:color="auto"/>
            <w:bottom w:val="none" w:sz="0" w:space="0" w:color="auto"/>
            <w:right w:val="none" w:sz="0" w:space="0" w:color="auto"/>
          </w:divBdr>
          <w:divsChild>
            <w:div w:id="577716483">
              <w:marLeft w:val="0"/>
              <w:marRight w:val="0"/>
              <w:marTop w:val="0"/>
              <w:marBottom w:val="0"/>
              <w:divBdr>
                <w:top w:val="none" w:sz="0" w:space="0" w:color="auto"/>
                <w:left w:val="none" w:sz="0" w:space="0" w:color="auto"/>
                <w:bottom w:val="none" w:sz="0" w:space="0" w:color="auto"/>
                <w:right w:val="none" w:sz="0" w:space="0" w:color="auto"/>
              </w:divBdr>
            </w:div>
            <w:div w:id="577716636">
              <w:marLeft w:val="0"/>
              <w:marRight w:val="0"/>
              <w:marTop w:val="0"/>
              <w:marBottom w:val="0"/>
              <w:divBdr>
                <w:top w:val="none" w:sz="0" w:space="0" w:color="auto"/>
                <w:left w:val="none" w:sz="0" w:space="0" w:color="auto"/>
                <w:bottom w:val="none" w:sz="0" w:space="0" w:color="auto"/>
                <w:right w:val="none" w:sz="0" w:space="0" w:color="auto"/>
              </w:divBdr>
            </w:div>
            <w:div w:id="577716865">
              <w:marLeft w:val="0"/>
              <w:marRight w:val="0"/>
              <w:marTop w:val="0"/>
              <w:marBottom w:val="0"/>
              <w:divBdr>
                <w:top w:val="none" w:sz="0" w:space="0" w:color="auto"/>
                <w:left w:val="none" w:sz="0" w:space="0" w:color="auto"/>
                <w:bottom w:val="none" w:sz="0" w:space="0" w:color="auto"/>
                <w:right w:val="none" w:sz="0" w:space="0" w:color="auto"/>
              </w:divBdr>
            </w:div>
            <w:div w:id="577716992">
              <w:marLeft w:val="0"/>
              <w:marRight w:val="0"/>
              <w:marTop w:val="0"/>
              <w:marBottom w:val="0"/>
              <w:divBdr>
                <w:top w:val="none" w:sz="0" w:space="0" w:color="auto"/>
                <w:left w:val="none" w:sz="0" w:space="0" w:color="auto"/>
                <w:bottom w:val="none" w:sz="0" w:space="0" w:color="auto"/>
                <w:right w:val="none" w:sz="0" w:space="0" w:color="auto"/>
              </w:divBdr>
            </w:div>
            <w:div w:id="577717341">
              <w:marLeft w:val="0"/>
              <w:marRight w:val="0"/>
              <w:marTop w:val="0"/>
              <w:marBottom w:val="0"/>
              <w:divBdr>
                <w:top w:val="none" w:sz="0" w:space="0" w:color="auto"/>
                <w:left w:val="none" w:sz="0" w:space="0" w:color="auto"/>
                <w:bottom w:val="none" w:sz="0" w:space="0" w:color="auto"/>
                <w:right w:val="none" w:sz="0" w:space="0" w:color="auto"/>
              </w:divBdr>
            </w:div>
            <w:div w:id="577717346">
              <w:marLeft w:val="0"/>
              <w:marRight w:val="0"/>
              <w:marTop w:val="0"/>
              <w:marBottom w:val="0"/>
              <w:divBdr>
                <w:top w:val="none" w:sz="0" w:space="0" w:color="auto"/>
                <w:left w:val="none" w:sz="0" w:space="0" w:color="auto"/>
                <w:bottom w:val="none" w:sz="0" w:space="0" w:color="auto"/>
                <w:right w:val="none" w:sz="0" w:space="0" w:color="auto"/>
              </w:divBdr>
              <w:divsChild>
                <w:div w:id="577716287">
                  <w:marLeft w:val="0"/>
                  <w:marRight w:val="0"/>
                  <w:marTop w:val="0"/>
                  <w:marBottom w:val="0"/>
                  <w:divBdr>
                    <w:top w:val="none" w:sz="0" w:space="0" w:color="auto"/>
                    <w:left w:val="none" w:sz="0" w:space="0" w:color="auto"/>
                    <w:bottom w:val="none" w:sz="0" w:space="0" w:color="auto"/>
                    <w:right w:val="none" w:sz="0" w:space="0" w:color="auto"/>
                  </w:divBdr>
                </w:div>
                <w:div w:id="577716496">
                  <w:marLeft w:val="0"/>
                  <w:marRight w:val="0"/>
                  <w:marTop w:val="0"/>
                  <w:marBottom w:val="0"/>
                  <w:divBdr>
                    <w:top w:val="none" w:sz="0" w:space="0" w:color="auto"/>
                    <w:left w:val="none" w:sz="0" w:space="0" w:color="auto"/>
                    <w:bottom w:val="none" w:sz="0" w:space="0" w:color="auto"/>
                    <w:right w:val="none" w:sz="0" w:space="0" w:color="auto"/>
                  </w:divBdr>
                </w:div>
              </w:divsChild>
            </w:div>
            <w:div w:id="57771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204">
      <w:marLeft w:val="0"/>
      <w:marRight w:val="0"/>
      <w:marTop w:val="0"/>
      <w:marBottom w:val="0"/>
      <w:divBdr>
        <w:top w:val="none" w:sz="0" w:space="0" w:color="auto"/>
        <w:left w:val="none" w:sz="0" w:space="0" w:color="auto"/>
        <w:bottom w:val="none" w:sz="0" w:space="0" w:color="auto"/>
        <w:right w:val="none" w:sz="0" w:space="0" w:color="auto"/>
      </w:divBdr>
    </w:div>
    <w:div w:id="577716205">
      <w:marLeft w:val="0"/>
      <w:marRight w:val="0"/>
      <w:marTop w:val="0"/>
      <w:marBottom w:val="0"/>
      <w:divBdr>
        <w:top w:val="none" w:sz="0" w:space="0" w:color="auto"/>
        <w:left w:val="none" w:sz="0" w:space="0" w:color="auto"/>
        <w:bottom w:val="none" w:sz="0" w:space="0" w:color="auto"/>
        <w:right w:val="none" w:sz="0" w:space="0" w:color="auto"/>
      </w:divBdr>
    </w:div>
    <w:div w:id="577716208">
      <w:marLeft w:val="0"/>
      <w:marRight w:val="0"/>
      <w:marTop w:val="0"/>
      <w:marBottom w:val="0"/>
      <w:divBdr>
        <w:top w:val="none" w:sz="0" w:space="0" w:color="auto"/>
        <w:left w:val="none" w:sz="0" w:space="0" w:color="auto"/>
        <w:bottom w:val="none" w:sz="0" w:space="0" w:color="auto"/>
        <w:right w:val="none" w:sz="0" w:space="0" w:color="auto"/>
      </w:divBdr>
    </w:div>
    <w:div w:id="577716210">
      <w:marLeft w:val="0"/>
      <w:marRight w:val="0"/>
      <w:marTop w:val="0"/>
      <w:marBottom w:val="0"/>
      <w:divBdr>
        <w:top w:val="none" w:sz="0" w:space="0" w:color="auto"/>
        <w:left w:val="none" w:sz="0" w:space="0" w:color="auto"/>
        <w:bottom w:val="none" w:sz="0" w:space="0" w:color="auto"/>
        <w:right w:val="none" w:sz="0" w:space="0" w:color="auto"/>
      </w:divBdr>
      <w:divsChild>
        <w:div w:id="577714905">
          <w:marLeft w:val="0"/>
          <w:marRight w:val="0"/>
          <w:marTop w:val="0"/>
          <w:marBottom w:val="0"/>
          <w:divBdr>
            <w:top w:val="none" w:sz="0" w:space="0" w:color="auto"/>
            <w:left w:val="none" w:sz="0" w:space="0" w:color="auto"/>
            <w:bottom w:val="none" w:sz="0" w:space="0" w:color="auto"/>
            <w:right w:val="none" w:sz="0" w:space="0" w:color="auto"/>
          </w:divBdr>
          <w:divsChild>
            <w:div w:id="577717332">
              <w:marLeft w:val="0"/>
              <w:marRight w:val="0"/>
              <w:marTop w:val="0"/>
              <w:marBottom w:val="0"/>
              <w:divBdr>
                <w:top w:val="none" w:sz="0" w:space="0" w:color="auto"/>
                <w:left w:val="none" w:sz="0" w:space="0" w:color="auto"/>
                <w:bottom w:val="none" w:sz="0" w:space="0" w:color="auto"/>
                <w:right w:val="none" w:sz="0" w:space="0" w:color="auto"/>
              </w:divBdr>
              <w:divsChild>
                <w:div w:id="57771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291">
          <w:marLeft w:val="0"/>
          <w:marRight w:val="0"/>
          <w:marTop w:val="0"/>
          <w:marBottom w:val="0"/>
          <w:divBdr>
            <w:top w:val="none" w:sz="0" w:space="0" w:color="auto"/>
            <w:left w:val="none" w:sz="0" w:space="0" w:color="auto"/>
            <w:bottom w:val="none" w:sz="0" w:space="0" w:color="auto"/>
            <w:right w:val="none" w:sz="0" w:space="0" w:color="auto"/>
          </w:divBdr>
        </w:div>
        <w:div w:id="577715794">
          <w:marLeft w:val="0"/>
          <w:marRight w:val="0"/>
          <w:marTop w:val="0"/>
          <w:marBottom w:val="0"/>
          <w:divBdr>
            <w:top w:val="none" w:sz="0" w:space="0" w:color="auto"/>
            <w:left w:val="none" w:sz="0" w:space="0" w:color="auto"/>
            <w:bottom w:val="none" w:sz="0" w:space="0" w:color="auto"/>
            <w:right w:val="none" w:sz="0" w:space="0" w:color="auto"/>
          </w:divBdr>
        </w:div>
        <w:div w:id="577717328">
          <w:marLeft w:val="0"/>
          <w:marRight w:val="0"/>
          <w:marTop w:val="0"/>
          <w:marBottom w:val="0"/>
          <w:divBdr>
            <w:top w:val="none" w:sz="0" w:space="0" w:color="auto"/>
            <w:left w:val="none" w:sz="0" w:space="0" w:color="auto"/>
            <w:bottom w:val="none" w:sz="0" w:space="0" w:color="auto"/>
            <w:right w:val="none" w:sz="0" w:space="0" w:color="auto"/>
          </w:divBdr>
          <w:divsChild>
            <w:div w:id="577715209">
              <w:marLeft w:val="0"/>
              <w:marRight w:val="0"/>
              <w:marTop w:val="0"/>
              <w:marBottom w:val="0"/>
              <w:divBdr>
                <w:top w:val="none" w:sz="0" w:space="0" w:color="auto"/>
                <w:left w:val="none" w:sz="0" w:space="0" w:color="auto"/>
                <w:bottom w:val="none" w:sz="0" w:space="0" w:color="auto"/>
                <w:right w:val="none" w:sz="0" w:space="0" w:color="auto"/>
              </w:divBdr>
              <w:divsChild>
                <w:div w:id="577715341">
                  <w:marLeft w:val="0"/>
                  <w:marRight w:val="0"/>
                  <w:marTop w:val="0"/>
                  <w:marBottom w:val="0"/>
                  <w:divBdr>
                    <w:top w:val="none" w:sz="0" w:space="0" w:color="auto"/>
                    <w:left w:val="none" w:sz="0" w:space="0" w:color="auto"/>
                    <w:bottom w:val="none" w:sz="0" w:space="0" w:color="auto"/>
                    <w:right w:val="none" w:sz="0" w:space="0" w:color="auto"/>
                  </w:divBdr>
                  <w:divsChild>
                    <w:div w:id="577716608">
                      <w:marLeft w:val="0"/>
                      <w:marRight w:val="0"/>
                      <w:marTop w:val="0"/>
                      <w:marBottom w:val="0"/>
                      <w:divBdr>
                        <w:top w:val="none" w:sz="0" w:space="0" w:color="auto"/>
                        <w:left w:val="none" w:sz="0" w:space="0" w:color="auto"/>
                        <w:bottom w:val="none" w:sz="0" w:space="0" w:color="auto"/>
                        <w:right w:val="none" w:sz="0" w:space="0" w:color="auto"/>
                      </w:divBdr>
                      <w:divsChild>
                        <w:div w:id="577717270">
                          <w:marLeft w:val="0"/>
                          <w:marRight w:val="0"/>
                          <w:marTop w:val="0"/>
                          <w:marBottom w:val="0"/>
                          <w:divBdr>
                            <w:top w:val="none" w:sz="0" w:space="0" w:color="auto"/>
                            <w:left w:val="none" w:sz="0" w:space="0" w:color="auto"/>
                            <w:bottom w:val="none" w:sz="0" w:space="0" w:color="auto"/>
                            <w:right w:val="none" w:sz="0" w:space="0" w:color="auto"/>
                          </w:divBdr>
                          <w:divsChild>
                            <w:div w:id="57771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7716212">
      <w:marLeft w:val="0"/>
      <w:marRight w:val="0"/>
      <w:marTop w:val="0"/>
      <w:marBottom w:val="0"/>
      <w:divBdr>
        <w:top w:val="none" w:sz="0" w:space="0" w:color="auto"/>
        <w:left w:val="none" w:sz="0" w:space="0" w:color="auto"/>
        <w:bottom w:val="none" w:sz="0" w:space="0" w:color="auto"/>
        <w:right w:val="none" w:sz="0" w:space="0" w:color="auto"/>
      </w:divBdr>
    </w:div>
    <w:div w:id="577716213">
      <w:marLeft w:val="0"/>
      <w:marRight w:val="0"/>
      <w:marTop w:val="0"/>
      <w:marBottom w:val="0"/>
      <w:divBdr>
        <w:top w:val="none" w:sz="0" w:space="0" w:color="auto"/>
        <w:left w:val="none" w:sz="0" w:space="0" w:color="auto"/>
        <w:bottom w:val="none" w:sz="0" w:space="0" w:color="auto"/>
        <w:right w:val="none" w:sz="0" w:space="0" w:color="auto"/>
      </w:divBdr>
    </w:div>
    <w:div w:id="577716215">
      <w:marLeft w:val="0"/>
      <w:marRight w:val="0"/>
      <w:marTop w:val="0"/>
      <w:marBottom w:val="0"/>
      <w:divBdr>
        <w:top w:val="none" w:sz="0" w:space="0" w:color="auto"/>
        <w:left w:val="none" w:sz="0" w:space="0" w:color="auto"/>
        <w:bottom w:val="none" w:sz="0" w:space="0" w:color="auto"/>
        <w:right w:val="none" w:sz="0" w:space="0" w:color="auto"/>
      </w:divBdr>
    </w:div>
    <w:div w:id="577716216">
      <w:marLeft w:val="0"/>
      <w:marRight w:val="0"/>
      <w:marTop w:val="0"/>
      <w:marBottom w:val="0"/>
      <w:divBdr>
        <w:top w:val="none" w:sz="0" w:space="0" w:color="auto"/>
        <w:left w:val="none" w:sz="0" w:space="0" w:color="auto"/>
        <w:bottom w:val="none" w:sz="0" w:space="0" w:color="auto"/>
        <w:right w:val="none" w:sz="0" w:space="0" w:color="auto"/>
      </w:divBdr>
      <w:divsChild>
        <w:div w:id="577716675">
          <w:marLeft w:val="0"/>
          <w:marRight w:val="0"/>
          <w:marTop w:val="0"/>
          <w:marBottom w:val="0"/>
          <w:divBdr>
            <w:top w:val="none" w:sz="0" w:space="0" w:color="auto"/>
            <w:left w:val="none" w:sz="0" w:space="0" w:color="auto"/>
            <w:bottom w:val="none" w:sz="0" w:space="0" w:color="auto"/>
            <w:right w:val="none" w:sz="0" w:space="0" w:color="auto"/>
          </w:divBdr>
          <w:divsChild>
            <w:div w:id="577715051">
              <w:marLeft w:val="0"/>
              <w:marRight w:val="0"/>
              <w:marTop w:val="0"/>
              <w:marBottom w:val="0"/>
              <w:divBdr>
                <w:top w:val="none" w:sz="0" w:space="0" w:color="auto"/>
                <w:left w:val="none" w:sz="0" w:space="0" w:color="auto"/>
                <w:bottom w:val="none" w:sz="0" w:space="0" w:color="auto"/>
                <w:right w:val="none" w:sz="0" w:space="0" w:color="auto"/>
              </w:divBdr>
              <w:divsChild>
                <w:div w:id="577715526">
                  <w:marLeft w:val="0"/>
                  <w:marRight w:val="0"/>
                  <w:marTop w:val="0"/>
                  <w:marBottom w:val="0"/>
                  <w:divBdr>
                    <w:top w:val="none" w:sz="0" w:space="0" w:color="auto"/>
                    <w:left w:val="none" w:sz="0" w:space="0" w:color="auto"/>
                    <w:bottom w:val="none" w:sz="0" w:space="0" w:color="auto"/>
                    <w:right w:val="none" w:sz="0" w:space="0" w:color="auto"/>
                  </w:divBdr>
                  <w:divsChild>
                    <w:div w:id="577717599">
                      <w:marLeft w:val="0"/>
                      <w:marRight w:val="0"/>
                      <w:marTop w:val="0"/>
                      <w:marBottom w:val="0"/>
                      <w:divBdr>
                        <w:top w:val="none" w:sz="0" w:space="0" w:color="auto"/>
                        <w:left w:val="none" w:sz="0" w:space="0" w:color="auto"/>
                        <w:bottom w:val="none" w:sz="0" w:space="0" w:color="auto"/>
                        <w:right w:val="none" w:sz="0" w:space="0" w:color="auto"/>
                      </w:divBdr>
                      <w:divsChild>
                        <w:div w:id="577716314">
                          <w:marLeft w:val="0"/>
                          <w:marRight w:val="0"/>
                          <w:marTop w:val="0"/>
                          <w:marBottom w:val="0"/>
                          <w:divBdr>
                            <w:top w:val="none" w:sz="0" w:space="0" w:color="auto"/>
                            <w:left w:val="none" w:sz="0" w:space="0" w:color="auto"/>
                            <w:bottom w:val="none" w:sz="0" w:space="0" w:color="auto"/>
                            <w:right w:val="none" w:sz="0" w:space="0" w:color="auto"/>
                          </w:divBdr>
                          <w:divsChild>
                            <w:div w:id="577715868">
                              <w:marLeft w:val="0"/>
                              <w:marRight w:val="0"/>
                              <w:marTop w:val="0"/>
                              <w:marBottom w:val="0"/>
                              <w:divBdr>
                                <w:top w:val="none" w:sz="0" w:space="0" w:color="auto"/>
                                <w:left w:val="none" w:sz="0" w:space="0" w:color="auto"/>
                                <w:bottom w:val="none" w:sz="0" w:space="0" w:color="auto"/>
                                <w:right w:val="none" w:sz="0" w:space="0" w:color="auto"/>
                              </w:divBdr>
                              <w:divsChild>
                                <w:div w:id="577715855">
                                  <w:marLeft w:val="0"/>
                                  <w:marRight w:val="0"/>
                                  <w:marTop w:val="0"/>
                                  <w:marBottom w:val="0"/>
                                  <w:divBdr>
                                    <w:top w:val="none" w:sz="0" w:space="0" w:color="auto"/>
                                    <w:left w:val="none" w:sz="0" w:space="0" w:color="auto"/>
                                    <w:bottom w:val="none" w:sz="0" w:space="0" w:color="auto"/>
                                    <w:right w:val="none" w:sz="0" w:space="0" w:color="auto"/>
                                  </w:divBdr>
                                  <w:divsChild>
                                    <w:div w:id="57771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7716217">
      <w:marLeft w:val="0"/>
      <w:marRight w:val="0"/>
      <w:marTop w:val="0"/>
      <w:marBottom w:val="0"/>
      <w:divBdr>
        <w:top w:val="none" w:sz="0" w:space="0" w:color="auto"/>
        <w:left w:val="none" w:sz="0" w:space="0" w:color="auto"/>
        <w:bottom w:val="none" w:sz="0" w:space="0" w:color="auto"/>
        <w:right w:val="none" w:sz="0" w:space="0" w:color="auto"/>
      </w:divBdr>
    </w:div>
    <w:div w:id="577716219">
      <w:marLeft w:val="0"/>
      <w:marRight w:val="0"/>
      <w:marTop w:val="0"/>
      <w:marBottom w:val="0"/>
      <w:divBdr>
        <w:top w:val="none" w:sz="0" w:space="0" w:color="auto"/>
        <w:left w:val="none" w:sz="0" w:space="0" w:color="auto"/>
        <w:bottom w:val="none" w:sz="0" w:space="0" w:color="auto"/>
        <w:right w:val="none" w:sz="0" w:space="0" w:color="auto"/>
      </w:divBdr>
    </w:div>
    <w:div w:id="577716221">
      <w:marLeft w:val="0"/>
      <w:marRight w:val="0"/>
      <w:marTop w:val="0"/>
      <w:marBottom w:val="0"/>
      <w:divBdr>
        <w:top w:val="none" w:sz="0" w:space="0" w:color="auto"/>
        <w:left w:val="none" w:sz="0" w:space="0" w:color="auto"/>
        <w:bottom w:val="none" w:sz="0" w:space="0" w:color="auto"/>
        <w:right w:val="none" w:sz="0" w:space="0" w:color="auto"/>
      </w:divBdr>
    </w:div>
    <w:div w:id="577716222">
      <w:marLeft w:val="0"/>
      <w:marRight w:val="0"/>
      <w:marTop w:val="0"/>
      <w:marBottom w:val="0"/>
      <w:divBdr>
        <w:top w:val="none" w:sz="0" w:space="0" w:color="auto"/>
        <w:left w:val="none" w:sz="0" w:space="0" w:color="auto"/>
        <w:bottom w:val="none" w:sz="0" w:space="0" w:color="auto"/>
        <w:right w:val="none" w:sz="0" w:space="0" w:color="auto"/>
      </w:divBdr>
      <w:divsChild>
        <w:div w:id="577715593">
          <w:marLeft w:val="0"/>
          <w:marRight w:val="0"/>
          <w:marTop w:val="0"/>
          <w:marBottom w:val="0"/>
          <w:divBdr>
            <w:top w:val="none" w:sz="0" w:space="0" w:color="auto"/>
            <w:left w:val="none" w:sz="0" w:space="0" w:color="auto"/>
            <w:bottom w:val="none" w:sz="0" w:space="0" w:color="auto"/>
            <w:right w:val="none" w:sz="0" w:space="0" w:color="auto"/>
          </w:divBdr>
          <w:divsChild>
            <w:div w:id="577716782">
              <w:marLeft w:val="0"/>
              <w:marRight w:val="0"/>
              <w:marTop w:val="0"/>
              <w:marBottom w:val="0"/>
              <w:divBdr>
                <w:top w:val="none" w:sz="0" w:space="0" w:color="auto"/>
                <w:left w:val="none" w:sz="0" w:space="0" w:color="auto"/>
                <w:bottom w:val="none" w:sz="0" w:space="0" w:color="auto"/>
                <w:right w:val="none" w:sz="0" w:space="0" w:color="auto"/>
              </w:divBdr>
            </w:div>
          </w:divsChild>
        </w:div>
        <w:div w:id="577715731">
          <w:marLeft w:val="0"/>
          <w:marRight w:val="0"/>
          <w:marTop w:val="0"/>
          <w:marBottom w:val="0"/>
          <w:divBdr>
            <w:top w:val="none" w:sz="0" w:space="0" w:color="auto"/>
            <w:left w:val="none" w:sz="0" w:space="0" w:color="auto"/>
            <w:bottom w:val="none" w:sz="0" w:space="0" w:color="auto"/>
            <w:right w:val="none" w:sz="0" w:space="0" w:color="auto"/>
          </w:divBdr>
          <w:divsChild>
            <w:div w:id="577716331">
              <w:marLeft w:val="0"/>
              <w:marRight w:val="0"/>
              <w:marTop w:val="0"/>
              <w:marBottom w:val="0"/>
              <w:divBdr>
                <w:top w:val="none" w:sz="0" w:space="0" w:color="auto"/>
                <w:left w:val="none" w:sz="0" w:space="0" w:color="auto"/>
                <w:bottom w:val="none" w:sz="0" w:space="0" w:color="auto"/>
                <w:right w:val="none" w:sz="0" w:space="0" w:color="auto"/>
              </w:divBdr>
              <w:divsChild>
                <w:div w:id="577715590">
                  <w:marLeft w:val="0"/>
                  <w:marRight w:val="0"/>
                  <w:marTop w:val="0"/>
                  <w:marBottom w:val="0"/>
                  <w:divBdr>
                    <w:top w:val="none" w:sz="0" w:space="0" w:color="auto"/>
                    <w:left w:val="none" w:sz="0" w:space="0" w:color="auto"/>
                    <w:bottom w:val="none" w:sz="0" w:space="0" w:color="auto"/>
                    <w:right w:val="none" w:sz="0" w:space="0" w:color="auto"/>
                  </w:divBdr>
                  <w:divsChild>
                    <w:div w:id="577716248">
                      <w:marLeft w:val="0"/>
                      <w:marRight w:val="0"/>
                      <w:marTop w:val="0"/>
                      <w:marBottom w:val="0"/>
                      <w:divBdr>
                        <w:top w:val="none" w:sz="0" w:space="0" w:color="auto"/>
                        <w:left w:val="none" w:sz="0" w:space="0" w:color="auto"/>
                        <w:bottom w:val="none" w:sz="0" w:space="0" w:color="auto"/>
                        <w:right w:val="none" w:sz="0" w:space="0" w:color="auto"/>
                      </w:divBdr>
                      <w:divsChild>
                        <w:div w:id="57771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6223">
      <w:marLeft w:val="0"/>
      <w:marRight w:val="0"/>
      <w:marTop w:val="0"/>
      <w:marBottom w:val="0"/>
      <w:divBdr>
        <w:top w:val="none" w:sz="0" w:space="0" w:color="auto"/>
        <w:left w:val="none" w:sz="0" w:space="0" w:color="auto"/>
        <w:bottom w:val="none" w:sz="0" w:space="0" w:color="auto"/>
        <w:right w:val="none" w:sz="0" w:space="0" w:color="auto"/>
      </w:divBdr>
    </w:div>
    <w:div w:id="577716225">
      <w:marLeft w:val="0"/>
      <w:marRight w:val="0"/>
      <w:marTop w:val="0"/>
      <w:marBottom w:val="0"/>
      <w:divBdr>
        <w:top w:val="none" w:sz="0" w:space="0" w:color="auto"/>
        <w:left w:val="none" w:sz="0" w:space="0" w:color="auto"/>
        <w:bottom w:val="none" w:sz="0" w:space="0" w:color="auto"/>
        <w:right w:val="none" w:sz="0" w:space="0" w:color="auto"/>
      </w:divBdr>
    </w:div>
    <w:div w:id="577716235">
      <w:marLeft w:val="0"/>
      <w:marRight w:val="0"/>
      <w:marTop w:val="0"/>
      <w:marBottom w:val="0"/>
      <w:divBdr>
        <w:top w:val="none" w:sz="0" w:space="0" w:color="auto"/>
        <w:left w:val="none" w:sz="0" w:space="0" w:color="auto"/>
        <w:bottom w:val="none" w:sz="0" w:space="0" w:color="auto"/>
        <w:right w:val="none" w:sz="0" w:space="0" w:color="auto"/>
      </w:divBdr>
    </w:div>
    <w:div w:id="577716236">
      <w:marLeft w:val="0"/>
      <w:marRight w:val="0"/>
      <w:marTop w:val="0"/>
      <w:marBottom w:val="0"/>
      <w:divBdr>
        <w:top w:val="none" w:sz="0" w:space="0" w:color="auto"/>
        <w:left w:val="none" w:sz="0" w:space="0" w:color="auto"/>
        <w:bottom w:val="none" w:sz="0" w:space="0" w:color="auto"/>
        <w:right w:val="none" w:sz="0" w:space="0" w:color="auto"/>
      </w:divBdr>
    </w:div>
    <w:div w:id="577716239">
      <w:marLeft w:val="0"/>
      <w:marRight w:val="0"/>
      <w:marTop w:val="0"/>
      <w:marBottom w:val="0"/>
      <w:divBdr>
        <w:top w:val="none" w:sz="0" w:space="0" w:color="auto"/>
        <w:left w:val="none" w:sz="0" w:space="0" w:color="auto"/>
        <w:bottom w:val="none" w:sz="0" w:space="0" w:color="auto"/>
        <w:right w:val="none" w:sz="0" w:space="0" w:color="auto"/>
      </w:divBdr>
    </w:div>
    <w:div w:id="577716242">
      <w:marLeft w:val="0"/>
      <w:marRight w:val="0"/>
      <w:marTop w:val="0"/>
      <w:marBottom w:val="0"/>
      <w:divBdr>
        <w:top w:val="none" w:sz="0" w:space="0" w:color="auto"/>
        <w:left w:val="none" w:sz="0" w:space="0" w:color="auto"/>
        <w:bottom w:val="none" w:sz="0" w:space="0" w:color="auto"/>
        <w:right w:val="none" w:sz="0" w:space="0" w:color="auto"/>
      </w:divBdr>
      <w:divsChild>
        <w:div w:id="577715078">
          <w:marLeft w:val="0"/>
          <w:marRight w:val="0"/>
          <w:marTop w:val="0"/>
          <w:marBottom w:val="0"/>
          <w:divBdr>
            <w:top w:val="none" w:sz="0" w:space="0" w:color="auto"/>
            <w:left w:val="none" w:sz="0" w:space="0" w:color="auto"/>
            <w:bottom w:val="none" w:sz="0" w:space="0" w:color="auto"/>
            <w:right w:val="none" w:sz="0" w:space="0" w:color="auto"/>
          </w:divBdr>
        </w:div>
      </w:divsChild>
    </w:div>
    <w:div w:id="577716244">
      <w:marLeft w:val="0"/>
      <w:marRight w:val="0"/>
      <w:marTop w:val="0"/>
      <w:marBottom w:val="0"/>
      <w:divBdr>
        <w:top w:val="none" w:sz="0" w:space="0" w:color="auto"/>
        <w:left w:val="none" w:sz="0" w:space="0" w:color="auto"/>
        <w:bottom w:val="none" w:sz="0" w:space="0" w:color="auto"/>
        <w:right w:val="none" w:sz="0" w:space="0" w:color="auto"/>
      </w:divBdr>
    </w:div>
    <w:div w:id="577716246">
      <w:marLeft w:val="0"/>
      <w:marRight w:val="0"/>
      <w:marTop w:val="0"/>
      <w:marBottom w:val="0"/>
      <w:divBdr>
        <w:top w:val="none" w:sz="0" w:space="0" w:color="auto"/>
        <w:left w:val="none" w:sz="0" w:space="0" w:color="auto"/>
        <w:bottom w:val="none" w:sz="0" w:space="0" w:color="auto"/>
        <w:right w:val="none" w:sz="0" w:space="0" w:color="auto"/>
      </w:divBdr>
    </w:div>
    <w:div w:id="577716247">
      <w:marLeft w:val="0"/>
      <w:marRight w:val="0"/>
      <w:marTop w:val="0"/>
      <w:marBottom w:val="0"/>
      <w:divBdr>
        <w:top w:val="none" w:sz="0" w:space="0" w:color="auto"/>
        <w:left w:val="none" w:sz="0" w:space="0" w:color="auto"/>
        <w:bottom w:val="none" w:sz="0" w:space="0" w:color="auto"/>
        <w:right w:val="none" w:sz="0" w:space="0" w:color="auto"/>
      </w:divBdr>
    </w:div>
    <w:div w:id="577716250">
      <w:marLeft w:val="0"/>
      <w:marRight w:val="0"/>
      <w:marTop w:val="0"/>
      <w:marBottom w:val="0"/>
      <w:divBdr>
        <w:top w:val="none" w:sz="0" w:space="0" w:color="auto"/>
        <w:left w:val="none" w:sz="0" w:space="0" w:color="auto"/>
        <w:bottom w:val="none" w:sz="0" w:space="0" w:color="auto"/>
        <w:right w:val="none" w:sz="0" w:space="0" w:color="auto"/>
      </w:divBdr>
    </w:div>
    <w:div w:id="577716252">
      <w:marLeft w:val="0"/>
      <w:marRight w:val="0"/>
      <w:marTop w:val="0"/>
      <w:marBottom w:val="0"/>
      <w:divBdr>
        <w:top w:val="none" w:sz="0" w:space="0" w:color="auto"/>
        <w:left w:val="none" w:sz="0" w:space="0" w:color="auto"/>
        <w:bottom w:val="none" w:sz="0" w:space="0" w:color="auto"/>
        <w:right w:val="none" w:sz="0" w:space="0" w:color="auto"/>
      </w:divBdr>
    </w:div>
    <w:div w:id="577716253">
      <w:marLeft w:val="0"/>
      <w:marRight w:val="0"/>
      <w:marTop w:val="0"/>
      <w:marBottom w:val="0"/>
      <w:divBdr>
        <w:top w:val="none" w:sz="0" w:space="0" w:color="auto"/>
        <w:left w:val="none" w:sz="0" w:space="0" w:color="auto"/>
        <w:bottom w:val="none" w:sz="0" w:space="0" w:color="auto"/>
        <w:right w:val="none" w:sz="0" w:space="0" w:color="auto"/>
      </w:divBdr>
    </w:div>
    <w:div w:id="577716254">
      <w:marLeft w:val="0"/>
      <w:marRight w:val="0"/>
      <w:marTop w:val="0"/>
      <w:marBottom w:val="0"/>
      <w:divBdr>
        <w:top w:val="none" w:sz="0" w:space="0" w:color="auto"/>
        <w:left w:val="none" w:sz="0" w:space="0" w:color="auto"/>
        <w:bottom w:val="none" w:sz="0" w:space="0" w:color="auto"/>
        <w:right w:val="none" w:sz="0" w:space="0" w:color="auto"/>
      </w:divBdr>
    </w:div>
    <w:div w:id="577716256">
      <w:marLeft w:val="0"/>
      <w:marRight w:val="0"/>
      <w:marTop w:val="0"/>
      <w:marBottom w:val="0"/>
      <w:divBdr>
        <w:top w:val="none" w:sz="0" w:space="0" w:color="auto"/>
        <w:left w:val="none" w:sz="0" w:space="0" w:color="auto"/>
        <w:bottom w:val="none" w:sz="0" w:space="0" w:color="auto"/>
        <w:right w:val="none" w:sz="0" w:space="0" w:color="auto"/>
      </w:divBdr>
    </w:div>
    <w:div w:id="577716259">
      <w:marLeft w:val="0"/>
      <w:marRight w:val="0"/>
      <w:marTop w:val="0"/>
      <w:marBottom w:val="0"/>
      <w:divBdr>
        <w:top w:val="none" w:sz="0" w:space="0" w:color="auto"/>
        <w:left w:val="none" w:sz="0" w:space="0" w:color="auto"/>
        <w:bottom w:val="none" w:sz="0" w:space="0" w:color="auto"/>
        <w:right w:val="none" w:sz="0" w:space="0" w:color="auto"/>
      </w:divBdr>
    </w:div>
    <w:div w:id="577716263">
      <w:marLeft w:val="0"/>
      <w:marRight w:val="0"/>
      <w:marTop w:val="0"/>
      <w:marBottom w:val="0"/>
      <w:divBdr>
        <w:top w:val="none" w:sz="0" w:space="0" w:color="auto"/>
        <w:left w:val="none" w:sz="0" w:space="0" w:color="auto"/>
        <w:bottom w:val="none" w:sz="0" w:space="0" w:color="auto"/>
        <w:right w:val="none" w:sz="0" w:space="0" w:color="auto"/>
      </w:divBdr>
    </w:div>
    <w:div w:id="577716264">
      <w:marLeft w:val="0"/>
      <w:marRight w:val="0"/>
      <w:marTop w:val="0"/>
      <w:marBottom w:val="0"/>
      <w:divBdr>
        <w:top w:val="none" w:sz="0" w:space="0" w:color="auto"/>
        <w:left w:val="none" w:sz="0" w:space="0" w:color="auto"/>
        <w:bottom w:val="none" w:sz="0" w:space="0" w:color="auto"/>
        <w:right w:val="none" w:sz="0" w:space="0" w:color="auto"/>
      </w:divBdr>
    </w:div>
    <w:div w:id="577716265">
      <w:marLeft w:val="0"/>
      <w:marRight w:val="0"/>
      <w:marTop w:val="0"/>
      <w:marBottom w:val="0"/>
      <w:divBdr>
        <w:top w:val="none" w:sz="0" w:space="0" w:color="auto"/>
        <w:left w:val="none" w:sz="0" w:space="0" w:color="auto"/>
        <w:bottom w:val="none" w:sz="0" w:space="0" w:color="auto"/>
        <w:right w:val="none" w:sz="0" w:space="0" w:color="auto"/>
      </w:divBdr>
    </w:div>
    <w:div w:id="577716266">
      <w:marLeft w:val="0"/>
      <w:marRight w:val="0"/>
      <w:marTop w:val="0"/>
      <w:marBottom w:val="0"/>
      <w:divBdr>
        <w:top w:val="none" w:sz="0" w:space="0" w:color="auto"/>
        <w:left w:val="none" w:sz="0" w:space="0" w:color="auto"/>
        <w:bottom w:val="none" w:sz="0" w:space="0" w:color="auto"/>
        <w:right w:val="none" w:sz="0" w:space="0" w:color="auto"/>
      </w:divBdr>
    </w:div>
    <w:div w:id="577716267">
      <w:marLeft w:val="0"/>
      <w:marRight w:val="0"/>
      <w:marTop w:val="0"/>
      <w:marBottom w:val="0"/>
      <w:divBdr>
        <w:top w:val="none" w:sz="0" w:space="0" w:color="auto"/>
        <w:left w:val="none" w:sz="0" w:space="0" w:color="auto"/>
        <w:bottom w:val="none" w:sz="0" w:space="0" w:color="auto"/>
        <w:right w:val="none" w:sz="0" w:space="0" w:color="auto"/>
      </w:divBdr>
    </w:div>
    <w:div w:id="577716270">
      <w:marLeft w:val="0"/>
      <w:marRight w:val="0"/>
      <w:marTop w:val="0"/>
      <w:marBottom w:val="0"/>
      <w:divBdr>
        <w:top w:val="none" w:sz="0" w:space="0" w:color="auto"/>
        <w:left w:val="none" w:sz="0" w:space="0" w:color="auto"/>
        <w:bottom w:val="none" w:sz="0" w:space="0" w:color="auto"/>
        <w:right w:val="none" w:sz="0" w:space="0" w:color="auto"/>
      </w:divBdr>
    </w:div>
    <w:div w:id="577716272">
      <w:marLeft w:val="0"/>
      <w:marRight w:val="0"/>
      <w:marTop w:val="0"/>
      <w:marBottom w:val="0"/>
      <w:divBdr>
        <w:top w:val="none" w:sz="0" w:space="0" w:color="auto"/>
        <w:left w:val="none" w:sz="0" w:space="0" w:color="auto"/>
        <w:bottom w:val="none" w:sz="0" w:space="0" w:color="auto"/>
        <w:right w:val="none" w:sz="0" w:space="0" w:color="auto"/>
      </w:divBdr>
    </w:div>
    <w:div w:id="577716276">
      <w:marLeft w:val="0"/>
      <w:marRight w:val="0"/>
      <w:marTop w:val="0"/>
      <w:marBottom w:val="0"/>
      <w:divBdr>
        <w:top w:val="none" w:sz="0" w:space="0" w:color="auto"/>
        <w:left w:val="none" w:sz="0" w:space="0" w:color="auto"/>
        <w:bottom w:val="none" w:sz="0" w:space="0" w:color="auto"/>
        <w:right w:val="none" w:sz="0" w:space="0" w:color="auto"/>
      </w:divBdr>
      <w:divsChild>
        <w:div w:id="577716840">
          <w:marLeft w:val="0"/>
          <w:marRight w:val="0"/>
          <w:marTop w:val="0"/>
          <w:marBottom w:val="0"/>
          <w:divBdr>
            <w:top w:val="none" w:sz="0" w:space="0" w:color="auto"/>
            <w:left w:val="none" w:sz="0" w:space="0" w:color="auto"/>
            <w:bottom w:val="none" w:sz="0" w:space="0" w:color="auto"/>
            <w:right w:val="none" w:sz="0" w:space="0" w:color="auto"/>
          </w:divBdr>
          <w:divsChild>
            <w:div w:id="577715406">
              <w:marLeft w:val="0"/>
              <w:marRight w:val="0"/>
              <w:marTop w:val="0"/>
              <w:marBottom w:val="0"/>
              <w:divBdr>
                <w:top w:val="none" w:sz="0" w:space="0" w:color="auto"/>
                <w:left w:val="none" w:sz="0" w:space="0" w:color="auto"/>
                <w:bottom w:val="none" w:sz="0" w:space="0" w:color="auto"/>
                <w:right w:val="none" w:sz="0" w:space="0" w:color="auto"/>
              </w:divBdr>
              <w:divsChild>
                <w:div w:id="57771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629">
          <w:marLeft w:val="0"/>
          <w:marRight w:val="0"/>
          <w:marTop w:val="0"/>
          <w:marBottom w:val="0"/>
          <w:divBdr>
            <w:top w:val="none" w:sz="0" w:space="0" w:color="auto"/>
            <w:left w:val="none" w:sz="0" w:space="0" w:color="auto"/>
            <w:bottom w:val="none" w:sz="0" w:space="0" w:color="auto"/>
            <w:right w:val="none" w:sz="0" w:space="0" w:color="auto"/>
          </w:divBdr>
        </w:div>
      </w:divsChild>
    </w:div>
    <w:div w:id="577716279">
      <w:marLeft w:val="0"/>
      <w:marRight w:val="0"/>
      <w:marTop w:val="0"/>
      <w:marBottom w:val="0"/>
      <w:divBdr>
        <w:top w:val="none" w:sz="0" w:space="0" w:color="auto"/>
        <w:left w:val="none" w:sz="0" w:space="0" w:color="auto"/>
        <w:bottom w:val="none" w:sz="0" w:space="0" w:color="auto"/>
        <w:right w:val="none" w:sz="0" w:space="0" w:color="auto"/>
      </w:divBdr>
    </w:div>
    <w:div w:id="577716280">
      <w:marLeft w:val="0"/>
      <w:marRight w:val="0"/>
      <w:marTop w:val="0"/>
      <w:marBottom w:val="0"/>
      <w:divBdr>
        <w:top w:val="none" w:sz="0" w:space="0" w:color="auto"/>
        <w:left w:val="none" w:sz="0" w:space="0" w:color="auto"/>
        <w:bottom w:val="none" w:sz="0" w:space="0" w:color="auto"/>
        <w:right w:val="none" w:sz="0" w:space="0" w:color="auto"/>
      </w:divBdr>
    </w:div>
    <w:div w:id="577716282">
      <w:marLeft w:val="0"/>
      <w:marRight w:val="0"/>
      <w:marTop w:val="0"/>
      <w:marBottom w:val="0"/>
      <w:divBdr>
        <w:top w:val="none" w:sz="0" w:space="0" w:color="auto"/>
        <w:left w:val="none" w:sz="0" w:space="0" w:color="auto"/>
        <w:bottom w:val="none" w:sz="0" w:space="0" w:color="auto"/>
        <w:right w:val="none" w:sz="0" w:space="0" w:color="auto"/>
      </w:divBdr>
    </w:div>
    <w:div w:id="577716283">
      <w:marLeft w:val="0"/>
      <w:marRight w:val="0"/>
      <w:marTop w:val="0"/>
      <w:marBottom w:val="0"/>
      <w:divBdr>
        <w:top w:val="none" w:sz="0" w:space="0" w:color="auto"/>
        <w:left w:val="none" w:sz="0" w:space="0" w:color="auto"/>
        <w:bottom w:val="none" w:sz="0" w:space="0" w:color="auto"/>
        <w:right w:val="none" w:sz="0" w:space="0" w:color="auto"/>
      </w:divBdr>
    </w:div>
    <w:div w:id="577716285">
      <w:marLeft w:val="0"/>
      <w:marRight w:val="0"/>
      <w:marTop w:val="0"/>
      <w:marBottom w:val="0"/>
      <w:divBdr>
        <w:top w:val="none" w:sz="0" w:space="0" w:color="auto"/>
        <w:left w:val="none" w:sz="0" w:space="0" w:color="auto"/>
        <w:bottom w:val="none" w:sz="0" w:space="0" w:color="auto"/>
        <w:right w:val="none" w:sz="0" w:space="0" w:color="auto"/>
      </w:divBdr>
      <w:divsChild>
        <w:div w:id="577714836">
          <w:marLeft w:val="0"/>
          <w:marRight w:val="0"/>
          <w:marTop w:val="0"/>
          <w:marBottom w:val="0"/>
          <w:divBdr>
            <w:top w:val="none" w:sz="0" w:space="0" w:color="auto"/>
            <w:left w:val="none" w:sz="0" w:space="0" w:color="auto"/>
            <w:bottom w:val="none" w:sz="0" w:space="0" w:color="auto"/>
            <w:right w:val="none" w:sz="0" w:space="0" w:color="auto"/>
          </w:divBdr>
          <w:divsChild>
            <w:div w:id="57771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290">
      <w:marLeft w:val="0"/>
      <w:marRight w:val="0"/>
      <w:marTop w:val="0"/>
      <w:marBottom w:val="0"/>
      <w:divBdr>
        <w:top w:val="none" w:sz="0" w:space="0" w:color="auto"/>
        <w:left w:val="none" w:sz="0" w:space="0" w:color="auto"/>
        <w:bottom w:val="none" w:sz="0" w:space="0" w:color="auto"/>
        <w:right w:val="none" w:sz="0" w:space="0" w:color="auto"/>
      </w:divBdr>
    </w:div>
    <w:div w:id="577716291">
      <w:marLeft w:val="0"/>
      <w:marRight w:val="0"/>
      <w:marTop w:val="0"/>
      <w:marBottom w:val="0"/>
      <w:divBdr>
        <w:top w:val="none" w:sz="0" w:space="0" w:color="auto"/>
        <w:left w:val="none" w:sz="0" w:space="0" w:color="auto"/>
        <w:bottom w:val="none" w:sz="0" w:space="0" w:color="auto"/>
        <w:right w:val="none" w:sz="0" w:space="0" w:color="auto"/>
      </w:divBdr>
      <w:divsChild>
        <w:div w:id="577716423">
          <w:marLeft w:val="0"/>
          <w:marRight w:val="0"/>
          <w:marTop w:val="0"/>
          <w:marBottom w:val="0"/>
          <w:divBdr>
            <w:top w:val="none" w:sz="0" w:space="0" w:color="auto"/>
            <w:left w:val="none" w:sz="0" w:space="0" w:color="auto"/>
            <w:bottom w:val="none" w:sz="0" w:space="0" w:color="auto"/>
            <w:right w:val="none" w:sz="0" w:space="0" w:color="auto"/>
          </w:divBdr>
        </w:div>
      </w:divsChild>
    </w:div>
    <w:div w:id="577716292">
      <w:marLeft w:val="0"/>
      <w:marRight w:val="0"/>
      <w:marTop w:val="0"/>
      <w:marBottom w:val="0"/>
      <w:divBdr>
        <w:top w:val="none" w:sz="0" w:space="0" w:color="auto"/>
        <w:left w:val="none" w:sz="0" w:space="0" w:color="auto"/>
        <w:bottom w:val="none" w:sz="0" w:space="0" w:color="auto"/>
        <w:right w:val="none" w:sz="0" w:space="0" w:color="auto"/>
      </w:divBdr>
    </w:div>
    <w:div w:id="577716294">
      <w:marLeft w:val="0"/>
      <w:marRight w:val="0"/>
      <w:marTop w:val="0"/>
      <w:marBottom w:val="0"/>
      <w:divBdr>
        <w:top w:val="none" w:sz="0" w:space="0" w:color="auto"/>
        <w:left w:val="none" w:sz="0" w:space="0" w:color="auto"/>
        <w:bottom w:val="none" w:sz="0" w:space="0" w:color="auto"/>
        <w:right w:val="none" w:sz="0" w:space="0" w:color="auto"/>
      </w:divBdr>
    </w:div>
    <w:div w:id="577716297">
      <w:marLeft w:val="0"/>
      <w:marRight w:val="0"/>
      <w:marTop w:val="0"/>
      <w:marBottom w:val="0"/>
      <w:divBdr>
        <w:top w:val="none" w:sz="0" w:space="0" w:color="auto"/>
        <w:left w:val="none" w:sz="0" w:space="0" w:color="auto"/>
        <w:bottom w:val="none" w:sz="0" w:space="0" w:color="auto"/>
        <w:right w:val="none" w:sz="0" w:space="0" w:color="auto"/>
      </w:divBdr>
    </w:div>
    <w:div w:id="577716302">
      <w:marLeft w:val="0"/>
      <w:marRight w:val="0"/>
      <w:marTop w:val="0"/>
      <w:marBottom w:val="0"/>
      <w:divBdr>
        <w:top w:val="none" w:sz="0" w:space="0" w:color="auto"/>
        <w:left w:val="none" w:sz="0" w:space="0" w:color="auto"/>
        <w:bottom w:val="none" w:sz="0" w:space="0" w:color="auto"/>
        <w:right w:val="none" w:sz="0" w:space="0" w:color="auto"/>
      </w:divBdr>
    </w:div>
    <w:div w:id="577716304">
      <w:marLeft w:val="0"/>
      <w:marRight w:val="0"/>
      <w:marTop w:val="0"/>
      <w:marBottom w:val="0"/>
      <w:divBdr>
        <w:top w:val="none" w:sz="0" w:space="0" w:color="auto"/>
        <w:left w:val="none" w:sz="0" w:space="0" w:color="auto"/>
        <w:bottom w:val="none" w:sz="0" w:space="0" w:color="auto"/>
        <w:right w:val="none" w:sz="0" w:space="0" w:color="auto"/>
      </w:divBdr>
      <w:divsChild>
        <w:div w:id="577715711">
          <w:marLeft w:val="0"/>
          <w:marRight w:val="0"/>
          <w:marTop w:val="0"/>
          <w:marBottom w:val="0"/>
          <w:divBdr>
            <w:top w:val="none" w:sz="0" w:space="0" w:color="auto"/>
            <w:left w:val="none" w:sz="0" w:space="0" w:color="auto"/>
            <w:bottom w:val="none" w:sz="0" w:space="0" w:color="auto"/>
            <w:right w:val="none" w:sz="0" w:space="0" w:color="auto"/>
          </w:divBdr>
          <w:divsChild>
            <w:div w:id="577716056">
              <w:marLeft w:val="0"/>
              <w:marRight w:val="0"/>
              <w:marTop w:val="0"/>
              <w:marBottom w:val="0"/>
              <w:divBdr>
                <w:top w:val="none" w:sz="0" w:space="0" w:color="auto"/>
                <w:left w:val="none" w:sz="0" w:space="0" w:color="auto"/>
                <w:bottom w:val="none" w:sz="0" w:space="0" w:color="auto"/>
                <w:right w:val="none" w:sz="0" w:space="0" w:color="auto"/>
              </w:divBdr>
              <w:divsChild>
                <w:div w:id="577715250">
                  <w:marLeft w:val="0"/>
                  <w:marRight w:val="0"/>
                  <w:marTop w:val="0"/>
                  <w:marBottom w:val="0"/>
                  <w:divBdr>
                    <w:top w:val="none" w:sz="0" w:space="0" w:color="auto"/>
                    <w:left w:val="none" w:sz="0" w:space="0" w:color="auto"/>
                    <w:bottom w:val="none" w:sz="0" w:space="0" w:color="auto"/>
                    <w:right w:val="none" w:sz="0" w:space="0" w:color="auto"/>
                  </w:divBdr>
                  <w:divsChild>
                    <w:div w:id="577715082">
                      <w:marLeft w:val="0"/>
                      <w:marRight w:val="0"/>
                      <w:marTop w:val="0"/>
                      <w:marBottom w:val="0"/>
                      <w:divBdr>
                        <w:top w:val="none" w:sz="0" w:space="0" w:color="auto"/>
                        <w:left w:val="none" w:sz="0" w:space="0" w:color="auto"/>
                        <w:bottom w:val="none" w:sz="0" w:space="0" w:color="auto"/>
                        <w:right w:val="none" w:sz="0" w:space="0" w:color="auto"/>
                      </w:divBdr>
                      <w:divsChild>
                        <w:div w:id="577715631">
                          <w:marLeft w:val="0"/>
                          <w:marRight w:val="0"/>
                          <w:marTop w:val="0"/>
                          <w:marBottom w:val="0"/>
                          <w:divBdr>
                            <w:top w:val="none" w:sz="0" w:space="0" w:color="auto"/>
                            <w:left w:val="none" w:sz="0" w:space="0" w:color="auto"/>
                            <w:bottom w:val="none" w:sz="0" w:space="0" w:color="auto"/>
                            <w:right w:val="none" w:sz="0" w:space="0" w:color="auto"/>
                          </w:divBdr>
                          <w:divsChild>
                            <w:div w:id="577717303">
                              <w:marLeft w:val="0"/>
                              <w:marRight w:val="0"/>
                              <w:marTop w:val="100"/>
                              <w:marBottom w:val="100"/>
                              <w:divBdr>
                                <w:top w:val="none" w:sz="0" w:space="0" w:color="auto"/>
                                <w:left w:val="none" w:sz="0" w:space="0" w:color="auto"/>
                                <w:bottom w:val="none" w:sz="0" w:space="0" w:color="auto"/>
                                <w:right w:val="none" w:sz="0" w:space="0" w:color="auto"/>
                              </w:divBdr>
                              <w:divsChild>
                                <w:div w:id="577716271">
                                  <w:marLeft w:val="0"/>
                                  <w:marRight w:val="0"/>
                                  <w:marTop w:val="88"/>
                                  <w:marBottom w:val="0"/>
                                  <w:divBdr>
                                    <w:top w:val="none" w:sz="0" w:space="0" w:color="auto"/>
                                    <w:left w:val="none" w:sz="0" w:space="0" w:color="auto"/>
                                    <w:bottom w:val="none" w:sz="0" w:space="0" w:color="auto"/>
                                    <w:right w:val="none" w:sz="0" w:space="0" w:color="auto"/>
                                  </w:divBdr>
                                  <w:divsChild>
                                    <w:div w:id="577717616">
                                      <w:marLeft w:val="0"/>
                                      <w:marRight w:val="0"/>
                                      <w:marTop w:val="0"/>
                                      <w:marBottom w:val="0"/>
                                      <w:divBdr>
                                        <w:top w:val="none" w:sz="0" w:space="0" w:color="auto"/>
                                        <w:left w:val="none" w:sz="0" w:space="0" w:color="auto"/>
                                        <w:bottom w:val="none" w:sz="0" w:space="0" w:color="auto"/>
                                        <w:right w:val="none" w:sz="0" w:space="0" w:color="auto"/>
                                      </w:divBdr>
                                      <w:divsChild>
                                        <w:div w:id="577717203">
                                          <w:marLeft w:val="0"/>
                                          <w:marRight w:val="0"/>
                                          <w:marTop w:val="0"/>
                                          <w:marBottom w:val="0"/>
                                          <w:divBdr>
                                            <w:top w:val="none" w:sz="0" w:space="0" w:color="auto"/>
                                            <w:left w:val="none" w:sz="0" w:space="0" w:color="auto"/>
                                            <w:bottom w:val="none" w:sz="0" w:space="0" w:color="auto"/>
                                            <w:right w:val="none" w:sz="0" w:space="0" w:color="auto"/>
                                          </w:divBdr>
                                          <w:divsChild>
                                            <w:div w:id="577716806">
                                              <w:marLeft w:val="0"/>
                                              <w:marRight w:val="0"/>
                                              <w:marTop w:val="0"/>
                                              <w:marBottom w:val="0"/>
                                              <w:divBdr>
                                                <w:top w:val="none" w:sz="0" w:space="0" w:color="auto"/>
                                                <w:left w:val="none" w:sz="0" w:space="0" w:color="auto"/>
                                                <w:bottom w:val="none" w:sz="0" w:space="0" w:color="auto"/>
                                                <w:right w:val="none" w:sz="0" w:space="0" w:color="auto"/>
                                              </w:divBdr>
                                              <w:divsChild>
                                                <w:div w:id="5777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7716307">
      <w:marLeft w:val="0"/>
      <w:marRight w:val="0"/>
      <w:marTop w:val="0"/>
      <w:marBottom w:val="0"/>
      <w:divBdr>
        <w:top w:val="none" w:sz="0" w:space="0" w:color="auto"/>
        <w:left w:val="none" w:sz="0" w:space="0" w:color="auto"/>
        <w:bottom w:val="none" w:sz="0" w:space="0" w:color="auto"/>
        <w:right w:val="none" w:sz="0" w:space="0" w:color="auto"/>
      </w:divBdr>
      <w:divsChild>
        <w:div w:id="577715722">
          <w:marLeft w:val="0"/>
          <w:marRight w:val="0"/>
          <w:marTop w:val="0"/>
          <w:marBottom w:val="0"/>
          <w:divBdr>
            <w:top w:val="none" w:sz="0" w:space="0" w:color="auto"/>
            <w:left w:val="none" w:sz="0" w:space="0" w:color="auto"/>
            <w:bottom w:val="none" w:sz="0" w:space="0" w:color="auto"/>
            <w:right w:val="none" w:sz="0" w:space="0" w:color="auto"/>
          </w:divBdr>
          <w:divsChild>
            <w:div w:id="577714760">
              <w:marLeft w:val="0"/>
              <w:marRight w:val="0"/>
              <w:marTop w:val="0"/>
              <w:marBottom w:val="0"/>
              <w:divBdr>
                <w:top w:val="none" w:sz="0" w:space="0" w:color="auto"/>
                <w:left w:val="none" w:sz="0" w:space="0" w:color="auto"/>
                <w:bottom w:val="none" w:sz="0" w:space="0" w:color="auto"/>
                <w:right w:val="none" w:sz="0" w:space="0" w:color="auto"/>
              </w:divBdr>
            </w:div>
            <w:div w:id="577714806">
              <w:marLeft w:val="0"/>
              <w:marRight w:val="0"/>
              <w:marTop w:val="0"/>
              <w:marBottom w:val="0"/>
              <w:divBdr>
                <w:top w:val="none" w:sz="0" w:space="0" w:color="auto"/>
                <w:left w:val="none" w:sz="0" w:space="0" w:color="auto"/>
                <w:bottom w:val="none" w:sz="0" w:space="0" w:color="auto"/>
                <w:right w:val="none" w:sz="0" w:space="0" w:color="auto"/>
              </w:divBdr>
            </w:div>
            <w:div w:id="577714936">
              <w:marLeft w:val="0"/>
              <w:marRight w:val="0"/>
              <w:marTop w:val="0"/>
              <w:marBottom w:val="0"/>
              <w:divBdr>
                <w:top w:val="none" w:sz="0" w:space="0" w:color="auto"/>
                <w:left w:val="none" w:sz="0" w:space="0" w:color="auto"/>
                <w:bottom w:val="none" w:sz="0" w:space="0" w:color="auto"/>
                <w:right w:val="none" w:sz="0" w:space="0" w:color="auto"/>
              </w:divBdr>
            </w:div>
            <w:div w:id="577715463">
              <w:marLeft w:val="0"/>
              <w:marRight w:val="0"/>
              <w:marTop w:val="0"/>
              <w:marBottom w:val="0"/>
              <w:divBdr>
                <w:top w:val="none" w:sz="0" w:space="0" w:color="auto"/>
                <w:left w:val="none" w:sz="0" w:space="0" w:color="auto"/>
                <w:bottom w:val="none" w:sz="0" w:space="0" w:color="auto"/>
                <w:right w:val="none" w:sz="0" w:space="0" w:color="auto"/>
              </w:divBdr>
            </w:div>
            <w:div w:id="577715537">
              <w:marLeft w:val="0"/>
              <w:marRight w:val="0"/>
              <w:marTop w:val="0"/>
              <w:marBottom w:val="0"/>
              <w:divBdr>
                <w:top w:val="none" w:sz="0" w:space="0" w:color="auto"/>
                <w:left w:val="none" w:sz="0" w:space="0" w:color="auto"/>
                <w:bottom w:val="none" w:sz="0" w:space="0" w:color="auto"/>
                <w:right w:val="none" w:sz="0" w:space="0" w:color="auto"/>
              </w:divBdr>
            </w:div>
            <w:div w:id="577716093">
              <w:marLeft w:val="0"/>
              <w:marRight w:val="0"/>
              <w:marTop w:val="0"/>
              <w:marBottom w:val="0"/>
              <w:divBdr>
                <w:top w:val="none" w:sz="0" w:space="0" w:color="auto"/>
                <w:left w:val="none" w:sz="0" w:space="0" w:color="auto"/>
                <w:bottom w:val="none" w:sz="0" w:space="0" w:color="auto"/>
                <w:right w:val="none" w:sz="0" w:space="0" w:color="auto"/>
              </w:divBdr>
            </w:div>
            <w:div w:id="577716351">
              <w:marLeft w:val="0"/>
              <w:marRight w:val="0"/>
              <w:marTop w:val="0"/>
              <w:marBottom w:val="0"/>
              <w:divBdr>
                <w:top w:val="none" w:sz="0" w:space="0" w:color="auto"/>
                <w:left w:val="none" w:sz="0" w:space="0" w:color="auto"/>
                <w:bottom w:val="none" w:sz="0" w:space="0" w:color="auto"/>
                <w:right w:val="none" w:sz="0" w:space="0" w:color="auto"/>
              </w:divBdr>
            </w:div>
            <w:div w:id="577716557">
              <w:marLeft w:val="0"/>
              <w:marRight w:val="0"/>
              <w:marTop w:val="0"/>
              <w:marBottom w:val="0"/>
              <w:divBdr>
                <w:top w:val="none" w:sz="0" w:space="0" w:color="auto"/>
                <w:left w:val="none" w:sz="0" w:space="0" w:color="auto"/>
                <w:bottom w:val="none" w:sz="0" w:space="0" w:color="auto"/>
                <w:right w:val="none" w:sz="0" w:space="0" w:color="auto"/>
              </w:divBdr>
            </w:div>
            <w:div w:id="577717340">
              <w:marLeft w:val="0"/>
              <w:marRight w:val="0"/>
              <w:marTop w:val="0"/>
              <w:marBottom w:val="0"/>
              <w:divBdr>
                <w:top w:val="none" w:sz="0" w:space="0" w:color="auto"/>
                <w:left w:val="none" w:sz="0" w:space="0" w:color="auto"/>
                <w:bottom w:val="none" w:sz="0" w:space="0" w:color="auto"/>
                <w:right w:val="none" w:sz="0" w:space="0" w:color="auto"/>
              </w:divBdr>
            </w:div>
            <w:div w:id="57771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308">
      <w:marLeft w:val="0"/>
      <w:marRight w:val="0"/>
      <w:marTop w:val="0"/>
      <w:marBottom w:val="0"/>
      <w:divBdr>
        <w:top w:val="none" w:sz="0" w:space="0" w:color="auto"/>
        <w:left w:val="none" w:sz="0" w:space="0" w:color="auto"/>
        <w:bottom w:val="none" w:sz="0" w:space="0" w:color="auto"/>
        <w:right w:val="none" w:sz="0" w:space="0" w:color="auto"/>
      </w:divBdr>
    </w:div>
    <w:div w:id="577716310">
      <w:marLeft w:val="0"/>
      <w:marRight w:val="0"/>
      <w:marTop w:val="0"/>
      <w:marBottom w:val="0"/>
      <w:divBdr>
        <w:top w:val="none" w:sz="0" w:space="0" w:color="auto"/>
        <w:left w:val="none" w:sz="0" w:space="0" w:color="auto"/>
        <w:bottom w:val="none" w:sz="0" w:space="0" w:color="auto"/>
        <w:right w:val="none" w:sz="0" w:space="0" w:color="auto"/>
      </w:divBdr>
    </w:div>
    <w:div w:id="577716312">
      <w:marLeft w:val="0"/>
      <w:marRight w:val="0"/>
      <w:marTop w:val="0"/>
      <w:marBottom w:val="0"/>
      <w:divBdr>
        <w:top w:val="none" w:sz="0" w:space="0" w:color="auto"/>
        <w:left w:val="none" w:sz="0" w:space="0" w:color="auto"/>
        <w:bottom w:val="none" w:sz="0" w:space="0" w:color="auto"/>
        <w:right w:val="none" w:sz="0" w:space="0" w:color="auto"/>
      </w:divBdr>
    </w:div>
    <w:div w:id="577716313">
      <w:marLeft w:val="0"/>
      <w:marRight w:val="0"/>
      <w:marTop w:val="0"/>
      <w:marBottom w:val="0"/>
      <w:divBdr>
        <w:top w:val="none" w:sz="0" w:space="0" w:color="auto"/>
        <w:left w:val="none" w:sz="0" w:space="0" w:color="auto"/>
        <w:bottom w:val="none" w:sz="0" w:space="0" w:color="auto"/>
        <w:right w:val="none" w:sz="0" w:space="0" w:color="auto"/>
      </w:divBdr>
    </w:div>
    <w:div w:id="577716315">
      <w:marLeft w:val="0"/>
      <w:marRight w:val="0"/>
      <w:marTop w:val="0"/>
      <w:marBottom w:val="0"/>
      <w:divBdr>
        <w:top w:val="none" w:sz="0" w:space="0" w:color="auto"/>
        <w:left w:val="none" w:sz="0" w:space="0" w:color="auto"/>
        <w:bottom w:val="none" w:sz="0" w:space="0" w:color="auto"/>
        <w:right w:val="none" w:sz="0" w:space="0" w:color="auto"/>
      </w:divBdr>
    </w:div>
    <w:div w:id="577716317">
      <w:marLeft w:val="0"/>
      <w:marRight w:val="0"/>
      <w:marTop w:val="0"/>
      <w:marBottom w:val="0"/>
      <w:divBdr>
        <w:top w:val="none" w:sz="0" w:space="0" w:color="auto"/>
        <w:left w:val="none" w:sz="0" w:space="0" w:color="auto"/>
        <w:bottom w:val="none" w:sz="0" w:space="0" w:color="auto"/>
        <w:right w:val="none" w:sz="0" w:space="0" w:color="auto"/>
      </w:divBdr>
    </w:div>
    <w:div w:id="577716320">
      <w:marLeft w:val="0"/>
      <w:marRight w:val="0"/>
      <w:marTop w:val="0"/>
      <w:marBottom w:val="0"/>
      <w:divBdr>
        <w:top w:val="none" w:sz="0" w:space="0" w:color="auto"/>
        <w:left w:val="none" w:sz="0" w:space="0" w:color="auto"/>
        <w:bottom w:val="none" w:sz="0" w:space="0" w:color="auto"/>
        <w:right w:val="none" w:sz="0" w:space="0" w:color="auto"/>
      </w:divBdr>
    </w:div>
    <w:div w:id="577716321">
      <w:marLeft w:val="0"/>
      <w:marRight w:val="0"/>
      <w:marTop w:val="0"/>
      <w:marBottom w:val="0"/>
      <w:divBdr>
        <w:top w:val="none" w:sz="0" w:space="0" w:color="auto"/>
        <w:left w:val="none" w:sz="0" w:space="0" w:color="auto"/>
        <w:bottom w:val="none" w:sz="0" w:space="0" w:color="auto"/>
        <w:right w:val="none" w:sz="0" w:space="0" w:color="auto"/>
      </w:divBdr>
    </w:div>
    <w:div w:id="577716325">
      <w:marLeft w:val="0"/>
      <w:marRight w:val="0"/>
      <w:marTop w:val="0"/>
      <w:marBottom w:val="0"/>
      <w:divBdr>
        <w:top w:val="none" w:sz="0" w:space="0" w:color="auto"/>
        <w:left w:val="none" w:sz="0" w:space="0" w:color="auto"/>
        <w:bottom w:val="none" w:sz="0" w:space="0" w:color="auto"/>
        <w:right w:val="none" w:sz="0" w:space="0" w:color="auto"/>
      </w:divBdr>
      <w:divsChild>
        <w:div w:id="577715776">
          <w:marLeft w:val="0"/>
          <w:marRight w:val="0"/>
          <w:marTop w:val="0"/>
          <w:marBottom w:val="0"/>
          <w:divBdr>
            <w:top w:val="none" w:sz="0" w:space="0" w:color="auto"/>
            <w:left w:val="none" w:sz="0" w:space="0" w:color="auto"/>
            <w:bottom w:val="none" w:sz="0" w:space="0" w:color="auto"/>
            <w:right w:val="none" w:sz="0" w:space="0" w:color="auto"/>
          </w:divBdr>
        </w:div>
        <w:div w:id="577716894">
          <w:marLeft w:val="0"/>
          <w:marRight w:val="0"/>
          <w:marTop w:val="0"/>
          <w:marBottom w:val="0"/>
          <w:divBdr>
            <w:top w:val="none" w:sz="0" w:space="0" w:color="auto"/>
            <w:left w:val="none" w:sz="0" w:space="0" w:color="auto"/>
            <w:bottom w:val="none" w:sz="0" w:space="0" w:color="auto"/>
            <w:right w:val="none" w:sz="0" w:space="0" w:color="auto"/>
          </w:divBdr>
        </w:div>
      </w:divsChild>
    </w:div>
    <w:div w:id="577716327">
      <w:marLeft w:val="0"/>
      <w:marRight w:val="0"/>
      <w:marTop w:val="0"/>
      <w:marBottom w:val="0"/>
      <w:divBdr>
        <w:top w:val="none" w:sz="0" w:space="0" w:color="auto"/>
        <w:left w:val="none" w:sz="0" w:space="0" w:color="auto"/>
        <w:bottom w:val="none" w:sz="0" w:space="0" w:color="auto"/>
        <w:right w:val="none" w:sz="0" w:space="0" w:color="auto"/>
      </w:divBdr>
    </w:div>
    <w:div w:id="577716328">
      <w:marLeft w:val="0"/>
      <w:marRight w:val="0"/>
      <w:marTop w:val="0"/>
      <w:marBottom w:val="0"/>
      <w:divBdr>
        <w:top w:val="none" w:sz="0" w:space="0" w:color="auto"/>
        <w:left w:val="none" w:sz="0" w:space="0" w:color="auto"/>
        <w:bottom w:val="none" w:sz="0" w:space="0" w:color="auto"/>
        <w:right w:val="none" w:sz="0" w:space="0" w:color="auto"/>
      </w:divBdr>
    </w:div>
    <w:div w:id="577716332">
      <w:marLeft w:val="0"/>
      <w:marRight w:val="0"/>
      <w:marTop w:val="0"/>
      <w:marBottom w:val="0"/>
      <w:divBdr>
        <w:top w:val="none" w:sz="0" w:space="0" w:color="auto"/>
        <w:left w:val="none" w:sz="0" w:space="0" w:color="auto"/>
        <w:bottom w:val="none" w:sz="0" w:space="0" w:color="auto"/>
        <w:right w:val="none" w:sz="0" w:space="0" w:color="auto"/>
      </w:divBdr>
    </w:div>
    <w:div w:id="577716336">
      <w:marLeft w:val="0"/>
      <w:marRight w:val="0"/>
      <w:marTop w:val="0"/>
      <w:marBottom w:val="0"/>
      <w:divBdr>
        <w:top w:val="none" w:sz="0" w:space="0" w:color="auto"/>
        <w:left w:val="none" w:sz="0" w:space="0" w:color="auto"/>
        <w:bottom w:val="none" w:sz="0" w:space="0" w:color="auto"/>
        <w:right w:val="none" w:sz="0" w:space="0" w:color="auto"/>
      </w:divBdr>
    </w:div>
    <w:div w:id="577716337">
      <w:marLeft w:val="0"/>
      <w:marRight w:val="0"/>
      <w:marTop w:val="0"/>
      <w:marBottom w:val="0"/>
      <w:divBdr>
        <w:top w:val="none" w:sz="0" w:space="0" w:color="auto"/>
        <w:left w:val="none" w:sz="0" w:space="0" w:color="auto"/>
        <w:bottom w:val="none" w:sz="0" w:space="0" w:color="auto"/>
        <w:right w:val="none" w:sz="0" w:space="0" w:color="auto"/>
      </w:divBdr>
    </w:div>
    <w:div w:id="577716338">
      <w:marLeft w:val="0"/>
      <w:marRight w:val="0"/>
      <w:marTop w:val="0"/>
      <w:marBottom w:val="0"/>
      <w:divBdr>
        <w:top w:val="none" w:sz="0" w:space="0" w:color="auto"/>
        <w:left w:val="none" w:sz="0" w:space="0" w:color="auto"/>
        <w:bottom w:val="none" w:sz="0" w:space="0" w:color="auto"/>
        <w:right w:val="none" w:sz="0" w:space="0" w:color="auto"/>
      </w:divBdr>
      <w:divsChild>
        <w:div w:id="577714904">
          <w:marLeft w:val="0"/>
          <w:marRight w:val="0"/>
          <w:marTop w:val="0"/>
          <w:marBottom w:val="0"/>
          <w:divBdr>
            <w:top w:val="none" w:sz="0" w:space="0" w:color="auto"/>
            <w:left w:val="none" w:sz="0" w:space="0" w:color="auto"/>
            <w:bottom w:val="none" w:sz="0" w:space="0" w:color="auto"/>
            <w:right w:val="none" w:sz="0" w:space="0" w:color="auto"/>
          </w:divBdr>
          <w:divsChild>
            <w:div w:id="57771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339">
      <w:marLeft w:val="0"/>
      <w:marRight w:val="0"/>
      <w:marTop w:val="0"/>
      <w:marBottom w:val="0"/>
      <w:divBdr>
        <w:top w:val="none" w:sz="0" w:space="0" w:color="auto"/>
        <w:left w:val="none" w:sz="0" w:space="0" w:color="auto"/>
        <w:bottom w:val="none" w:sz="0" w:space="0" w:color="auto"/>
        <w:right w:val="none" w:sz="0" w:space="0" w:color="auto"/>
      </w:divBdr>
    </w:div>
    <w:div w:id="577716342">
      <w:marLeft w:val="0"/>
      <w:marRight w:val="0"/>
      <w:marTop w:val="0"/>
      <w:marBottom w:val="0"/>
      <w:divBdr>
        <w:top w:val="none" w:sz="0" w:space="0" w:color="auto"/>
        <w:left w:val="none" w:sz="0" w:space="0" w:color="auto"/>
        <w:bottom w:val="none" w:sz="0" w:space="0" w:color="auto"/>
        <w:right w:val="none" w:sz="0" w:space="0" w:color="auto"/>
      </w:divBdr>
    </w:div>
    <w:div w:id="577716343">
      <w:marLeft w:val="0"/>
      <w:marRight w:val="0"/>
      <w:marTop w:val="0"/>
      <w:marBottom w:val="0"/>
      <w:divBdr>
        <w:top w:val="none" w:sz="0" w:space="0" w:color="auto"/>
        <w:left w:val="none" w:sz="0" w:space="0" w:color="auto"/>
        <w:bottom w:val="none" w:sz="0" w:space="0" w:color="auto"/>
        <w:right w:val="none" w:sz="0" w:space="0" w:color="auto"/>
      </w:divBdr>
    </w:div>
    <w:div w:id="577716344">
      <w:marLeft w:val="0"/>
      <w:marRight w:val="0"/>
      <w:marTop w:val="0"/>
      <w:marBottom w:val="0"/>
      <w:divBdr>
        <w:top w:val="none" w:sz="0" w:space="0" w:color="auto"/>
        <w:left w:val="none" w:sz="0" w:space="0" w:color="auto"/>
        <w:bottom w:val="none" w:sz="0" w:space="0" w:color="auto"/>
        <w:right w:val="none" w:sz="0" w:space="0" w:color="auto"/>
      </w:divBdr>
    </w:div>
    <w:div w:id="577716345">
      <w:marLeft w:val="0"/>
      <w:marRight w:val="0"/>
      <w:marTop w:val="0"/>
      <w:marBottom w:val="0"/>
      <w:divBdr>
        <w:top w:val="none" w:sz="0" w:space="0" w:color="auto"/>
        <w:left w:val="none" w:sz="0" w:space="0" w:color="auto"/>
        <w:bottom w:val="none" w:sz="0" w:space="0" w:color="auto"/>
        <w:right w:val="none" w:sz="0" w:space="0" w:color="auto"/>
      </w:divBdr>
    </w:div>
    <w:div w:id="577716347">
      <w:marLeft w:val="0"/>
      <w:marRight w:val="0"/>
      <w:marTop w:val="0"/>
      <w:marBottom w:val="0"/>
      <w:divBdr>
        <w:top w:val="none" w:sz="0" w:space="0" w:color="auto"/>
        <w:left w:val="none" w:sz="0" w:space="0" w:color="auto"/>
        <w:bottom w:val="none" w:sz="0" w:space="0" w:color="auto"/>
        <w:right w:val="none" w:sz="0" w:space="0" w:color="auto"/>
      </w:divBdr>
    </w:div>
    <w:div w:id="577716348">
      <w:marLeft w:val="0"/>
      <w:marRight w:val="0"/>
      <w:marTop w:val="0"/>
      <w:marBottom w:val="0"/>
      <w:divBdr>
        <w:top w:val="none" w:sz="0" w:space="0" w:color="auto"/>
        <w:left w:val="none" w:sz="0" w:space="0" w:color="auto"/>
        <w:bottom w:val="none" w:sz="0" w:space="0" w:color="auto"/>
        <w:right w:val="none" w:sz="0" w:space="0" w:color="auto"/>
      </w:divBdr>
    </w:div>
    <w:div w:id="577716350">
      <w:marLeft w:val="0"/>
      <w:marRight w:val="0"/>
      <w:marTop w:val="0"/>
      <w:marBottom w:val="0"/>
      <w:divBdr>
        <w:top w:val="none" w:sz="0" w:space="0" w:color="auto"/>
        <w:left w:val="none" w:sz="0" w:space="0" w:color="auto"/>
        <w:bottom w:val="none" w:sz="0" w:space="0" w:color="auto"/>
        <w:right w:val="none" w:sz="0" w:space="0" w:color="auto"/>
      </w:divBdr>
      <w:divsChild>
        <w:div w:id="577716714">
          <w:marLeft w:val="0"/>
          <w:marRight w:val="0"/>
          <w:marTop w:val="0"/>
          <w:marBottom w:val="0"/>
          <w:divBdr>
            <w:top w:val="none" w:sz="0" w:space="0" w:color="auto"/>
            <w:left w:val="none" w:sz="0" w:space="0" w:color="auto"/>
            <w:bottom w:val="none" w:sz="0" w:space="0" w:color="auto"/>
            <w:right w:val="none" w:sz="0" w:space="0" w:color="auto"/>
          </w:divBdr>
          <w:divsChild>
            <w:div w:id="577714841">
              <w:marLeft w:val="0"/>
              <w:marRight w:val="0"/>
              <w:marTop w:val="0"/>
              <w:marBottom w:val="0"/>
              <w:divBdr>
                <w:top w:val="none" w:sz="0" w:space="0" w:color="auto"/>
                <w:left w:val="none" w:sz="0" w:space="0" w:color="auto"/>
                <w:bottom w:val="none" w:sz="0" w:space="0" w:color="auto"/>
                <w:right w:val="none" w:sz="0" w:space="0" w:color="auto"/>
              </w:divBdr>
            </w:div>
          </w:divsChild>
        </w:div>
        <w:div w:id="577717095">
          <w:marLeft w:val="0"/>
          <w:marRight w:val="0"/>
          <w:marTop w:val="0"/>
          <w:marBottom w:val="0"/>
          <w:divBdr>
            <w:top w:val="none" w:sz="0" w:space="0" w:color="auto"/>
            <w:left w:val="none" w:sz="0" w:space="0" w:color="auto"/>
            <w:bottom w:val="none" w:sz="0" w:space="0" w:color="auto"/>
            <w:right w:val="none" w:sz="0" w:space="0" w:color="auto"/>
          </w:divBdr>
          <w:divsChild>
            <w:div w:id="577717487">
              <w:marLeft w:val="0"/>
              <w:marRight w:val="0"/>
              <w:marTop w:val="0"/>
              <w:marBottom w:val="0"/>
              <w:divBdr>
                <w:top w:val="none" w:sz="0" w:space="0" w:color="auto"/>
                <w:left w:val="none" w:sz="0" w:space="0" w:color="auto"/>
                <w:bottom w:val="none" w:sz="0" w:space="0" w:color="auto"/>
                <w:right w:val="none" w:sz="0" w:space="0" w:color="auto"/>
              </w:divBdr>
              <w:divsChild>
                <w:div w:id="577716550">
                  <w:marLeft w:val="0"/>
                  <w:marRight w:val="0"/>
                  <w:marTop w:val="0"/>
                  <w:marBottom w:val="0"/>
                  <w:divBdr>
                    <w:top w:val="none" w:sz="0" w:space="0" w:color="auto"/>
                    <w:left w:val="none" w:sz="0" w:space="0" w:color="auto"/>
                    <w:bottom w:val="none" w:sz="0" w:space="0" w:color="auto"/>
                    <w:right w:val="none" w:sz="0" w:space="0" w:color="auto"/>
                  </w:divBdr>
                  <w:divsChild>
                    <w:div w:id="577716823">
                      <w:marLeft w:val="0"/>
                      <w:marRight w:val="0"/>
                      <w:marTop w:val="0"/>
                      <w:marBottom w:val="0"/>
                      <w:divBdr>
                        <w:top w:val="none" w:sz="0" w:space="0" w:color="auto"/>
                        <w:left w:val="none" w:sz="0" w:space="0" w:color="auto"/>
                        <w:bottom w:val="none" w:sz="0" w:space="0" w:color="auto"/>
                        <w:right w:val="none" w:sz="0" w:space="0" w:color="auto"/>
                      </w:divBdr>
                      <w:divsChild>
                        <w:div w:id="577717184">
                          <w:marLeft w:val="0"/>
                          <w:marRight w:val="0"/>
                          <w:marTop w:val="0"/>
                          <w:marBottom w:val="0"/>
                          <w:divBdr>
                            <w:top w:val="none" w:sz="0" w:space="0" w:color="auto"/>
                            <w:left w:val="none" w:sz="0" w:space="0" w:color="auto"/>
                            <w:bottom w:val="none" w:sz="0" w:space="0" w:color="auto"/>
                            <w:right w:val="none" w:sz="0" w:space="0" w:color="auto"/>
                          </w:divBdr>
                          <w:divsChild>
                            <w:div w:id="577715108">
                              <w:marLeft w:val="0"/>
                              <w:marRight w:val="0"/>
                              <w:marTop w:val="0"/>
                              <w:marBottom w:val="0"/>
                              <w:divBdr>
                                <w:top w:val="none" w:sz="0" w:space="0" w:color="auto"/>
                                <w:left w:val="none" w:sz="0" w:space="0" w:color="auto"/>
                                <w:bottom w:val="none" w:sz="0" w:space="0" w:color="auto"/>
                                <w:right w:val="none" w:sz="0" w:space="0" w:color="auto"/>
                              </w:divBdr>
                              <w:divsChild>
                                <w:div w:id="577716040">
                                  <w:marLeft w:val="0"/>
                                  <w:marRight w:val="0"/>
                                  <w:marTop w:val="0"/>
                                  <w:marBottom w:val="0"/>
                                  <w:divBdr>
                                    <w:top w:val="none" w:sz="0" w:space="0" w:color="auto"/>
                                    <w:left w:val="none" w:sz="0" w:space="0" w:color="auto"/>
                                    <w:bottom w:val="none" w:sz="0" w:space="0" w:color="auto"/>
                                    <w:right w:val="none" w:sz="0" w:space="0" w:color="auto"/>
                                  </w:divBdr>
                                  <w:divsChild>
                                    <w:div w:id="577717334">
                                      <w:marLeft w:val="0"/>
                                      <w:marRight w:val="0"/>
                                      <w:marTop w:val="0"/>
                                      <w:marBottom w:val="0"/>
                                      <w:divBdr>
                                        <w:top w:val="none" w:sz="0" w:space="0" w:color="auto"/>
                                        <w:left w:val="none" w:sz="0" w:space="0" w:color="auto"/>
                                        <w:bottom w:val="none" w:sz="0" w:space="0" w:color="auto"/>
                                        <w:right w:val="none" w:sz="0" w:space="0" w:color="auto"/>
                                      </w:divBdr>
                                      <w:divsChild>
                                        <w:div w:id="577717351">
                                          <w:marLeft w:val="0"/>
                                          <w:marRight w:val="0"/>
                                          <w:marTop w:val="0"/>
                                          <w:marBottom w:val="0"/>
                                          <w:divBdr>
                                            <w:top w:val="none" w:sz="0" w:space="0" w:color="auto"/>
                                            <w:left w:val="none" w:sz="0" w:space="0" w:color="auto"/>
                                            <w:bottom w:val="none" w:sz="0" w:space="0" w:color="auto"/>
                                            <w:right w:val="none" w:sz="0" w:space="0" w:color="auto"/>
                                          </w:divBdr>
                                          <w:divsChild>
                                            <w:div w:id="577715514">
                                              <w:marLeft w:val="0"/>
                                              <w:marRight w:val="0"/>
                                              <w:marTop w:val="0"/>
                                              <w:marBottom w:val="0"/>
                                              <w:divBdr>
                                                <w:top w:val="none" w:sz="0" w:space="0" w:color="auto"/>
                                                <w:left w:val="none" w:sz="0" w:space="0" w:color="auto"/>
                                                <w:bottom w:val="none" w:sz="0" w:space="0" w:color="auto"/>
                                                <w:right w:val="none" w:sz="0" w:space="0" w:color="auto"/>
                                              </w:divBdr>
                                              <w:divsChild>
                                                <w:div w:id="577716729">
                                                  <w:marLeft w:val="0"/>
                                                  <w:marRight w:val="0"/>
                                                  <w:marTop w:val="0"/>
                                                  <w:marBottom w:val="0"/>
                                                  <w:divBdr>
                                                    <w:top w:val="none" w:sz="0" w:space="0" w:color="auto"/>
                                                    <w:left w:val="none" w:sz="0" w:space="0" w:color="auto"/>
                                                    <w:bottom w:val="none" w:sz="0" w:space="0" w:color="auto"/>
                                                    <w:right w:val="none" w:sz="0" w:space="0" w:color="auto"/>
                                                  </w:divBdr>
                                                  <w:divsChild>
                                                    <w:div w:id="5777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16352">
      <w:marLeft w:val="0"/>
      <w:marRight w:val="0"/>
      <w:marTop w:val="0"/>
      <w:marBottom w:val="0"/>
      <w:divBdr>
        <w:top w:val="none" w:sz="0" w:space="0" w:color="auto"/>
        <w:left w:val="none" w:sz="0" w:space="0" w:color="auto"/>
        <w:bottom w:val="none" w:sz="0" w:space="0" w:color="auto"/>
        <w:right w:val="none" w:sz="0" w:space="0" w:color="auto"/>
      </w:divBdr>
    </w:div>
    <w:div w:id="577716354">
      <w:marLeft w:val="0"/>
      <w:marRight w:val="0"/>
      <w:marTop w:val="0"/>
      <w:marBottom w:val="0"/>
      <w:divBdr>
        <w:top w:val="none" w:sz="0" w:space="0" w:color="auto"/>
        <w:left w:val="none" w:sz="0" w:space="0" w:color="auto"/>
        <w:bottom w:val="none" w:sz="0" w:space="0" w:color="auto"/>
        <w:right w:val="none" w:sz="0" w:space="0" w:color="auto"/>
      </w:divBdr>
    </w:div>
    <w:div w:id="577716355">
      <w:marLeft w:val="0"/>
      <w:marRight w:val="0"/>
      <w:marTop w:val="0"/>
      <w:marBottom w:val="0"/>
      <w:divBdr>
        <w:top w:val="none" w:sz="0" w:space="0" w:color="auto"/>
        <w:left w:val="none" w:sz="0" w:space="0" w:color="auto"/>
        <w:bottom w:val="none" w:sz="0" w:space="0" w:color="auto"/>
        <w:right w:val="none" w:sz="0" w:space="0" w:color="auto"/>
      </w:divBdr>
    </w:div>
    <w:div w:id="577716358">
      <w:marLeft w:val="0"/>
      <w:marRight w:val="0"/>
      <w:marTop w:val="0"/>
      <w:marBottom w:val="0"/>
      <w:divBdr>
        <w:top w:val="none" w:sz="0" w:space="0" w:color="auto"/>
        <w:left w:val="none" w:sz="0" w:space="0" w:color="auto"/>
        <w:bottom w:val="none" w:sz="0" w:space="0" w:color="auto"/>
        <w:right w:val="none" w:sz="0" w:space="0" w:color="auto"/>
      </w:divBdr>
    </w:div>
    <w:div w:id="577716363">
      <w:marLeft w:val="0"/>
      <w:marRight w:val="0"/>
      <w:marTop w:val="0"/>
      <w:marBottom w:val="0"/>
      <w:divBdr>
        <w:top w:val="none" w:sz="0" w:space="0" w:color="auto"/>
        <w:left w:val="none" w:sz="0" w:space="0" w:color="auto"/>
        <w:bottom w:val="none" w:sz="0" w:space="0" w:color="auto"/>
        <w:right w:val="none" w:sz="0" w:space="0" w:color="auto"/>
      </w:divBdr>
    </w:div>
    <w:div w:id="577716365">
      <w:marLeft w:val="0"/>
      <w:marRight w:val="0"/>
      <w:marTop w:val="0"/>
      <w:marBottom w:val="0"/>
      <w:divBdr>
        <w:top w:val="none" w:sz="0" w:space="0" w:color="auto"/>
        <w:left w:val="none" w:sz="0" w:space="0" w:color="auto"/>
        <w:bottom w:val="none" w:sz="0" w:space="0" w:color="auto"/>
        <w:right w:val="none" w:sz="0" w:space="0" w:color="auto"/>
      </w:divBdr>
    </w:div>
    <w:div w:id="577716366">
      <w:marLeft w:val="0"/>
      <w:marRight w:val="0"/>
      <w:marTop w:val="0"/>
      <w:marBottom w:val="0"/>
      <w:divBdr>
        <w:top w:val="none" w:sz="0" w:space="0" w:color="auto"/>
        <w:left w:val="none" w:sz="0" w:space="0" w:color="auto"/>
        <w:bottom w:val="none" w:sz="0" w:space="0" w:color="auto"/>
        <w:right w:val="none" w:sz="0" w:space="0" w:color="auto"/>
      </w:divBdr>
    </w:div>
    <w:div w:id="577716367">
      <w:marLeft w:val="0"/>
      <w:marRight w:val="0"/>
      <w:marTop w:val="0"/>
      <w:marBottom w:val="0"/>
      <w:divBdr>
        <w:top w:val="none" w:sz="0" w:space="0" w:color="auto"/>
        <w:left w:val="none" w:sz="0" w:space="0" w:color="auto"/>
        <w:bottom w:val="none" w:sz="0" w:space="0" w:color="auto"/>
        <w:right w:val="none" w:sz="0" w:space="0" w:color="auto"/>
      </w:divBdr>
    </w:div>
    <w:div w:id="577716368">
      <w:marLeft w:val="0"/>
      <w:marRight w:val="0"/>
      <w:marTop w:val="0"/>
      <w:marBottom w:val="0"/>
      <w:divBdr>
        <w:top w:val="none" w:sz="0" w:space="0" w:color="auto"/>
        <w:left w:val="none" w:sz="0" w:space="0" w:color="auto"/>
        <w:bottom w:val="none" w:sz="0" w:space="0" w:color="auto"/>
        <w:right w:val="none" w:sz="0" w:space="0" w:color="auto"/>
      </w:divBdr>
    </w:div>
    <w:div w:id="577716369">
      <w:marLeft w:val="0"/>
      <w:marRight w:val="0"/>
      <w:marTop w:val="0"/>
      <w:marBottom w:val="0"/>
      <w:divBdr>
        <w:top w:val="none" w:sz="0" w:space="0" w:color="auto"/>
        <w:left w:val="none" w:sz="0" w:space="0" w:color="auto"/>
        <w:bottom w:val="none" w:sz="0" w:space="0" w:color="auto"/>
        <w:right w:val="none" w:sz="0" w:space="0" w:color="auto"/>
      </w:divBdr>
    </w:div>
    <w:div w:id="577716371">
      <w:marLeft w:val="0"/>
      <w:marRight w:val="0"/>
      <w:marTop w:val="0"/>
      <w:marBottom w:val="0"/>
      <w:divBdr>
        <w:top w:val="none" w:sz="0" w:space="0" w:color="auto"/>
        <w:left w:val="none" w:sz="0" w:space="0" w:color="auto"/>
        <w:bottom w:val="none" w:sz="0" w:space="0" w:color="auto"/>
        <w:right w:val="none" w:sz="0" w:space="0" w:color="auto"/>
      </w:divBdr>
    </w:div>
    <w:div w:id="577716372">
      <w:marLeft w:val="0"/>
      <w:marRight w:val="0"/>
      <w:marTop w:val="0"/>
      <w:marBottom w:val="0"/>
      <w:divBdr>
        <w:top w:val="none" w:sz="0" w:space="0" w:color="auto"/>
        <w:left w:val="none" w:sz="0" w:space="0" w:color="auto"/>
        <w:bottom w:val="none" w:sz="0" w:space="0" w:color="auto"/>
        <w:right w:val="none" w:sz="0" w:space="0" w:color="auto"/>
      </w:divBdr>
    </w:div>
    <w:div w:id="577716373">
      <w:marLeft w:val="0"/>
      <w:marRight w:val="0"/>
      <w:marTop w:val="0"/>
      <w:marBottom w:val="0"/>
      <w:divBdr>
        <w:top w:val="none" w:sz="0" w:space="0" w:color="auto"/>
        <w:left w:val="none" w:sz="0" w:space="0" w:color="auto"/>
        <w:bottom w:val="none" w:sz="0" w:space="0" w:color="auto"/>
        <w:right w:val="none" w:sz="0" w:space="0" w:color="auto"/>
      </w:divBdr>
    </w:div>
    <w:div w:id="577716379">
      <w:marLeft w:val="0"/>
      <w:marRight w:val="0"/>
      <w:marTop w:val="0"/>
      <w:marBottom w:val="0"/>
      <w:divBdr>
        <w:top w:val="none" w:sz="0" w:space="0" w:color="auto"/>
        <w:left w:val="none" w:sz="0" w:space="0" w:color="auto"/>
        <w:bottom w:val="none" w:sz="0" w:space="0" w:color="auto"/>
        <w:right w:val="none" w:sz="0" w:space="0" w:color="auto"/>
      </w:divBdr>
    </w:div>
    <w:div w:id="577716382">
      <w:marLeft w:val="0"/>
      <w:marRight w:val="0"/>
      <w:marTop w:val="0"/>
      <w:marBottom w:val="0"/>
      <w:divBdr>
        <w:top w:val="none" w:sz="0" w:space="0" w:color="auto"/>
        <w:left w:val="none" w:sz="0" w:space="0" w:color="auto"/>
        <w:bottom w:val="none" w:sz="0" w:space="0" w:color="auto"/>
        <w:right w:val="none" w:sz="0" w:space="0" w:color="auto"/>
      </w:divBdr>
      <w:divsChild>
        <w:div w:id="577715780">
          <w:marLeft w:val="0"/>
          <w:marRight w:val="0"/>
          <w:marTop w:val="0"/>
          <w:marBottom w:val="0"/>
          <w:divBdr>
            <w:top w:val="none" w:sz="0" w:space="0" w:color="auto"/>
            <w:left w:val="none" w:sz="0" w:space="0" w:color="auto"/>
            <w:bottom w:val="none" w:sz="0" w:space="0" w:color="auto"/>
            <w:right w:val="none" w:sz="0" w:space="0" w:color="auto"/>
          </w:divBdr>
        </w:div>
        <w:div w:id="577716060">
          <w:marLeft w:val="0"/>
          <w:marRight w:val="0"/>
          <w:marTop w:val="0"/>
          <w:marBottom w:val="0"/>
          <w:divBdr>
            <w:top w:val="none" w:sz="0" w:space="0" w:color="auto"/>
            <w:left w:val="none" w:sz="0" w:space="0" w:color="auto"/>
            <w:bottom w:val="none" w:sz="0" w:space="0" w:color="auto"/>
            <w:right w:val="none" w:sz="0" w:space="0" w:color="auto"/>
          </w:divBdr>
        </w:div>
        <w:div w:id="577716102">
          <w:marLeft w:val="0"/>
          <w:marRight w:val="0"/>
          <w:marTop w:val="0"/>
          <w:marBottom w:val="0"/>
          <w:divBdr>
            <w:top w:val="none" w:sz="0" w:space="0" w:color="auto"/>
            <w:left w:val="none" w:sz="0" w:space="0" w:color="auto"/>
            <w:bottom w:val="none" w:sz="0" w:space="0" w:color="auto"/>
            <w:right w:val="none" w:sz="0" w:space="0" w:color="auto"/>
          </w:divBdr>
        </w:div>
        <w:div w:id="577716298">
          <w:marLeft w:val="0"/>
          <w:marRight w:val="0"/>
          <w:marTop w:val="0"/>
          <w:marBottom w:val="0"/>
          <w:divBdr>
            <w:top w:val="none" w:sz="0" w:space="0" w:color="auto"/>
            <w:left w:val="none" w:sz="0" w:space="0" w:color="auto"/>
            <w:bottom w:val="none" w:sz="0" w:space="0" w:color="auto"/>
            <w:right w:val="none" w:sz="0" w:space="0" w:color="auto"/>
          </w:divBdr>
        </w:div>
        <w:div w:id="577716598">
          <w:marLeft w:val="0"/>
          <w:marRight w:val="0"/>
          <w:marTop w:val="0"/>
          <w:marBottom w:val="0"/>
          <w:divBdr>
            <w:top w:val="none" w:sz="0" w:space="0" w:color="auto"/>
            <w:left w:val="none" w:sz="0" w:space="0" w:color="auto"/>
            <w:bottom w:val="none" w:sz="0" w:space="0" w:color="auto"/>
            <w:right w:val="none" w:sz="0" w:space="0" w:color="auto"/>
          </w:divBdr>
          <w:divsChild>
            <w:div w:id="577716257">
              <w:marLeft w:val="0"/>
              <w:marRight w:val="0"/>
              <w:marTop w:val="0"/>
              <w:marBottom w:val="0"/>
              <w:divBdr>
                <w:top w:val="none" w:sz="0" w:space="0" w:color="auto"/>
                <w:left w:val="none" w:sz="0" w:space="0" w:color="auto"/>
                <w:bottom w:val="none" w:sz="0" w:space="0" w:color="auto"/>
                <w:right w:val="none" w:sz="0" w:space="0" w:color="auto"/>
              </w:divBdr>
            </w:div>
            <w:div w:id="57771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383">
      <w:marLeft w:val="0"/>
      <w:marRight w:val="0"/>
      <w:marTop w:val="0"/>
      <w:marBottom w:val="0"/>
      <w:divBdr>
        <w:top w:val="none" w:sz="0" w:space="0" w:color="auto"/>
        <w:left w:val="none" w:sz="0" w:space="0" w:color="auto"/>
        <w:bottom w:val="none" w:sz="0" w:space="0" w:color="auto"/>
        <w:right w:val="none" w:sz="0" w:space="0" w:color="auto"/>
      </w:divBdr>
      <w:divsChild>
        <w:div w:id="577714902">
          <w:marLeft w:val="0"/>
          <w:marRight w:val="0"/>
          <w:marTop w:val="0"/>
          <w:marBottom w:val="0"/>
          <w:divBdr>
            <w:top w:val="none" w:sz="0" w:space="0" w:color="auto"/>
            <w:left w:val="none" w:sz="0" w:space="0" w:color="auto"/>
            <w:bottom w:val="none" w:sz="0" w:space="0" w:color="auto"/>
            <w:right w:val="none" w:sz="0" w:space="0" w:color="auto"/>
          </w:divBdr>
          <w:divsChild>
            <w:div w:id="577715263">
              <w:marLeft w:val="0"/>
              <w:marRight w:val="0"/>
              <w:marTop w:val="0"/>
              <w:marBottom w:val="0"/>
              <w:divBdr>
                <w:top w:val="none" w:sz="0" w:space="0" w:color="auto"/>
                <w:left w:val="none" w:sz="0" w:space="0" w:color="auto"/>
                <w:bottom w:val="none" w:sz="0" w:space="0" w:color="auto"/>
                <w:right w:val="none" w:sz="0" w:space="0" w:color="auto"/>
              </w:divBdr>
              <w:divsChild>
                <w:div w:id="577717409">
                  <w:marLeft w:val="0"/>
                  <w:marRight w:val="0"/>
                  <w:marTop w:val="0"/>
                  <w:marBottom w:val="0"/>
                  <w:divBdr>
                    <w:top w:val="none" w:sz="0" w:space="0" w:color="auto"/>
                    <w:left w:val="none" w:sz="0" w:space="0" w:color="auto"/>
                    <w:bottom w:val="none" w:sz="0" w:space="0" w:color="auto"/>
                    <w:right w:val="none" w:sz="0" w:space="0" w:color="auto"/>
                  </w:divBdr>
                  <w:divsChild>
                    <w:div w:id="577716275">
                      <w:marLeft w:val="0"/>
                      <w:marRight w:val="0"/>
                      <w:marTop w:val="0"/>
                      <w:marBottom w:val="0"/>
                      <w:divBdr>
                        <w:top w:val="none" w:sz="0" w:space="0" w:color="auto"/>
                        <w:left w:val="none" w:sz="0" w:space="0" w:color="auto"/>
                        <w:bottom w:val="none" w:sz="0" w:space="0" w:color="auto"/>
                        <w:right w:val="none" w:sz="0" w:space="0" w:color="auto"/>
                      </w:divBdr>
                      <w:divsChild>
                        <w:div w:id="577715528">
                          <w:marLeft w:val="0"/>
                          <w:marRight w:val="0"/>
                          <w:marTop w:val="0"/>
                          <w:marBottom w:val="0"/>
                          <w:divBdr>
                            <w:top w:val="none" w:sz="0" w:space="0" w:color="auto"/>
                            <w:left w:val="none" w:sz="0" w:space="0" w:color="auto"/>
                            <w:bottom w:val="none" w:sz="0" w:space="0" w:color="auto"/>
                            <w:right w:val="none" w:sz="0" w:space="0" w:color="auto"/>
                          </w:divBdr>
                          <w:divsChild>
                            <w:div w:id="57771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7716385">
      <w:marLeft w:val="0"/>
      <w:marRight w:val="0"/>
      <w:marTop w:val="0"/>
      <w:marBottom w:val="0"/>
      <w:divBdr>
        <w:top w:val="none" w:sz="0" w:space="0" w:color="auto"/>
        <w:left w:val="none" w:sz="0" w:space="0" w:color="auto"/>
        <w:bottom w:val="none" w:sz="0" w:space="0" w:color="auto"/>
        <w:right w:val="none" w:sz="0" w:space="0" w:color="auto"/>
      </w:divBdr>
      <w:divsChild>
        <w:div w:id="577716744">
          <w:marLeft w:val="0"/>
          <w:marRight w:val="0"/>
          <w:marTop w:val="0"/>
          <w:marBottom w:val="0"/>
          <w:divBdr>
            <w:top w:val="none" w:sz="0" w:space="0" w:color="auto"/>
            <w:left w:val="none" w:sz="0" w:space="0" w:color="auto"/>
            <w:bottom w:val="none" w:sz="0" w:space="0" w:color="auto"/>
            <w:right w:val="none" w:sz="0" w:space="0" w:color="auto"/>
          </w:divBdr>
        </w:div>
        <w:div w:id="577717379">
          <w:marLeft w:val="0"/>
          <w:marRight w:val="0"/>
          <w:marTop w:val="0"/>
          <w:marBottom w:val="0"/>
          <w:divBdr>
            <w:top w:val="none" w:sz="0" w:space="0" w:color="auto"/>
            <w:left w:val="none" w:sz="0" w:space="0" w:color="auto"/>
            <w:bottom w:val="none" w:sz="0" w:space="0" w:color="auto"/>
            <w:right w:val="none" w:sz="0" w:space="0" w:color="auto"/>
          </w:divBdr>
          <w:divsChild>
            <w:div w:id="577714865">
              <w:marLeft w:val="0"/>
              <w:marRight w:val="0"/>
              <w:marTop w:val="0"/>
              <w:marBottom w:val="0"/>
              <w:divBdr>
                <w:top w:val="none" w:sz="0" w:space="0" w:color="auto"/>
                <w:left w:val="none" w:sz="0" w:space="0" w:color="auto"/>
                <w:bottom w:val="none" w:sz="0" w:space="0" w:color="auto"/>
                <w:right w:val="none" w:sz="0" w:space="0" w:color="auto"/>
              </w:divBdr>
              <w:divsChild>
                <w:div w:id="577716684">
                  <w:marLeft w:val="0"/>
                  <w:marRight w:val="0"/>
                  <w:marTop w:val="0"/>
                  <w:marBottom w:val="0"/>
                  <w:divBdr>
                    <w:top w:val="none" w:sz="0" w:space="0" w:color="auto"/>
                    <w:left w:val="none" w:sz="0" w:space="0" w:color="auto"/>
                    <w:bottom w:val="none" w:sz="0" w:space="0" w:color="auto"/>
                    <w:right w:val="none" w:sz="0" w:space="0" w:color="auto"/>
                  </w:divBdr>
                  <w:divsChild>
                    <w:div w:id="577716398">
                      <w:marLeft w:val="0"/>
                      <w:marRight w:val="0"/>
                      <w:marTop w:val="0"/>
                      <w:marBottom w:val="0"/>
                      <w:divBdr>
                        <w:top w:val="none" w:sz="0" w:space="0" w:color="auto"/>
                        <w:left w:val="none" w:sz="0" w:space="0" w:color="auto"/>
                        <w:bottom w:val="none" w:sz="0" w:space="0" w:color="auto"/>
                        <w:right w:val="none" w:sz="0" w:space="0" w:color="auto"/>
                      </w:divBdr>
                      <w:divsChild>
                        <w:div w:id="577715881">
                          <w:marLeft w:val="0"/>
                          <w:marRight w:val="0"/>
                          <w:marTop w:val="0"/>
                          <w:marBottom w:val="0"/>
                          <w:divBdr>
                            <w:top w:val="none" w:sz="0" w:space="0" w:color="auto"/>
                            <w:left w:val="none" w:sz="0" w:space="0" w:color="auto"/>
                            <w:bottom w:val="none" w:sz="0" w:space="0" w:color="auto"/>
                            <w:right w:val="none" w:sz="0" w:space="0" w:color="auto"/>
                          </w:divBdr>
                          <w:divsChild>
                            <w:div w:id="57771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7429">
          <w:marLeft w:val="0"/>
          <w:marRight w:val="0"/>
          <w:marTop w:val="0"/>
          <w:marBottom w:val="0"/>
          <w:divBdr>
            <w:top w:val="none" w:sz="0" w:space="0" w:color="auto"/>
            <w:left w:val="none" w:sz="0" w:space="0" w:color="auto"/>
            <w:bottom w:val="none" w:sz="0" w:space="0" w:color="auto"/>
            <w:right w:val="none" w:sz="0" w:space="0" w:color="auto"/>
          </w:divBdr>
        </w:div>
      </w:divsChild>
    </w:div>
    <w:div w:id="577716389">
      <w:marLeft w:val="0"/>
      <w:marRight w:val="0"/>
      <w:marTop w:val="0"/>
      <w:marBottom w:val="0"/>
      <w:divBdr>
        <w:top w:val="none" w:sz="0" w:space="0" w:color="auto"/>
        <w:left w:val="none" w:sz="0" w:space="0" w:color="auto"/>
        <w:bottom w:val="none" w:sz="0" w:space="0" w:color="auto"/>
        <w:right w:val="none" w:sz="0" w:space="0" w:color="auto"/>
      </w:divBdr>
    </w:div>
    <w:div w:id="577716390">
      <w:marLeft w:val="0"/>
      <w:marRight w:val="0"/>
      <w:marTop w:val="0"/>
      <w:marBottom w:val="0"/>
      <w:divBdr>
        <w:top w:val="none" w:sz="0" w:space="0" w:color="auto"/>
        <w:left w:val="none" w:sz="0" w:space="0" w:color="auto"/>
        <w:bottom w:val="none" w:sz="0" w:space="0" w:color="auto"/>
        <w:right w:val="none" w:sz="0" w:space="0" w:color="auto"/>
      </w:divBdr>
      <w:divsChild>
        <w:div w:id="577715912">
          <w:marLeft w:val="0"/>
          <w:marRight w:val="0"/>
          <w:marTop w:val="0"/>
          <w:marBottom w:val="0"/>
          <w:divBdr>
            <w:top w:val="none" w:sz="0" w:space="0" w:color="auto"/>
            <w:left w:val="none" w:sz="0" w:space="0" w:color="auto"/>
            <w:bottom w:val="none" w:sz="0" w:space="0" w:color="auto"/>
            <w:right w:val="none" w:sz="0" w:space="0" w:color="auto"/>
          </w:divBdr>
          <w:divsChild>
            <w:div w:id="57771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392">
      <w:marLeft w:val="0"/>
      <w:marRight w:val="0"/>
      <w:marTop w:val="0"/>
      <w:marBottom w:val="0"/>
      <w:divBdr>
        <w:top w:val="none" w:sz="0" w:space="0" w:color="auto"/>
        <w:left w:val="none" w:sz="0" w:space="0" w:color="auto"/>
        <w:bottom w:val="none" w:sz="0" w:space="0" w:color="auto"/>
        <w:right w:val="none" w:sz="0" w:space="0" w:color="auto"/>
      </w:divBdr>
      <w:divsChild>
        <w:div w:id="577715625">
          <w:marLeft w:val="0"/>
          <w:marRight w:val="0"/>
          <w:marTop w:val="0"/>
          <w:marBottom w:val="0"/>
          <w:divBdr>
            <w:top w:val="none" w:sz="0" w:space="0" w:color="auto"/>
            <w:left w:val="none" w:sz="0" w:space="0" w:color="auto"/>
            <w:bottom w:val="none" w:sz="0" w:space="0" w:color="auto"/>
            <w:right w:val="none" w:sz="0" w:space="0" w:color="auto"/>
          </w:divBdr>
        </w:div>
        <w:div w:id="577717333">
          <w:marLeft w:val="0"/>
          <w:marRight w:val="0"/>
          <w:marTop w:val="0"/>
          <w:marBottom w:val="0"/>
          <w:divBdr>
            <w:top w:val="none" w:sz="0" w:space="0" w:color="auto"/>
            <w:left w:val="none" w:sz="0" w:space="0" w:color="auto"/>
            <w:bottom w:val="none" w:sz="0" w:space="0" w:color="auto"/>
            <w:right w:val="none" w:sz="0" w:space="0" w:color="auto"/>
          </w:divBdr>
          <w:divsChild>
            <w:div w:id="577716922">
              <w:marLeft w:val="0"/>
              <w:marRight w:val="0"/>
              <w:marTop w:val="0"/>
              <w:marBottom w:val="0"/>
              <w:divBdr>
                <w:top w:val="none" w:sz="0" w:space="0" w:color="auto"/>
                <w:left w:val="none" w:sz="0" w:space="0" w:color="auto"/>
                <w:bottom w:val="none" w:sz="0" w:space="0" w:color="auto"/>
                <w:right w:val="none" w:sz="0" w:space="0" w:color="auto"/>
              </w:divBdr>
              <w:divsChild>
                <w:div w:id="577716551">
                  <w:marLeft w:val="0"/>
                  <w:marRight w:val="0"/>
                  <w:marTop w:val="0"/>
                  <w:marBottom w:val="0"/>
                  <w:divBdr>
                    <w:top w:val="none" w:sz="0" w:space="0" w:color="auto"/>
                    <w:left w:val="none" w:sz="0" w:space="0" w:color="auto"/>
                    <w:bottom w:val="none" w:sz="0" w:space="0" w:color="auto"/>
                    <w:right w:val="none" w:sz="0" w:space="0" w:color="auto"/>
                  </w:divBdr>
                </w:div>
                <w:div w:id="577716658">
                  <w:marLeft w:val="0"/>
                  <w:marRight w:val="0"/>
                  <w:marTop w:val="0"/>
                  <w:marBottom w:val="0"/>
                  <w:divBdr>
                    <w:top w:val="none" w:sz="0" w:space="0" w:color="auto"/>
                    <w:left w:val="none" w:sz="0" w:space="0" w:color="auto"/>
                    <w:bottom w:val="none" w:sz="0" w:space="0" w:color="auto"/>
                    <w:right w:val="none" w:sz="0" w:space="0" w:color="auto"/>
                  </w:divBdr>
                </w:div>
                <w:div w:id="57771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393">
      <w:marLeft w:val="0"/>
      <w:marRight w:val="0"/>
      <w:marTop w:val="0"/>
      <w:marBottom w:val="0"/>
      <w:divBdr>
        <w:top w:val="none" w:sz="0" w:space="0" w:color="auto"/>
        <w:left w:val="none" w:sz="0" w:space="0" w:color="auto"/>
        <w:bottom w:val="none" w:sz="0" w:space="0" w:color="auto"/>
        <w:right w:val="none" w:sz="0" w:space="0" w:color="auto"/>
      </w:divBdr>
    </w:div>
    <w:div w:id="577716394">
      <w:marLeft w:val="0"/>
      <w:marRight w:val="0"/>
      <w:marTop w:val="0"/>
      <w:marBottom w:val="0"/>
      <w:divBdr>
        <w:top w:val="none" w:sz="0" w:space="0" w:color="auto"/>
        <w:left w:val="none" w:sz="0" w:space="0" w:color="auto"/>
        <w:bottom w:val="none" w:sz="0" w:space="0" w:color="auto"/>
        <w:right w:val="none" w:sz="0" w:space="0" w:color="auto"/>
      </w:divBdr>
    </w:div>
    <w:div w:id="577716395">
      <w:marLeft w:val="0"/>
      <w:marRight w:val="0"/>
      <w:marTop w:val="0"/>
      <w:marBottom w:val="0"/>
      <w:divBdr>
        <w:top w:val="none" w:sz="0" w:space="0" w:color="auto"/>
        <w:left w:val="none" w:sz="0" w:space="0" w:color="auto"/>
        <w:bottom w:val="none" w:sz="0" w:space="0" w:color="auto"/>
        <w:right w:val="none" w:sz="0" w:space="0" w:color="auto"/>
      </w:divBdr>
    </w:div>
    <w:div w:id="577716396">
      <w:marLeft w:val="0"/>
      <w:marRight w:val="0"/>
      <w:marTop w:val="0"/>
      <w:marBottom w:val="0"/>
      <w:divBdr>
        <w:top w:val="none" w:sz="0" w:space="0" w:color="auto"/>
        <w:left w:val="none" w:sz="0" w:space="0" w:color="auto"/>
        <w:bottom w:val="none" w:sz="0" w:space="0" w:color="auto"/>
        <w:right w:val="none" w:sz="0" w:space="0" w:color="auto"/>
      </w:divBdr>
    </w:div>
    <w:div w:id="577716399">
      <w:marLeft w:val="0"/>
      <w:marRight w:val="0"/>
      <w:marTop w:val="0"/>
      <w:marBottom w:val="0"/>
      <w:divBdr>
        <w:top w:val="none" w:sz="0" w:space="0" w:color="auto"/>
        <w:left w:val="none" w:sz="0" w:space="0" w:color="auto"/>
        <w:bottom w:val="none" w:sz="0" w:space="0" w:color="auto"/>
        <w:right w:val="none" w:sz="0" w:space="0" w:color="auto"/>
      </w:divBdr>
    </w:div>
    <w:div w:id="577716400">
      <w:marLeft w:val="0"/>
      <w:marRight w:val="0"/>
      <w:marTop w:val="0"/>
      <w:marBottom w:val="0"/>
      <w:divBdr>
        <w:top w:val="none" w:sz="0" w:space="0" w:color="auto"/>
        <w:left w:val="none" w:sz="0" w:space="0" w:color="auto"/>
        <w:bottom w:val="none" w:sz="0" w:space="0" w:color="auto"/>
        <w:right w:val="none" w:sz="0" w:space="0" w:color="auto"/>
      </w:divBdr>
      <w:divsChild>
        <w:div w:id="577717046">
          <w:marLeft w:val="0"/>
          <w:marRight w:val="0"/>
          <w:marTop w:val="0"/>
          <w:marBottom w:val="0"/>
          <w:divBdr>
            <w:top w:val="none" w:sz="0" w:space="0" w:color="auto"/>
            <w:left w:val="none" w:sz="0" w:space="0" w:color="auto"/>
            <w:bottom w:val="none" w:sz="0" w:space="0" w:color="auto"/>
            <w:right w:val="none" w:sz="0" w:space="0" w:color="auto"/>
          </w:divBdr>
        </w:div>
      </w:divsChild>
    </w:div>
    <w:div w:id="577716402">
      <w:marLeft w:val="0"/>
      <w:marRight w:val="0"/>
      <w:marTop w:val="0"/>
      <w:marBottom w:val="0"/>
      <w:divBdr>
        <w:top w:val="none" w:sz="0" w:space="0" w:color="auto"/>
        <w:left w:val="none" w:sz="0" w:space="0" w:color="auto"/>
        <w:bottom w:val="none" w:sz="0" w:space="0" w:color="auto"/>
        <w:right w:val="none" w:sz="0" w:space="0" w:color="auto"/>
      </w:divBdr>
    </w:div>
    <w:div w:id="577716403">
      <w:marLeft w:val="0"/>
      <w:marRight w:val="0"/>
      <w:marTop w:val="0"/>
      <w:marBottom w:val="0"/>
      <w:divBdr>
        <w:top w:val="none" w:sz="0" w:space="0" w:color="auto"/>
        <w:left w:val="none" w:sz="0" w:space="0" w:color="auto"/>
        <w:bottom w:val="none" w:sz="0" w:space="0" w:color="auto"/>
        <w:right w:val="none" w:sz="0" w:space="0" w:color="auto"/>
      </w:divBdr>
    </w:div>
    <w:div w:id="577716404">
      <w:marLeft w:val="0"/>
      <w:marRight w:val="0"/>
      <w:marTop w:val="0"/>
      <w:marBottom w:val="0"/>
      <w:divBdr>
        <w:top w:val="none" w:sz="0" w:space="0" w:color="auto"/>
        <w:left w:val="none" w:sz="0" w:space="0" w:color="auto"/>
        <w:bottom w:val="none" w:sz="0" w:space="0" w:color="auto"/>
        <w:right w:val="none" w:sz="0" w:space="0" w:color="auto"/>
      </w:divBdr>
    </w:div>
    <w:div w:id="577716408">
      <w:marLeft w:val="0"/>
      <w:marRight w:val="0"/>
      <w:marTop w:val="0"/>
      <w:marBottom w:val="0"/>
      <w:divBdr>
        <w:top w:val="none" w:sz="0" w:space="0" w:color="auto"/>
        <w:left w:val="none" w:sz="0" w:space="0" w:color="auto"/>
        <w:bottom w:val="none" w:sz="0" w:space="0" w:color="auto"/>
        <w:right w:val="none" w:sz="0" w:space="0" w:color="auto"/>
      </w:divBdr>
    </w:div>
    <w:div w:id="577716409">
      <w:marLeft w:val="0"/>
      <w:marRight w:val="0"/>
      <w:marTop w:val="0"/>
      <w:marBottom w:val="0"/>
      <w:divBdr>
        <w:top w:val="none" w:sz="0" w:space="0" w:color="auto"/>
        <w:left w:val="none" w:sz="0" w:space="0" w:color="auto"/>
        <w:bottom w:val="none" w:sz="0" w:space="0" w:color="auto"/>
        <w:right w:val="none" w:sz="0" w:space="0" w:color="auto"/>
      </w:divBdr>
    </w:div>
    <w:div w:id="577716417">
      <w:marLeft w:val="0"/>
      <w:marRight w:val="0"/>
      <w:marTop w:val="0"/>
      <w:marBottom w:val="0"/>
      <w:divBdr>
        <w:top w:val="none" w:sz="0" w:space="0" w:color="auto"/>
        <w:left w:val="none" w:sz="0" w:space="0" w:color="auto"/>
        <w:bottom w:val="none" w:sz="0" w:space="0" w:color="auto"/>
        <w:right w:val="none" w:sz="0" w:space="0" w:color="auto"/>
      </w:divBdr>
    </w:div>
    <w:div w:id="577716418">
      <w:marLeft w:val="0"/>
      <w:marRight w:val="0"/>
      <w:marTop w:val="0"/>
      <w:marBottom w:val="0"/>
      <w:divBdr>
        <w:top w:val="none" w:sz="0" w:space="0" w:color="auto"/>
        <w:left w:val="none" w:sz="0" w:space="0" w:color="auto"/>
        <w:bottom w:val="none" w:sz="0" w:space="0" w:color="auto"/>
        <w:right w:val="none" w:sz="0" w:space="0" w:color="auto"/>
      </w:divBdr>
    </w:div>
    <w:div w:id="577716419">
      <w:marLeft w:val="0"/>
      <w:marRight w:val="0"/>
      <w:marTop w:val="0"/>
      <w:marBottom w:val="0"/>
      <w:divBdr>
        <w:top w:val="none" w:sz="0" w:space="0" w:color="auto"/>
        <w:left w:val="none" w:sz="0" w:space="0" w:color="auto"/>
        <w:bottom w:val="none" w:sz="0" w:space="0" w:color="auto"/>
        <w:right w:val="none" w:sz="0" w:space="0" w:color="auto"/>
      </w:divBdr>
    </w:div>
    <w:div w:id="577716420">
      <w:marLeft w:val="0"/>
      <w:marRight w:val="0"/>
      <w:marTop w:val="0"/>
      <w:marBottom w:val="0"/>
      <w:divBdr>
        <w:top w:val="none" w:sz="0" w:space="0" w:color="auto"/>
        <w:left w:val="none" w:sz="0" w:space="0" w:color="auto"/>
        <w:bottom w:val="none" w:sz="0" w:space="0" w:color="auto"/>
        <w:right w:val="none" w:sz="0" w:space="0" w:color="auto"/>
      </w:divBdr>
      <w:divsChild>
        <w:div w:id="577716767">
          <w:marLeft w:val="0"/>
          <w:marRight w:val="0"/>
          <w:marTop w:val="0"/>
          <w:marBottom w:val="0"/>
          <w:divBdr>
            <w:top w:val="none" w:sz="0" w:space="0" w:color="auto"/>
            <w:left w:val="none" w:sz="0" w:space="0" w:color="auto"/>
            <w:bottom w:val="none" w:sz="0" w:space="0" w:color="auto"/>
            <w:right w:val="none" w:sz="0" w:space="0" w:color="auto"/>
          </w:divBdr>
          <w:divsChild>
            <w:div w:id="577717662">
              <w:marLeft w:val="0"/>
              <w:marRight w:val="0"/>
              <w:marTop w:val="0"/>
              <w:marBottom w:val="0"/>
              <w:divBdr>
                <w:top w:val="none" w:sz="0" w:space="0" w:color="auto"/>
                <w:left w:val="none" w:sz="0" w:space="0" w:color="auto"/>
                <w:bottom w:val="none" w:sz="0" w:space="0" w:color="auto"/>
                <w:right w:val="none" w:sz="0" w:space="0" w:color="auto"/>
              </w:divBdr>
            </w:div>
          </w:divsChild>
        </w:div>
        <w:div w:id="577716923">
          <w:marLeft w:val="0"/>
          <w:marRight w:val="0"/>
          <w:marTop w:val="0"/>
          <w:marBottom w:val="0"/>
          <w:divBdr>
            <w:top w:val="none" w:sz="0" w:space="0" w:color="auto"/>
            <w:left w:val="none" w:sz="0" w:space="0" w:color="auto"/>
            <w:bottom w:val="none" w:sz="0" w:space="0" w:color="auto"/>
            <w:right w:val="none" w:sz="0" w:space="0" w:color="auto"/>
          </w:divBdr>
          <w:divsChild>
            <w:div w:id="57771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421">
      <w:marLeft w:val="0"/>
      <w:marRight w:val="0"/>
      <w:marTop w:val="0"/>
      <w:marBottom w:val="0"/>
      <w:divBdr>
        <w:top w:val="none" w:sz="0" w:space="0" w:color="auto"/>
        <w:left w:val="none" w:sz="0" w:space="0" w:color="auto"/>
        <w:bottom w:val="none" w:sz="0" w:space="0" w:color="auto"/>
        <w:right w:val="none" w:sz="0" w:space="0" w:color="auto"/>
      </w:divBdr>
    </w:div>
    <w:div w:id="577716425">
      <w:marLeft w:val="0"/>
      <w:marRight w:val="0"/>
      <w:marTop w:val="0"/>
      <w:marBottom w:val="0"/>
      <w:divBdr>
        <w:top w:val="none" w:sz="0" w:space="0" w:color="auto"/>
        <w:left w:val="none" w:sz="0" w:space="0" w:color="auto"/>
        <w:bottom w:val="none" w:sz="0" w:space="0" w:color="auto"/>
        <w:right w:val="none" w:sz="0" w:space="0" w:color="auto"/>
      </w:divBdr>
      <w:divsChild>
        <w:div w:id="577714997">
          <w:marLeft w:val="0"/>
          <w:marRight w:val="0"/>
          <w:marTop w:val="0"/>
          <w:marBottom w:val="0"/>
          <w:divBdr>
            <w:top w:val="none" w:sz="0" w:space="0" w:color="auto"/>
            <w:left w:val="none" w:sz="0" w:space="0" w:color="auto"/>
            <w:bottom w:val="none" w:sz="0" w:space="0" w:color="auto"/>
            <w:right w:val="none" w:sz="0" w:space="0" w:color="auto"/>
          </w:divBdr>
        </w:div>
      </w:divsChild>
    </w:div>
    <w:div w:id="577716426">
      <w:marLeft w:val="0"/>
      <w:marRight w:val="0"/>
      <w:marTop w:val="0"/>
      <w:marBottom w:val="0"/>
      <w:divBdr>
        <w:top w:val="none" w:sz="0" w:space="0" w:color="auto"/>
        <w:left w:val="none" w:sz="0" w:space="0" w:color="auto"/>
        <w:bottom w:val="none" w:sz="0" w:space="0" w:color="auto"/>
        <w:right w:val="none" w:sz="0" w:space="0" w:color="auto"/>
      </w:divBdr>
    </w:div>
    <w:div w:id="577716427">
      <w:marLeft w:val="0"/>
      <w:marRight w:val="0"/>
      <w:marTop w:val="0"/>
      <w:marBottom w:val="0"/>
      <w:divBdr>
        <w:top w:val="none" w:sz="0" w:space="0" w:color="auto"/>
        <w:left w:val="none" w:sz="0" w:space="0" w:color="auto"/>
        <w:bottom w:val="none" w:sz="0" w:space="0" w:color="auto"/>
        <w:right w:val="none" w:sz="0" w:space="0" w:color="auto"/>
      </w:divBdr>
      <w:divsChild>
        <w:div w:id="577715151">
          <w:marLeft w:val="0"/>
          <w:marRight w:val="0"/>
          <w:marTop w:val="0"/>
          <w:marBottom w:val="0"/>
          <w:divBdr>
            <w:top w:val="none" w:sz="0" w:space="0" w:color="auto"/>
            <w:left w:val="none" w:sz="0" w:space="0" w:color="auto"/>
            <w:bottom w:val="none" w:sz="0" w:space="0" w:color="auto"/>
            <w:right w:val="none" w:sz="0" w:space="0" w:color="auto"/>
          </w:divBdr>
        </w:div>
        <w:div w:id="577715174">
          <w:marLeft w:val="0"/>
          <w:marRight w:val="0"/>
          <w:marTop w:val="0"/>
          <w:marBottom w:val="0"/>
          <w:divBdr>
            <w:top w:val="none" w:sz="0" w:space="0" w:color="auto"/>
            <w:left w:val="none" w:sz="0" w:space="0" w:color="auto"/>
            <w:bottom w:val="none" w:sz="0" w:space="0" w:color="auto"/>
            <w:right w:val="none" w:sz="0" w:space="0" w:color="auto"/>
          </w:divBdr>
        </w:div>
        <w:div w:id="577715563">
          <w:marLeft w:val="0"/>
          <w:marRight w:val="0"/>
          <w:marTop w:val="0"/>
          <w:marBottom w:val="0"/>
          <w:divBdr>
            <w:top w:val="none" w:sz="0" w:space="0" w:color="auto"/>
            <w:left w:val="none" w:sz="0" w:space="0" w:color="auto"/>
            <w:bottom w:val="none" w:sz="0" w:space="0" w:color="auto"/>
            <w:right w:val="none" w:sz="0" w:space="0" w:color="auto"/>
          </w:divBdr>
        </w:div>
      </w:divsChild>
    </w:div>
    <w:div w:id="577716428">
      <w:marLeft w:val="0"/>
      <w:marRight w:val="0"/>
      <w:marTop w:val="0"/>
      <w:marBottom w:val="0"/>
      <w:divBdr>
        <w:top w:val="none" w:sz="0" w:space="0" w:color="auto"/>
        <w:left w:val="none" w:sz="0" w:space="0" w:color="auto"/>
        <w:bottom w:val="none" w:sz="0" w:space="0" w:color="auto"/>
        <w:right w:val="none" w:sz="0" w:space="0" w:color="auto"/>
      </w:divBdr>
    </w:div>
    <w:div w:id="577716431">
      <w:marLeft w:val="0"/>
      <w:marRight w:val="0"/>
      <w:marTop w:val="0"/>
      <w:marBottom w:val="0"/>
      <w:divBdr>
        <w:top w:val="none" w:sz="0" w:space="0" w:color="auto"/>
        <w:left w:val="none" w:sz="0" w:space="0" w:color="auto"/>
        <w:bottom w:val="none" w:sz="0" w:space="0" w:color="auto"/>
        <w:right w:val="none" w:sz="0" w:space="0" w:color="auto"/>
      </w:divBdr>
    </w:div>
    <w:div w:id="577716432">
      <w:marLeft w:val="0"/>
      <w:marRight w:val="0"/>
      <w:marTop w:val="0"/>
      <w:marBottom w:val="0"/>
      <w:divBdr>
        <w:top w:val="none" w:sz="0" w:space="0" w:color="auto"/>
        <w:left w:val="none" w:sz="0" w:space="0" w:color="auto"/>
        <w:bottom w:val="none" w:sz="0" w:space="0" w:color="auto"/>
        <w:right w:val="none" w:sz="0" w:space="0" w:color="auto"/>
      </w:divBdr>
    </w:div>
    <w:div w:id="577716434">
      <w:marLeft w:val="0"/>
      <w:marRight w:val="0"/>
      <w:marTop w:val="0"/>
      <w:marBottom w:val="0"/>
      <w:divBdr>
        <w:top w:val="none" w:sz="0" w:space="0" w:color="auto"/>
        <w:left w:val="none" w:sz="0" w:space="0" w:color="auto"/>
        <w:bottom w:val="none" w:sz="0" w:space="0" w:color="auto"/>
        <w:right w:val="none" w:sz="0" w:space="0" w:color="auto"/>
      </w:divBdr>
    </w:div>
    <w:div w:id="577716436">
      <w:marLeft w:val="0"/>
      <w:marRight w:val="0"/>
      <w:marTop w:val="0"/>
      <w:marBottom w:val="0"/>
      <w:divBdr>
        <w:top w:val="none" w:sz="0" w:space="0" w:color="auto"/>
        <w:left w:val="none" w:sz="0" w:space="0" w:color="auto"/>
        <w:bottom w:val="none" w:sz="0" w:space="0" w:color="auto"/>
        <w:right w:val="none" w:sz="0" w:space="0" w:color="auto"/>
      </w:divBdr>
      <w:divsChild>
        <w:div w:id="577715529">
          <w:marLeft w:val="0"/>
          <w:marRight w:val="0"/>
          <w:marTop w:val="0"/>
          <w:marBottom w:val="0"/>
          <w:divBdr>
            <w:top w:val="none" w:sz="0" w:space="0" w:color="auto"/>
            <w:left w:val="none" w:sz="0" w:space="0" w:color="auto"/>
            <w:bottom w:val="none" w:sz="0" w:space="0" w:color="auto"/>
            <w:right w:val="none" w:sz="0" w:space="0" w:color="auto"/>
          </w:divBdr>
        </w:div>
        <w:div w:id="577717378">
          <w:marLeft w:val="0"/>
          <w:marRight w:val="0"/>
          <w:marTop w:val="0"/>
          <w:marBottom w:val="0"/>
          <w:divBdr>
            <w:top w:val="none" w:sz="0" w:space="0" w:color="auto"/>
            <w:left w:val="none" w:sz="0" w:space="0" w:color="auto"/>
            <w:bottom w:val="none" w:sz="0" w:space="0" w:color="auto"/>
            <w:right w:val="none" w:sz="0" w:space="0" w:color="auto"/>
          </w:divBdr>
          <w:divsChild>
            <w:div w:id="57771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441">
      <w:marLeft w:val="0"/>
      <w:marRight w:val="0"/>
      <w:marTop w:val="0"/>
      <w:marBottom w:val="0"/>
      <w:divBdr>
        <w:top w:val="none" w:sz="0" w:space="0" w:color="auto"/>
        <w:left w:val="none" w:sz="0" w:space="0" w:color="auto"/>
        <w:bottom w:val="none" w:sz="0" w:space="0" w:color="auto"/>
        <w:right w:val="none" w:sz="0" w:space="0" w:color="auto"/>
      </w:divBdr>
    </w:div>
    <w:div w:id="577716443">
      <w:marLeft w:val="0"/>
      <w:marRight w:val="0"/>
      <w:marTop w:val="0"/>
      <w:marBottom w:val="0"/>
      <w:divBdr>
        <w:top w:val="none" w:sz="0" w:space="0" w:color="auto"/>
        <w:left w:val="none" w:sz="0" w:space="0" w:color="auto"/>
        <w:bottom w:val="none" w:sz="0" w:space="0" w:color="auto"/>
        <w:right w:val="none" w:sz="0" w:space="0" w:color="auto"/>
      </w:divBdr>
    </w:div>
    <w:div w:id="577716445">
      <w:marLeft w:val="0"/>
      <w:marRight w:val="0"/>
      <w:marTop w:val="0"/>
      <w:marBottom w:val="0"/>
      <w:divBdr>
        <w:top w:val="none" w:sz="0" w:space="0" w:color="auto"/>
        <w:left w:val="none" w:sz="0" w:space="0" w:color="auto"/>
        <w:bottom w:val="none" w:sz="0" w:space="0" w:color="auto"/>
        <w:right w:val="none" w:sz="0" w:space="0" w:color="auto"/>
      </w:divBdr>
      <w:divsChild>
        <w:div w:id="577716174">
          <w:marLeft w:val="0"/>
          <w:marRight w:val="0"/>
          <w:marTop w:val="0"/>
          <w:marBottom w:val="0"/>
          <w:divBdr>
            <w:top w:val="none" w:sz="0" w:space="0" w:color="auto"/>
            <w:left w:val="none" w:sz="0" w:space="0" w:color="auto"/>
            <w:bottom w:val="none" w:sz="0" w:space="0" w:color="auto"/>
            <w:right w:val="none" w:sz="0" w:space="0" w:color="auto"/>
          </w:divBdr>
          <w:divsChild>
            <w:div w:id="577715112">
              <w:marLeft w:val="0"/>
              <w:marRight w:val="0"/>
              <w:marTop w:val="0"/>
              <w:marBottom w:val="0"/>
              <w:divBdr>
                <w:top w:val="none" w:sz="0" w:space="0" w:color="auto"/>
                <w:left w:val="none" w:sz="0" w:space="0" w:color="auto"/>
                <w:bottom w:val="none" w:sz="0" w:space="0" w:color="auto"/>
                <w:right w:val="none" w:sz="0" w:space="0" w:color="auto"/>
              </w:divBdr>
              <w:divsChild>
                <w:div w:id="577716561">
                  <w:marLeft w:val="0"/>
                  <w:marRight w:val="0"/>
                  <w:marTop w:val="0"/>
                  <w:marBottom w:val="0"/>
                  <w:divBdr>
                    <w:top w:val="none" w:sz="0" w:space="0" w:color="auto"/>
                    <w:left w:val="none" w:sz="0" w:space="0" w:color="auto"/>
                    <w:bottom w:val="none" w:sz="0" w:space="0" w:color="auto"/>
                    <w:right w:val="none" w:sz="0" w:space="0" w:color="auto"/>
                  </w:divBdr>
                  <w:divsChild>
                    <w:div w:id="577717528">
                      <w:marLeft w:val="0"/>
                      <w:marRight w:val="0"/>
                      <w:marTop w:val="0"/>
                      <w:marBottom w:val="0"/>
                      <w:divBdr>
                        <w:top w:val="none" w:sz="0" w:space="0" w:color="auto"/>
                        <w:left w:val="none" w:sz="0" w:space="0" w:color="auto"/>
                        <w:bottom w:val="none" w:sz="0" w:space="0" w:color="auto"/>
                        <w:right w:val="none" w:sz="0" w:space="0" w:color="auto"/>
                      </w:divBdr>
                      <w:divsChild>
                        <w:div w:id="577714976">
                          <w:marLeft w:val="0"/>
                          <w:marRight w:val="0"/>
                          <w:marTop w:val="0"/>
                          <w:marBottom w:val="0"/>
                          <w:divBdr>
                            <w:top w:val="none" w:sz="0" w:space="0" w:color="auto"/>
                            <w:left w:val="none" w:sz="0" w:space="0" w:color="auto"/>
                            <w:bottom w:val="none" w:sz="0" w:space="0" w:color="auto"/>
                            <w:right w:val="none" w:sz="0" w:space="0" w:color="auto"/>
                          </w:divBdr>
                          <w:divsChild>
                            <w:div w:id="57771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7716451">
      <w:marLeft w:val="0"/>
      <w:marRight w:val="0"/>
      <w:marTop w:val="0"/>
      <w:marBottom w:val="0"/>
      <w:divBdr>
        <w:top w:val="none" w:sz="0" w:space="0" w:color="auto"/>
        <w:left w:val="none" w:sz="0" w:space="0" w:color="auto"/>
        <w:bottom w:val="none" w:sz="0" w:space="0" w:color="auto"/>
        <w:right w:val="none" w:sz="0" w:space="0" w:color="auto"/>
      </w:divBdr>
    </w:div>
    <w:div w:id="577716453">
      <w:marLeft w:val="0"/>
      <w:marRight w:val="0"/>
      <w:marTop w:val="0"/>
      <w:marBottom w:val="0"/>
      <w:divBdr>
        <w:top w:val="none" w:sz="0" w:space="0" w:color="auto"/>
        <w:left w:val="none" w:sz="0" w:space="0" w:color="auto"/>
        <w:bottom w:val="none" w:sz="0" w:space="0" w:color="auto"/>
        <w:right w:val="none" w:sz="0" w:space="0" w:color="auto"/>
      </w:divBdr>
      <w:divsChild>
        <w:div w:id="577715374">
          <w:marLeft w:val="0"/>
          <w:marRight w:val="0"/>
          <w:marTop w:val="0"/>
          <w:marBottom w:val="0"/>
          <w:divBdr>
            <w:top w:val="none" w:sz="0" w:space="0" w:color="auto"/>
            <w:left w:val="none" w:sz="0" w:space="0" w:color="auto"/>
            <w:bottom w:val="none" w:sz="0" w:space="0" w:color="auto"/>
            <w:right w:val="none" w:sz="0" w:space="0" w:color="auto"/>
          </w:divBdr>
          <w:divsChild>
            <w:div w:id="577716631">
              <w:marLeft w:val="0"/>
              <w:marRight w:val="0"/>
              <w:marTop w:val="0"/>
              <w:marBottom w:val="0"/>
              <w:divBdr>
                <w:top w:val="none" w:sz="0" w:space="0" w:color="auto"/>
                <w:left w:val="none" w:sz="0" w:space="0" w:color="auto"/>
                <w:bottom w:val="none" w:sz="0" w:space="0" w:color="auto"/>
                <w:right w:val="none" w:sz="0" w:space="0" w:color="auto"/>
              </w:divBdr>
            </w:div>
          </w:divsChild>
        </w:div>
        <w:div w:id="577716289">
          <w:marLeft w:val="0"/>
          <w:marRight w:val="0"/>
          <w:marTop w:val="0"/>
          <w:marBottom w:val="0"/>
          <w:divBdr>
            <w:top w:val="none" w:sz="0" w:space="0" w:color="auto"/>
            <w:left w:val="none" w:sz="0" w:space="0" w:color="auto"/>
            <w:bottom w:val="none" w:sz="0" w:space="0" w:color="auto"/>
            <w:right w:val="none" w:sz="0" w:space="0" w:color="auto"/>
          </w:divBdr>
        </w:div>
        <w:div w:id="577716523">
          <w:marLeft w:val="0"/>
          <w:marRight w:val="0"/>
          <w:marTop w:val="0"/>
          <w:marBottom w:val="0"/>
          <w:divBdr>
            <w:top w:val="none" w:sz="0" w:space="0" w:color="auto"/>
            <w:left w:val="none" w:sz="0" w:space="0" w:color="auto"/>
            <w:bottom w:val="none" w:sz="0" w:space="0" w:color="auto"/>
            <w:right w:val="none" w:sz="0" w:space="0" w:color="auto"/>
          </w:divBdr>
          <w:divsChild>
            <w:div w:id="577717287">
              <w:marLeft w:val="0"/>
              <w:marRight w:val="0"/>
              <w:marTop w:val="0"/>
              <w:marBottom w:val="0"/>
              <w:divBdr>
                <w:top w:val="none" w:sz="0" w:space="0" w:color="auto"/>
                <w:left w:val="none" w:sz="0" w:space="0" w:color="auto"/>
                <w:bottom w:val="none" w:sz="0" w:space="0" w:color="auto"/>
                <w:right w:val="none" w:sz="0" w:space="0" w:color="auto"/>
              </w:divBdr>
            </w:div>
          </w:divsChild>
        </w:div>
        <w:div w:id="577716937">
          <w:marLeft w:val="0"/>
          <w:marRight w:val="0"/>
          <w:marTop w:val="0"/>
          <w:marBottom w:val="0"/>
          <w:divBdr>
            <w:top w:val="none" w:sz="0" w:space="0" w:color="auto"/>
            <w:left w:val="none" w:sz="0" w:space="0" w:color="auto"/>
            <w:bottom w:val="none" w:sz="0" w:space="0" w:color="auto"/>
            <w:right w:val="none" w:sz="0" w:space="0" w:color="auto"/>
          </w:divBdr>
        </w:div>
        <w:div w:id="577717555">
          <w:marLeft w:val="0"/>
          <w:marRight w:val="0"/>
          <w:marTop w:val="0"/>
          <w:marBottom w:val="0"/>
          <w:divBdr>
            <w:top w:val="none" w:sz="0" w:space="0" w:color="auto"/>
            <w:left w:val="none" w:sz="0" w:space="0" w:color="auto"/>
            <w:bottom w:val="none" w:sz="0" w:space="0" w:color="auto"/>
            <w:right w:val="none" w:sz="0" w:space="0" w:color="auto"/>
          </w:divBdr>
          <w:divsChild>
            <w:div w:id="57771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458">
      <w:marLeft w:val="0"/>
      <w:marRight w:val="0"/>
      <w:marTop w:val="0"/>
      <w:marBottom w:val="0"/>
      <w:divBdr>
        <w:top w:val="none" w:sz="0" w:space="0" w:color="auto"/>
        <w:left w:val="none" w:sz="0" w:space="0" w:color="auto"/>
        <w:bottom w:val="none" w:sz="0" w:space="0" w:color="auto"/>
        <w:right w:val="none" w:sz="0" w:space="0" w:color="auto"/>
      </w:divBdr>
    </w:div>
    <w:div w:id="577716460">
      <w:marLeft w:val="0"/>
      <w:marRight w:val="0"/>
      <w:marTop w:val="0"/>
      <w:marBottom w:val="0"/>
      <w:divBdr>
        <w:top w:val="none" w:sz="0" w:space="0" w:color="auto"/>
        <w:left w:val="none" w:sz="0" w:space="0" w:color="auto"/>
        <w:bottom w:val="none" w:sz="0" w:space="0" w:color="auto"/>
        <w:right w:val="none" w:sz="0" w:space="0" w:color="auto"/>
      </w:divBdr>
    </w:div>
    <w:div w:id="577716461">
      <w:marLeft w:val="0"/>
      <w:marRight w:val="0"/>
      <w:marTop w:val="0"/>
      <w:marBottom w:val="0"/>
      <w:divBdr>
        <w:top w:val="none" w:sz="0" w:space="0" w:color="auto"/>
        <w:left w:val="none" w:sz="0" w:space="0" w:color="auto"/>
        <w:bottom w:val="none" w:sz="0" w:space="0" w:color="auto"/>
        <w:right w:val="none" w:sz="0" w:space="0" w:color="auto"/>
      </w:divBdr>
    </w:div>
    <w:div w:id="577716462">
      <w:marLeft w:val="0"/>
      <w:marRight w:val="0"/>
      <w:marTop w:val="0"/>
      <w:marBottom w:val="0"/>
      <w:divBdr>
        <w:top w:val="none" w:sz="0" w:space="0" w:color="auto"/>
        <w:left w:val="none" w:sz="0" w:space="0" w:color="auto"/>
        <w:bottom w:val="none" w:sz="0" w:space="0" w:color="auto"/>
        <w:right w:val="none" w:sz="0" w:space="0" w:color="auto"/>
      </w:divBdr>
    </w:div>
    <w:div w:id="577716463">
      <w:marLeft w:val="0"/>
      <w:marRight w:val="0"/>
      <w:marTop w:val="0"/>
      <w:marBottom w:val="0"/>
      <w:divBdr>
        <w:top w:val="none" w:sz="0" w:space="0" w:color="auto"/>
        <w:left w:val="none" w:sz="0" w:space="0" w:color="auto"/>
        <w:bottom w:val="none" w:sz="0" w:space="0" w:color="auto"/>
        <w:right w:val="none" w:sz="0" w:space="0" w:color="auto"/>
      </w:divBdr>
      <w:divsChild>
        <w:div w:id="577716450">
          <w:marLeft w:val="0"/>
          <w:marRight w:val="0"/>
          <w:marTop w:val="0"/>
          <w:marBottom w:val="0"/>
          <w:divBdr>
            <w:top w:val="none" w:sz="0" w:space="0" w:color="auto"/>
            <w:left w:val="none" w:sz="0" w:space="0" w:color="auto"/>
            <w:bottom w:val="none" w:sz="0" w:space="0" w:color="auto"/>
            <w:right w:val="none" w:sz="0" w:space="0" w:color="auto"/>
          </w:divBdr>
        </w:div>
      </w:divsChild>
    </w:div>
    <w:div w:id="577716464">
      <w:marLeft w:val="0"/>
      <w:marRight w:val="0"/>
      <w:marTop w:val="0"/>
      <w:marBottom w:val="0"/>
      <w:divBdr>
        <w:top w:val="none" w:sz="0" w:space="0" w:color="auto"/>
        <w:left w:val="none" w:sz="0" w:space="0" w:color="auto"/>
        <w:bottom w:val="none" w:sz="0" w:space="0" w:color="auto"/>
        <w:right w:val="none" w:sz="0" w:space="0" w:color="auto"/>
      </w:divBdr>
    </w:div>
    <w:div w:id="577716465">
      <w:marLeft w:val="0"/>
      <w:marRight w:val="0"/>
      <w:marTop w:val="0"/>
      <w:marBottom w:val="0"/>
      <w:divBdr>
        <w:top w:val="none" w:sz="0" w:space="0" w:color="auto"/>
        <w:left w:val="none" w:sz="0" w:space="0" w:color="auto"/>
        <w:bottom w:val="none" w:sz="0" w:space="0" w:color="auto"/>
        <w:right w:val="none" w:sz="0" w:space="0" w:color="auto"/>
      </w:divBdr>
      <w:divsChild>
        <w:div w:id="577716195">
          <w:marLeft w:val="0"/>
          <w:marRight w:val="0"/>
          <w:marTop w:val="0"/>
          <w:marBottom w:val="0"/>
          <w:divBdr>
            <w:top w:val="none" w:sz="0" w:space="0" w:color="auto"/>
            <w:left w:val="none" w:sz="0" w:space="0" w:color="auto"/>
            <w:bottom w:val="none" w:sz="0" w:space="0" w:color="auto"/>
            <w:right w:val="none" w:sz="0" w:space="0" w:color="auto"/>
          </w:divBdr>
          <w:divsChild>
            <w:div w:id="577715812">
              <w:marLeft w:val="0"/>
              <w:marRight w:val="0"/>
              <w:marTop w:val="0"/>
              <w:marBottom w:val="0"/>
              <w:divBdr>
                <w:top w:val="none" w:sz="0" w:space="0" w:color="auto"/>
                <w:left w:val="none" w:sz="0" w:space="0" w:color="auto"/>
                <w:bottom w:val="none" w:sz="0" w:space="0" w:color="auto"/>
                <w:right w:val="none" w:sz="0" w:space="0" w:color="auto"/>
              </w:divBdr>
              <w:divsChild>
                <w:div w:id="57771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468">
      <w:marLeft w:val="0"/>
      <w:marRight w:val="0"/>
      <w:marTop w:val="0"/>
      <w:marBottom w:val="0"/>
      <w:divBdr>
        <w:top w:val="none" w:sz="0" w:space="0" w:color="auto"/>
        <w:left w:val="none" w:sz="0" w:space="0" w:color="auto"/>
        <w:bottom w:val="none" w:sz="0" w:space="0" w:color="auto"/>
        <w:right w:val="none" w:sz="0" w:space="0" w:color="auto"/>
      </w:divBdr>
    </w:div>
    <w:div w:id="577716470">
      <w:marLeft w:val="0"/>
      <w:marRight w:val="0"/>
      <w:marTop w:val="0"/>
      <w:marBottom w:val="0"/>
      <w:divBdr>
        <w:top w:val="none" w:sz="0" w:space="0" w:color="auto"/>
        <w:left w:val="none" w:sz="0" w:space="0" w:color="auto"/>
        <w:bottom w:val="none" w:sz="0" w:space="0" w:color="auto"/>
        <w:right w:val="none" w:sz="0" w:space="0" w:color="auto"/>
      </w:divBdr>
    </w:div>
    <w:div w:id="577716475">
      <w:marLeft w:val="0"/>
      <w:marRight w:val="0"/>
      <w:marTop w:val="0"/>
      <w:marBottom w:val="0"/>
      <w:divBdr>
        <w:top w:val="none" w:sz="0" w:space="0" w:color="auto"/>
        <w:left w:val="none" w:sz="0" w:space="0" w:color="auto"/>
        <w:bottom w:val="none" w:sz="0" w:space="0" w:color="auto"/>
        <w:right w:val="none" w:sz="0" w:space="0" w:color="auto"/>
      </w:divBdr>
    </w:div>
    <w:div w:id="577716477">
      <w:marLeft w:val="0"/>
      <w:marRight w:val="0"/>
      <w:marTop w:val="0"/>
      <w:marBottom w:val="0"/>
      <w:divBdr>
        <w:top w:val="none" w:sz="0" w:space="0" w:color="auto"/>
        <w:left w:val="none" w:sz="0" w:space="0" w:color="auto"/>
        <w:bottom w:val="none" w:sz="0" w:space="0" w:color="auto"/>
        <w:right w:val="none" w:sz="0" w:space="0" w:color="auto"/>
      </w:divBdr>
      <w:divsChild>
        <w:div w:id="577715420">
          <w:marLeft w:val="0"/>
          <w:marRight w:val="0"/>
          <w:marTop w:val="0"/>
          <w:marBottom w:val="0"/>
          <w:divBdr>
            <w:top w:val="none" w:sz="0" w:space="0" w:color="auto"/>
            <w:left w:val="none" w:sz="0" w:space="0" w:color="auto"/>
            <w:bottom w:val="none" w:sz="0" w:space="0" w:color="auto"/>
            <w:right w:val="none" w:sz="0" w:space="0" w:color="auto"/>
          </w:divBdr>
          <w:divsChild>
            <w:div w:id="577715396">
              <w:marLeft w:val="0"/>
              <w:marRight w:val="0"/>
              <w:marTop w:val="0"/>
              <w:marBottom w:val="0"/>
              <w:divBdr>
                <w:top w:val="none" w:sz="0" w:space="0" w:color="auto"/>
                <w:left w:val="none" w:sz="0" w:space="0" w:color="auto"/>
                <w:bottom w:val="none" w:sz="0" w:space="0" w:color="auto"/>
                <w:right w:val="none" w:sz="0" w:space="0" w:color="auto"/>
              </w:divBdr>
            </w:div>
            <w:div w:id="577715595">
              <w:marLeft w:val="0"/>
              <w:marRight w:val="0"/>
              <w:marTop w:val="0"/>
              <w:marBottom w:val="0"/>
              <w:divBdr>
                <w:top w:val="none" w:sz="0" w:space="0" w:color="auto"/>
                <w:left w:val="none" w:sz="0" w:space="0" w:color="auto"/>
                <w:bottom w:val="none" w:sz="0" w:space="0" w:color="auto"/>
                <w:right w:val="none" w:sz="0" w:space="0" w:color="auto"/>
              </w:divBdr>
            </w:div>
            <w:div w:id="577717180">
              <w:marLeft w:val="0"/>
              <w:marRight w:val="0"/>
              <w:marTop w:val="0"/>
              <w:marBottom w:val="0"/>
              <w:divBdr>
                <w:top w:val="none" w:sz="0" w:space="0" w:color="auto"/>
                <w:left w:val="none" w:sz="0" w:space="0" w:color="auto"/>
                <w:bottom w:val="none" w:sz="0" w:space="0" w:color="auto"/>
                <w:right w:val="none" w:sz="0" w:space="0" w:color="auto"/>
              </w:divBdr>
              <w:divsChild>
                <w:div w:id="577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431">
          <w:marLeft w:val="0"/>
          <w:marRight w:val="0"/>
          <w:marTop w:val="0"/>
          <w:marBottom w:val="0"/>
          <w:divBdr>
            <w:top w:val="none" w:sz="0" w:space="0" w:color="auto"/>
            <w:left w:val="none" w:sz="0" w:space="0" w:color="auto"/>
            <w:bottom w:val="none" w:sz="0" w:space="0" w:color="auto"/>
            <w:right w:val="none" w:sz="0" w:space="0" w:color="auto"/>
          </w:divBdr>
        </w:div>
        <w:div w:id="577715445">
          <w:marLeft w:val="0"/>
          <w:marRight w:val="0"/>
          <w:marTop w:val="0"/>
          <w:marBottom w:val="0"/>
          <w:divBdr>
            <w:top w:val="none" w:sz="0" w:space="0" w:color="auto"/>
            <w:left w:val="none" w:sz="0" w:space="0" w:color="auto"/>
            <w:bottom w:val="none" w:sz="0" w:space="0" w:color="auto"/>
            <w:right w:val="none" w:sz="0" w:space="0" w:color="auto"/>
          </w:divBdr>
        </w:div>
        <w:div w:id="577715496">
          <w:marLeft w:val="0"/>
          <w:marRight w:val="0"/>
          <w:marTop w:val="0"/>
          <w:marBottom w:val="0"/>
          <w:divBdr>
            <w:top w:val="none" w:sz="0" w:space="0" w:color="auto"/>
            <w:left w:val="none" w:sz="0" w:space="0" w:color="auto"/>
            <w:bottom w:val="none" w:sz="0" w:space="0" w:color="auto"/>
            <w:right w:val="none" w:sz="0" w:space="0" w:color="auto"/>
          </w:divBdr>
        </w:div>
        <w:div w:id="577715499">
          <w:marLeft w:val="0"/>
          <w:marRight w:val="0"/>
          <w:marTop w:val="0"/>
          <w:marBottom w:val="0"/>
          <w:divBdr>
            <w:top w:val="none" w:sz="0" w:space="0" w:color="auto"/>
            <w:left w:val="none" w:sz="0" w:space="0" w:color="auto"/>
            <w:bottom w:val="none" w:sz="0" w:space="0" w:color="auto"/>
            <w:right w:val="none" w:sz="0" w:space="0" w:color="auto"/>
          </w:divBdr>
        </w:div>
        <w:div w:id="577717485">
          <w:marLeft w:val="0"/>
          <w:marRight w:val="0"/>
          <w:marTop w:val="0"/>
          <w:marBottom w:val="0"/>
          <w:divBdr>
            <w:top w:val="none" w:sz="0" w:space="0" w:color="auto"/>
            <w:left w:val="none" w:sz="0" w:space="0" w:color="auto"/>
            <w:bottom w:val="none" w:sz="0" w:space="0" w:color="auto"/>
            <w:right w:val="none" w:sz="0" w:space="0" w:color="auto"/>
          </w:divBdr>
        </w:div>
      </w:divsChild>
    </w:div>
    <w:div w:id="577716479">
      <w:marLeft w:val="0"/>
      <w:marRight w:val="0"/>
      <w:marTop w:val="0"/>
      <w:marBottom w:val="0"/>
      <w:divBdr>
        <w:top w:val="none" w:sz="0" w:space="0" w:color="auto"/>
        <w:left w:val="none" w:sz="0" w:space="0" w:color="auto"/>
        <w:bottom w:val="none" w:sz="0" w:space="0" w:color="auto"/>
        <w:right w:val="none" w:sz="0" w:space="0" w:color="auto"/>
      </w:divBdr>
    </w:div>
    <w:div w:id="577716481">
      <w:marLeft w:val="0"/>
      <w:marRight w:val="0"/>
      <w:marTop w:val="0"/>
      <w:marBottom w:val="0"/>
      <w:divBdr>
        <w:top w:val="none" w:sz="0" w:space="0" w:color="auto"/>
        <w:left w:val="none" w:sz="0" w:space="0" w:color="auto"/>
        <w:bottom w:val="none" w:sz="0" w:space="0" w:color="auto"/>
        <w:right w:val="none" w:sz="0" w:space="0" w:color="auto"/>
      </w:divBdr>
      <w:divsChild>
        <w:div w:id="577716237">
          <w:marLeft w:val="0"/>
          <w:marRight w:val="0"/>
          <w:marTop w:val="0"/>
          <w:marBottom w:val="0"/>
          <w:divBdr>
            <w:top w:val="none" w:sz="0" w:space="0" w:color="auto"/>
            <w:left w:val="none" w:sz="0" w:space="0" w:color="auto"/>
            <w:bottom w:val="none" w:sz="0" w:space="0" w:color="auto"/>
            <w:right w:val="none" w:sz="0" w:space="0" w:color="auto"/>
          </w:divBdr>
        </w:div>
        <w:div w:id="577717551">
          <w:marLeft w:val="0"/>
          <w:marRight w:val="0"/>
          <w:marTop w:val="0"/>
          <w:marBottom w:val="0"/>
          <w:divBdr>
            <w:top w:val="none" w:sz="0" w:space="0" w:color="auto"/>
            <w:left w:val="none" w:sz="0" w:space="0" w:color="auto"/>
            <w:bottom w:val="none" w:sz="0" w:space="0" w:color="auto"/>
            <w:right w:val="none" w:sz="0" w:space="0" w:color="auto"/>
          </w:divBdr>
          <w:divsChild>
            <w:div w:id="57771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482">
      <w:marLeft w:val="0"/>
      <w:marRight w:val="0"/>
      <w:marTop w:val="0"/>
      <w:marBottom w:val="0"/>
      <w:divBdr>
        <w:top w:val="none" w:sz="0" w:space="0" w:color="auto"/>
        <w:left w:val="none" w:sz="0" w:space="0" w:color="auto"/>
        <w:bottom w:val="none" w:sz="0" w:space="0" w:color="auto"/>
        <w:right w:val="none" w:sz="0" w:space="0" w:color="auto"/>
      </w:divBdr>
      <w:divsChild>
        <w:div w:id="577717370">
          <w:marLeft w:val="0"/>
          <w:marRight w:val="0"/>
          <w:marTop w:val="0"/>
          <w:marBottom w:val="0"/>
          <w:divBdr>
            <w:top w:val="none" w:sz="0" w:space="0" w:color="auto"/>
            <w:left w:val="none" w:sz="0" w:space="0" w:color="auto"/>
            <w:bottom w:val="none" w:sz="0" w:space="0" w:color="auto"/>
            <w:right w:val="none" w:sz="0" w:space="0" w:color="auto"/>
          </w:divBdr>
        </w:div>
        <w:div w:id="577717534">
          <w:marLeft w:val="0"/>
          <w:marRight w:val="0"/>
          <w:marTop w:val="0"/>
          <w:marBottom w:val="0"/>
          <w:divBdr>
            <w:top w:val="none" w:sz="0" w:space="0" w:color="auto"/>
            <w:left w:val="none" w:sz="0" w:space="0" w:color="auto"/>
            <w:bottom w:val="none" w:sz="0" w:space="0" w:color="auto"/>
            <w:right w:val="none" w:sz="0" w:space="0" w:color="auto"/>
          </w:divBdr>
          <w:divsChild>
            <w:div w:id="577715607">
              <w:marLeft w:val="0"/>
              <w:marRight w:val="0"/>
              <w:marTop w:val="0"/>
              <w:marBottom w:val="0"/>
              <w:divBdr>
                <w:top w:val="none" w:sz="0" w:space="0" w:color="auto"/>
                <w:left w:val="none" w:sz="0" w:space="0" w:color="auto"/>
                <w:bottom w:val="none" w:sz="0" w:space="0" w:color="auto"/>
                <w:right w:val="none" w:sz="0" w:space="0" w:color="auto"/>
              </w:divBdr>
              <w:divsChild>
                <w:div w:id="57771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488">
      <w:marLeft w:val="0"/>
      <w:marRight w:val="0"/>
      <w:marTop w:val="0"/>
      <w:marBottom w:val="0"/>
      <w:divBdr>
        <w:top w:val="none" w:sz="0" w:space="0" w:color="auto"/>
        <w:left w:val="none" w:sz="0" w:space="0" w:color="auto"/>
        <w:bottom w:val="none" w:sz="0" w:space="0" w:color="auto"/>
        <w:right w:val="none" w:sz="0" w:space="0" w:color="auto"/>
      </w:divBdr>
    </w:div>
    <w:div w:id="577716489">
      <w:marLeft w:val="0"/>
      <w:marRight w:val="0"/>
      <w:marTop w:val="0"/>
      <w:marBottom w:val="0"/>
      <w:divBdr>
        <w:top w:val="none" w:sz="0" w:space="0" w:color="auto"/>
        <w:left w:val="none" w:sz="0" w:space="0" w:color="auto"/>
        <w:bottom w:val="none" w:sz="0" w:space="0" w:color="auto"/>
        <w:right w:val="none" w:sz="0" w:space="0" w:color="auto"/>
      </w:divBdr>
    </w:div>
    <w:div w:id="577716491">
      <w:marLeft w:val="0"/>
      <w:marRight w:val="0"/>
      <w:marTop w:val="0"/>
      <w:marBottom w:val="0"/>
      <w:divBdr>
        <w:top w:val="none" w:sz="0" w:space="0" w:color="auto"/>
        <w:left w:val="none" w:sz="0" w:space="0" w:color="auto"/>
        <w:bottom w:val="none" w:sz="0" w:space="0" w:color="auto"/>
        <w:right w:val="none" w:sz="0" w:space="0" w:color="auto"/>
      </w:divBdr>
    </w:div>
    <w:div w:id="577716493">
      <w:marLeft w:val="0"/>
      <w:marRight w:val="0"/>
      <w:marTop w:val="0"/>
      <w:marBottom w:val="0"/>
      <w:divBdr>
        <w:top w:val="none" w:sz="0" w:space="0" w:color="auto"/>
        <w:left w:val="none" w:sz="0" w:space="0" w:color="auto"/>
        <w:bottom w:val="none" w:sz="0" w:space="0" w:color="auto"/>
        <w:right w:val="none" w:sz="0" w:space="0" w:color="auto"/>
      </w:divBdr>
    </w:div>
    <w:div w:id="577716495">
      <w:marLeft w:val="0"/>
      <w:marRight w:val="0"/>
      <w:marTop w:val="0"/>
      <w:marBottom w:val="0"/>
      <w:divBdr>
        <w:top w:val="none" w:sz="0" w:space="0" w:color="auto"/>
        <w:left w:val="none" w:sz="0" w:space="0" w:color="auto"/>
        <w:bottom w:val="none" w:sz="0" w:space="0" w:color="auto"/>
        <w:right w:val="none" w:sz="0" w:space="0" w:color="auto"/>
      </w:divBdr>
    </w:div>
    <w:div w:id="577716497">
      <w:marLeft w:val="0"/>
      <w:marRight w:val="0"/>
      <w:marTop w:val="0"/>
      <w:marBottom w:val="0"/>
      <w:divBdr>
        <w:top w:val="none" w:sz="0" w:space="0" w:color="auto"/>
        <w:left w:val="none" w:sz="0" w:space="0" w:color="auto"/>
        <w:bottom w:val="none" w:sz="0" w:space="0" w:color="auto"/>
        <w:right w:val="none" w:sz="0" w:space="0" w:color="auto"/>
      </w:divBdr>
    </w:div>
    <w:div w:id="577716498">
      <w:marLeft w:val="0"/>
      <w:marRight w:val="0"/>
      <w:marTop w:val="0"/>
      <w:marBottom w:val="0"/>
      <w:divBdr>
        <w:top w:val="none" w:sz="0" w:space="0" w:color="auto"/>
        <w:left w:val="none" w:sz="0" w:space="0" w:color="auto"/>
        <w:bottom w:val="none" w:sz="0" w:space="0" w:color="auto"/>
        <w:right w:val="none" w:sz="0" w:space="0" w:color="auto"/>
      </w:divBdr>
    </w:div>
    <w:div w:id="577716500">
      <w:marLeft w:val="0"/>
      <w:marRight w:val="0"/>
      <w:marTop w:val="0"/>
      <w:marBottom w:val="0"/>
      <w:divBdr>
        <w:top w:val="none" w:sz="0" w:space="0" w:color="auto"/>
        <w:left w:val="none" w:sz="0" w:space="0" w:color="auto"/>
        <w:bottom w:val="none" w:sz="0" w:space="0" w:color="auto"/>
        <w:right w:val="none" w:sz="0" w:space="0" w:color="auto"/>
      </w:divBdr>
      <w:divsChild>
        <w:div w:id="577714793">
          <w:marLeft w:val="0"/>
          <w:marRight w:val="0"/>
          <w:marTop w:val="0"/>
          <w:marBottom w:val="0"/>
          <w:divBdr>
            <w:top w:val="none" w:sz="0" w:space="0" w:color="auto"/>
            <w:left w:val="none" w:sz="0" w:space="0" w:color="auto"/>
            <w:bottom w:val="none" w:sz="0" w:space="0" w:color="auto"/>
            <w:right w:val="none" w:sz="0" w:space="0" w:color="auto"/>
          </w:divBdr>
        </w:div>
      </w:divsChild>
    </w:div>
    <w:div w:id="577716501">
      <w:marLeft w:val="0"/>
      <w:marRight w:val="0"/>
      <w:marTop w:val="0"/>
      <w:marBottom w:val="0"/>
      <w:divBdr>
        <w:top w:val="none" w:sz="0" w:space="0" w:color="auto"/>
        <w:left w:val="none" w:sz="0" w:space="0" w:color="auto"/>
        <w:bottom w:val="none" w:sz="0" w:space="0" w:color="auto"/>
        <w:right w:val="none" w:sz="0" w:space="0" w:color="auto"/>
      </w:divBdr>
      <w:divsChild>
        <w:div w:id="577716386">
          <w:marLeft w:val="0"/>
          <w:marRight w:val="0"/>
          <w:marTop w:val="0"/>
          <w:marBottom w:val="0"/>
          <w:divBdr>
            <w:top w:val="none" w:sz="0" w:space="0" w:color="auto"/>
            <w:left w:val="none" w:sz="0" w:space="0" w:color="auto"/>
            <w:bottom w:val="none" w:sz="0" w:space="0" w:color="auto"/>
            <w:right w:val="none" w:sz="0" w:space="0" w:color="auto"/>
          </w:divBdr>
          <w:divsChild>
            <w:div w:id="57771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502">
      <w:marLeft w:val="0"/>
      <w:marRight w:val="0"/>
      <w:marTop w:val="0"/>
      <w:marBottom w:val="0"/>
      <w:divBdr>
        <w:top w:val="none" w:sz="0" w:space="0" w:color="auto"/>
        <w:left w:val="none" w:sz="0" w:space="0" w:color="auto"/>
        <w:bottom w:val="none" w:sz="0" w:space="0" w:color="auto"/>
        <w:right w:val="none" w:sz="0" w:space="0" w:color="auto"/>
      </w:divBdr>
    </w:div>
    <w:div w:id="577716503">
      <w:marLeft w:val="0"/>
      <w:marRight w:val="0"/>
      <w:marTop w:val="0"/>
      <w:marBottom w:val="0"/>
      <w:divBdr>
        <w:top w:val="none" w:sz="0" w:space="0" w:color="auto"/>
        <w:left w:val="none" w:sz="0" w:space="0" w:color="auto"/>
        <w:bottom w:val="none" w:sz="0" w:space="0" w:color="auto"/>
        <w:right w:val="none" w:sz="0" w:space="0" w:color="auto"/>
      </w:divBdr>
    </w:div>
    <w:div w:id="577716504">
      <w:marLeft w:val="0"/>
      <w:marRight w:val="0"/>
      <w:marTop w:val="0"/>
      <w:marBottom w:val="0"/>
      <w:divBdr>
        <w:top w:val="none" w:sz="0" w:space="0" w:color="auto"/>
        <w:left w:val="none" w:sz="0" w:space="0" w:color="auto"/>
        <w:bottom w:val="none" w:sz="0" w:space="0" w:color="auto"/>
        <w:right w:val="none" w:sz="0" w:space="0" w:color="auto"/>
      </w:divBdr>
    </w:div>
    <w:div w:id="577716505">
      <w:marLeft w:val="0"/>
      <w:marRight w:val="0"/>
      <w:marTop w:val="0"/>
      <w:marBottom w:val="0"/>
      <w:divBdr>
        <w:top w:val="none" w:sz="0" w:space="0" w:color="auto"/>
        <w:left w:val="none" w:sz="0" w:space="0" w:color="auto"/>
        <w:bottom w:val="none" w:sz="0" w:space="0" w:color="auto"/>
        <w:right w:val="none" w:sz="0" w:space="0" w:color="auto"/>
      </w:divBdr>
    </w:div>
    <w:div w:id="577716506">
      <w:marLeft w:val="0"/>
      <w:marRight w:val="0"/>
      <w:marTop w:val="0"/>
      <w:marBottom w:val="0"/>
      <w:divBdr>
        <w:top w:val="none" w:sz="0" w:space="0" w:color="auto"/>
        <w:left w:val="none" w:sz="0" w:space="0" w:color="auto"/>
        <w:bottom w:val="none" w:sz="0" w:space="0" w:color="auto"/>
        <w:right w:val="none" w:sz="0" w:space="0" w:color="auto"/>
      </w:divBdr>
      <w:divsChild>
        <w:div w:id="577715224">
          <w:marLeft w:val="200"/>
          <w:marRight w:val="200"/>
          <w:marTop w:val="200"/>
          <w:marBottom w:val="200"/>
          <w:divBdr>
            <w:top w:val="none" w:sz="0" w:space="0" w:color="auto"/>
            <w:left w:val="none" w:sz="0" w:space="0" w:color="auto"/>
            <w:bottom w:val="none" w:sz="0" w:space="0" w:color="auto"/>
            <w:right w:val="none" w:sz="0" w:space="0" w:color="auto"/>
          </w:divBdr>
        </w:div>
        <w:div w:id="577715852">
          <w:marLeft w:val="200"/>
          <w:marRight w:val="200"/>
          <w:marTop w:val="200"/>
          <w:marBottom w:val="200"/>
          <w:divBdr>
            <w:top w:val="none" w:sz="0" w:space="0" w:color="auto"/>
            <w:left w:val="none" w:sz="0" w:space="0" w:color="auto"/>
            <w:bottom w:val="none" w:sz="0" w:space="0" w:color="auto"/>
            <w:right w:val="none" w:sz="0" w:space="0" w:color="auto"/>
          </w:divBdr>
        </w:div>
      </w:divsChild>
    </w:div>
    <w:div w:id="577716507">
      <w:marLeft w:val="0"/>
      <w:marRight w:val="0"/>
      <w:marTop w:val="0"/>
      <w:marBottom w:val="0"/>
      <w:divBdr>
        <w:top w:val="none" w:sz="0" w:space="0" w:color="auto"/>
        <w:left w:val="none" w:sz="0" w:space="0" w:color="auto"/>
        <w:bottom w:val="none" w:sz="0" w:space="0" w:color="auto"/>
        <w:right w:val="none" w:sz="0" w:space="0" w:color="auto"/>
      </w:divBdr>
    </w:div>
    <w:div w:id="577716509">
      <w:marLeft w:val="0"/>
      <w:marRight w:val="0"/>
      <w:marTop w:val="0"/>
      <w:marBottom w:val="0"/>
      <w:divBdr>
        <w:top w:val="none" w:sz="0" w:space="0" w:color="auto"/>
        <w:left w:val="none" w:sz="0" w:space="0" w:color="auto"/>
        <w:bottom w:val="none" w:sz="0" w:space="0" w:color="auto"/>
        <w:right w:val="none" w:sz="0" w:space="0" w:color="auto"/>
      </w:divBdr>
    </w:div>
    <w:div w:id="577716510">
      <w:marLeft w:val="0"/>
      <w:marRight w:val="0"/>
      <w:marTop w:val="0"/>
      <w:marBottom w:val="0"/>
      <w:divBdr>
        <w:top w:val="none" w:sz="0" w:space="0" w:color="auto"/>
        <w:left w:val="none" w:sz="0" w:space="0" w:color="auto"/>
        <w:bottom w:val="none" w:sz="0" w:space="0" w:color="auto"/>
        <w:right w:val="none" w:sz="0" w:space="0" w:color="auto"/>
      </w:divBdr>
    </w:div>
    <w:div w:id="577716514">
      <w:marLeft w:val="0"/>
      <w:marRight w:val="0"/>
      <w:marTop w:val="0"/>
      <w:marBottom w:val="0"/>
      <w:divBdr>
        <w:top w:val="none" w:sz="0" w:space="0" w:color="auto"/>
        <w:left w:val="none" w:sz="0" w:space="0" w:color="auto"/>
        <w:bottom w:val="none" w:sz="0" w:space="0" w:color="auto"/>
        <w:right w:val="none" w:sz="0" w:space="0" w:color="auto"/>
      </w:divBdr>
    </w:div>
    <w:div w:id="577716521">
      <w:marLeft w:val="0"/>
      <w:marRight w:val="0"/>
      <w:marTop w:val="0"/>
      <w:marBottom w:val="0"/>
      <w:divBdr>
        <w:top w:val="none" w:sz="0" w:space="0" w:color="auto"/>
        <w:left w:val="none" w:sz="0" w:space="0" w:color="auto"/>
        <w:bottom w:val="none" w:sz="0" w:space="0" w:color="auto"/>
        <w:right w:val="none" w:sz="0" w:space="0" w:color="auto"/>
      </w:divBdr>
    </w:div>
    <w:div w:id="577716524">
      <w:marLeft w:val="0"/>
      <w:marRight w:val="0"/>
      <w:marTop w:val="0"/>
      <w:marBottom w:val="0"/>
      <w:divBdr>
        <w:top w:val="none" w:sz="0" w:space="0" w:color="auto"/>
        <w:left w:val="none" w:sz="0" w:space="0" w:color="auto"/>
        <w:bottom w:val="none" w:sz="0" w:space="0" w:color="auto"/>
        <w:right w:val="none" w:sz="0" w:space="0" w:color="auto"/>
      </w:divBdr>
    </w:div>
    <w:div w:id="577716525">
      <w:marLeft w:val="0"/>
      <w:marRight w:val="0"/>
      <w:marTop w:val="0"/>
      <w:marBottom w:val="0"/>
      <w:divBdr>
        <w:top w:val="none" w:sz="0" w:space="0" w:color="auto"/>
        <w:left w:val="none" w:sz="0" w:space="0" w:color="auto"/>
        <w:bottom w:val="none" w:sz="0" w:space="0" w:color="auto"/>
        <w:right w:val="none" w:sz="0" w:space="0" w:color="auto"/>
      </w:divBdr>
    </w:div>
    <w:div w:id="577716527">
      <w:marLeft w:val="0"/>
      <w:marRight w:val="0"/>
      <w:marTop w:val="0"/>
      <w:marBottom w:val="0"/>
      <w:divBdr>
        <w:top w:val="none" w:sz="0" w:space="0" w:color="auto"/>
        <w:left w:val="none" w:sz="0" w:space="0" w:color="auto"/>
        <w:bottom w:val="none" w:sz="0" w:space="0" w:color="auto"/>
        <w:right w:val="none" w:sz="0" w:space="0" w:color="auto"/>
      </w:divBdr>
    </w:div>
    <w:div w:id="577716531">
      <w:marLeft w:val="0"/>
      <w:marRight w:val="0"/>
      <w:marTop w:val="0"/>
      <w:marBottom w:val="0"/>
      <w:divBdr>
        <w:top w:val="none" w:sz="0" w:space="0" w:color="auto"/>
        <w:left w:val="none" w:sz="0" w:space="0" w:color="auto"/>
        <w:bottom w:val="none" w:sz="0" w:space="0" w:color="auto"/>
        <w:right w:val="none" w:sz="0" w:space="0" w:color="auto"/>
      </w:divBdr>
    </w:div>
    <w:div w:id="577716532">
      <w:marLeft w:val="0"/>
      <w:marRight w:val="0"/>
      <w:marTop w:val="0"/>
      <w:marBottom w:val="0"/>
      <w:divBdr>
        <w:top w:val="none" w:sz="0" w:space="0" w:color="auto"/>
        <w:left w:val="none" w:sz="0" w:space="0" w:color="auto"/>
        <w:bottom w:val="none" w:sz="0" w:space="0" w:color="auto"/>
        <w:right w:val="none" w:sz="0" w:space="0" w:color="auto"/>
      </w:divBdr>
    </w:div>
    <w:div w:id="577716533">
      <w:marLeft w:val="0"/>
      <w:marRight w:val="0"/>
      <w:marTop w:val="0"/>
      <w:marBottom w:val="0"/>
      <w:divBdr>
        <w:top w:val="none" w:sz="0" w:space="0" w:color="auto"/>
        <w:left w:val="none" w:sz="0" w:space="0" w:color="auto"/>
        <w:bottom w:val="none" w:sz="0" w:space="0" w:color="auto"/>
        <w:right w:val="none" w:sz="0" w:space="0" w:color="auto"/>
      </w:divBdr>
    </w:div>
    <w:div w:id="577716534">
      <w:marLeft w:val="0"/>
      <w:marRight w:val="0"/>
      <w:marTop w:val="0"/>
      <w:marBottom w:val="0"/>
      <w:divBdr>
        <w:top w:val="none" w:sz="0" w:space="0" w:color="auto"/>
        <w:left w:val="none" w:sz="0" w:space="0" w:color="auto"/>
        <w:bottom w:val="none" w:sz="0" w:space="0" w:color="auto"/>
        <w:right w:val="none" w:sz="0" w:space="0" w:color="auto"/>
      </w:divBdr>
    </w:div>
    <w:div w:id="577716535">
      <w:marLeft w:val="0"/>
      <w:marRight w:val="0"/>
      <w:marTop w:val="0"/>
      <w:marBottom w:val="0"/>
      <w:divBdr>
        <w:top w:val="none" w:sz="0" w:space="0" w:color="auto"/>
        <w:left w:val="none" w:sz="0" w:space="0" w:color="auto"/>
        <w:bottom w:val="none" w:sz="0" w:space="0" w:color="auto"/>
        <w:right w:val="none" w:sz="0" w:space="0" w:color="auto"/>
      </w:divBdr>
    </w:div>
    <w:div w:id="577716537">
      <w:marLeft w:val="0"/>
      <w:marRight w:val="0"/>
      <w:marTop w:val="0"/>
      <w:marBottom w:val="0"/>
      <w:divBdr>
        <w:top w:val="none" w:sz="0" w:space="0" w:color="auto"/>
        <w:left w:val="none" w:sz="0" w:space="0" w:color="auto"/>
        <w:bottom w:val="none" w:sz="0" w:space="0" w:color="auto"/>
        <w:right w:val="none" w:sz="0" w:space="0" w:color="auto"/>
      </w:divBdr>
      <w:divsChild>
        <w:div w:id="577715591">
          <w:marLeft w:val="0"/>
          <w:marRight w:val="0"/>
          <w:marTop w:val="0"/>
          <w:marBottom w:val="0"/>
          <w:divBdr>
            <w:top w:val="none" w:sz="0" w:space="0" w:color="auto"/>
            <w:left w:val="none" w:sz="0" w:space="0" w:color="auto"/>
            <w:bottom w:val="none" w:sz="0" w:space="0" w:color="auto"/>
            <w:right w:val="none" w:sz="0" w:space="0" w:color="auto"/>
          </w:divBdr>
        </w:div>
        <w:div w:id="577717549">
          <w:marLeft w:val="0"/>
          <w:marRight w:val="0"/>
          <w:marTop w:val="0"/>
          <w:marBottom w:val="0"/>
          <w:divBdr>
            <w:top w:val="none" w:sz="0" w:space="0" w:color="auto"/>
            <w:left w:val="none" w:sz="0" w:space="0" w:color="auto"/>
            <w:bottom w:val="none" w:sz="0" w:space="0" w:color="auto"/>
            <w:right w:val="none" w:sz="0" w:space="0" w:color="auto"/>
          </w:divBdr>
          <w:divsChild>
            <w:div w:id="577715535">
              <w:marLeft w:val="0"/>
              <w:marRight w:val="0"/>
              <w:marTop w:val="0"/>
              <w:marBottom w:val="0"/>
              <w:divBdr>
                <w:top w:val="none" w:sz="0" w:space="0" w:color="auto"/>
                <w:left w:val="none" w:sz="0" w:space="0" w:color="auto"/>
                <w:bottom w:val="none" w:sz="0" w:space="0" w:color="auto"/>
                <w:right w:val="none" w:sz="0" w:space="0" w:color="auto"/>
              </w:divBdr>
              <w:divsChild>
                <w:div w:id="57771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538">
      <w:marLeft w:val="0"/>
      <w:marRight w:val="0"/>
      <w:marTop w:val="0"/>
      <w:marBottom w:val="0"/>
      <w:divBdr>
        <w:top w:val="none" w:sz="0" w:space="0" w:color="auto"/>
        <w:left w:val="none" w:sz="0" w:space="0" w:color="auto"/>
        <w:bottom w:val="none" w:sz="0" w:space="0" w:color="auto"/>
        <w:right w:val="none" w:sz="0" w:space="0" w:color="auto"/>
      </w:divBdr>
      <w:divsChild>
        <w:div w:id="577715938">
          <w:marLeft w:val="0"/>
          <w:marRight w:val="0"/>
          <w:marTop w:val="0"/>
          <w:marBottom w:val="0"/>
          <w:divBdr>
            <w:top w:val="none" w:sz="0" w:space="0" w:color="auto"/>
            <w:left w:val="none" w:sz="0" w:space="0" w:color="auto"/>
            <w:bottom w:val="none" w:sz="0" w:space="0" w:color="auto"/>
            <w:right w:val="none" w:sz="0" w:space="0" w:color="auto"/>
          </w:divBdr>
        </w:div>
        <w:div w:id="577716370">
          <w:marLeft w:val="0"/>
          <w:marRight w:val="0"/>
          <w:marTop w:val="0"/>
          <w:marBottom w:val="0"/>
          <w:divBdr>
            <w:top w:val="none" w:sz="0" w:space="0" w:color="auto"/>
            <w:left w:val="none" w:sz="0" w:space="0" w:color="auto"/>
            <w:bottom w:val="none" w:sz="0" w:space="0" w:color="auto"/>
            <w:right w:val="none" w:sz="0" w:space="0" w:color="auto"/>
          </w:divBdr>
          <w:divsChild>
            <w:div w:id="577715378">
              <w:marLeft w:val="0"/>
              <w:marRight w:val="0"/>
              <w:marTop w:val="0"/>
              <w:marBottom w:val="0"/>
              <w:divBdr>
                <w:top w:val="none" w:sz="0" w:space="0" w:color="auto"/>
                <w:left w:val="none" w:sz="0" w:space="0" w:color="auto"/>
                <w:bottom w:val="none" w:sz="0" w:space="0" w:color="auto"/>
                <w:right w:val="none" w:sz="0" w:space="0" w:color="auto"/>
              </w:divBdr>
              <w:divsChild>
                <w:div w:id="577716474">
                  <w:marLeft w:val="0"/>
                  <w:marRight w:val="0"/>
                  <w:marTop w:val="0"/>
                  <w:marBottom w:val="0"/>
                  <w:divBdr>
                    <w:top w:val="none" w:sz="0" w:space="0" w:color="auto"/>
                    <w:left w:val="none" w:sz="0" w:space="0" w:color="auto"/>
                    <w:bottom w:val="none" w:sz="0" w:space="0" w:color="auto"/>
                    <w:right w:val="none" w:sz="0" w:space="0" w:color="auto"/>
                  </w:divBdr>
                </w:div>
                <w:div w:id="577716693">
                  <w:marLeft w:val="0"/>
                  <w:marRight w:val="0"/>
                  <w:marTop w:val="0"/>
                  <w:marBottom w:val="0"/>
                  <w:divBdr>
                    <w:top w:val="none" w:sz="0" w:space="0" w:color="auto"/>
                    <w:left w:val="none" w:sz="0" w:space="0" w:color="auto"/>
                    <w:bottom w:val="none" w:sz="0" w:space="0" w:color="auto"/>
                    <w:right w:val="none" w:sz="0" w:space="0" w:color="auto"/>
                  </w:divBdr>
                </w:div>
                <w:div w:id="57771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539">
      <w:marLeft w:val="0"/>
      <w:marRight w:val="0"/>
      <w:marTop w:val="0"/>
      <w:marBottom w:val="0"/>
      <w:divBdr>
        <w:top w:val="none" w:sz="0" w:space="0" w:color="auto"/>
        <w:left w:val="none" w:sz="0" w:space="0" w:color="auto"/>
        <w:bottom w:val="none" w:sz="0" w:space="0" w:color="auto"/>
        <w:right w:val="none" w:sz="0" w:space="0" w:color="auto"/>
      </w:divBdr>
      <w:divsChild>
        <w:div w:id="577716007">
          <w:marLeft w:val="0"/>
          <w:marRight w:val="0"/>
          <w:marTop w:val="0"/>
          <w:marBottom w:val="0"/>
          <w:divBdr>
            <w:top w:val="none" w:sz="0" w:space="0" w:color="auto"/>
            <w:left w:val="none" w:sz="0" w:space="0" w:color="auto"/>
            <w:bottom w:val="none" w:sz="0" w:space="0" w:color="auto"/>
            <w:right w:val="none" w:sz="0" w:space="0" w:color="auto"/>
          </w:divBdr>
          <w:divsChild>
            <w:div w:id="57771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540">
      <w:marLeft w:val="0"/>
      <w:marRight w:val="0"/>
      <w:marTop w:val="0"/>
      <w:marBottom w:val="0"/>
      <w:divBdr>
        <w:top w:val="none" w:sz="0" w:space="0" w:color="auto"/>
        <w:left w:val="none" w:sz="0" w:space="0" w:color="auto"/>
        <w:bottom w:val="none" w:sz="0" w:space="0" w:color="auto"/>
        <w:right w:val="none" w:sz="0" w:space="0" w:color="auto"/>
      </w:divBdr>
      <w:divsChild>
        <w:div w:id="577715314">
          <w:marLeft w:val="0"/>
          <w:marRight w:val="0"/>
          <w:marTop w:val="0"/>
          <w:marBottom w:val="0"/>
          <w:divBdr>
            <w:top w:val="none" w:sz="0" w:space="0" w:color="auto"/>
            <w:left w:val="none" w:sz="0" w:space="0" w:color="auto"/>
            <w:bottom w:val="none" w:sz="0" w:space="0" w:color="auto"/>
            <w:right w:val="none" w:sz="0" w:space="0" w:color="auto"/>
          </w:divBdr>
          <w:divsChild>
            <w:div w:id="577715569">
              <w:marLeft w:val="0"/>
              <w:marRight w:val="0"/>
              <w:marTop w:val="0"/>
              <w:marBottom w:val="0"/>
              <w:divBdr>
                <w:top w:val="none" w:sz="0" w:space="0" w:color="auto"/>
                <w:left w:val="none" w:sz="0" w:space="0" w:color="auto"/>
                <w:bottom w:val="none" w:sz="0" w:space="0" w:color="auto"/>
                <w:right w:val="none" w:sz="0" w:space="0" w:color="auto"/>
              </w:divBdr>
              <w:divsChild>
                <w:div w:id="577717539">
                  <w:marLeft w:val="0"/>
                  <w:marRight w:val="0"/>
                  <w:marTop w:val="0"/>
                  <w:marBottom w:val="0"/>
                  <w:divBdr>
                    <w:top w:val="none" w:sz="0" w:space="0" w:color="auto"/>
                    <w:left w:val="none" w:sz="0" w:space="0" w:color="auto"/>
                    <w:bottom w:val="none" w:sz="0" w:space="0" w:color="auto"/>
                    <w:right w:val="none" w:sz="0" w:space="0" w:color="auto"/>
                  </w:divBdr>
                  <w:divsChild>
                    <w:div w:id="577715534">
                      <w:marLeft w:val="0"/>
                      <w:marRight w:val="0"/>
                      <w:marTop w:val="0"/>
                      <w:marBottom w:val="0"/>
                      <w:divBdr>
                        <w:top w:val="none" w:sz="0" w:space="0" w:color="auto"/>
                        <w:left w:val="none" w:sz="0" w:space="0" w:color="auto"/>
                        <w:bottom w:val="none" w:sz="0" w:space="0" w:color="auto"/>
                        <w:right w:val="none" w:sz="0" w:space="0" w:color="auto"/>
                      </w:divBdr>
                      <w:divsChild>
                        <w:div w:id="57771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6050">
          <w:marLeft w:val="0"/>
          <w:marRight w:val="0"/>
          <w:marTop w:val="0"/>
          <w:marBottom w:val="0"/>
          <w:divBdr>
            <w:top w:val="none" w:sz="0" w:space="0" w:color="auto"/>
            <w:left w:val="none" w:sz="0" w:space="0" w:color="auto"/>
            <w:bottom w:val="none" w:sz="0" w:space="0" w:color="auto"/>
            <w:right w:val="none" w:sz="0" w:space="0" w:color="auto"/>
          </w:divBdr>
        </w:div>
      </w:divsChild>
    </w:div>
    <w:div w:id="577716542">
      <w:marLeft w:val="0"/>
      <w:marRight w:val="0"/>
      <w:marTop w:val="0"/>
      <w:marBottom w:val="0"/>
      <w:divBdr>
        <w:top w:val="none" w:sz="0" w:space="0" w:color="auto"/>
        <w:left w:val="none" w:sz="0" w:space="0" w:color="auto"/>
        <w:bottom w:val="none" w:sz="0" w:space="0" w:color="auto"/>
        <w:right w:val="none" w:sz="0" w:space="0" w:color="auto"/>
      </w:divBdr>
      <w:divsChild>
        <w:div w:id="577716850">
          <w:marLeft w:val="720"/>
          <w:marRight w:val="720"/>
          <w:marTop w:val="100"/>
          <w:marBottom w:val="100"/>
          <w:divBdr>
            <w:top w:val="none" w:sz="0" w:space="0" w:color="auto"/>
            <w:left w:val="none" w:sz="0" w:space="0" w:color="auto"/>
            <w:bottom w:val="none" w:sz="0" w:space="0" w:color="auto"/>
            <w:right w:val="none" w:sz="0" w:space="0" w:color="auto"/>
          </w:divBdr>
        </w:div>
      </w:divsChild>
    </w:div>
    <w:div w:id="577716544">
      <w:marLeft w:val="0"/>
      <w:marRight w:val="0"/>
      <w:marTop w:val="0"/>
      <w:marBottom w:val="0"/>
      <w:divBdr>
        <w:top w:val="none" w:sz="0" w:space="0" w:color="auto"/>
        <w:left w:val="none" w:sz="0" w:space="0" w:color="auto"/>
        <w:bottom w:val="none" w:sz="0" w:space="0" w:color="auto"/>
        <w:right w:val="none" w:sz="0" w:space="0" w:color="auto"/>
      </w:divBdr>
    </w:div>
    <w:div w:id="577716547">
      <w:marLeft w:val="0"/>
      <w:marRight w:val="0"/>
      <w:marTop w:val="0"/>
      <w:marBottom w:val="0"/>
      <w:divBdr>
        <w:top w:val="none" w:sz="0" w:space="0" w:color="auto"/>
        <w:left w:val="none" w:sz="0" w:space="0" w:color="auto"/>
        <w:bottom w:val="none" w:sz="0" w:space="0" w:color="auto"/>
        <w:right w:val="none" w:sz="0" w:space="0" w:color="auto"/>
      </w:divBdr>
    </w:div>
    <w:div w:id="577716549">
      <w:marLeft w:val="0"/>
      <w:marRight w:val="0"/>
      <w:marTop w:val="0"/>
      <w:marBottom w:val="0"/>
      <w:divBdr>
        <w:top w:val="none" w:sz="0" w:space="0" w:color="auto"/>
        <w:left w:val="none" w:sz="0" w:space="0" w:color="auto"/>
        <w:bottom w:val="none" w:sz="0" w:space="0" w:color="auto"/>
        <w:right w:val="none" w:sz="0" w:space="0" w:color="auto"/>
      </w:divBdr>
    </w:div>
    <w:div w:id="577716552">
      <w:marLeft w:val="0"/>
      <w:marRight w:val="0"/>
      <w:marTop w:val="0"/>
      <w:marBottom w:val="0"/>
      <w:divBdr>
        <w:top w:val="none" w:sz="0" w:space="0" w:color="auto"/>
        <w:left w:val="none" w:sz="0" w:space="0" w:color="auto"/>
        <w:bottom w:val="none" w:sz="0" w:space="0" w:color="auto"/>
        <w:right w:val="none" w:sz="0" w:space="0" w:color="auto"/>
      </w:divBdr>
    </w:div>
    <w:div w:id="577716553">
      <w:marLeft w:val="0"/>
      <w:marRight w:val="0"/>
      <w:marTop w:val="0"/>
      <w:marBottom w:val="0"/>
      <w:divBdr>
        <w:top w:val="none" w:sz="0" w:space="0" w:color="auto"/>
        <w:left w:val="none" w:sz="0" w:space="0" w:color="auto"/>
        <w:bottom w:val="none" w:sz="0" w:space="0" w:color="auto"/>
        <w:right w:val="none" w:sz="0" w:space="0" w:color="auto"/>
      </w:divBdr>
    </w:div>
    <w:div w:id="577716554">
      <w:marLeft w:val="0"/>
      <w:marRight w:val="0"/>
      <w:marTop w:val="0"/>
      <w:marBottom w:val="0"/>
      <w:divBdr>
        <w:top w:val="none" w:sz="0" w:space="0" w:color="auto"/>
        <w:left w:val="none" w:sz="0" w:space="0" w:color="auto"/>
        <w:bottom w:val="none" w:sz="0" w:space="0" w:color="auto"/>
        <w:right w:val="none" w:sz="0" w:space="0" w:color="auto"/>
      </w:divBdr>
    </w:div>
    <w:div w:id="577716556">
      <w:marLeft w:val="0"/>
      <w:marRight w:val="0"/>
      <w:marTop w:val="0"/>
      <w:marBottom w:val="0"/>
      <w:divBdr>
        <w:top w:val="none" w:sz="0" w:space="0" w:color="auto"/>
        <w:left w:val="none" w:sz="0" w:space="0" w:color="auto"/>
        <w:bottom w:val="none" w:sz="0" w:space="0" w:color="auto"/>
        <w:right w:val="none" w:sz="0" w:space="0" w:color="auto"/>
      </w:divBdr>
      <w:divsChild>
        <w:div w:id="577717103">
          <w:marLeft w:val="0"/>
          <w:marRight w:val="0"/>
          <w:marTop w:val="0"/>
          <w:marBottom w:val="0"/>
          <w:divBdr>
            <w:top w:val="none" w:sz="0" w:space="0" w:color="auto"/>
            <w:left w:val="none" w:sz="0" w:space="0" w:color="auto"/>
            <w:bottom w:val="none" w:sz="0" w:space="0" w:color="auto"/>
            <w:right w:val="none" w:sz="0" w:space="0" w:color="auto"/>
          </w:divBdr>
          <w:divsChild>
            <w:div w:id="577717168">
              <w:marLeft w:val="0"/>
              <w:marRight w:val="0"/>
              <w:marTop w:val="0"/>
              <w:marBottom w:val="0"/>
              <w:divBdr>
                <w:top w:val="none" w:sz="0" w:space="0" w:color="auto"/>
                <w:left w:val="none" w:sz="0" w:space="0" w:color="auto"/>
                <w:bottom w:val="none" w:sz="0" w:space="0" w:color="auto"/>
                <w:right w:val="none" w:sz="0" w:space="0" w:color="auto"/>
              </w:divBdr>
            </w:div>
            <w:div w:id="577717603">
              <w:marLeft w:val="0"/>
              <w:marRight w:val="0"/>
              <w:marTop w:val="0"/>
              <w:marBottom w:val="0"/>
              <w:divBdr>
                <w:top w:val="none" w:sz="0" w:space="0" w:color="auto"/>
                <w:left w:val="none" w:sz="0" w:space="0" w:color="auto"/>
                <w:bottom w:val="none" w:sz="0" w:space="0" w:color="auto"/>
                <w:right w:val="none" w:sz="0" w:space="0" w:color="auto"/>
              </w:divBdr>
              <w:divsChild>
                <w:div w:id="577715055">
                  <w:marLeft w:val="0"/>
                  <w:marRight w:val="0"/>
                  <w:marTop w:val="0"/>
                  <w:marBottom w:val="0"/>
                  <w:divBdr>
                    <w:top w:val="none" w:sz="0" w:space="0" w:color="auto"/>
                    <w:left w:val="none" w:sz="0" w:space="0" w:color="auto"/>
                    <w:bottom w:val="none" w:sz="0" w:space="0" w:color="auto"/>
                    <w:right w:val="none" w:sz="0" w:space="0" w:color="auto"/>
                  </w:divBdr>
                  <w:divsChild>
                    <w:div w:id="577715015">
                      <w:marLeft w:val="0"/>
                      <w:marRight w:val="0"/>
                      <w:marTop w:val="0"/>
                      <w:marBottom w:val="0"/>
                      <w:divBdr>
                        <w:top w:val="none" w:sz="0" w:space="0" w:color="auto"/>
                        <w:left w:val="none" w:sz="0" w:space="0" w:color="auto"/>
                        <w:bottom w:val="none" w:sz="0" w:space="0" w:color="auto"/>
                        <w:right w:val="none" w:sz="0" w:space="0" w:color="auto"/>
                      </w:divBdr>
                      <w:divsChild>
                        <w:div w:id="577716048">
                          <w:marLeft w:val="0"/>
                          <w:marRight w:val="0"/>
                          <w:marTop w:val="0"/>
                          <w:marBottom w:val="0"/>
                          <w:divBdr>
                            <w:top w:val="none" w:sz="0" w:space="0" w:color="auto"/>
                            <w:left w:val="none" w:sz="0" w:space="0" w:color="auto"/>
                            <w:bottom w:val="none" w:sz="0" w:space="0" w:color="auto"/>
                            <w:right w:val="none" w:sz="0" w:space="0" w:color="auto"/>
                          </w:divBdr>
                          <w:divsChild>
                            <w:div w:id="577715914">
                              <w:marLeft w:val="0"/>
                              <w:marRight w:val="0"/>
                              <w:marTop w:val="0"/>
                              <w:marBottom w:val="0"/>
                              <w:divBdr>
                                <w:top w:val="none" w:sz="0" w:space="0" w:color="auto"/>
                                <w:left w:val="none" w:sz="0" w:space="0" w:color="auto"/>
                                <w:bottom w:val="none" w:sz="0" w:space="0" w:color="auto"/>
                                <w:right w:val="none" w:sz="0" w:space="0" w:color="auto"/>
                              </w:divBdr>
                            </w:div>
                            <w:div w:id="577716944">
                              <w:marLeft w:val="0"/>
                              <w:marRight w:val="0"/>
                              <w:marTop w:val="0"/>
                              <w:marBottom w:val="0"/>
                              <w:divBdr>
                                <w:top w:val="none" w:sz="0" w:space="0" w:color="auto"/>
                                <w:left w:val="none" w:sz="0" w:space="0" w:color="auto"/>
                                <w:bottom w:val="none" w:sz="0" w:space="0" w:color="auto"/>
                                <w:right w:val="none" w:sz="0" w:space="0" w:color="auto"/>
                              </w:divBdr>
                              <w:divsChild>
                                <w:div w:id="57771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7716558">
      <w:marLeft w:val="0"/>
      <w:marRight w:val="0"/>
      <w:marTop w:val="0"/>
      <w:marBottom w:val="0"/>
      <w:divBdr>
        <w:top w:val="none" w:sz="0" w:space="0" w:color="auto"/>
        <w:left w:val="none" w:sz="0" w:space="0" w:color="auto"/>
        <w:bottom w:val="none" w:sz="0" w:space="0" w:color="auto"/>
        <w:right w:val="none" w:sz="0" w:space="0" w:color="auto"/>
      </w:divBdr>
    </w:div>
    <w:div w:id="577716564">
      <w:marLeft w:val="0"/>
      <w:marRight w:val="0"/>
      <w:marTop w:val="0"/>
      <w:marBottom w:val="0"/>
      <w:divBdr>
        <w:top w:val="none" w:sz="0" w:space="0" w:color="auto"/>
        <w:left w:val="none" w:sz="0" w:space="0" w:color="auto"/>
        <w:bottom w:val="none" w:sz="0" w:space="0" w:color="auto"/>
        <w:right w:val="none" w:sz="0" w:space="0" w:color="auto"/>
      </w:divBdr>
    </w:div>
    <w:div w:id="577716565">
      <w:marLeft w:val="0"/>
      <w:marRight w:val="0"/>
      <w:marTop w:val="0"/>
      <w:marBottom w:val="0"/>
      <w:divBdr>
        <w:top w:val="none" w:sz="0" w:space="0" w:color="auto"/>
        <w:left w:val="none" w:sz="0" w:space="0" w:color="auto"/>
        <w:bottom w:val="none" w:sz="0" w:space="0" w:color="auto"/>
        <w:right w:val="none" w:sz="0" w:space="0" w:color="auto"/>
      </w:divBdr>
      <w:divsChild>
        <w:div w:id="577715187">
          <w:marLeft w:val="0"/>
          <w:marRight w:val="0"/>
          <w:marTop w:val="0"/>
          <w:marBottom w:val="0"/>
          <w:divBdr>
            <w:top w:val="none" w:sz="0" w:space="0" w:color="auto"/>
            <w:left w:val="none" w:sz="0" w:space="0" w:color="auto"/>
            <w:bottom w:val="none" w:sz="0" w:space="0" w:color="auto"/>
            <w:right w:val="none" w:sz="0" w:space="0" w:color="auto"/>
          </w:divBdr>
          <w:divsChild>
            <w:div w:id="577715716">
              <w:marLeft w:val="0"/>
              <w:marRight w:val="0"/>
              <w:marTop w:val="0"/>
              <w:marBottom w:val="0"/>
              <w:divBdr>
                <w:top w:val="none" w:sz="0" w:space="0" w:color="auto"/>
                <w:left w:val="none" w:sz="0" w:space="0" w:color="auto"/>
                <w:bottom w:val="none" w:sz="0" w:space="0" w:color="auto"/>
                <w:right w:val="none" w:sz="0" w:space="0" w:color="auto"/>
              </w:divBdr>
              <w:divsChild>
                <w:div w:id="577716018">
                  <w:marLeft w:val="0"/>
                  <w:marRight w:val="0"/>
                  <w:marTop w:val="0"/>
                  <w:marBottom w:val="0"/>
                  <w:divBdr>
                    <w:top w:val="none" w:sz="0" w:space="0" w:color="auto"/>
                    <w:left w:val="none" w:sz="0" w:space="0" w:color="auto"/>
                    <w:bottom w:val="none" w:sz="0" w:space="0" w:color="auto"/>
                    <w:right w:val="none" w:sz="0" w:space="0" w:color="auto"/>
                  </w:divBdr>
                  <w:divsChild>
                    <w:div w:id="577716618">
                      <w:marLeft w:val="0"/>
                      <w:marRight w:val="0"/>
                      <w:marTop w:val="0"/>
                      <w:marBottom w:val="0"/>
                      <w:divBdr>
                        <w:top w:val="none" w:sz="0" w:space="0" w:color="auto"/>
                        <w:left w:val="none" w:sz="0" w:space="0" w:color="auto"/>
                        <w:bottom w:val="none" w:sz="0" w:space="0" w:color="auto"/>
                        <w:right w:val="none" w:sz="0" w:space="0" w:color="auto"/>
                      </w:divBdr>
                      <w:divsChild>
                        <w:div w:id="577715876">
                          <w:marLeft w:val="0"/>
                          <w:marRight w:val="0"/>
                          <w:marTop w:val="0"/>
                          <w:marBottom w:val="0"/>
                          <w:divBdr>
                            <w:top w:val="none" w:sz="0" w:space="0" w:color="auto"/>
                            <w:left w:val="none" w:sz="0" w:space="0" w:color="auto"/>
                            <w:bottom w:val="none" w:sz="0" w:space="0" w:color="auto"/>
                            <w:right w:val="none" w:sz="0" w:space="0" w:color="auto"/>
                          </w:divBdr>
                          <w:divsChild>
                            <w:div w:id="577715222">
                              <w:marLeft w:val="0"/>
                              <w:marRight w:val="0"/>
                              <w:marTop w:val="0"/>
                              <w:marBottom w:val="0"/>
                              <w:divBdr>
                                <w:top w:val="none" w:sz="0" w:space="0" w:color="auto"/>
                                <w:left w:val="none" w:sz="0" w:space="0" w:color="auto"/>
                                <w:bottom w:val="none" w:sz="0" w:space="0" w:color="auto"/>
                                <w:right w:val="none" w:sz="0" w:space="0" w:color="auto"/>
                              </w:divBdr>
                              <w:divsChild>
                                <w:div w:id="577715050">
                                  <w:marLeft w:val="0"/>
                                  <w:marRight w:val="0"/>
                                  <w:marTop w:val="0"/>
                                  <w:marBottom w:val="0"/>
                                  <w:divBdr>
                                    <w:top w:val="none" w:sz="0" w:space="0" w:color="auto"/>
                                    <w:left w:val="none" w:sz="0" w:space="0" w:color="auto"/>
                                    <w:bottom w:val="none" w:sz="0" w:space="0" w:color="auto"/>
                                    <w:right w:val="none" w:sz="0" w:space="0" w:color="auto"/>
                                  </w:divBdr>
                                  <w:divsChild>
                                    <w:div w:id="577716049">
                                      <w:marLeft w:val="0"/>
                                      <w:marRight w:val="0"/>
                                      <w:marTop w:val="0"/>
                                      <w:marBottom w:val="0"/>
                                      <w:divBdr>
                                        <w:top w:val="none" w:sz="0" w:space="0" w:color="auto"/>
                                        <w:left w:val="none" w:sz="0" w:space="0" w:color="auto"/>
                                        <w:bottom w:val="none" w:sz="0" w:space="0" w:color="auto"/>
                                        <w:right w:val="none" w:sz="0" w:space="0" w:color="auto"/>
                                      </w:divBdr>
                                      <w:divsChild>
                                        <w:div w:id="577715536">
                                          <w:marLeft w:val="0"/>
                                          <w:marRight w:val="0"/>
                                          <w:marTop w:val="0"/>
                                          <w:marBottom w:val="0"/>
                                          <w:divBdr>
                                            <w:top w:val="none" w:sz="0" w:space="0" w:color="auto"/>
                                            <w:left w:val="none" w:sz="0" w:space="0" w:color="auto"/>
                                            <w:bottom w:val="none" w:sz="0" w:space="0" w:color="auto"/>
                                            <w:right w:val="none" w:sz="0" w:space="0" w:color="auto"/>
                                          </w:divBdr>
                                          <w:divsChild>
                                            <w:div w:id="577716670">
                                              <w:marLeft w:val="0"/>
                                              <w:marRight w:val="0"/>
                                              <w:marTop w:val="0"/>
                                              <w:marBottom w:val="0"/>
                                              <w:divBdr>
                                                <w:top w:val="none" w:sz="0" w:space="0" w:color="auto"/>
                                                <w:left w:val="none" w:sz="0" w:space="0" w:color="auto"/>
                                                <w:bottom w:val="none" w:sz="0" w:space="0" w:color="auto"/>
                                                <w:right w:val="none" w:sz="0" w:space="0" w:color="auto"/>
                                              </w:divBdr>
                                              <w:divsChild>
                                                <w:div w:id="577716499">
                                                  <w:marLeft w:val="0"/>
                                                  <w:marRight w:val="0"/>
                                                  <w:marTop w:val="0"/>
                                                  <w:marBottom w:val="0"/>
                                                  <w:divBdr>
                                                    <w:top w:val="none" w:sz="0" w:space="0" w:color="auto"/>
                                                    <w:left w:val="none" w:sz="0" w:space="0" w:color="auto"/>
                                                    <w:bottom w:val="none" w:sz="0" w:space="0" w:color="auto"/>
                                                    <w:right w:val="none" w:sz="0" w:space="0" w:color="auto"/>
                                                  </w:divBdr>
                                                  <w:divsChild>
                                                    <w:div w:id="57771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7715811">
          <w:marLeft w:val="0"/>
          <w:marRight w:val="0"/>
          <w:marTop w:val="0"/>
          <w:marBottom w:val="0"/>
          <w:divBdr>
            <w:top w:val="none" w:sz="0" w:space="0" w:color="auto"/>
            <w:left w:val="none" w:sz="0" w:space="0" w:color="auto"/>
            <w:bottom w:val="none" w:sz="0" w:space="0" w:color="auto"/>
            <w:right w:val="none" w:sz="0" w:space="0" w:color="auto"/>
          </w:divBdr>
          <w:divsChild>
            <w:div w:id="577717197">
              <w:marLeft w:val="0"/>
              <w:marRight w:val="0"/>
              <w:marTop w:val="0"/>
              <w:marBottom w:val="0"/>
              <w:divBdr>
                <w:top w:val="none" w:sz="0" w:space="0" w:color="auto"/>
                <w:left w:val="none" w:sz="0" w:space="0" w:color="auto"/>
                <w:bottom w:val="none" w:sz="0" w:space="0" w:color="auto"/>
                <w:right w:val="none" w:sz="0" w:space="0" w:color="auto"/>
              </w:divBdr>
              <w:divsChild>
                <w:div w:id="577715039">
                  <w:marLeft w:val="0"/>
                  <w:marRight w:val="0"/>
                  <w:marTop w:val="0"/>
                  <w:marBottom w:val="0"/>
                  <w:divBdr>
                    <w:top w:val="none" w:sz="0" w:space="0" w:color="auto"/>
                    <w:left w:val="none" w:sz="0" w:space="0" w:color="auto"/>
                    <w:bottom w:val="none" w:sz="0" w:space="0" w:color="auto"/>
                    <w:right w:val="none" w:sz="0" w:space="0" w:color="auto"/>
                  </w:divBdr>
                  <w:divsChild>
                    <w:div w:id="577715728">
                      <w:marLeft w:val="0"/>
                      <w:marRight w:val="0"/>
                      <w:marTop w:val="0"/>
                      <w:marBottom w:val="0"/>
                      <w:divBdr>
                        <w:top w:val="none" w:sz="0" w:space="0" w:color="auto"/>
                        <w:left w:val="none" w:sz="0" w:space="0" w:color="auto"/>
                        <w:bottom w:val="none" w:sz="0" w:space="0" w:color="auto"/>
                        <w:right w:val="none" w:sz="0" w:space="0" w:color="auto"/>
                      </w:divBdr>
                      <w:divsChild>
                        <w:div w:id="577715091">
                          <w:marLeft w:val="0"/>
                          <w:marRight w:val="0"/>
                          <w:marTop w:val="0"/>
                          <w:marBottom w:val="0"/>
                          <w:divBdr>
                            <w:top w:val="none" w:sz="0" w:space="0" w:color="auto"/>
                            <w:left w:val="none" w:sz="0" w:space="0" w:color="auto"/>
                            <w:bottom w:val="none" w:sz="0" w:space="0" w:color="auto"/>
                            <w:right w:val="none" w:sz="0" w:space="0" w:color="auto"/>
                          </w:divBdr>
                          <w:divsChild>
                            <w:div w:id="577715479">
                              <w:marLeft w:val="0"/>
                              <w:marRight w:val="0"/>
                              <w:marTop w:val="0"/>
                              <w:marBottom w:val="0"/>
                              <w:divBdr>
                                <w:top w:val="none" w:sz="0" w:space="0" w:color="auto"/>
                                <w:left w:val="none" w:sz="0" w:space="0" w:color="auto"/>
                                <w:bottom w:val="none" w:sz="0" w:space="0" w:color="auto"/>
                                <w:right w:val="none" w:sz="0" w:space="0" w:color="auto"/>
                              </w:divBdr>
                            </w:div>
                          </w:divsChild>
                        </w:div>
                        <w:div w:id="577717448">
                          <w:marLeft w:val="0"/>
                          <w:marRight w:val="0"/>
                          <w:marTop w:val="0"/>
                          <w:marBottom w:val="0"/>
                          <w:divBdr>
                            <w:top w:val="none" w:sz="0" w:space="0" w:color="auto"/>
                            <w:left w:val="none" w:sz="0" w:space="0" w:color="auto"/>
                            <w:bottom w:val="none" w:sz="0" w:space="0" w:color="auto"/>
                            <w:right w:val="none" w:sz="0" w:space="0" w:color="auto"/>
                          </w:divBdr>
                          <w:divsChild>
                            <w:div w:id="57771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5829">
          <w:marLeft w:val="0"/>
          <w:marRight w:val="0"/>
          <w:marTop w:val="0"/>
          <w:marBottom w:val="0"/>
          <w:divBdr>
            <w:top w:val="none" w:sz="0" w:space="0" w:color="auto"/>
            <w:left w:val="none" w:sz="0" w:space="0" w:color="auto"/>
            <w:bottom w:val="none" w:sz="0" w:space="0" w:color="auto"/>
            <w:right w:val="none" w:sz="0" w:space="0" w:color="auto"/>
          </w:divBdr>
          <w:divsChild>
            <w:div w:id="577716625">
              <w:marLeft w:val="0"/>
              <w:marRight w:val="0"/>
              <w:marTop w:val="0"/>
              <w:marBottom w:val="0"/>
              <w:divBdr>
                <w:top w:val="none" w:sz="0" w:space="0" w:color="auto"/>
                <w:left w:val="none" w:sz="0" w:space="0" w:color="auto"/>
                <w:bottom w:val="none" w:sz="0" w:space="0" w:color="auto"/>
                <w:right w:val="none" w:sz="0" w:space="0" w:color="auto"/>
              </w:divBdr>
              <w:divsChild>
                <w:div w:id="577715498">
                  <w:marLeft w:val="0"/>
                  <w:marRight w:val="0"/>
                  <w:marTop w:val="0"/>
                  <w:marBottom w:val="0"/>
                  <w:divBdr>
                    <w:top w:val="none" w:sz="0" w:space="0" w:color="auto"/>
                    <w:left w:val="none" w:sz="0" w:space="0" w:color="auto"/>
                    <w:bottom w:val="none" w:sz="0" w:space="0" w:color="auto"/>
                    <w:right w:val="none" w:sz="0" w:space="0" w:color="auto"/>
                  </w:divBdr>
                  <w:divsChild>
                    <w:div w:id="577716469">
                      <w:marLeft w:val="0"/>
                      <w:marRight w:val="0"/>
                      <w:marTop w:val="0"/>
                      <w:marBottom w:val="0"/>
                      <w:divBdr>
                        <w:top w:val="none" w:sz="0" w:space="0" w:color="auto"/>
                        <w:left w:val="none" w:sz="0" w:space="0" w:color="auto"/>
                        <w:bottom w:val="none" w:sz="0" w:space="0" w:color="auto"/>
                        <w:right w:val="none" w:sz="0" w:space="0" w:color="auto"/>
                      </w:divBdr>
                      <w:divsChild>
                        <w:div w:id="577717114">
                          <w:marLeft w:val="0"/>
                          <w:marRight w:val="0"/>
                          <w:marTop w:val="0"/>
                          <w:marBottom w:val="0"/>
                          <w:divBdr>
                            <w:top w:val="none" w:sz="0" w:space="0" w:color="auto"/>
                            <w:left w:val="none" w:sz="0" w:space="0" w:color="auto"/>
                            <w:bottom w:val="none" w:sz="0" w:space="0" w:color="auto"/>
                            <w:right w:val="none" w:sz="0" w:space="0" w:color="auto"/>
                          </w:divBdr>
                          <w:divsChild>
                            <w:div w:id="577715910">
                              <w:marLeft w:val="0"/>
                              <w:marRight w:val="0"/>
                              <w:marTop w:val="0"/>
                              <w:marBottom w:val="0"/>
                              <w:divBdr>
                                <w:top w:val="none" w:sz="0" w:space="0" w:color="auto"/>
                                <w:left w:val="none" w:sz="0" w:space="0" w:color="auto"/>
                                <w:bottom w:val="none" w:sz="0" w:space="0" w:color="auto"/>
                                <w:right w:val="none" w:sz="0" w:space="0" w:color="auto"/>
                              </w:divBdr>
                              <w:divsChild>
                                <w:div w:id="577716990">
                                  <w:marLeft w:val="0"/>
                                  <w:marRight w:val="0"/>
                                  <w:marTop w:val="0"/>
                                  <w:marBottom w:val="0"/>
                                  <w:divBdr>
                                    <w:top w:val="none" w:sz="0" w:space="0" w:color="auto"/>
                                    <w:left w:val="none" w:sz="0" w:space="0" w:color="auto"/>
                                    <w:bottom w:val="none" w:sz="0" w:space="0" w:color="auto"/>
                                    <w:right w:val="none" w:sz="0" w:space="0" w:color="auto"/>
                                  </w:divBdr>
                                  <w:divsChild>
                                    <w:div w:id="57771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7716600">
          <w:marLeft w:val="0"/>
          <w:marRight w:val="0"/>
          <w:marTop w:val="0"/>
          <w:marBottom w:val="0"/>
          <w:divBdr>
            <w:top w:val="none" w:sz="0" w:space="0" w:color="auto"/>
            <w:left w:val="none" w:sz="0" w:space="0" w:color="auto"/>
            <w:bottom w:val="none" w:sz="0" w:space="0" w:color="auto"/>
            <w:right w:val="none" w:sz="0" w:space="0" w:color="auto"/>
          </w:divBdr>
          <w:divsChild>
            <w:div w:id="577714795">
              <w:marLeft w:val="0"/>
              <w:marRight w:val="0"/>
              <w:marTop w:val="0"/>
              <w:marBottom w:val="0"/>
              <w:divBdr>
                <w:top w:val="none" w:sz="0" w:space="0" w:color="auto"/>
                <w:left w:val="none" w:sz="0" w:space="0" w:color="auto"/>
                <w:bottom w:val="none" w:sz="0" w:space="0" w:color="auto"/>
                <w:right w:val="none" w:sz="0" w:space="0" w:color="auto"/>
              </w:divBdr>
              <w:divsChild>
                <w:div w:id="577717632">
                  <w:marLeft w:val="0"/>
                  <w:marRight w:val="0"/>
                  <w:marTop w:val="0"/>
                  <w:marBottom w:val="0"/>
                  <w:divBdr>
                    <w:top w:val="none" w:sz="0" w:space="0" w:color="auto"/>
                    <w:left w:val="none" w:sz="0" w:space="0" w:color="auto"/>
                    <w:bottom w:val="none" w:sz="0" w:space="0" w:color="auto"/>
                    <w:right w:val="none" w:sz="0" w:space="0" w:color="auto"/>
                  </w:divBdr>
                  <w:divsChild>
                    <w:div w:id="577717078">
                      <w:marLeft w:val="0"/>
                      <w:marRight w:val="0"/>
                      <w:marTop w:val="0"/>
                      <w:marBottom w:val="0"/>
                      <w:divBdr>
                        <w:top w:val="none" w:sz="0" w:space="0" w:color="auto"/>
                        <w:left w:val="none" w:sz="0" w:space="0" w:color="auto"/>
                        <w:bottom w:val="none" w:sz="0" w:space="0" w:color="auto"/>
                        <w:right w:val="none" w:sz="0" w:space="0" w:color="auto"/>
                      </w:divBdr>
                      <w:divsChild>
                        <w:div w:id="577716073">
                          <w:marLeft w:val="0"/>
                          <w:marRight w:val="0"/>
                          <w:marTop w:val="0"/>
                          <w:marBottom w:val="0"/>
                          <w:divBdr>
                            <w:top w:val="none" w:sz="0" w:space="0" w:color="auto"/>
                            <w:left w:val="none" w:sz="0" w:space="0" w:color="auto"/>
                            <w:bottom w:val="none" w:sz="0" w:space="0" w:color="auto"/>
                            <w:right w:val="none" w:sz="0" w:space="0" w:color="auto"/>
                          </w:divBdr>
                          <w:divsChild>
                            <w:div w:id="577717586">
                              <w:marLeft w:val="0"/>
                              <w:marRight w:val="0"/>
                              <w:marTop w:val="0"/>
                              <w:marBottom w:val="0"/>
                              <w:divBdr>
                                <w:top w:val="none" w:sz="0" w:space="0" w:color="auto"/>
                                <w:left w:val="none" w:sz="0" w:space="0" w:color="auto"/>
                                <w:bottom w:val="none" w:sz="0" w:space="0" w:color="auto"/>
                                <w:right w:val="none" w:sz="0" w:space="0" w:color="auto"/>
                              </w:divBdr>
                              <w:divsChild>
                                <w:div w:id="577715952">
                                  <w:marLeft w:val="0"/>
                                  <w:marRight w:val="0"/>
                                  <w:marTop w:val="0"/>
                                  <w:marBottom w:val="0"/>
                                  <w:divBdr>
                                    <w:top w:val="none" w:sz="0" w:space="0" w:color="auto"/>
                                    <w:left w:val="none" w:sz="0" w:space="0" w:color="auto"/>
                                    <w:bottom w:val="none" w:sz="0" w:space="0" w:color="auto"/>
                                    <w:right w:val="none" w:sz="0" w:space="0" w:color="auto"/>
                                  </w:divBdr>
                                  <w:divsChild>
                                    <w:div w:id="577717309">
                                      <w:marLeft w:val="0"/>
                                      <w:marRight w:val="0"/>
                                      <w:marTop w:val="0"/>
                                      <w:marBottom w:val="0"/>
                                      <w:divBdr>
                                        <w:top w:val="none" w:sz="0" w:space="0" w:color="auto"/>
                                        <w:left w:val="none" w:sz="0" w:space="0" w:color="auto"/>
                                        <w:bottom w:val="none" w:sz="0" w:space="0" w:color="auto"/>
                                        <w:right w:val="none" w:sz="0" w:space="0" w:color="auto"/>
                                      </w:divBdr>
                                      <w:divsChild>
                                        <w:div w:id="577717208">
                                          <w:marLeft w:val="0"/>
                                          <w:marRight w:val="0"/>
                                          <w:marTop w:val="0"/>
                                          <w:marBottom w:val="0"/>
                                          <w:divBdr>
                                            <w:top w:val="none" w:sz="0" w:space="0" w:color="auto"/>
                                            <w:left w:val="none" w:sz="0" w:space="0" w:color="auto"/>
                                            <w:bottom w:val="none" w:sz="0" w:space="0" w:color="auto"/>
                                            <w:right w:val="none" w:sz="0" w:space="0" w:color="auto"/>
                                          </w:divBdr>
                                          <w:divsChild>
                                            <w:div w:id="577717325">
                                              <w:marLeft w:val="0"/>
                                              <w:marRight w:val="0"/>
                                              <w:marTop w:val="0"/>
                                              <w:marBottom w:val="0"/>
                                              <w:divBdr>
                                                <w:top w:val="none" w:sz="0" w:space="0" w:color="auto"/>
                                                <w:left w:val="none" w:sz="0" w:space="0" w:color="auto"/>
                                                <w:bottom w:val="none" w:sz="0" w:space="0" w:color="auto"/>
                                                <w:right w:val="none" w:sz="0" w:space="0" w:color="auto"/>
                                              </w:divBdr>
                                              <w:divsChild>
                                                <w:div w:id="577717345">
                                                  <w:marLeft w:val="0"/>
                                                  <w:marRight w:val="0"/>
                                                  <w:marTop w:val="0"/>
                                                  <w:marBottom w:val="0"/>
                                                  <w:divBdr>
                                                    <w:top w:val="none" w:sz="0" w:space="0" w:color="auto"/>
                                                    <w:left w:val="none" w:sz="0" w:space="0" w:color="auto"/>
                                                    <w:bottom w:val="none" w:sz="0" w:space="0" w:color="auto"/>
                                                    <w:right w:val="none" w:sz="0" w:space="0" w:color="auto"/>
                                                  </w:divBdr>
                                                  <w:divsChild>
                                                    <w:div w:id="577715566">
                                                      <w:marLeft w:val="0"/>
                                                      <w:marRight w:val="0"/>
                                                      <w:marTop w:val="0"/>
                                                      <w:marBottom w:val="0"/>
                                                      <w:divBdr>
                                                        <w:top w:val="none" w:sz="0" w:space="0" w:color="auto"/>
                                                        <w:left w:val="none" w:sz="0" w:space="0" w:color="auto"/>
                                                        <w:bottom w:val="none" w:sz="0" w:space="0" w:color="auto"/>
                                                        <w:right w:val="none" w:sz="0" w:space="0" w:color="auto"/>
                                                      </w:divBdr>
                                                      <w:divsChild>
                                                        <w:div w:id="577714892">
                                                          <w:marLeft w:val="0"/>
                                                          <w:marRight w:val="0"/>
                                                          <w:marTop w:val="0"/>
                                                          <w:marBottom w:val="0"/>
                                                          <w:divBdr>
                                                            <w:top w:val="none" w:sz="0" w:space="0" w:color="auto"/>
                                                            <w:left w:val="none" w:sz="0" w:space="0" w:color="auto"/>
                                                            <w:bottom w:val="none" w:sz="0" w:space="0" w:color="auto"/>
                                                            <w:right w:val="none" w:sz="0" w:space="0" w:color="auto"/>
                                                          </w:divBdr>
                                                          <w:divsChild>
                                                            <w:div w:id="57771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77717148">
          <w:marLeft w:val="0"/>
          <w:marRight w:val="0"/>
          <w:marTop w:val="0"/>
          <w:marBottom w:val="0"/>
          <w:divBdr>
            <w:top w:val="none" w:sz="0" w:space="0" w:color="auto"/>
            <w:left w:val="none" w:sz="0" w:space="0" w:color="auto"/>
            <w:bottom w:val="none" w:sz="0" w:space="0" w:color="auto"/>
            <w:right w:val="none" w:sz="0" w:space="0" w:color="auto"/>
          </w:divBdr>
          <w:divsChild>
            <w:div w:id="577714914">
              <w:marLeft w:val="0"/>
              <w:marRight w:val="0"/>
              <w:marTop w:val="0"/>
              <w:marBottom w:val="0"/>
              <w:divBdr>
                <w:top w:val="none" w:sz="0" w:space="0" w:color="auto"/>
                <w:left w:val="none" w:sz="0" w:space="0" w:color="auto"/>
                <w:bottom w:val="none" w:sz="0" w:space="0" w:color="auto"/>
                <w:right w:val="none" w:sz="0" w:space="0" w:color="auto"/>
              </w:divBdr>
              <w:divsChild>
                <w:div w:id="577716773">
                  <w:marLeft w:val="0"/>
                  <w:marRight w:val="0"/>
                  <w:marTop w:val="0"/>
                  <w:marBottom w:val="0"/>
                  <w:divBdr>
                    <w:top w:val="none" w:sz="0" w:space="0" w:color="auto"/>
                    <w:left w:val="none" w:sz="0" w:space="0" w:color="auto"/>
                    <w:bottom w:val="none" w:sz="0" w:space="0" w:color="auto"/>
                    <w:right w:val="none" w:sz="0" w:space="0" w:color="auto"/>
                  </w:divBdr>
                  <w:divsChild>
                    <w:div w:id="577715247">
                      <w:marLeft w:val="0"/>
                      <w:marRight w:val="0"/>
                      <w:marTop w:val="0"/>
                      <w:marBottom w:val="0"/>
                      <w:divBdr>
                        <w:top w:val="none" w:sz="0" w:space="0" w:color="auto"/>
                        <w:left w:val="none" w:sz="0" w:space="0" w:color="auto"/>
                        <w:bottom w:val="none" w:sz="0" w:space="0" w:color="auto"/>
                        <w:right w:val="none" w:sz="0" w:space="0" w:color="auto"/>
                      </w:divBdr>
                      <w:divsChild>
                        <w:div w:id="577716163">
                          <w:marLeft w:val="0"/>
                          <w:marRight w:val="0"/>
                          <w:marTop w:val="0"/>
                          <w:marBottom w:val="0"/>
                          <w:divBdr>
                            <w:top w:val="none" w:sz="0" w:space="0" w:color="auto"/>
                            <w:left w:val="none" w:sz="0" w:space="0" w:color="auto"/>
                            <w:bottom w:val="none" w:sz="0" w:space="0" w:color="auto"/>
                            <w:right w:val="none" w:sz="0" w:space="0" w:color="auto"/>
                          </w:divBdr>
                          <w:divsChild>
                            <w:div w:id="57771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7468">
          <w:marLeft w:val="0"/>
          <w:marRight w:val="0"/>
          <w:marTop w:val="0"/>
          <w:marBottom w:val="0"/>
          <w:divBdr>
            <w:top w:val="none" w:sz="0" w:space="0" w:color="auto"/>
            <w:left w:val="none" w:sz="0" w:space="0" w:color="auto"/>
            <w:bottom w:val="none" w:sz="0" w:space="0" w:color="auto"/>
            <w:right w:val="none" w:sz="0" w:space="0" w:color="auto"/>
          </w:divBdr>
          <w:divsChild>
            <w:div w:id="577714862">
              <w:marLeft w:val="0"/>
              <w:marRight w:val="0"/>
              <w:marTop w:val="0"/>
              <w:marBottom w:val="0"/>
              <w:divBdr>
                <w:top w:val="none" w:sz="0" w:space="0" w:color="auto"/>
                <w:left w:val="none" w:sz="0" w:space="0" w:color="auto"/>
                <w:bottom w:val="none" w:sz="0" w:space="0" w:color="auto"/>
                <w:right w:val="none" w:sz="0" w:space="0" w:color="auto"/>
              </w:divBdr>
              <w:divsChild>
                <w:div w:id="577716459">
                  <w:marLeft w:val="0"/>
                  <w:marRight w:val="0"/>
                  <w:marTop w:val="0"/>
                  <w:marBottom w:val="0"/>
                  <w:divBdr>
                    <w:top w:val="none" w:sz="0" w:space="0" w:color="auto"/>
                    <w:left w:val="none" w:sz="0" w:space="0" w:color="auto"/>
                    <w:bottom w:val="none" w:sz="0" w:space="0" w:color="auto"/>
                    <w:right w:val="none" w:sz="0" w:space="0" w:color="auto"/>
                  </w:divBdr>
                  <w:divsChild>
                    <w:div w:id="577717589">
                      <w:marLeft w:val="0"/>
                      <w:marRight w:val="0"/>
                      <w:marTop w:val="0"/>
                      <w:marBottom w:val="0"/>
                      <w:divBdr>
                        <w:top w:val="none" w:sz="0" w:space="0" w:color="auto"/>
                        <w:left w:val="none" w:sz="0" w:space="0" w:color="auto"/>
                        <w:bottom w:val="none" w:sz="0" w:space="0" w:color="auto"/>
                        <w:right w:val="none" w:sz="0" w:space="0" w:color="auto"/>
                      </w:divBdr>
                      <w:divsChild>
                        <w:div w:id="577715497">
                          <w:marLeft w:val="0"/>
                          <w:marRight w:val="0"/>
                          <w:marTop w:val="0"/>
                          <w:marBottom w:val="0"/>
                          <w:divBdr>
                            <w:top w:val="none" w:sz="0" w:space="0" w:color="auto"/>
                            <w:left w:val="none" w:sz="0" w:space="0" w:color="auto"/>
                            <w:bottom w:val="none" w:sz="0" w:space="0" w:color="auto"/>
                            <w:right w:val="none" w:sz="0" w:space="0" w:color="auto"/>
                          </w:divBdr>
                          <w:divsChild>
                            <w:div w:id="577716261">
                              <w:marLeft w:val="0"/>
                              <w:marRight w:val="0"/>
                              <w:marTop w:val="0"/>
                              <w:marBottom w:val="0"/>
                              <w:divBdr>
                                <w:top w:val="none" w:sz="0" w:space="0" w:color="auto"/>
                                <w:left w:val="none" w:sz="0" w:space="0" w:color="auto"/>
                                <w:bottom w:val="none" w:sz="0" w:space="0" w:color="auto"/>
                                <w:right w:val="none" w:sz="0" w:space="0" w:color="auto"/>
                              </w:divBdr>
                            </w:div>
                          </w:divsChild>
                        </w:div>
                        <w:div w:id="577716814">
                          <w:marLeft w:val="0"/>
                          <w:marRight w:val="0"/>
                          <w:marTop w:val="0"/>
                          <w:marBottom w:val="0"/>
                          <w:divBdr>
                            <w:top w:val="none" w:sz="0" w:space="0" w:color="auto"/>
                            <w:left w:val="none" w:sz="0" w:space="0" w:color="auto"/>
                            <w:bottom w:val="none" w:sz="0" w:space="0" w:color="auto"/>
                            <w:right w:val="none" w:sz="0" w:space="0" w:color="auto"/>
                          </w:divBdr>
                          <w:divsChild>
                            <w:div w:id="57771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7605">
          <w:marLeft w:val="0"/>
          <w:marRight w:val="0"/>
          <w:marTop w:val="0"/>
          <w:marBottom w:val="0"/>
          <w:divBdr>
            <w:top w:val="none" w:sz="0" w:space="0" w:color="auto"/>
            <w:left w:val="none" w:sz="0" w:space="0" w:color="auto"/>
            <w:bottom w:val="none" w:sz="0" w:space="0" w:color="auto"/>
            <w:right w:val="none" w:sz="0" w:space="0" w:color="auto"/>
          </w:divBdr>
          <w:divsChild>
            <w:div w:id="577714915">
              <w:marLeft w:val="0"/>
              <w:marRight w:val="0"/>
              <w:marTop w:val="0"/>
              <w:marBottom w:val="0"/>
              <w:divBdr>
                <w:top w:val="none" w:sz="0" w:space="0" w:color="auto"/>
                <w:left w:val="none" w:sz="0" w:space="0" w:color="auto"/>
                <w:bottom w:val="none" w:sz="0" w:space="0" w:color="auto"/>
                <w:right w:val="none" w:sz="0" w:space="0" w:color="auto"/>
              </w:divBdr>
              <w:divsChild>
                <w:div w:id="577715351">
                  <w:marLeft w:val="0"/>
                  <w:marRight w:val="0"/>
                  <w:marTop w:val="0"/>
                  <w:marBottom w:val="0"/>
                  <w:divBdr>
                    <w:top w:val="none" w:sz="0" w:space="0" w:color="auto"/>
                    <w:left w:val="none" w:sz="0" w:space="0" w:color="auto"/>
                    <w:bottom w:val="none" w:sz="0" w:space="0" w:color="auto"/>
                    <w:right w:val="none" w:sz="0" w:space="0" w:color="auto"/>
                  </w:divBdr>
                  <w:divsChild>
                    <w:div w:id="577717177">
                      <w:marLeft w:val="0"/>
                      <w:marRight w:val="0"/>
                      <w:marTop w:val="0"/>
                      <w:marBottom w:val="0"/>
                      <w:divBdr>
                        <w:top w:val="none" w:sz="0" w:space="0" w:color="auto"/>
                        <w:left w:val="none" w:sz="0" w:space="0" w:color="auto"/>
                        <w:bottom w:val="none" w:sz="0" w:space="0" w:color="auto"/>
                        <w:right w:val="none" w:sz="0" w:space="0" w:color="auto"/>
                      </w:divBdr>
                      <w:divsChild>
                        <w:div w:id="577714746">
                          <w:marLeft w:val="0"/>
                          <w:marRight w:val="0"/>
                          <w:marTop w:val="0"/>
                          <w:marBottom w:val="0"/>
                          <w:divBdr>
                            <w:top w:val="none" w:sz="0" w:space="0" w:color="auto"/>
                            <w:left w:val="none" w:sz="0" w:space="0" w:color="auto"/>
                            <w:bottom w:val="none" w:sz="0" w:space="0" w:color="auto"/>
                            <w:right w:val="none" w:sz="0" w:space="0" w:color="auto"/>
                          </w:divBdr>
                          <w:divsChild>
                            <w:div w:id="577717392">
                              <w:marLeft w:val="0"/>
                              <w:marRight w:val="0"/>
                              <w:marTop w:val="0"/>
                              <w:marBottom w:val="0"/>
                              <w:divBdr>
                                <w:top w:val="none" w:sz="0" w:space="0" w:color="auto"/>
                                <w:left w:val="none" w:sz="0" w:space="0" w:color="auto"/>
                                <w:bottom w:val="none" w:sz="0" w:space="0" w:color="auto"/>
                                <w:right w:val="none" w:sz="0" w:space="0" w:color="auto"/>
                              </w:divBdr>
                              <w:divsChild>
                                <w:div w:id="577715428">
                                  <w:marLeft w:val="0"/>
                                  <w:marRight w:val="0"/>
                                  <w:marTop w:val="0"/>
                                  <w:marBottom w:val="0"/>
                                  <w:divBdr>
                                    <w:top w:val="none" w:sz="0" w:space="0" w:color="auto"/>
                                    <w:left w:val="none" w:sz="0" w:space="0" w:color="auto"/>
                                    <w:bottom w:val="none" w:sz="0" w:space="0" w:color="auto"/>
                                    <w:right w:val="none" w:sz="0" w:space="0" w:color="auto"/>
                                  </w:divBdr>
                                  <w:divsChild>
                                    <w:div w:id="577717573">
                                      <w:marLeft w:val="0"/>
                                      <w:marRight w:val="0"/>
                                      <w:marTop w:val="0"/>
                                      <w:marBottom w:val="0"/>
                                      <w:divBdr>
                                        <w:top w:val="none" w:sz="0" w:space="0" w:color="auto"/>
                                        <w:left w:val="none" w:sz="0" w:space="0" w:color="auto"/>
                                        <w:bottom w:val="none" w:sz="0" w:space="0" w:color="auto"/>
                                        <w:right w:val="none" w:sz="0" w:space="0" w:color="auto"/>
                                      </w:divBdr>
                                      <w:divsChild>
                                        <w:div w:id="577716943">
                                          <w:marLeft w:val="0"/>
                                          <w:marRight w:val="0"/>
                                          <w:marTop w:val="0"/>
                                          <w:marBottom w:val="0"/>
                                          <w:divBdr>
                                            <w:top w:val="none" w:sz="0" w:space="0" w:color="auto"/>
                                            <w:left w:val="none" w:sz="0" w:space="0" w:color="auto"/>
                                            <w:bottom w:val="none" w:sz="0" w:space="0" w:color="auto"/>
                                            <w:right w:val="none" w:sz="0" w:space="0" w:color="auto"/>
                                          </w:divBdr>
                                          <w:divsChild>
                                            <w:div w:id="57771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7716568">
      <w:marLeft w:val="0"/>
      <w:marRight w:val="0"/>
      <w:marTop w:val="0"/>
      <w:marBottom w:val="0"/>
      <w:divBdr>
        <w:top w:val="none" w:sz="0" w:space="0" w:color="auto"/>
        <w:left w:val="none" w:sz="0" w:space="0" w:color="auto"/>
        <w:bottom w:val="none" w:sz="0" w:space="0" w:color="auto"/>
        <w:right w:val="none" w:sz="0" w:space="0" w:color="auto"/>
      </w:divBdr>
    </w:div>
    <w:div w:id="577716569">
      <w:marLeft w:val="0"/>
      <w:marRight w:val="0"/>
      <w:marTop w:val="0"/>
      <w:marBottom w:val="0"/>
      <w:divBdr>
        <w:top w:val="none" w:sz="0" w:space="0" w:color="auto"/>
        <w:left w:val="none" w:sz="0" w:space="0" w:color="auto"/>
        <w:bottom w:val="none" w:sz="0" w:space="0" w:color="auto"/>
        <w:right w:val="none" w:sz="0" w:space="0" w:color="auto"/>
      </w:divBdr>
    </w:div>
    <w:div w:id="577716570">
      <w:marLeft w:val="0"/>
      <w:marRight w:val="0"/>
      <w:marTop w:val="0"/>
      <w:marBottom w:val="0"/>
      <w:divBdr>
        <w:top w:val="none" w:sz="0" w:space="0" w:color="auto"/>
        <w:left w:val="none" w:sz="0" w:space="0" w:color="auto"/>
        <w:bottom w:val="none" w:sz="0" w:space="0" w:color="auto"/>
        <w:right w:val="none" w:sz="0" w:space="0" w:color="auto"/>
      </w:divBdr>
    </w:div>
    <w:div w:id="577716571">
      <w:marLeft w:val="0"/>
      <w:marRight w:val="0"/>
      <w:marTop w:val="0"/>
      <w:marBottom w:val="0"/>
      <w:divBdr>
        <w:top w:val="none" w:sz="0" w:space="0" w:color="auto"/>
        <w:left w:val="none" w:sz="0" w:space="0" w:color="auto"/>
        <w:bottom w:val="none" w:sz="0" w:space="0" w:color="auto"/>
        <w:right w:val="none" w:sz="0" w:space="0" w:color="auto"/>
      </w:divBdr>
    </w:div>
    <w:div w:id="577716572">
      <w:marLeft w:val="0"/>
      <w:marRight w:val="0"/>
      <w:marTop w:val="0"/>
      <w:marBottom w:val="0"/>
      <w:divBdr>
        <w:top w:val="none" w:sz="0" w:space="0" w:color="auto"/>
        <w:left w:val="none" w:sz="0" w:space="0" w:color="auto"/>
        <w:bottom w:val="none" w:sz="0" w:space="0" w:color="auto"/>
        <w:right w:val="none" w:sz="0" w:space="0" w:color="auto"/>
      </w:divBdr>
    </w:div>
    <w:div w:id="577716573">
      <w:marLeft w:val="0"/>
      <w:marRight w:val="0"/>
      <w:marTop w:val="0"/>
      <w:marBottom w:val="0"/>
      <w:divBdr>
        <w:top w:val="none" w:sz="0" w:space="0" w:color="auto"/>
        <w:left w:val="none" w:sz="0" w:space="0" w:color="auto"/>
        <w:bottom w:val="none" w:sz="0" w:space="0" w:color="auto"/>
        <w:right w:val="none" w:sz="0" w:space="0" w:color="auto"/>
      </w:divBdr>
    </w:div>
    <w:div w:id="577716574">
      <w:marLeft w:val="0"/>
      <w:marRight w:val="0"/>
      <w:marTop w:val="0"/>
      <w:marBottom w:val="0"/>
      <w:divBdr>
        <w:top w:val="none" w:sz="0" w:space="0" w:color="auto"/>
        <w:left w:val="none" w:sz="0" w:space="0" w:color="auto"/>
        <w:bottom w:val="none" w:sz="0" w:space="0" w:color="auto"/>
        <w:right w:val="none" w:sz="0" w:space="0" w:color="auto"/>
      </w:divBdr>
    </w:div>
    <w:div w:id="577716575">
      <w:marLeft w:val="0"/>
      <w:marRight w:val="0"/>
      <w:marTop w:val="0"/>
      <w:marBottom w:val="0"/>
      <w:divBdr>
        <w:top w:val="none" w:sz="0" w:space="0" w:color="auto"/>
        <w:left w:val="none" w:sz="0" w:space="0" w:color="auto"/>
        <w:bottom w:val="none" w:sz="0" w:space="0" w:color="auto"/>
        <w:right w:val="none" w:sz="0" w:space="0" w:color="auto"/>
      </w:divBdr>
    </w:div>
    <w:div w:id="577716577">
      <w:marLeft w:val="0"/>
      <w:marRight w:val="0"/>
      <w:marTop w:val="0"/>
      <w:marBottom w:val="0"/>
      <w:divBdr>
        <w:top w:val="none" w:sz="0" w:space="0" w:color="auto"/>
        <w:left w:val="none" w:sz="0" w:space="0" w:color="auto"/>
        <w:bottom w:val="none" w:sz="0" w:space="0" w:color="auto"/>
        <w:right w:val="none" w:sz="0" w:space="0" w:color="auto"/>
      </w:divBdr>
    </w:div>
    <w:div w:id="577716580">
      <w:marLeft w:val="0"/>
      <w:marRight w:val="0"/>
      <w:marTop w:val="0"/>
      <w:marBottom w:val="0"/>
      <w:divBdr>
        <w:top w:val="none" w:sz="0" w:space="0" w:color="auto"/>
        <w:left w:val="none" w:sz="0" w:space="0" w:color="auto"/>
        <w:bottom w:val="none" w:sz="0" w:space="0" w:color="auto"/>
        <w:right w:val="none" w:sz="0" w:space="0" w:color="auto"/>
      </w:divBdr>
    </w:div>
    <w:div w:id="577716583">
      <w:marLeft w:val="0"/>
      <w:marRight w:val="0"/>
      <w:marTop w:val="0"/>
      <w:marBottom w:val="0"/>
      <w:divBdr>
        <w:top w:val="none" w:sz="0" w:space="0" w:color="auto"/>
        <w:left w:val="none" w:sz="0" w:space="0" w:color="auto"/>
        <w:bottom w:val="none" w:sz="0" w:space="0" w:color="auto"/>
        <w:right w:val="none" w:sz="0" w:space="0" w:color="auto"/>
      </w:divBdr>
    </w:div>
    <w:div w:id="577716584">
      <w:marLeft w:val="0"/>
      <w:marRight w:val="0"/>
      <w:marTop w:val="0"/>
      <w:marBottom w:val="0"/>
      <w:divBdr>
        <w:top w:val="none" w:sz="0" w:space="0" w:color="auto"/>
        <w:left w:val="none" w:sz="0" w:space="0" w:color="auto"/>
        <w:bottom w:val="none" w:sz="0" w:space="0" w:color="auto"/>
        <w:right w:val="none" w:sz="0" w:space="0" w:color="auto"/>
      </w:divBdr>
      <w:divsChild>
        <w:div w:id="577715071">
          <w:marLeft w:val="0"/>
          <w:marRight w:val="0"/>
          <w:marTop w:val="0"/>
          <w:marBottom w:val="0"/>
          <w:divBdr>
            <w:top w:val="none" w:sz="0" w:space="0" w:color="auto"/>
            <w:left w:val="none" w:sz="0" w:space="0" w:color="auto"/>
            <w:bottom w:val="none" w:sz="0" w:space="0" w:color="auto"/>
            <w:right w:val="none" w:sz="0" w:space="0" w:color="auto"/>
          </w:divBdr>
        </w:div>
        <w:div w:id="577715128">
          <w:marLeft w:val="0"/>
          <w:marRight w:val="0"/>
          <w:marTop w:val="0"/>
          <w:marBottom w:val="0"/>
          <w:divBdr>
            <w:top w:val="none" w:sz="0" w:space="0" w:color="auto"/>
            <w:left w:val="none" w:sz="0" w:space="0" w:color="auto"/>
            <w:bottom w:val="none" w:sz="0" w:space="0" w:color="auto"/>
            <w:right w:val="none" w:sz="0" w:space="0" w:color="auto"/>
          </w:divBdr>
        </w:div>
        <w:div w:id="577715201">
          <w:marLeft w:val="0"/>
          <w:marRight w:val="0"/>
          <w:marTop w:val="0"/>
          <w:marBottom w:val="0"/>
          <w:divBdr>
            <w:top w:val="none" w:sz="0" w:space="0" w:color="auto"/>
            <w:left w:val="none" w:sz="0" w:space="0" w:color="auto"/>
            <w:bottom w:val="none" w:sz="0" w:space="0" w:color="auto"/>
            <w:right w:val="none" w:sz="0" w:space="0" w:color="auto"/>
          </w:divBdr>
        </w:div>
        <w:div w:id="577715321">
          <w:marLeft w:val="0"/>
          <w:marRight w:val="0"/>
          <w:marTop w:val="0"/>
          <w:marBottom w:val="0"/>
          <w:divBdr>
            <w:top w:val="none" w:sz="0" w:space="0" w:color="auto"/>
            <w:left w:val="none" w:sz="0" w:space="0" w:color="auto"/>
            <w:bottom w:val="none" w:sz="0" w:space="0" w:color="auto"/>
            <w:right w:val="none" w:sz="0" w:space="0" w:color="auto"/>
          </w:divBdr>
        </w:div>
        <w:div w:id="577715414">
          <w:marLeft w:val="0"/>
          <w:marRight w:val="0"/>
          <w:marTop w:val="0"/>
          <w:marBottom w:val="0"/>
          <w:divBdr>
            <w:top w:val="none" w:sz="0" w:space="0" w:color="auto"/>
            <w:left w:val="none" w:sz="0" w:space="0" w:color="auto"/>
            <w:bottom w:val="none" w:sz="0" w:space="0" w:color="auto"/>
            <w:right w:val="none" w:sz="0" w:space="0" w:color="auto"/>
          </w:divBdr>
        </w:div>
        <w:div w:id="577715698">
          <w:marLeft w:val="0"/>
          <w:marRight w:val="0"/>
          <w:marTop w:val="0"/>
          <w:marBottom w:val="0"/>
          <w:divBdr>
            <w:top w:val="none" w:sz="0" w:space="0" w:color="auto"/>
            <w:left w:val="none" w:sz="0" w:space="0" w:color="auto"/>
            <w:bottom w:val="none" w:sz="0" w:space="0" w:color="auto"/>
            <w:right w:val="none" w:sz="0" w:space="0" w:color="auto"/>
          </w:divBdr>
        </w:div>
        <w:div w:id="577715994">
          <w:marLeft w:val="0"/>
          <w:marRight w:val="0"/>
          <w:marTop w:val="0"/>
          <w:marBottom w:val="0"/>
          <w:divBdr>
            <w:top w:val="none" w:sz="0" w:space="0" w:color="auto"/>
            <w:left w:val="none" w:sz="0" w:space="0" w:color="auto"/>
            <w:bottom w:val="none" w:sz="0" w:space="0" w:color="auto"/>
            <w:right w:val="none" w:sz="0" w:space="0" w:color="auto"/>
          </w:divBdr>
        </w:div>
        <w:div w:id="577716231">
          <w:marLeft w:val="0"/>
          <w:marRight w:val="0"/>
          <w:marTop w:val="0"/>
          <w:marBottom w:val="0"/>
          <w:divBdr>
            <w:top w:val="none" w:sz="0" w:space="0" w:color="auto"/>
            <w:left w:val="none" w:sz="0" w:space="0" w:color="auto"/>
            <w:bottom w:val="none" w:sz="0" w:space="0" w:color="auto"/>
            <w:right w:val="none" w:sz="0" w:space="0" w:color="auto"/>
          </w:divBdr>
        </w:div>
        <w:div w:id="577716341">
          <w:marLeft w:val="0"/>
          <w:marRight w:val="0"/>
          <w:marTop w:val="0"/>
          <w:marBottom w:val="0"/>
          <w:divBdr>
            <w:top w:val="none" w:sz="0" w:space="0" w:color="auto"/>
            <w:left w:val="none" w:sz="0" w:space="0" w:color="auto"/>
            <w:bottom w:val="none" w:sz="0" w:space="0" w:color="auto"/>
            <w:right w:val="none" w:sz="0" w:space="0" w:color="auto"/>
          </w:divBdr>
        </w:div>
        <w:div w:id="577716686">
          <w:marLeft w:val="0"/>
          <w:marRight w:val="0"/>
          <w:marTop w:val="0"/>
          <w:marBottom w:val="0"/>
          <w:divBdr>
            <w:top w:val="none" w:sz="0" w:space="0" w:color="auto"/>
            <w:left w:val="none" w:sz="0" w:space="0" w:color="auto"/>
            <w:bottom w:val="none" w:sz="0" w:space="0" w:color="auto"/>
            <w:right w:val="none" w:sz="0" w:space="0" w:color="auto"/>
          </w:divBdr>
        </w:div>
        <w:div w:id="577717164">
          <w:marLeft w:val="0"/>
          <w:marRight w:val="0"/>
          <w:marTop w:val="0"/>
          <w:marBottom w:val="0"/>
          <w:divBdr>
            <w:top w:val="none" w:sz="0" w:space="0" w:color="auto"/>
            <w:left w:val="none" w:sz="0" w:space="0" w:color="auto"/>
            <w:bottom w:val="none" w:sz="0" w:space="0" w:color="auto"/>
            <w:right w:val="none" w:sz="0" w:space="0" w:color="auto"/>
          </w:divBdr>
        </w:div>
        <w:div w:id="577717265">
          <w:marLeft w:val="0"/>
          <w:marRight w:val="0"/>
          <w:marTop w:val="0"/>
          <w:marBottom w:val="0"/>
          <w:divBdr>
            <w:top w:val="none" w:sz="0" w:space="0" w:color="auto"/>
            <w:left w:val="none" w:sz="0" w:space="0" w:color="auto"/>
            <w:bottom w:val="none" w:sz="0" w:space="0" w:color="auto"/>
            <w:right w:val="none" w:sz="0" w:space="0" w:color="auto"/>
          </w:divBdr>
        </w:div>
        <w:div w:id="577717277">
          <w:marLeft w:val="0"/>
          <w:marRight w:val="0"/>
          <w:marTop w:val="0"/>
          <w:marBottom w:val="0"/>
          <w:divBdr>
            <w:top w:val="none" w:sz="0" w:space="0" w:color="auto"/>
            <w:left w:val="none" w:sz="0" w:space="0" w:color="auto"/>
            <w:bottom w:val="none" w:sz="0" w:space="0" w:color="auto"/>
            <w:right w:val="none" w:sz="0" w:space="0" w:color="auto"/>
          </w:divBdr>
        </w:div>
        <w:div w:id="577717360">
          <w:marLeft w:val="0"/>
          <w:marRight w:val="0"/>
          <w:marTop w:val="0"/>
          <w:marBottom w:val="0"/>
          <w:divBdr>
            <w:top w:val="none" w:sz="0" w:space="0" w:color="auto"/>
            <w:left w:val="none" w:sz="0" w:space="0" w:color="auto"/>
            <w:bottom w:val="none" w:sz="0" w:space="0" w:color="auto"/>
            <w:right w:val="none" w:sz="0" w:space="0" w:color="auto"/>
          </w:divBdr>
        </w:div>
        <w:div w:id="577717362">
          <w:marLeft w:val="0"/>
          <w:marRight w:val="0"/>
          <w:marTop w:val="0"/>
          <w:marBottom w:val="0"/>
          <w:divBdr>
            <w:top w:val="none" w:sz="0" w:space="0" w:color="auto"/>
            <w:left w:val="none" w:sz="0" w:space="0" w:color="auto"/>
            <w:bottom w:val="none" w:sz="0" w:space="0" w:color="auto"/>
            <w:right w:val="none" w:sz="0" w:space="0" w:color="auto"/>
          </w:divBdr>
        </w:div>
        <w:div w:id="577717681">
          <w:marLeft w:val="0"/>
          <w:marRight w:val="0"/>
          <w:marTop w:val="0"/>
          <w:marBottom w:val="0"/>
          <w:divBdr>
            <w:top w:val="none" w:sz="0" w:space="0" w:color="auto"/>
            <w:left w:val="none" w:sz="0" w:space="0" w:color="auto"/>
            <w:bottom w:val="none" w:sz="0" w:space="0" w:color="auto"/>
            <w:right w:val="none" w:sz="0" w:space="0" w:color="auto"/>
          </w:divBdr>
        </w:div>
      </w:divsChild>
    </w:div>
    <w:div w:id="577716586">
      <w:marLeft w:val="0"/>
      <w:marRight w:val="0"/>
      <w:marTop w:val="0"/>
      <w:marBottom w:val="0"/>
      <w:divBdr>
        <w:top w:val="none" w:sz="0" w:space="0" w:color="auto"/>
        <w:left w:val="none" w:sz="0" w:space="0" w:color="auto"/>
        <w:bottom w:val="none" w:sz="0" w:space="0" w:color="auto"/>
        <w:right w:val="none" w:sz="0" w:space="0" w:color="auto"/>
      </w:divBdr>
    </w:div>
    <w:div w:id="577716587">
      <w:marLeft w:val="0"/>
      <w:marRight w:val="0"/>
      <w:marTop w:val="0"/>
      <w:marBottom w:val="0"/>
      <w:divBdr>
        <w:top w:val="none" w:sz="0" w:space="0" w:color="auto"/>
        <w:left w:val="none" w:sz="0" w:space="0" w:color="auto"/>
        <w:bottom w:val="none" w:sz="0" w:space="0" w:color="auto"/>
        <w:right w:val="none" w:sz="0" w:space="0" w:color="auto"/>
      </w:divBdr>
    </w:div>
    <w:div w:id="577716588">
      <w:marLeft w:val="0"/>
      <w:marRight w:val="0"/>
      <w:marTop w:val="0"/>
      <w:marBottom w:val="0"/>
      <w:divBdr>
        <w:top w:val="none" w:sz="0" w:space="0" w:color="auto"/>
        <w:left w:val="none" w:sz="0" w:space="0" w:color="auto"/>
        <w:bottom w:val="none" w:sz="0" w:space="0" w:color="auto"/>
        <w:right w:val="none" w:sz="0" w:space="0" w:color="auto"/>
      </w:divBdr>
    </w:div>
    <w:div w:id="577716589">
      <w:marLeft w:val="0"/>
      <w:marRight w:val="0"/>
      <w:marTop w:val="0"/>
      <w:marBottom w:val="0"/>
      <w:divBdr>
        <w:top w:val="none" w:sz="0" w:space="0" w:color="auto"/>
        <w:left w:val="none" w:sz="0" w:space="0" w:color="auto"/>
        <w:bottom w:val="none" w:sz="0" w:space="0" w:color="auto"/>
        <w:right w:val="none" w:sz="0" w:space="0" w:color="auto"/>
      </w:divBdr>
    </w:div>
    <w:div w:id="577716591">
      <w:marLeft w:val="0"/>
      <w:marRight w:val="0"/>
      <w:marTop w:val="0"/>
      <w:marBottom w:val="0"/>
      <w:divBdr>
        <w:top w:val="none" w:sz="0" w:space="0" w:color="auto"/>
        <w:left w:val="none" w:sz="0" w:space="0" w:color="auto"/>
        <w:bottom w:val="none" w:sz="0" w:space="0" w:color="auto"/>
        <w:right w:val="none" w:sz="0" w:space="0" w:color="auto"/>
      </w:divBdr>
      <w:divsChild>
        <w:div w:id="577714962">
          <w:marLeft w:val="0"/>
          <w:marRight w:val="0"/>
          <w:marTop w:val="0"/>
          <w:marBottom w:val="0"/>
          <w:divBdr>
            <w:top w:val="none" w:sz="0" w:space="0" w:color="auto"/>
            <w:left w:val="none" w:sz="0" w:space="0" w:color="auto"/>
            <w:bottom w:val="none" w:sz="0" w:space="0" w:color="auto"/>
            <w:right w:val="none" w:sz="0" w:space="0" w:color="auto"/>
          </w:divBdr>
        </w:div>
      </w:divsChild>
    </w:div>
    <w:div w:id="577716593">
      <w:marLeft w:val="0"/>
      <w:marRight w:val="0"/>
      <w:marTop w:val="0"/>
      <w:marBottom w:val="0"/>
      <w:divBdr>
        <w:top w:val="none" w:sz="0" w:space="0" w:color="auto"/>
        <w:left w:val="none" w:sz="0" w:space="0" w:color="auto"/>
        <w:bottom w:val="none" w:sz="0" w:space="0" w:color="auto"/>
        <w:right w:val="none" w:sz="0" w:space="0" w:color="auto"/>
      </w:divBdr>
    </w:div>
    <w:div w:id="577716595">
      <w:marLeft w:val="0"/>
      <w:marRight w:val="0"/>
      <w:marTop w:val="0"/>
      <w:marBottom w:val="0"/>
      <w:divBdr>
        <w:top w:val="none" w:sz="0" w:space="0" w:color="auto"/>
        <w:left w:val="none" w:sz="0" w:space="0" w:color="auto"/>
        <w:bottom w:val="none" w:sz="0" w:space="0" w:color="auto"/>
        <w:right w:val="none" w:sz="0" w:space="0" w:color="auto"/>
      </w:divBdr>
      <w:divsChild>
        <w:div w:id="577715717">
          <w:marLeft w:val="0"/>
          <w:marRight w:val="0"/>
          <w:marTop w:val="0"/>
          <w:marBottom w:val="0"/>
          <w:divBdr>
            <w:top w:val="none" w:sz="0" w:space="0" w:color="auto"/>
            <w:left w:val="none" w:sz="0" w:space="0" w:color="auto"/>
            <w:bottom w:val="none" w:sz="0" w:space="0" w:color="auto"/>
            <w:right w:val="none" w:sz="0" w:space="0" w:color="auto"/>
          </w:divBdr>
          <w:divsChild>
            <w:div w:id="577715831">
              <w:marLeft w:val="0"/>
              <w:marRight w:val="0"/>
              <w:marTop w:val="0"/>
              <w:marBottom w:val="0"/>
              <w:divBdr>
                <w:top w:val="none" w:sz="0" w:space="0" w:color="auto"/>
                <w:left w:val="none" w:sz="0" w:space="0" w:color="auto"/>
                <w:bottom w:val="none" w:sz="0" w:space="0" w:color="auto"/>
                <w:right w:val="none" w:sz="0" w:space="0" w:color="auto"/>
              </w:divBdr>
              <w:divsChild>
                <w:div w:id="577716224">
                  <w:marLeft w:val="0"/>
                  <w:marRight w:val="0"/>
                  <w:marTop w:val="0"/>
                  <w:marBottom w:val="0"/>
                  <w:divBdr>
                    <w:top w:val="none" w:sz="0" w:space="0" w:color="auto"/>
                    <w:left w:val="none" w:sz="0" w:space="0" w:color="auto"/>
                    <w:bottom w:val="none" w:sz="0" w:space="0" w:color="auto"/>
                    <w:right w:val="none" w:sz="0" w:space="0" w:color="auto"/>
                  </w:divBdr>
                  <w:divsChild>
                    <w:div w:id="5777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596">
      <w:marLeft w:val="0"/>
      <w:marRight w:val="0"/>
      <w:marTop w:val="0"/>
      <w:marBottom w:val="0"/>
      <w:divBdr>
        <w:top w:val="none" w:sz="0" w:space="0" w:color="auto"/>
        <w:left w:val="none" w:sz="0" w:space="0" w:color="auto"/>
        <w:bottom w:val="none" w:sz="0" w:space="0" w:color="auto"/>
        <w:right w:val="none" w:sz="0" w:space="0" w:color="auto"/>
      </w:divBdr>
    </w:div>
    <w:div w:id="577716601">
      <w:marLeft w:val="0"/>
      <w:marRight w:val="0"/>
      <w:marTop w:val="0"/>
      <w:marBottom w:val="0"/>
      <w:divBdr>
        <w:top w:val="none" w:sz="0" w:space="0" w:color="auto"/>
        <w:left w:val="none" w:sz="0" w:space="0" w:color="auto"/>
        <w:bottom w:val="none" w:sz="0" w:space="0" w:color="auto"/>
        <w:right w:val="none" w:sz="0" w:space="0" w:color="auto"/>
      </w:divBdr>
    </w:div>
    <w:div w:id="577716602">
      <w:marLeft w:val="0"/>
      <w:marRight w:val="0"/>
      <w:marTop w:val="0"/>
      <w:marBottom w:val="0"/>
      <w:divBdr>
        <w:top w:val="none" w:sz="0" w:space="0" w:color="auto"/>
        <w:left w:val="none" w:sz="0" w:space="0" w:color="auto"/>
        <w:bottom w:val="none" w:sz="0" w:space="0" w:color="auto"/>
        <w:right w:val="none" w:sz="0" w:space="0" w:color="auto"/>
      </w:divBdr>
    </w:div>
    <w:div w:id="577716604">
      <w:marLeft w:val="0"/>
      <w:marRight w:val="0"/>
      <w:marTop w:val="0"/>
      <w:marBottom w:val="0"/>
      <w:divBdr>
        <w:top w:val="none" w:sz="0" w:space="0" w:color="auto"/>
        <w:left w:val="none" w:sz="0" w:space="0" w:color="auto"/>
        <w:bottom w:val="none" w:sz="0" w:space="0" w:color="auto"/>
        <w:right w:val="none" w:sz="0" w:space="0" w:color="auto"/>
      </w:divBdr>
    </w:div>
    <w:div w:id="577716610">
      <w:marLeft w:val="0"/>
      <w:marRight w:val="0"/>
      <w:marTop w:val="0"/>
      <w:marBottom w:val="0"/>
      <w:divBdr>
        <w:top w:val="none" w:sz="0" w:space="0" w:color="auto"/>
        <w:left w:val="none" w:sz="0" w:space="0" w:color="auto"/>
        <w:bottom w:val="none" w:sz="0" w:space="0" w:color="auto"/>
        <w:right w:val="none" w:sz="0" w:space="0" w:color="auto"/>
      </w:divBdr>
    </w:div>
    <w:div w:id="577716612">
      <w:marLeft w:val="0"/>
      <w:marRight w:val="0"/>
      <w:marTop w:val="0"/>
      <w:marBottom w:val="0"/>
      <w:divBdr>
        <w:top w:val="none" w:sz="0" w:space="0" w:color="auto"/>
        <w:left w:val="none" w:sz="0" w:space="0" w:color="auto"/>
        <w:bottom w:val="none" w:sz="0" w:space="0" w:color="auto"/>
        <w:right w:val="none" w:sz="0" w:space="0" w:color="auto"/>
      </w:divBdr>
    </w:div>
    <w:div w:id="577716615">
      <w:marLeft w:val="0"/>
      <w:marRight w:val="0"/>
      <w:marTop w:val="0"/>
      <w:marBottom w:val="0"/>
      <w:divBdr>
        <w:top w:val="none" w:sz="0" w:space="0" w:color="auto"/>
        <w:left w:val="none" w:sz="0" w:space="0" w:color="auto"/>
        <w:bottom w:val="none" w:sz="0" w:space="0" w:color="auto"/>
        <w:right w:val="none" w:sz="0" w:space="0" w:color="auto"/>
      </w:divBdr>
      <w:divsChild>
        <w:div w:id="577717275">
          <w:marLeft w:val="0"/>
          <w:marRight w:val="0"/>
          <w:marTop w:val="0"/>
          <w:marBottom w:val="0"/>
          <w:divBdr>
            <w:top w:val="none" w:sz="0" w:space="0" w:color="auto"/>
            <w:left w:val="none" w:sz="0" w:space="0" w:color="auto"/>
            <w:bottom w:val="none" w:sz="0" w:space="0" w:color="auto"/>
            <w:right w:val="none" w:sz="0" w:space="0" w:color="auto"/>
          </w:divBdr>
        </w:div>
      </w:divsChild>
    </w:div>
    <w:div w:id="577716617">
      <w:marLeft w:val="0"/>
      <w:marRight w:val="0"/>
      <w:marTop w:val="0"/>
      <w:marBottom w:val="0"/>
      <w:divBdr>
        <w:top w:val="none" w:sz="0" w:space="0" w:color="auto"/>
        <w:left w:val="none" w:sz="0" w:space="0" w:color="auto"/>
        <w:bottom w:val="none" w:sz="0" w:space="0" w:color="auto"/>
        <w:right w:val="none" w:sz="0" w:space="0" w:color="auto"/>
      </w:divBdr>
    </w:div>
    <w:div w:id="577716619">
      <w:marLeft w:val="0"/>
      <w:marRight w:val="0"/>
      <w:marTop w:val="0"/>
      <w:marBottom w:val="0"/>
      <w:divBdr>
        <w:top w:val="none" w:sz="0" w:space="0" w:color="auto"/>
        <w:left w:val="none" w:sz="0" w:space="0" w:color="auto"/>
        <w:bottom w:val="none" w:sz="0" w:space="0" w:color="auto"/>
        <w:right w:val="none" w:sz="0" w:space="0" w:color="auto"/>
      </w:divBdr>
      <w:divsChild>
        <w:div w:id="577715334">
          <w:marLeft w:val="0"/>
          <w:marRight w:val="0"/>
          <w:marTop w:val="0"/>
          <w:marBottom w:val="0"/>
          <w:divBdr>
            <w:top w:val="none" w:sz="0" w:space="0" w:color="auto"/>
            <w:left w:val="none" w:sz="0" w:space="0" w:color="auto"/>
            <w:bottom w:val="none" w:sz="0" w:space="0" w:color="auto"/>
            <w:right w:val="none" w:sz="0" w:space="0" w:color="auto"/>
          </w:divBdr>
          <w:divsChild>
            <w:div w:id="577714754">
              <w:marLeft w:val="0"/>
              <w:marRight w:val="0"/>
              <w:marTop w:val="0"/>
              <w:marBottom w:val="0"/>
              <w:divBdr>
                <w:top w:val="none" w:sz="0" w:space="0" w:color="auto"/>
                <w:left w:val="none" w:sz="0" w:space="0" w:color="auto"/>
                <w:bottom w:val="none" w:sz="0" w:space="0" w:color="auto"/>
                <w:right w:val="none" w:sz="0" w:space="0" w:color="auto"/>
              </w:divBdr>
            </w:div>
          </w:divsChild>
        </w:div>
        <w:div w:id="577717488">
          <w:marLeft w:val="0"/>
          <w:marRight w:val="0"/>
          <w:marTop w:val="0"/>
          <w:marBottom w:val="0"/>
          <w:divBdr>
            <w:top w:val="none" w:sz="0" w:space="0" w:color="auto"/>
            <w:left w:val="none" w:sz="0" w:space="0" w:color="auto"/>
            <w:bottom w:val="none" w:sz="0" w:space="0" w:color="auto"/>
            <w:right w:val="none" w:sz="0" w:space="0" w:color="auto"/>
          </w:divBdr>
        </w:div>
      </w:divsChild>
    </w:div>
    <w:div w:id="577716622">
      <w:marLeft w:val="0"/>
      <w:marRight w:val="0"/>
      <w:marTop w:val="0"/>
      <w:marBottom w:val="0"/>
      <w:divBdr>
        <w:top w:val="none" w:sz="0" w:space="0" w:color="auto"/>
        <w:left w:val="none" w:sz="0" w:space="0" w:color="auto"/>
        <w:bottom w:val="none" w:sz="0" w:space="0" w:color="auto"/>
        <w:right w:val="none" w:sz="0" w:space="0" w:color="auto"/>
      </w:divBdr>
    </w:div>
    <w:div w:id="577716628">
      <w:marLeft w:val="0"/>
      <w:marRight w:val="0"/>
      <w:marTop w:val="0"/>
      <w:marBottom w:val="0"/>
      <w:divBdr>
        <w:top w:val="none" w:sz="0" w:space="0" w:color="auto"/>
        <w:left w:val="none" w:sz="0" w:space="0" w:color="auto"/>
        <w:bottom w:val="none" w:sz="0" w:space="0" w:color="auto"/>
        <w:right w:val="none" w:sz="0" w:space="0" w:color="auto"/>
      </w:divBdr>
      <w:divsChild>
        <w:div w:id="577714762">
          <w:marLeft w:val="0"/>
          <w:marRight w:val="0"/>
          <w:marTop w:val="0"/>
          <w:marBottom w:val="0"/>
          <w:divBdr>
            <w:top w:val="none" w:sz="0" w:space="0" w:color="auto"/>
            <w:left w:val="none" w:sz="0" w:space="0" w:color="auto"/>
            <w:bottom w:val="none" w:sz="0" w:space="0" w:color="auto"/>
            <w:right w:val="none" w:sz="0" w:space="0" w:color="auto"/>
          </w:divBdr>
        </w:div>
      </w:divsChild>
    </w:div>
    <w:div w:id="577716629">
      <w:marLeft w:val="0"/>
      <w:marRight w:val="0"/>
      <w:marTop w:val="0"/>
      <w:marBottom w:val="0"/>
      <w:divBdr>
        <w:top w:val="none" w:sz="0" w:space="0" w:color="auto"/>
        <w:left w:val="none" w:sz="0" w:space="0" w:color="auto"/>
        <w:bottom w:val="none" w:sz="0" w:space="0" w:color="auto"/>
        <w:right w:val="none" w:sz="0" w:space="0" w:color="auto"/>
      </w:divBdr>
    </w:div>
    <w:div w:id="577716630">
      <w:marLeft w:val="0"/>
      <w:marRight w:val="0"/>
      <w:marTop w:val="0"/>
      <w:marBottom w:val="0"/>
      <w:divBdr>
        <w:top w:val="none" w:sz="0" w:space="0" w:color="auto"/>
        <w:left w:val="none" w:sz="0" w:space="0" w:color="auto"/>
        <w:bottom w:val="none" w:sz="0" w:space="0" w:color="auto"/>
        <w:right w:val="none" w:sz="0" w:space="0" w:color="auto"/>
      </w:divBdr>
    </w:div>
    <w:div w:id="577716638">
      <w:marLeft w:val="0"/>
      <w:marRight w:val="0"/>
      <w:marTop w:val="0"/>
      <w:marBottom w:val="0"/>
      <w:divBdr>
        <w:top w:val="none" w:sz="0" w:space="0" w:color="auto"/>
        <w:left w:val="none" w:sz="0" w:space="0" w:color="auto"/>
        <w:bottom w:val="none" w:sz="0" w:space="0" w:color="auto"/>
        <w:right w:val="none" w:sz="0" w:space="0" w:color="auto"/>
      </w:divBdr>
    </w:div>
    <w:div w:id="577716640">
      <w:marLeft w:val="0"/>
      <w:marRight w:val="0"/>
      <w:marTop w:val="0"/>
      <w:marBottom w:val="0"/>
      <w:divBdr>
        <w:top w:val="none" w:sz="0" w:space="0" w:color="auto"/>
        <w:left w:val="none" w:sz="0" w:space="0" w:color="auto"/>
        <w:bottom w:val="none" w:sz="0" w:space="0" w:color="auto"/>
        <w:right w:val="none" w:sz="0" w:space="0" w:color="auto"/>
      </w:divBdr>
      <w:divsChild>
        <w:div w:id="577716862">
          <w:marLeft w:val="0"/>
          <w:marRight w:val="0"/>
          <w:marTop w:val="0"/>
          <w:marBottom w:val="0"/>
          <w:divBdr>
            <w:top w:val="none" w:sz="0" w:space="0" w:color="auto"/>
            <w:left w:val="none" w:sz="0" w:space="0" w:color="auto"/>
            <w:bottom w:val="none" w:sz="0" w:space="0" w:color="auto"/>
            <w:right w:val="none" w:sz="0" w:space="0" w:color="auto"/>
          </w:divBdr>
        </w:div>
      </w:divsChild>
    </w:div>
    <w:div w:id="577716643">
      <w:marLeft w:val="0"/>
      <w:marRight w:val="0"/>
      <w:marTop w:val="0"/>
      <w:marBottom w:val="0"/>
      <w:divBdr>
        <w:top w:val="none" w:sz="0" w:space="0" w:color="auto"/>
        <w:left w:val="none" w:sz="0" w:space="0" w:color="auto"/>
        <w:bottom w:val="none" w:sz="0" w:space="0" w:color="auto"/>
        <w:right w:val="none" w:sz="0" w:space="0" w:color="auto"/>
      </w:divBdr>
      <w:divsChild>
        <w:div w:id="577714780">
          <w:marLeft w:val="0"/>
          <w:marRight w:val="0"/>
          <w:marTop w:val="0"/>
          <w:marBottom w:val="0"/>
          <w:divBdr>
            <w:top w:val="none" w:sz="0" w:space="0" w:color="auto"/>
            <w:left w:val="none" w:sz="0" w:space="0" w:color="auto"/>
            <w:bottom w:val="none" w:sz="0" w:space="0" w:color="auto"/>
            <w:right w:val="none" w:sz="0" w:space="0" w:color="auto"/>
          </w:divBdr>
        </w:div>
        <w:div w:id="577715573">
          <w:marLeft w:val="0"/>
          <w:marRight w:val="0"/>
          <w:marTop w:val="0"/>
          <w:marBottom w:val="0"/>
          <w:divBdr>
            <w:top w:val="none" w:sz="0" w:space="0" w:color="auto"/>
            <w:left w:val="none" w:sz="0" w:space="0" w:color="auto"/>
            <w:bottom w:val="none" w:sz="0" w:space="0" w:color="auto"/>
            <w:right w:val="none" w:sz="0" w:space="0" w:color="auto"/>
          </w:divBdr>
        </w:div>
        <w:div w:id="577716359">
          <w:marLeft w:val="0"/>
          <w:marRight w:val="0"/>
          <w:marTop w:val="0"/>
          <w:marBottom w:val="0"/>
          <w:divBdr>
            <w:top w:val="none" w:sz="0" w:space="0" w:color="auto"/>
            <w:left w:val="none" w:sz="0" w:space="0" w:color="auto"/>
            <w:bottom w:val="none" w:sz="0" w:space="0" w:color="auto"/>
            <w:right w:val="none" w:sz="0" w:space="0" w:color="auto"/>
          </w:divBdr>
        </w:div>
        <w:div w:id="577716626">
          <w:marLeft w:val="0"/>
          <w:marRight w:val="0"/>
          <w:marTop w:val="0"/>
          <w:marBottom w:val="0"/>
          <w:divBdr>
            <w:top w:val="none" w:sz="0" w:space="0" w:color="auto"/>
            <w:left w:val="none" w:sz="0" w:space="0" w:color="auto"/>
            <w:bottom w:val="none" w:sz="0" w:space="0" w:color="auto"/>
            <w:right w:val="none" w:sz="0" w:space="0" w:color="auto"/>
          </w:divBdr>
          <w:divsChild>
            <w:div w:id="577715063">
              <w:marLeft w:val="0"/>
              <w:marRight w:val="0"/>
              <w:marTop w:val="0"/>
              <w:marBottom w:val="0"/>
              <w:divBdr>
                <w:top w:val="none" w:sz="0" w:space="0" w:color="auto"/>
                <w:left w:val="none" w:sz="0" w:space="0" w:color="auto"/>
                <w:bottom w:val="none" w:sz="0" w:space="0" w:color="auto"/>
                <w:right w:val="none" w:sz="0" w:space="0" w:color="auto"/>
              </w:divBdr>
            </w:div>
            <w:div w:id="577715150">
              <w:marLeft w:val="0"/>
              <w:marRight w:val="0"/>
              <w:marTop w:val="0"/>
              <w:marBottom w:val="0"/>
              <w:divBdr>
                <w:top w:val="none" w:sz="0" w:space="0" w:color="auto"/>
                <w:left w:val="none" w:sz="0" w:space="0" w:color="auto"/>
                <w:bottom w:val="none" w:sz="0" w:space="0" w:color="auto"/>
                <w:right w:val="none" w:sz="0" w:space="0" w:color="auto"/>
              </w:divBdr>
            </w:div>
            <w:div w:id="577715749">
              <w:marLeft w:val="0"/>
              <w:marRight w:val="0"/>
              <w:marTop w:val="0"/>
              <w:marBottom w:val="0"/>
              <w:divBdr>
                <w:top w:val="none" w:sz="0" w:space="0" w:color="auto"/>
                <w:left w:val="none" w:sz="0" w:space="0" w:color="auto"/>
                <w:bottom w:val="none" w:sz="0" w:space="0" w:color="auto"/>
                <w:right w:val="none" w:sz="0" w:space="0" w:color="auto"/>
              </w:divBdr>
            </w:div>
            <w:div w:id="577715985">
              <w:marLeft w:val="0"/>
              <w:marRight w:val="0"/>
              <w:marTop w:val="0"/>
              <w:marBottom w:val="0"/>
              <w:divBdr>
                <w:top w:val="none" w:sz="0" w:space="0" w:color="auto"/>
                <w:left w:val="none" w:sz="0" w:space="0" w:color="auto"/>
                <w:bottom w:val="none" w:sz="0" w:space="0" w:color="auto"/>
                <w:right w:val="none" w:sz="0" w:space="0" w:color="auto"/>
              </w:divBdr>
            </w:div>
            <w:div w:id="577715998">
              <w:marLeft w:val="0"/>
              <w:marRight w:val="0"/>
              <w:marTop w:val="0"/>
              <w:marBottom w:val="0"/>
              <w:divBdr>
                <w:top w:val="none" w:sz="0" w:space="0" w:color="auto"/>
                <w:left w:val="none" w:sz="0" w:space="0" w:color="auto"/>
                <w:bottom w:val="none" w:sz="0" w:space="0" w:color="auto"/>
                <w:right w:val="none" w:sz="0" w:space="0" w:color="auto"/>
              </w:divBdr>
            </w:div>
            <w:div w:id="577716857">
              <w:marLeft w:val="0"/>
              <w:marRight w:val="0"/>
              <w:marTop w:val="0"/>
              <w:marBottom w:val="0"/>
              <w:divBdr>
                <w:top w:val="none" w:sz="0" w:space="0" w:color="auto"/>
                <w:left w:val="none" w:sz="0" w:space="0" w:color="auto"/>
                <w:bottom w:val="none" w:sz="0" w:space="0" w:color="auto"/>
                <w:right w:val="none" w:sz="0" w:space="0" w:color="auto"/>
              </w:divBdr>
            </w:div>
            <w:div w:id="577717134">
              <w:marLeft w:val="0"/>
              <w:marRight w:val="0"/>
              <w:marTop w:val="0"/>
              <w:marBottom w:val="0"/>
              <w:divBdr>
                <w:top w:val="none" w:sz="0" w:space="0" w:color="auto"/>
                <w:left w:val="none" w:sz="0" w:space="0" w:color="auto"/>
                <w:bottom w:val="none" w:sz="0" w:space="0" w:color="auto"/>
                <w:right w:val="none" w:sz="0" w:space="0" w:color="auto"/>
              </w:divBdr>
            </w:div>
          </w:divsChild>
        </w:div>
        <w:div w:id="577717490">
          <w:marLeft w:val="0"/>
          <w:marRight w:val="0"/>
          <w:marTop w:val="0"/>
          <w:marBottom w:val="0"/>
          <w:divBdr>
            <w:top w:val="none" w:sz="0" w:space="0" w:color="auto"/>
            <w:left w:val="none" w:sz="0" w:space="0" w:color="auto"/>
            <w:bottom w:val="none" w:sz="0" w:space="0" w:color="auto"/>
            <w:right w:val="none" w:sz="0" w:space="0" w:color="auto"/>
          </w:divBdr>
        </w:div>
      </w:divsChild>
    </w:div>
    <w:div w:id="577716644">
      <w:marLeft w:val="0"/>
      <w:marRight w:val="0"/>
      <w:marTop w:val="0"/>
      <w:marBottom w:val="0"/>
      <w:divBdr>
        <w:top w:val="none" w:sz="0" w:space="0" w:color="auto"/>
        <w:left w:val="none" w:sz="0" w:space="0" w:color="auto"/>
        <w:bottom w:val="none" w:sz="0" w:space="0" w:color="auto"/>
        <w:right w:val="none" w:sz="0" w:space="0" w:color="auto"/>
      </w:divBdr>
    </w:div>
    <w:div w:id="577716647">
      <w:marLeft w:val="0"/>
      <w:marRight w:val="0"/>
      <w:marTop w:val="0"/>
      <w:marBottom w:val="0"/>
      <w:divBdr>
        <w:top w:val="none" w:sz="0" w:space="0" w:color="auto"/>
        <w:left w:val="none" w:sz="0" w:space="0" w:color="auto"/>
        <w:bottom w:val="none" w:sz="0" w:space="0" w:color="auto"/>
        <w:right w:val="none" w:sz="0" w:space="0" w:color="auto"/>
      </w:divBdr>
    </w:div>
    <w:div w:id="577716648">
      <w:marLeft w:val="0"/>
      <w:marRight w:val="0"/>
      <w:marTop w:val="0"/>
      <w:marBottom w:val="0"/>
      <w:divBdr>
        <w:top w:val="none" w:sz="0" w:space="0" w:color="auto"/>
        <w:left w:val="none" w:sz="0" w:space="0" w:color="auto"/>
        <w:bottom w:val="none" w:sz="0" w:space="0" w:color="auto"/>
        <w:right w:val="none" w:sz="0" w:space="0" w:color="auto"/>
      </w:divBdr>
    </w:div>
    <w:div w:id="577716651">
      <w:marLeft w:val="0"/>
      <w:marRight w:val="0"/>
      <w:marTop w:val="0"/>
      <w:marBottom w:val="0"/>
      <w:divBdr>
        <w:top w:val="none" w:sz="0" w:space="0" w:color="auto"/>
        <w:left w:val="none" w:sz="0" w:space="0" w:color="auto"/>
        <w:bottom w:val="none" w:sz="0" w:space="0" w:color="auto"/>
        <w:right w:val="none" w:sz="0" w:space="0" w:color="auto"/>
      </w:divBdr>
    </w:div>
    <w:div w:id="577716653">
      <w:marLeft w:val="0"/>
      <w:marRight w:val="0"/>
      <w:marTop w:val="0"/>
      <w:marBottom w:val="0"/>
      <w:divBdr>
        <w:top w:val="none" w:sz="0" w:space="0" w:color="auto"/>
        <w:left w:val="none" w:sz="0" w:space="0" w:color="auto"/>
        <w:bottom w:val="none" w:sz="0" w:space="0" w:color="auto"/>
        <w:right w:val="none" w:sz="0" w:space="0" w:color="auto"/>
      </w:divBdr>
      <w:divsChild>
        <w:div w:id="577714926">
          <w:marLeft w:val="0"/>
          <w:marRight w:val="0"/>
          <w:marTop w:val="0"/>
          <w:marBottom w:val="0"/>
          <w:divBdr>
            <w:top w:val="none" w:sz="0" w:space="0" w:color="auto"/>
            <w:left w:val="none" w:sz="0" w:space="0" w:color="auto"/>
            <w:bottom w:val="none" w:sz="0" w:space="0" w:color="auto"/>
            <w:right w:val="none" w:sz="0" w:space="0" w:color="auto"/>
          </w:divBdr>
          <w:divsChild>
            <w:div w:id="577716334">
              <w:marLeft w:val="0"/>
              <w:marRight w:val="0"/>
              <w:marTop w:val="0"/>
              <w:marBottom w:val="0"/>
              <w:divBdr>
                <w:top w:val="none" w:sz="0" w:space="0" w:color="auto"/>
                <w:left w:val="none" w:sz="0" w:space="0" w:color="auto"/>
                <w:bottom w:val="none" w:sz="0" w:space="0" w:color="auto"/>
                <w:right w:val="none" w:sz="0" w:space="0" w:color="auto"/>
              </w:divBdr>
              <w:divsChild>
                <w:div w:id="577717416">
                  <w:marLeft w:val="0"/>
                  <w:marRight w:val="0"/>
                  <w:marTop w:val="0"/>
                  <w:marBottom w:val="0"/>
                  <w:divBdr>
                    <w:top w:val="none" w:sz="0" w:space="0" w:color="auto"/>
                    <w:left w:val="none" w:sz="0" w:space="0" w:color="auto"/>
                    <w:bottom w:val="none" w:sz="0" w:space="0" w:color="auto"/>
                    <w:right w:val="none" w:sz="0" w:space="0" w:color="auto"/>
                  </w:divBdr>
                  <w:divsChild>
                    <w:div w:id="577715229">
                      <w:marLeft w:val="0"/>
                      <w:marRight w:val="0"/>
                      <w:marTop w:val="0"/>
                      <w:marBottom w:val="0"/>
                      <w:divBdr>
                        <w:top w:val="none" w:sz="0" w:space="0" w:color="auto"/>
                        <w:left w:val="none" w:sz="0" w:space="0" w:color="auto"/>
                        <w:bottom w:val="none" w:sz="0" w:space="0" w:color="auto"/>
                        <w:right w:val="none" w:sz="0" w:space="0" w:color="auto"/>
                      </w:divBdr>
                      <w:divsChild>
                        <w:div w:id="577716870">
                          <w:marLeft w:val="0"/>
                          <w:marRight w:val="0"/>
                          <w:marTop w:val="0"/>
                          <w:marBottom w:val="0"/>
                          <w:divBdr>
                            <w:top w:val="none" w:sz="0" w:space="0" w:color="auto"/>
                            <w:left w:val="none" w:sz="0" w:space="0" w:color="auto"/>
                            <w:bottom w:val="none" w:sz="0" w:space="0" w:color="auto"/>
                            <w:right w:val="none" w:sz="0" w:space="0" w:color="auto"/>
                          </w:divBdr>
                          <w:divsChild>
                            <w:div w:id="577715754">
                              <w:marLeft w:val="0"/>
                              <w:marRight w:val="0"/>
                              <w:marTop w:val="0"/>
                              <w:marBottom w:val="0"/>
                              <w:divBdr>
                                <w:top w:val="none" w:sz="0" w:space="0" w:color="auto"/>
                                <w:left w:val="none" w:sz="0" w:space="0" w:color="auto"/>
                                <w:bottom w:val="none" w:sz="0" w:space="0" w:color="auto"/>
                                <w:right w:val="none" w:sz="0" w:space="0" w:color="auto"/>
                              </w:divBdr>
                              <w:divsChild>
                                <w:div w:id="577716513">
                                  <w:marLeft w:val="0"/>
                                  <w:marRight w:val="0"/>
                                  <w:marTop w:val="0"/>
                                  <w:marBottom w:val="0"/>
                                  <w:divBdr>
                                    <w:top w:val="none" w:sz="0" w:space="0" w:color="auto"/>
                                    <w:left w:val="none" w:sz="0" w:space="0" w:color="auto"/>
                                    <w:bottom w:val="none" w:sz="0" w:space="0" w:color="auto"/>
                                    <w:right w:val="none" w:sz="0" w:space="0" w:color="auto"/>
                                  </w:divBdr>
                                  <w:divsChild>
                                    <w:div w:id="577717613">
                                      <w:marLeft w:val="0"/>
                                      <w:marRight w:val="0"/>
                                      <w:marTop w:val="0"/>
                                      <w:marBottom w:val="0"/>
                                      <w:divBdr>
                                        <w:top w:val="none" w:sz="0" w:space="0" w:color="auto"/>
                                        <w:left w:val="none" w:sz="0" w:space="0" w:color="auto"/>
                                        <w:bottom w:val="none" w:sz="0" w:space="0" w:color="auto"/>
                                        <w:right w:val="none" w:sz="0" w:space="0" w:color="auto"/>
                                      </w:divBdr>
                                      <w:divsChild>
                                        <w:div w:id="577717550">
                                          <w:marLeft w:val="0"/>
                                          <w:marRight w:val="0"/>
                                          <w:marTop w:val="0"/>
                                          <w:marBottom w:val="0"/>
                                          <w:divBdr>
                                            <w:top w:val="none" w:sz="0" w:space="0" w:color="auto"/>
                                            <w:left w:val="none" w:sz="0" w:space="0" w:color="auto"/>
                                            <w:bottom w:val="none" w:sz="0" w:space="0" w:color="auto"/>
                                            <w:right w:val="none" w:sz="0" w:space="0" w:color="auto"/>
                                          </w:divBdr>
                                          <w:divsChild>
                                            <w:div w:id="577717222">
                                              <w:marLeft w:val="0"/>
                                              <w:marRight w:val="0"/>
                                              <w:marTop w:val="0"/>
                                              <w:marBottom w:val="0"/>
                                              <w:divBdr>
                                                <w:top w:val="none" w:sz="0" w:space="0" w:color="auto"/>
                                                <w:left w:val="none" w:sz="0" w:space="0" w:color="auto"/>
                                                <w:bottom w:val="none" w:sz="0" w:space="0" w:color="auto"/>
                                                <w:right w:val="none" w:sz="0" w:space="0" w:color="auto"/>
                                              </w:divBdr>
                                              <w:divsChild>
                                                <w:div w:id="577717374">
                                                  <w:marLeft w:val="0"/>
                                                  <w:marRight w:val="0"/>
                                                  <w:marTop w:val="0"/>
                                                  <w:marBottom w:val="0"/>
                                                  <w:divBdr>
                                                    <w:top w:val="none" w:sz="0" w:space="0" w:color="auto"/>
                                                    <w:left w:val="none" w:sz="0" w:space="0" w:color="auto"/>
                                                    <w:bottom w:val="none" w:sz="0" w:space="0" w:color="auto"/>
                                                    <w:right w:val="none" w:sz="0" w:space="0" w:color="auto"/>
                                                  </w:divBdr>
                                                  <w:divsChild>
                                                    <w:div w:id="57771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16656">
      <w:marLeft w:val="0"/>
      <w:marRight w:val="0"/>
      <w:marTop w:val="0"/>
      <w:marBottom w:val="0"/>
      <w:divBdr>
        <w:top w:val="none" w:sz="0" w:space="0" w:color="auto"/>
        <w:left w:val="none" w:sz="0" w:space="0" w:color="auto"/>
        <w:bottom w:val="none" w:sz="0" w:space="0" w:color="auto"/>
        <w:right w:val="none" w:sz="0" w:space="0" w:color="auto"/>
      </w:divBdr>
    </w:div>
    <w:div w:id="577716659">
      <w:marLeft w:val="0"/>
      <w:marRight w:val="0"/>
      <w:marTop w:val="0"/>
      <w:marBottom w:val="0"/>
      <w:divBdr>
        <w:top w:val="none" w:sz="0" w:space="0" w:color="auto"/>
        <w:left w:val="none" w:sz="0" w:space="0" w:color="auto"/>
        <w:bottom w:val="none" w:sz="0" w:space="0" w:color="auto"/>
        <w:right w:val="none" w:sz="0" w:space="0" w:color="auto"/>
      </w:divBdr>
    </w:div>
    <w:div w:id="577716660">
      <w:marLeft w:val="0"/>
      <w:marRight w:val="0"/>
      <w:marTop w:val="0"/>
      <w:marBottom w:val="0"/>
      <w:divBdr>
        <w:top w:val="none" w:sz="0" w:space="0" w:color="auto"/>
        <w:left w:val="none" w:sz="0" w:space="0" w:color="auto"/>
        <w:bottom w:val="none" w:sz="0" w:space="0" w:color="auto"/>
        <w:right w:val="none" w:sz="0" w:space="0" w:color="auto"/>
      </w:divBdr>
    </w:div>
    <w:div w:id="577716662">
      <w:marLeft w:val="0"/>
      <w:marRight w:val="0"/>
      <w:marTop w:val="0"/>
      <w:marBottom w:val="0"/>
      <w:divBdr>
        <w:top w:val="none" w:sz="0" w:space="0" w:color="auto"/>
        <w:left w:val="none" w:sz="0" w:space="0" w:color="auto"/>
        <w:bottom w:val="none" w:sz="0" w:space="0" w:color="auto"/>
        <w:right w:val="none" w:sz="0" w:space="0" w:color="auto"/>
      </w:divBdr>
    </w:div>
    <w:div w:id="577716664">
      <w:marLeft w:val="0"/>
      <w:marRight w:val="0"/>
      <w:marTop w:val="0"/>
      <w:marBottom w:val="0"/>
      <w:divBdr>
        <w:top w:val="none" w:sz="0" w:space="0" w:color="auto"/>
        <w:left w:val="none" w:sz="0" w:space="0" w:color="auto"/>
        <w:bottom w:val="none" w:sz="0" w:space="0" w:color="auto"/>
        <w:right w:val="none" w:sz="0" w:space="0" w:color="auto"/>
      </w:divBdr>
    </w:div>
    <w:div w:id="577716666">
      <w:marLeft w:val="0"/>
      <w:marRight w:val="0"/>
      <w:marTop w:val="0"/>
      <w:marBottom w:val="0"/>
      <w:divBdr>
        <w:top w:val="none" w:sz="0" w:space="0" w:color="auto"/>
        <w:left w:val="none" w:sz="0" w:space="0" w:color="auto"/>
        <w:bottom w:val="none" w:sz="0" w:space="0" w:color="auto"/>
        <w:right w:val="none" w:sz="0" w:space="0" w:color="auto"/>
      </w:divBdr>
    </w:div>
    <w:div w:id="577716671">
      <w:marLeft w:val="0"/>
      <w:marRight w:val="0"/>
      <w:marTop w:val="0"/>
      <w:marBottom w:val="0"/>
      <w:divBdr>
        <w:top w:val="none" w:sz="0" w:space="0" w:color="auto"/>
        <w:left w:val="none" w:sz="0" w:space="0" w:color="auto"/>
        <w:bottom w:val="none" w:sz="0" w:space="0" w:color="auto"/>
        <w:right w:val="none" w:sz="0" w:space="0" w:color="auto"/>
      </w:divBdr>
      <w:divsChild>
        <w:div w:id="577717268">
          <w:marLeft w:val="0"/>
          <w:marRight w:val="0"/>
          <w:marTop w:val="0"/>
          <w:marBottom w:val="0"/>
          <w:divBdr>
            <w:top w:val="none" w:sz="0" w:space="0" w:color="auto"/>
            <w:left w:val="none" w:sz="0" w:space="0" w:color="auto"/>
            <w:bottom w:val="none" w:sz="0" w:space="0" w:color="auto"/>
            <w:right w:val="none" w:sz="0" w:space="0" w:color="auto"/>
          </w:divBdr>
        </w:div>
      </w:divsChild>
    </w:div>
    <w:div w:id="577716674">
      <w:marLeft w:val="0"/>
      <w:marRight w:val="0"/>
      <w:marTop w:val="0"/>
      <w:marBottom w:val="0"/>
      <w:divBdr>
        <w:top w:val="none" w:sz="0" w:space="0" w:color="auto"/>
        <w:left w:val="none" w:sz="0" w:space="0" w:color="auto"/>
        <w:bottom w:val="none" w:sz="0" w:space="0" w:color="auto"/>
        <w:right w:val="none" w:sz="0" w:space="0" w:color="auto"/>
      </w:divBdr>
    </w:div>
    <w:div w:id="577716679">
      <w:marLeft w:val="0"/>
      <w:marRight w:val="0"/>
      <w:marTop w:val="0"/>
      <w:marBottom w:val="0"/>
      <w:divBdr>
        <w:top w:val="none" w:sz="0" w:space="0" w:color="auto"/>
        <w:left w:val="none" w:sz="0" w:space="0" w:color="auto"/>
        <w:bottom w:val="none" w:sz="0" w:space="0" w:color="auto"/>
        <w:right w:val="none" w:sz="0" w:space="0" w:color="auto"/>
      </w:divBdr>
    </w:div>
    <w:div w:id="577716680">
      <w:marLeft w:val="0"/>
      <w:marRight w:val="0"/>
      <w:marTop w:val="0"/>
      <w:marBottom w:val="0"/>
      <w:divBdr>
        <w:top w:val="none" w:sz="0" w:space="0" w:color="auto"/>
        <w:left w:val="none" w:sz="0" w:space="0" w:color="auto"/>
        <w:bottom w:val="none" w:sz="0" w:space="0" w:color="auto"/>
        <w:right w:val="none" w:sz="0" w:space="0" w:color="auto"/>
      </w:divBdr>
      <w:divsChild>
        <w:div w:id="577715555">
          <w:marLeft w:val="0"/>
          <w:marRight w:val="0"/>
          <w:marTop w:val="0"/>
          <w:marBottom w:val="0"/>
          <w:divBdr>
            <w:top w:val="none" w:sz="0" w:space="0" w:color="auto"/>
            <w:left w:val="none" w:sz="0" w:space="0" w:color="auto"/>
            <w:bottom w:val="none" w:sz="0" w:space="0" w:color="auto"/>
            <w:right w:val="none" w:sz="0" w:space="0" w:color="auto"/>
          </w:divBdr>
          <w:divsChild>
            <w:div w:id="577716867">
              <w:marLeft w:val="0"/>
              <w:marRight w:val="0"/>
              <w:marTop w:val="0"/>
              <w:marBottom w:val="0"/>
              <w:divBdr>
                <w:top w:val="none" w:sz="0" w:space="0" w:color="auto"/>
                <w:left w:val="none" w:sz="0" w:space="0" w:color="auto"/>
                <w:bottom w:val="none" w:sz="0" w:space="0" w:color="auto"/>
                <w:right w:val="none" w:sz="0" w:space="0" w:color="auto"/>
              </w:divBdr>
              <w:divsChild>
                <w:div w:id="577715476">
                  <w:marLeft w:val="0"/>
                  <w:marRight w:val="0"/>
                  <w:marTop w:val="0"/>
                  <w:marBottom w:val="0"/>
                  <w:divBdr>
                    <w:top w:val="none" w:sz="0" w:space="0" w:color="auto"/>
                    <w:left w:val="none" w:sz="0" w:space="0" w:color="auto"/>
                    <w:bottom w:val="none" w:sz="0" w:space="0" w:color="auto"/>
                    <w:right w:val="none" w:sz="0" w:space="0" w:color="auto"/>
                  </w:divBdr>
                  <w:divsChild>
                    <w:div w:id="577715721">
                      <w:marLeft w:val="0"/>
                      <w:marRight w:val="0"/>
                      <w:marTop w:val="0"/>
                      <w:marBottom w:val="0"/>
                      <w:divBdr>
                        <w:top w:val="none" w:sz="0" w:space="0" w:color="auto"/>
                        <w:left w:val="none" w:sz="0" w:space="0" w:color="auto"/>
                        <w:bottom w:val="none" w:sz="0" w:space="0" w:color="auto"/>
                        <w:right w:val="none" w:sz="0" w:space="0" w:color="auto"/>
                      </w:divBdr>
                      <w:divsChild>
                        <w:div w:id="57771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6831">
          <w:marLeft w:val="0"/>
          <w:marRight w:val="0"/>
          <w:marTop w:val="0"/>
          <w:marBottom w:val="0"/>
          <w:divBdr>
            <w:top w:val="none" w:sz="0" w:space="0" w:color="auto"/>
            <w:left w:val="none" w:sz="0" w:space="0" w:color="auto"/>
            <w:bottom w:val="none" w:sz="0" w:space="0" w:color="auto"/>
            <w:right w:val="none" w:sz="0" w:space="0" w:color="auto"/>
          </w:divBdr>
          <w:divsChild>
            <w:div w:id="577715903">
              <w:marLeft w:val="0"/>
              <w:marRight w:val="0"/>
              <w:marTop w:val="0"/>
              <w:marBottom w:val="0"/>
              <w:divBdr>
                <w:top w:val="none" w:sz="0" w:space="0" w:color="auto"/>
                <w:left w:val="none" w:sz="0" w:space="0" w:color="auto"/>
                <w:bottom w:val="none" w:sz="0" w:space="0" w:color="auto"/>
                <w:right w:val="none" w:sz="0" w:space="0" w:color="auto"/>
              </w:divBdr>
              <w:divsChild>
                <w:div w:id="577715851">
                  <w:marLeft w:val="0"/>
                  <w:marRight w:val="0"/>
                  <w:marTop w:val="0"/>
                  <w:marBottom w:val="0"/>
                  <w:divBdr>
                    <w:top w:val="none" w:sz="0" w:space="0" w:color="auto"/>
                    <w:left w:val="none" w:sz="0" w:space="0" w:color="auto"/>
                    <w:bottom w:val="none" w:sz="0" w:space="0" w:color="auto"/>
                    <w:right w:val="none" w:sz="0" w:space="0" w:color="auto"/>
                  </w:divBdr>
                  <w:divsChild>
                    <w:div w:id="577717229">
                      <w:marLeft w:val="0"/>
                      <w:marRight w:val="0"/>
                      <w:marTop w:val="0"/>
                      <w:marBottom w:val="0"/>
                      <w:divBdr>
                        <w:top w:val="none" w:sz="0" w:space="0" w:color="auto"/>
                        <w:left w:val="none" w:sz="0" w:space="0" w:color="auto"/>
                        <w:bottom w:val="none" w:sz="0" w:space="0" w:color="auto"/>
                        <w:right w:val="none" w:sz="0" w:space="0" w:color="auto"/>
                      </w:divBdr>
                      <w:divsChild>
                        <w:div w:id="577716103">
                          <w:marLeft w:val="0"/>
                          <w:marRight w:val="0"/>
                          <w:marTop w:val="0"/>
                          <w:marBottom w:val="0"/>
                          <w:divBdr>
                            <w:top w:val="none" w:sz="0" w:space="0" w:color="auto"/>
                            <w:left w:val="none" w:sz="0" w:space="0" w:color="auto"/>
                            <w:bottom w:val="none" w:sz="0" w:space="0" w:color="auto"/>
                            <w:right w:val="none" w:sz="0" w:space="0" w:color="auto"/>
                          </w:divBdr>
                        </w:div>
                        <w:div w:id="57771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7207">
          <w:marLeft w:val="0"/>
          <w:marRight w:val="0"/>
          <w:marTop w:val="0"/>
          <w:marBottom w:val="0"/>
          <w:divBdr>
            <w:top w:val="none" w:sz="0" w:space="0" w:color="auto"/>
            <w:left w:val="none" w:sz="0" w:space="0" w:color="auto"/>
            <w:bottom w:val="none" w:sz="0" w:space="0" w:color="auto"/>
            <w:right w:val="none" w:sz="0" w:space="0" w:color="auto"/>
          </w:divBdr>
          <w:divsChild>
            <w:div w:id="577715671">
              <w:marLeft w:val="0"/>
              <w:marRight w:val="0"/>
              <w:marTop w:val="0"/>
              <w:marBottom w:val="0"/>
              <w:divBdr>
                <w:top w:val="none" w:sz="0" w:space="0" w:color="auto"/>
                <w:left w:val="none" w:sz="0" w:space="0" w:color="auto"/>
                <w:bottom w:val="none" w:sz="0" w:space="0" w:color="auto"/>
                <w:right w:val="none" w:sz="0" w:space="0" w:color="auto"/>
              </w:divBdr>
              <w:divsChild>
                <w:div w:id="577717597">
                  <w:marLeft w:val="0"/>
                  <w:marRight w:val="0"/>
                  <w:marTop w:val="0"/>
                  <w:marBottom w:val="0"/>
                  <w:divBdr>
                    <w:top w:val="none" w:sz="0" w:space="0" w:color="auto"/>
                    <w:left w:val="none" w:sz="0" w:space="0" w:color="auto"/>
                    <w:bottom w:val="none" w:sz="0" w:space="0" w:color="auto"/>
                    <w:right w:val="none" w:sz="0" w:space="0" w:color="auto"/>
                  </w:divBdr>
                  <w:divsChild>
                    <w:div w:id="577716002">
                      <w:marLeft w:val="0"/>
                      <w:marRight w:val="0"/>
                      <w:marTop w:val="0"/>
                      <w:marBottom w:val="0"/>
                      <w:divBdr>
                        <w:top w:val="none" w:sz="0" w:space="0" w:color="auto"/>
                        <w:left w:val="none" w:sz="0" w:space="0" w:color="auto"/>
                        <w:bottom w:val="none" w:sz="0" w:space="0" w:color="auto"/>
                        <w:right w:val="none" w:sz="0" w:space="0" w:color="auto"/>
                      </w:divBdr>
                      <w:divsChild>
                        <w:div w:id="577715446">
                          <w:marLeft w:val="0"/>
                          <w:marRight w:val="0"/>
                          <w:marTop w:val="0"/>
                          <w:marBottom w:val="0"/>
                          <w:divBdr>
                            <w:top w:val="none" w:sz="0" w:space="0" w:color="auto"/>
                            <w:left w:val="none" w:sz="0" w:space="0" w:color="auto"/>
                            <w:bottom w:val="none" w:sz="0" w:space="0" w:color="auto"/>
                            <w:right w:val="none" w:sz="0" w:space="0" w:color="auto"/>
                          </w:divBdr>
                        </w:div>
                        <w:div w:id="57771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6681">
      <w:marLeft w:val="0"/>
      <w:marRight w:val="0"/>
      <w:marTop w:val="0"/>
      <w:marBottom w:val="0"/>
      <w:divBdr>
        <w:top w:val="none" w:sz="0" w:space="0" w:color="auto"/>
        <w:left w:val="none" w:sz="0" w:space="0" w:color="auto"/>
        <w:bottom w:val="none" w:sz="0" w:space="0" w:color="auto"/>
        <w:right w:val="none" w:sz="0" w:space="0" w:color="auto"/>
      </w:divBdr>
    </w:div>
    <w:div w:id="577716682">
      <w:marLeft w:val="0"/>
      <w:marRight w:val="0"/>
      <w:marTop w:val="0"/>
      <w:marBottom w:val="0"/>
      <w:divBdr>
        <w:top w:val="none" w:sz="0" w:space="0" w:color="auto"/>
        <w:left w:val="none" w:sz="0" w:space="0" w:color="auto"/>
        <w:bottom w:val="none" w:sz="0" w:space="0" w:color="auto"/>
        <w:right w:val="none" w:sz="0" w:space="0" w:color="auto"/>
      </w:divBdr>
    </w:div>
    <w:div w:id="577716683">
      <w:marLeft w:val="0"/>
      <w:marRight w:val="0"/>
      <w:marTop w:val="0"/>
      <w:marBottom w:val="0"/>
      <w:divBdr>
        <w:top w:val="none" w:sz="0" w:space="0" w:color="auto"/>
        <w:left w:val="none" w:sz="0" w:space="0" w:color="auto"/>
        <w:bottom w:val="none" w:sz="0" w:space="0" w:color="auto"/>
        <w:right w:val="none" w:sz="0" w:space="0" w:color="auto"/>
      </w:divBdr>
      <w:divsChild>
        <w:div w:id="577716311">
          <w:marLeft w:val="0"/>
          <w:marRight w:val="0"/>
          <w:marTop w:val="0"/>
          <w:marBottom w:val="0"/>
          <w:divBdr>
            <w:top w:val="none" w:sz="0" w:space="0" w:color="auto"/>
            <w:left w:val="none" w:sz="0" w:space="0" w:color="auto"/>
            <w:bottom w:val="none" w:sz="0" w:space="0" w:color="auto"/>
            <w:right w:val="none" w:sz="0" w:space="0" w:color="auto"/>
          </w:divBdr>
          <w:divsChild>
            <w:div w:id="577715127">
              <w:marLeft w:val="0"/>
              <w:marRight w:val="0"/>
              <w:marTop w:val="0"/>
              <w:marBottom w:val="0"/>
              <w:divBdr>
                <w:top w:val="none" w:sz="0" w:space="0" w:color="auto"/>
                <w:left w:val="none" w:sz="0" w:space="0" w:color="auto"/>
                <w:bottom w:val="none" w:sz="0" w:space="0" w:color="auto"/>
                <w:right w:val="none" w:sz="0" w:space="0" w:color="auto"/>
              </w:divBdr>
              <w:divsChild>
                <w:div w:id="577715368">
                  <w:marLeft w:val="0"/>
                  <w:marRight w:val="0"/>
                  <w:marTop w:val="0"/>
                  <w:marBottom w:val="0"/>
                  <w:divBdr>
                    <w:top w:val="none" w:sz="0" w:space="0" w:color="auto"/>
                    <w:left w:val="none" w:sz="0" w:space="0" w:color="auto"/>
                    <w:bottom w:val="none" w:sz="0" w:space="0" w:color="auto"/>
                    <w:right w:val="none" w:sz="0" w:space="0" w:color="auto"/>
                  </w:divBdr>
                  <w:divsChild>
                    <w:div w:id="577715727">
                      <w:marLeft w:val="0"/>
                      <w:marRight w:val="0"/>
                      <w:marTop w:val="0"/>
                      <w:marBottom w:val="0"/>
                      <w:divBdr>
                        <w:top w:val="none" w:sz="0" w:space="0" w:color="auto"/>
                        <w:left w:val="none" w:sz="0" w:space="0" w:color="auto"/>
                        <w:bottom w:val="none" w:sz="0" w:space="0" w:color="auto"/>
                        <w:right w:val="none" w:sz="0" w:space="0" w:color="auto"/>
                      </w:divBdr>
                    </w:div>
                  </w:divsChild>
                </w:div>
                <w:div w:id="577716004">
                  <w:marLeft w:val="0"/>
                  <w:marRight w:val="0"/>
                  <w:marTop w:val="0"/>
                  <w:marBottom w:val="0"/>
                  <w:divBdr>
                    <w:top w:val="none" w:sz="0" w:space="0" w:color="auto"/>
                    <w:left w:val="none" w:sz="0" w:space="0" w:color="auto"/>
                    <w:bottom w:val="none" w:sz="0" w:space="0" w:color="auto"/>
                    <w:right w:val="none" w:sz="0" w:space="0" w:color="auto"/>
                  </w:divBdr>
                  <w:divsChild>
                    <w:div w:id="57771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6691">
      <w:marLeft w:val="0"/>
      <w:marRight w:val="0"/>
      <w:marTop w:val="0"/>
      <w:marBottom w:val="0"/>
      <w:divBdr>
        <w:top w:val="none" w:sz="0" w:space="0" w:color="auto"/>
        <w:left w:val="none" w:sz="0" w:space="0" w:color="auto"/>
        <w:bottom w:val="none" w:sz="0" w:space="0" w:color="auto"/>
        <w:right w:val="none" w:sz="0" w:space="0" w:color="auto"/>
      </w:divBdr>
    </w:div>
    <w:div w:id="577716694">
      <w:marLeft w:val="0"/>
      <w:marRight w:val="0"/>
      <w:marTop w:val="0"/>
      <w:marBottom w:val="0"/>
      <w:divBdr>
        <w:top w:val="none" w:sz="0" w:space="0" w:color="auto"/>
        <w:left w:val="none" w:sz="0" w:space="0" w:color="auto"/>
        <w:bottom w:val="none" w:sz="0" w:space="0" w:color="auto"/>
        <w:right w:val="none" w:sz="0" w:space="0" w:color="auto"/>
      </w:divBdr>
    </w:div>
    <w:div w:id="577716697">
      <w:marLeft w:val="0"/>
      <w:marRight w:val="0"/>
      <w:marTop w:val="0"/>
      <w:marBottom w:val="0"/>
      <w:divBdr>
        <w:top w:val="none" w:sz="0" w:space="0" w:color="auto"/>
        <w:left w:val="none" w:sz="0" w:space="0" w:color="auto"/>
        <w:bottom w:val="none" w:sz="0" w:space="0" w:color="auto"/>
        <w:right w:val="none" w:sz="0" w:space="0" w:color="auto"/>
      </w:divBdr>
    </w:div>
    <w:div w:id="577716698">
      <w:marLeft w:val="0"/>
      <w:marRight w:val="0"/>
      <w:marTop w:val="0"/>
      <w:marBottom w:val="0"/>
      <w:divBdr>
        <w:top w:val="none" w:sz="0" w:space="0" w:color="auto"/>
        <w:left w:val="none" w:sz="0" w:space="0" w:color="auto"/>
        <w:bottom w:val="none" w:sz="0" w:space="0" w:color="auto"/>
        <w:right w:val="none" w:sz="0" w:space="0" w:color="auto"/>
      </w:divBdr>
    </w:div>
    <w:div w:id="577716700">
      <w:marLeft w:val="0"/>
      <w:marRight w:val="0"/>
      <w:marTop w:val="0"/>
      <w:marBottom w:val="0"/>
      <w:divBdr>
        <w:top w:val="none" w:sz="0" w:space="0" w:color="auto"/>
        <w:left w:val="none" w:sz="0" w:space="0" w:color="auto"/>
        <w:bottom w:val="none" w:sz="0" w:space="0" w:color="auto"/>
        <w:right w:val="none" w:sz="0" w:space="0" w:color="auto"/>
      </w:divBdr>
    </w:div>
    <w:div w:id="577716701">
      <w:marLeft w:val="0"/>
      <w:marRight w:val="0"/>
      <w:marTop w:val="0"/>
      <w:marBottom w:val="0"/>
      <w:divBdr>
        <w:top w:val="none" w:sz="0" w:space="0" w:color="auto"/>
        <w:left w:val="none" w:sz="0" w:space="0" w:color="auto"/>
        <w:bottom w:val="none" w:sz="0" w:space="0" w:color="auto"/>
        <w:right w:val="none" w:sz="0" w:space="0" w:color="auto"/>
      </w:divBdr>
    </w:div>
    <w:div w:id="577716702">
      <w:marLeft w:val="0"/>
      <w:marRight w:val="0"/>
      <w:marTop w:val="0"/>
      <w:marBottom w:val="0"/>
      <w:divBdr>
        <w:top w:val="none" w:sz="0" w:space="0" w:color="auto"/>
        <w:left w:val="none" w:sz="0" w:space="0" w:color="auto"/>
        <w:bottom w:val="none" w:sz="0" w:space="0" w:color="auto"/>
        <w:right w:val="none" w:sz="0" w:space="0" w:color="auto"/>
      </w:divBdr>
    </w:div>
    <w:div w:id="577716705">
      <w:marLeft w:val="0"/>
      <w:marRight w:val="0"/>
      <w:marTop w:val="0"/>
      <w:marBottom w:val="0"/>
      <w:divBdr>
        <w:top w:val="none" w:sz="0" w:space="0" w:color="auto"/>
        <w:left w:val="none" w:sz="0" w:space="0" w:color="auto"/>
        <w:bottom w:val="none" w:sz="0" w:space="0" w:color="auto"/>
        <w:right w:val="none" w:sz="0" w:space="0" w:color="auto"/>
      </w:divBdr>
    </w:div>
    <w:div w:id="577716706">
      <w:marLeft w:val="0"/>
      <w:marRight w:val="0"/>
      <w:marTop w:val="0"/>
      <w:marBottom w:val="0"/>
      <w:divBdr>
        <w:top w:val="none" w:sz="0" w:space="0" w:color="auto"/>
        <w:left w:val="none" w:sz="0" w:space="0" w:color="auto"/>
        <w:bottom w:val="none" w:sz="0" w:space="0" w:color="auto"/>
        <w:right w:val="none" w:sz="0" w:space="0" w:color="auto"/>
      </w:divBdr>
    </w:div>
    <w:div w:id="577716707">
      <w:marLeft w:val="0"/>
      <w:marRight w:val="0"/>
      <w:marTop w:val="0"/>
      <w:marBottom w:val="0"/>
      <w:divBdr>
        <w:top w:val="none" w:sz="0" w:space="0" w:color="auto"/>
        <w:left w:val="none" w:sz="0" w:space="0" w:color="auto"/>
        <w:bottom w:val="none" w:sz="0" w:space="0" w:color="auto"/>
        <w:right w:val="none" w:sz="0" w:space="0" w:color="auto"/>
      </w:divBdr>
    </w:div>
    <w:div w:id="577716709">
      <w:marLeft w:val="0"/>
      <w:marRight w:val="0"/>
      <w:marTop w:val="0"/>
      <w:marBottom w:val="0"/>
      <w:divBdr>
        <w:top w:val="none" w:sz="0" w:space="0" w:color="auto"/>
        <w:left w:val="none" w:sz="0" w:space="0" w:color="auto"/>
        <w:bottom w:val="none" w:sz="0" w:space="0" w:color="auto"/>
        <w:right w:val="none" w:sz="0" w:space="0" w:color="auto"/>
      </w:divBdr>
    </w:div>
    <w:div w:id="577716713">
      <w:marLeft w:val="0"/>
      <w:marRight w:val="0"/>
      <w:marTop w:val="0"/>
      <w:marBottom w:val="0"/>
      <w:divBdr>
        <w:top w:val="none" w:sz="0" w:space="0" w:color="auto"/>
        <w:left w:val="none" w:sz="0" w:space="0" w:color="auto"/>
        <w:bottom w:val="none" w:sz="0" w:space="0" w:color="auto"/>
        <w:right w:val="none" w:sz="0" w:space="0" w:color="auto"/>
      </w:divBdr>
      <w:divsChild>
        <w:div w:id="577715857">
          <w:marLeft w:val="0"/>
          <w:marRight w:val="0"/>
          <w:marTop w:val="0"/>
          <w:marBottom w:val="0"/>
          <w:divBdr>
            <w:top w:val="none" w:sz="0" w:space="0" w:color="auto"/>
            <w:left w:val="none" w:sz="0" w:space="0" w:color="auto"/>
            <w:bottom w:val="none" w:sz="0" w:space="0" w:color="auto"/>
            <w:right w:val="none" w:sz="0" w:space="0" w:color="auto"/>
          </w:divBdr>
        </w:div>
        <w:div w:id="577717067">
          <w:marLeft w:val="0"/>
          <w:marRight w:val="0"/>
          <w:marTop w:val="0"/>
          <w:marBottom w:val="0"/>
          <w:divBdr>
            <w:top w:val="none" w:sz="0" w:space="0" w:color="auto"/>
            <w:left w:val="none" w:sz="0" w:space="0" w:color="auto"/>
            <w:bottom w:val="none" w:sz="0" w:space="0" w:color="auto"/>
            <w:right w:val="none" w:sz="0" w:space="0" w:color="auto"/>
          </w:divBdr>
          <w:divsChild>
            <w:div w:id="577714967">
              <w:marLeft w:val="0"/>
              <w:marRight w:val="0"/>
              <w:marTop w:val="0"/>
              <w:marBottom w:val="0"/>
              <w:divBdr>
                <w:top w:val="none" w:sz="0" w:space="0" w:color="auto"/>
                <w:left w:val="none" w:sz="0" w:space="0" w:color="auto"/>
                <w:bottom w:val="none" w:sz="0" w:space="0" w:color="auto"/>
                <w:right w:val="none" w:sz="0" w:space="0" w:color="auto"/>
              </w:divBdr>
              <w:divsChild>
                <w:div w:id="577716841">
                  <w:marLeft w:val="0"/>
                  <w:marRight w:val="0"/>
                  <w:marTop w:val="0"/>
                  <w:marBottom w:val="0"/>
                  <w:divBdr>
                    <w:top w:val="none" w:sz="0" w:space="0" w:color="auto"/>
                    <w:left w:val="none" w:sz="0" w:space="0" w:color="auto"/>
                    <w:bottom w:val="none" w:sz="0" w:space="0" w:color="auto"/>
                    <w:right w:val="none" w:sz="0" w:space="0" w:color="auto"/>
                  </w:divBdr>
                </w:div>
              </w:divsChild>
            </w:div>
            <w:div w:id="57771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716">
      <w:marLeft w:val="0"/>
      <w:marRight w:val="0"/>
      <w:marTop w:val="0"/>
      <w:marBottom w:val="0"/>
      <w:divBdr>
        <w:top w:val="none" w:sz="0" w:space="0" w:color="auto"/>
        <w:left w:val="none" w:sz="0" w:space="0" w:color="auto"/>
        <w:bottom w:val="none" w:sz="0" w:space="0" w:color="auto"/>
        <w:right w:val="none" w:sz="0" w:space="0" w:color="auto"/>
      </w:divBdr>
      <w:divsChild>
        <w:div w:id="577715173">
          <w:marLeft w:val="0"/>
          <w:marRight w:val="0"/>
          <w:marTop w:val="0"/>
          <w:marBottom w:val="0"/>
          <w:divBdr>
            <w:top w:val="none" w:sz="0" w:space="0" w:color="auto"/>
            <w:left w:val="none" w:sz="0" w:space="0" w:color="auto"/>
            <w:bottom w:val="none" w:sz="0" w:space="0" w:color="auto"/>
            <w:right w:val="none" w:sz="0" w:space="0" w:color="auto"/>
          </w:divBdr>
        </w:div>
        <w:div w:id="577716578">
          <w:marLeft w:val="0"/>
          <w:marRight w:val="0"/>
          <w:marTop w:val="0"/>
          <w:marBottom w:val="0"/>
          <w:divBdr>
            <w:top w:val="none" w:sz="0" w:space="0" w:color="auto"/>
            <w:left w:val="none" w:sz="0" w:space="0" w:color="auto"/>
            <w:bottom w:val="none" w:sz="0" w:space="0" w:color="auto"/>
            <w:right w:val="none" w:sz="0" w:space="0" w:color="auto"/>
          </w:divBdr>
        </w:div>
        <w:div w:id="577716863">
          <w:marLeft w:val="0"/>
          <w:marRight w:val="0"/>
          <w:marTop w:val="0"/>
          <w:marBottom w:val="0"/>
          <w:divBdr>
            <w:top w:val="none" w:sz="0" w:space="0" w:color="auto"/>
            <w:left w:val="none" w:sz="0" w:space="0" w:color="auto"/>
            <w:bottom w:val="none" w:sz="0" w:space="0" w:color="auto"/>
            <w:right w:val="none" w:sz="0" w:space="0" w:color="auto"/>
          </w:divBdr>
        </w:div>
      </w:divsChild>
    </w:div>
    <w:div w:id="577716717">
      <w:marLeft w:val="0"/>
      <w:marRight w:val="0"/>
      <w:marTop w:val="0"/>
      <w:marBottom w:val="0"/>
      <w:divBdr>
        <w:top w:val="none" w:sz="0" w:space="0" w:color="auto"/>
        <w:left w:val="none" w:sz="0" w:space="0" w:color="auto"/>
        <w:bottom w:val="none" w:sz="0" w:space="0" w:color="auto"/>
        <w:right w:val="none" w:sz="0" w:space="0" w:color="auto"/>
      </w:divBdr>
    </w:div>
    <w:div w:id="577716720">
      <w:marLeft w:val="0"/>
      <w:marRight w:val="0"/>
      <w:marTop w:val="0"/>
      <w:marBottom w:val="0"/>
      <w:divBdr>
        <w:top w:val="none" w:sz="0" w:space="0" w:color="auto"/>
        <w:left w:val="none" w:sz="0" w:space="0" w:color="auto"/>
        <w:bottom w:val="none" w:sz="0" w:space="0" w:color="auto"/>
        <w:right w:val="none" w:sz="0" w:space="0" w:color="auto"/>
      </w:divBdr>
      <w:divsChild>
        <w:div w:id="577714779">
          <w:marLeft w:val="0"/>
          <w:marRight w:val="0"/>
          <w:marTop w:val="0"/>
          <w:marBottom w:val="0"/>
          <w:divBdr>
            <w:top w:val="none" w:sz="0" w:space="0" w:color="auto"/>
            <w:left w:val="none" w:sz="0" w:space="0" w:color="auto"/>
            <w:bottom w:val="none" w:sz="0" w:space="0" w:color="auto"/>
            <w:right w:val="none" w:sz="0" w:space="0" w:color="auto"/>
          </w:divBdr>
          <w:divsChild>
            <w:div w:id="577717011">
              <w:marLeft w:val="0"/>
              <w:marRight w:val="0"/>
              <w:marTop w:val="0"/>
              <w:marBottom w:val="0"/>
              <w:divBdr>
                <w:top w:val="none" w:sz="0" w:space="0" w:color="auto"/>
                <w:left w:val="none" w:sz="0" w:space="0" w:color="auto"/>
                <w:bottom w:val="none" w:sz="0" w:space="0" w:color="auto"/>
                <w:right w:val="none" w:sz="0" w:space="0" w:color="auto"/>
              </w:divBdr>
            </w:div>
          </w:divsChild>
        </w:div>
        <w:div w:id="577715833">
          <w:marLeft w:val="0"/>
          <w:marRight w:val="0"/>
          <w:marTop w:val="0"/>
          <w:marBottom w:val="0"/>
          <w:divBdr>
            <w:top w:val="none" w:sz="0" w:space="0" w:color="auto"/>
            <w:left w:val="none" w:sz="0" w:space="0" w:color="auto"/>
            <w:bottom w:val="none" w:sz="0" w:space="0" w:color="auto"/>
            <w:right w:val="none" w:sz="0" w:space="0" w:color="auto"/>
          </w:divBdr>
        </w:div>
        <w:div w:id="577716148">
          <w:marLeft w:val="0"/>
          <w:marRight w:val="0"/>
          <w:marTop w:val="0"/>
          <w:marBottom w:val="0"/>
          <w:divBdr>
            <w:top w:val="none" w:sz="0" w:space="0" w:color="auto"/>
            <w:left w:val="none" w:sz="0" w:space="0" w:color="auto"/>
            <w:bottom w:val="none" w:sz="0" w:space="0" w:color="auto"/>
            <w:right w:val="none" w:sz="0" w:space="0" w:color="auto"/>
          </w:divBdr>
        </w:div>
      </w:divsChild>
    </w:div>
    <w:div w:id="577716722">
      <w:marLeft w:val="0"/>
      <w:marRight w:val="0"/>
      <w:marTop w:val="0"/>
      <w:marBottom w:val="0"/>
      <w:divBdr>
        <w:top w:val="none" w:sz="0" w:space="0" w:color="auto"/>
        <w:left w:val="none" w:sz="0" w:space="0" w:color="auto"/>
        <w:bottom w:val="none" w:sz="0" w:space="0" w:color="auto"/>
        <w:right w:val="none" w:sz="0" w:space="0" w:color="auto"/>
      </w:divBdr>
    </w:div>
    <w:div w:id="577716723">
      <w:marLeft w:val="0"/>
      <w:marRight w:val="0"/>
      <w:marTop w:val="0"/>
      <w:marBottom w:val="0"/>
      <w:divBdr>
        <w:top w:val="none" w:sz="0" w:space="0" w:color="auto"/>
        <w:left w:val="none" w:sz="0" w:space="0" w:color="auto"/>
        <w:bottom w:val="none" w:sz="0" w:space="0" w:color="auto"/>
        <w:right w:val="none" w:sz="0" w:space="0" w:color="auto"/>
      </w:divBdr>
      <w:divsChild>
        <w:div w:id="577714790">
          <w:marLeft w:val="0"/>
          <w:marRight w:val="0"/>
          <w:marTop w:val="0"/>
          <w:marBottom w:val="0"/>
          <w:divBdr>
            <w:top w:val="none" w:sz="0" w:space="0" w:color="auto"/>
            <w:left w:val="none" w:sz="0" w:space="0" w:color="auto"/>
            <w:bottom w:val="none" w:sz="0" w:space="0" w:color="auto"/>
            <w:right w:val="none" w:sz="0" w:space="0" w:color="auto"/>
          </w:divBdr>
          <w:divsChild>
            <w:div w:id="577715510">
              <w:marLeft w:val="0"/>
              <w:marRight w:val="0"/>
              <w:marTop w:val="0"/>
              <w:marBottom w:val="0"/>
              <w:divBdr>
                <w:top w:val="none" w:sz="0" w:space="0" w:color="auto"/>
                <w:left w:val="none" w:sz="0" w:space="0" w:color="auto"/>
                <w:bottom w:val="none" w:sz="0" w:space="0" w:color="auto"/>
                <w:right w:val="none" w:sz="0" w:space="0" w:color="auto"/>
              </w:divBdr>
            </w:div>
            <w:div w:id="577716913">
              <w:marLeft w:val="0"/>
              <w:marRight w:val="0"/>
              <w:marTop w:val="0"/>
              <w:marBottom w:val="0"/>
              <w:divBdr>
                <w:top w:val="none" w:sz="0" w:space="0" w:color="auto"/>
                <w:left w:val="none" w:sz="0" w:space="0" w:color="auto"/>
                <w:bottom w:val="none" w:sz="0" w:space="0" w:color="auto"/>
                <w:right w:val="none" w:sz="0" w:space="0" w:color="auto"/>
              </w:divBdr>
            </w:div>
          </w:divsChild>
        </w:div>
        <w:div w:id="577715575">
          <w:marLeft w:val="0"/>
          <w:marRight w:val="0"/>
          <w:marTop w:val="0"/>
          <w:marBottom w:val="0"/>
          <w:divBdr>
            <w:top w:val="none" w:sz="0" w:space="0" w:color="auto"/>
            <w:left w:val="none" w:sz="0" w:space="0" w:color="auto"/>
            <w:bottom w:val="none" w:sz="0" w:space="0" w:color="auto"/>
            <w:right w:val="none" w:sz="0" w:space="0" w:color="auto"/>
          </w:divBdr>
        </w:div>
        <w:div w:id="577715832">
          <w:marLeft w:val="0"/>
          <w:marRight w:val="0"/>
          <w:marTop w:val="0"/>
          <w:marBottom w:val="0"/>
          <w:divBdr>
            <w:top w:val="none" w:sz="0" w:space="0" w:color="auto"/>
            <w:left w:val="none" w:sz="0" w:space="0" w:color="auto"/>
            <w:bottom w:val="none" w:sz="0" w:space="0" w:color="auto"/>
            <w:right w:val="none" w:sz="0" w:space="0" w:color="auto"/>
          </w:divBdr>
        </w:div>
        <w:div w:id="577716295">
          <w:marLeft w:val="0"/>
          <w:marRight w:val="0"/>
          <w:marTop w:val="0"/>
          <w:marBottom w:val="0"/>
          <w:divBdr>
            <w:top w:val="none" w:sz="0" w:space="0" w:color="auto"/>
            <w:left w:val="none" w:sz="0" w:space="0" w:color="auto"/>
            <w:bottom w:val="none" w:sz="0" w:space="0" w:color="auto"/>
            <w:right w:val="none" w:sz="0" w:space="0" w:color="auto"/>
          </w:divBdr>
        </w:div>
        <w:div w:id="577716518">
          <w:marLeft w:val="0"/>
          <w:marRight w:val="0"/>
          <w:marTop w:val="0"/>
          <w:marBottom w:val="0"/>
          <w:divBdr>
            <w:top w:val="none" w:sz="0" w:space="0" w:color="auto"/>
            <w:left w:val="none" w:sz="0" w:space="0" w:color="auto"/>
            <w:bottom w:val="none" w:sz="0" w:space="0" w:color="auto"/>
            <w:right w:val="none" w:sz="0" w:space="0" w:color="auto"/>
          </w:divBdr>
        </w:div>
      </w:divsChild>
    </w:div>
    <w:div w:id="577716726">
      <w:marLeft w:val="0"/>
      <w:marRight w:val="0"/>
      <w:marTop w:val="0"/>
      <w:marBottom w:val="0"/>
      <w:divBdr>
        <w:top w:val="none" w:sz="0" w:space="0" w:color="auto"/>
        <w:left w:val="none" w:sz="0" w:space="0" w:color="auto"/>
        <w:bottom w:val="none" w:sz="0" w:space="0" w:color="auto"/>
        <w:right w:val="none" w:sz="0" w:space="0" w:color="auto"/>
      </w:divBdr>
    </w:div>
    <w:div w:id="577716728">
      <w:marLeft w:val="0"/>
      <w:marRight w:val="0"/>
      <w:marTop w:val="0"/>
      <w:marBottom w:val="0"/>
      <w:divBdr>
        <w:top w:val="none" w:sz="0" w:space="0" w:color="auto"/>
        <w:left w:val="none" w:sz="0" w:space="0" w:color="auto"/>
        <w:bottom w:val="none" w:sz="0" w:space="0" w:color="auto"/>
        <w:right w:val="none" w:sz="0" w:space="0" w:color="auto"/>
      </w:divBdr>
    </w:div>
    <w:div w:id="577716730">
      <w:marLeft w:val="0"/>
      <w:marRight w:val="0"/>
      <w:marTop w:val="0"/>
      <w:marBottom w:val="0"/>
      <w:divBdr>
        <w:top w:val="none" w:sz="0" w:space="0" w:color="auto"/>
        <w:left w:val="none" w:sz="0" w:space="0" w:color="auto"/>
        <w:bottom w:val="none" w:sz="0" w:space="0" w:color="auto"/>
        <w:right w:val="none" w:sz="0" w:space="0" w:color="auto"/>
      </w:divBdr>
    </w:div>
    <w:div w:id="577716731">
      <w:marLeft w:val="0"/>
      <w:marRight w:val="0"/>
      <w:marTop w:val="0"/>
      <w:marBottom w:val="0"/>
      <w:divBdr>
        <w:top w:val="none" w:sz="0" w:space="0" w:color="auto"/>
        <w:left w:val="none" w:sz="0" w:space="0" w:color="auto"/>
        <w:bottom w:val="none" w:sz="0" w:space="0" w:color="auto"/>
        <w:right w:val="none" w:sz="0" w:space="0" w:color="auto"/>
      </w:divBdr>
    </w:div>
    <w:div w:id="577716732">
      <w:marLeft w:val="0"/>
      <w:marRight w:val="0"/>
      <w:marTop w:val="0"/>
      <w:marBottom w:val="0"/>
      <w:divBdr>
        <w:top w:val="none" w:sz="0" w:space="0" w:color="auto"/>
        <w:left w:val="none" w:sz="0" w:space="0" w:color="auto"/>
        <w:bottom w:val="none" w:sz="0" w:space="0" w:color="auto"/>
        <w:right w:val="none" w:sz="0" w:space="0" w:color="auto"/>
      </w:divBdr>
      <w:divsChild>
        <w:div w:id="577717428">
          <w:marLeft w:val="0"/>
          <w:marRight w:val="0"/>
          <w:marTop w:val="0"/>
          <w:marBottom w:val="0"/>
          <w:divBdr>
            <w:top w:val="none" w:sz="0" w:space="0" w:color="auto"/>
            <w:left w:val="none" w:sz="0" w:space="0" w:color="auto"/>
            <w:bottom w:val="none" w:sz="0" w:space="0" w:color="auto"/>
            <w:right w:val="none" w:sz="0" w:space="0" w:color="auto"/>
          </w:divBdr>
        </w:div>
      </w:divsChild>
    </w:div>
    <w:div w:id="577716737">
      <w:marLeft w:val="0"/>
      <w:marRight w:val="0"/>
      <w:marTop w:val="0"/>
      <w:marBottom w:val="0"/>
      <w:divBdr>
        <w:top w:val="none" w:sz="0" w:space="0" w:color="auto"/>
        <w:left w:val="none" w:sz="0" w:space="0" w:color="auto"/>
        <w:bottom w:val="none" w:sz="0" w:space="0" w:color="auto"/>
        <w:right w:val="none" w:sz="0" w:space="0" w:color="auto"/>
      </w:divBdr>
    </w:div>
    <w:div w:id="577716738">
      <w:marLeft w:val="0"/>
      <w:marRight w:val="0"/>
      <w:marTop w:val="0"/>
      <w:marBottom w:val="0"/>
      <w:divBdr>
        <w:top w:val="none" w:sz="0" w:space="0" w:color="auto"/>
        <w:left w:val="none" w:sz="0" w:space="0" w:color="auto"/>
        <w:bottom w:val="none" w:sz="0" w:space="0" w:color="auto"/>
        <w:right w:val="none" w:sz="0" w:space="0" w:color="auto"/>
      </w:divBdr>
    </w:div>
    <w:div w:id="577716740">
      <w:marLeft w:val="0"/>
      <w:marRight w:val="0"/>
      <w:marTop w:val="0"/>
      <w:marBottom w:val="0"/>
      <w:divBdr>
        <w:top w:val="none" w:sz="0" w:space="0" w:color="auto"/>
        <w:left w:val="none" w:sz="0" w:space="0" w:color="auto"/>
        <w:bottom w:val="none" w:sz="0" w:space="0" w:color="auto"/>
        <w:right w:val="none" w:sz="0" w:space="0" w:color="auto"/>
      </w:divBdr>
    </w:div>
    <w:div w:id="577716749">
      <w:marLeft w:val="0"/>
      <w:marRight w:val="0"/>
      <w:marTop w:val="0"/>
      <w:marBottom w:val="0"/>
      <w:divBdr>
        <w:top w:val="none" w:sz="0" w:space="0" w:color="auto"/>
        <w:left w:val="none" w:sz="0" w:space="0" w:color="auto"/>
        <w:bottom w:val="none" w:sz="0" w:space="0" w:color="auto"/>
        <w:right w:val="none" w:sz="0" w:space="0" w:color="auto"/>
      </w:divBdr>
      <w:divsChild>
        <w:div w:id="577715160">
          <w:marLeft w:val="0"/>
          <w:marRight w:val="0"/>
          <w:marTop w:val="0"/>
          <w:marBottom w:val="0"/>
          <w:divBdr>
            <w:top w:val="none" w:sz="0" w:space="0" w:color="auto"/>
            <w:left w:val="none" w:sz="0" w:space="0" w:color="auto"/>
            <w:bottom w:val="none" w:sz="0" w:space="0" w:color="auto"/>
            <w:right w:val="none" w:sz="0" w:space="0" w:color="auto"/>
          </w:divBdr>
        </w:div>
        <w:div w:id="577715311">
          <w:marLeft w:val="0"/>
          <w:marRight w:val="0"/>
          <w:marTop w:val="0"/>
          <w:marBottom w:val="0"/>
          <w:divBdr>
            <w:top w:val="none" w:sz="0" w:space="0" w:color="auto"/>
            <w:left w:val="none" w:sz="0" w:space="0" w:color="auto"/>
            <w:bottom w:val="none" w:sz="0" w:space="0" w:color="auto"/>
            <w:right w:val="none" w:sz="0" w:space="0" w:color="auto"/>
          </w:divBdr>
        </w:div>
        <w:div w:id="577716046">
          <w:marLeft w:val="0"/>
          <w:marRight w:val="0"/>
          <w:marTop w:val="0"/>
          <w:marBottom w:val="0"/>
          <w:divBdr>
            <w:top w:val="none" w:sz="0" w:space="0" w:color="auto"/>
            <w:left w:val="none" w:sz="0" w:space="0" w:color="auto"/>
            <w:bottom w:val="none" w:sz="0" w:space="0" w:color="auto"/>
            <w:right w:val="none" w:sz="0" w:space="0" w:color="auto"/>
          </w:divBdr>
        </w:div>
        <w:div w:id="577716879">
          <w:marLeft w:val="0"/>
          <w:marRight w:val="0"/>
          <w:marTop w:val="0"/>
          <w:marBottom w:val="0"/>
          <w:divBdr>
            <w:top w:val="none" w:sz="0" w:space="0" w:color="auto"/>
            <w:left w:val="none" w:sz="0" w:space="0" w:color="auto"/>
            <w:bottom w:val="none" w:sz="0" w:space="0" w:color="auto"/>
            <w:right w:val="none" w:sz="0" w:space="0" w:color="auto"/>
          </w:divBdr>
          <w:divsChild>
            <w:div w:id="577714785">
              <w:marLeft w:val="0"/>
              <w:marRight w:val="0"/>
              <w:marTop w:val="0"/>
              <w:marBottom w:val="0"/>
              <w:divBdr>
                <w:top w:val="none" w:sz="0" w:space="0" w:color="auto"/>
                <w:left w:val="none" w:sz="0" w:space="0" w:color="auto"/>
                <w:bottom w:val="none" w:sz="0" w:space="0" w:color="auto"/>
                <w:right w:val="none" w:sz="0" w:space="0" w:color="auto"/>
              </w:divBdr>
            </w:div>
            <w:div w:id="577715503">
              <w:marLeft w:val="0"/>
              <w:marRight w:val="0"/>
              <w:marTop w:val="0"/>
              <w:marBottom w:val="0"/>
              <w:divBdr>
                <w:top w:val="none" w:sz="0" w:space="0" w:color="auto"/>
                <w:left w:val="none" w:sz="0" w:space="0" w:color="auto"/>
                <w:bottom w:val="none" w:sz="0" w:space="0" w:color="auto"/>
                <w:right w:val="none" w:sz="0" w:space="0" w:color="auto"/>
              </w:divBdr>
              <w:divsChild>
                <w:div w:id="577714749">
                  <w:marLeft w:val="0"/>
                  <w:marRight w:val="0"/>
                  <w:marTop w:val="0"/>
                  <w:marBottom w:val="0"/>
                  <w:divBdr>
                    <w:top w:val="none" w:sz="0" w:space="0" w:color="auto"/>
                    <w:left w:val="none" w:sz="0" w:space="0" w:color="auto"/>
                    <w:bottom w:val="none" w:sz="0" w:space="0" w:color="auto"/>
                    <w:right w:val="none" w:sz="0" w:space="0" w:color="auto"/>
                  </w:divBdr>
                </w:div>
                <w:div w:id="57771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444">
          <w:marLeft w:val="0"/>
          <w:marRight w:val="0"/>
          <w:marTop w:val="0"/>
          <w:marBottom w:val="0"/>
          <w:divBdr>
            <w:top w:val="none" w:sz="0" w:space="0" w:color="auto"/>
            <w:left w:val="none" w:sz="0" w:space="0" w:color="auto"/>
            <w:bottom w:val="none" w:sz="0" w:space="0" w:color="auto"/>
            <w:right w:val="none" w:sz="0" w:space="0" w:color="auto"/>
          </w:divBdr>
        </w:div>
      </w:divsChild>
    </w:div>
    <w:div w:id="577716755">
      <w:marLeft w:val="0"/>
      <w:marRight w:val="0"/>
      <w:marTop w:val="0"/>
      <w:marBottom w:val="0"/>
      <w:divBdr>
        <w:top w:val="none" w:sz="0" w:space="0" w:color="auto"/>
        <w:left w:val="none" w:sz="0" w:space="0" w:color="auto"/>
        <w:bottom w:val="none" w:sz="0" w:space="0" w:color="auto"/>
        <w:right w:val="none" w:sz="0" w:space="0" w:color="auto"/>
      </w:divBdr>
    </w:div>
    <w:div w:id="577716756">
      <w:marLeft w:val="0"/>
      <w:marRight w:val="0"/>
      <w:marTop w:val="0"/>
      <w:marBottom w:val="0"/>
      <w:divBdr>
        <w:top w:val="none" w:sz="0" w:space="0" w:color="auto"/>
        <w:left w:val="none" w:sz="0" w:space="0" w:color="auto"/>
        <w:bottom w:val="none" w:sz="0" w:space="0" w:color="auto"/>
        <w:right w:val="none" w:sz="0" w:space="0" w:color="auto"/>
      </w:divBdr>
      <w:divsChild>
        <w:div w:id="577714891">
          <w:marLeft w:val="0"/>
          <w:marRight w:val="0"/>
          <w:marTop w:val="0"/>
          <w:marBottom w:val="0"/>
          <w:divBdr>
            <w:top w:val="none" w:sz="0" w:space="0" w:color="auto"/>
            <w:left w:val="none" w:sz="0" w:space="0" w:color="auto"/>
            <w:bottom w:val="none" w:sz="0" w:space="0" w:color="auto"/>
            <w:right w:val="none" w:sz="0" w:space="0" w:color="auto"/>
          </w:divBdr>
        </w:div>
        <w:div w:id="577716490">
          <w:marLeft w:val="0"/>
          <w:marRight w:val="0"/>
          <w:marTop w:val="0"/>
          <w:marBottom w:val="0"/>
          <w:divBdr>
            <w:top w:val="none" w:sz="0" w:space="0" w:color="auto"/>
            <w:left w:val="none" w:sz="0" w:space="0" w:color="auto"/>
            <w:bottom w:val="none" w:sz="0" w:space="0" w:color="auto"/>
            <w:right w:val="none" w:sz="0" w:space="0" w:color="auto"/>
          </w:divBdr>
        </w:div>
      </w:divsChild>
    </w:div>
    <w:div w:id="577716757">
      <w:marLeft w:val="0"/>
      <w:marRight w:val="0"/>
      <w:marTop w:val="0"/>
      <w:marBottom w:val="0"/>
      <w:divBdr>
        <w:top w:val="none" w:sz="0" w:space="0" w:color="auto"/>
        <w:left w:val="none" w:sz="0" w:space="0" w:color="auto"/>
        <w:bottom w:val="none" w:sz="0" w:space="0" w:color="auto"/>
        <w:right w:val="none" w:sz="0" w:space="0" w:color="auto"/>
      </w:divBdr>
    </w:div>
    <w:div w:id="577716758">
      <w:marLeft w:val="0"/>
      <w:marRight w:val="0"/>
      <w:marTop w:val="0"/>
      <w:marBottom w:val="0"/>
      <w:divBdr>
        <w:top w:val="none" w:sz="0" w:space="0" w:color="auto"/>
        <w:left w:val="none" w:sz="0" w:space="0" w:color="auto"/>
        <w:bottom w:val="none" w:sz="0" w:space="0" w:color="auto"/>
        <w:right w:val="none" w:sz="0" w:space="0" w:color="auto"/>
      </w:divBdr>
    </w:div>
    <w:div w:id="577716759">
      <w:marLeft w:val="0"/>
      <w:marRight w:val="0"/>
      <w:marTop w:val="0"/>
      <w:marBottom w:val="0"/>
      <w:divBdr>
        <w:top w:val="none" w:sz="0" w:space="0" w:color="auto"/>
        <w:left w:val="none" w:sz="0" w:space="0" w:color="auto"/>
        <w:bottom w:val="none" w:sz="0" w:space="0" w:color="auto"/>
        <w:right w:val="none" w:sz="0" w:space="0" w:color="auto"/>
      </w:divBdr>
      <w:divsChild>
        <w:div w:id="577715353">
          <w:marLeft w:val="0"/>
          <w:marRight w:val="0"/>
          <w:marTop w:val="0"/>
          <w:marBottom w:val="0"/>
          <w:divBdr>
            <w:top w:val="none" w:sz="0" w:space="0" w:color="auto"/>
            <w:left w:val="none" w:sz="0" w:space="0" w:color="auto"/>
            <w:bottom w:val="none" w:sz="0" w:space="0" w:color="auto"/>
            <w:right w:val="none" w:sz="0" w:space="0" w:color="auto"/>
          </w:divBdr>
          <w:divsChild>
            <w:div w:id="57771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761">
      <w:marLeft w:val="0"/>
      <w:marRight w:val="0"/>
      <w:marTop w:val="0"/>
      <w:marBottom w:val="0"/>
      <w:divBdr>
        <w:top w:val="none" w:sz="0" w:space="0" w:color="auto"/>
        <w:left w:val="none" w:sz="0" w:space="0" w:color="auto"/>
        <w:bottom w:val="none" w:sz="0" w:space="0" w:color="auto"/>
        <w:right w:val="none" w:sz="0" w:space="0" w:color="auto"/>
      </w:divBdr>
    </w:div>
    <w:div w:id="577716763">
      <w:marLeft w:val="0"/>
      <w:marRight w:val="0"/>
      <w:marTop w:val="0"/>
      <w:marBottom w:val="0"/>
      <w:divBdr>
        <w:top w:val="none" w:sz="0" w:space="0" w:color="auto"/>
        <w:left w:val="none" w:sz="0" w:space="0" w:color="auto"/>
        <w:bottom w:val="none" w:sz="0" w:space="0" w:color="auto"/>
        <w:right w:val="none" w:sz="0" w:space="0" w:color="auto"/>
      </w:divBdr>
      <w:divsChild>
        <w:div w:id="577716796">
          <w:marLeft w:val="0"/>
          <w:marRight w:val="0"/>
          <w:marTop w:val="0"/>
          <w:marBottom w:val="0"/>
          <w:divBdr>
            <w:top w:val="none" w:sz="0" w:space="0" w:color="auto"/>
            <w:left w:val="none" w:sz="0" w:space="0" w:color="auto"/>
            <w:bottom w:val="none" w:sz="0" w:space="0" w:color="auto"/>
            <w:right w:val="none" w:sz="0" w:space="0" w:color="auto"/>
          </w:divBdr>
        </w:div>
        <w:div w:id="577717431">
          <w:marLeft w:val="0"/>
          <w:marRight w:val="0"/>
          <w:marTop w:val="0"/>
          <w:marBottom w:val="0"/>
          <w:divBdr>
            <w:top w:val="none" w:sz="0" w:space="0" w:color="auto"/>
            <w:left w:val="none" w:sz="0" w:space="0" w:color="auto"/>
            <w:bottom w:val="none" w:sz="0" w:space="0" w:color="auto"/>
            <w:right w:val="none" w:sz="0" w:space="0" w:color="auto"/>
          </w:divBdr>
        </w:div>
      </w:divsChild>
    </w:div>
    <w:div w:id="577716765">
      <w:marLeft w:val="0"/>
      <w:marRight w:val="0"/>
      <w:marTop w:val="0"/>
      <w:marBottom w:val="0"/>
      <w:divBdr>
        <w:top w:val="none" w:sz="0" w:space="0" w:color="auto"/>
        <w:left w:val="none" w:sz="0" w:space="0" w:color="auto"/>
        <w:bottom w:val="none" w:sz="0" w:space="0" w:color="auto"/>
        <w:right w:val="none" w:sz="0" w:space="0" w:color="auto"/>
      </w:divBdr>
    </w:div>
    <w:div w:id="577716766">
      <w:marLeft w:val="0"/>
      <w:marRight w:val="0"/>
      <w:marTop w:val="0"/>
      <w:marBottom w:val="0"/>
      <w:divBdr>
        <w:top w:val="none" w:sz="0" w:space="0" w:color="auto"/>
        <w:left w:val="none" w:sz="0" w:space="0" w:color="auto"/>
        <w:bottom w:val="none" w:sz="0" w:space="0" w:color="auto"/>
        <w:right w:val="none" w:sz="0" w:space="0" w:color="auto"/>
      </w:divBdr>
    </w:div>
    <w:div w:id="577716771">
      <w:marLeft w:val="0"/>
      <w:marRight w:val="0"/>
      <w:marTop w:val="0"/>
      <w:marBottom w:val="0"/>
      <w:divBdr>
        <w:top w:val="none" w:sz="0" w:space="0" w:color="auto"/>
        <w:left w:val="none" w:sz="0" w:space="0" w:color="auto"/>
        <w:bottom w:val="none" w:sz="0" w:space="0" w:color="auto"/>
        <w:right w:val="none" w:sz="0" w:space="0" w:color="auto"/>
      </w:divBdr>
    </w:div>
    <w:div w:id="577716775">
      <w:marLeft w:val="0"/>
      <w:marRight w:val="0"/>
      <w:marTop w:val="0"/>
      <w:marBottom w:val="0"/>
      <w:divBdr>
        <w:top w:val="none" w:sz="0" w:space="0" w:color="auto"/>
        <w:left w:val="none" w:sz="0" w:space="0" w:color="auto"/>
        <w:bottom w:val="none" w:sz="0" w:space="0" w:color="auto"/>
        <w:right w:val="none" w:sz="0" w:space="0" w:color="auto"/>
      </w:divBdr>
      <w:divsChild>
        <w:div w:id="577716274">
          <w:marLeft w:val="0"/>
          <w:marRight w:val="0"/>
          <w:marTop w:val="0"/>
          <w:marBottom w:val="0"/>
          <w:divBdr>
            <w:top w:val="none" w:sz="0" w:space="0" w:color="auto"/>
            <w:left w:val="none" w:sz="0" w:space="0" w:color="auto"/>
            <w:bottom w:val="none" w:sz="0" w:space="0" w:color="auto"/>
            <w:right w:val="none" w:sz="0" w:space="0" w:color="auto"/>
          </w:divBdr>
          <w:divsChild>
            <w:div w:id="577716001">
              <w:marLeft w:val="0"/>
              <w:marRight w:val="0"/>
              <w:marTop w:val="0"/>
              <w:marBottom w:val="0"/>
              <w:divBdr>
                <w:top w:val="none" w:sz="0" w:space="0" w:color="auto"/>
                <w:left w:val="none" w:sz="0" w:space="0" w:color="auto"/>
                <w:bottom w:val="none" w:sz="0" w:space="0" w:color="auto"/>
                <w:right w:val="none" w:sz="0" w:space="0" w:color="auto"/>
              </w:divBdr>
              <w:divsChild>
                <w:div w:id="577716153">
                  <w:marLeft w:val="0"/>
                  <w:marRight w:val="0"/>
                  <w:marTop w:val="0"/>
                  <w:marBottom w:val="0"/>
                  <w:divBdr>
                    <w:top w:val="none" w:sz="0" w:space="0" w:color="auto"/>
                    <w:left w:val="none" w:sz="0" w:space="0" w:color="auto"/>
                    <w:bottom w:val="none" w:sz="0" w:space="0" w:color="auto"/>
                    <w:right w:val="none" w:sz="0" w:space="0" w:color="auto"/>
                  </w:divBdr>
                  <w:divsChild>
                    <w:div w:id="577716456">
                      <w:marLeft w:val="0"/>
                      <w:marRight w:val="0"/>
                      <w:marTop w:val="0"/>
                      <w:marBottom w:val="0"/>
                      <w:divBdr>
                        <w:top w:val="none" w:sz="0" w:space="0" w:color="auto"/>
                        <w:left w:val="none" w:sz="0" w:space="0" w:color="auto"/>
                        <w:bottom w:val="none" w:sz="0" w:space="0" w:color="auto"/>
                        <w:right w:val="none" w:sz="0" w:space="0" w:color="auto"/>
                      </w:divBdr>
                      <w:divsChild>
                        <w:div w:id="5777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6776">
      <w:marLeft w:val="0"/>
      <w:marRight w:val="0"/>
      <w:marTop w:val="0"/>
      <w:marBottom w:val="0"/>
      <w:divBdr>
        <w:top w:val="none" w:sz="0" w:space="0" w:color="auto"/>
        <w:left w:val="none" w:sz="0" w:space="0" w:color="auto"/>
        <w:bottom w:val="none" w:sz="0" w:space="0" w:color="auto"/>
        <w:right w:val="none" w:sz="0" w:space="0" w:color="auto"/>
      </w:divBdr>
    </w:div>
    <w:div w:id="577716778">
      <w:marLeft w:val="0"/>
      <w:marRight w:val="0"/>
      <w:marTop w:val="0"/>
      <w:marBottom w:val="0"/>
      <w:divBdr>
        <w:top w:val="none" w:sz="0" w:space="0" w:color="auto"/>
        <w:left w:val="none" w:sz="0" w:space="0" w:color="auto"/>
        <w:bottom w:val="none" w:sz="0" w:space="0" w:color="auto"/>
        <w:right w:val="none" w:sz="0" w:space="0" w:color="auto"/>
      </w:divBdr>
      <w:divsChild>
        <w:div w:id="577716939">
          <w:marLeft w:val="0"/>
          <w:marRight w:val="0"/>
          <w:marTop w:val="0"/>
          <w:marBottom w:val="0"/>
          <w:divBdr>
            <w:top w:val="none" w:sz="0" w:space="0" w:color="auto"/>
            <w:left w:val="none" w:sz="0" w:space="0" w:color="auto"/>
            <w:bottom w:val="none" w:sz="0" w:space="0" w:color="auto"/>
            <w:right w:val="none" w:sz="0" w:space="0" w:color="auto"/>
          </w:divBdr>
          <w:divsChild>
            <w:div w:id="57771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780">
      <w:marLeft w:val="0"/>
      <w:marRight w:val="0"/>
      <w:marTop w:val="0"/>
      <w:marBottom w:val="0"/>
      <w:divBdr>
        <w:top w:val="none" w:sz="0" w:space="0" w:color="auto"/>
        <w:left w:val="none" w:sz="0" w:space="0" w:color="auto"/>
        <w:bottom w:val="none" w:sz="0" w:space="0" w:color="auto"/>
        <w:right w:val="none" w:sz="0" w:space="0" w:color="auto"/>
      </w:divBdr>
    </w:div>
    <w:div w:id="577716783">
      <w:marLeft w:val="0"/>
      <w:marRight w:val="0"/>
      <w:marTop w:val="0"/>
      <w:marBottom w:val="0"/>
      <w:divBdr>
        <w:top w:val="none" w:sz="0" w:space="0" w:color="auto"/>
        <w:left w:val="none" w:sz="0" w:space="0" w:color="auto"/>
        <w:bottom w:val="none" w:sz="0" w:space="0" w:color="auto"/>
        <w:right w:val="none" w:sz="0" w:space="0" w:color="auto"/>
      </w:divBdr>
      <w:divsChild>
        <w:div w:id="577714935">
          <w:marLeft w:val="0"/>
          <w:marRight w:val="0"/>
          <w:marTop w:val="0"/>
          <w:marBottom w:val="0"/>
          <w:divBdr>
            <w:top w:val="none" w:sz="0" w:space="0" w:color="auto"/>
            <w:left w:val="none" w:sz="0" w:space="0" w:color="auto"/>
            <w:bottom w:val="none" w:sz="0" w:space="0" w:color="auto"/>
            <w:right w:val="none" w:sz="0" w:space="0" w:color="auto"/>
          </w:divBdr>
          <w:divsChild>
            <w:div w:id="577716809">
              <w:marLeft w:val="0"/>
              <w:marRight w:val="0"/>
              <w:marTop w:val="0"/>
              <w:marBottom w:val="0"/>
              <w:divBdr>
                <w:top w:val="none" w:sz="0" w:space="0" w:color="auto"/>
                <w:left w:val="none" w:sz="0" w:space="0" w:color="auto"/>
                <w:bottom w:val="none" w:sz="0" w:space="0" w:color="auto"/>
                <w:right w:val="none" w:sz="0" w:space="0" w:color="auto"/>
              </w:divBdr>
              <w:divsChild>
                <w:div w:id="57771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644">
          <w:marLeft w:val="0"/>
          <w:marRight w:val="0"/>
          <w:marTop w:val="0"/>
          <w:marBottom w:val="0"/>
          <w:divBdr>
            <w:top w:val="none" w:sz="0" w:space="0" w:color="auto"/>
            <w:left w:val="none" w:sz="0" w:space="0" w:color="auto"/>
            <w:bottom w:val="none" w:sz="0" w:space="0" w:color="auto"/>
            <w:right w:val="none" w:sz="0" w:space="0" w:color="auto"/>
          </w:divBdr>
        </w:div>
      </w:divsChild>
    </w:div>
    <w:div w:id="577716784">
      <w:marLeft w:val="0"/>
      <w:marRight w:val="0"/>
      <w:marTop w:val="0"/>
      <w:marBottom w:val="0"/>
      <w:divBdr>
        <w:top w:val="none" w:sz="0" w:space="0" w:color="auto"/>
        <w:left w:val="none" w:sz="0" w:space="0" w:color="auto"/>
        <w:bottom w:val="none" w:sz="0" w:space="0" w:color="auto"/>
        <w:right w:val="none" w:sz="0" w:space="0" w:color="auto"/>
      </w:divBdr>
    </w:div>
    <w:div w:id="577716786">
      <w:marLeft w:val="0"/>
      <w:marRight w:val="0"/>
      <w:marTop w:val="0"/>
      <w:marBottom w:val="0"/>
      <w:divBdr>
        <w:top w:val="none" w:sz="0" w:space="0" w:color="auto"/>
        <w:left w:val="none" w:sz="0" w:space="0" w:color="auto"/>
        <w:bottom w:val="none" w:sz="0" w:space="0" w:color="auto"/>
        <w:right w:val="none" w:sz="0" w:space="0" w:color="auto"/>
      </w:divBdr>
    </w:div>
    <w:div w:id="577716788">
      <w:marLeft w:val="0"/>
      <w:marRight w:val="0"/>
      <w:marTop w:val="0"/>
      <w:marBottom w:val="0"/>
      <w:divBdr>
        <w:top w:val="none" w:sz="0" w:space="0" w:color="auto"/>
        <w:left w:val="none" w:sz="0" w:space="0" w:color="auto"/>
        <w:bottom w:val="none" w:sz="0" w:space="0" w:color="auto"/>
        <w:right w:val="none" w:sz="0" w:space="0" w:color="auto"/>
      </w:divBdr>
    </w:div>
    <w:div w:id="577716789">
      <w:marLeft w:val="0"/>
      <w:marRight w:val="0"/>
      <w:marTop w:val="0"/>
      <w:marBottom w:val="0"/>
      <w:divBdr>
        <w:top w:val="none" w:sz="0" w:space="0" w:color="auto"/>
        <w:left w:val="none" w:sz="0" w:space="0" w:color="auto"/>
        <w:bottom w:val="none" w:sz="0" w:space="0" w:color="auto"/>
        <w:right w:val="none" w:sz="0" w:space="0" w:color="auto"/>
      </w:divBdr>
    </w:div>
    <w:div w:id="577716790">
      <w:marLeft w:val="0"/>
      <w:marRight w:val="0"/>
      <w:marTop w:val="0"/>
      <w:marBottom w:val="0"/>
      <w:divBdr>
        <w:top w:val="none" w:sz="0" w:space="0" w:color="auto"/>
        <w:left w:val="none" w:sz="0" w:space="0" w:color="auto"/>
        <w:bottom w:val="none" w:sz="0" w:space="0" w:color="auto"/>
        <w:right w:val="none" w:sz="0" w:space="0" w:color="auto"/>
      </w:divBdr>
      <w:divsChild>
        <w:div w:id="577714842">
          <w:marLeft w:val="0"/>
          <w:marRight w:val="0"/>
          <w:marTop w:val="0"/>
          <w:marBottom w:val="0"/>
          <w:divBdr>
            <w:top w:val="none" w:sz="0" w:space="0" w:color="auto"/>
            <w:left w:val="none" w:sz="0" w:space="0" w:color="auto"/>
            <w:bottom w:val="none" w:sz="0" w:space="0" w:color="auto"/>
            <w:right w:val="none" w:sz="0" w:space="0" w:color="auto"/>
          </w:divBdr>
          <w:divsChild>
            <w:div w:id="577716429">
              <w:marLeft w:val="0"/>
              <w:marRight w:val="0"/>
              <w:marTop w:val="0"/>
              <w:marBottom w:val="0"/>
              <w:divBdr>
                <w:top w:val="none" w:sz="0" w:space="0" w:color="auto"/>
                <w:left w:val="none" w:sz="0" w:space="0" w:color="auto"/>
                <w:bottom w:val="none" w:sz="0" w:space="0" w:color="auto"/>
                <w:right w:val="none" w:sz="0" w:space="0" w:color="auto"/>
              </w:divBdr>
              <w:divsChild>
                <w:div w:id="577715312">
                  <w:marLeft w:val="0"/>
                  <w:marRight w:val="0"/>
                  <w:marTop w:val="0"/>
                  <w:marBottom w:val="0"/>
                  <w:divBdr>
                    <w:top w:val="none" w:sz="0" w:space="0" w:color="auto"/>
                    <w:left w:val="none" w:sz="0" w:space="0" w:color="auto"/>
                    <w:bottom w:val="none" w:sz="0" w:space="0" w:color="auto"/>
                    <w:right w:val="none" w:sz="0" w:space="0" w:color="auto"/>
                  </w:divBdr>
                </w:div>
              </w:divsChild>
            </w:div>
            <w:div w:id="577717216">
              <w:marLeft w:val="0"/>
              <w:marRight w:val="0"/>
              <w:marTop w:val="0"/>
              <w:marBottom w:val="0"/>
              <w:divBdr>
                <w:top w:val="none" w:sz="0" w:space="0" w:color="auto"/>
                <w:left w:val="none" w:sz="0" w:space="0" w:color="auto"/>
                <w:bottom w:val="none" w:sz="0" w:space="0" w:color="auto"/>
                <w:right w:val="none" w:sz="0" w:space="0" w:color="auto"/>
              </w:divBdr>
            </w:div>
          </w:divsChild>
        </w:div>
        <w:div w:id="577716822">
          <w:marLeft w:val="0"/>
          <w:marRight w:val="0"/>
          <w:marTop w:val="0"/>
          <w:marBottom w:val="0"/>
          <w:divBdr>
            <w:top w:val="none" w:sz="0" w:space="0" w:color="auto"/>
            <w:left w:val="none" w:sz="0" w:space="0" w:color="auto"/>
            <w:bottom w:val="none" w:sz="0" w:space="0" w:color="auto"/>
            <w:right w:val="none" w:sz="0" w:space="0" w:color="auto"/>
          </w:divBdr>
        </w:div>
        <w:div w:id="577717453">
          <w:marLeft w:val="0"/>
          <w:marRight w:val="0"/>
          <w:marTop w:val="0"/>
          <w:marBottom w:val="0"/>
          <w:divBdr>
            <w:top w:val="none" w:sz="0" w:space="0" w:color="auto"/>
            <w:left w:val="none" w:sz="0" w:space="0" w:color="auto"/>
            <w:bottom w:val="none" w:sz="0" w:space="0" w:color="auto"/>
            <w:right w:val="none" w:sz="0" w:space="0" w:color="auto"/>
          </w:divBdr>
        </w:div>
        <w:div w:id="577717593">
          <w:marLeft w:val="0"/>
          <w:marRight w:val="0"/>
          <w:marTop w:val="0"/>
          <w:marBottom w:val="0"/>
          <w:divBdr>
            <w:top w:val="none" w:sz="0" w:space="0" w:color="auto"/>
            <w:left w:val="none" w:sz="0" w:space="0" w:color="auto"/>
            <w:bottom w:val="none" w:sz="0" w:space="0" w:color="auto"/>
            <w:right w:val="none" w:sz="0" w:space="0" w:color="auto"/>
          </w:divBdr>
        </w:div>
      </w:divsChild>
    </w:div>
    <w:div w:id="577716791">
      <w:marLeft w:val="0"/>
      <w:marRight w:val="0"/>
      <w:marTop w:val="0"/>
      <w:marBottom w:val="0"/>
      <w:divBdr>
        <w:top w:val="none" w:sz="0" w:space="0" w:color="auto"/>
        <w:left w:val="none" w:sz="0" w:space="0" w:color="auto"/>
        <w:bottom w:val="none" w:sz="0" w:space="0" w:color="auto"/>
        <w:right w:val="none" w:sz="0" w:space="0" w:color="auto"/>
      </w:divBdr>
    </w:div>
    <w:div w:id="577716794">
      <w:marLeft w:val="0"/>
      <w:marRight w:val="0"/>
      <w:marTop w:val="0"/>
      <w:marBottom w:val="0"/>
      <w:divBdr>
        <w:top w:val="none" w:sz="0" w:space="0" w:color="auto"/>
        <w:left w:val="none" w:sz="0" w:space="0" w:color="auto"/>
        <w:bottom w:val="none" w:sz="0" w:space="0" w:color="auto"/>
        <w:right w:val="none" w:sz="0" w:space="0" w:color="auto"/>
      </w:divBdr>
    </w:div>
    <w:div w:id="577716797">
      <w:marLeft w:val="0"/>
      <w:marRight w:val="0"/>
      <w:marTop w:val="0"/>
      <w:marBottom w:val="0"/>
      <w:divBdr>
        <w:top w:val="none" w:sz="0" w:space="0" w:color="auto"/>
        <w:left w:val="none" w:sz="0" w:space="0" w:color="auto"/>
        <w:bottom w:val="none" w:sz="0" w:space="0" w:color="auto"/>
        <w:right w:val="none" w:sz="0" w:space="0" w:color="auto"/>
      </w:divBdr>
    </w:div>
    <w:div w:id="577716799">
      <w:marLeft w:val="0"/>
      <w:marRight w:val="0"/>
      <w:marTop w:val="0"/>
      <w:marBottom w:val="0"/>
      <w:divBdr>
        <w:top w:val="none" w:sz="0" w:space="0" w:color="auto"/>
        <w:left w:val="none" w:sz="0" w:space="0" w:color="auto"/>
        <w:bottom w:val="none" w:sz="0" w:space="0" w:color="auto"/>
        <w:right w:val="none" w:sz="0" w:space="0" w:color="auto"/>
      </w:divBdr>
    </w:div>
    <w:div w:id="577716801">
      <w:marLeft w:val="0"/>
      <w:marRight w:val="0"/>
      <w:marTop w:val="0"/>
      <w:marBottom w:val="0"/>
      <w:divBdr>
        <w:top w:val="none" w:sz="0" w:space="0" w:color="auto"/>
        <w:left w:val="none" w:sz="0" w:space="0" w:color="auto"/>
        <w:bottom w:val="none" w:sz="0" w:space="0" w:color="auto"/>
        <w:right w:val="none" w:sz="0" w:space="0" w:color="auto"/>
      </w:divBdr>
    </w:div>
    <w:div w:id="577716802">
      <w:marLeft w:val="0"/>
      <w:marRight w:val="0"/>
      <w:marTop w:val="0"/>
      <w:marBottom w:val="0"/>
      <w:divBdr>
        <w:top w:val="none" w:sz="0" w:space="0" w:color="auto"/>
        <w:left w:val="none" w:sz="0" w:space="0" w:color="auto"/>
        <w:bottom w:val="none" w:sz="0" w:space="0" w:color="auto"/>
        <w:right w:val="none" w:sz="0" w:space="0" w:color="auto"/>
      </w:divBdr>
    </w:div>
    <w:div w:id="577716805">
      <w:marLeft w:val="0"/>
      <w:marRight w:val="0"/>
      <w:marTop w:val="0"/>
      <w:marBottom w:val="0"/>
      <w:divBdr>
        <w:top w:val="none" w:sz="0" w:space="0" w:color="auto"/>
        <w:left w:val="none" w:sz="0" w:space="0" w:color="auto"/>
        <w:bottom w:val="none" w:sz="0" w:space="0" w:color="auto"/>
        <w:right w:val="none" w:sz="0" w:space="0" w:color="auto"/>
      </w:divBdr>
    </w:div>
    <w:div w:id="577716807">
      <w:marLeft w:val="0"/>
      <w:marRight w:val="0"/>
      <w:marTop w:val="0"/>
      <w:marBottom w:val="0"/>
      <w:divBdr>
        <w:top w:val="none" w:sz="0" w:space="0" w:color="auto"/>
        <w:left w:val="none" w:sz="0" w:space="0" w:color="auto"/>
        <w:bottom w:val="none" w:sz="0" w:space="0" w:color="auto"/>
        <w:right w:val="none" w:sz="0" w:space="0" w:color="auto"/>
      </w:divBdr>
      <w:divsChild>
        <w:div w:id="577716860">
          <w:marLeft w:val="0"/>
          <w:marRight w:val="0"/>
          <w:marTop w:val="0"/>
          <w:marBottom w:val="0"/>
          <w:divBdr>
            <w:top w:val="none" w:sz="0" w:space="0" w:color="auto"/>
            <w:left w:val="none" w:sz="0" w:space="0" w:color="auto"/>
            <w:bottom w:val="none" w:sz="0" w:space="0" w:color="auto"/>
            <w:right w:val="none" w:sz="0" w:space="0" w:color="auto"/>
          </w:divBdr>
          <w:divsChild>
            <w:div w:id="577716764">
              <w:marLeft w:val="0"/>
              <w:marRight w:val="0"/>
              <w:marTop w:val="0"/>
              <w:marBottom w:val="0"/>
              <w:divBdr>
                <w:top w:val="none" w:sz="0" w:space="0" w:color="auto"/>
                <w:left w:val="none" w:sz="0" w:space="0" w:color="auto"/>
                <w:bottom w:val="none" w:sz="0" w:space="0" w:color="auto"/>
                <w:right w:val="none" w:sz="0" w:space="0" w:color="auto"/>
              </w:divBdr>
            </w:div>
          </w:divsChild>
        </w:div>
        <w:div w:id="577717410">
          <w:marLeft w:val="0"/>
          <w:marRight w:val="0"/>
          <w:marTop w:val="0"/>
          <w:marBottom w:val="0"/>
          <w:divBdr>
            <w:top w:val="none" w:sz="0" w:space="0" w:color="auto"/>
            <w:left w:val="none" w:sz="0" w:space="0" w:color="auto"/>
            <w:bottom w:val="none" w:sz="0" w:space="0" w:color="auto"/>
            <w:right w:val="none" w:sz="0" w:space="0" w:color="auto"/>
          </w:divBdr>
          <w:divsChild>
            <w:div w:id="577717567">
              <w:marLeft w:val="0"/>
              <w:marRight w:val="0"/>
              <w:marTop w:val="0"/>
              <w:marBottom w:val="0"/>
              <w:divBdr>
                <w:top w:val="none" w:sz="0" w:space="0" w:color="auto"/>
                <w:left w:val="none" w:sz="0" w:space="0" w:color="auto"/>
                <w:bottom w:val="none" w:sz="0" w:space="0" w:color="auto"/>
                <w:right w:val="none" w:sz="0" w:space="0" w:color="auto"/>
              </w:divBdr>
              <w:divsChild>
                <w:div w:id="577714837">
                  <w:marLeft w:val="0"/>
                  <w:marRight w:val="0"/>
                  <w:marTop w:val="0"/>
                  <w:marBottom w:val="0"/>
                  <w:divBdr>
                    <w:top w:val="none" w:sz="0" w:space="0" w:color="auto"/>
                    <w:left w:val="none" w:sz="0" w:space="0" w:color="auto"/>
                    <w:bottom w:val="none" w:sz="0" w:space="0" w:color="auto"/>
                    <w:right w:val="none" w:sz="0" w:space="0" w:color="auto"/>
                  </w:divBdr>
                  <w:divsChild>
                    <w:div w:id="577716184">
                      <w:marLeft w:val="0"/>
                      <w:marRight w:val="0"/>
                      <w:marTop w:val="0"/>
                      <w:marBottom w:val="0"/>
                      <w:divBdr>
                        <w:top w:val="none" w:sz="0" w:space="0" w:color="auto"/>
                        <w:left w:val="none" w:sz="0" w:space="0" w:color="auto"/>
                        <w:bottom w:val="none" w:sz="0" w:space="0" w:color="auto"/>
                        <w:right w:val="none" w:sz="0" w:space="0" w:color="auto"/>
                      </w:divBdr>
                      <w:divsChild>
                        <w:div w:id="57771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6808">
      <w:marLeft w:val="0"/>
      <w:marRight w:val="0"/>
      <w:marTop w:val="0"/>
      <w:marBottom w:val="0"/>
      <w:divBdr>
        <w:top w:val="none" w:sz="0" w:space="0" w:color="auto"/>
        <w:left w:val="none" w:sz="0" w:space="0" w:color="auto"/>
        <w:bottom w:val="none" w:sz="0" w:space="0" w:color="auto"/>
        <w:right w:val="none" w:sz="0" w:space="0" w:color="auto"/>
      </w:divBdr>
    </w:div>
    <w:div w:id="577716810">
      <w:marLeft w:val="0"/>
      <w:marRight w:val="0"/>
      <w:marTop w:val="0"/>
      <w:marBottom w:val="0"/>
      <w:divBdr>
        <w:top w:val="none" w:sz="0" w:space="0" w:color="auto"/>
        <w:left w:val="none" w:sz="0" w:space="0" w:color="auto"/>
        <w:bottom w:val="none" w:sz="0" w:space="0" w:color="auto"/>
        <w:right w:val="none" w:sz="0" w:space="0" w:color="auto"/>
      </w:divBdr>
    </w:div>
    <w:div w:id="577716812">
      <w:marLeft w:val="0"/>
      <w:marRight w:val="0"/>
      <w:marTop w:val="0"/>
      <w:marBottom w:val="0"/>
      <w:divBdr>
        <w:top w:val="none" w:sz="0" w:space="0" w:color="auto"/>
        <w:left w:val="none" w:sz="0" w:space="0" w:color="auto"/>
        <w:bottom w:val="none" w:sz="0" w:space="0" w:color="auto"/>
        <w:right w:val="none" w:sz="0" w:space="0" w:color="auto"/>
      </w:divBdr>
    </w:div>
    <w:div w:id="577716815">
      <w:marLeft w:val="0"/>
      <w:marRight w:val="0"/>
      <w:marTop w:val="0"/>
      <w:marBottom w:val="0"/>
      <w:divBdr>
        <w:top w:val="none" w:sz="0" w:space="0" w:color="auto"/>
        <w:left w:val="none" w:sz="0" w:space="0" w:color="auto"/>
        <w:bottom w:val="none" w:sz="0" w:space="0" w:color="auto"/>
        <w:right w:val="none" w:sz="0" w:space="0" w:color="auto"/>
      </w:divBdr>
    </w:div>
    <w:div w:id="577716817">
      <w:marLeft w:val="0"/>
      <w:marRight w:val="0"/>
      <w:marTop w:val="0"/>
      <w:marBottom w:val="0"/>
      <w:divBdr>
        <w:top w:val="none" w:sz="0" w:space="0" w:color="auto"/>
        <w:left w:val="none" w:sz="0" w:space="0" w:color="auto"/>
        <w:bottom w:val="none" w:sz="0" w:space="0" w:color="auto"/>
        <w:right w:val="none" w:sz="0" w:space="0" w:color="auto"/>
      </w:divBdr>
    </w:div>
    <w:div w:id="577716821">
      <w:marLeft w:val="0"/>
      <w:marRight w:val="0"/>
      <w:marTop w:val="0"/>
      <w:marBottom w:val="0"/>
      <w:divBdr>
        <w:top w:val="none" w:sz="0" w:space="0" w:color="auto"/>
        <w:left w:val="none" w:sz="0" w:space="0" w:color="auto"/>
        <w:bottom w:val="none" w:sz="0" w:space="0" w:color="auto"/>
        <w:right w:val="none" w:sz="0" w:space="0" w:color="auto"/>
      </w:divBdr>
      <w:divsChild>
        <w:div w:id="577714986">
          <w:marLeft w:val="0"/>
          <w:marRight w:val="0"/>
          <w:marTop w:val="0"/>
          <w:marBottom w:val="0"/>
          <w:divBdr>
            <w:top w:val="none" w:sz="0" w:space="0" w:color="auto"/>
            <w:left w:val="none" w:sz="0" w:space="0" w:color="auto"/>
            <w:bottom w:val="none" w:sz="0" w:space="0" w:color="auto"/>
            <w:right w:val="none" w:sz="0" w:space="0" w:color="auto"/>
          </w:divBdr>
          <w:divsChild>
            <w:div w:id="577715135">
              <w:marLeft w:val="0"/>
              <w:marRight w:val="0"/>
              <w:marTop w:val="0"/>
              <w:marBottom w:val="0"/>
              <w:divBdr>
                <w:top w:val="none" w:sz="0" w:space="0" w:color="auto"/>
                <w:left w:val="none" w:sz="0" w:space="0" w:color="auto"/>
                <w:bottom w:val="none" w:sz="0" w:space="0" w:color="auto"/>
                <w:right w:val="none" w:sz="0" w:space="0" w:color="auto"/>
              </w:divBdr>
              <w:divsChild>
                <w:div w:id="577715606">
                  <w:marLeft w:val="0"/>
                  <w:marRight w:val="0"/>
                  <w:marTop w:val="0"/>
                  <w:marBottom w:val="0"/>
                  <w:divBdr>
                    <w:top w:val="none" w:sz="0" w:space="0" w:color="auto"/>
                    <w:left w:val="none" w:sz="0" w:space="0" w:color="auto"/>
                    <w:bottom w:val="none" w:sz="0" w:space="0" w:color="auto"/>
                    <w:right w:val="none" w:sz="0" w:space="0" w:color="auto"/>
                  </w:divBdr>
                  <w:divsChild>
                    <w:div w:id="577715695">
                      <w:marLeft w:val="0"/>
                      <w:marRight w:val="0"/>
                      <w:marTop w:val="0"/>
                      <w:marBottom w:val="0"/>
                      <w:divBdr>
                        <w:top w:val="none" w:sz="0" w:space="0" w:color="auto"/>
                        <w:left w:val="none" w:sz="0" w:space="0" w:color="auto"/>
                        <w:bottom w:val="none" w:sz="0" w:space="0" w:color="auto"/>
                        <w:right w:val="none" w:sz="0" w:space="0" w:color="auto"/>
                      </w:divBdr>
                      <w:divsChild>
                        <w:div w:id="577717548">
                          <w:marLeft w:val="0"/>
                          <w:marRight w:val="0"/>
                          <w:marTop w:val="0"/>
                          <w:marBottom w:val="0"/>
                          <w:divBdr>
                            <w:top w:val="none" w:sz="0" w:space="0" w:color="auto"/>
                            <w:left w:val="none" w:sz="0" w:space="0" w:color="auto"/>
                            <w:bottom w:val="none" w:sz="0" w:space="0" w:color="auto"/>
                            <w:right w:val="none" w:sz="0" w:space="0" w:color="auto"/>
                          </w:divBdr>
                        </w:div>
                      </w:divsChild>
                    </w:div>
                    <w:div w:id="577717166">
                      <w:marLeft w:val="0"/>
                      <w:marRight w:val="0"/>
                      <w:marTop w:val="0"/>
                      <w:marBottom w:val="0"/>
                      <w:divBdr>
                        <w:top w:val="none" w:sz="0" w:space="0" w:color="auto"/>
                        <w:left w:val="none" w:sz="0" w:space="0" w:color="auto"/>
                        <w:bottom w:val="none" w:sz="0" w:space="0" w:color="auto"/>
                        <w:right w:val="none" w:sz="0" w:space="0" w:color="auto"/>
                      </w:divBdr>
                      <w:divsChild>
                        <w:div w:id="57771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6825">
          <w:marLeft w:val="0"/>
          <w:marRight w:val="0"/>
          <w:marTop w:val="0"/>
          <w:marBottom w:val="0"/>
          <w:divBdr>
            <w:top w:val="none" w:sz="0" w:space="0" w:color="auto"/>
            <w:left w:val="none" w:sz="0" w:space="0" w:color="auto"/>
            <w:bottom w:val="none" w:sz="0" w:space="0" w:color="auto"/>
            <w:right w:val="none" w:sz="0" w:space="0" w:color="auto"/>
          </w:divBdr>
        </w:div>
        <w:div w:id="577717200">
          <w:marLeft w:val="0"/>
          <w:marRight w:val="0"/>
          <w:marTop w:val="0"/>
          <w:marBottom w:val="0"/>
          <w:divBdr>
            <w:top w:val="none" w:sz="0" w:space="0" w:color="auto"/>
            <w:left w:val="none" w:sz="0" w:space="0" w:color="auto"/>
            <w:bottom w:val="none" w:sz="0" w:space="0" w:color="auto"/>
            <w:right w:val="none" w:sz="0" w:space="0" w:color="auto"/>
          </w:divBdr>
          <w:divsChild>
            <w:div w:id="577717417">
              <w:marLeft w:val="0"/>
              <w:marRight w:val="0"/>
              <w:marTop w:val="0"/>
              <w:marBottom w:val="0"/>
              <w:divBdr>
                <w:top w:val="none" w:sz="0" w:space="0" w:color="auto"/>
                <w:left w:val="none" w:sz="0" w:space="0" w:color="auto"/>
                <w:bottom w:val="none" w:sz="0" w:space="0" w:color="auto"/>
                <w:right w:val="none" w:sz="0" w:space="0" w:color="auto"/>
              </w:divBdr>
            </w:div>
          </w:divsChild>
        </w:div>
        <w:div w:id="577717484">
          <w:marLeft w:val="0"/>
          <w:marRight w:val="0"/>
          <w:marTop w:val="0"/>
          <w:marBottom w:val="0"/>
          <w:divBdr>
            <w:top w:val="none" w:sz="0" w:space="0" w:color="auto"/>
            <w:left w:val="none" w:sz="0" w:space="0" w:color="auto"/>
            <w:bottom w:val="none" w:sz="0" w:space="0" w:color="auto"/>
            <w:right w:val="none" w:sz="0" w:space="0" w:color="auto"/>
          </w:divBdr>
        </w:div>
      </w:divsChild>
    </w:div>
    <w:div w:id="577716826">
      <w:marLeft w:val="0"/>
      <w:marRight w:val="0"/>
      <w:marTop w:val="0"/>
      <w:marBottom w:val="0"/>
      <w:divBdr>
        <w:top w:val="none" w:sz="0" w:space="0" w:color="auto"/>
        <w:left w:val="none" w:sz="0" w:space="0" w:color="auto"/>
        <w:bottom w:val="none" w:sz="0" w:space="0" w:color="auto"/>
        <w:right w:val="none" w:sz="0" w:space="0" w:color="auto"/>
      </w:divBdr>
    </w:div>
    <w:div w:id="577716829">
      <w:marLeft w:val="0"/>
      <w:marRight w:val="0"/>
      <w:marTop w:val="0"/>
      <w:marBottom w:val="0"/>
      <w:divBdr>
        <w:top w:val="none" w:sz="0" w:space="0" w:color="auto"/>
        <w:left w:val="none" w:sz="0" w:space="0" w:color="auto"/>
        <w:bottom w:val="none" w:sz="0" w:space="0" w:color="auto"/>
        <w:right w:val="none" w:sz="0" w:space="0" w:color="auto"/>
      </w:divBdr>
    </w:div>
    <w:div w:id="577716833">
      <w:marLeft w:val="0"/>
      <w:marRight w:val="0"/>
      <w:marTop w:val="0"/>
      <w:marBottom w:val="0"/>
      <w:divBdr>
        <w:top w:val="none" w:sz="0" w:space="0" w:color="auto"/>
        <w:left w:val="none" w:sz="0" w:space="0" w:color="auto"/>
        <w:bottom w:val="none" w:sz="0" w:space="0" w:color="auto"/>
        <w:right w:val="none" w:sz="0" w:space="0" w:color="auto"/>
      </w:divBdr>
    </w:div>
    <w:div w:id="577716834">
      <w:marLeft w:val="0"/>
      <w:marRight w:val="0"/>
      <w:marTop w:val="0"/>
      <w:marBottom w:val="0"/>
      <w:divBdr>
        <w:top w:val="none" w:sz="0" w:space="0" w:color="auto"/>
        <w:left w:val="none" w:sz="0" w:space="0" w:color="auto"/>
        <w:bottom w:val="none" w:sz="0" w:space="0" w:color="auto"/>
        <w:right w:val="none" w:sz="0" w:space="0" w:color="auto"/>
      </w:divBdr>
      <w:divsChild>
        <w:div w:id="577717159">
          <w:marLeft w:val="0"/>
          <w:marRight w:val="0"/>
          <w:marTop w:val="0"/>
          <w:marBottom w:val="0"/>
          <w:divBdr>
            <w:top w:val="none" w:sz="0" w:space="0" w:color="auto"/>
            <w:left w:val="none" w:sz="0" w:space="0" w:color="auto"/>
            <w:bottom w:val="none" w:sz="0" w:space="0" w:color="auto"/>
            <w:right w:val="none" w:sz="0" w:space="0" w:color="auto"/>
          </w:divBdr>
        </w:div>
      </w:divsChild>
    </w:div>
    <w:div w:id="577716836">
      <w:marLeft w:val="0"/>
      <w:marRight w:val="0"/>
      <w:marTop w:val="0"/>
      <w:marBottom w:val="0"/>
      <w:divBdr>
        <w:top w:val="none" w:sz="0" w:space="0" w:color="auto"/>
        <w:left w:val="none" w:sz="0" w:space="0" w:color="auto"/>
        <w:bottom w:val="none" w:sz="0" w:space="0" w:color="auto"/>
        <w:right w:val="none" w:sz="0" w:space="0" w:color="auto"/>
      </w:divBdr>
    </w:div>
    <w:div w:id="577716838">
      <w:marLeft w:val="0"/>
      <w:marRight w:val="0"/>
      <w:marTop w:val="0"/>
      <w:marBottom w:val="0"/>
      <w:divBdr>
        <w:top w:val="none" w:sz="0" w:space="0" w:color="auto"/>
        <w:left w:val="none" w:sz="0" w:space="0" w:color="auto"/>
        <w:bottom w:val="none" w:sz="0" w:space="0" w:color="auto"/>
        <w:right w:val="none" w:sz="0" w:space="0" w:color="auto"/>
      </w:divBdr>
    </w:div>
    <w:div w:id="577716843">
      <w:marLeft w:val="0"/>
      <w:marRight w:val="0"/>
      <w:marTop w:val="0"/>
      <w:marBottom w:val="0"/>
      <w:divBdr>
        <w:top w:val="none" w:sz="0" w:space="0" w:color="auto"/>
        <w:left w:val="none" w:sz="0" w:space="0" w:color="auto"/>
        <w:bottom w:val="none" w:sz="0" w:space="0" w:color="auto"/>
        <w:right w:val="none" w:sz="0" w:space="0" w:color="auto"/>
      </w:divBdr>
    </w:div>
    <w:div w:id="577716844">
      <w:marLeft w:val="0"/>
      <w:marRight w:val="0"/>
      <w:marTop w:val="0"/>
      <w:marBottom w:val="0"/>
      <w:divBdr>
        <w:top w:val="none" w:sz="0" w:space="0" w:color="auto"/>
        <w:left w:val="none" w:sz="0" w:space="0" w:color="auto"/>
        <w:bottom w:val="none" w:sz="0" w:space="0" w:color="auto"/>
        <w:right w:val="none" w:sz="0" w:space="0" w:color="auto"/>
      </w:divBdr>
    </w:div>
    <w:div w:id="577716845">
      <w:marLeft w:val="0"/>
      <w:marRight w:val="0"/>
      <w:marTop w:val="0"/>
      <w:marBottom w:val="0"/>
      <w:divBdr>
        <w:top w:val="none" w:sz="0" w:space="0" w:color="auto"/>
        <w:left w:val="none" w:sz="0" w:space="0" w:color="auto"/>
        <w:bottom w:val="none" w:sz="0" w:space="0" w:color="auto"/>
        <w:right w:val="none" w:sz="0" w:space="0" w:color="auto"/>
      </w:divBdr>
    </w:div>
    <w:div w:id="577716847">
      <w:marLeft w:val="0"/>
      <w:marRight w:val="0"/>
      <w:marTop w:val="0"/>
      <w:marBottom w:val="0"/>
      <w:divBdr>
        <w:top w:val="none" w:sz="0" w:space="0" w:color="auto"/>
        <w:left w:val="none" w:sz="0" w:space="0" w:color="auto"/>
        <w:bottom w:val="none" w:sz="0" w:space="0" w:color="auto"/>
        <w:right w:val="none" w:sz="0" w:space="0" w:color="auto"/>
      </w:divBdr>
    </w:div>
    <w:div w:id="577716848">
      <w:marLeft w:val="0"/>
      <w:marRight w:val="0"/>
      <w:marTop w:val="0"/>
      <w:marBottom w:val="0"/>
      <w:divBdr>
        <w:top w:val="none" w:sz="0" w:space="0" w:color="auto"/>
        <w:left w:val="none" w:sz="0" w:space="0" w:color="auto"/>
        <w:bottom w:val="none" w:sz="0" w:space="0" w:color="auto"/>
        <w:right w:val="none" w:sz="0" w:space="0" w:color="auto"/>
      </w:divBdr>
    </w:div>
    <w:div w:id="577716849">
      <w:marLeft w:val="0"/>
      <w:marRight w:val="0"/>
      <w:marTop w:val="0"/>
      <w:marBottom w:val="0"/>
      <w:divBdr>
        <w:top w:val="none" w:sz="0" w:space="0" w:color="auto"/>
        <w:left w:val="none" w:sz="0" w:space="0" w:color="auto"/>
        <w:bottom w:val="none" w:sz="0" w:space="0" w:color="auto"/>
        <w:right w:val="none" w:sz="0" w:space="0" w:color="auto"/>
      </w:divBdr>
      <w:divsChild>
        <w:div w:id="577716097">
          <w:marLeft w:val="0"/>
          <w:marRight w:val="0"/>
          <w:marTop w:val="0"/>
          <w:marBottom w:val="0"/>
          <w:divBdr>
            <w:top w:val="none" w:sz="0" w:space="0" w:color="auto"/>
            <w:left w:val="none" w:sz="0" w:space="0" w:color="auto"/>
            <w:bottom w:val="none" w:sz="0" w:space="0" w:color="auto"/>
            <w:right w:val="none" w:sz="0" w:space="0" w:color="auto"/>
          </w:divBdr>
        </w:div>
        <w:div w:id="577717336">
          <w:marLeft w:val="0"/>
          <w:marRight w:val="0"/>
          <w:marTop w:val="0"/>
          <w:marBottom w:val="0"/>
          <w:divBdr>
            <w:top w:val="none" w:sz="0" w:space="0" w:color="auto"/>
            <w:left w:val="none" w:sz="0" w:space="0" w:color="auto"/>
            <w:bottom w:val="none" w:sz="0" w:space="0" w:color="auto"/>
            <w:right w:val="none" w:sz="0" w:space="0" w:color="auto"/>
          </w:divBdr>
          <w:divsChild>
            <w:div w:id="57771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854">
      <w:marLeft w:val="0"/>
      <w:marRight w:val="0"/>
      <w:marTop w:val="0"/>
      <w:marBottom w:val="0"/>
      <w:divBdr>
        <w:top w:val="none" w:sz="0" w:space="0" w:color="auto"/>
        <w:left w:val="none" w:sz="0" w:space="0" w:color="auto"/>
        <w:bottom w:val="none" w:sz="0" w:space="0" w:color="auto"/>
        <w:right w:val="none" w:sz="0" w:space="0" w:color="auto"/>
      </w:divBdr>
    </w:div>
    <w:div w:id="577716856">
      <w:marLeft w:val="0"/>
      <w:marRight w:val="0"/>
      <w:marTop w:val="0"/>
      <w:marBottom w:val="0"/>
      <w:divBdr>
        <w:top w:val="none" w:sz="0" w:space="0" w:color="auto"/>
        <w:left w:val="none" w:sz="0" w:space="0" w:color="auto"/>
        <w:bottom w:val="none" w:sz="0" w:space="0" w:color="auto"/>
        <w:right w:val="none" w:sz="0" w:space="0" w:color="auto"/>
      </w:divBdr>
    </w:div>
    <w:div w:id="577716858">
      <w:marLeft w:val="0"/>
      <w:marRight w:val="0"/>
      <w:marTop w:val="0"/>
      <w:marBottom w:val="0"/>
      <w:divBdr>
        <w:top w:val="none" w:sz="0" w:space="0" w:color="auto"/>
        <w:left w:val="none" w:sz="0" w:space="0" w:color="auto"/>
        <w:bottom w:val="none" w:sz="0" w:space="0" w:color="auto"/>
        <w:right w:val="none" w:sz="0" w:space="0" w:color="auto"/>
      </w:divBdr>
    </w:div>
    <w:div w:id="577716861">
      <w:marLeft w:val="0"/>
      <w:marRight w:val="0"/>
      <w:marTop w:val="0"/>
      <w:marBottom w:val="0"/>
      <w:divBdr>
        <w:top w:val="none" w:sz="0" w:space="0" w:color="auto"/>
        <w:left w:val="none" w:sz="0" w:space="0" w:color="auto"/>
        <w:bottom w:val="none" w:sz="0" w:space="0" w:color="auto"/>
        <w:right w:val="none" w:sz="0" w:space="0" w:color="auto"/>
      </w:divBdr>
    </w:div>
    <w:div w:id="577716864">
      <w:marLeft w:val="0"/>
      <w:marRight w:val="0"/>
      <w:marTop w:val="0"/>
      <w:marBottom w:val="0"/>
      <w:divBdr>
        <w:top w:val="none" w:sz="0" w:space="0" w:color="auto"/>
        <w:left w:val="none" w:sz="0" w:space="0" w:color="auto"/>
        <w:bottom w:val="none" w:sz="0" w:space="0" w:color="auto"/>
        <w:right w:val="none" w:sz="0" w:space="0" w:color="auto"/>
      </w:divBdr>
    </w:div>
    <w:div w:id="577716866">
      <w:marLeft w:val="0"/>
      <w:marRight w:val="0"/>
      <w:marTop w:val="0"/>
      <w:marBottom w:val="0"/>
      <w:divBdr>
        <w:top w:val="none" w:sz="0" w:space="0" w:color="auto"/>
        <w:left w:val="none" w:sz="0" w:space="0" w:color="auto"/>
        <w:bottom w:val="none" w:sz="0" w:space="0" w:color="auto"/>
        <w:right w:val="none" w:sz="0" w:space="0" w:color="auto"/>
      </w:divBdr>
    </w:div>
    <w:div w:id="577716869">
      <w:marLeft w:val="0"/>
      <w:marRight w:val="0"/>
      <w:marTop w:val="0"/>
      <w:marBottom w:val="0"/>
      <w:divBdr>
        <w:top w:val="none" w:sz="0" w:space="0" w:color="auto"/>
        <w:left w:val="none" w:sz="0" w:space="0" w:color="auto"/>
        <w:bottom w:val="none" w:sz="0" w:space="0" w:color="auto"/>
        <w:right w:val="none" w:sz="0" w:space="0" w:color="auto"/>
      </w:divBdr>
    </w:div>
    <w:div w:id="577716871">
      <w:marLeft w:val="0"/>
      <w:marRight w:val="0"/>
      <w:marTop w:val="0"/>
      <w:marBottom w:val="0"/>
      <w:divBdr>
        <w:top w:val="none" w:sz="0" w:space="0" w:color="auto"/>
        <w:left w:val="none" w:sz="0" w:space="0" w:color="auto"/>
        <w:bottom w:val="none" w:sz="0" w:space="0" w:color="auto"/>
        <w:right w:val="none" w:sz="0" w:space="0" w:color="auto"/>
      </w:divBdr>
    </w:div>
    <w:div w:id="577716872">
      <w:marLeft w:val="0"/>
      <w:marRight w:val="0"/>
      <w:marTop w:val="0"/>
      <w:marBottom w:val="0"/>
      <w:divBdr>
        <w:top w:val="none" w:sz="0" w:space="0" w:color="auto"/>
        <w:left w:val="none" w:sz="0" w:space="0" w:color="auto"/>
        <w:bottom w:val="none" w:sz="0" w:space="0" w:color="auto"/>
        <w:right w:val="none" w:sz="0" w:space="0" w:color="auto"/>
      </w:divBdr>
    </w:div>
    <w:div w:id="577716873">
      <w:marLeft w:val="0"/>
      <w:marRight w:val="0"/>
      <w:marTop w:val="0"/>
      <w:marBottom w:val="0"/>
      <w:divBdr>
        <w:top w:val="none" w:sz="0" w:space="0" w:color="auto"/>
        <w:left w:val="none" w:sz="0" w:space="0" w:color="auto"/>
        <w:bottom w:val="none" w:sz="0" w:space="0" w:color="auto"/>
        <w:right w:val="none" w:sz="0" w:space="0" w:color="auto"/>
      </w:divBdr>
    </w:div>
    <w:div w:id="577716874">
      <w:marLeft w:val="0"/>
      <w:marRight w:val="0"/>
      <w:marTop w:val="0"/>
      <w:marBottom w:val="0"/>
      <w:divBdr>
        <w:top w:val="none" w:sz="0" w:space="0" w:color="auto"/>
        <w:left w:val="none" w:sz="0" w:space="0" w:color="auto"/>
        <w:bottom w:val="none" w:sz="0" w:space="0" w:color="auto"/>
        <w:right w:val="none" w:sz="0" w:space="0" w:color="auto"/>
      </w:divBdr>
    </w:div>
    <w:div w:id="577716877">
      <w:marLeft w:val="0"/>
      <w:marRight w:val="0"/>
      <w:marTop w:val="0"/>
      <w:marBottom w:val="0"/>
      <w:divBdr>
        <w:top w:val="none" w:sz="0" w:space="0" w:color="auto"/>
        <w:left w:val="none" w:sz="0" w:space="0" w:color="auto"/>
        <w:bottom w:val="none" w:sz="0" w:space="0" w:color="auto"/>
        <w:right w:val="none" w:sz="0" w:space="0" w:color="auto"/>
      </w:divBdr>
    </w:div>
    <w:div w:id="577716880">
      <w:marLeft w:val="0"/>
      <w:marRight w:val="0"/>
      <w:marTop w:val="0"/>
      <w:marBottom w:val="0"/>
      <w:divBdr>
        <w:top w:val="none" w:sz="0" w:space="0" w:color="auto"/>
        <w:left w:val="none" w:sz="0" w:space="0" w:color="auto"/>
        <w:bottom w:val="none" w:sz="0" w:space="0" w:color="auto"/>
        <w:right w:val="none" w:sz="0" w:space="0" w:color="auto"/>
      </w:divBdr>
      <w:divsChild>
        <w:div w:id="577714884">
          <w:marLeft w:val="0"/>
          <w:marRight w:val="0"/>
          <w:marTop w:val="0"/>
          <w:marBottom w:val="0"/>
          <w:divBdr>
            <w:top w:val="none" w:sz="0" w:space="0" w:color="auto"/>
            <w:left w:val="none" w:sz="0" w:space="0" w:color="auto"/>
            <w:bottom w:val="none" w:sz="0" w:space="0" w:color="auto"/>
            <w:right w:val="none" w:sz="0" w:space="0" w:color="auto"/>
          </w:divBdr>
        </w:div>
        <w:div w:id="577715588">
          <w:marLeft w:val="0"/>
          <w:marRight w:val="0"/>
          <w:marTop w:val="0"/>
          <w:marBottom w:val="0"/>
          <w:divBdr>
            <w:top w:val="none" w:sz="0" w:space="0" w:color="auto"/>
            <w:left w:val="none" w:sz="0" w:space="0" w:color="auto"/>
            <w:bottom w:val="none" w:sz="0" w:space="0" w:color="auto"/>
            <w:right w:val="none" w:sz="0" w:space="0" w:color="auto"/>
          </w:divBdr>
          <w:divsChild>
            <w:div w:id="577715592">
              <w:marLeft w:val="0"/>
              <w:marRight w:val="0"/>
              <w:marTop w:val="0"/>
              <w:marBottom w:val="0"/>
              <w:divBdr>
                <w:top w:val="none" w:sz="0" w:space="0" w:color="auto"/>
                <w:left w:val="none" w:sz="0" w:space="0" w:color="auto"/>
                <w:bottom w:val="none" w:sz="0" w:space="0" w:color="auto"/>
                <w:right w:val="none" w:sz="0" w:space="0" w:color="auto"/>
              </w:divBdr>
            </w:div>
            <w:div w:id="577717504">
              <w:marLeft w:val="0"/>
              <w:marRight w:val="0"/>
              <w:marTop w:val="0"/>
              <w:marBottom w:val="0"/>
              <w:divBdr>
                <w:top w:val="none" w:sz="0" w:space="0" w:color="auto"/>
                <w:left w:val="none" w:sz="0" w:space="0" w:color="auto"/>
                <w:bottom w:val="none" w:sz="0" w:space="0" w:color="auto"/>
                <w:right w:val="none" w:sz="0" w:space="0" w:color="auto"/>
              </w:divBdr>
              <w:divsChild>
                <w:div w:id="57771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186">
          <w:marLeft w:val="0"/>
          <w:marRight w:val="0"/>
          <w:marTop w:val="0"/>
          <w:marBottom w:val="0"/>
          <w:divBdr>
            <w:top w:val="none" w:sz="0" w:space="0" w:color="auto"/>
            <w:left w:val="none" w:sz="0" w:space="0" w:color="auto"/>
            <w:bottom w:val="none" w:sz="0" w:space="0" w:color="auto"/>
            <w:right w:val="none" w:sz="0" w:space="0" w:color="auto"/>
          </w:divBdr>
        </w:div>
        <w:div w:id="577716974">
          <w:marLeft w:val="0"/>
          <w:marRight w:val="0"/>
          <w:marTop w:val="0"/>
          <w:marBottom w:val="0"/>
          <w:divBdr>
            <w:top w:val="none" w:sz="0" w:space="0" w:color="auto"/>
            <w:left w:val="none" w:sz="0" w:space="0" w:color="auto"/>
            <w:bottom w:val="none" w:sz="0" w:space="0" w:color="auto"/>
            <w:right w:val="none" w:sz="0" w:space="0" w:color="auto"/>
          </w:divBdr>
        </w:div>
      </w:divsChild>
    </w:div>
    <w:div w:id="577716881">
      <w:marLeft w:val="0"/>
      <w:marRight w:val="0"/>
      <w:marTop w:val="0"/>
      <w:marBottom w:val="0"/>
      <w:divBdr>
        <w:top w:val="none" w:sz="0" w:space="0" w:color="auto"/>
        <w:left w:val="none" w:sz="0" w:space="0" w:color="auto"/>
        <w:bottom w:val="none" w:sz="0" w:space="0" w:color="auto"/>
        <w:right w:val="none" w:sz="0" w:space="0" w:color="auto"/>
      </w:divBdr>
    </w:div>
    <w:div w:id="577716886">
      <w:marLeft w:val="0"/>
      <w:marRight w:val="0"/>
      <w:marTop w:val="0"/>
      <w:marBottom w:val="0"/>
      <w:divBdr>
        <w:top w:val="none" w:sz="0" w:space="0" w:color="auto"/>
        <w:left w:val="none" w:sz="0" w:space="0" w:color="auto"/>
        <w:bottom w:val="none" w:sz="0" w:space="0" w:color="auto"/>
        <w:right w:val="none" w:sz="0" w:space="0" w:color="auto"/>
      </w:divBdr>
    </w:div>
    <w:div w:id="577716887">
      <w:marLeft w:val="0"/>
      <w:marRight w:val="0"/>
      <w:marTop w:val="0"/>
      <w:marBottom w:val="0"/>
      <w:divBdr>
        <w:top w:val="none" w:sz="0" w:space="0" w:color="auto"/>
        <w:left w:val="none" w:sz="0" w:space="0" w:color="auto"/>
        <w:bottom w:val="none" w:sz="0" w:space="0" w:color="auto"/>
        <w:right w:val="none" w:sz="0" w:space="0" w:color="auto"/>
      </w:divBdr>
    </w:div>
    <w:div w:id="577716889">
      <w:marLeft w:val="0"/>
      <w:marRight w:val="0"/>
      <w:marTop w:val="0"/>
      <w:marBottom w:val="0"/>
      <w:divBdr>
        <w:top w:val="none" w:sz="0" w:space="0" w:color="auto"/>
        <w:left w:val="none" w:sz="0" w:space="0" w:color="auto"/>
        <w:bottom w:val="none" w:sz="0" w:space="0" w:color="auto"/>
        <w:right w:val="none" w:sz="0" w:space="0" w:color="auto"/>
      </w:divBdr>
    </w:div>
    <w:div w:id="577716891">
      <w:marLeft w:val="0"/>
      <w:marRight w:val="0"/>
      <w:marTop w:val="0"/>
      <w:marBottom w:val="0"/>
      <w:divBdr>
        <w:top w:val="none" w:sz="0" w:space="0" w:color="auto"/>
        <w:left w:val="none" w:sz="0" w:space="0" w:color="auto"/>
        <w:bottom w:val="none" w:sz="0" w:space="0" w:color="auto"/>
        <w:right w:val="none" w:sz="0" w:space="0" w:color="auto"/>
      </w:divBdr>
    </w:div>
    <w:div w:id="577716896">
      <w:marLeft w:val="0"/>
      <w:marRight w:val="0"/>
      <w:marTop w:val="0"/>
      <w:marBottom w:val="0"/>
      <w:divBdr>
        <w:top w:val="none" w:sz="0" w:space="0" w:color="auto"/>
        <w:left w:val="none" w:sz="0" w:space="0" w:color="auto"/>
        <w:bottom w:val="none" w:sz="0" w:space="0" w:color="auto"/>
        <w:right w:val="none" w:sz="0" w:space="0" w:color="auto"/>
      </w:divBdr>
    </w:div>
    <w:div w:id="577716898">
      <w:marLeft w:val="0"/>
      <w:marRight w:val="0"/>
      <w:marTop w:val="0"/>
      <w:marBottom w:val="0"/>
      <w:divBdr>
        <w:top w:val="none" w:sz="0" w:space="0" w:color="auto"/>
        <w:left w:val="none" w:sz="0" w:space="0" w:color="auto"/>
        <w:bottom w:val="none" w:sz="0" w:space="0" w:color="auto"/>
        <w:right w:val="none" w:sz="0" w:space="0" w:color="auto"/>
      </w:divBdr>
      <w:divsChild>
        <w:div w:id="577716415">
          <w:marLeft w:val="0"/>
          <w:marRight w:val="0"/>
          <w:marTop w:val="0"/>
          <w:marBottom w:val="0"/>
          <w:divBdr>
            <w:top w:val="none" w:sz="0" w:space="0" w:color="auto"/>
            <w:left w:val="none" w:sz="0" w:space="0" w:color="auto"/>
            <w:bottom w:val="none" w:sz="0" w:space="0" w:color="auto"/>
            <w:right w:val="none" w:sz="0" w:space="0" w:color="auto"/>
          </w:divBdr>
        </w:div>
      </w:divsChild>
    </w:div>
    <w:div w:id="577716904">
      <w:marLeft w:val="0"/>
      <w:marRight w:val="0"/>
      <w:marTop w:val="0"/>
      <w:marBottom w:val="0"/>
      <w:divBdr>
        <w:top w:val="none" w:sz="0" w:space="0" w:color="auto"/>
        <w:left w:val="none" w:sz="0" w:space="0" w:color="auto"/>
        <w:bottom w:val="none" w:sz="0" w:space="0" w:color="auto"/>
        <w:right w:val="none" w:sz="0" w:space="0" w:color="auto"/>
      </w:divBdr>
      <w:divsChild>
        <w:div w:id="577715258">
          <w:marLeft w:val="0"/>
          <w:marRight w:val="0"/>
          <w:marTop w:val="0"/>
          <w:marBottom w:val="0"/>
          <w:divBdr>
            <w:top w:val="none" w:sz="0" w:space="0" w:color="auto"/>
            <w:left w:val="none" w:sz="0" w:space="0" w:color="auto"/>
            <w:bottom w:val="none" w:sz="0" w:space="0" w:color="auto"/>
            <w:right w:val="none" w:sz="0" w:space="0" w:color="auto"/>
          </w:divBdr>
        </w:div>
      </w:divsChild>
    </w:div>
    <w:div w:id="577716906">
      <w:marLeft w:val="0"/>
      <w:marRight w:val="0"/>
      <w:marTop w:val="0"/>
      <w:marBottom w:val="0"/>
      <w:divBdr>
        <w:top w:val="none" w:sz="0" w:space="0" w:color="auto"/>
        <w:left w:val="none" w:sz="0" w:space="0" w:color="auto"/>
        <w:bottom w:val="none" w:sz="0" w:space="0" w:color="auto"/>
        <w:right w:val="none" w:sz="0" w:space="0" w:color="auto"/>
      </w:divBdr>
    </w:div>
    <w:div w:id="577716907">
      <w:marLeft w:val="0"/>
      <w:marRight w:val="0"/>
      <w:marTop w:val="0"/>
      <w:marBottom w:val="0"/>
      <w:divBdr>
        <w:top w:val="none" w:sz="0" w:space="0" w:color="auto"/>
        <w:left w:val="none" w:sz="0" w:space="0" w:color="auto"/>
        <w:bottom w:val="none" w:sz="0" w:space="0" w:color="auto"/>
        <w:right w:val="none" w:sz="0" w:space="0" w:color="auto"/>
      </w:divBdr>
    </w:div>
    <w:div w:id="577716911">
      <w:marLeft w:val="0"/>
      <w:marRight w:val="0"/>
      <w:marTop w:val="0"/>
      <w:marBottom w:val="0"/>
      <w:divBdr>
        <w:top w:val="none" w:sz="0" w:space="0" w:color="auto"/>
        <w:left w:val="none" w:sz="0" w:space="0" w:color="auto"/>
        <w:bottom w:val="none" w:sz="0" w:space="0" w:color="auto"/>
        <w:right w:val="none" w:sz="0" w:space="0" w:color="auto"/>
      </w:divBdr>
      <w:divsChild>
        <w:div w:id="577714949">
          <w:marLeft w:val="0"/>
          <w:marRight w:val="0"/>
          <w:marTop w:val="0"/>
          <w:marBottom w:val="0"/>
          <w:divBdr>
            <w:top w:val="none" w:sz="0" w:space="0" w:color="auto"/>
            <w:left w:val="none" w:sz="0" w:space="0" w:color="auto"/>
            <w:bottom w:val="none" w:sz="0" w:space="0" w:color="auto"/>
            <w:right w:val="none" w:sz="0" w:space="0" w:color="auto"/>
          </w:divBdr>
        </w:div>
        <w:div w:id="577716486">
          <w:marLeft w:val="0"/>
          <w:marRight w:val="0"/>
          <w:marTop w:val="0"/>
          <w:marBottom w:val="0"/>
          <w:divBdr>
            <w:top w:val="none" w:sz="0" w:space="0" w:color="auto"/>
            <w:left w:val="none" w:sz="0" w:space="0" w:color="auto"/>
            <w:bottom w:val="none" w:sz="0" w:space="0" w:color="auto"/>
            <w:right w:val="none" w:sz="0" w:space="0" w:color="auto"/>
          </w:divBdr>
        </w:div>
      </w:divsChild>
    </w:div>
    <w:div w:id="577716914">
      <w:marLeft w:val="0"/>
      <w:marRight w:val="0"/>
      <w:marTop w:val="0"/>
      <w:marBottom w:val="0"/>
      <w:divBdr>
        <w:top w:val="none" w:sz="0" w:space="0" w:color="auto"/>
        <w:left w:val="none" w:sz="0" w:space="0" w:color="auto"/>
        <w:bottom w:val="none" w:sz="0" w:space="0" w:color="auto"/>
        <w:right w:val="none" w:sz="0" w:space="0" w:color="auto"/>
      </w:divBdr>
    </w:div>
    <w:div w:id="577716916">
      <w:marLeft w:val="0"/>
      <w:marRight w:val="0"/>
      <w:marTop w:val="0"/>
      <w:marBottom w:val="0"/>
      <w:divBdr>
        <w:top w:val="none" w:sz="0" w:space="0" w:color="auto"/>
        <w:left w:val="none" w:sz="0" w:space="0" w:color="auto"/>
        <w:bottom w:val="none" w:sz="0" w:space="0" w:color="auto"/>
        <w:right w:val="none" w:sz="0" w:space="0" w:color="auto"/>
      </w:divBdr>
    </w:div>
    <w:div w:id="577716917">
      <w:marLeft w:val="0"/>
      <w:marRight w:val="0"/>
      <w:marTop w:val="0"/>
      <w:marBottom w:val="0"/>
      <w:divBdr>
        <w:top w:val="none" w:sz="0" w:space="0" w:color="auto"/>
        <w:left w:val="none" w:sz="0" w:space="0" w:color="auto"/>
        <w:bottom w:val="none" w:sz="0" w:space="0" w:color="auto"/>
        <w:right w:val="none" w:sz="0" w:space="0" w:color="auto"/>
      </w:divBdr>
    </w:div>
    <w:div w:id="577716920">
      <w:marLeft w:val="0"/>
      <w:marRight w:val="0"/>
      <w:marTop w:val="0"/>
      <w:marBottom w:val="0"/>
      <w:divBdr>
        <w:top w:val="none" w:sz="0" w:space="0" w:color="auto"/>
        <w:left w:val="none" w:sz="0" w:space="0" w:color="auto"/>
        <w:bottom w:val="none" w:sz="0" w:space="0" w:color="auto"/>
        <w:right w:val="none" w:sz="0" w:space="0" w:color="auto"/>
      </w:divBdr>
    </w:div>
    <w:div w:id="577716921">
      <w:marLeft w:val="0"/>
      <w:marRight w:val="0"/>
      <w:marTop w:val="0"/>
      <w:marBottom w:val="0"/>
      <w:divBdr>
        <w:top w:val="none" w:sz="0" w:space="0" w:color="auto"/>
        <w:left w:val="none" w:sz="0" w:space="0" w:color="auto"/>
        <w:bottom w:val="none" w:sz="0" w:space="0" w:color="auto"/>
        <w:right w:val="none" w:sz="0" w:space="0" w:color="auto"/>
      </w:divBdr>
    </w:div>
    <w:div w:id="577716924">
      <w:marLeft w:val="0"/>
      <w:marRight w:val="0"/>
      <w:marTop w:val="0"/>
      <w:marBottom w:val="0"/>
      <w:divBdr>
        <w:top w:val="none" w:sz="0" w:space="0" w:color="auto"/>
        <w:left w:val="none" w:sz="0" w:space="0" w:color="auto"/>
        <w:bottom w:val="none" w:sz="0" w:space="0" w:color="auto"/>
        <w:right w:val="none" w:sz="0" w:space="0" w:color="auto"/>
      </w:divBdr>
      <w:divsChild>
        <w:div w:id="577715462">
          <w:marLeft w:val="0"/>
          <w:marRight w:val="0"/>
          <w:marTop w:val="0"/>
          <w:marBottom w:val="0"/>
          <w:divBdr>
            <w:top w:val="none" w:sz="0" w:space="0" w:color="auto"/>
            <w:left w:val="none" w:sz="0" w:space="0" w:color="auto"/>
            <w:bottom w:val="none" w:sz="0" w:space="0" w:color="auto"/>
            <w:right w:val="none" w:sz="0" w:space="0" w:color="auto"/>
          </w:divBdr>
          <w:divsChild>
            <w:div w:id="577715877">
              <w:marLeft w:val="0"/>
              <w:marRight w:val="0"/>
              <w:marTop w:val="0"/>
              <w:marBottom w:val="0"/>
              <w:divBdr>
                <w:top w:val="none" w:sz="0" w:space="0" w:color="auto"/>
                <w:left w:val="none" w:sz="0" w:space="0" w:color="auto"/>
                <w:bottom w:val="none" w:sz="0" w:space="0" w:color="auto"/>
                <w:right w:val="none" w:sz="0" w:space="0" w:color="auto"/>
              </w:divBdr>
            </w:div>
          </w:divsChild>
        </w:div>
        <w:div w:id="577716202">
          <w:marLeft w:val="0"/>
          <w:marRight w:val="0"/>
          <w:marTop w:val="0"/>
          <w:marBottom w:val="0"/>
          <w:divBdr>
            <w:top w:val="none" w:sz="0" w:space="0" w:color="auto"/>
            <w:left w:val="none" w:sz="0" w:space="0" w:color="auto"/>
            <w:bottom w:val="none" w:sz="0" w:space="0" w:color="auto"/>
            <w:right w:val="none" w:sz="0" w:space="0" w:color="auto"/>
          </w:divBdr>
        </w:div>
      </w:divsChild>
    </w:div>
    <w:div w:id="577716925">
      <w:marLeft w:val="0"/>
      <w:marRight w:val="0"/>
      <w:marTop w:val="0"/>
      <w:marBottom w:val="0"/>
      <w:divBdr>
        <w:top w:val="none" w:sz="0" w:space="0" w:color="auto"/>
        <w:left w:val="none" w:sz="0" w:space="0" w:color="auto"/>
        <w:bottom w:val="none" w:sz="0" w:space="0" w:color="auto"/>
        <w:right w:val="none" w:sz="0" w:space="0" w:color="auto"/>
      </w:divBdr>
      <w:divsChild>
        <w:div w:id="577717102">
          <w:marLeft w:val="0"/>
          <w:marRight w:val="0"/>
          <w:marTop w:val="0"/>
          <w:marBottom w:val="0"/>
          <w:divBdr>
            <w:top w:val="none" w:sz="0" w:space="0" w:color="auto"/>
            <w:left w:val="none" w:sz="0" w:space="0" w:color="auto"/>
            <w:bottom w:val="none" w:sz="0" w:space="0" w:color="auto"/>
            <w:right w:val="none" w:sz="0" w:space="0" w:color="auto"/>
          </w:divBdr>
          <w:divsChild>
            <w:div w:id="577715429">
              <w:marLeft w:val="0"/>
              <w:marRight w:val="0"/>
              <w:marTop w:val="0"/>
              <w:marBottom w:val="0"/>
              <w:divBdr>
                <w:top w:val="none" w:sz="0" w:space="0" w:color="auto"/>
                <w:left w:val="none" w:sz="0" w:space="0" w:color="auto"/>
                <w:bottom w:val="none" w:sz="0" w:space="0" w:color="auto"/>
                <w:right w:val="none" w:sz="0" w:space="0" w:color="auto"/>
              </w:divBdr>
            </w:div>
            <w:div w:id="57771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927">
      <w:marLeft w:val="0"/>
      <w:marRight w:val="0"/>
      <w:marTop w:val="0"/>
      <w:marBottom w:val="0"/>
      <w:divBdr>
        <w:top w:val="none" w:sz="0" w:space="0" w:color="auto"/>
        <w:left w:val="none" w:sz="0" w:space="0" w:color="auto"/>
        <w:bottom w:val="none" w:sz="0" w:space="0" w:color="auto"/>
        <w:right w:val="none" w:sz="0" w:space="0" w:color="auto"/>
      </w:divBdr>
    </w:div>
    <w:div w:id="577716930">
      <w:marLeft w:val="0"/>
      <w:marRight w:val="0"/>
      <w:marTop w:val="0"/>
      <w:marBottom w:val="0"/>
      <w:divBdr>
        <w:top w:val="none" w:sz="0" w:space="0" w:color="auto"/>
        <w:left w:val="none" w:sz="0" w:space="0" w:color="auto"/>
        <w:bottom w:val="none" w:sz="0" w:space="0" w:color="auto"/>
        <w:right w:val="none" w:sz="0" w:space="0" w:color="auto"/>
      </w:divBdr>
      <w:divsChild>
        <w:div w:id="577715538">
          <w:marLeft w:val="0"/>
          <w:marRight w:val="0"/>
          <w:marTop w:val="0"/>
          <w:marBottom w:val="0"/>
          <w:divBdr>
            <w:top w:val="none" w:sz="0" w:space="0" w:color="auto"/>
            <w:left w:val="none" w:sz="0" w:space="0" w:color="auto"/>
            <w:bottom w:val="none" w:sz="0" w:space="0" w:color="auto"/>
            <w:right w:val="none" w:sz="0" w:space="0" w:color="auto"/>
          </w:divBdr>
          <w:divsChild>
            <w:div w:id="577715358">
              <w:marLeft w:val="0"/>
              <w:marRight w:val="0"/>
              <w:marTop w:val="0"/>
              <w:marBottom w:val="0"/>
              <w:divBdr>
                <w:top w:val="none" w:sz="0" w:space="0" w:color="auto"/>
                <w:left w:val="none" w:sz="0" w:space="0" w:color="auto"/>
                <w:bottom w:val="none" w:sz="0" w:space="0" w:color="auto"/>
                <w:right w:val="none" w:sz="0" w:space="0" w:color="auto"/>
              </w:divBdr>
              <w:divsChild>
                <w:div w:id="577714965">
                  <w:marLeft w:val="0"/>
                  <w:marRight w:val="0"/>
                  <w:marTop w:val="0"/>
                  <w:marBottom w:val="0"/>
                  <w:divBdr>
                    <w:top w:val="none" w:sz="0" w:space="0" w:color="auto"/>
                    <w:left w:val="none" w:sz="0" w:space="0" w:color="auto"/>
                    <w:bottom w:val="none" w:sz="0" w:space="0" w:color="auto"/>
                    <w:right w:val="none" w:sz="0" w:space="0" w:color="auto"/>
                  </w:divBdr>
                  <w:divsChild>
                    <w:div w:id="577715975">
                      <w:marLeft w:val="0"/>
                      <w:marRight w:val="0"/>
                      <w:marTop w:val="0"/>
                      <w:marBottom w:val="0"/>
                      <w:divBdr>
                        <w:top w:val="none" w:sz="0" w:space="0" w:color="auto"/>
                        <w:left w:val="none" w:sz="0" w:space="0" w:color="auto"/>
                        <w:bottom w:val="none" w:sz="0" w:space="0" w:color="auto"/>
                        <w:right w:val="none" w:sz="0" w:space="0" w:color="auto"/>
                      </w:divBdr>
                      <w:divsChild>
                        <w:div w:id="577715425">
                          <w:marLeft w:val="0"/>
                          <w:marRight w:val="0"/>
                          <w:marTop w:val="0"/>
                          <w:marBottom w:val="0"/>
                          <w:divBdr>
                            <w:top w:val="none" w:sz="0" w:space="0" w:color="auto"/>
                            <w:left w:val="none" w:sz="0" w:space="0" w:color="auto"/>
                            <w:bottom w:val="none" w:sz="0" w:space="0" w:color="auto"/>
                            <w:right w:val="none" w:sz="0" w:space="0" w:color="auto"/>
                          </w:divBdr>
                          <w:divsChild>
                            <w:div w:id="577715649">
                              <w:marLeft w:val="0"/>
                              <w:marRight w:val="0"/>
                              <w:marTop w:val="0"/>
                              <w:marBottom w:val="0"/>
                              <w:divBdr>
                                <w:top w:val="none" w:sz="0" w:space="0" w:color="auto"/>
                                <w:left w:val="none" w:sz="0" w:space="0" w:color="auto"/>
                                <w:bottom w:val="none" w:sz="0" w:space="0" w:color="auto"/>
                                <w:right w:val="none" w:sz="0" w:space="0" w:color="auto"/>
                              </w:divBdr>
                              <w:divsChild>
                                <w:div w:id="577716273">
                                  <w:marLeft w:val="0"/>
                                  <w:marRight w:val="0"/>
                                  <w:marTop w:val="0"/>
                                  <w:marBottom w:val="0"/>
                                  <w:divBdr>
                                    <w:top w:val="none" w:sz="0" w:space="0" w:color="auto"/>
                                    <w:left w:val="none" w:sz="0" w:space="0" w:color="auto"/>
                                    <w:bottom w:val="none" w:sz="0" w:space="0" w:color="auto"/>
                                    <w:right w:val="none" w:sz="0" w:space="0" w:color="auto"/>
                                  </w:divBdr>
                                  <w:divsChild>
                                    <w:div w:id="577715109">
                                      <w:marLeft w:val="0"/>
                                      <w:marRight w:val="0"/>
                                      <w:marTop w:val="0"/>
                                      <w:marBottom w:val="0"/>
                                      <w:divBdr>
                                        <w:top w:val="none" w:sz="0" w:space="0" w:color="auto"/>
                                        <w:left w:val="none" w:sz="0" w:space="0" w:color="auto"/>
                                        <w:bottom w:val="none" w:sz="0" w:space="0" w:color="auto"/>
                                        <w:right w:val="none" w:sz="0" w:space="0" w:color="auto"/>
                                      </w:divBdr>
                                      <w:divsChild>
                                        <w:div w:id="577715357">
                                          <w:marLeft w:val="0"/>
                                          <w:marRight w:val="0"/>
                                          <w:marTop w:val="0"/>
                                          <w:marBottom w:val="0"/>
                                          <w:divBdr>
                                            <w:top w:val="none" w:sz="0" w:space="0" w:color="auto"/>
                                            <w:left w:val="none" w:sz="0" w:space="0" w:color="auto"/>
                                            <w:bottom w:val="none" w:sz="0" w:space="0" w:color="auto"/>
                                            <w:right w:val="none" w:sz="0" w:space="0" w:color="auto"/>
                                          </w:divBdr>
                                          <w:divsChild>
                                            <w:div w:id="577717386">
                                              <w:marLeft w:val="0"/>
                                              <w:marRight w:val="0"/>
                                              <w:marTop w:val="0"/>
                                              <w:marBottom w:val="0"/>
                                              <w:divBdr>
                                                <w:top w:val="none" w:sz="0" w:space="0" w:color="auto"/>
                                                <w:left w:val="none" w:sz="0" w:space="0" w:color="auto"/>
                                                <w:bottom w:val="none" w:sz="0" w:space="0" w:color="auto"/>
                                                <w:right w:val="none" w:sz="0" w:space="0" w:color="auto"/>
                                              </w:divBdr>
                                              <w:divsChild>
                                                <w:div w:id="577715025">
                                                  <w:marLeft w:val="0"/>
                                                  <w:marRight w:val="0"/>
                                                  <w:marTop w:val="0"/>
                                                  <w:marBottom w:val="0"/>
                                                  <w:divBdr>
                                                    <w:top w:val="none" w:sz="0" w:space="0" w:color="auto"/>
                                                    <w:left w:val="none" w:sz="0" w:space="0" w:color="auto"/>
                                                    <w:bottom w:val="none" w:sz="0" w:space="0" w:color="auto"/>
                                                    <w:right w:val="none" w:sz="0" w:space="0" w:color="auto"/>
                                                  </w:divBdr>
                                                  <w:divsChild>
                                                    <w:div w:id="57771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16932">
      <w:marLeft w:val="0"/>
      <w:marRight w:val="0"/>
      <w:marTop w:val="0"/>
      <w:marBottom w:val="0"/>
      <w:divBdr>
        <w:top w:val="none" w:sz="0" w:space="0" w:color="auto"/>
        <w:left w:val="none" w:sz="0" w:space="0" w:color="auto"/>
        <w:bottom w:val="none" w:sz="0" w:space="0" w:color="auto"/>
        <w:right w:val="none" w:sz="0" w:space="0" w:color="auto"/>
      </w:divBdr>
    </w:div>
    <w:div w:id="577716933">
      <w:marLeft w:val="0"/>
      <w:marRight w:val="0"/>
      <w:marTop w:val="0"/>
      <w:marBottom w:val="0"/>
      <w:divBdr>
        <w:top w:val="none" w:sz="0" w:space="0" w:color="auto"/>
        <w:left w:val="none" w:sz="0" w:space="0" w:color="auto"/>
        <w:bottom w:val="none" w:sz="0" w:space="0" w:color="auto"/>
        <w:right w:val="none" w:sz="0" w:space="0" w:color="auto"/>
      </w:divBdr>
    </w:div>
    <w:div w:id="577716935">
      <w:marLeft w:val="0"/>
      <w:marRight w:val="0"/>
      <w:marTop w:val="0"/>
      <w:marBottom w:val="0"/>
      <w:divBdr>
        <w:top w:val="none" w:sz="0" w:space="0" w:color="auto"/>
        <w:left w:val="none" w:sz="0" w:space="0" w:color="auto"/>
        <w:bottom w:val="none" w:sz="0" w:space="0" w:color="auto"/>
        <w:right w:val="none" w:sz="0" w:space="0" w:color="auto"/>
      </w:divBdr>
      <w:divsChild>
        <w:div w:id="577714896">
          <w:marLeft w:val="0"/>
          <w:marRight w:val="0"/>
          <w:marTop w:val="0"/>
          <w:marBottom w:val="0"/>
          <w:divBdr>
            <w:top w:val="none" w:sz="0" w:space="0" w:color="auto"/>
            <w:left w:val="none" w:sz="0" w:space="0" w:color="auto"/>
            <w:bottom w:val="none" w:sz="0" w:space="0" w:color="auto"/>
            <w:right w:val="none" w:sz="0" w:space="0" w:color="auto"/>
          </w:divBdr>
          <w:divsChild>
            <w:div w:id="577717380">
              <w:marLeft w:val="0"/>
              <w:marRight w:val="0"/>
              <w:marTop w:val="0"/>
              <w:marBottom w:val="0"/>
              <w:divBdr>
                <w:top w:val="none" w:sz="0" w:space="0" w:color="auto"/>
                <w:left w:val="none" w:sz="0" w:space="0" w:color="auto"/>
                <w:bottom w:val="none" w:sz="0" w:space="0" w:color="auto"/>
                <w:right w:val="none" w:sz="0" w:space="0" w:color="auto"/>
              </w:divBdr>
              <w:divsChild>
                <w:div w:id="57771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936">
      <w:marLeft w:val="0"/>
      <w:marRight w:val="0"/>
      <w:marTop w:val="0"/>
      <w:marBottom w:val="0"/>
      <w:divBdr>
        <w:top w:val="none" w:sz="0" w:space="0" w:color="auto"/>
        <w:left w:val="none" w:sz="0" w:space="0" w:color="auto"/>
        <w:bottom w:val="none" w:sz="0" w:space="0" w:color="auto"/>
        <w:right w:val="none" w:sz="0" w:space="0" w:color="auto"/>
      </w:divBdr>
      <w:divsChild>
        <w:div w:id="577716119">
          <w:marLeft w:val="0"/>
          <w:marRight w:val="0"/>
          <w:marTop w:val="0"/>
          <w:marBottom w:val="0"/>
          <w:divBdr>
            <w:top w:val="none" w:sz="0" w:space="0" w:color="auto"/>
            <w:left w:val="none" w:sz="0" w:space="0" w:color="auto"/>
            <w:bottom w:val="none" w:sz="0" w:space="0" w:color="auto"/>
            <w:right w:val="none" w:sz="0" w:space="0" w:color="auto"/>
          </w:divBdr>
          <w:divsChild>
            <w:div w:id="577716211">
              <w:marLeft w:val="0"/>
              <w:marRight w:val="0"/>
              <w:marTop w:val="0"/>
              <w:marBottom w:val="0"/>
              <w:divBdr>
                <w:top w:val="none" w:sz="0" w:space="0" w:color="auto"/>
                <w:left w:val="none" w:sz="0" w:space="0" w:color="auto"/>
                <w:bottom w:val="none" w:sz="0" w:space="0" w:color="auto"/>
                <w:right w:val="none" w:sz="0" w:space="0" w:color="auto"/>
              </w:divBdr>
            </w:div>
          </w:divsChild>
        </w:div>
        <w:div w:id="577716919">
          <w:marLeft w:val="0"/>
          <w:marRight w:val="0"/>
          <w:marTop w:val="0"/>
          <w:marBottom w:val="0"/>
          <w:divBdr>
            <w:top w:val="none" w:sz="0" w:space="0" w:color="auto"/>
            <w:left w:val="none" w:sz="0" w:space="0" w:color="auto"/>
            <w:bottom w:val="none" w:sz="0" w:space="0" w:color="auto"/>
            <w:right w:val="none" w:sz="0" w:space="0" w:color="auto"/>
          </w:divBdr>
          <w:divsChild>
            <w:div w:id="57771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938">
      <w:marLeft w:val="0"/>
      <w:marRight w:val="0"/>
      <w:marTop w:val="0"/>
      <w:marBottom w:val="0"/>
      <w:divBdr>
        <w:top w:val="none" w:sz="0" w:space="0" w:color="auto"/>
        <w:left w:val="none" w:sz="0" w:space="0" w:color="auto"/>
        <w:bottom w:val="none" w:sz="0" w:space="0" w:color="auto"/>
        <w:right w:val="none" w:sz="0" w:space="0" w:color="auto"/>
      </w:divBdr>
    </w:div>
    <w:div w:id="577716940">
      <w:marLeft w:val="0"/>
      <w:marRight w:val="0"/>
      <w:marTop w:val="0"/>
      <w:marBottom w:val="0"/>
      <w:divBdr>
        <w:top w:val="none" w:sz="0" w:space="0" w:color="auto"/>
        <w:left w:val="none" w:sz="0" w:space="0" w:color="auto"/>
        <w:bottom w:val="none" w:sz="0" w:space="0" w:color="auto"/>
        <w:right w:val="none" w:sz="0" w:space="0" w:color="auto"/>
      </w:divBdr>
    </w:div>
    <w:div w:id="577716941">
      <w:marLeft w:val="0"/>
      <w:marRight w:val="0"/>
      <w:marTop w:val="0"/>
      <w:marBottom w:val="0"/>
      <w:divBdr>
        <w:top w:val="none" w:sz="0" w:space="0" w:color="auto"/>
        <w:left w:val="none" w:sz="0" w:space="0" w:color="auto"/>
        <w:bottom w:val="none" w:sz="0" w:space="0" w:color="auto"/>
        <w:right w:val="none" w:sz="0" w:space="0" w:color="auto"/>
      </w:divBdr>
      <w:divsChild>
        <w:div w:id="577715936">
          <w:marLeft w:val="0"/>
          <w:marRight w:val="0"/>
          <w:marTop w:val="0"/>
          <w:marBottom w:val="0"/>
          <w:divBdr>
            <w:top w:val="none" w:sz="0" w:space="0" w:color="auto"/>
            <w:left w:val="none" w:sz="0" w:space="0" w:color="auto"/>
            <w:bottom w:val="none" w:sz="0" w:space="0" w:color="auto"/>
            <w:right w:val="none" w:sz="0" w:space="0" w:color="auto"/>
          </w:divBdr>
          <w:divsChild>
            <w:div w:id="57771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942">
      <w:marLeft w:val="0"/>
      <w:marRight w:val="0"/>
      <w:marTop w:val="0"/>
      <w:marBottom w:val="0"/>
      <w:divBdr>
        <w:top w:val="none" w:sz="0" w:space="0" w:color="auto"/>
        <w:left w:val="none" w:sz="0" w:space="0" w:color="auto"/>
        <w:bottom w:val="none" w:sz="0" w:space="0" w:color="auto"/>
        <w:right w:val="none" w:sz="0" w:space="0" w:color="auto"/>
      </w:divBdr>
      <w:divsChild>
        <w:div w:id="577715295">
          <w:marLeft w:val="200"/>
          <w:marRight w:val="200"/>
          <w:marTop w:val="200"/>
          <w:marBottom w:val="200"/>
          <w:divBdr>
            <w:top w:val="none" w:sz="0" w:space="0" w:color="auto"/>
            <w:left w:val="none" w:sz="0" w:space="0" w:color="auto"/>
            <w:bottom w:val="none" w:sz="0" w:space="0" w:color="auto"/>
            <w:right w:val="none" w:sz="0" w:space="0" w:color="auto"/>
          </w:divBdr>
        </w:div>
        <w:div w:id="577716609">
          <w:marLeft w:val="200"/>
          <w:marRight w:val="200"/>
          <w:marTop w:val="200"/>
          <w:marBottom w:val="200"/>
          <w:divBdr>
            <w:top w:val="none" w:sz="0" w:space="0" w:color="auto"/>
            <w:left w:val="none" w:sz="0" w:space="0" w:color="auto"/>
            <w:bottom w:val="none" w:sz="0" w:space="0" w:color="auto"/>
            <w:right w:val="none" w:sz="0" w:space="0" w:color="auto"/>
          </w:divBdr>
        </w:div>
      </w:divsChild>
    </w:div>
    <w:div w:id="577716947">
      <w:marLeft w:val="0"/>
      <w:marRight w:val="0"/>
      <w:marTop w:val="0"/>
      <w:marBottom w:val="0"/>
      <w:divBdr>
        <w:top w:val="none" w:sz="0" w:space="0" w:color="auto"/>
        <w:left w:val="none" w:sz="0" w:space="0" w:color="auto"/>
        <w:bottom w:val="none" w:sz="0" w:space="0" w:color="auto"/>
        <w:right w:val="none" w:sz="0" w:space="0" w:color="auto"/>
      </w:divBdr>
      <w:divsChild>
        <w:div w:id="577715797">
          <w:marLeft w:val="0"/>
          <w:marRight w:val="0"/>
          <w:marTop w:val="0"/>
          <w:marBottom w:val="0"/>
          <w:divBdr>
            <w:top w:val="none" w:sz="0" w:space="0" w:color="auto"/>
            <w:left w:val="none" w:sz="0" w:space="0" w:color="auto"/>
            <w:bottom w:val="none" w:sz="0" w:space="0" w:color="auto"/>
            <w:right w:val="none" w:sz="0" w:space="0" w:color="auto"/>
          </w:divBdr>
        </w:div>
      </w:divsChild>
    </w:div>
    <w:div w:id="577716949">
      <w:marLeft w:val="0"/>
      <w:marRight w:val="0"/>
      <w:marTop w:val="0"/>
      <w:marBottom w:val="0"/>
      <w:divBdr>
        <w:top w:val="none" w:sz="0" w:space="0" w:color="auto"/>
        <w:left w:val="none" w:sz="0" w:space="0" w:color="auto"/>
        <w:bottom w:val="none" w:sz="0" w:space="0" w:color="auto"/>
        <w:right w:val="none" w:sz="0" w:space="0" w:color="auto"/>
      </w:divBdr>
    </w:div>
    <w:div w:id="577716952">
      <w:marLeft w:val="0"/>
      <w:marRight w:val="0"/>
      <w:marTop w:val="0"/>
      <w:marBottom w:val="0"/>
      <w:divBdr>
        <w:top w:val="none" w:sz="0" w:space="0" w:color="auto"/>
        <w:left w:val="none" w:sz="0" w:space="0" w:color="auto"/>
        <w:bottom w:val="none" w:sz="0" w:space="0" w:color="auto"/>
        <w:right w:val="none" w:sz="0" w:space="0" w:color="auto"/>
      </w:divBdr>
    </w:div>
    <w:div w:id="577716954">
      <w:marLeft w:val="0"/>
      <w:marRight w:val="0"/>
      <w:marTop w:val="0"/>
      <w:marBottom w:val="0"/>
      <w:divBdr>
        <w:top w:val="none" w:sz="0" w:space="0" w:color="auto"/>
        <w:left w:val="none" w:sz="0" w:space="0" w:color="auto"/>
        <w:bottom w:val="none" w:sz="0" w:space="0" w:color="auto"/>
        <w:right w:val="none" w:sz="0" w:space="0" w:color="auto"/>
      </w:divBdr>
    </w:div>
    <w:div w:id="577716955">
      <w:marLeft w:val="0"/>
      <w:marRight w:val="0"/>
      <w:marTop w:val="0"/>
      <w:marBottom w:val="0"/>
      <w:divBdr>
        <w:top w:val="none" w:sz="0" w:space="0" w:color="auto"/>
        <w:left w:val="none" w:sz="0" w:space="0" w:color="auto"/>
        <w:bottom w:val="none" w:sz="0" w:space="0" w:color="auto"/>
        <w:right w:val="none" w:sz="0" w:space="0" w:color="auto"/>
      </w:divBdr>
      <w:divsChild>
        <w:div w:id="577716471">
          <w:marLeft w:val="0"/>
          <w:marRight w:val="0"/>
          <w:marTop w:val="0"/>
          <w:marBottom w:val="0"/>
          <w:divBdr>
            <w:top w:val="none" w:sz="0" w:space="0" w:color="auto"/>
            <w:left w:val="none" w:sz="0" w:space="0" w:color="auto"/>
            <w:bottom w:val="none" w:sz="0" w:space="0" w:color="auto"/>
            <w:right w:val="none" w:sz="0" w:space="0" w:color="auto"/>
          </w:divBdr>
          <w:divsChild>
            <w:div w:id="577716106">
              <w:marLeft w:val="0"/>
              <w:marRight w:val="0"/>
              <w:marTop w:val="0"/>
              <w:marBottom w:val="0"/>
              <w:divBdr>
                <w:top w:val="none" w:sz="0" w:space="0" w:color="auto"/>
                <w:left w:val="none" w:sz="0" w:space="0" w:color="auto"/>
                <w:bottom w:val="none" w:sz="0" w:space="0" w:color="auto"/>
                <w:right w:val="none" w:sz="0" w:space="0" w:color="auto"/>
              </w:divBdr>
              <w:divsChild>
                <w:div w:id="577715424">
                  <w:marLeft w:val="0"/>
                  <w:marRight w:val="0"/>
                  <w:marTop w:val="0"/>
                  <w:marBottom w:val="0"/>
                  <w:divBdr>
                    <w:top w:val="none" w:sz="0" w:space="0" w:color="auto"/>
                    <w:left w:val="none" w:sz="0" w:space="0" w:color="auto"/>
                    <w:bottom w:val="none" w:sz="0" w:space="0" w:color="auto"/>
                    <w:right w:val="none" w:sz="0" w:space="0" w:color="auto"/>
                  </w:divBdr>
                  <w:divsChild>
                    <w:div w:id="57771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6958">
      <w:marLeft w:val="0"/>
      <w:marRight w:val="0"/>
      <w:marTop w:val="0"/>
      <w:marBottom w:val="0"/>
      <w:divBdr>
        <w:top w:val="none" w:sz="0" w:space="0" w:color="auto"/>
        <w:left w:val="none" w:sz="0" w:space="0" w:color="auto"/>
        <w:bottom w:val="none" w:sz="0" w:space="0" w:color="auto"/>
        <w:right w:val="none" w:sz="0" w:space="0" w:color="auto"/>
      </w:divBdr>
      <w:divsChild>
        <w:div w:id="577715827">
          <w:marLeft w:val="0"/>
          <w:marRight w:val="0"/>
          <w:marTop w:val="0"/>
          <w:marBottom w:val="0"/>
          <w:divBdr>
            <w:top w:val="none" w:sz="0" w:space="0" w:color="auto"/>
            <w:left w:val="none" w:sz="0" w:space="0" w:color="auto"/>
            <w:bottom w:val="none" w:sz="0" w:space="0" w:color="auto"/>
            <w:right w:val="none" w:sz="0" w:space="0" w:color="auto"/>
          </w:divBdr>
          <w:divsChild>
            <w:div w:id="577716748">
              <w:marLeft w:val="0"/>
              <w:marRight w:val="0"/>
              <w:marTop w:val="0"/>
              <w:marBottom w:val="0"/>
              <w:divBdr>
                <w:top w:val="none" w:sz="0" w:space="0" w:color="auto"/>
                <w:left w:val="none" w:sz="0" w:space="0" w:color="auto"/>
                <w:bottom w:val="none" w:sz="0" w:space="0" w:color="auto"/>
                <w:right w:val="none" w:sz="0" w:space="0" w:color="auto"/>
              </w:divBdr>
            </w:div>
          </w:divsChild>
        </w:div>
        <w:div w:id="577715950">
          <w:marLeft w:val="0"/>
          <w:marRight w:val="0"/>
          <w:marTop w:val="0"/>
          <w:marBottom w:val="0"/>
          <w:divBdr>
            <w:top w:val="none" w:sz="0" w:space="0" w:color="auto"/>
            <w:left w:val="none" w:sz="0" w:space="0" w:color="auto"/>
            <w:bottom w:val="none" w:sz="0" w:space="0" w:color="auto"/>
            <w:right w:val="none" w:sz="0" w:space="0" w:color="auto"/>
          </w:divBdr>
        </w:div>
      </w:divsChild>
    </w:div>
    <w:div w:id="577716959">
      <w:marLeft w:val="0"/>
      <w:marRight w:val="0"/>
      <w:marTop w:val="0"/>
      <w:marBottom w:val="0"/>
      <w:divBdr>
        <w:top w:val="none" w:sz="0" w:space="0" w:color="auto"/>
        <w:left w:val="none" w:sz="0" w:space="0" w:color="auto"/>
        <w:bottom w:val="none" w:sz="0" w:space="0" w:color="auto"/>
        <w:right w:val="none" w:sz="0" w:space="0" w:color="auto"/>
      </w:divBdr>
    </w:div>
    <w:div w:id="577716961">
      <w:marLeft w:val="0"/>
      <w:marRight w:val="0"/>
      <w:marTop w:val="0"/>
      <w:marBottom w:val="0"/>
      <w:divBdr>
        <w:top w:val="none" w:sz="0" w:space="0" w:color="auto"/>
        <w:left w:val="none" w:sz="0" w:space="0" w:color="auto"/>
        <w:bottom w:val="none" w:sz="0" w:space="0" w:color="auto"/>
        <w:right w:val="none" w:sz="0" w:space="0" w:color="auto"/>
      </w:divBdr>
    </w:div>
    <w:div w:id="577716966">
      <w:marLeft w:val="0"/>
      <w:marRight w:val="0"/>
      <w:marTop w:val="0"/>
      <w:marBottom w:val="0"/>
      <w:divBdr>
        <w:top w:val="none" w:sz="0" w:space="0" w:color="auto"/>
        <w:left w:val="none" w:sz="0" w:space="0" w:color="auto"/>
        <w:bottom w:val="none" w:sz="0" w:space="0" w:color="auto"/>
        <w:right w:val="none" w:sz="0" w:space="0" w:color="auto"/>
      </w:divBdr>
      <w:divsChild>
        <w:div w:id="577717290">
          <w:marLeft w:val="0"/>
          <w:marRight w:val="0"/>
          <w:marTop w:val="0"/>
          <w:marBottom w:val="0"/>
          <w:divBdr>
            <w:top w:val="none" w:sz="0" w:space="0" w:color="auto"/>
            <w:left w:val="none" w:sz="0" w:space="0" w:color="auto"/>
            <w:bottom w:val="none" w:sz="0" w:space="0" w:color="auto"/>
            <w:right w:val="none" w:sz="0" w:space="0" w:color="auto"/>
          </w:divBdr>
          <w:divsChild>
            <w:div w:id="577715729">
              <w:marLeft w:val="0"/>
              <w:marRight w:val="0"/>
              <w:marTop w:val="0"/>
              <w:marBottom w:val="0"/>
              <w:divBdr>
                <w:top w:val="none" w:sz="0" w:space="0" w:color="auto"/>
                <w:left w:val="none" w:sz="0" w:space="0" w:color="auto"/>
                <w:bottom w:val="none" w:sz="0" w:space="0" w:color="auto"/>
                <w:right w:val="none" w:sz="0" w:space="0" w:color="auto"/>
              </w:divBdr>
            </w:div>
            <w:div w:id="577716649">
              <w:marLeft w:val="0"/>
              <w:marRight w:val="0"/>
              <w:marTop w:val="0"/>
              <w:marBottom w:val="0"/>
              <w:divBdr>
                <w:top w:val="none" w:sz="0" w:space="0" w:color="auto"/>
                <w:left w:val="none" w:sz="0" w:space="0" w:color="auto"/>
                <w:bottom w:val="none" w:sz="0" w:space="0" w:color="auto"/>
                <w:right w:val="none" w:sz="0" w:space="0" w:color="auto"/>
              </w:divBdr>
              <w:divsChild>
                <w:div w:id="577716511">
                  <w:marLeft w:val="0"/>
                  <w:marRight w:val="0"/>
                  <w:marTop w:val="0"/>
                  <w:marBottom w:val="0"/>
                  <w:divBdr>
                    <w:top w:val="none" w:sz="0" w:space="0" w:color="auto"/>
                    <w:left w:val="none" w:sz="0" w:space="0" w:color="auto"/>
                    <w:bottom w:val="none" w:sz="0" w:space="0" w:color="auto"/>
                    <w:right w:val="none" w:sz="0" w:space="0" w:color="auto"/>
                  </w:divBdr>
                  <w:divsChild>
                    <w:div w:id="577716613">
                      <w:marLeft w:val="0"/>
                      <w:marRight w:val="0"/>
                      <w:marTop w:val="0"/>
                      <w:marBottom w:val="0"/>
                      <w:divBdr>
                        <w:top w:val="none" w:sz="0" w:space="0" w:color="auto"/>
                        <w:left w:val="none" w:sz="0" w:space="0" w:color="auto"/>
                        <w:bottom w:val="none" w:sz="0" w:space="0" w:color="auto"/>
                        <w:right w:val="none" w:sz="0" w:space="0" w:color="auto"/>
                      </w:divBdr>
                      <w:divsChild>
                        <w:div w:id="57771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6968">
      <w:marLeft w:val="0"/>
      <w:marRight w:val="0"/>
      <w:marTop w:val="0"/>
      <w:marBottom w:val="0"/>
      <w:divBdr>
        <w:top w:val="none" w:sz="0" w:space="0" w:color="auto"/>
        <w:left w:val="none" w:sz="0" w:space="0" w:color="auto"/>
        <w:bottom w:val="none" w:sz="0" w:space="0" w:color="auto"/>
        <w:right w:val="none" w:sz="0" w:space="0" w:color="auto"/>
      </w:divBdr>
    </w:div>
    <w:div w:id="577716969">
      <w:marLeft w:val="0"/>
      <w:marRight w:val="0"/>
      <w:marTop w:val="0"/>
      <w:marBottom w:val="0"/>
      <w:divBdr>
        <w:top w:val="none" w:sz="0" w:space="0" w:color="auto"/>
        <w:left w:val="none" w:sz="0" w:space="0" w:color="auto"/>
        <w:bottom w:val="none" w:sz="0" w:space="0" w:color="auto"/>
        <w:right w:val="none" w:sz="0" w:space="0" w:color="auto"/>
      </w:divBdr>
    </w:div>
    <w:div w:id="577716970">
      <w:marLeft w:val="0"/>
      <w:marRight w:val="0"/>
      <w:marTop w:val="0"/>
      <w:marBottom w:val="0"/>
      <w:divBdr>
        <w:top w:val="none" w:sz="0" w:space="0" w:color="auto"/>
        <w:left w:val="none" w:sz="0" w:space="0" w:color="auto"/>
        <w:bottom w:val="none" w:sz="0" w:space="0" w:color="auto"/>
        <w:right w:val="none" w:sz="0" w:space="0" w:color="auto"/>
      </w:divBdr>
    </w:div>
    <w:div w:id="577716972">
      <w:marLeft w:val="0"/>
      <w:marRight w:val="0"/>
      <w:marTop w:val="0"/>
      <w:marBottom w:val="0"/>
      <w:divBdr>
        <w:top w:val="none" w:sz="0" w:space="0" w:color="auto"/>
        <w:left w:val="none" w:sz="0" w:space="0" w:color="auto"/>
        <w:bottom w:val="none" w:sz="0" w:space="0" w:color="auto"/>
        <w:right w:val="none" w:sz="0" w:space="0" w:color="auto"/>
      </w:divBdr>
      <w:divsChild>
        <w:div w:id="577716074">
          <w:marLeft w:val="0"/>
          <w:marRight w:val="0"/>
          <w:marTop w:val="0"/>
          <w:marBottom w:val="0"/>
          <w:divBdr>
            <w:top w:val="none" w:sz="0" w:space="0" w:color="auto"/>
            <w:left w:val="none" w:sz="0" w:space="0" w:color="auto"/>
            <w:bottom w:val="none" w:sz="0" w:space="0" w:color="auto"/>
            <w:right w:val="none" w:sz="0" w:space="0" w:color="auto"/>
          </w:divBdr>
          <w:divsChild>
            <w:div w:id="5777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973">
      <w:marLeft w:val="0"/>
      <w:marRight w:val="0"/>
      <w:marTop w:val="0"/>
      <w:marBottom w:val="0"/>
      <w:divBdr>
        <w:top w:val="none" w:sz="0" w:space="0" w:color="auto"/>
        <w:left w:val="none" w:sz="0" w:space="0" w:color="auto"/>
        <w:bottom w:val="none" w:sz="0" w:space="0" w:color="auto"/>
        <w:right w:val="none" w:sz="0" w:space="0" w:color="auto"/>
      </w:divBdr>
    </w:div>
    <w:div w:id="577716976">
      <w:marLeft w:val="0"/>
      <w:marRight w:val="0"/>
      <w:marTop w:val="0"/>
      <w:marBottom w:val="0"/>
      <w:divBdr>
        <w:top w:val="none" w:sz="0" w:space="0" w:color="auto"/>
        <w:left w:val="none" w:sz="0" w:space="0" w:color="auto"/>
        <w:bottom w:val="none" w:sz="0" w:space="0" w:color="auto"/>
        <w:right w:val="none" w:sz="0" w:space="0" w:color="auto"/>
      </w:divBdr>
    </w:div>
    <w:div w:id="577716978">
      <w:marLeft w:val="0"/>
      <w:marRight w:val="0"/>
      <w:marTop w:val="0"/>
      <w:marBottom w:val="0"/>
      <w:divBdr>
        <w:top w:val="none" w:sz="0" w:space="0" w:color="auto"/>
        <w:left w:val="none" w:sz="0" w:space="0" w:color="auto"/>
        <w:bottom w:val="none" w:sz="0" w:space="0" w:color="auto"/>
        <w:right w:val="none" w:sz="0" w:space="0" w:color="auto"/>
      </w:divBdr>
    </w:div>
    <w:div w:id="577716979">
      <w:marLeft w:val="0"/>
      <w:marRight w:val="0"/>
      <w:marTop w:val="0"/>
      <w:marBottom w:val="0"/>
      <w:divBdr>
        <w:top w:val="none" w:sz="0" w:space="0" w:color="auto"/>
        <w:left w:val="none" w:sz="0" w:space="0" w:color="auto"/>
        <w:bottom w:val="none" w:sz="0" w:space="0" w:color="auto"/>
        <w:right w:val="none" w:sz="0" w:space="0" w:color="auto"/>
      </w:divBdr>
    </w:div>
    <w:div w:id="577716980">
      <w:marLeft w:val="0"/>
      <w:marRight w:val="0"/>
      <w:marTop w:val="0"/>
      <w:marBottom w:val="0"/>
      <w:divBdr>
        <w:top w:val="none" w:sz="0" w:space="0" w:color="auto"/>
        <w:left w:val="none" w:sz="0" w:space="0" w:color="auto"/>
        <w:bottom w:val="none" w:sz="0" w:space="0" w:color="auto"/>
        <w:right w:val="none" w:sz="0" w:space="0" w:color="auto"/>
      </w:divBdr>
    </w:div>
    <w:div w:id="577716981">
      <w:marLeft w:val="0"/>
      <w:marRight w:val="0"/>
      <w:marTop w:val="0"/>
      <w:marBottom w:val="0"/>
      <w:divBdr>
        <w:top w:val="none" w:sz="0" w:space="0" w:color="auto"/>
        <w:left w:val="none" w:sz="0" w:space="0" w:color="auto"/>
        <w:bottom w:val="none" w:sz="0" w:space="0" w:color="auto"/>
        <w:right w:val="none" w:sz="0" w:space="0" w:color="auto"/>
      </w:divBdr>
    </w:div>
    <w:div w:id="577716982">
      <w:marLeft w:val="0"/>
      <w:marRight w:val="0"/>
      <w:marTop w:val="0"/>
      <w:marBottom w:val="0"/>
      <w:divBdr>
        <w:top w:val="none" w:sz="0" w:space="0" w:color="auto"/>
        <w:left w:val="none" w:sz="0" w:space="0" w:color="auto"/>
        <w:bottom w:val="none" w:sz="0" w:space="0" w:color="auto"/>
        <w:right w:val="none" w:sz="0" w:space="0" w:color="auto"/>
      </w:divBdr>
      <w:divsChild>
        <w:div w:id="577716853">
          <w:marLeft w:val="0"/>
          <w:marRight w:val="0"/>
          <w:marTop w:val="0"/>
          <w:marBottom w:val="0"/>
          <w:divBdr>
            <w:top w:val="none" w:sz="0" w:space="0" w:color="auto"/>
            <w:left w:val="none" w:sz="0" w:space="0" w:color="auto"/>
            <w:bottom w:val="none" w:sz="0" w:space="0" w:color="auto"/>
            <w:right w:val="none" w:sz="0" w:space="0" w:color="auto"/>
          </w:divBdr>
          <w:divsChild>
            <w:div w:id="57771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984">
      <w:marLeft w:val="0"/>
      <w:marRight w:val="0"/>
      <w:marTop w:val="0"/>
      <w:marBottom w:val="0"/>
      <w:divBdr>
        <w:top w:val="none" w:sz="0" w:space="0" w:color="auto"/>
        <w:left w:val="none" w:sz="0" w:space="0" w:color="auto"/>
        <w:bottom w:val="none" w:sz="0" w:space="0" w:color="auto"/>
        <w:right w:val="none" w:sz="0" w:space="0" w:color="auto"/>
      </w:divBdr>
      <w:divsChild>
        <w:div w:id="577716085">
          <w:marLeft w:val="0"/>
          <w:marRight w:val="0"/>
          <w:marTop w:val="0"/>
          <w:marBottom w:val="0"/>
          <w:divBdr>
            <w:top w:val="none" w:sz="0" w:space="0" w:color="auto"/>
            <w:left w:val="none" w:sz="0" w:space="0" w:color="auto"/>
            <w:bottom w:val="none" w:sz="0" w:space="0" w:color="auto"/>
            <w:right w:val="none" w:sz="0" w:space="0" w:color="auto"/>
          </w:divBdr>
        </w:div>
        <w:div w:id="577716616">
          <w:marLeft w:val="0"/>
          <w:marRight w:val="0"/>
          <w:marTop w:val="0"/>
          <w:marBottom w:val="0"/>
          <w:divBdr>
            <w:top w:val="none" w:sz="0" w:space="0" w:color="auto"/>
            <w:left w:val="none" w:sz="0" w:space="0" w:color="auto"/>
            <w:bottom w:val="none" w:sz="0" w:space="0" w:color="auto"/>
            <w:right w:val="none" w:sz="0" w:space="0" w:color="auto"/>
          </w:divBdr>
        </w:div>
        <w:div w:id="577717233">
          <w:marLeft w:val="0"/>
          <w:marRight w:val="0"/>
          <w:marTop w:val="0"/>
          <w:marBottom w:val="0"/>
          <w:divBdr>
            <w:top w:val="none" w:sz="0" w:space="0" w:color="auto"/>
            <w:left w:val="none" w:sz="0" w:space="0" w:color="auto"/>
            <w:bottom w:val="none" w:sz="0" w:space="0" w:color="auto"/>
            <w:right w:val="none" w:sz="0" w:space="0" w:color="auto"/>
          </w:divBdr>
          <w:divsChild>
            <w:div w:id="577717257">
              <w:marLeft w:val="0"/>
              <w:marRight w:val="0"/>
              <w:marTop w:val="0"/>
              <w:marBottom w:val="0"/>
              <w:divBdr>
                <w:top w:val="none" w:sz="0" w:space="0" w:color="auto"/>
                <w:left w:val="none" w:sz="0" w:space="0" w:color="auto"/>
                <w:bottom w:val="none" w:sz="0" w:space="0" w:color="auto"/>
                <w:right w:val="none" w:sz="0" w:space="0" w:color="auto"/>
              </w:divBdr>
            </w:div>
          </w:divsChild>
        </w:div>
        <w:div w:id="577717291">
          <w:marLeft w:val="0"/>
          <w:marRight w:val="0"/>
          <w:marTop w:val="0"/>
          <w:marBottom w:val="0"/>
          <w:divBdr>
            <w:top w:val="none" w:sz="0" w:space="0" w:color="auto"/>
            <w:left w:val="none" w:sz="0" w:space="0" w:color="auto"/>
            <w:bottom w:val="none" w:sz="0" w:space="0" w:color="auto"/>
            <w:right w:val="none" w:sz="0" w:space="0" w:color="auto"/>
          </w:divBdr>
          <w:divsChild>
            <w:div w:id="5777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985">
      <w:marLeft w:val="0"/>
      <w:marRight w:val="0"/>
      <w:marTop w:val="0"/>
      <w:marBottom w:val="0"/>
      <w:divBdr>
        <w:top w:val="none" w:sz="0" w:space="0" w:color="auto"/>
        <w:left w:val="none" w:sz="0" w:space="0" w:color="auto"/>
        <w:bottom w:val="none" w:sz="0" w:space="0" w:color="auto"/>
        <w:right w:val="none" w:sz="0" w:space="0" w:color="auto"/>
      </w:divBdr>
    </w:div>
    <w:div w:id="577716987">
      <w:marLeft w:val="0"/>
      <w:marRight w:val="0"/>
      <w:marTop w:val="0"/>
      <w:marBottom w:val="0"/>
      <w:divBdr>
        <w:top w:val="none" w:sz="0" w:space="0" w:color="auto"/>
        <w:left w:val="none" w:sz="0" w:space="0" w:color="auto"/>
        <w:bottom w:val="none" w:sz="0" w:space="0" w:color="auto"/>
        <w:right w:val="none" w:sz="0" w:space="0" w:color="auto"/>
      </w:divBdr>
    </w:div>
    <w:div w:id="577716988">
      <w:marLeft w:val="0"/>
      <w:marRight w:val="0"/>
      <w:marTop w:val="0"/>
      <w:marBottom w:val="0"/>
      <w:divBdr>
        <w:top w:val="none" w:sz="0" w:space="0" w:color="auto"/>
        <w:left w:val="none" w:sz="0" w:space="0" w:color="auto"/>
        <w:bottom w:val="none" w:sz="0" w:space="0" w:color="auto"/>
        <w:right w:val="none" w:sz="0" w:space="0" w:color="auto"/>
      </w:divBdr>
    </w:div>
    <w:div w:id="577716989">
      <w:marLeft w:val="0"/>
      <w:marRight w:val="0"/>
      <w:marTop w:val="0"/>
      <w:marBottom w:val="0"/>
      <w:divBdr>
        <w:top w:val="none" w:sz="0" w:space="0" w:color="auto"/>
        <w:left w:val="none" w:sz="0" w:space="0" w:color="auto"/>
        <w:bottom w:val="none" w:sz="0" w:space="0" w:color="auto"/>
        <w:right w:val="none" w:sz="0" w:space="0" w:color="auto"/>
      </w:divBdr>
    </w:div>
    <w:div w:id="577716991">
      <w:marLeft w:val="0"/>
      <w:marRight w:val="0"/>
      <w:marTop w:val="0"/>
      <w:marBottom w:val="0"/>
      <w:divBdr>
        <w:top w:val="none" w:sz="0" w:space="0" w:color="auto"/>
        <w:left w:val="none" w:sz="0" w:space="0" w:color="auto"/>
        <w:bottom w:val="none" w:sz="0" w:space="0" w:color="auto"/>
        <w:right w:val="none" w:sz="0" w:space="0" w:color="auto"/>
      </w:divBdr>
      <w:divsChild>
        <w:div w:id="577716476">
          <w:marLeft w:val="0"/>
          <w:marRight w:val="0"/>
          <w:marTop w:val="0"/>
          <w:marBottom w:val="0"/>
          <w:divBdr>
            <w:top w:val="none" w:sz="0" w:space="0" w:color="auto"/>
            <w:left w:val="none" w:sz="0" w:space="0" w:color="auto"/>
            <w:bottom w:val="none" w:sz="0" w:space="0" w:color="auto"/>
            <w:right w:val="none" w:sz="0" w:space="0" w:color="auto"/>
          </w:divBdr>
          <w:divsChild>
            <w:div w:id="57771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994">
      <w:marLeft w:val="0"/>
      <w:marRight w:val="0"/>
      <w:marTop w:val="0"/>
      <w:marBottom w:val="0"/>
      <w:divBdr>
        <w:top w:val="none" w:sz="0" w:space="0" w:color="auto"/>
        <w:left w:val="none" w:sz="0" w:space="0" w:color="auto"/>
        <w:bottom w:val="none" w:sz="0" w:space="0" w:color="auto"/>
        <w:right w:val="none" w:sz="0" w:space="0" w:color="auto"/>
      </w:divBdr>
    </w:div>
    <w:div w:id="577716995">
      <w:marLeft w:val="0"/>
      <w:marRight w:val="0"/>
      <w:marTop w:val="0"/>
      <w:marBottom w:val="0"/>
      <w:divBdr>
        <w:top w:val="none" w:sz="0" w:space="0" w:color="auto"/>
        <w:left w:val="none" w:sz="0" w:space="0" w:color="auto"/>
        <w:bottom w:val="none" w:sz="0" w:space="0" w:color="auto"/>
        <w:right w:val="none" w:sz="0" w:space="0" w:color="auto"/>
      </w:divBdr>
    </w:div>
    <w:div w:id="577716996">
      <w:marLeft w:val="0"/>
      <w:marRight w:val="0"/>
      <w:marTop w:val="0"/>
      <w:marBottom w:val="0"/>
      <w:divBdr>
        <w:top w:val="none" w:sz="0" w:space="0" w:color="auto"/>
        <w:left w:val="none" w:sz="0" w:space="0" w:color="auto"/>
        <w:bottom w:val="none" w:sz="0" w:space="0" w:color="auto"/>
        <w:right w:val="none" w:sz="0" w:space="0" w:color="auto"/>
      </w:divBdr>
    </w:div>
    <w:div w:id="577716997">
      <w:marLeft w:val="0"/>
      <w:marRight w:val="0"/>
      <w:marTop w:val="0"/>
      <w:marBottom w:val="0"/>
      <w:divBdr>
        <w:top w:val="none" w:sz="0" w:space="0" w:color="auto"/>
        <w:left w:val="none" w:sz="0" w:space="0" w:color="auto"/>
        <w:bottom w:val="none" w:sz="0" w:space="0" w:color="auto"/>
        <w:right w:val="none" w:sz="0" w:space="0" w:color="auto"/>
      </w:divBdr>
    </w:div>
    <w:div w:id="577716998">
      <w:marLeft w:val="0"/>
      <w:marRight w:val="0"/>
      <w:marTop w:val="0"/>
      <w:marBottom w:val="0"/>
      <w:divBdr>
        <w:top w:val="none" w:sz="0" w:space="0" w:color="auto"/>
        <w:left w:val="none" w:sz="0" w:space="0" w:color="auto"/>
        <w:bottom w:val="none" w:sz="0" w:space="0" w:color="auto"/>
        <w:right w:val="none" w:sz="0" w:space="0" w:color="auto"/>
      </w:divBdr>
    </w:div>
    <w:div w:id="577716999">
      <w:marLeft w:val="0"/>
      <w:marRight w:val="0"/>
      <w:marTop w:val="0"/>
      <w:marBottom w:val="0"/>
      <w:divBdr>
        <w:top w:val="none" w:sz="0" w:space="0" w:color="auto"/>
        <w:left w:val="none" w:sz="0" w:space="0" w:color="auto"/>
        <w:bottom w:val="none" w:sz="0" w:space="0" w:color="auto"/>
        <w:right w:val="none" w:sz="0" w:space="0" w:color="auto"/>
      </w:divBdr>
      <w:divsChild>
        <w:div w:id="577715766">
          <w:marLeft w:val="0"/>
          <w:marRight w:val="0"/>
          <w:marTop w:val="0"/>
          <w:marBottom w:val="0"/>
          <w:divBdr>
            <w:top w:val="none" w:sz="0" w:space="0" w:color="auto"/>
            <w:left w:val="none" w:sz="0" w:space="0" w:color="auto"/>
            <w:bottom w:val="none" w:sz="0" w:space="0" w:color="auto"/>
            <w:right w:val="none" w:sz="0" w:space="0" w:color="auto"/>
          </w:divBdr>
        </w:div>
        <w:div w:id="577715869">
          <w:marLeft w:val="0"/>
          <w:marRight w:val="0"/>
          <w:marTop w:val="0"/>
          <w:marBottom w:val="0"/>
          <w:divBdr>
            <w:top w:val="none" w:sz="0" w:space="0" w:color="auto"/>
            <w:left w:val="none" w:sz="0" w:space="0" w:color="auto"/>
            <w:bottom w:val="none" w:sz="0" w:space="0" w:color="auto"/>
            <w:right w:val="none" w:sz="0" w:space="0" w:color="auto"/>
          </w:divBdr>
        </w:div>
        <w:div w:id="577717010">
          <w:marLeft w:val="0"/>
          <w:marRight w:val="0"/>
          <w:marTop w:val="0"/>
          <w:marBottom w:val="0"/>
          <w:divBdr>
            <w:top w:val="none" w:sz="0" w:space="0" w:color="auto"/>
            <w:left w:val="none" w:sz="0" w:space="0" w:color="auto"/>
            <w:bottom w:val="none" w:sz="0" w:space="0" w:color="auto"/>
            <w:right w:val="none" w:sz="0" w:space="0" w:color="auto"/>
          </w:divBdr>
          <w:divsChild>
            <w:div w:id="577714921">
              <w:marLeft w:val="0"/>
              <w:marRight w:val="0"/>
              <w:marTop w:val="0"/>
              <w:marBottom w:val="0"/>
              <w:divBdr>
                <w:top w:val="none" w:sz="0" w:space="0" w:color="auto"/>
                <w:left w:val="none" w:sz="0" w:space="0" w:color="auto"/>
                <w:bottom w:val="none" w:sz="0" w:space="0" w:color="auto"/>
                <w:right w:val="none" w:sz="0" w:space="0" w:color="auto"/>
              </w:divBdr>
            </w:div>
          </w:divsChild>
        </w:div>
        <w:div w:id="577717055">
          <w:marLeft w:val="0"/>
          <w:marRight w:val="0"/>
          <w:marTop w:val="0"/>
          <w:marBottom w:val="0"/>
          <w:divBdr>
            <w:top w:val="none" w:sz="0" w:space="0" w:color="auto"/>
            <w:left w:val="none" w:sz="0" w:space="0" w:color="auto"/>
            <w:bottom w:val="none" w:sz="0" w:space="0" w:color="auto"/>
            <w:right w:val="none" w:sz="0" w:space="0" w:color="auto"/>
          </w:divBdr>
        </w:div>
      </w:divsChild>
    </w:div>
    <w:div w:id="577717000">
      <w:marLeft w:val="0"/>
      <w:marRight w:val="0"/>
      <w:marTop w:val="0"/>
      <w:marBottom w:val="0"/>
      <w:divBdr>
        <w:top w:val="none" w:sz="0" w:space="0" w:color="auto"/>
        <w:left w:val="none" w:sz="0" w:space="0" w:color="auto"/>
        <w:bottom w:val="none" w:sz="0" w:space="0" w:color="auto"/>
        <w:right w:val="none" w:sz="0" w:space="0" w:color="auto"/>
      </w:divBdr>
    </w:div>
    <w:div w:id="577717001">
      <w:marLeft w:val="0"/>
      <w:marRight w:val="0"/>
      <w:marTop w:val="0"/>
      <w:marBottom w:val="0"/>
      <w:divBdr>
        <w:top w:val="none" w:sz="0" w:space="0" w:color="auto"/>
        <w:left w:val="none" w:sz="0" w:space="0" w:color="auto"/>
        <w:bottom w:val="none" w:sz="0" w:space="0" w:color="auto"/>
        <w:right w:val="none" w:sz="0" w:space="0" w:color="auto"/>
      </w:divBdr>
    </w:div>
    <w:div w:id="577717005">
      <w:marLeft w:val="0"/>
      <w:marRight w:val="0"/>
      <w:marTop w:val="0"/>
      <w:marBottom w:val="0"/>
      <w:divBdr>
        <w:top w:val="none" w:sz="0" w:space="0" w:color="auto"/>
        <w:left w:val="none" w:sz="0" w:space="0" w:color="auto"/>
        <w:bottom w:val="none" w:sz="0" w:space="0" w:color="auto"/>
        <w:right w:val="none" w:sz="0" w:space="0" w:color="auto"/>
      </w:divBdr>
    </w:div>
    <w:div w:id="577717007">
      <w:marLeft w:val="0"/>
      <w:marRight w:val="0"/>
      <w:marTop w:val="0"/>
      <w:marBottom w:val="0"/>
      <w:divBdr>
        <w:top w:val="none" w:sz="0" w:space="0" w:color="auto"/>
        <w:left w:val="none" w:sz="0" w:space="0" w:color="auto"/>
        <w:bottom w:val="none" w:sz="0" w:space="0" w:color="auto"/>
        <w:right w:val="none" w:sz="0" w:space="0" w:color="auto"/>
      </w:divBdr>
    </w:div>
    <w:div w:id="577717008">
      <w:marLeft w:val="0"/>
      <w:marRight w:val="0"/>
      <w:marTop w:val="0"/>
      <w:marBottom w:val="0"/>
      <w:divBdr>
        <w:top w:val="none" w:sz="0" w:space="0" w:color="auto"/>
        <w:left w:val="none" w:sz="0" w:space="0" w:color="auto"/>
        <w:bottom w:val="none" w:sz="0" w:space="0" w:color="auto"/>
        <w:right w:val="none" w:sz="0" w:space="0" w:color="auto"/>
      </w:divBdr>
      <w:divsChild>
        <w:div w:id="577714942">
          <w:marLeft w:val="200"/>
          <w:marRight w:val="200"/>
          <w:marTop w:val="200"/>
          <w:marBottom w:val="200"/>
          <w:divBdr>
            <w:top w:val="none" w:sz="0" w:space="0" w:color="auto"/>
            <w:left w:val="none" w:sz="0" w:space="0" w:color="auto"/>
            <w:bottom w:val="none" w:sz="0" w:space="0" w:color="auto"/>
            <w:right w:val="none" w:sz="0" w:space="0" w:color="auto"/>
          </w:divBdr>
        </w:div>
        <w:div w:id="577716633">
          <w:marLeft w:val="200"/>
          <w:marRight w:val="200"/>
          <w:marTop w:val="200"/>
          <w:marBottom w:val="200"/>
          <w:divBdr>
            <w:top w:val="none" w:sz="0" w:space="0" w:color="auto"/>
            <w:left w:val="none" w:sz="0" w:space="0" w:color="auto"/>
            <w:bottom w:val="none" w:sz="0" w:space="0" w:color="auto"/>
            <w:right w:val="none" w:sz="0" w:space="0" w:color="auto"/>
          </w:divBdr>
        </w:div>
      </w:divsChild>
    </w:div>
    <w:div w:id="577717012">
      <w:marLeft w:val="0"/>
      <w:marRight w:val="0"/>
      <w:marTop w:val="0"/>
      <w:marBottom w:val="0"/>
      <w:divBdr>
        <w:top w:val="none" w:sz="0" w:space="0" w:color="auto"/>
        <w:left w:val="none" w:sz="0" w:space="0" w:color="auto"/>
        <w:bottom w:val="none" w:sz="0" w:space="0" w:color="auto"/>
        <w:right w:val="none" w:sz="0" w:space="0" w:color="auto"/>
      </w:divBdr>
    </w:div>
    <w:div w:id="577717013">
      <w:marLeft w:val="0"/>
      <w:marRight w:val="0"/>
      <w:marTop w:val="0"/>
      <w:marBottom w:val="0"/>
      <w:divBdr>
        <w:top w:val="none" w:sz="0" w:space="0" w:color="auto"/>
        <w:left w:val="none" w:sz="0" w:space="0" w:color="auto"/>
        <w:bottom w:val="none" w:sz="0" w:space="0" w:color="auto"/>
        <w:right w:val="none" w:sz="0" w:space="0" w:color="auto"/>
      </w:divBdr>
      <w:divsChild>
        <w:div w:id="577715307">
          <w:marLeft w:val="0"/>
          <w:marRight w:val="0"/>
          <w:marTop w:val="0"/>
          <w:marBottom w:val="0"/>
          <w:divBdr>
            <w:top w:val="none" w:sz="0" w:space="0" w:color="auto"/>
            <w:left w:val="none" w:sz="0" w:space="0" w:color="auto"/>
            <w:bottom w:val="none" w:sz="0" w:space="0" w:color="auto"/>
            <w:right w:val="none" w:sz="0" w:space="0" w:color="auto"/>
          </w:divBdr>
          <w:divsChild>
            <w:div w:id="577715815">
              <w:marLeft w:val="0"/>
              <w:marRight w:val="0"/>
              <w:marTop w:val="0"/>
              <w:marBottom w:val="0"/>
              <w:divBdr>
                <w:top w:val="none" w:sz="0" w:space="0" w:color="auto"/>
                <w:left w:val="none" w:sz="0" w:space="0" w:color="auto"/>
                <w:bottom w:val="none" w:sz="0" w:space="0" w:color="auto"/>
                <w:right w:val="none" w:sz="0" w:space="0" w:color="auto"/>
              </w:divBdr>
              <w:divsChild>
                <w:div w:id="577714866">
                  <w:marLeft w:val="0"/>
                  <w:marRight w:val="0"/>
                  <w:marTop w:val="0"/>
                  <w:marBottom w:val="0"/>
                  <w:divBdr>
                    <w:top w:val="none" w:sz="0" w:space="0" w:color="auto"/>
                    <w:left w:val="none" w:sz="0" w:space="0" w:color="auto"/>
                    <w:bottom w:val="none" w:sz="0" w:space="0" w:color="auto"/>
                    <w:right w:val="none" w:sz="0" w:space="0" w:color="auto"/>
                  </w:divBdr>
                  <w:divsChild>
                    <w:div w:id="577716055">
                      <w:marLeft w:val="0"/>
                      <w:marRight w:val="0"/>
                      <w:marTop w:val="0"/>
                      <w:marBottom w:val="0"/>
                      <w:divBdr>
                        <w:top w:val="none" w:sz="0" w:space="0" w:color="auto"/>
                        <w:left w:val="none" w:sz="0" w:space="0" w:color="auto"/>
                        <w:bottom w:val="none" w:sz="0" w:space="0" w:color="auto"/>
                        <w:right w:val="none" w:sz="0" w:space="0" w:color="auto"/>
                      </w:divBdr>
                      <w:divsChild>
                        <w:div w:id="577716948">
                          <w:marLeft w:val="0"/>
                          <w:marRight w:val="0"/>
                          <w:marTop w:val="0"/>
                          <w:marBottom w:val="0"/>
                          <w:divBdr>
                            <w:top w:val="none" w:sz="0" w:space="0" w:color="auto"/>
                            <w:left w:val="none" w:sz="0" w:space="0" w:color="auto"/>
                            <w:bottom w:val="none" w:sz="0" w:space="0" w:color="auto"/>
                            <w:right w:val="none" w:sz="0" w:space="0" w:color="auto"/>
                          </w:divBdr>
                          <w:divsChild>
                            <w:div w:id="577715937">
                              <w:marLeft w:val="0"/>
                              <w:marRight w:val="0"/>
                              <w:marTop w:val="0"/>
                              <w:marBottom w:val="0"/>
                              <w:divBdr>
                                <w:top w:val="none" w:sz="0" w:space="0" w:color="auto"/>
                                <w:left w:val="none" w:sz="0" w:space="0" w:color="auto"/>
                                <w:bottom w:val="none" w:sz="0" w:space="0" w:color="auto"/>
                                <w:right w:val="none" w:sz="0" w:space="0" w:color="auto"/>
                              </w:divBdr>
                              <w:divsChild>
                                <w:div w:id="577714747">
                                  <w:marLeft w:val="0"/>
                                  <w:marRight w:val="0"/>
                                  <w:marTop w:val="0"/>
                                  <w:marBottom w:val="0"/>
                                  <w:divBdr>
                                    <w:top w:val="none" w:sz="0" w:space="0" w:color="auto"/>
                                    <w:left w:val="none" w:sz="0" w:space="0" w:color="auto"/>
                                    <w:bottom w:val="none" w:sz="0" w:space="0" w:color="auto"/>
                                    <w:right w:val="none" w:sz="0" w:space="0" w:color="auto"/>
                                  </w:divBdr>
                                  <w:divsChild>
                                    <w:div w:id="57771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7717014">
      <w:marLeft w:val="0"/>
      <w:marRight w:val="0"/>
      <w:marTop w:val="0"/>
      <w:marBottom w:val="0"/>
      <w:divBdr>
        <w:top w:val="none" w:sz="0" w:space="0" w:color="auto"/>
        <w:left w:val="none" w:sz="0" w:space="0" w:color="auto"/>
        <w:bottom w:val="none" w:sz="0" w:space="0" w:color="auto"/>
        <w:right w:val="none" w:sz="0" w:space="0" w:color="auto"/>
      </w:divBdr>
    </w:div>
    <w:div w:id="577717016">
      <w:marLeft w:val="0"/>
      <w:marRight w:val="0"/>
      <w:marTop w:val="0"/>
      <w:marBottom w:val="0"/>
      <w:divBdr>
        <w:top w:val="none" w:sz="0" w:space="0" w:color="auto"/>
        <w:left w:val="none" w:sz="0" w:space="0" w:color="auto"/>
        <w:bottom w:val="none" w:sz="0" w:space="0" w:color="auto"/>
        <w:right w:val="none" w:sz="0" w:space="0" w:color="auto"/>
      </w:divBdr>
      <w:divsChild>
        <w:div w:id="577715058">
          <w:marLeft w:val="0"/>
          <w:marRight w:val="0"/>
          <w:marTop w:val="0"/>
          <w:marBottom w:val="0"/>
          <w:divBdr>
            <w:top w:val="none" w:sz="0" w:space="0" w:color="auto"/>
            <w:left w:val="none" w:sz="0" w:space="0" w:color="auto"/>
            <w:bottom w:val="none" w:sz="0" w:space="0" w:color="auto"/>
            <w:right w:val="none" w:sz="0" w:space="0" w:color="auto"/>
          </w:divBdr>
          <w:divsChild>
            <w:div w:id="577715186">
              <w:marLeft w:val="0"/>
              <w:marRight w:val="0"/>
              <w:marTop w:val="0"/>
              <w:marBottom w:val="0"/>
              <w:divBdr>
                <w:top w:val="none" w:sz="0" w:space="0" w:color="auto"/>
                <w:left w:val="none" w:sz="0" w:space="0" w:color="auto"/>
                <w:bottom w:val="none" w:sz="0" w:space="0" w:color="auto"/>
                <w:right w:val="none" w:sz="0" w:space="0" w:color="auto"/>
              </w:divBdr>
              <w:divsChild>
                <w:div w:id="57771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234">
          <w:marLeft w:val="0"/>
          <w:marRight w:val="0"/>
          <w:marTop w:val="0"/>
          <w:marBottom w:val="0"/>
          <w:divBdr>
            <w:top w:val="none" w:sz="0" w:space="0" w:color="auto"/>
            <w:left w:val="none" w:sz="0" w:space="0" w:color="auto"/>
            <w:bottom w:val="none" w:sz="0" w:space="0" w:color="auto"/>
            <w:right w:val="none" w:sz="0" w:space="0" w:color="auto"/>
          </w:divBdr>
        </w:div>
      </w:divsChild>
    </w:div>
    <w:div w:id="577717017">
      <w:marLeft w:val="0"/>
      <w:marRight w:val="0"/>
      <w:marTop w:val="0"/>
      <w:marBottom w:val="0"/>
      <w:divBdr>
        <w:top w:val="none" w:sz="0" w:space="0" w:color="auto"/>
        <w:left w:val="none" w:sz="0" w:space="0" w:color="auto"/>
        <w:bottom w:val="none" w:sz="0" w:space="0" w:color="auto"/>
        <w:right w:val="none" w:sz="0" w:space="0" w:color="auto"/>
      </w:divBdr>
    </w:div>
    <w:div w:id="577717020">
      <w:marLeft w:val="0"/>
      <w:marRight w:val="0"/>
      <w:marTop w:val="0"/>
      <w:marBottom w:val="0"/>
      <w:divBdr>
        <w:top w:val="none" w:sz="0" w:space="0" w:color="auto"/>
        <w:left w:val="none" w:sz="0" w:space="0" w:color="auto"/>
        <w:bottom w:val="none" w:sz="0" w:space="0" w:color="auto"/>
        <w:right w:val="none" w:sz="0" w:space="0" w:color="auto"/>
      </w:divBdr>
      <w:divsChild>
        <w:div w:id="577715198">
          <w:marLeft w:val="0"/>
          <w:marRight w:val="0"/>
          <w:marTop w:val="0"/>
          <w:marBottom w:val="0"/>
          <w:divBdr>
            <w:top w:val="none" w:sz="0" w:space="0" w:color="auto"/>
            <w:left w:val="none" w:sz="0" w:space="0" w:color="auto"/>
            <w:bottom w:val="none" w:sz="0" w:space="0" w:color="auto"/>
            <w:right w:val="none" w:sz="0" w:space="0" w:color="auto"/>
          </w:divBdr>
          <w:divsChild>
            <w:div w:id="577717146">
              <w:marLeft w:val="0"/>
              <w:marRight w:val="0"/>
              <w:marTop w:val="0"/>
              <w:marBottom w:val="0"/>
              <w:divBdr>
                <w:top w:val="none" w:sz="0" w:space="0" w:color="auto"/>
                <w:left w:val="none" w:sz="0" w:space="0" w:color="auto"/>
                <w:bottom w:val="none" w:sz="0" w:space="0" w:color="auto"/>
                <w:right w:val="none" w:sz="0" w:space="0" w:color="auto"/>
              </w:divBdr>
            </w:div>
          </w:divsChild>
        </w:div>
        <w:div w:id="577716080">
          <w:marLeft w:val="0"/>
          <w:marRight w:val="0"/>
          <w:marTop w:val="0"/>
          <w:marBottom w:val="0"/>
          <w:divBdr>
            <w:top w:val="dotted" w:sz="2" w:space="6" w:color="FFFFFF"/>
            <w:left w:val="dotted" w:sz="4" w:space="17" w:color="FFFFFF"/>
            <w:bottom w:val="dotted" w:sz="4" w:space="1" w:color="FFFFFF"/>
            <w:right w:val="dotted" w:sz="4" w:space="8" w:color="FFFFFF"/>
          </w:divBdr>
          <w:divsChild>
            <w:div w:id="577714822">
              <w:marLeft w:val="0"/>
              <w:marRight w:val="0"/>
              <w:marTop w:val="0"/>
              <w:marBottom w:val="0"/>
              <w:divBdr>
                <w:top w:val="none" w:sz="0" w:space="0" w:color="auto"/>
                <w:left w:val="none" w:sz="0" w:space="0" w:color="auto"/>
                <w:bottom w:val="none" w:sz="0" w:space="0" w:color="auto"/>
                <w:right w:val="none" w:sz="0" w:space="0" w:color="auto"/>
              </w:divBdr>
            </w:div>
            <w:div w:id="577714888">
              <w:marLeft w:val="0"/>
              <w:marRight w:val="0"/>
              <w:marTop w:val="0"/>
              <w:marBottom w:val="0"/>
              <w:divBdr>
                <w:top w:val="none" w:sz="0" w:space="0" w:color="auto"/>
                <w:left w:val="none" w:sz="0" w:space="0" w:color="auto"/>
                <w:bottom w:val="none" w:sz="0" w:space="0" w:color="auto"/>
                <w:right w:val="none" w:sz="0" w:space="0" w:color="auto"/>
              </w:divBdr>
            </w:div>
            <w:div w:id="577714901">
              <w:marLeft w:val="0"/>
              <w:marRight w:val="0"/>
              <w:marTop w:val="0"/>
              <w:marBottom w:val="0"/>
              <w:divBdr>
                <w:top w:val="none" w:sz="0" w:space="0" w:color="auto"/>
                <w:left w:val="none" w:sz="0" w:space="0" w:color="auto"/>
                <w:bottom w:val="none" w:sz="0" w:space="0" w:color="auto"/>
                <w:right w:val="none" w:sz="0" w:space="0" w:color="auto"/>
              </w:divBdr>
            </w:div>
            <w:div w:id="577714970">
              <w:marLeft w:val="0"/>
              <w:marRight w:val="0"/>
              <w:marTop w:val="0"/>
              <w:marBottom w:val="0"/>
              <w:divBdr>
                <w:top w:val="none" w:sz="0" w:space="0" w:color="auto"/>
                <w:left w:val="none" w:sz="0" w:space="0" w:color="auto"/>
                <w:bottom w:val="none" w:sz="0" w:space="0" w:color="auto"/>
                <w:right w:val="none" w:sz="0" w:space="0" w:color="auto"/>
              </w:divBdr>
            </w:div>
            <w:div w:id="577714982">
              <w:marLeft w:val="0"/>
              <w:marRight w:val="0"/>
              <w:marTop w:val="0"/>
              <w:marBottom w:val="0"/>
              <w:divBdr>
                <w:top w:val="none" w:sz="0" w:space="0" w:color="auto"/>
                <w:left w:val="none" w:sz="0" w:space="0" w:color="auto"/>
                <w:bottom w:val="none" w:sz="0" w:space="0" w:color="auto"/>
                <w:right w:val="none" w:sz="0" w:space="0" w:color="auto"/>
              </w:divBdr>
            </w:div>
            <w:div w:id="577715033">
              <w:marLeft w:val="0"/>
              <w:marRight w:val="0"/>
              <w:marTop w:val="0"/>
              <w:marBottom w:val="0"/>
              <w:divBdr>
                <w:top w:val="none" w:sz="0" w:space="0" w:color="auto"/>
                <w:left w:val="none" w:sz="0" w:space="0" w:color="auto"/>
                <w:bottom w:val="none" w:sz="0" w:space="0" w:color="auto"/>
                <w:right w:val="none" w:sz="0" w:space="0" w:color="auto"/>
              </w:divBdr>
            </w:div>
            <w:div w:id="577715181">
              <w:marLeft w:val="0"/>
              <w:marRight w:val="0"/>
              <w:marTop w:val="0"/>
              <w:marBottom w:val="0"/>
              <w:divBdr>
                <w:top w:val="none" w:sz="0" w:space="0" w:color="auto"/>
                <w:left w:val="none" w:sz="0" w:space="0" w:color="auto"/>
                <w:bottom w:val="none" w:sz="0" w:space="0" w:color="auto"/>
                <w:right w:val="none" w:sz="0" w:space="0" w:color="auto"/>
              </w:divBdr>
            </w:div>
            <w:div w:id="577715183">
              <w:marLeft w:val="0"/>
              <w:marRight w:val="0"/>
              <w:marTop w:val="0"/>
              <w:marBottom w:val="0"/>
              <w:divBdr>
                <w:top w:val="none" w:sz="0" w:space="0" w:color="auto"/>
                <w:left w:val="none" w:sz="0" w:space="0" w:color="auto"/>
                <w:bottom w:val="none" w:sz="0" w:space="0" w:color="auto"/>
                <w:right w:val="none" w:sz="0" w:space="0" w:color="auto"/>
              </w:divBdr>
            </w:div>
            <w:div w:id="577715199">
              <w:marLeft w:val="0"/>
              <w:marRight w:val="0"/>
              <w:marTop w:val="0"/>
              <w:marBottom w:val="0"/>
              <w:divBdr>
                <w:top w:val="none" w:sz="0" w:space="0" w:color="auto"/>
                <w:left w:val="none" w:sz="0" w:space="0" w:color="auto"/>
                <w:bottom w:val="none" w:sz="0" w:space="0" w:color="auto"/>
                <w:right w:val="none" w:sz="0" w:space="0" w:color="auto"/>
              </w:divBdr>
            </w:div>
            <w:div w:id="577715219">
              <w:marLeft w:val="0"/>
              <w:marRight w:val="0"/>
              <w:marTop w:val="0"/>
              <w:marBottom w:val="0"/>
              <w:divBdr>
                <w:top w:val="none" w:sz="0" w:space="0" w:color="auto"/>
                <w:left w:val="none" w:sz="0" w:space="0" w:color="auto"/>
                <w:bottom w:val="none" w:sz="0" w:space="0" w:color="auto"/>
                <w:right w:val="none" w:sz="0" w:space="0" w:color="auto"/>
              </w:divBdr>
            </w:div>
            <w:div w:id="577715369">
              <w:marLeft w:val="0"/>
              <w:marRight w:val="0"/>
              <w:marTop w:val="0"/>
              <w:marBottom w:val="0"/>
              <w:divBdr>
                <w:top w:val="none" w:sz="0" w:space="0" w:color="auto"/>
                <w:left w:val="none" w:sz="0" w:space="0" w:color="auto"/>
                <w:bottom w:val="none" w:sz="0" w:space="0" w:color="auto"/>
                <w:right w:val="none" w:sz="0" w:space="0" w:color="auto"/>
              </w:divBdr>
            </w:div>
            <w:div w:id="577715403">
              <w:marLeft w:val="0"/>
              <w:marRight w:val="0"/>
              <w:marTop w:val="0"/>
              <w:marBottom w:val="0"/>
              <w:divBdr>
                <w:top w:val="none" w:sz="0" w:space="0" w:color="auto"/>
                <w:left w:val="none" w:sz="0" w:space="0" w:color="auto"/>
                <w:bottom w:val="none" w:sz="0" w:space="0" w:color="auto"/>
                <w:right w:val="none" w:sz="0" w:space="0" w:color="auto"/>
              </w:divBdr>
            </w:div>
            <w:div w:id="577715502">
              <w:marLeft w:val="0"/>
              <w:marRight w:val="0"/>
              <w:marTop w:val="0"/>
              <w:marBottom w:val="0"/>
              <w:divBdr>
                <w:top w:val="none" w:sz="0" w:space="0" w:color="auto"/>
                <w:left w:val="none" w:sz="0" w:space="0" w:color="auto"/>
                <w:bottom w:val="none" w:sz="0" w:space="0" w:color="auto"/>
                <w:right w:val="none" w:sz="0" w:space="0" w:color="auto"/>
              </w:divBdr>
            </w:div>
            <w:div w:id="577715626">
              <w:marLeft w:val="0"/>
              <w:marRight w:val="0"/>
              <w:marTop w:val="0"/>
              <w:marBottom w:val="0"/>
              <w:divBdr>
                <w:top w:val="none" w:sz="0" w:space="0" w:color="auto"/>
                <w:left w:val="none" w:sz="0" w:space="0" w:color="auto"/>
                <w:bottom w:val="none" w:sz="0" w:space="0" w:color="auto"/>
                <w:right w:val="none" w:sz="0" w:space="0" w:color="auto"/>
              </w:divBdr>
            </w:div>
            <w:div w:id="577715714">
              <w:marLeft w:val="0"/>
              <w:marRight w:val="0"/>
              <w:marTop w:val="0"/>
              <w:marBottom w:val="0"/>
              <w:divBdr>
                <w:top w:val="none" w:sz="0" w:space="0" w:color="auto"/>
                <w:left w:val="none" w:sz="0" w:space="0" w:color="auto"/>
                <w:bottom w:val="none" w:sz="0" w:space="0" w:color="auto"/>
                <w:right w:val="none" w:sz="0" w:space="0" w:color="auto"/>
              </w:divBdr>
            </w:div>
            <w:div w:id="577715778">
              <w:marLeft w:val="0"/>
              <w:marRight w:val="0"/>
              <w:marTop w:val="0"/>
              <w:marBottom w:val="0"/>
              <w:divBdr>
                <w:top w:val="none" w:sz="0" w:space="0" w:color="auto"/>
                <w:left w:val="none" w:sz="0" w:space="0" w:color="auto"/>
                <w:bottom w:val="none" w:sz="0" w:space="0" w:color="auto"/>
                <w:right w:val="none" w:sz="0" w:space="0" w:color="auto"/>
              </w:divBdr>
            </w:div>
            <w:div w:id="577715844">
              <w:marLeft w:val="0"/>
              <w:marRight w:val="0"/>
              <w:marTop w:val="0"/>
              <w:marBottom w:val="0"/>
              <w:divBdr>
                <w:top w:val="none" w:sz="0" w:space="0" w:color="auto"/>
                <w:left w:val="none" w:sz="0" w:space="0" w:color="auto"/>
                <w:bottom w:val="none" w:sz="0" w:space="0" w:color="auto"/>
                <w:right w:val="none" w:sz="0" w:space="0" w:color="auto"/>
              </w:divBdr>
            </w:div>
            <w:div w:id="577715859">
              <w:marLeft w:val="0"/>
              <w:marRight w:val="0"/>
              <w:marTop w:val="0"/>
              <w:marBottom w:val="0"/>
              <w:divBdr>
                <w:top w:val="none" w:sz="0" w:space="0" w:color="auto"/>
                <w:left w:val="none" w:sz="0" w:space="0" w:color="auto"/>
                <w:bottom w:val="none" w:sz="0" w:space="0" w:color="auto"/>
                <w:right w:val="none" w:sz="0" w:space="0" w:color="auto"/>
              </w:divBdr>
            </w:div>
            <w:div w:id="577715978">
              <w:marLeft w:val="0"/>
              <w:marRight w:val="0"/>
              <w:marTop w:val="0"/>
              <w:marBottom w:val="0"/>
              <w:divBdr>
                <w:top w:val="none" w:sz="0" w:space="0" w:color="auto"/>
                <w:left w:val="none" w:sz="0" w:space="0" w:color="auto"/>
                <w:bottom w:val="none" w:sz="0" w:space="0" w:color="auto"/>
                <w:right w:val="none" w:sz="0" w:space="0" w:color="auto"/>
              </w:divBdr>
            </w:div>
            <w:div w:id="577716020">
              <w:marLeft w:val="0"/>
              <w:marRight w:val="0"/>
              <w:marTop w:val="0"/>
              <w:marBottom w:val="0"/>
              <w:divBdr>
                <w:top w:val="none" w:sz="0" w:space="0" w:color="auto"/>
                <w:left w:val="none" w:sz="0" w:space="0" w:color="auto"/>
                <w:bottom w:val="none" w:sz="0" w:space="0" w:color="auto"/>
                <w:right w:val="none" w:sz="0" w:space="0" w:color="auto"/>
              </w:divBdr>
            </w:div>
            <w:div w:id="577716175">
              <w:marLeft w:val="0"/>
              <w:marRight w:val="0"/>
              <w:marTop w:val="0"/>
              <w:marBottom w:val="0"/>
              <w:divBdr>
                <w:top w:val="none" w:sz="0" w:space="0" w:color="auto"/>
                <w:left w:val="none" w:sz="0" w:space="0" w:color="auto"/>
                <w:bottom w:val="none" w:sz="0" w:space="0" w:color="auto"/>
                <w:right w:val="none" w:sz="0" w:space="0" w:color="auto"/>
              </w:divBdr>
            </w:div>
            <w:div w:id="577716218">
              <w:marLeft w:val="0"/>
              <w:marRight w:val="0"/>
              <w:marTop w:val="0"/>
              <w:marBottom w:val="0"/>
              <w:divBdr>
                <w:top w:val="none" w:sz="0" w:space="0" w:color="auto"/>
                <w:left w:val="none" w:sz="0" w:space="0" w:color="auto"/>
                <w:bottom w:val="none" w:sz="0" w:space="0" w:color="auto"/>
                <w:right w:val="none" w:sz="0" w:space="0" w:color="auto"/>
              </w:divBdr>
            </w:div>
            <w:div w:id="577716249">
              <w:marLeft w:val="0"/>
              <w:marRight w:val="0"/>
              <w:marTop w:val="0"/>
              <w:marBottom w:val="0"/>
              <w:divBdr>
                <w:top w:val="none" w:sz="0" w:space="0" w:color="auto"/>
                <w:left w:val="none" w:sz="0" w:space="0" w:color="auto"/>
                <w:bottom w:val="none" w:sz="0" w:space="0" w:color="auto"/>
                <w:right w:val="none" w:sz="0" w:space="0" w:color="auto"/>
              </w:divBdr>
            </w:div>
            <w:div w:id="577716346">
              <w:marLeft w:val="0"/>
              <w:marRight w:val="0"/>
              <w:marTop w:val="0"/>
              <w:marBottom w:val="0"/>
              <w:divBdr>
                <w:top w:val="none" w:sz="0" w:space="0" w:color="auto"/>
                <w:left w:val="none" w:sz="0" w:space="0" w:color="auto"/>
                <w:bottom w:val="none" w:sz="0" w:space="0" w:color="auto"/>
                <w:right w:val="none" w:sz="0" w:space="0" w:color="auto"/>
              </w:divBdr>
            </w:div>
            <w:div w:id="577716349">
              <w:marLeft w:val="0"/>
              <w:marRight w:val="0"/>
              <w:marTop w:val="0"/>
              <w:marBottom w:val="0"/>
              <w:divBdr>
                <w:top w:val="none" w:sz="0" w:space="0" w:color="auto"/>
                <w:left w:val="none" w:sz="0" w:space="0" w:color="auto"/>
                <w:bottom w:val="none" w:sz="0" w:space="0" w:color="auto"/>
                <w:right w:val="none" w:sz="0" w:space="0" w:color="auto"/>
              </w:divBdr>
            </w:div>
            <w:div w:id="577716405">
              <w:marLeft w:val="0"/>
              <w:marRight w:val="0"/>
              <w:marTop w:val="0"/>
              <w:marBottom w:val="0"/>
              <w:divBdr>
                <w:top w:val="none" w:sz="0" w:space="0" w:color="auto"/>
                <w:left w:val="none" w:sz="0" w:space="0" w:color="auto"/>
                <w:bottom w:val="none" w:sz="0" w:space="0" w:color="auto"/>
                <w:right w:val="none" w:sz="0" w:space="0" w:color="auto"/>
              </w:divBdr>
            </w:div>
            <w:div w:id="577716435">
              <w:marLeft w:val="0"/>
              <w:marRight w:val="0"/>
              <w:marTop w:val="0"/>
              <w:marBottom w:val="0"/>
              <w:divBdr>
                <w:top w:val="none" w:sz="0" w:space="0" w:color="auto"/>
                <w:left w:val="none" w:sz="0" w:space="0" w:color="auto"/>
                <w:bottom w:val="none" w:sz="0" w:space="0" w:color="auto"/>
                <w:right w:val="none" w:sz="0" w:space="0" w:color="auto"/>
              </w:divBdr>
            </w:div>
            <w:div w:id="577716519">
              <w:marLeft w:val="0"/>
              <w:marRight w:val="0"/>
              <w:marTop w:val="0"/>
              <w:marBottom w:val="0"/>
              <w:divBdr>
                <w:top w:val="none" w:sz="0" w:space="0" w:color="auto"/>
                <w:left w:val="none" w:sz="0" w:space="0" w:color="auto"/>
                <w:bottom w:val="none" w:sz="0" w:space="0" w:color="auto"/>
                <w:right w:val="none" w:sz="0" w:space="0" w:color="auto"/>
              </w:divBdr>
            </w:div>
            <w:div w:id="577716546">
              <w:marLeft w:val="0"/>
              <w:marRight w:val="0"/>
              <w:marTop w:val="0"/>
              <w:marBottom w:val="0"/>
              <w:divBdr>
                <w:top w:val="none" w:sz="0" w:space="0" w:color="auto"/>
                <w:left w:val="none" w:sz="0" w:space="0" w:color="auto"/>
                <w:bottom w:val="none" w:sz="0" w:space="0" w:color="auto"/>
                <w:right w:val="none" w:sz="0" w:space="0" w:color="auto"/>
              </w:divBdr>
            </w:div>
            <w:div w:id="577716585">
              <w:marLeft w:val="0"/>
              <w:marRight w:val="0"/>
              <w:marTop w:val="0"/>
              <w:marBottom w:val="0"/>
              <w:divBdr>
                <w:top w:val="none" w:sz="0" w:space="0" w:color="auto"/>
                <w:left w:val="none" w:sz="0" w:space="0" w:color="auto"/>
                <w:bottom w:val="none" w:sz="0" w:space="0" w:color="auto"/>
                <w:right w:val="none" w:sz="0" w:space="0" w:color="auto"/>
              </w:divBdr>
            </w:div>
            <w:div w:id="577716654">
              <w:marLeft w:val="0"/>
              <w:marRight w:val="0"/>
              <w:marTop w:val="0"/>
              <w:marBottom w:val="0"/>
              <w:divBdr>
                <w:top w:val="none" w:sz="0" w:space="0" w:color="auto"/>
                <w:left w:val="none" w:sz="0" w:space="0" w:color="auto"/>
                <w:bottom w:val="none" w:sz="0" w:space="0" w:color="auto"/>
                <w:right w:val="none" w:sz="0" w:space="0" w:color="auto"/>
              </w:divBdr>
            </w:div>
            <w:div w:id="577716685">
              <w:marLeft w:val="0"/>
              <w:marRight w:val="0"/>
              <w:marTop w:val="0"/>
              <w:marBottom w:val="0"/>
              <w:divBdr>
                <w:top w:val="none" w:sz="0" w:space="0" w:color="auto"/>
                <w:left w:val="none" w:sz="0" w:space="0" w:color="auto"/>
                <w:bottom w:val="none" w:sz="0" w:space="0" w:color="auto"/>
                <w:right w:val="none" w:sz="0" w:space="0" w:color="auto"/>
              </w:divBdr>
            </w:div>
            <w:div w:id="577716699">
              <w:marLeft w:val="0"/>
              <w:marRight w:val="0"/>
              <w:marTop w:val="0"/>
              <w:marBottom w:val="0"/>
              <w:divBdr>
                <w:top w:val="none" w:sz="0" w:space="0" w:color="auto"/>
                <w:left w:val="none" w:sz="0" w:space="0" w:color="auto"/>
                <w:bottom w:val="none" w:sz="0" w:space="0" w:color="auto"/>
                <w:right w:val="none" w:sz="0" w:space="0" w:color="auto"/>
              </w:divBdr>
            </w:div>
            <w:div w:id="577716811">
              <w:marLeft w:val="0"/>
              <w:marRight w:val="0"/>
              <w:marTop w:val="0"/>
              <w:marBottom w:val="0"/>
              <w:divBdr>
                <w:top w:val="none" w:sz="0" w:space="0" w:color="auto"/>
                <w:left w:val="none" w:sz="0" w:space="0" w:color="auto"/>
                <w:bottom w:val="none" w:sz="0" w:space="0" w:color="auto"/>
                <w:right w:val="none" w:sz="0" w:space="0" w:color="auto"/>
              </w:divBdr>
            </w:div>
            <w:div w:id="577716846">
              <w:marLeft w:val="0"/>
              <w:marRight w:val="0"/>
              <w:marTop w:val="0"/>
              <w:marBottom w:val="0"/>
              <w:divBdr>
                <w:top w:val="none" w:sz="0" w:space="0" w:color="auto"/>
                <w:left w:val="none" w:sz="0" w:space="0" w:color="auto"/>
                <w:bottom w:val="none" w:sz="0" w:space="0" w:color="auto"/>
                <w:right w:val="none" w:sz="0" w:space="0" w:color="auto"/>
              </w:divBdr>
            </w:div>
            <w:div w:id="577716965">
              <w:marLeft w:val="0"/>
              <w:marRight w:val="0"/>
              <w:marTop w:val="0"/>
              <w:marBottom w:val="0"/>
              <w:divBdr>
                <w:top w:val="none" w:sz="0" w:space="0" w:color="auto"/>
                <w:left w:val="none" w:sz="0" w:space="0" w:color="auto"/>
                <w:bottom w:val="none" w:sz="0" w:space="0" w:color="auto"/>
                <w:right w:val="none" w:sz="0" w:space="0" w:color="auto"/>
              </w:divBdr>
            </w:div>
            <w:div w:id="577717057">
              <w:marLeft w:val="0"/>
              <w:marRight w:val="0"/>
              <w:marTop w:val="0"/>
              <w:marBottom w:val="0"/>
              <w:divBdr>
                <w:top w:val="none" w:sz="0" w:space="0" w:color="auto"/>
                <w:left w:val="none" w:sz="0" w:space="0" w:color="auto"/>
                <w:bottom w:val="none" w:sz="0" w:space="0" w:color="auto"/>
                <w:right w:val="none" w:sz="0" w:space="0" w:color="auto"/>
              </w:divBdr>
            </w:div>
            <w:div w:id="577717091">
              <w:marLeft w:val="0"/>
              <w:marRight w:val="0"/>
              <w:marTop w:val="0"/>
              <w:marBottom w:val="0"/>
              <w:divBdr>
                <w:top w:val="none" w:sz="0" w:space="0" w:color="auto"/>
                <w:left w:val="none" w:sz="0" w:space="0" w:color="auto"/>
                <w:bottom w:val="none" w:sz="0" w:space="0" w:color="auto"/>
                <w:right w:val="none" w:sz="0" w:space="0" w:color="auto"/>
              </w:divBdr>
            </w:div>
            <w:div w:id="577717201">
              <w:marLeft w:val="0"/>
              <w:marRight w:val="0"/>
              <w:marTop w:val="0"/>
              <w:marBottom w:val="0"/>
              <w:divBdr>
                <w:top w:val="none" w:sz="0" w:space="0" w:color="auto"/>
                <w:left w:val="none" w:sz="0" w:space="0" w:color="auto"/>
                <w:bottom w:val="none" w:sz="0" w:space="0" w:color="auto"/>
                <w:right w:val="none" w:sz="0" w:space="0" w:color="auto"/>
              </w:divBdr>
            </w:div>
            <w:div w:id="577717211">
              <w:marLeft w:val="0"/>
              <w:marRight w:val="0"/>
              <w:marTop w:val="0"/>
              <w:marBottom w:val="0"/>
              <w:divBdr>
                <w:top w:val="none" w:sz="0" w:space="0" w:color="auto"/>
                <w:left w:val="none" w:sz="0" w:space="0" w:color="auto"/>
                <w:bottom w:val="none" w:sz="0" w:space="0" w:color="auto"/>
                <w:right w:val="none" w:sz="0" w:space="0" w:color="auto"/>
              </w:divBdr>
            </w:div>
            <w:div w:id="577717467">
              <w:marLeft w:val="0"/>
              <w:marRight w:val="0"/>
              <w:marTop w:val="0"/>
              <w:marBottom w:val="0"/>
              <w:divBdr>
                <w:top w:val="none" w:sz="0" w:space="0" w:color="auto"/>
                <w:left w:val="none" w:sz="0" w:space="0" w:color="auto"/>
                <w:bottom w:val="none" w:sz="0" w:space="0" w:color="auto"/>
                <w:right w:val="none" w:sz="0" w:space="0" w:color="auto"/>
              </w:divBdr>
            </w:div>
            <w:div w:id="577717473">
              <w:marLeft w:val="0"/>
              <w:marRight w:val="0"/>
              <w:marTop w:val="0"/>
              <w:marBottom w:val="0"/>
              <w:divBdr>
                <w:top w:val="none" w:sz="0" w:space="0" w:color="auto"/>
                <w:left w:val="none" w:sz="0" w:space="0" w:color="auto"/>
                <w:bottom w:val="none" w:sz="0" w:space="0" w:color="auto"/>
                <w:right w:val="none" w:sz="0" w:space="0" w:color="auto"/>
              </w:divBdr>
            </w:div>
            <w:div w:id="577717604">
              <w:marLeft w:val="0"/>
              <w:marRight w:val="0"/>
              <w:marTop w:val="0"/>
              <w:marBottom w:val="0"/>
              <w:divBdr>
                <w:top w:val="none" w:sz="0" w:space="0" w:color="auto"/>
                <w:left w:val="none" w:sz="0" w:space="0" w:color="auto"/>
                <w:bottom w:val="none" w:sz="0" w:space="0" w:color="auto"/>
                <w:right w:val="none" w:sz="0" w:space="0" w:color="auto"/>
              </w:divBdr>
            </w:div>
            <w:div w:id="577717608">
              <w:marLeft w:val="0"/>
              <w:marRight w:val="0"/>
              <w:marTop w:val="0"/>
              <w:marBottom w:val="0"/>
              <w:divBdr>
                <w:top w:val="none" w:sz="0" w:space="0" w:color="auto"/>
                <w:left w:val="none" w:sz="0" w:space="0" w:color="auto"/>
                <w:bottom w:val="none" w:sz="0" w:space="0" w:color="auto"/>
                <w:right w:val="none" w:sz="0" w:space="0" w:color="auto"/>
              </w:divBdr>
            </w:div>
          </w:divsChild>
        </w:div>
        <w:div w:id="577716735">
          <w:marLeft w:val="0"/>
          <w:marRight w:val="0"/>
          <w:marTop w:val="0"/>
          <w:marBottom w:val="0"/>
          <w:divBdr>
            <w:top w:val="none" w:sz="0" w:space="0" w:color="auto"/>
            <w:left w:val="none" w:sz="0" w:space="0" w:color="auto"/>
            <w:bottom w:val="none" w:sz="0" w:space="0" w:color="auto"/>
            <w:right w:val="none" w:sz="0" w:space="0" w:color="auto"/>
          </w:divBdr>
          <w:divsChild>
            <w:div w:id="577714773">
              <w:marLeft w:val="0"/>
              <w:marRight w:val="0"/>
              <w:marTop w:val="0"/>
              <w:marBottom w:val="0"/>
              <w:divBdr>
                <w:top w:val="none" w:sz="0" w:space="0" w:color="auto"/>
                <w:left w:val="none" w:sz="0" w:space="0" w:color="auto"/>
                <w:bottom w:val="none" w:sz="0" w:space="0" w:color="auto"/>
                <w:right w:val="none" w:sz="0" w:space="0" w:color="auto"/>
              </w:divBdr>
            </w:div>
            <w:div w:id="577715059">
              <w:marLeft w:val="0"/>
              <w:marRight w:val="0"/>
              <w:marTop w:val="0"/>
              <w:marBottom w:val="0"/>
              <w:divBdr>
                <w:top w:val="none" w:sz="0" w:space="0" w:color="auto"/>
                <w:left w:val="none" w:sz="0" w:space="0" w:color="auto"/>
                <w:bottom w:val="none" w:sz="0" w:space="0" w:color="auto"/>
                <w:right w:val="none" w:sz="0" w:space="0" w:color="auto"/>
              </w:divBdr>
            </w:div>
            <w:div w:id="577715254">
              <w:marLeft w:val="0"/>
              <w:marRight w:val="0"/>
              <w:marTop w:val="0"/>
              <w:marBottom w:val="0"/>
              <w:divBdr>
                <w:top w:val="none" w:sz="0" w:space="0" w:color="auto"/>
                <w:left w:val="none" w:sz="0" w:space="0" w:color="auto"/>
                <w:bottom w:val="none" w:sz="0" w:space="0" w:color="auto"/>
                <w:right w:val="none" w:sz="0" w:space="0" w:color="auto"/>
              </w:divBdr>
            </w:div>
            <w:div w:id="577715389">
              <w:marLeft w:val="0"/>
              <w:marRight w:val="0"/>
              <w:marTop w:val="0"/>
              <w:marBottom w:val="0"/>
              <w:divBdr>
                <w:top w:val="none" w:sz="0" w:space="0" w:color="auto"/>
                <w:left w:val="none" w:sz="0" w:space="0" w:color="auto"/>
                <w:bottom w:val="none" w:sz="0" w:space="0" w:color="auto"/>
                <w:right w:val="none" w:sz="0" w:space="0" w:color="auto"/>
              </w:divBdr>
            </w:div>
            <w:div w:id="577715507">
              <w:marLeft w:val="0"/>
              <w:marRight w:val="0"/>
              <w:marTop w:val="0"/>
              <w:marBottom w:val="0"/>
              <w:divBdr>
                <w:top w:val="none" w:sz="0" w:space="0" w:color="auto"/>
                <w:left w:val="none" w:sz="0" w:space="0" w:color="auto"/>
                <w:bottom w:val="none" w:sz="0" w:space="0" w:color="auto"/>
                <w:right w:val="none" w:sz="0" w:space="0" w:color="auto"/>
              </w:divBdr>
            </w:div>
            <w:div w:id="577716091">
              <w:marLeft w:val="0"/>
              <w:marRight w:val="0"/>
              <w:marTop w:val="0"/>
              <w:marBottom w:val="0"/>
              <w:divBdr>
                <w:top w:val="none" w:sz="0" w:space="0" w:color="auto"/>
                <w:left w:val="none" w:sz="0" w:space="0" w:color="auto"/>
                <w:bottom w:val="none" w:sz="0" w:space="0" w:color="auto"/>
                <w:right w:val="none" w:sz="0" w:space="0" w:color="auto"/>
              </w:divBdr>
            </w:div>
            <w:div w:id="577716901">
              <w:marLeft w:val="0"/>
              <w:marRight w:val="0"/>
              <w:marTop w:val="0"/>
              <w:marBottom w:val="0"/>
              <w:divBdr>
                <w:top w:val="none" w:sz="0" w:space="0" w:color="auto"/>
                <w:left w:val="none" w:sz="0" w:space="0" w:color="auto"/>
                <w:bottom w:val="none" w:sz="0" w:space="0" w:color="auto"/>
                <w:right w:val="none" w:sz="0" w:space="0" w:color="auto"/>
              </w:divBdr>
            </w:div>
            <w:div w:id="577717124">
              <w:marLeft w:val="0"/>
              <w:marRight w:val="0"/>
              <w:marTop w:val="0"/>
              <w:marBottom w:val="0"/>
              <w:divBdr>
                <w:top w:val="none" w:sz="0" w:space="0" w:color="auto"/>
                <w:left w:val="none" w:sz="0" w:space="0" w:color="auto"/>
                <w:bottom w:val="none" w:sz="0" w:space="0" w:color="auto"/>
                <w:right w:val="none" w:sz="0" w:space="0" w:color="auto"/>
              </w:divBdr>
            </w:div>
            <w:div w:id="577717152">
              <w:marLeft w:val="0"/>
              <w:marRight w:val="0"/>
              <w:marTop w:val="0"/>
              <w:marBottom w:val="0"/>
              <w:divBdr>
                <w:top w:val="none" w:sz="0" w:space="0" w:color="auto"/>
                <w:left w:val="none" w:sz="0" w:space="0" w:color="auto"/>
                <w:bottom w:val="none" w:sz="0" w:space="0" w:color="auto"/>
                <w:right w:val="none" w:sz="0" w:space="0" w:color="auto"/>
              </w:divBdr>
            </w:div>
            <w:div w:id="57771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021">
      <w:marLeft w:val="0"/>
      <w:marRight w:val="0"/>
      <w:marTop w:val="0"/>
      <w:marBottom w:val="0"/>
      <w:divBdr>
        <w:top w:val="none" w:sz="0" w:space="0" w:color="auto"/>
        <w:left w:val="none" w:sz="0" w:space="0" w:color="auto"/>
        <w:bottom w:val="none" w:sz="0" w:space="0" w:color="auto"/>
        <w:right w:val="none" w:sz="0" w:space="0" w:color="auto"/>
      </w:divBdr>
      <w:divsChild>
        <w:div w:id="577715560">
          <w:marLeft w:val="0"/>
          <w:marRight w:val="0"/>
          <w:marTop w:val="0"/>
          <w:marBottom w:val="0"/>
          <w:divBdr>
            <w:top w:val="none" w:sz="0" w:space="0" w:color="auto"/>
            <w:left w:val="none" w:sz="0" w:space="0" w:color="auto"/>
            <w:bottom w:val="none" w:sz="0" w:space="0" w:color="auto"/>
            <w:right w:val="none" w:sz="0" w:space="0" w:color="auto"/>
          </w:divBdr>
          <w:divsChild>
            <w:div w:id="577716032">
              <w:marLeft w:val="0"/>
              <w:marRight w:val="0"/>
              <w:marTop w:val="0"/>
              <w:marBottom w:val="0"/>
              <w:divBdr>
                <w:top w:val="none" w:sz="0" w:space="0" w:color="auto"/>
                <w:left w:val="none" w:sz="0" w:space="0" w:color="auto"/>
                <w:bottom w:val="none" w:sz="0" w:space="0" w:color="auto"/>
                <w:right w:val="none" w:sz="0" w:space="0" w:color="auto"/>
              </w:divBdr>
              <w:divsChild>
                <w:div w:id="577717479">
                  <w:marLeft w:val="0"/>
                  <w:marRight w:val="0"/>
                  <w:marTop w:val="0"/>
                  <w:marBottom w:val="0"/>
                  <w:divBdr>
                    <w:top w:val="none" w:sz="0" w:space="0" w:color="auto"/>
                    <w:left w:val="none" w:sz="0" w:space="0" w:color="auto"/>
                    <w:bottom w:val="none" w:sz="0" w:space="0" w:color="auto"/>
                    <w:right w:val="none" w:sz="0" w:space="0" w:color="auto"/>
                  </w:divBdr>
                  <w:divsChild>
                    <w:div w:id="577717058">
                      <w:marLeft w:val="0"/>
                      <w:marRight w:val="0"/>
                      <w:marTop w:val="0"/>
                      <w:marBottom w:val="0"/>
                      <w:divBdr>
                        <w:top w:val="none" w:sz="0" w:space="0" w:color="auto"/>
                        <w:left w:val="none" w:sz="0" w:space="0" w:color="auto"/>
                        <w:bottom w:val="none" w:sz="0" w:space="0" w:color="auto"/>
                        <w:right w:val="none" w:sz="0" w:space="0" w:color="auto"/>
                      </w:divBdr>
                      <w:divsChild>
                        <w:div w:id="577715769">
                          <w:marLeft w:val="0"/>
                          <w:marRight w:val="0"/>
                          <w:marTop w:val="0"/>
                          <w:marBottom w:val="0"/>
                          <w:divBdr>
                            <w:top w:val="none" w:sz="0" w:space="0" w:color="auto"/>
                            <w:left w:val="none" w:sz="0" w:space="0" w:color="auto"/>
                            <w:bottom w:val="none" w:sz="0" w:space="0" w:color="auto"/>
                            <w:right w:val="none" w:sz="0" w:space="0" w:color="auto"/>
                          </w:divBdr>
                          <w:divsChild>
                            <w:div w:id="577717665">
                              <w:marLeft w:val="0"/>
                              <w:marRight w:val="0"/>
                              <w:marTop w:val="0"/>
                              <w:marBottom w:val="0"/>
                              <w:divBdr>
                                <w:top w:val="none" w:sz="0" w:space="0" w:color="auto"/>
                                <w:left w:val="none" w:sz="0" w:space="0" w:color="auto"/>
                                <w:bottom w:val="none" w:sz="0" w:space="0" w:color="auto"/>
                                <w:right w:val="none" w:sz="0" w:space="0" w:color="auto"/>
                              </w:divBdr>
                              <w:divsChild>
                                <w:div w:id="577716830">
                                  <w:marLeft w:val="0"/>
                                  <w:marRight w:val="0"/>
                                  <w:marTop w:val="0"/>
                                  <w:marBottom w:val="0"/>
                                  <w:divBdr>
                                    <w:top w:val="none" w:sz="0" w:space="0" w:color="auto"/>
                                    <w:left w:val="none" w:sz="0" w:space="0" w:color="auto"/>
                                    <w:bottom w:val="none" w:sz="0" w:space="0" w:color="auto"/>
                                    <w:right w:val="none" w:sz="0" w:space="0" w:color="auto"/>
                                  </w:divBdr>
                                  <w:divsChild>
                                    <w:div w:id="577717139">
                                      <w:marLeft w:val="0"/>
                                      <w:marRight w:val="0"/>
                                      <w:marTop w:val="0"/>
                                      <w:marBottom w:val="0"/>
                                      <w:divBdr>
                                        <w:top w:val="none" w:sz="0" w:space="0" w:color="auto"/>
                                        <w:left w:val="none" w:sz="0" w:space="0" w:color="auto"/>
                                        <w:bottom w:val="none" w:sz="0" w:space="0" w:color="auto"/>
                                        <w:right w:val="none" w:sz="0" w:space="0" w:color="auto"/>
                                      </w:divBdr>
                                      <w:divsChild>
                                        <w:div w:id="577716855">
                                          <w:marLeft w:val="0"/>
                                          <w:marRight w:val="0"/>
                                          <w:marTop w:val="0"/>
                                          <w:marBottom w:val="0"/>
                                          <w:divBdr>
                                            <w:top w:val="none" w:sz="0" w:space="0" w:color="auto"/>
                                            <w:left w:val="none" w:sz="0" w:space="0" w:color="auto"/>
                                            <w:bottom w:val="none" w:sz="0" w:space="0" w:color="auto"/>
                                            <w:right w:val="none" w:sz="0" w:space="0" w:color="auto"/>
                                          </w:divBdr>
                                          <w:divsChild>
                                            <w:div w:id="577716324">
                                              <w:marLeft w:val="0"/>
                                              <w:marRight w:val="0"/>
                                              <w:marTop w:val="0"/>
                                              <w:marBottom w:val="0"/>
                                              <w:divBdr>
                                                <w:top w:val="none" w:sz="0" w:space="0" w:color="auto"/>
                                                <w:left w:val="none" w:sz="0" w:space="0" w:color="auto"/>
                                                <w:bottom w:val="none" w:sz="0" w:space="0" w:color="auto"/>
                                                <w:right w:val="none" w:sz="0" w:space="0" w:color="auto"/>
                                              </w:divBdr>
                                              <w:divsChild>
                                                <w:div w:id="577716045">
                                                  <w:marLeft w:val="0"/>
                                                  <w:marRight w:val="0"/>
                                                  <w:marTop w:val="0"/>
                                                  <w:marBottom w:val="0"/>
                                                  <w:divBdr>
                                                    <w:top w:val="none" w:sz="0" w:space="0" w:color="auto"/>
                                                    <w:left w:val="none" w:sz="0" w:space="0" w:color="auto"/>
                                                    <w:bottom w:val="none" w:sz="0" w:space="0" w:color="auto"/>
                                                    <w:right w:val="none" w:sz="0" w:space="0" w:color="auto"/>
                                                  </w:divBdr>
                                                  <w:divsChild>
                                                    <w:div w:id="57771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17025">
      <w:marLeft w:val="0"/>
      <w:marRight w:val="0"/>
      <w:marTop w:val="0"/>
      <w:marBottom w:val="0"/>
      <w:divBdr>
        <w:top w:val="none" w:sz="0" w:space="0" w:color="auto"/>
        <w:left w:val="none" w:sz="0" w:space="0" w:color="auto"/>
        <w:bottom w:val="none" w:sz="0" w:space="0" w:color="auto"/>
        <w:right w:val="none" w:sz="0" w:space="0" w:color="auto"/>
      </w:divBdr>
    </w:div>
    <w:div w:id="577717032">
      <w:marLeft w:val="0"/>
      <w:marRight w:val="0"/>
      <w:marTop w:val="0"/>
      <w:marBottom w:val="0"/>
      <w:divBdr>
        <w:top w:val="none" w:sz="0" w:space="0" w:color="auto"/>
        <w:left w:val="none" w:sz="0" w:space="0" w:color="auto"/>
        <w:bottom w:val="none" w:sz="0" w:space="0" w:color="auto"/>
        <w:right w:val="none" w:sz="0" w:space="0" w:color="auto"/>
      </w:divBdr>
    </w:div>
    <w:div w:id="577717033">
      <w:marLeft w:val="0"/>
      <w:marRight w:val="0"/>
      <w:marTop w:val="0"/>
      <w:marBottom w:val="0"/>
      <w:divBdr>
        <w:top w:val="none" w:sz="0" w:space="0" w:color="auto"/>
        <w:left w:val="none" w:sz="0" w:space="0" w:color="auto"/>
        <w:bottom w:val="none" w:sz="0" w:space="0" w:color="auto"/>
        <w:right w:val="none" w:sz="0" w:space="0" w:color="auto"/>
      </w:divBdr>
    </w:div>
    <w:div w:id="577717034">
      <w:marLeft w:val="0"/>
      <w:marRight w:val="0"/>
      <w:marTop w:val="0"/>
      <w:marBottom w:val="0"/>
      <w:divBdr>
        <w:top w:val="none" w:sz="0" w:space="0" w:color="auto"/>
        <w:left w:val="none" w:sz="0" w:space="0" w:color="auto"/>
        <w:bottom w:val="none" w:sz="0" w:space="0" w:color="auto"/>
        <w:right w:val="none" w:sz="0" w:space="0" w:color="auto"/>
      </w:divBdr>
      <w:divsChild>
        <w:div w:id="577715397">
          <w:marLeft w:val="0"/>
          <w:marRight w:val="0"/>
          <w:marTop w:val="0"/>
          <w:marBottom w:val="0"/>
          <w:divBdr>
            <w:top w:val="none" w:sz="0" w:space="0" w:color="auto"/>
            <w:left w:val="none" w:sz="0" w:space="0" w:color="auto"/>
            <w:bottom w:val="none" w:sz="0" w:space="0" w:color="auto"/>
            <w:right w:val="none" w:sz="0" w:space="0" w:color="auto"/>
          </w:divBdr>
        </w:div>
      </w:divsChild>
    </w:div>
    <w:div w:id="577717037">
      <w:marLeft w:val="0"/>
      <w:marRight w:val="0"/>
      <w:marTop w:val="0"/>
      <w:marBottom w:val="0"/>
      <w:divBdr>
        <w:top w:val="none" w:sz="0" w:space="0" w:color="auto"/>
        <w:left w:val="none" w:sz="0" w:space="0" w:color="auto"/>
        <w:bottom w:val="none" w:sz="0" w:space="0" w:color="auto"/>
        <w:right w:val="none" w:sz="0" w:space="0" w:color="auto"/>
      </w:divBdr>
    </w:div>
    <w:div w:id="577717039">
      <w:marLeft w:val="0"/>
      <w:marRight w:val="0"/>
      <w:marTop w:val="0"/>
      <w:marBottom w:val="0"/>
      <w:divBdr>
        <w:top w:val="none" w:sz="0" w:space="0" w:color="auto"/>
        <w:left w:val="none" w:sz="0" w:space="0" w:color="auto"/>
        <w:bottom w:val="none" w:sz="0" w:space="0" w:color="auto"/>
        <w:right w:val="none" w:sz="0" w:space="0" w:color="auto"/>
      </w:divBdr>
    </w:div>
    <w:div w:id="577717040">
      <w:marLeft w:val="0"/>
      <w:marRight w:val="0"/>
      <w:marTop w:val="0"/>
      <w:marBottom w:val="0"/>
      <w:divBdr>
        <w:top w:val="none" w:sz="0" w:space="0" w:color="auto"/>
        <w:left w:val="none" w:sz="0" w:space="0" w:color="auto"/>
        <w:bottom w:val="none" w:sz="0" w:space="0" w:color="auto"/>
        <w:right w:val="none" w:sz="0" w:space="0" w:color="auto"/>
      </w:divBdr>
      <w:divsChild>
        <w:div w:id="577715732">
          <w:marLeft w:val="0"/>
          <w:marRight w:val="0"/>
          <w:marTop w:val="0"/>
          <w:marBottom w:val="0"/>
          <w:divBdr>
            <w:top w:val="none" w:sz="0" w:space="0" w:color="auto"/>
            <w:left w:val="none" w:sz="0" w:space="0" w:color="auto"/>
            <w:bottom w:val="none" w:sz="0" w:space="0" w:color="auto"/>
            <w:right w:val="none" w:sz="0" w:space="0" w:color="auto"/>
          </w:divBdr>
        </w:div>
        <w:div w:id="577716665">
          <w:marLeft w:val="0"/>
          <w:marRight w:val="0"/>
          <w:marTop w:val="0"/>
          <w:marBottom w:val="0"/>
          <w:divBdr>
            <w:top w:val="none" w:sz="0" w:space="0" w:color="auto"/>
            <w:left w:val="none" w:sz="0" w:space="0" w:color="auto"/>
            <w:bottom w:val="none" w:sz="0" w:space="0" w:color="auto"/>
            <w:right w:val="none" w:sz="0" w:space="0" w:color="auto"/>
          </w:divBdr>
        </w:div>
        <w:div w:id="577716800">
          <w:marLeft w:val="0"/>
          <w:marRight w:val="0"/>
          <w:marTop w:val="0"/>
          <w:marBottom w:val="0"/>
          <w:divBdr>
            <w:top w:val="none" w:sz="0" w:space="0" w:color="auto"/>
            <w:left w:val="none" w:sz="0" w:space="0" w:color="auto"/>
            <w:bottom w:val="none" w:sz="0" w:space="0" w:color="auto"/>
            <w:right w:val="none" w:sz="0" w:space="0" w:color="auto"/>
          </w:divBdr>
        </w:div>
        <w:div w:id="577717299">
          <w:marLeft w:val="0"/>
          <w:marRight w:val="0"/>
          <w:marTop w:val="0"/>
          <w:marBottom w:val="0"/>
          <w:divBdr>
            <w:top w:val="none" w:sz="0" w:space="0" w:color="auto"/>
            <w:left w:val="none" w:sz="0" w:space="0" w:color="auto"/>
            <w:bottom w:val="none" w:sz="0" w:space="0" w:color="auto"/>
            <w:right w:val="none" w:sz="0" w:space="0" w:color="auto"/>
          </w:divBdr>
        </w:div>
        <w:div w:id="577717372">
          <w:marLeft w:val="0"/>
          <w:marRight w:val="0"/>
          <w:marTop w:val="0"/>
          <w:marBottom w:val="0"/>
          <w:divBdr>
            <w:top w:val="none" w:sz="0" w:space="0" w:color="auto"/>
            <w:left w:val="none" w:sz="0" w:space="0" w:color="auto"/>
            <w:bottom w:val="none" w:sz="0" w:space="0" w:color="auto"/>
            <w:right w:val="none" w:sz="0" w:space="0" w:color="auto"/>
          </w:divBdr>
        </w:div>
      </w:divsChild>
    </w:div>
    <w:div w:id="577717042">
      <w:marLeft w:val="0"/>
      <w:marRight w:val="0"/>
      <w:marTop w:val="0"/>
      <w:marBottom w:val="0"/>
      <w:divBdr>
        <w:top w:val="none" w:sz="0" w:space="0" w:color="auto"/>
        <w:left w:val="none" w:sz="0" w:space="0" w:color="auto"/>
        <w:bottom w:val="none" w:sz="0" w:space="0" w:color="auto"/>
        <w:right w:val="none" w:sz="0" w:space="0" w:color="auto"/>
      </w:divBdr>
      <w:divsChild>
        <w:div w:id="577716299">
          <w:marLeft w:val="0"/>
          <w:marRight w:val="0"/>
          <w:marTop w:val="0"/>
          <w:marBottom w:val="0"/>
          <w:divBdr>
            <w:top w:val="none" w:sz="0" w:space="0" w:color="auto"/>
            <w:left w:val="none" w:sz="0" w:space="0" w:color="auto"/>
            <w:bottom w:val="none" w:sz="0" w:space="0" w:color="auto"/>
            <w:right w:val="none" w:sz="0" w:space="0" w:color="auto"/>
          </w:divBdr>
          <w:divsChild>
            <w:div w:id="577717174">
              <w:marLeft w:val="0"/>
              <w:marRight w:val="0"/>
              <w:marTop w:val="0"/>
              <w:marBottom w:val="0"/>
              <w:divBdr>
                <w:top w:val="none" w:sz="0" w:space="0" w:color="auto"/>
                <w:left w:val="none" w:sz="0" w:space="0" w:color="auto"/>
                <w:bottom w:val="none" w:sz="0" w:space="0" w:color="auto"/>
                <w:right w:val="none" w:sz="0" w:space="0" w:color="auto"/>
              </w:divBdr>
            </w:div>
          </w:divsChild>
        </w:div>
        <w:div w:id="577716466">
          <w:marLeft w:val="0"/>
          <w:marRight w:val="0"/>
          <w:marTop w:val="0"/>
          <w:marBottom w:val="0"/>
          <w:divBdr>
            <w:top w:val="none" w:sz="0" w:space="0" w:color="auto"/>
            <w:left w:val="none" w:sz="0" w:space="0" w:color="auto"/>
            <w:bottom w:val="none" w:sz="0" w:space="0" w:color="auto"/>
            <w:right w:val="none" w:sz="0" w:space="0" w:color="auto"/>
          </w:divBdr>
        </w:div>
      </w:divsChild>
    </w:div>
    <w:div w:id="577717043">
      <w:marLeft w:val="0"/>
      <w:marRight w:val="0"/>
      <w:marTop w:val="0"/>
      <w:marBottom w:val="0"/>
      <w:divBdr>
        <w:top w:val="none" w:sz="0" w:space="0" w:color="auto"/>
        <w:left w:val="none" w:sz="0" w:space="0" w:color="auto"/>
        <w:bottom w:val="none" w:sz="0" w:space="0" w:color="auto"/>
        <w:right w:val="none" w:sz="0" w:space="0" w:color="auto"/>
      </w:divBdr>
    </w:div>
    <w:div w:id="577717044">
      <w:marLeft w:val="0"/>
      <w:marRight w:val="0"/>
      <w:marTop w:val="0"/>
      <w:marBottom w:val="0"/>
      <w:divBdr>
        <w:top w:val="none" w:sz="0" w:space="0" w:color="auto"/>
        <w:left w:val="none" w:sz="0" w:space="0" w:color="auto"/>
        <w:bottom w:val="none" w:sz="0" w:space="0" w:color="auto"/>
        <w:right w:val="none" w:sz="0" w:space="0" w:color="auto"/>
      </w:divBdr>
    </w:div>
    <w:div w:id="577717045">
      <w:marLeft w:val="0"/>
      <w:marRight w:val="0"/>
      <w:marTop w:val="0"/>
      <w:marBottom w:val="0"/>
      <w:divBdr>
        <w:top w:val="none" w:sz="0" w:space="0" w:color="auto"/>
        <w:left w:val="none" w:sz="0" w:space="0" w:color="auto"/>
        <w:bottom w:val="none" w:sz="0" w:space="0" w:color="auto"/>
        <w:right w:val="none" w:sz="0" w:space="0" w:color="auto"/>
      </w:divBdr>
      <w:divsChild>
        <w:div w:id="577714805">
          <w:marLeft w:val="0"/>
          <w:marRight w:val="0"/>
          <w:marTop w:val="0"/>
          <w:marBottom w:val="0"/>
          <w:divBdr>
            <w:top w:val="none" w:sz="0" w:space="0" w:color="auto"/>
            <w:left w:val="none" w:sz="0" w:space="0" w:color="auto"/>
            <w:bottom w:val="none" w:sz="0" w:space="0" w:color="auto"/>
            <w:right w:val="none" w:sz="0" w:space="0" w:color="auto"/>
          </w:divBdr>
          <w:divsChild>
            <w:div w:id="577715700">
              <w:marLeft w:val="0"/>
              <w:marRight w:val="0"/>
              <w:marTop w:val="0"/>
              <w:marBottom w:val="0"/>
              <w:divBdr>
                <w:top w:val="none" w:sz="0" w:space="0" w:color="auto"/>
                <w:left w:val="none" w:sz="0" w:space="0" w:color="auto"/>
                <w:bottom w:val="none" w:sz="0" w:space="0" w:color="auto"/>
                <w:right w:val="none" w:sz="0" w:space="0" w:color="auto"/>
              </w:divBdr>
            </w:div>
          </w:divsChild>
        </w:div>
        <w:div w:id="577715506">
          <w:marLeft w:val="0"/>
          <w:marRight w:val="0"/>
          <w:marTop w:val="0"/>
          <w:marBottom w:val="0"/>
          <w:divBdr>
            <w:top w:val="none" w:sz="0" w:space="0" w:color="auto"/>
            <w:left w:val="none" w:sz="0" w:space="0" w:color="auto"/>
            <w:bottom w:val="none" w:sz="0" w:space="0" w:color="auto"/>
            <w:right w:val="none" w:sz="0" w:space="0" w:color="auto"/>
          </w:divBdr>
          <w:divsChild>
            <w:div w:id="577715946">
              <w:marLeft w:val="0"/>
              <w:marRight w:val="0"/>
              <w:marTop w:val="0"/>
              <w:marBottom w:val="0"/>
              <w:divBdr>
                <w:top w:val="none" w:sz="0" w:space="0" w:color="auto"/>
                <w:left w:val="none" w:sz="0" w:space="0" w:color="auto"/>
                <w:bottom w:val="none" w:sz="0" w:space="0" w:color="auto"/>
                <w:right w:val="none" w:sz="0" w:space="0" w:color="auto"/>
              </w:divBdr>
              <w:divsChild>
                <w:div w:id="577717156">
                  <w:marLeft w:val="0"/>
                  <w:marRight w:val="0"/>
                  <w:marTop w:val="0"/>
                  <w:marBottom w:val="0"/>
                  <w:divBdr>
                    <w:top w:val="none" w:sz="0" w:space="0" w:color="auto"/>
                    <w:left w:val="none" w:sz="0" w:space="0" w:color="auto"/>
                    <w:bottom w:val="none" w:sz="0" w:space="0" w:color="auto"/>
                    <w:right w:val="none" w:sz="0" w:space="0" w:color="auto"/>
                  </w:divBdr>
                  <w:divsChild>
                    <w:div w:id="577716360">
                      <w:marLeft w:val="0"/>
                      <w:marRight w:val="0"/>
                      <w:marTop w:val="0"/>
                      <w:marBottom w:val="0"/>
                      <w:divBdr>
                        <w:top w:val="none" w:sz="0" w:space="0" w:color="auto"/>
                        <w:left w:val="none" w:sz="0" w:space="0" w:color="auto"/>
                        <w:bottom w:val="none" w:sz="0" w:space="0" w:color="auto"/>
                        <w:right w:val="none" w:sz="0" w:space="0" w:color="auto"/>
                      </w:divBdr>
                      <w:divsChild>
                        <w:div w:id="577715242">
                          <w:marLeft w:val="0"/>
                          <w:marRight w:val="0"/>
                          <w:marTop w:val="0"/>
                          <w:marBottom w:val="0"/>
                          <w:divBdr>
                            <w:top w:val="none" w:sz="0" w:space="0" w:color="auto"/>
                            <w:left w:val="none" w:sz="0" w:space="0" w:color="auto"/>
                            <w:bottom w:val="none" w:sz="0" w:space="0" w:color="auto"/>
                            <w:right w:val="none" w:sz="0" w:space="0" w:color="auto"/>
                          </w:divBdr>
                          <w:divsChild>
                            <w:div w:id="577715803">
                              <w:marLeft w:val="0"/>
                              <w:marRight w:val="0"/>
                              <w:marTop w:val="0"/>
                              <w:marBottom w:val="0"/>
                              <w:divBdr>
                                <w:top w:val="none" w:sz="0" w:space="0" w:color="auto"/>
                                <w:left w:val="none" w:sz="0" w:space="0" w:color="auto"/>
                                <w:bottom w:val="none" w:sz="0" w:space="0" w:color="auto"/>
                                <w:right w:val="none" w:sz="0" w:space="0" w:color="auto"/>
                              </w:divBdr>
                              <w:divsChild>
                                <w:div w:id="577715611">
                                  <w:marLeft w:val="0"/>
                                  <w:marRight w:val="0"/>
                                  <w:marTop w:val="0"/>
                                  <w:marBottom w:val="0"/>
                                  <w:divBdr>
                                    <w:top w:val="none" w:sz="0" w:space="0" w:color="auto"/>
                                    <w:left w:val="none" w:sz="0" w:space="0" w:color="auto"/>
                                    <w:bottom w:val="none" w:sz="0" w:space="0" w:color="auto"/>
                                    <w:right w:val="none" w:sz="0" w:space="0" w:color="auto"/>
                                  </w:divBdr>
                                  <w:divsChild>
                                    <w:div w:id="577716885">
                                      <w:marLeft w:val="0"/>
                                      <w:marRight w:val="0"/>
                                      <w:marTop w:val="0"/>
                                      <w:marBottom w:val="0"/>
                                      <w:divBdr>
                                        <w:top w:val="none" w:sz="0" w:space="0" w:color="auto"/>
                                        <w:left w:val="none" w:sz="0" w:space="0" w:color="auto"/>
                                        <w:bottom w:val="none" w:sz="0" w:space="0" w:color="auto"/>
                                        <w:right w:val="none" w:sz="0" w:space="0" w:color="auto"/>
                                      </w:divBdr>
                                      <w:divsChild>
                                        <w:div w:id="57771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7715742">
          <w:marLeft w:val="0"/>
          <w:marRight w:val="0"/>
          <w:marTop w:val="0"/>
          <w:marBottom w:val="0"/>
          <w:divBdr>
            <w:top w:val="none" w:sz="0" w:space="0" w:color="auto"/>
            <w:left w:val="none" w:sz="0" w:space="0" w:color="auto"/>
            <w:bottom w:val="none" w:sz="0" w:space="0" w:color="auto"/>
            <w:right w:val="none" w:sz="0" w:space="0" w:color="auto"/>
          </w:divBdr>
          <w:divsChild>
            <w:div w:id="577715784">
              <w:marLeft w:val="0"/>
              <w:marRight w:val="0"/>
              <w:marTop w:val="0"/>
              <w:marBottom w:val="0"/>
              <w:divBdr>
                <w:top w:val="none" w:sz="0" w:space="0" w:color="auto"/>
                <w:left w:val="none" w:sz="0" w:space="0" w:color="auto"/>
                <w:bottom w:val="none" w:sz="0" w:space="0" w:color="auto"/>
                <w:right w:val="none" w:sz="0" w:space="0" w:color="auto"/>
              </w:divBdr>
              <w:divsChild>
                <w:div w:id="577716444">
                  <w:marLeft w:val="0"/>
                  <w:marRight w:val="0"/>
                  <w:marTop w:val="0"/>
                  <w:marBottom w:val="0"/>
                  <w:divBdr>
                    <w:top w:val="none" w:sz="0" w:space="0" w:color="auto"/>
                    <w:left w:val="none" w:sz="0" w:space="0" w:color="auto"/>
                    <w:bottom w:val="none" w:sz="0" w:space="0" w:color="auto"/>
                    <w:right w:val="none" w:sz="0" w:space="0" w:color="auto"/>
                  </w:divBdr>
                  <w:divsChild>
                    <w:div w:id="577714745">
                      <w:marLeft w:val="0"/>
                      <w:marRight w:val="0"/>
                      <w:marTop w:val="0"/>
                      <w:marBottom w:val="0"/>
                      <w:divBdr>
                        <w:top w:val="none" w:sz="0" w:space="0" w:color="auto"/>
                        <w:left w:val="none" w:sz="0" w:space="0" w:color="auto"/>
                        <w:bottom w:val="none" w:sz="0" w:space="0" w:color="auto"/>
                        <w:right w:val="none" w:sz="0" w:space="0" w:color="auto"/>
                      </w:divBdr>
                      <w:divsChild>
                        <w:div w:id="577715404">
                          <w:marLeft w:val="0"/>
                          <w:marRight w:val="0"/>
                          <w:marTop w:val="0"/>
                          <w:marBottom w:val="0"/>
                          <w:divBdr>
                            <w:top w:val="none" w:sz="0" w:space="0" w:color="auto"/>
                            <w:left w:val="none" w:sz="0" w:space="0" w:color="auto"/>
                            <w:bottom w:val="none" w:sz="0" w:space="0" w:color="auto"/>
                            <w:right w:val="none" w:sz="0" w:space="0" w:color="auto"/>
                          </w:divBdr>
                          <w:divsChild>
                            <w:div w:id="577715024">
                              <w:marLeft w:val="0"/>
                              <w:marRight w:val="0"/>
                              <w:marTop w:val="0"/>
                              <w:marBottom w:val="0"/>
                              <w:divBdr>
                                <w:top w:val="none" w:sz="0" w:space="0" w:color="auto"/>
                                <w:left w:val="none" w:sz="0" w:space="0" w:color="auto"/>
                                <w:bottom w:val="none" w:sz="0" w:space="0" w:color="auto"/>
                                <w:right w:val="none" w:sz="0" w:space="0" w:color="auto"/>
                              </w:divBdr>
                              <w:divsChild>
                                <w:div w:id="577715931">
                                  <w:marLeft w:val="0"/>
                                  <w:marRight w:val="0"/>
                                  <w:marTop w:val="0"/>
                                  <w:marBottom w:val="0"/>
                                  <w:divBdr>
                                    <w:top w:val="none" w:sz="0" w:space="0" w:color="auto"/>
                                    <w:left w:val="none" w:sz="0" w:space="0" w:color="auto"/>
                                    <w:bottom w:val="none" w:sz="0" w:space="0" w:color="auto"/>
                                    <w:right w:val="none" w:sz="0" w:space="0" w:color="auto"/>
                                  </w:divBdr>
                                  <w:divsChild>
                                    <w:div w:id="577714903">
                                      <w:marLeft w:val="0"/>
                                      <w:marRight w:val="0"/>
                                      <w:marTop w:val="0"/>
                                      <w:marBottom w:val="0"/>
                                      <w:divBdr>
                                        <w:top w:val="none" w:sz="0" w:space="0" w:color="auto"/>
                                        <w:left w:val="none" w:sz="0" w:space="0" w:color="auto"/>
                                        <w:bottom w:val="none" w:sz="0" w:space="0" w:color="auto"/>
                                        <w:right w:val="none" w:sz="0" w:space="0" w:color="auto"/>
                                      </w:divBdr>
                                      <w:divsChild>
                                        <w:div w:id="577715031">
                                          <w:marLeft w:val="0"/>
                                          <w:marRight w:val="0"/>
                                          <w:marTop w:val="0"/>
                                          <w:marBottom w:val="0"/>
                                          <w:divBdr>
                                            <w:top w:val="none" w:sz="0" w:space="0" w:color="auto"/>
                                            <w:left w:val="none" w:sz="0" w:space="0" w:color="auto"/>
                                            <w:bottom w:val="none" w:sz="0" w:space="0" w:color="auto"/>
                                            <w:right w:val="none" w:sz="0" w:space="0" w:color="auto"/>
                                          </w:divBdr>
                                          <w:divsChild>
                                            <w:div w:id="577714927">
                                              <w:marLeft w:val="0"/>
                                              <w:marRight w:val="0"/>
                                              <w:marTop w:val="0"/>
                                              <w:marBottom w:val="0"/>
                                              <w:divBdr>
                                                <w:top w:val="none" w:sz="0" w:space="0" w:color="auto"/>
                                                <w:left w:val="none" w:sz="0" w:space="0" w:color="auto"/>
                                                <w:bottom w:val="none" w:sz="0" w:space="0" w:color="auto"/>
                                                <w:right w:val="none" w:sz="0" w:space="0" w:color="auto"/>
                                              </w:divBdr>
                                              <w:divsChild>
                                                <w:div w:id="577716306">
                                                  <w:marLeft w:val="0"/>
                                                  <w:marRight w:val="0"/>
                                                  <w:marTop w:val="0"/>
                                                  <w:marBottom w:val="0"/>
                                                  <w:divBdr>
                                                    <w:top w:val="none" w:sz="0" w:space="0" w:color="auto"/>
                                                    <w:left w:val="none" w:sz="0" w:space="0" w:color="auto"/>
                                                    <w:bottom w:val="none" w:sz="0" w:space="0" w:color="auto"/>
                                                    <w:right w:val="none" w:sz="0" w:space="0" w:color="auto"/>
                                                  </w:divBdr>
                                                  <w:divsChild>
                                                    <w:div w:id="5777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7715802">
          <w:marLeft w:val="0"/>
          <w:marRight w:val="0"/>
          <w:marTop w:val="0"/>
          <w:marBottom w:val="0"/>
          <w:divBdr>
            <w:top w:val="none" w:sz="0" w:space="0" w:color="auto"/>
            <w:left w:val="none" w:sz="0" w:space="0" w:color="auto"/>
            <w:bottom w:val="none" w:sz="0" w:space="0" w:color="auto"/>
            <w:right w:val="none" w:sz="0" w:space="0" w:color="auto"/>
          </w:divBdr>
          <w:divsChild>
            <w:div w:id="577716387">
              <w:marLeft w:val="0"/>
              <w:marRight w:val="0"/>
              <w:marTop w:val="0"/>
              <w:marBottom w:val="0"/>
              <w:divBdr>
                <w:top w:val="none" w:sz="0" w:space="0" w:color="auto"/>
                <w:left w:val="none" w:sz="0" w:space="0" w:color="auto"/>
                <w:bottom w:val="none" w:sz="0" w:space="0" w:color="auto"/>
                <w:right w:val="none" w:sz="0" w:space="0" w:color="auto"/>
              </w:divBdr>
              <w:divsChild>
                <w:div w:id="577715317">
                  <w:marLeft w:val="0"/>
                  <w:marRight w:val="0"/>
                  <w:marTop w:val="0"/>
                  <w:marBottom w:val="0"/>
                  <w:divBdr>
                    <w:top w:val="none" w:sz="0" w:space="0" w:color="auto"/>
                    <w:left w:val="none" w:sz="0" w:space="0" w:color="auto"/>
                    <w:bottom w:val="none" w:sz="0" w:space="0" w:color="auto"/>
                    <w:right w:val="none" w:sz="0" w:space="0" w:color="auto"/>
                  </w:divBdr>
                  <w:divsChild>
                    <w:div w:id="577715000">
                      <w:marLeft w:val="0"/>
                      <w:marRight w:val="0"/>
                      <w:marTop w:val="0"/>
                      <w:marBottom w:val="0"/>
                      <w:divBdr>
                        <w:top w:val="none" w:sz="0" w:space="0" w:color="auto"/>
                        <w:left w:val="none" w:sz="0" w:space="0" w:color="auto"/>
                        <w:bottom w:val="none" w:sz="0" w:space="0" w:color="auto"/>
                        <w:right w:val="none" w:sz="0" w:space="0" w:color="auto"/>
                      </w:divBdr>
                      <w:divsChild>
                        <w:div w:id="577717047">
                          <w:marLeft w:val="0"/>
                          <w:marRight w:val="0"/>
                          <w:marTop w:val="0"/>
                          <w:marBottom w:val="0"/>
                          <w:divBdr>
                            <w:top w:val="none" w:sz="0" w:space="0" w:color="auto"/>
                            <w:left w:val="none" w:sz="0" w:space="0" w:color="auto"/>
                            <w:bottom w:val="none" w:sz="0" w:space="0" w:color="auto"/>
                            <w:right w:val="none" w:sz="0" w:space="0" w:color="auto"/>
                          </w:divBdr>
                          <w:divsChild>
                            <w:div w:id="577716813">
                              <w:marLeft w:val="0"/>
                              <w:marRight w:val="0"/>
                              <w:marTop w:val="0"/>
                              <w:marBottom w:val="0"/>
                              <w:divBdr>
                                <w:top w:val="none" w:sz="0" w:space="0" w:color="auto"/>
                                <w:left w:val="none" w:sz="0" w:space="0" w:color="auto"/>
                                <w:bottom w:val="none" w:sz="0" w:space="0" w:color="auto"/>
                                <w:right w:val="none" w:sz="0" w:space="0" w:color="auto"/>
                              </w:divBdr>
                              <w:divsChild>
                                <w:div w:id="577717618">
                                  <w:marLeft w:val="0"/>
                                  <w:marRight w:val="0"/>
                                  <w:marTop w:val="0"/>
                                  <w:marBottom w:val="0"/>
                                  <w:divBdr>
                                    <w:top w:val="none" w:sz="0" w:space="0" w:color="auto"/>
                                    <w:left w:val="none" w:sz="0" w:space="0" w:color="auto"/>
                                    <w:bottom w:val="none" w:sz="0" w:space="0" w:color="auto"/>
                                    <w:right w:val="none" w:sz="0" w:space="0" w:color="auto"/>
                                  </w:divBdr>
                                  <w:divsChild>
                                    <w:div w:id="57771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6594">
                  <w:marLeft w:val="0"/>
                  <w:marRight w:val="0"/>
                  <w:marTop w:val="0"/>
                  <w:marBottom w:val="0"/>
                  <w:divBdr>
                    <w:top w:val="none" w:sz="0" w:space="0" w:color="auto"/>
                    <w:left w:val="none" w:sz="0" w:space="0" w:color="auto"/>
                    <w:bottom w:val="none" w:sz="0" w:space="0" w:color="auto"/>
                    <w:right w:val="none" w:sz="0" w:space="0" w:color="auto"/>
                  </w:divBdr>
                  <w:divsChild>
                    <w:div w:id="57771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051">
          <w:marLeft w:val="0"/>
          <w:marRight w:val="0"/>
          <w:marTop w:val="0"/>
          <w:marBottom w:val="0"/>
          <w:divBdr>
            <w:top w:val="none" w:sz="0" w:space="0" w:color="auto"/>
            <w:left w:val="none" w:sz="0" w:space="0" w:color="auto"/>
            <w:bottom w:val="none" w:sz="0" w:space="0" w:color="auto"/>
            <w:right w:val="none" w:sz="0" w:space="0" w:color="auto"/>
          </w:divBdr>
          <w:divsChild>
            <w:div w:id="577717314">
              <w:marLeft w:val="0"/>
              <w:marRight w:val="0"/>
              <w:marTop w:val="0"/>
              <w:marBottom w:val="0"/>
              <w:divBdr>
                <w:top w:val="none" w:sz="0" w:space="0" w:color="auto"/>
                <w:left w:val="none" w:sz="0" w:space="0" w:color="auto"/>
                <w:bottom w:val="none" w:sz="0" w:space="0" w:color="auto"/>
                <w:right w:val="none" w:sz="0" w:space="0" w:color="auto"/>
              </w:divBdr>
              <w:divsChild>
                <w:div w:id="577716530">
                  <w:marLeft w:val="0"/>
                  <w:marRight w:val="0"/>
                  <w:marTop w:val="0"/>
                  <w:marBottom w:val="0"/>
                  <w:divBdr>
                    <w:top w:val="none" w:sz="0" w:space="0" w:color="auto"/>
                    <w:left w:val="none" w:sz="0" w:space="0" w:color="auto"/>
                    <w:bottom w:val="none" w:sz="0" w:space="0" w:color="auto"/>
                    <w:right w:val="none" w:sz="0" w:space="0" w:color="auto"/>
                  </w:divBdr>
                  <w:divsChild>
                    <w:div w:id="577717182">
                      <w:marLeft w:val="0"/>
                      <w:marRight w:val="0"/>
                      <w:marTop w:val="0"/>
                      <w:marBottom w:val="0"/>
                      <w:divBdr>
                        <w:top w:val="none" w:sz="0" w:space="0" w:color="auto"/>
                        <w:left w:val="none" w:sz="0" w:space="0" w:color="auto"/>
                        <w:bottom w:val="none" w:sz="0" w:space="0" w:color="auto"/>
                        <w:right w:val="none" w:sz="0" w:space="0" w:color="auto"/>
                      </w:divBdr>
                      <w:divsChild>
                        <w:div w:id="577715616">
                          <w:marLeft w:val="0"/>
                          <w:marRight w:val="0"/>
                          <w:marTop w:val="0"/>
                          <w:marBottom w:val="0"/>
                          <w:divBdr>
                            <w:top w:val="none" w:sz="0" w:space="0" w:color="auto"/>
                            <w:left w:val="none" w:sz="0" w:space="0" w:color="auto"/>
                            <w:bottom w:val="none" w:sz="0" w:space="0" w:color="auto"/>
                            <w:right w:val="none" w:sz="0" w:space="0" w:color="auto"/>
                          </w:divBdr>
                          <w:divsChild>
                            <w:div w:id="57771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6824">
          <w:marLeft w:val="0"/>
          <w:marRight w:val="0"/>
          <w:marTop w:val="0"/>
          <w:marBottom w:val="0"/>
          <w:divBdr>
            <w:top w:val="none" w:sz="0" w:space="0" w:color="auto"/>
            <w:left w:val="none" w:sz="0" w:space="0" w:color="auto"/>
            <w:bottom w:val="none" w:sz="0" w:space="0" w:color="auto"/>
            <w:right w:val="none" w:sz="0" w:space="0" w:color="auto"/>
          </w:divBdr>
          <w:divsChild>
            <w:div w:id="577716401">
              <w:marLeft w:val="0"/>
              <w:marRight w:val="0"/>
              <w:marTop w:val="0"/>
              <w:marBottom w:val="0"/>
              <w:divBdr>
                <w:top w:val="none" w:sz="0" w:space="0" w:color="auto"/>
                <w:left w:val="none" w:sz="0" w:space="0" w:color="auto"/>
                <w:bottom w:val="none" w:sz="0" w:space="0" w:color="auto"/>
                <w:right w:val="none" w:sz="0" w:space="0" w:color="auto"/>
              </w:divBdr>
              <w:divsChild>
                <w:div w:id="5777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7048">
      <w:marLeft w:val="0"/>
      <w:marRight w:val="0"/>
      <w:marTop w:val="0"/>
      <w:marBottom w:val="0"/>
      <w:divBdr>
        <w:top w:val="none" w:sz="0" w:space="0" w:color="auto"/>
        <w:left w:val="none" w:sz="0" w:space="0" w:color="auto"/>
        <w:bottom w:val="none" w:sz="0" w:space="0" w:color="auto"/>
        <w:right w:val="none" w:sz="0" w:space="0" w:color="auto"/>
      </w:divBdr>
    </w:div>
    <w:div w:id="577717049">
      <w:marLeft w:val="0"/>
      <w:marRight w:val="0"/>
      <w:marTop w:val="0"/>
      <w:marBottom w:val="0"/>
      <w:divBdr>
        <w:top w:val="none" w:sz="0" w:space="0" w:color="auto"/>
        <w:left w:val="none" w:sz="0" w:space="0" w:color="auto"/>
        <w:bottom w:val="none" w:sz="0" w:space="0" w:color="auto"/>
        <w:right w:val="none" w:sz="0" w:space="0" w:color="auto"/>
      </w:divBdr>
    </w:div>
    <w:div w:id="577717050">
      <w:marLeft w:val="0"/>
      <w:marRight w:val="0"/>
      <w:marTop w:val="0"/>
      <w:marBottom w:val="0"/>
      <w:divBdr>
        <w:top w:val="none" w:sz="0" w:space="0" w:color="auto"/>
        <w:left w:val="none" w:sz="0" w:space="0" w:color="auto"/>
        <w:bottom w:val="none" w:sz="0" w:space="0" w:color="auto"/>
        <w:right w:val="none" w:sz="0" w:space="0" w:color="auto"/>
      </w:divBdr>
      <w:divsChild>
        <w:div w:id="577715217">
          <w:marLeft w:val="0"/>
          <w:marRight w:val="0"/>
          <w:marTop w:val="0"/>
          <w:marBottom w:val="0"/>
          <w:divBdr>
            <w:top w:val="none" w:sz="0" w:space="0" w:color="auto"/>
            <w:left w:val="none" w:sz="0" w:space="0" w:color="auto"/>
            <w:bottom w:val="none" w:sz="0" w:space="0" w:color="auto"/>
            <w:right w:val="none" w:sz="0" w:space="0" w:color="auto"/>
          </w:divBdr>
        </w:div>
      </w:divsChild>
    </w:div>
    <w:div w:id="577717051">
      <w:marLeft w:val="0"/>
      <w:marRight w:val="0"/>
      <w:marTop w:val="0"/>
      <w:marBottom w:val="0"/>
      <w:divBdr>
        <w:top w:val="none" w:sz="0" w:space="0" w:color="auto"/>
        <w:left w:val="none" w:sz="0" w:space="0" w:color="auto"/>
        <w:bottom w:val="none" w:sz="0" w:space="0" w:color="auto"/>
        <w:right w:val="none" w:sz="0" w:space="0" w:color="auto"/>
      </w:divBdr>
      <w:divsChild>
        <w:div w:id="577715045">
          <w:marLeft w:val="0"/>
          <w:marRight w:val="0"/>
          <w:marTop w:val="0"/>
          <w:marBottom w:val="0"/>
          <w:divBdr>
            <w:top w:val="none" w:sz="0" w:space="0" w:color="auto"/>
            <w:left w:val="none" w:sz="0" w:space="0" w:color="auto"/>
            <w:bottom w:val="none" w:sz="0" w:space="0" w:color="auto"/>
            <w:right w:val="none" w:sz="0" w:space="0" w:color="auto"/>
          </w:divBdr>
          <w:divsChild>
            <w:div w:id="577714751">
              <w:marLeft w:val="0"/>
              <w:marRight w:val="0"/>
              <w:marTop w:val="0"/>
              <w:marBottom w:val="0"/>
              <w:divBdr>
                <w:top w:val="none" w:sz="0" w:space="0" w:color="auto"/>
                <w:left w:val="none" w:sz="0" w:space="0" w:color="auto"/>
                <w:bottom w:val="none" w:sz="0" w:space="0" w:color="auto"/>
                <w:right w:val="none" w:sz="0" w:space="0" w:color="auto"/>
              </w:divBdr>
            </w:div>
            <w:div w:id="5777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052">
      <w:marLeft w:val="0"/>
      <w:marRight w:val="0"/>
      <w:marTop w:val="0"/>
      <w:marBottom w:val="0"/>
      <w:divBdr>
        <w:top w:val="none" w:sz="0" w:space="0" w:color="auto"/>
        <w:left w:val="none" w:sz="0" w:space="0" w:color="auto"/>
        <w:bottom w:val="none" w:sz="0" w:space="0" w:color="auto"/>
        <w:right w:val="none" w:sz="0" w:space="0" w:color="auto"/>
      </w:divBdr>
    </w:div>
    <w:div w:id="577717053">
      <w:marLeft w:val="0"/>
      <w:marRight w:val="0"/>
      <w:marTop w:val="0"/>
      <w:marBottom w:val="0"/>
      <w:divBdr>
        <w:top w:val="none" w:sz="0" w:space="0" w:color="auto"/>
        <w:left w:val="none" w:sz="0" w:space="0" w:color="auto"/>
        <w:bottom w:val="none" w:sz="0" w:space="0" w:color="auto"/>
        <w:right w:val="none" w:sz="0" w:space="0" w:color="auto"/>
      </w:divBdr>
    </w:div>
    <w:div w:id="577717056">
      <w:marLeft w:val="0"/>
      <w:marRight w:val="0"/>
      <w:marTop w:val="0"/>
      <w:marBottom w:val="0"/>
      <w:divBdr>
        <w:top w:val="none" w:sz="0" w:space="0" w:color="auto"/>
        <w:left w:val="none" w:sz="0" w:space="0" w:color="auto"/>
        <w:bottom w:val="none" w:sz="0" w:space="0" w:color="auto"/>
        <w:right w:val="none" w:sz="0" w:space="0" w:color="auto"/>
      </w:divBdr>
    </w:div>
    <w:div w:id="577717060">
      <w:marLeft w:val="0"/>
      <w:marRight w:val="0"/>
      <w:marTop w:val="0"/>
      <w:marBottom w:val="0"/>
      <w:divBdr>
        <w:top w:val="none" w:sz="0" w:space="0" w:color="auto"/>
        <w:left w:val="none" w:sz="0" w:space="0" w:color="auto"/>
        <w:bottom w:val="none" w:sz="0" w:space="0" w:color="auto"/>
        <w:right w:val="none" w:sz="0" w:space="0" w:color="auto"/>
      </w:divBdr>
    </w:div>
    <w:div w:id="577717061">
      <w:marLeft w:val="0"/>
      <w:marRight w:val="0"/>
      <w:marTop w:val="0"/>
      <w:marBottom w:val="0"/>
      <w:divBdr>
        <w:top w:val="none" w:sz="0" w:space="0" w:color="auto"/>
        <w:left w:val="none" w:sz="0" w:space="0" w:color="auto"/>
        <w:bottom w:val="none" w:sz="0" w:space="0" w:color="auto"/>
        <w:right w:val="none" w:sz="0" w:space="0" w:color="auto"/>
      </w:divBdr>
      <w:divsChild>
        <w:div w:id="577716115">
          <w:marLeft w:val="0"/>
          <w:marRight w:val="0"/>
          <w:marTop w:val="0"/>
          <w:marBottom w:val="0"/>
          <w:divBdr>
            <w:top w:val="none" w:sz="0" w:space="0" w:color="auto"/>
            <w:left w:val="none" w:sz="0" w:space="0" w:color="auto"/>
            <w:bottom w:val="none" w:sz="0" w:space="0" w:color="auto"/>
            <w:right w:val="none" w:sz="0" w:space="0" w:color="auto"/>
          </w:divBdr>
          <w:divsChild>
            <w:div w:id="577715687">
              <w:marLeft w:val="0"/>
              <w:marRight w:val="0"/>
              <w:marTop w:val="0"/>
              <w:marBottom w:val="0"/>
              <w:divBdr>
                <w:top w:val="none" w:sz="0" w:space="0" w:color="auto"/>
                <w:left w:val="none" w:sz="0" w:space="0" w:color="auto"/>
                <w:bottom w:val="none" w:sz="0" w:space="0" w:color="auto"/>
                <w:right w:val="none" w:sz="0" w:space="0" w:color="auto"/>
              </w:divBdr>
            </w:div>
          </w:divsChild>
        </w:div>
        <w:div w:id="577717626">
          <w:marLeft w:val="0"/>
          <w:marRight w:val="0"/>
          <w:marTop w:val="0"/>
          <w:marBottom w:val="0"/>
          <w:divBdr>
            <w:top w:val="none" w:sz="0" w:space="0" w:color="auto"/>
            <w:left w:val="none" w:sz="0" w:space="0" w:color="auto"/>
            <w:bottom w:val="none" w:sz="0" w:space="0" w:color="auto"/>
            <w:right w:val="none" w:sz="0" w:space="0" w:color="auto"/>
          </w:divBdr>
        </w:div>
      </w:divsChild>
    </w:div>
    <w:div w:id="577717062">
      <w:marLeft w:val="0"/>
      <w:marRight w:val="0"/>
      <w:marTop w:val="0"/>
      <w:marBottom w:val="0"/>
      <w:divBdr>
        <w:top w:val="none" w:sz="0" w:space="0" w:color="auto"/>
        <w:left w:val="none" w:sz="0" w:space="0" w:color="auto"/>
        <w:bottom w:val="none" w:sz="0" w:space="0" w:color="auto"/>
        <w:right w:val="none" w:sz="0" w:space="0" w:color="auto"/>
      </w:divBdr>
    </w:div>
    <w:div w:id="577717063">
      <w:marLeft w:val="0"/>
      <w:marRight w:val="0"/>
      <w:marTop w:val="0"/>
      <w:marBottom w:val="0"/>
      <w:divBdr>
        <w:top w:val="none" w:sz="0" w:space="0" w:color="auto"/>
        <w:left w:val="none" w:sz="0" w:space="0" w:color="auto"/>
        <w:bottom w:val="none" w:sz="0" w:space="0" w:color="auto"/>
        <w:right w:val="none" w:sz="0" w:space="0" w:color="auto"/>
      </w:divBdr>
    </w:div>
    <w:div w:id="577717064">
      <w:marLeft w:val="0"/>
      <w:marRight w:val="0"/>
      <w:marTop w:val="0"/>
      <w:marBottom w:val="0"/>
      <w:divBdr>
        <w:top w:val="none" w:sz="0" w:space="0" w:color="auto"/>
        <w:left w:val="none" w:sz="0" w:space="0" w:color="auto"/>
        <w:bottom w:val="none" w:sz="0" w:space="0" w:color="auto"/>
        <w:right w:val="none" w:sz="0" w:space="0" w:color="auto"/>
      </w:divBdr>
    </w:div>
    <w:div w:id="577717065">
      <w:marLeft w:val="0"/>
      <w:marRight w:val="0"/>
      <w:marTop w:val="0"/>
      <w:marBottom w:val="0"/>
      <w:divBdr>
        <w:top w:val="none" w:sz="0" w:space="0" w:color="auto"/>
        <w:left w:val="none" w:sz="0" w:space="0" w:color="auto"/>
        <w:bottom w:val="none" w:sz="0" w:space="0" w:color="auto"/>
        <w:right w:val="none" w:sz="0" w:space="0" w:color="auto"/>
      </w:divBdr>
    </w:div>
    <w:div w:id="577717066">
      <w:marLeft w:val="0"/>
      <w:marRight w:val="0"/>
      <w:marTop w:val="0"/>
      <w:marBottom w:val="0"/>
      <w:divBdr>
        <w:top w:val="none" w:sz="0" w:space="0" w:color="auto"/>
        <w:left w:val="none" w:sz="0" w:space="0" w:color="auto"/>
        <w:bottom w:val="none" w:sz="0" w:space="0" w:color="auto"/>
        <w:right w:val="none" w:sz="0" w:space="0" w:color="auto"/>
      </w:divBdr>
    </w:div>
    <w:div w:id="577717068">
      <w:marLeft w:val="0"/>
      <w:marRight w:val="0"/>
      <w:marTop w:val="0"/>
      <w:marBottom w:val="0"/>
      <w:divBdr>
        <w:top w:val="none" w:sz="0" w:space="0" w:color="auto"/>
        <w:left w:val="none" w:sz="0" w:space="0" w:color="auto"/>
        <w:bottom w:val="none" w:sz="0" w:space="0" w:color="auto"/>
        <w:right w:val="none" w:sz="0" w:space="0" w:color="auto"/>
      </w:divBdr>
    </w:div>
    <w:div w:id="577717069">
      <w:marLeft w:val="0"/>
      <w:marRight w:val="0"/>
      <w:marTop w:val="0"/>
      <w:marBottom w:val="0"/>
      <w:divBdr>
        <w:top w:val="none" w:sz="0" w:space="0" w:color="auto"/>
        <w:left w:val="none" w:sz="0" w:space="0" w:color="auto"/>
        <w:bottom w:val="none" w:sz="0" w:space="0" w:color="auto"/>
        <w:right w:val="none" w:sz="0" w:space="0" w:color="auto"/>
      </w:divBdr>
    </w:div>
    <w:div w:id="577717070">
      <w:marLeft w:val="0"/>
      <w:marRight w:val="0"/>
      <w:marTop w:val="0"/>
      <w:marBottom w:val="0"/>
      <w:divBdr>
        <w:top w:val="none" w:sz="0" w:space="0" w:color="auto"/>
        <w:left w:val="none" w:sz="0" w:space="0" w:color="auto"/>
        <w:bottom w:val="none" w:sz="0" w:space="0" w:color="auto"/>
        <w:right w:val="none" w:sz="0" w:space="0" w:color="auto"/>
      </w:divBdr>
      <w:divsChild>
        <w:div w:id="577715216">
          <w:marLeft w:val="0"/>
          <w:marRight w:val="0"/>
          <w:marTop w:val="0"/>
          <w:marBottom w:val="0"/>
          <w:divBdr>
            <w:top w:val="none" w:sz="0" w:space="0" w:color="auto"/>
            <w:left w:val="none" w:sz="0" w:space="0" w:color="auto"/>
            <w:bottom w:val="none" w:sz="0" w:space="0" w:color="auto"/>
            <w:right w:val="none" w:sz="0" w:space="0" w:color="auto"/>
          </w:divBdr>
          <w:divsChild>
            <w:div w:id="57771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073">
      <w:marLeft w:val="0"/>
      <w:marRight w:val="0"/>
      <w:marTop w:val="0"/>
      <w:marBottom w:val="0"/>
      <w:divBdr>
        <w:top w:val="none" w:sz="0" w:space="0" w:color="auto"/>
        <w:left w:val="none" w:sz="0" w:space="0" w:color="auto"/>
        <w:bottom w:val="none" w:sz="0" w:space="0" w:color="auto"/>
        <w:right w:val="none" w:sz="0" w:space="0" w:color="auto"/>
      </w:divBdr>
      <w:divsChild>
        <w:div w:id="577716632">
          <w:marLeft w:val="0"/>
          <w:marRight w:val="0"/>
          <w:marTop w:val="0"/>
          <w:marBottom w:val="0"/>
          <w:divBdr>
            <w:top w:val="none" w:sz="0" w:space="0" w:color="auto"/>
            <w:left w:val="none" w:sz="0" w:space="0" w:color="auto"/>
            <w:bottom w:val="none" w:sz="0" w:space="0" w:color="auto"/>
            <w:right w:val="none" w:sz="0" w:space="0" w:color="auto"/>
          </w:divBdr>
        </w:div>
        <w:div w:id="577716747">
          <w:marLeft w:val="0"/>
          <w:marRight w:val="0"/>
          <w:marTop w:val="0"/>
          <w:marBottom w:val="0"/>
          <w:divBdr>
            <w:top w:val="none" w:sz="0" w:space="0" w:color="auto"/>
            <w:left w:val="none" w:sz="0" w:space="0" w:color="auto"/>
            <w:bottom w:val="none" w:sz="0" w:space="0" w:color="auto"/>
            <w:right w:val="none" w:sz="0" w:space="0" w:color="auto"/>
          </w:divBdr>
        </w:div>
      </w:divsChild>
    </w:div>
    <w:div w:id="577717074">
      <w:marLeft w:val="0"/>
      <w:marRight w:val="0"/>
      <w:marTop w:val="0"/>
      <w:marBottom w:val="0"/>
      <w:divBdr>
        <w:top w:val="none" w:sz="0" w:space="0" w:color="auto"/>
        <w:left w:val="none" w:sz="0" w:space="0" w:color="auto"/>
        <w:bottom w:val="none" w:sz="0" w:space="0" w:color="auto"/>
        <w:right w:val="none" w:sz="0" w:space="0" w:color="auto"/>
      </w:divBdr>
    </w:div>
    <w:div w:id="577717076">
      <w:marLeft w:val="0"/>
      <w:marRight w:val="0"/>
      <w:marTop w:val="0"/>
      <w:marBottom w:val="0"/>
      <w:divBdr>
        <w:top w:val="none" w:sz="0" w:space="0" w:color="auto"/>
        <w:left w:val="none" w:sz="0" w:space="0" w:color="auto"/>
        <w:bottom w:val="none" w:sz="0" w:space="0" w:color="auto"/>
        <w:right w:val="none" w:sz="0" w:space="0" w:color="auto"/>
      </w:divBdr>
      <w:divsChild>
        <w:div w:id="577715255">
          <w:marLeft w:val="0"/>
          <w:marRight w:val="0"/>
          <w:marTop w:val="0"/>
          <w:marBottom w:val="0"/>
          <w:divBdr>
            <w:top w:val="none" w:sz="0" w:space="0" w:color="auto"/>
            <w:left w:val="none" w:sz="0" w:space="0" w:color="auto"/>
            <w:bottom w:val="none" w:sz="0" w:space="0" w:color="auto"/>
            <w:right w:val="none" w:sz="0" w:space="0" w:color="auto"/>
          </w:divBdr>
          <w:divsChild>
            <w:div w:id="5777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077">
      <w:marLeft w:val="0"/>
      <w:marRight w:val="0"/>
      <w:marTop w:val="0"/>
      <w:marBottom w:val="0"/>
      <w:divBdr>
        <w:top w:val="none" w:sz="0" w:space="0" w:color="auto"/>
        <w:left w:val="none" w:sz="0" w:space="0" w:color="auto"/>
        <w:bottom w:val="none" w:sz="0" w:space="0" w:color="auto"/>
        <w:right w:val="none" w:sz="0" w:space="0" w:color="auto"/>
      </w:divBdr>
    </w:div>
    <w:div w:id="577717079">
      <w:marLeft w:val="0"/>
      <w:marRight w:val="0"/>
      <w:marTop w:val="0"/>
      <w:marBottom w:val="0"/>
      <w:divBdr>
        <w:top w:val="none" w:sz="0" w:space="0" w:color="auto"/>
        <w:left w:val="none" w:sz="0" w:space="0" w:color="auto"/>
        <w:bottom w:val="none" w:sz="0" w:space="0" w:color="auto"/>
        <w:right w:val="none" w:sz="0" w:space="0" w:color="auto"/>
      </w:divBdr>
    </w:div>
    <w:div w:id="577717081">
      <w:marLeft w:val="0"/>
      <w:marRight w:val="0"/>
      <w:marTop w:val="0"/>
      <w:marBottom w:val="0"/>
      <w:divBdr>
        <w:top w:val="none" w:sz="0" w:space="0" w:color="auto"/>
        <w:left w:val="none" w:sz="0" w:space="0" w:color="auto"/>
        <w:bottom w:val="none" w:sz="0" w:space="0" w:color="auto"/>
        <w:right w:val="none" w:sz="0" w:space="0" w:color="auto"/>
      </w:divBdr>
    </w:div>
    <w:div w:id="577717083">
      <w:marLeft w:val="0"/>
      <w:marRight w:val="0"/>
      <w:marTop w:val="0"/>
      <w:marBottom w:val="0"/>
      <w:divBdr>
        <w:top w:val="none" w:sz="0" w:space="0" w:color="auto"/>
        <w:left w:val="none" w:sz="0" w:space="0" w:color="auto"/>
        <w:bottom w:val="none" w:sz="0" w:space="0" w:color="auto"/>
        <w:right w:val="none" w:sz="0" w:space="0" w:color="auto"/>
      </w:divBdr>
    </w:div>
    <w:div w:id="577717084">
      <w:marLeft w:val="0"/>
      <w:marRight w:val="0"/>
      <w:marTop w:val="0"/>
      <w:marBottom w:val="0"/>
      <w:divBdr>
        <w:top w:val="none" w:sz="0" w:space="0" w:color="auto"/>
        <w:left w:val="none" w:sz="0" w:space="0" w:color="auto"/>
        <w:bottom w:val="none" w:sz="0" w:space="0" w:color="auto"/>
        <w:right w:val="none" w:sz="0" w:space="0" w:color="auto"/>
      </w:divBdr>
    </w:div>
    <w:div w:id="577717087">
      <w:marLeft w:val="0"/>
      <w:marRight w:val="0"/>
      <w:marTop w:val="0"/>
      <w:marBottom w:val="0"/>
      <w:divBdr>
        <w:top w:val="none" w:sz="0" w:space="0" w:color="auto"/>
        <w:left w:val="none" w:sz="0" w:space="0" w:color="auto"/>
        <w:bottom w:val="none" w:sz="0" w:space="0" w:color="auto"/>
        <w:right w:val="none" w:sz="0" w:space="0" w:color="auto"/>
      </w:divBdr>
    </w:div>
    <w:div w:id="577717088">
      <w:marLeft w:val="0"/>
      <w:marRight w:val="0"/>
      <w:marTop w:val="0"/>
      <w:marBottom w:val="0"/>
      <w:divBdr>
        <w:top w:val="none" w:sz="0" w:space="0" w:color="auto"/>
        <w:left w:val="none" w:sz="0" w:space="0" w:color="auto"/>
        <w:bottom w:val="none" w:sz="0" w:space="0" w:color="auto"/>
        <w:right w:val="none" w:sz="0" w:space="0" w:color="auto"/>
      </w:divBdr>
    </w:div>
    <w:div w:id="577717089">
      <w:marLeft w:val="0"/>
      <w:marRight w:val="0"/>
      <w:marTop w:val="0"/>
      <w:marBottom w:val="0"/>
      <w:divBdr>
        <w:top w:val="none" w:sz="0" w:space="0" w:color="auto"/>
        <w:left w:val="none" w:sz="0" w:space="0" w:color="auto"/>
        <w:bottom w:val="none" w:sz="0" w:space="0" w:color="auto"/>
        <w:right w:val="none" w:sz="0" w:space="0" w:color="auto"/>
      </w:divBdr>
    </w:div>
    <w:div w:id="577717090">
      <w:marLeft w:val="0"/>
      <w:marRight w:val="0"/>
      <w:marTop w:val="0"/>
      <w:marBottom w:val="0"/>
      <w:divBdr>
        <w:top w:val="none" w:sz="0" w:space="0" w:color="auto"/>
        <w:left w:val="none" w:sz="0" w:space="0" w:color="auto"/>
        <w:bottom w:val="none" w:sz="0" w:space="0" w:color="auto"/>
        <w:right w:val="none" w:sz="0" w:space="0" w:color="auto"/>
      </w:divBdr>
    </w:div>
    <w:div w:id="577717092">
      <w:marLeft w:val="0"/>
      <w:marRight w:val="0"/>
      <w:marTop w:val="0"/>
      <w:marBottom w:val="0"/>
      <w:divBdr>
        <w:top w:val="none" w:sz="0" w:space="0" w:color="auto"/>
        <w:left w:val="none" w:sz="0" w:space="0" w:color="auto"/>
        <w:bottom w:val="none" w:sz="0" w:space="0" w:color="auto"/>
        <w:right w:val="none" w:sz="0" w:space="0" w:color="auto"/>
      </w:divBdr>
    </w:div>
    <w:div w:id="577717094">
      <w:marLeft w:val="0"/>
      <w:marRight w:val="0"/>
      <w:marTop w:val="0"/>
      <w:marBottom w:val="0"/>
      <w:divBdr>
        <w:top w:val="none" w:sz="0" w:space="0" w:color="auto"/>
        <w:left w:val="none" w:sz="0" w:space="0" w:color="auto"/>
        <w:bottom w:val="none" w:sz="0" w:space="0" w:color="auto"/>
        <w:right w:val="none" w:sz="0" w:space="0" w:color="auto"/>
      </w:divBdr>
    </w:div>
    <w:div w:id="577717096">
      <w:marLeft w:val="0"/>
      <w:marRight w:val="0"/>
      <w:marTop w:val="0"/>
      <w:marBottom w:val="0"/>
      <w:divBdr>
        <w:top w:val="none" w:sz="0" w:space="0" w:color="auto"/>
        <w:left w:val="none" w:sz="0" w:space="0" w:color="auto"/>
        <w:bottom w:val="none" w:sz="0" w:space="0" w:color="auto"/>
        <w:right w:val="none" w:sz="0" w:space="0" w:color="auto"/>
      </w:divBdr>
    </w:div>
    <w:div w:id="577717098">
      <w:marLeft w:val="0"/>
      <w:marRight w:val="0"/>
      <w:marTop w:val="0"/>
      <w:marBottom w:val="0"/>
      <w:divBdr>
        <w:top w:val="none" w:sz="0" w:space="0" w:color="auto"/>
        <w:left w:val="none" w:sz="0" w:space="0" w:color="auto"/>
        <w:bottom w:val="none" w:sz="0" w:space="0" w:color="auto"/>
        <w:right w:val="none" w:sz="0" w:space="0" w:color="auto"/>
      </w:divBdr>
    </w:div>
    <w:div w:id="577717099">
      <w:marLeft w:val="0"/>
      <w:marRight w:val="0"/>
      <w:marTop w:val="0"/>
      <w:marBottom w:val="0"/>
      <w:divBdr>
        <w:top w:val="none" w:sz="0" w:space="0" w:color="auto"/>
        <w:left w:val="none" w:sz="0" w:space="0" w:color="auto"/>
        <w:bottom w:val="none" w:sz="0" w:space="0" w:color="auto"/>
        <w:right w:val="none" w:sz="0" w:space="0" w:color="auto"/>
      </w:divBdr>
    </w:div>
    <w:div w:id="577717100">
      <w:marLeft w:val="0"/>
      <w:marRight w:val="0"/>
      <w:marTop w:val="0"/>
      <w:marBottom w:val="0"/>
      <w:divBdr>
        <w:top w:val="none" w:sz="0" w:space="0" w:color="auto"/>
        <w:left w:val="none" w:sz="0" w:space="0" w:color="auto"/>
        <w:bottom w:val="none" w:sz="0" w:space="0" w:color="auto"/>
        <w:right w:val="none" w:sz="0" w:space="0" w:color="auto"/>
      </w:divBdr>
    </w:div>
    <w:div w:id="577717104">
      <w:marLeft w:val="0"/>
      <w:marRight w:val="0"/>
      <w:marTop w:val="0"/>
      <w:marBottom w:val="0"/>
      <w:divBdr>
        <w:top w:val="none" w:sz="0" w:space="0" w:color="auto"/>
        <w:left w:val="none" w:sz="0" w:space="0" w:color="auto"/>
        <w:bottom w:val="none" w:sz="0" w:space="0" w:color="auto"/>
        <w:right w:val="none" w:sz="0" w:space="0" w:color="auto"/>
      </w:divBdr>
      <w:divsChild>
        <w:div w:id="577716161">
          <w:marLeft w:val="0"/>
          <w:marRight w:val="0"/>
          <w:marTop w:val="0"/>
          <w:marBottom w:val="0"/>
          <w:divBdr>
            <w:top w:val="none" w:sz="0" w:space="0" w:color="auto"/>
            <w:left w:val="none" w:sz="0" w:space="0" w:color="auto"/>
            <w:bottom w:val="none" w:sz="0" w:space="0" w:color="auto"/>
            <w:right w:val="none" w:sz="0" w:space="0" w:color="auto"/>
          </w:divBdr>
        </w:div>
        <w:div w:id="577717269">
          <w:marLeft w:val="0"/>
          <w:marRight w:val="0"/>
          <w:marTop w:val="0"/>
          <w:marBottom w:val="0"/>
          <w:divBdr>
            <w:top w:val="none" w:sz="0" w:space="0" w:color="auto"/>
            <w:left w:val="none" w:sz="0" w:space="0" w:color="auto"/>
            <w:bottom w:val="none" w:sz="0" w:space="0" w:color="auto"/>
            <w:right w:val="none" w:sz="0" w:space="0" w:color="auto"/>
          </w:divBdr>
          <w:divsChild>
            <w:div w:id="577715880">
              <w:marLeft w:val="0"/>
              <w:marRight w:val="0"/>
              <w:marTop w:val="0"/>
              <w:marBottom w:val="0"/>
              <w:divBdr>
                <w:top w:val="none" w:sz="0" w:space="0" w:color="auto"/>
                <w:left w:val="none" w:sz="0" w:space="0" w:color="auto"/>
                <w:bottom w:val="none" w:sz="0" w:space="0" w:color="auto"/>
                <w:right w:val="none" w:sz="0" w:space="0" w:color="auto"/>
              </w:divBdr>
              <w:divsChild>
                <w:div w:id="57771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7105">
      <w:marLeft w:val="0"/>
      <w:marRight w:val="0"/>
      <w:marTop w:val="0"/>
      <w:marBottom w:val="0"/>
      <w:divBdr>
        <w:top w:val="none" w:sz="0" w:space="0" w:color="auto"/>
        <w:left w:val="none" w:sz="0" w:space="0" w:color="auto"/>
        <w:bottom w:val="none" w:sz="0" w:space="0" w:color="auto"/>
        <w:right w:val="none" w:sz="0" w:space="0" w:color="auto"/>
      </w:divBdr>
    </w:div>
    <w:div w:id="577717110">
      <w:marLeft w:val="0"/>
      <w:marRight w:val="0"/>
      <w:marTop w:val="0"/>
      <w:marBottom w:val="0"/>
      <w:divBdr>
        <w:top w:val="none" w:sz="0" w:space="0" w:color="auto"/>
        <w:left w:val="none" w:sz="0" w:space="0" w:color="auto"/>
        <w:bottom w:val="none" w:sz="0" w:space="0" w:color="auto"/>
        <w:right w:val="none" w:sz="0" w:space="0" w:color="auto"/>
      </w:divBdr>
    </w:div>
    <w:div w:id="577717111">
      <w:marLeft w:val="0"/>
      <w:marRight w:val="0"/>
      <w:marTop w:val="0"/>
      <w:marBottom w:val="0"/>
      <w:divBdr>
        <w:top w:val="none" w:sz="0" w:space="0" w:color="auto"/>
        <w:left w:val="none" w:sz="0" w:space="0" w:color="auto"/>
        <w:bottom w:val="none" w:sz="0" w:space="0" w:color="auto"/>
        <w:right w:val="none" w:sz="0" w:space="0" w:color="auto"/>
      </w:divBdr>
    </w:div>
    <w:div w:id="577717115">
      <w:marLeft w:val="0"/>
      <w:marRight w:val="0"/>
      <w:marTop w:val="0"/>
      <w:marBottom w:val="0"/>
      <w:divBdr>
        <w:top w:val="none" w:sz="0" w:space="0" w:color="auto"/>
        <w:left w:val="none" w:sz="0" w:space="0" w:color="auto"/>
        <w:bottom w:val="none" w:sz="0" w:space="0" w:color="auto"/>
        <w:right w:val="none" w:sz="0" w:space="0" w:color="auto"/>
      </w:divBdr>
    </w:div>
    <w:div w:id="577717116">
      <w:marLeft w:val="0"/>
      <w:marRight w:val="0"/>
      <w:marTop w:val="0"/>
      <w:marBottom w:val="0"/>
      <w:divBdr>
        <w:top w:val="none" w:sz="0" w:space="0" w:color="auto"/>
        <w:left w:val="none" w:sz="0" w:space="0" w:color="auto"/>
        <w:bottom w:val="none" w:sz="0" w:space="0" w:color="auto"/>
        <w:right w:val="none" w:sz="0" w:space="0" w:color="auto"/>
      </w:divBdr>
      <w:divsChild>
        <w:div w:id="577717029">
          <w:marLeft w:val="0"/>
          <w:marRight w:val="0"/>
          <w:marTop w:val="0"/>
          <w:marBottom w:val="0"/>
          <w:divBdr>
            <w:top w:val="none" w:sz="0" w:space="0" w:color="auto"/>
            <w:left w:val="none" w:sz="0" w:space="0" w:color="auto"/>
            <w:bottom w:val="none" w:sz="0" w:space="0" w:color="auto"/>
            <w:right w:val="none" w:sz="0" w:space="0" w:color="auto"/>
          </w:divBdr>
          <w:divsChild>
            <w:div w:id="57771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117">
      <w:marLeft w:val="0"/>
      <w:marRight w:val="0"/>
      <w:marTop w:val="0"/>
      <w:marBottom w:val="0"/>
      <w:divBdr>
        <w:top w:val="none" w:sz="0" w:space="0" w:color="auto"/>
        <w:left w:val="none" w:sz="0" w:space="0" w:color="auto"/>
        <w:bottom w:val="none" w:sz="0" w:space="0" w:color="auto"/>
        <w:right w:val="none" w:sz="0" w:space="0" w:color="auto"/>
      </w:divBdr>
      <w:divsChild>
        <w:div w:id="577716832">
          <w:marLeft w:val="0"/>
          <w:marRight w:val="0"/>
          <w:marTop w:val="0"/>
          <w:marBottom w:val="0"/>
          <w:divBdr>
            <w:top w:val="none" w:sz="0" w:space="0" w:color="auto"/>
            <w:left w:val="none" w:sz="0" w:space="0" w:color="auto"/>
            <w:bottom w:val="none" w:sz="0" w:space="0" w:color="auto"/>
            <w:right w:val="none" w:sz="0" w:space="0" w:color="auto"/>
          </w:divBdr>
          <w:divsChild>
            <w:div w:id="57771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122">
      <w:marLeft w:val="0"/>
      <w:marRight w:val="0"/>
      <w:marTop w:val="0"/>
      <w:marBottom w:val="0"/>
      <w:divBdr>
        <w:top w:val="none" w:sz="0" w:space="0" w:color="auto"/>
        <w:left w:val="none" w:sz="0" w:space="0" w:color="auto"/>
        <w:bottom w:val="none" w:sz="0" w:space="0" w:color="auto"/>
        <w:right w:val="none" w:sz="0" w:space="0" w:color="auto"/>
      </w:divBdr>
    </w:div>
    <w:div w:id="577717123">
      <w:marLeft w:val="0"/>
      <w:marRight w:val="0"/>
      <w:marTop w:val="0"/>
      <w:marBottom w:val="0"/>
      <w:divBdr>
        <w:top w:val="none" w:sz="0" w:space="0" w:color="auto"/>
        <w:left w:val="none" w:sz="0" w:space="0" w:color="auto"/>
        <w:bottom w:val="none" w:sz="0" w:space="0" w:color="auto"/>
        <w:right w:val="none" w:sz="0" w:space="0" w:color="auto"/>
      </w:divBdr>
    </w:div>
    <w:div w:id="577717125">
      <w:marLeft w:val="0"/>
      <w:marRight w:val="0"/>
      <w:marTop w:val="0"/>
      <w:marBottom w:val="0"/>
      <w:divBdr>
        <w:top w:val="none" w:sz="0" w:space="0" w:color="auto"/>
        <w:left w:val="none" w:sz="0" w:space="0" w:color="auto"/>
        <w:bottom w:val="none" w:sz="0" w:space="0" w:color="auto"/>
        <w:right w:val="none" w:sz="0" w:space="0" w:color="auto"/>
      </w:divBdr>
    </w:div>
    <w:div w:id="577717127">
      <w:marLeft w:val="0"/>
      <w:marRight w:val="0"/>
      <w:marTop w:val="0"/>
      <w:marBottom w:val="0"/>
      <w:divBdr>
        <w:top w:val="none" w:sz="0" w:space="0" w:color="auto"/>
        <w:left w:val="none" w:sz="0" w:space="0" w:color="auto"/>
        <w:bottom w:val="none" w:sz="0" w:space="0" w:color="auto"/>
        <w:right w:val="none" w:sz="0" w:space="0" w:color="auto"/>
      </w:divBdr>
      <w:divsChild>
        <w:div w:id="577716086">
          <w:marLeft w:val="0"/>
          <w:marRight w:val="0"/>
          <w:marTop w:val="0"/>
          <w:marBottom w:val="0"/>
          <w:divBdr>
            <w:top w:val="none" w:sz="0" w:space="0" w:color="auto"/>
            <w:left w:val="none" w:sz="0" w:space="0" w:color="auto"/>
            <w:bottom w:val="none" w:sz="0" w:space="0" w:color="auto"/>
            <w:right w:val="none" w:sz="0" w:space="0" w:color="auto"/>
          </w:divBdr>
          <w:divsChild>
            <w:div w:id="577715969">
              <w:marLeft w:val="0"/>
              <w:marRight w:val="0"/>
              <w:marTop w:val="0"/>
              <w:marBottom w:val="0"/>
              <w:divBdr>
                <w:top w:val="none" w:sz="0" w:space="0" w:color="auto"/>
                <w:left w:val="none" w:sz="0" w:space="0" w:color="auto"/>
                <w:bottom w:val="none" w:sz="0" w:space="0" w:color="auto"/>
                <w:right w:val="none" w:sz="0" w:space="0" w:color="auto"/>
              </w:divBdr>
              <w:divsChild>
                <w:div w:id="577715087">
                  <w:marLeft w:val="0"/>
                  <w:marRight w:val="0"/>
                  <w:marTop w:val="0"/>
                  <w:marBottom w:val="0"/>
                  <w:divBdr>
                    <w:top w:val="none" w:sz="0" w:space="0" w:color="auto"/>
                    <w:left w:val="none" w:sz="0" w:space="0" w:color="auto"/>
                    <w:bottom w:val="none" w:sz="0" w:space="0" w:color="auto"/>
                    <w:right w:val="none" w:sz="0" w:space="0" w:color="auto"/>
                  </w:divBdr>
                  <w:divsChild>
                    <w:div w:id="577716624">
                      <w:marLeft w:val="0"/>
                      <w:marRight w:val="0"/>
                      <w:marTop w:val="0"/>
                      <w:marBottom w:val="0"/>
                      <w:divBdr>
                        <w:top w:val="none" w:sz="0" w:space="0" w:color="auto"/>
                        <w:left w:val="none" w:sz="0" w:space="0" w:color="auto"/>
                        <w:bottom w:val="none" w:sz="0" w:space="0" w:color="auto"/>
                        <w:right w:val="none" w:sz="0" w:space="0" w:color="auto"/>
                      </w:divBdr>
                      <w:divsChild>
                        <w:div w:id="577717028">
                          <w:marLeft w:val="0"/>
                          <w:marRight w:val="0"/>
                          <w:marTop w:val="0"/>
                          <w:marBottom w:val="0"/>
                          <w:divBdr>
                            <w:top w:val="none" w:sz="0" w:space="0" w:color="auto"/>
                            <w:left w:val="none" w:sz="0" w:space="0" w:color="auto"/>
                            <w:bottom w:val="none" w:sz="0" w:space="0" w:color="auto"/>
                            <w:right w:val="none" w:sz="0" w:space="0" w:color="auto"/>
                          </w:divBdr>
                          <w:divsChild>
                            <w:div w:id="57771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6424">
          <w:marLeft w:val="0"/>
          <w:marRight w:val="0"/>
          <w:marTop w:val="0"/>
          <w:marBottom w:val="0"/>
          <w:divBdr>
            <w:top w:val="none" w:sz="0" w:space="0" w:color="auto"/>
            <w:left w:val="none" w:sz="0" w:space="0" w:color="auto"/>
            <w:bottom w:val="none" w:sz="0" w:space="0" w:color="auto"/>
            <w:right w:val="none" w:sz="0" w:space="0" w:color="auto"/>
          </w:divBdr>
        </w:div>
        <w:div w:id="577716798">
          <w:marLeft w:val="0"/>
          <w:marRight w:val="0"/>
          <w:marTop w:val="0"/>
          <w:marBottom w:val="0"/>
          <w:divBdr>
            <w:top w:val="none" w:sz="0" w:space="0" w:color="auto"/>
            <w:left w:val="none" w:sz="0" w:space="0" w:color="auto"/>
            <w:bottom w:val="none" w:sz="0" w:space="0" w:color="auto"/>
            <w:right w:val="none" w:sz="0" w:space="0" w:color="auto"/>
          </w:divBdr>
          <w:divsChild>
            <w:div w:id="57771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128">
      <w:marLeft w:val="0"/>
      <w:marRight w:val="0"/>
      <w:marTop w:val="0"/>
      <w:marBottom w:val="0"/>
      <w:divBdr>
        <w:top w:val="none" w:sz="0" w:space="0" w:color="auto"/>
        <w:left w:val="none" w:sz="0" w:space="0" w:color="auto"/>
        <w:bottom w:val="none" w:sz="0" w:space="0" w:color="auto"/>
        <w:right w:val="none" w:sz="0" w:space="0" w:color="auto"/>
      </w:divBdr>
    </w:div>
    <w:div w:id="577717130">
      <w:marLeft w:val="0"/>
      <w:marRight w:val="0"/>
      <w:marTop w:val="0"/>
      <w:marBottom w:val="0"/>
      <w:divBdr>
        <w:top w:val="none" w:sz="0" w:space="0" w:color="auto"/>
        <w:left w:val="none" w:sz="0" w:space="0" w:color="auto"/>
        <w:bottom w:val="none" w:sz="0" w:space="0" w:color="auto"/>
        <w:right w:val="none" w:sz="0" w:space="0" w:color="auto"/>
      </w:divBdr>
    </w:div>
    <w:div w:id="577717131">
      <w:marLeft w:val="0"/>
      <w:marRight w:val="0"/>
      <w:marTop w:val="0"/>
      <w:marBottom w:val="0"/>
      <w:divBdr>
        <w:top w:val="none" w:sz="0" w:space="0" w:color="auto"/>
        <w:left w:val="none" w:sz="0" w:space="0" w:color="auto"/>
        <w:bottom w:val="none" w:sz="0" w:space="0" w:color="auto"/>
        <w:right w:val="none" w:sz="0" w:space="0" w:color="auto"/>
      </w:divBdr>
    </w:div>
    <w:div w:id="577717132">
      <w:marLeft w:val="0"/>
      <w:marRight w:val="0"/>
      <w:marTop w:val="0"/>
      <w:marBottom w:val="0"/>
      <w:divBdr>
        <w:top w:val="none" w:sz="0" w:space="0" w:color="auto"/>
        <w:left w:val="none" w:sz="0" w:space="0" w:color="auto"/>
        <w:bottom w:val="none" w:sz="0" w:space="0" w:color="auto"/>
        <w:right w:val="none" w:sz="0" w:space="0" w:color="auto"/>
      </w:divBdr>
      <w:divsChild>
        <w:div w:id="577715558">
          <w:marLeft w:val="0"/>
          <w:marRight w:val="0"/>
          <w:marTop w:val="0"/>
          <w:marBottom w:val="0"/>
          <w:divBdr>
            <w:top w:val="none" w:sz="0" w:space="0" w:color="auto"/>
            <w:left w:val="none" w:sz="0" w:space="0" w:color="auto"/>
            <w:bottom w:val="none" w:sz="0" w:space="0" w:color="auto"/>
            <w:right w:val="none" w:sz="0" w:space="0" w:color="auto"/>
          </w:divBdr>
          <w:divsChild>
            <w:div w:id="57771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136">
      <w:marLeft w:val="0"/>
      <w:marRight w:val="0"/>
      <w:marTop w:val="0"/>
      <w:marBottom w:val="0"/>
      <w:divBdr>
        <w:top w:val="none" w:sz="0" w:space="0" w:color="auto"/>
        <w:left w:val="none" w:sz="0" w:space="0" w:color="auto"/>
        <w:bottom w:val="none" w:sz="0" w:space="0" w:color="auto"/>
        <w:right w:val="none" w:sz="0" w:space="0" w:color="auto"/>
      </w:divBdr>
    </w:div>
    <w:div w:id="577717137">
      <w:marLeft w:val="0"/>
      <w:marRight w:val="0"/>
      <w:marTop w:val="0"/>
      <w:marBottom w:val="0"/>
      <w:divBdr>
        <w:top w:val="none" w:sz="0" w:space="0" w:color="auto"/>
        <w:left w:val="none" w:sz="0" w:space="0" w:color="auto"/>
        <w:bottom w:val="none" w:sz="0" w:space="0" w:color="auto"/>
        <w:right w:val="none" w:sz="0" w:space="0" w:color="auto"/>
      </w:divBdr>
    </w:div>
    <w:div w:id="577717138">
      <w:marLeft w:val="0"/>
      <w:marRight w:val="0"/>
      <w:marTop w:val="0"/>
      <w:marBottom w:val="0"/>
      <w:divBdr>
        <w:top w:val="none" w:sz="0" w:space="0" w:color="auto"/>
        <w:left w:val="none" w:sz="0" w:space="0" w:color="auto"/>
        <w:bottom w:val="none" w:sz="0" w:space="0" w:color="auto"/>
        <w:right w:val="none" w:sz="0" w:space="0" w:color="auto"/>
      </w:divBdr>
      <w:divsChild>
        <w:div w:id="577715168">
          <w:marLeft w:val="0"/>
          <w:marRight w:val="0"/>
          <w:marTop w:val="0"/>
          <w:marBottom w:val="0"/>
          <w:divBdr>
            <w:top w:val="none" w:sz="0" w:space="0" w:color="auto"/>
            <w:left w:val="none" w:sz="0" w:space="0" w:color="auto"/>
            <w:bottom w:val="none" w:sz="0" w:space="0" w:color="auto"/>
            <w:right w:val="none" w:sz="0" w:space="0" w:color="auto"/>
          </w:divBdr>
          <w:divsChild>
            <w:div w:id="577715432">
              <w:marLeft w:val="0"/>
              <w:marRight w:val="0"/>
              <w:marTop w:val="0"/>
              <w:marBottom w:val="0"/>
              <w:divBdr>
                <w:top w:val="none" w:sz="0" w:space="0" w:color="auto"/>
                <w:left w:val="none" w:sz="0" w:space="0" w:color="auto"/>
                <w:bottom w:val="none" w:sz="0" w:space="0" w:color="auto"/>
                <w:right w:val="none" w:sz="0" w:space="0" w:color="auto"/>
              </w:divBdr>
              <w:divsChild>
                <w:div w:id="57771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683">
          <w:marLeft w:val="0"/>
          <w:marRight w:val="0"/>
          <w:marTop w:val="0"/>
          <w:marBottom w:val="0"/>
          <w:divBdr>
            <w:top w:val="none" w:sz="0" w:space="0" w:color="auto"/>
            <w:left w:val="none" w:sz="0" w:space="0" w:color="auto"/>
            <w:bottom w:val="none" w:sz="0" w:space="0" w:color="auto"/>
            <w:right w:val="none" w:sz="0" w:space="0" w:color="auto"/>
          </w:divBdr>
        </w:div>
      </w:divsChild>
    </w:div>
    <w:div w:id="577717141">
      <w:marLeft w:val="0"/>
      <w:marRight w:val="0"/>
      <w:marTop w:val="0"/>
      <w:marBottom w:val="0"/>
      <w:divBdr>
        <w:top w:val="none" w:sz="0" w:space="0" w:color="auto"/>
        <w:left w:val="none" w:sz="0" w:space="0" w:color="auto"/>
        <w:bottom w:val="none" w:sz="0" w:space="0" w:color="auto"/>
        <w:right w:val="none" w:sz="0" w:space="0" w:color="auto"/>
      </w:divBdr>
      <w:divsChild>
        <w:div w:id="577715094">
          <w:marLeft w:val="720"/>
          <w:marRight w:val="720"/>
          <w:marTop w:val="100"/>
          <w:marBottom w:val="100"/>
          <w:divBdr>
            <w:top w:val="none" w:sz="0" w:space="0" w:color="auto"/>
            <w:left w:val="none" w:sz="0" w:space="0" w:color="auto"/>
            <w:bottom w:val="none" w:sz="0" w:space="0" w:color="auto"/>
            <w:right w:val="none" w:sz="0" w:space="0" w:color="auto"/>
          </w:divBdr>
        </w:div>
      </w:divsChild>
    </w:div>
    <w:div w:id="577717142">
      <w:marLeft w:val="0"/>
      <w:marRight w:val="0"/>
      <w:marTop w:val="0"/>
      <w:marBottom w:val="0"/>
      <w:divBdr>
        <w:top w:val="none" w:sz="0" w:space="0" w:color="auto"/>
        <w:left w:val="none" w:sz="0" w:space="0" w:color="auto"/>
        <w:bottom w:val="none" w:sz="0" w:space="0" w:color="auto"/>
        <w:right w:val="none" w:sz="0" w:space="0" w:color="auto"/>
      </w:divBdr>
    </w:div>
    <w:div w:id="577717144">
      <w:marLeft w:val="0"/>
      <w:marRight w:val="0"/>
      <w:marTop w:val="0"/>
      <w:marBottom w:val="0"/>
      <w:divBdr>
        <w:top w:val="none" w:sz="0" w:space="0" w:color="auto"/>
        <w:left w:val="none" w:sz="0" w:space="0" w:color="auto"/>
        <w:bottom w:val="none" w:sz="0" w:space="0" w:color="auto"/>
        <w:right w:val="none" w:sz="0" w:space="0" w:color="auto"/>
      </w:divBdr>
    </w:div>
    <w:div w:id="577717147">
      <w:marLeft w:val="0"/>
      <w:marRight w:val="0"/>
      <w:marTop w:val="0"/>
      <w:marBottom w:val="0"/>
      <w:divBdr>
        <w:top w:val="none" w:sz="0" w:space="0" w:color="auto"/>
        <w:left w:val="none" w:sz="0" w:space="0" w:color="auto"/>
        <w:bottom w:val="none" w:sz="0" w:space="0" w:color="auto"/>
        <w:right w:val="none" w:sz="0" w:space="0" w:color="auto"/>
      </w:divBdr>
    </w:div>
    <w:div w:id="577717149">
      <w:marLeft w:val="0"/>
      <w:marRight w:val="0"/>
      <w:marTop w:val="0"/>
      <w:marBottom w:val="0"/>
      <w:divBdr>
        <w:top w:val="none" w:sz="0" w:space="0" w:color="auto"/>
        <w:left w:val="none" w:sz="0" w:space="0" w:color="auto"/>
        <w:bottom w:val="none" w:sz="0" w:space="0" w:color="auto"/>
        <w:right w:val="none" w:sz="0" w:space="0" w:color="auto"/>
      </w:divBdr>
      <w:divsChild>
        <w:div w:id="577716078">
          <w:marLeft w:val="0"/>
          <w:marRight w:val="0"/>
          <w:marTop w:val="0"/>
          <w:marBottom w:val="0"/>
          <w:divBdr>
            <w:top w:val="none" w:sz="0" w:space="0" w:color="auto"/>
            <w:left w:val="none" w:sz="0" w:space="0" w:color="auto"/>
            <w:bottom w:val="none" w:sz="0" w:space="0" w:color="auto"/>
            <w:right w:val="none" w:sz="0" w:space="0" w:color="auto"/>
          </w:divBdr>
        </w:div>
        <w:div w:id="577716281">
          <w:marLeft w:val="0"/>
          <w:marRight w:val="0"/>
          <w:marTop w:val="0"/>
          <w:marBottom w:val="0"/>
          <w:divBdr>
            <w:top w:val="none" w:sz="0" w:space="0" w:color="auto"/>
            <w:left w:val="none" w:sz="0" w:space="0" w:color="auto"/>
            <w:bottom w:val="none" w:sz="0" w:space="0" w:color="auto"/>
            <w:right w:val="none" w:sz="0" w:space="0" w:color="auto"/>
          </w:divBdr>
        </w:div>
        <w:div w:id="577716440">
          <w:marLeft w:val="0"/>
          <w:marRight w:val="0"/>
          <w:marTop w:val="0"/>
          <w:marBottom w:val="0"/>
          <w:divBdr>
            <w:top w:val="none" w:sz="0" w:space="0" w:color="auto"/>
            <w:left w:val="none" w:sz="0" w:space="0" w:color="auto"/>
            <w:bottom w:val="none" w:sz="0" w:space="0" w:color="auto"/>
            <w:right w:val="none" w:sz="0" w:space="0" w:color="auto"/>
          </w:divBdr>
        </w:div>
        <w:div w:id="577716746">
          <w:marLeft w:val="0"/>
          <w:marRight w:val="0"/>
          <w:marTop w:val="0"/>
          <w:marBottom w:val="0"/>
          <w:divBdr>
            <w:top w:val="none" w:sz="0" w:space="0" w:color="auto"/>
            <w:left w:val="none" w:sz="0" w:space="0" w:color="auto"/>
            <w:bottom w:val="none" w:sz="0" w:space="0" w:color="auto"/>
            <w:right w:val="none" w:sz="0" w:space="0" w:color="auto"/>
          </w:divBdr>
        </w:div>
        <w:div w:id="577716903">
          <w:marLeft w:val="0"/>
          <w:marRight w:val="0"/>
          <w:marTop w:val="0"/>
          <w:marBottom w:val="0"/>
          <w:divBdr>
            <w:top w:val="none" w:sz="0" w:space="0" w:color="auto"/>
            <w:left w:val="none" w:sz="0" w:space="0" w:color="auto"/>
            <w:bottom w:val="none" w:sz="0" w:space="0" w:color="auto"/>
            <w:right w:val="none" w:sz="0" w:space="0" w:color="auto"/>
          </w:divBdr>
        </w:div>
        <w:div w:id="577717502">
          <w:marLeft w:val="0"/>
          <w:marRight w:val="0"/>
          <w:marTop w:val="0"/>
          <w:marBottom w:val="0"/>
          <w:divBdr>
            <w:top w:val="none" w:sz="0" w:space="0" w:color="auto"/>
            <w:left w:val="none" w:sz="0" w:space="0" w:color="auto"/>
            <w:bottom w:val="none" w:sz="0" w:space="0" w:color="auto"/>
            <w:right w:val="none" w:sz="0" w:space="0" w:color="auto"/>
          </w:divBdr>
        </w:div>
        <w:div w:id="577717641">
          <w:marLeft w:val="0"/>
          <w:marRight w:val="0"/>
          <w:marTop w:val="0"/>
          <w:marBottom w:val="0"/>
          <w:divBdr>
            <w:top w:val="none" w:sz="0" w:space="0" w:color="auto"/>
            <w:left w:val="none" w:sz="0" w:space="0" w:color="auto"/>
            <w:bottom w:val="none" w:sz="0" w:space="0" w:color="auto"/>
            <w:right w:val="none" w:sz="0" w:space="0" w:color="auto"/>
          </w:divBdr>
        </w:div>
        <w:div w:id="577717648">
          <w:marLeft w:val="0"/>
          <w:marRight w:val="0"/>
          <w:marTop w:val="0"/>
          <w:marBottom w:val="0"/>
          <w:divBdr>
            <w:top w:val="none" w:sz="0" w:space="0" w:color="auto"/>
            <w:left w:val="none" w:sz="0" w:space="0" w:color="auto"/>
            <w:bottom w:val="none" w:sz="0" w:space="0" w:color="auto"/>
            <w:right w:val="none" w:sz="0" w:space="0" w:color="auto"/>
          </w:divBdr>
        </w:div>
        <w:div w:id="577717674">
          <w:marLeft w:val="0"/>
          <w:marRight w:val="0"/>
          <w:marTop w:val="0"/>
          <w:marBottom w:val="0"/>
          <w:divBdr>
            <w:top w:val="none" w:sz="0" w:space="0" w:color="auto"/>
            <w:left w:val="none" w:sz="0" w:space="0" w:color="auto"/>
            <w:bottom w:val="none" w:sz="0" w:space="0" w:color="auto"/>
            <w:right w:val="none" w:sz="0" w:space="0" w:color="auto"/>
          </w:divBdr>
        </w:div>
      </w:divsChild>
    </w:div>
    <w:div w:id="577717151">
      <w:marLeft w:val="0"/>
      <w:marRight w:val="0"/>
      <w:marTop w:val="0"/>
      <w:marBottom w:val="0"/>
      <w:divBdr>
        <w:top w:val="none" w:sz="0" w:space="0" w:color="auto"/>
        <w:left w:val="none" w:sz="0" w:space="0" w:color="auto"/>
        <w:bottom w:val="none" w:sz="0" w:space="0" w:color="auto"/>
        <w:right w:val="none" w:sz="0" w:space="0" w:color="auto"/>
      </w:divBdr>
      <w:divsChild>
        <w:div w:id="577715318">
          <w:marLeft w:val="0"/>
          <w:marRight w:val="0"/>
          <w:marTop w:val="0"/>
          <w:marBottom w:val="0"/>
          <w:divBdr>
            <w:top w:val="none" w:sz="0" w:space="0" w:color="auto"/>
            <w:left w:val="none" w:sz="0" w:space="0" w:color="auto"/>
            <w:bottom w:val="none" w:sz="0" w:space="0" w:color="auto"/>
            <w:right w:val="none" w:sz="0" w:space="0" w:color="auto"/>
          </w:divBdr>
          <w:divsChild>
            <w:div w:id="577717235">
              <w:marLeft w:val="0"/>
              <w:marRight w:val="0"/>
              <w:marTop w:val="0"/>
              <w:marBottom w:val="0"/>
              <w:divBdr>
                <w:top w:val="none" w:sz="0" w:space="0" w:color="auto"/>
                <w:left w:val="none" w:sz="0" w:space="0" w:color="auto"/>
                <w:bottom w:val="none" w:sz="0" w:space="0" w:color="auto"/>
                <w:right w:val="none" w:sz="0" w:space="0" w:color="auto"/>
              </w:divBdr>
              <w:divsChild>
                <w:div w:id="577716695">
                  <w:marLeft w:val="0"/>
                  <w:marRight w:val="0"/>
                  <w:marTop w:val="0"/>
                  <w:marBottom w:val="0"/>
                  <w:divBdr>
                    <w:top w:val="none" w:sz="0" w:space="0" w:color="auto"/>
                    <w:left w:val="none" w:sz="0" w:space="0" w:color="auto"/>
                    <w:bottom w:val="none" w:sz="0" w:space="0" w:color="auto"/>
                    <w:right w:val="none" w:sz="0" w:space="0" w:color="auto"/>
                  </w:divBdr>
                  <w:divsChild>
                    <w:div w:id="577716412">
                      <w:marLeft w:val="0"/>
                      <w:marRight w:val="0"/>
                      <w:marTop w:val="0"/>
                      <w:marBottom w:val="0"/>
                      <w:divBdr>
                        <w:top w:val="none" w:sz="0" w:space="0" w:color="auto"/>
                        <w:left w:val="none" w:sz="0" w:space="0" w:color="auto"/>
                        <w:bottom w:val="none" w:sz="0" w:space="0" w:color="auto"/>
                        <w:right w:val="none" w:sz="0" w:space="0" w:color="auto"/>
                      </w:divBdr>
                      <w:divsChild>
                        <w:div w:id="577715323">
                          <w:marLeft w:val="0"/>
                          <w:marRight w:val="0"/>
                          <w:marTop w:val="0"/>
                          <w:marBottom w:val="0"/>
                          <w:divBdr>
                            <w:top w:val="none" w:sz="0" w:space="0" w:color="auto"/>
                            <w:left w:val="none" w:sz="0" w:space="0" w:color="auto"/>
                            <w:bottom w:val="none" w:sz="0" w:space="0" w:color="auto"/>
                            <w:right w:val="none" w:sz="0" w:space="0" w:color="auto"/>
                          </w:divBdr>
                          <w:divsChild>
                            <w:div w:id="57771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7717157">
      <w:marLeft w:val="0"/>
      <w:marRight w:val="0"/>
      <w:marTop w:val="0"/>
      <w:marBottom w:val="0"/>
      <w:divBdr>
        <w:top w:val="none" w:sz="0" w:space="0" w:color="auto"/>
        <w:left w:val="none" w:sz="0" w:space="0" w:color="auto"/>
        <w:bottom w:val="none" w:sz="0" w:space="0" w:color="auto"/>
        <w:right w:val="none" w:sz="0" w:space="0" w:color="auto"/>
      </w:divBdr>
      <w:divsChild>
        <w:div w:id="577715454">
          <w:marLeft w:val="0"/>
          <w:marRight w:val="0"/>
          <w:marTop w:val="0"/>
          <w:marBottom w:val="0"/>
          <w:divBdr>
            <w:top w:val="none" w:sz="0" w:space="0" w:color="auto"/>
            <w:left w:val="none" w:sz="0" w:space="0" w:color="auto"/>
            <w:bottom w:val="none" w:sz="0" w:space="0" w:color="auto"/>
            <w:right w:val="none" w:sz="0" w:space="0" w:color="auto"/>
          </w:divBdr>
          <w:divsChild>
            <w:div w:id="577716908">
              <w:marLeft w:val="0"/>
              <w:marRight w:val="0"/>
              <w:marTop w:val="0"/>
              <w:marBottom w:val="0"/>
              <w:divBdr>
                <w:top w:val="none" w:sz="0" w:space="0" w:color="auto"/>
                <w:left w:val="none" w:sz="0" w:space="0" w:color="auto"/>
                <w:bottom w:val="none" w:sz="0" w:space="0" w:color="auto"/>
                <w:right w:val="none" w:sz="0" w:space="0" w:color="auto"/>
              </w:divBdr>
              <w:divsChild>
                <w:div w:id="577716835">
                  <w:marLeft w:val="0"/>
                  <w:marRight w:val="0"/>
                  <w:marTop w:val="0"/>
                  <w:marBottom w:val="0"/>
                  <w:divBdr>
                    <w:top w:val="none" w:sz="0" w:space="0" w:color="auto"/>
                    <w:left w:val="none" w:sz="0" w:space="0" w:color="auto"/>
                    <w:bottom w:val="none" w:sz="0" w:space="0" w:color="auto"/>
                    <w:right w:val="none" w:sz="0" w:space="0" w:color="auto"/>
                  </w:divBdr>
                  <w:divsChild>
                    <w:div w:id="57771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581">
          <w:marLeft w:val="0"/>
          <w:marRight w:val="0"/>
          <w:marTop w:val="0"/>
          <w:marBottom w:val="0"/>
          <w:divBdr>
            <w:top w:val="none" w:sz="0" w:space="0" w:color="auto"/>
            <w:left w:val="none" w:sz="0" w:space="0" w:color="auto"/>
            <w:bottom w:val="none" w:sz="0" w:space="0" w:color="auto"/>
            <w:right w:val="none" w:sz="0" w:space="0" w:color="auto"/>
          </w:divBdr>
          <w:divsChild>
            <w:div w:id="577715570">
              <w:marLeft w:val="0"/>
              <w:marRight w:val="0"/>
              <w:marTop w:val="0"/>
              <w:marBottom w:val="0"/>
              <w:divBdr>
                <w:top w:val="none" w:sz="0" w:space="0" w:color="auto"/>
                <w:left w:val="none" w:sz="0" w:space="0" w:color="auto"/>
                <w:bottom w:val="none" w:sz="0" w:space="0" w:color="auto"/>
                <w:right w:val="none" w:sz="0" w:space="0" w:color="auto"/>
              </w:divBdr>
              <w:divsChild>
                <w:div w:id="577717423">
                  <w:marLeft w:val="0"/>
                  <w:marRight w:val="0"/>
                  <w:marTop w:val="0"/>
                  <w:marBottom w:val="0"/>
                  <w:divBdr>
                    <w:top w:val="none" w:sz="0" w:space="0" w:color="auto"/>
                    <w:left w:val="none" w:sz="0" w:space="0" w:color="auto"/>
                    <w:bottom w:val="none" w:sz="0" w:space="0" w:color="auto"/>
                    <w:right w:val="none" w:sz="0" w:space="0" w:color="auto"/>
                  </w:divBdr>
                  <w:divsChild>
                    <w:div w:id="57771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6582">
          <w:marLeft w:val="0"/>
          <w:marRight w:val="0"/>
          <w:marTop w:val="0"/>
          <w:marBottom w:val="0"/>
          <w:divBdr>
            <w:top w:val="none" w:sz="0" w:space="0" w:color="auto"/>
            <w:left w:val="none" w:sz="0" w:space="0" w:color="auto"/>
            <w:bottom w:val="none" w:sz="0" w:space="0" w:color="auto"/>
            <w:right w:val="none" w:sz="0" w:space="0" w:color="auto"/>
          </w:divBdr>
          <w:divsChild>
            <w:div w:id="577715925">
              <w:marLeft w:val="0"/>
              <w:marRight w:val="0"/>
              <w:marTop w:val="0"/>
              <w:marBottom w:val="0"/>
              <w:divBdr>
                <w:top w:val="none" w:sz="0" w:space="0" w:color="auto"/>
                <w:left w:val="none" w:sz="0" w:space="0" w:color="auto"/>
                <w:bottom w:val="none" w:sz="0" w:space="0" w:color="auto"/>
                <w:right w:val="none" w:sz="0" w:space="0" w:color="auto"/>
              </w:divBdr>
            </w:div>
          </w:divsChild>
        </w:div>
        <w:div w:id="577716964">
          <w:marLeft w:val="0"/>
          <w:marRight w:val="0"/>
          <w:marTop w:val="0"/>
          <w:marBottom w:val="0"/>
          <w:divBdr>
            <w:top w:val="none" w:sz="0" w:space="0" w:color="auto"/>
            <w:left w:val="none" w:sz="0" w:space="0" w:color="auto"/>
            <w:bottom w:val="none" w:sz="0" w:space="0" w:color="auto"/>
            <w:right w:val="none" w:sz="0" w:space="0" w:color="auto"/>
          </w:divBdr>
          <w:divsChild>
            <w:div w:id="57771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161">
      <w:marLeft w:val="0"/>
      <w:marRight w:val="0"/>
      <w:marTop w:val="0"/>
      <w:marBottom w:val="0"/>
      <w:divBdr>
        <w:top w:val="none" w:sz="0" w:space="0" w:color="auto"/>
        <w:left w:val="none" w:sz="0" w:space="0" w:color="auto"/>
        <w:bottom w:val="none" w:sz="0" w:space="0" w:color="auto"/>
        <w:right w:val="none" w:sz="0" w:space="0" w:color="auto"/>
      </w:divBdr>
      <w:divsChild>
        <w:div w:id="577716079">
          <w:marLeft w:val="600"/>
          <w:marRight w:val="600"/>
          <w:marTop w:val="0"/>
          <w:marBottom w:val="0"/>
          <w:divBdr>
            <w:top w:val="none" w:sz="0" w:space="0" w:color="auto"/>
            <w:left w:val="none" w:sz="0" w:space="0" w:color="auto"/>
            <w:bottom w:val="none" w:sz="0" w:space="0" w:color="auto"/>
            <w:right w:val="none" w:sz="0" w:space="0" w:color="auto"/>
          </w:divBdr>
          <w:divsChild>
            <w:div w:id="577716185">
              <w:marLeft w:val="200"/>
              <w:marRight w:val="200"/>
              <w:marTop w:val="200"/>
              <w:marBottom w:val="200"/>
              <w:divBdr>
                <w:top w:val="none" w:sz="0" w:space="0" w:color="auto"/>
                <w:left w:val="none" w:sz="0" w:space="0" w:color="auto"/>
                <w:bottom w:val="none" w:sz="0" w:space="0" w:color="auto"/>
                <w:right w:val="none" w:sz="0" w:space="0" w:color="auto"/>
              </w:divBdr>
            </w:div>
          </w:divsChild>
        </w:div>
        <w:div w:id="577717678">
          <w:marLeft w:val="160"/>
          <w:marRight w:val="160"/>
          <w:marTop w:val="160"/>
          <w:marBottom w:val="160"/>
          <w:divBdr>
            <w:top w:val="none" w:sz="0" w:space="0" w:color="auto"/>
            <w:left w:val="none" w:sz="0" w:space="0" w:color="auto"/>
            <w:bottom w:val="none" w:sz="0" w:space="0" w:color="auto"/>
            <w:right w:val="none" w:sz="0" w:space="0" w:color="auto"/>
          </w:divBdr>
        </w:div>
      </w:divsChild>
    </w:div>
    <w:div w:id="577717162">
      <w:marLeft w:val="0"/>
      <w:marRight w:val="0"/>
      <w:marTop w:val="0"/>
      <w:marBottom w:val="0"/>
      <w:divBdr>
        <w:top w:val="none" w:sz="0" w:space="0" w:color="auto"/>
        <w:left w:val="none" w:sz="0" w:space="0" w:color="auto"/>
        <w:bottom w:val="none" w:sz="0" w:space="0" w:color="auto"/>
        <w:right w:val="none" w:sz="0" w:space="0" w:color="auto"/>
      </w:divBdr>
    </w:div>
    <w:div w:id="577717163">
      <w:marLeft w:val="0"/>
      <w:marRight w:val="0"/>
      <w:marTop w:val="0"/>
      <w:marBottom w:val="0"/>
      <w:divBdr>
        <w:top w:val="none" w:sz="0" w:space="0" w:color="auto"/>
        <w:left w:val="none" w:sz="0" w:space="0" w:color="auto"/>
        <w:bottom w:val="none" w:sz="0" w:space="0" w:color="auto"/>
        <w:right w:val="none" w:sz="0" w:space="0" w:color="auto"/>
      </w:divBdr>
    </w:div>
    <w:div w:id="577717165">
      <w:marLeft w:val="0"/>
      <w:marRight w:val="0"/>
      <w:marTop w:val="0"/>
      <w:marBottom w:val="0"/>
      <w:divBdr>
        <w:top w:val="none" w:sz="0" w:space="0" w:color="auto"/>
        <w:left w:val="none" w:sz="0" w:space="0" w:color="auto"/>
        <w:bottom w:val="none" w:sz="0" w:space="0" w:color="auto"/>
        <w:right w:val="none" w:sz="0" w:space="0" w:color="auto"/>
      </w:divBdr>
    </w:div>
    <w:div w:id="577717169">
      <w:marLeft w:val="0"/>
      <w:marRight w:val="0"/>
      <w:marTop w:val="0"/>
      <w:marBottom w:val="0"/>
      <w:divBdr>
        <w:top w:val="none" w:sz="0" w:space="0" w:color="auto"/>
        <w:left w:val="none" w:sz="0" w:space="0" w:color="auto"/>
        <w:bottom w:val="none" w:sz="0" w:space="0" w:color="auto"/>
        <w:right w:val="none" w:sz="0" w:space="0" w:color="auto"/>
      </w:divBdr>
    </w:div>
    <w:div w:id="577717170">
      <w:marLeft w:val="0"/>
      <w:marRight w:val="0"/>
      <w:marTop w:val="0"/>
      <w:marBottom w:val="0"/>
      <w:divBdr>
        <w:top w:val="none" w:sz="0" w:space="0" w:color="auto"/>
        <w:left w:val="none" w:sz="0" w:space="0" w:color="auto"/>
        <w:bottom w:val="none" w:sz="0" w:space="0" w:color="auto"/>
        <w:right w:val="none" w:sz="0" w:space="0" w:color="auto"/>
      </w:divBdr>
    </w:div>
    <w:div w:id="577717171">
      <w:marLeft w:val="0"/>
      <w:marRight w:val="0"/>
      <w:marTop w:val="0"/>
      <w:marBottom w:val="0"/>
      <w:divBdr>
        <w:top w:val="none" w:sz="0" w:space="0" w:color="auto"/>
        <w:left w:val="none" w:sz="0" w:space="0" w:color="auto"/>
        <w:bottom w:val="none" w:sz="0" w:space="0" w:color="auto"/>
        <w:right w:val="none" w:sz="0" w:space="0" w:color="auto"/>
      </w:divBdr>
    </w:div>
    <w:div w:id="577717172">
      <w:marLeft w:val="0"/>
      <w:marRight w:val="0"/>
      <w:marTop w:val="0"/>
      <w:marBottom w:val="0"/>
      <w:divBdr>
        <w:top w:val="none" w:sz="0" w:space="0" w:color="auto"/>
        <w:left w:val="none" w:sz="0" w:space="0" w:color="auto"/>
        <w:bottom w:val="none" w:sz="0" w:space="0" w:color="auto"/>
        <w:right w:val="none" w:sz="0" w:space="0" w:color="auto"/>
      </w:divBdr>
    </w:div>
    <w:div w:id="577717173">
      <w:marLeft w:val="0"/>
      <w:marRight w:val="0"/>
      <w:marTop w:val="0"/>
      <w:marBottom w:val="0"/>
      <w:divBdr>
        <w:top w:val="none" w:sz="0" w:space="0" w:color="auto"/>
        <w:left w:val="none" w:sz="0" w:space="0" w:color="auto"/>
        <w:bottom w:val="none" w:sz="0" w:space="0" w:color="auto"/>
        <w:right w:val="none" w:sz="0" w:space="0" w:color="auto"/>
      </w:divBdr>
    </w:div>
    <w:div w:id="577717175">
      <w:marLeft w:val="0"/>
      <w:marRight w:val="0"/>
      <w:marTop w:val="0"/>
      <w:marBottom w:val="0"/>
      <w:divBdr>
        <w:top w:val="none" w:sz="0" w:space="0" w:color="auto"/>
        <w:left w:val="none" w:sz="0" w:space="0" w:color="auto"/>
        <w:bottom w:val="none" w:sz="0" w:space="0" w:color="auto"/>
        <w:right w:val="none" w:sz="0" w:space="0" w:color="auto"/>
      </w:divBdr>
    </w:div>
    <w:div w:id="577717176">
      <w:marLeft w:val="0"/>
      <w:marRight w:val="0"/>
      <w:marTop w:val="0"/>
      <w:marBottom w:val="0"/>
      <w:divBdr>
        <w:top w:val="none" w:sz="0" w:space="0" w:color="auto"/>
        <w:left w:val="none" w:sz="0" w:space="0" w:color="auto"/>
        <w:bottom w:val="none" w:sz="0" w:space="0" w:color="auto"/>
        <w:right w:val="none" w:sz="0" w:space="0" w:color="auto"/>
      </w:divBdr>
    </w:div>
    <w:div w:id="577717179">
      <w:marLeft w:val="0"/>
      <w:marRight w:val="0"/>
      <w:marTop w:val="0"/>
      <w:marBottom w:val="0"/>
      <w:divBdr>
        <w:top w:val="none" w:sz="0" w:space="0" w:color="auto"/>
        <w:left w:val="none" w:sz="0" w:space="0" w:color="auto"/>
        <w:bottom w:val="none" w:sz="0" w:space="0" w:color="auto"/>
        <w:right w:val="none" w:sz="0" w:space="0" w:color="auto"/>
      </w:divBdr>
    </w:div>
    <w:div w:id="577717181">
      <w:marLeft w:val="0"/>
      <w:marRight w:val="0"/>
      <w:marTop w:val="0"/>
      <w:marBottom w:val="0"/>
      <w:divBdr>
        <w:top w:val="none" w:sz="0" w:space="0" w:color="auto"/>
        <w:left w:val="none" w:sz="0" w:space="0" w:color="auto"/>
        <w:bottom w:val="none" w:sz="0" w:space="0" w:color="auto"/>
        <w:right w:val="none" w:sz="0" w:space="0" w:color="auto"/>
      </w:divBdr>
    </w:div>
    <w:div w:id="577717183">
      <w:marLeft w:val="0"/>
      <w:marRight w:val="0"/>
      <w:marTop w:val="0"/>
      <w:marBottom w:val="0"/>
      <w:divBdr>
        <w:top w:val="none" w:sz="0" w:space="0" w:color="auto"/>
        <w:left w:val="none" w:sz="0" w:space="0" w:color="auto"/>
        <w:bottom w:val="none" w:sz="0" w:space="0" w:color="auto"/>
        <w:right w:val="none" w:sz="0" w:space="0" w:color="auto"/>
      </w:divBdr>
      <w:divsChild>
        <w:div w:id="577717584">
          <w:marLeft w:val="0"/>
          <w:marRight w:val="0"/>
          <w:marTop w:val="0"/>
          <w:marBottom w:val="0"/>
          <w:divBdr>
            <w:top w:val="none" w:sz="0" w:space="0" w:color="auto"/>
            <w:left w:val="none" w:sz="0" w:space="0" w:color="auto"/>
            <w:bottom w:val="none" w:sz="0" w:space="0" w:color="auto"/>
            <w:right w:val="none" w:sz="0" w:space="0" w:color="auto"/>
          </w:divBdr>
          <w:divsChild>
            <w:div w:id="5777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185">
      <w:marLeft w:val="0"/>
      <w:marRight w:val="0"/>
      <w:marTop w:val="0"/>
      <w:marBottom w:val="0"/>
      <w:divBdr>
        <w:top w:val="none" w:sz="0" w:space="0" w:color="auto"/>
        <w:left w:val="none" w:sz="0" w:space="0" w:color="auto"/>
        <w:bottom w:val="none" w:sz="0" w:space="0" w:color="auto"/>
        <w:right w:val="none" w:sz="0" w:space="0" w:color="auto"/>
      </w:divBdr>
    </w:div>
    <w:div w:id="577717186">
      <w:marLeft w:val="0"/>
      <w:marRight w:val="0"/>
      <w:marTop w:val="0"/>
      <w:marBottom w:val="0"/>
      <w:divBdr>
        <w:top w:val="none" w:sz="0" w:space="0" w:color="auto"/>
        <w:left w:val="none" w:sz="0" w:space="0" w:color="auto"/>
        <w:bottom w:val="none" w:sz="0" w:space="0" w:color="auto"/>
        <w:right w:val="none" w:sz="0" w:space="0" w:color="auto"/>
      </w:divBdr>
    </w:div>
    <w:div w:id="577717187">
      <w:marLeft w:val="0"/>
      <w:marRight w:val="0"/>
      <w:marTop w:val="0"/>
      <w:marBottom w:val="0"/>
      <w:divBdr>
        <w:top w:val="none" w:sz="0" w:space="0" w:color="auto"/>
        <w:left w:val="none" w:sz="0" w:space="0" w:color="auto"/>
        <w:bottom w:val="none" w:sz="0" w:space="0" w:color="auto"/>
        <w:right w:val="none" w:sz="0" w:space="0" w:color="auto"/>
      </w:divBdr>
    </w:div>
    <w:div w:id="577717190">
      <w:marLeft w:val="0"/>
      <w:marRight w:val="0"/>
      <w:marTop w:val="0"/>
      <w:marBottom w:val="0"/>
      <w:divBdr>
        <w:top w:val="none" w:sz="0" w:space="0" w:color="auto"/>
        <w:left w:val="none" w:sz="0" w:space="0" w:color="auto"/>
        <w:bottom w:val="none" w:sz="0" w:space="0" w:color="auto"/>
        <w:right w:val="none" w:sz="0" w:space="0" w:color="auto"/>
      </w:divBdr>
    </w:div>
    <w:div w:id="577717194">
      <w:marLeft w:val="0"/>
      <w:marRight w:val="0"/>
      <w:marTop w:val="0"/>
      <w:marBottom w:val="0"/>
      <w:divBdr>
        <w:top w:val="none" w:sz="0" w:space="0" w:color="auto"/>
        <w:left w:val="none" w:sz="0" w:space="0" w:color="auto"/>
        <w:bottom w:val="none" w:sz="0" w:space="0" w:color="auto"/>
        <w:right w:val="none" w:sz="0" w:space="0" w:color="auto"/>
      </w:divBdr>
      <w:divsChild>
        <w:div w:id="577715988">
          <w:marLeft w:val="0"/>
          <w:marRight w:val="0"/>
          <w:marTop w:val="0"/>
          <w:marBottom w:val="0"/>
          <w:divBdr>
            <w:top w:val="none" w:sz="0" w:space="0" w:color="auto"/>
            <w:left w:val="none" w:sz="0" w:space="0" w:color="auto"/>
            <w:bottom w:val="none" w:sz="0" w:space="0" w:color="auto"/>
            <w:right w:val="none" w:sz="0" w:space="0" w:color="auto"/>
          </w:divBdr>
        </w:div>
        <w:div w:id="577716473">
          <w:marLeft w:val="0"/>
          <w:marRight w:val="0"/>
          <w:marTop w:val="0"/>
          <w:marBottom w:val="0"/>
          <w:divBdr>
            <w:top w:val="none" w:sz="0" w:space="0" w:color="auto"/>
            <w:left w:val="none" w:sz="0" w:space="0" w:color="auto"/>
            <w:bottom w:val="none" w:sz="0" w:space="0" w:color="auto"/>
            <w:right w:val="none" w:sz="0" w:space="0" w:color="auto"/>
          </w:divBdr>
          <w:divsChild>
            <w:div w:id="577715137">
              <w:marLeft w:val="0"/>
              <w:marRight w:val="0"/>
              <w:marTop w:val="0"/>
              <w:marBottom w:val="0"/>
              <w:divBdr>
                <w:top w:val="none" w:sz="0" w:space="0" w:color="auto"/>
                <w:left w:val="none" w:sz="0" w:space="0" w:color="auto"/>
                <w:bottom w:val="none" w:sz="0" w:space="0" w:color="auto"/>
                <w:right w:val="none" w:sz="0" w:space="0" w:color="auto"/>
              </w:divBdr>
              <w:divsChild>
                <w:div w:id="577716039">
                  <w:marLeft w:val="0"/>
                  <w:marRight w:val="0"/>
                  <w:marTop w:val="0"/>
                  <w:marBottom w:val="0"/>
                  <w:divBdr>
                    <w:top w:val="none" w:sz="0" w:space="0" w:color="auto"/>
                    <w:left w:val="none" w:sz="0" w:space="0" w:color="auto"/>
                    <w:bottom w:val="none" w:sz="0" w:space="0" w:color="auto"/>
                    <w:right w:val="none" w:sz="0" w:space="0" w:color="auto"/>
                  </w:divBdr>
                  <w:divsChild>
                    <w:div w:id="577716956">
                      <w:marLeft w:val="0"/>
                      <w:marRight w:val="0"/>
                      <w:marTop w:val="0"/>
                      <w:marBottom w:val="0"/>
                      <w:divBdr>
                        <w:top w:val="none" w:sz="0" w:space="0" w:color="auto"/>
                        <w:left w:val="none" w:sz="0" w:space="0" w:color="auto"/>
                        <w:bottom w:val="none" w:sz="0" w:space="0" w:color="auto"/>
                        <w:right w:val="none" w:sz="0" w:space="0" w:color="auto"/>
                      </w:divBdr>
                      <w:divsChild>
                        <w:div w:id="577717240">
                          <w:marLeft w:val="0"/>
                          <w:marRight w:val="0"/>
                          <w:marTop w:val="0"/>
                          <w:marBottom w:val="0"/>
                          <w:divBdr>
                            <w:top w:val="none" w:sz="0" w:space="0" w:color="auto"/>
                            <w:left w:val="none" w:sz="0" w:space="0" w:color="auto"/>
                            <w:bottom w:val="none" w:sz="0" w:space="0" w:color="auto"/>
                            <w:right w:val="none" w:sz="0" w:space="0" w:color="auto"/>
                          </w:divBdr>
                          <w:divsChild>
                            <w:div w:id="577714774">
                              <w:marLeft w:val="0"/>
                              <w:marRight w:val="0"/>
                              <w:marTop w:val="0"/>
                              <w:marBottom w:val="0"/>
                              <w:divBdr>
                                <w:top w:val="none" w:sz="0" w:space="0" w:color="auto"/>
                                <w:left w:val="none" w:sz="0" w:space="0" w:color="auto"/>
                                <w:bottom w:val="none" w:sz="0" w:space="0" w:color="auto"/>
                                <w:right w:val="none" w:sz="0" w:space="0" w:color="auto"/>
                              </w:divBdr>
                              <w:divsChild>
                                <w:div w:id="577717651">
                                  <w:marLeft w:val="0"/>
                                  <w:marRight w:val="0"/>
                                  <w:marTop w:val="0"/>
                                  <w:marBottom w:val="0"/>
                                  <w:divBdr>
                                    <w:top w:val="none" w:sz="0" w:space="0" w:color="auto"/>
                                    <w:left w:val="none" w:sz="0" w:space="0" w:color="auto"/>
                                    <w:bottom w:val="none" w:sz="0" w:space="0" w:color="auto"/>
                                    <w:right w:val="none" w:sz="0" w:space="0" w:color="auto"/>
                                  </w:divBdr>
                                  <w:divsChild>
                                    <w:div w:id="57771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7716909">
          <w:marLeft w:val="0"/>
          <w:marRight w:val="0"/>
          <w:marTop w:val="0"/>
          <w:marBottom w:val="0"/>
          <w:divBdr>
            <w:top w:val="none" w:sz="0" w:space="0" w:color="auto"/>
            <w:left w:val="none" w:sz="0" w:space="0" w:color="auto"/>
            <w:bottom w:val="none" w:sz="0" w:space="0" w:color="auto"/>
            <w:right w:val="none" w:sz="0" w:space="0" w:color="auto"/>
          </w:divBdr>
        </w:div>
      </w:divsChild>
    </w:div>
    <w:div w:id="577717195">
      <w:marLeft w:val="0"/>
      <w:marRight w:val="0"/>
      <w:marTop w:val="0"/>
      <w:marBottom w:val="0"/>
      <w:divBdr>
        <w:top w:val="none" w:sz="0" w:space="0" w:color="auto"/>
        <w:left w:val="none" w:sz="0" w:space="0" w:color="auto"/>
        <w:bottom w:val="none" w:sz="0" w:space="0" w:color="auto"/>
        <w:right w:val="none" w:sz="0" w:space="0" w:color="auto"/>
      </w:divBdr>
    </w:div>
    <w:div w:id="577717196">
      <w:marLeft w:val="0"/>
      <w:marRight w:val="0"/>
      <w:marTop w:val="0"/>
      <w:marBottom w:val="0"/>
      <w:divBdr>
        <w:top w:val="none" w:sz="0" w:space="0" w:color="auto"/>
        <w:left w:val="none" w:sz="0" w:space="0" w:color="auto"/>
        <w:bottom w:val="none" w:sz="0" w:space="0" w:color="auto"/>
        <w:right w:val="none" w:sz="0" w:space="0" w:color="auto"/>
      </w:divBdr>
    </w:div>
    <w:div w:id="577717198">
      <w:marLeft w:val="0"/>
      <w:marRight w:val="0"/>
      <w:marTop w:val="0"/>
      <w:marBottom w:val="0"/>
      <w:divBdr>
        <w:top w:val="none" w:sz="0" w:space="0" w:color="auto"/>
        <w:left w:val="none" w:sz="0" w:space="0" w:color="auto"/>
        <w:bottom w:val="none" w:sz="0" w:space="0" w:color="auto"/>
        <w:right w:val="none" w:sz="0" w:space="0" w:color="auto"/>
      </w:divBdr>
    </w:div>
    <w:div w:id="577717202">
      <w:marLeft w:val="0"/>
      <w:marRight w:val="0"/>
      <w:marTop w:val="0"/>
      <w:marBottom w:val="0"/>
      <w:divBdr>
        <w:top w:val="none" w:sz="0" w:space="0" w:color="auto"/>
        <w:left w:val="none" w:sz="0" w:space="0" w:color="auto"/>
        <w:bottom w:val="none" w:sz="0" w:space="0" w:color="auto"/>
        <w:right w:val="none" w:sz="0" w:space="0" w:color="auto"/>
      </w:divBdr>
    </w:div>
    <w:div w:id="577717204">
      <w:marLeft w:val="0"/>
      <w:marRight w:val="0"/>
      <w:marTop w:val="0"/>
      <w:marBottom w:val="0"/>
      <w:divBdr>
        <w:top w:val="none" w:sz="0" w:space="0" w:color="auto"/>
        <w:left w:val="none" w:sz="0" w:space="0" w:color="auto"/>
        <w:bottom w:val="none" w:sz="0" w:space="0" w:color="auto"/>
        <w:right w:val="none" w:sz="0" w:space="0" w:color="auto"/>
      </w:divBdr>
      <w:divsChild>
        <w:div w:id="577714944">
          <w:marLeft w:val="0"/>
          <w:marRight w:val="0"/>
          <w:marTop w:val="0"/>
          <w:marBottom w:val="0"/>
          <w:divBdr>
            <w:top w:val="none" w:sz="0" w:space="0" w:color="auto"/>
            <w:left w:val="none" w:sz="0" w:space="0" w:color="auto"/>
            <w:bottom w:val="none" w:sz="0" w:space="0" w:color="auto"/>
            <w:right w:val="none" w:sz="0" w:space="0" w:color="auto"/>
          </w:divBdr>
          <w:divsChild>
            <w:div w:id="57771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206">
      <w:marLeft w:val="0"/>
      <w:marRight w:val="0"/>
      <w:marTop w:val="0"/>
      <w:marBottom w:val="0"/>
      <w:divBdr>
        <w:top w:val="none" w:sz="0" w:space="0" w:color="auto"/>
        <w:left w:val="none" w:sz="0" w:space="0" w:color="auto"/>
        <w:bottom w:val="none" w:sz="0" w:space="0" w:color="auto"/>
        <w:right w:val="none" w:sz="0" w:space="0" w:color="auto"/>
      </w:divBdr>
    </w:div>
    <w:div w:id="577717210">
      <w:marLeft w:val="0"/>
      <w:marRight w:val="0"/>
      <w:marTop w:val="0"/>
      <w:marBottom w:val="0"/>
      <w:divBdr>
        <w:top w:val="none" w:sz="0" w:space="0" w:color="auto"/>
        <w:left w:val="none" w:sz="0" w:space="0" w:color="auto"/>
        <w:bottom w:val="none" w:sz="0" w:space="0" w:color="auto"/>
        <w:right w:val="none" w:sz="0" w:space="0" w:color="auto"/>
      </w:divBdr>
    </w:div>
    <w:div w:id="577717213">
      <w:marLeft w:val="0"/>
      <w:marRight w:val="0"/>
      <w:marTop w:val="0"/>
      <w:marBottom w:val="0"/>
      <w:divBdr>
        <w:top w:val="none" w:sz="0" w:space="0" w:color="auto"/>
        <w:left w:val="none" w:sz="0" w:space="0" w:color="auto"/>
        <w:bottom w:val="none" w:sz="0" w:space="0" w:color="auto"/>
        <w:right w:val="none" w:sz="0" w:space="0" w:color="auto"/>
      </w:divBdr>
    </w:div>
    <w:div w:id="577717220">
      <w:marLeft w:val="0"/>
      <w:marRight w:val="0"/>
      <w:marTop w:val="0"/>
      <w:marBottom w:val="0"/>
      <w:divBdr>
        <w:top w:val="none" w:sz="0" w:space="0" w:color="auto"/>
        <w:left w:val="none" w:sz="0" w:space="0" w:color="auto"/>
        <w:bottom w:val="none" w:sz="0" w:space="0" w:color="auto"/>
        <w:right w:val="none" w:sz="0" w:space="0" w:color="auto"/>
      </w:divBdr>
      <w:divsChild>
        <w:div w:id="577714994">
          <w:marLeft w:val="0"/>
          <w:marRight w:val="0"/>
          <w:marTop w:val="0"/>
          <w:marBottom w:val="0"/>
          <w:divBdr>
            <w:top w:val="none" w:sz="0" w:space="0" w:color="auto"/>
            <w:left w:val="none" w:sz="0" w:space="0" w:color="auto"/>
            <w:bottom w:val="none" w:sz="0" w:space="0" w:color="auto"/>
            <w:right w:val="none" w:sz="0" w:space="0" w:color="auto"/>
          </w:divBdr>
        </w:div>
      </w:divsChild>
    </w:div>
    <w:div w:id="577717221">
      <w:marLeft w:val="0"/>
      <w:marRight w:val="0"/>
      <w:marTop w:val="0"/>
      <w:marBottom w:val="0"/>
      <w:divBdr>
        <w:top w:val="none" w:sz="0" w:space="0" w:color="auto"/>
        <w:left w:val="none" w:sz="0" w:space="0" w:color="auto"/>
        <w:bottom w:val="none" w:sz="0" w:space="0" w:color="auto"/>
        <w:right w:val="none" w:sz="0" w:space="0" w:color="auto"/>
      </w:divBdr>
    </w:div>
    <w:div w:id="577717224">
      <w:marLeft w:val="0"/>
      <w:marRight w:val="0"/>
      <w:marTop w:val="0"/>
      <w:marBottom w:val="0"/>
      <w:divBdr>
        <w:top w:val="none" w:sz="0" w:space="0" w:color="auto"/>
        <w:left w:val="none" w:sz="0" w:space="0" w:color="auto"/>
        <w:bottom w:val="none" w:sz="0" w:space="0" w:color="auto"/>
        <w:right w:val="none" w:sz="0" w:space="0" w:color="auto"/>
      </w:divBdr>
    </w:div>
    <w:div w:id="577717225">
      <w:marLeft w:val="0"/>
      <w:marRight w:val="0"/>
      <w:marTop w:val="0"/>
      <w:marBottom w:val="0"/>
      <w:divBdr>
        <w:top w:val="none" w:sz="0" w:space="0" w:color="auto"/>
        <w:left w:val="none" w:sz="0" w:space="0" w:color="auto"/>
        <w:bottom w:val="none" w:sz="0" w:space="0" w:color="auto"/>
        <w:right w:val="none" w:sz="0" w:space="0" w:color="auto"/>
      </w:divBdr>
    </w:div>
    <w:div w:id="577717226">
      <w:marLeft w:val="0"/>
      <w:marRight w:val="0"/>
      <w:marTop w:val="0"/>
      <w:marBottom w:val="0"/>
      <w:divBdr>
        <w:top w:val="none" w:sz="0" w:space="0" w:color="auto"/>
        <w:left w:val="none" w:sz="0" w:space="0" w:color="auto"/>
        <w:bottom w:val="none" w:sz="0" w:space="0" w:color="auto"/>
        <w:right w:val="none" w:sz="0" w:space="0" w:color="auto"/>
      </w:divBdr>
    </w:div>
    <w:div w:id="577717227">
      <w:marLeft w:val="0"/>
      <w:marRight w:val="0"/>
      <w:marTop w:val="0"/>
      <w:marBottom w:val="0"/>
      <w:divBdr>
        <w:top w:val="none" w:sz="0" w:space="0" w:color="auto"/>
        <w:left w:val="none" w:sz="0" w:space="0" w:color="auto"/>
        <w:bottom w:val="none" w:sz="0" w:space="0" w:color="auto"/>
        <w:right w:val="none" w:sz="0" w:space="0" w:color="auto"/>
      </w:divBdr>
    </w:div>
    <w:div w:id="577717228">
      <w:marLeft w:val="0"/>
      <w:marRight w:val="0"/>
      <w:marTop w:val="0"/>
      <w:marBottom w:val="0"/>
      <w:divBdr>
        <w:top w:val="none" w:sz="0" w:space="0" w:color="auto"/>
        <w:left w:val="none" w:sz="0" w:space="0" w:color="auto"/>
        <w:bottom w:val="none" w:sz="0" w:space="0" w:color="auto"/>
        <w:right w:val="none" w:sz="0" w:space="0" w:color="auto"/>
      </w:divBdr>
    </w:div>
    <w:div w:id="577717230">
      <w:marLeft w:val="0"/>
      <w:marRight w:val="0"/>
      <w:marTop w:val="0"/>
      <w:marBottom w:val="0"/>
      <w:divBdr>
        <w:top w:val="none" w:sz="0" w:space="0" w:color="auto"/>
        <w:left w:val="none" w:sz="0" w:space="0" w:color="auto"/>
        <w:bottom w:val="none" w:sz="0" w:space="0" w:color="auto"/>
        <w:right w:val="none" w:sz="0" w:space="0" w:color="auto"/>
      </w:divBdr>
    </w:div>
    <w:div w:id="577717232">
      <w:marLeft w:val="0"/>
      <w:marRight w:val="0"/>
      <w:marTop w:val="0"/>
      <w:marBottom w:val="0"/>
      <w:divBdr>
        <w:top w:val="none" w:sz="0" w:space="0" w:color="auto"/>
        <w:left w:val="none" w:sz="0" w:space="0" w:color="auto"/>
        <w:bottom w:val="none" w:sz="0" w:space="0" w:color="auto"/>
        <w:right w:val="none" w:sz="0" w:space="0" w:color="auto"/>
      </w:divBdr>
    </w:div>
    <w:div w:id="577717237">
      <w:marLeft w:val="0"/>
      <w:marRight w:val="0"/>
      <w:marTop w:val="0"/>
      <w:marBottom w:val="0"/>
      <w:divBdr>
        <w:top w:val="none" w:sz="0" w:space="0" w:color="auto"/>
        <w:left w:val="none" w:sz="0" w:space="0" w:color="auto"/>
        <w:bottom w:val="none" w:sz="0" w:space="0" w:color="auto"/>
        <w:right w:val="none" w:sz="0" w:space="0" w:color="auto"/>
      </w:divBdr>
    </w:div>
    <w:div w:id="577717239">
      <w:marLeft w:val="0"/>
      <w:marRight w:val="0"/>
      <w:marTop w:val="0"/>
      <w:marBottom w:val="0"/>
      <w:divBdr>
        <w:top w:val="none" w:sz="0" w:space="0" w:color="auto"/>
        <w:left w:val="none" w:sz="0" w:space="0" w:color="auto"/>
        <w:bottom w:val="none" w:sz="0" w:space="0" w:color="auto"/>
        <w:right w:val="none" w:sz="0" w:space="0" w:color="auto"/>
      </w:divBdr>
    </w:div>
    <w:div w:id="577717244">
      <w:marLeft w:val="0"/>
      <w:marRight w:val="0"/>
      <w:marTop w:val="0"/>
      <w:marBottom w:val="0"/>
      <w:divBdr>
        <w:top w:val="none" w:sz="0" w:space="0" w:color="auto"/>
        <w:left w:val="none" w:sz="0" w:space="0" w:color="auto"/>
        <w:bottom w:val="none" w:sz="0" w:space="0" w:color="auto"/>
        <w:right w:val="none" w:sz="0" w:space="0" w:color="auto"/>
      </w:divBdr>
    </w:div>
    <w:div w:id="577717246">
      <w:marLeft w:val="0"/>
      <w:marRight w:val="0"/>
      <w:marTop w:val="0"/>
      <w:marBottom w:val="0"/>
      <w:divBdr>
        <w:top w:val="none" w:sz="0" w:space="0" w:color="auto"/>
        <w:left w:val="none" w:sz="0" w:space="0" w:color="auto"/>
        <w:bottom w:val="none" w:sz="0" w:space="0" w:color="auto"/>
        <w:right w:val="none" w:sz="0" w:space="0" w:color="auto"/>
      </w:divBdr>
      <w:divsChild>
        <w:div w:id="577714979">
          <w:marLeft w:val="0"/>
          <w:marRight w:val="0"/>
          <w:marTop w:val="0"/>
          <w:marBottom w:val="0"/>
          <w:divBdr>
            <w:top w:val="none" w:sz="0" w:space="0" w:color="auto"/>
            <w:left w:val="none" w:sz="0" w:space="0" w:color="auto"/>
            <w:bottom w:val="none" w:sz="0" w:space="0" w:color="auto"/>
            <w:right w:val="none" w:sz="0" w:space="0" w:color="auto"/>
          </w:divBdr>
          <w:divsChild>
            <w:div w:id="577715977">
              <w:marLeft w:val="0"/>
              <w:marRight w:val="0"/>
              <w:marTop w:val="0"/>
              <w:marBottom w:val="0"/>
              <w:divBdr>
                <w:top w:val="none" w:sz="0" w:space="0" w:color="auto"/>
                <w:left w:val="none" w:sz="0" w:space="0" w:color="auto"/>
                <w:bottom w:val="none" w:sz="0" w:space="0" w:color="auto"/>
                <w:right w:val="none" w:sz="0" w:space="0" w:color="auto"/>
              </w:divBdr>
              <w:divsChild>
                <w:div w:id="577717236">
                  <w:marLeft w:val="0"/>
                  <w:marRight w:val="0"/>
                  <w:marTop w:val="0"/>
                  <w:marBottom w:val="0"/>
                  <w:divBdr>
                    <w:top w:val="none" w:sz="0" w:space="0" w:color="auto"/>
                    <w:left w:val="none" w:sz="0" w:space="0" w:color="auto"/>
                    <w:bottom w:val="none" w:sz="0" w:space="0" w:color="auto"/>
                    <w:right w:val="none" w:sz="0" w:space="0" w:color="auto"/>
                  </w:divBdr>
                  <w:divsChild>
                    <w:div w:id="577716384">
                      <w:marLeft w:val="0"/>
                      <w:marRight w:val="0"/>
                      <w:marTop w:val="0"/>
                      <w:marBottom w:val="0"/>
                      <w:divBdr>
                        <w:top w:val="none" w:sz="0" w:space="0" w:color="auto"/>
                        <w:left w:val="none" w:sz="0" w:space="0" w:color="auto"/>
                        <w:bottom w:val="none" w:sz="0" w:space="0" w:color="auto"/>
                        <w:right w:val="none" w:sz="0" w:space="0" w:color="auto"/>
                      </w:divBdr>
                      <w:divsChild>
                        <w:div w:id="577714947">
                          <w:marLeft w:val="0"/>
                          <w:marRight w:val="0"/>
                          <w:marTop w:val="0"/>
                          <w:marBottom w:val="0"/>
                          <w:divBdr>
                            <w:top w:val="none" w:sz="0" w:space="0" w:color="auto"/>
                            <w:left w:val="none" w:sz="0" w:space="0" w:color="auto"/>
                            <w:bottom w:val="none" w:sz="0" w:space="0" w:color="auto"/>
                            <w:right w:val="none" w:sz="0" w:space="0" w:color="auto"/>
                          </w:divBdr>
                          <w:divsChild>
                            <w:div w:id="577715064">
                              <w:marLeft w:val="0"/>
                              <w:marRight w:val="0"/>
                              <w:marTop w:val="0"/>
                              <w:marBottom w:val="0"/>
                              <w:divBdr>
                                <w:top w:val="none" w:sz="0" w:space="0" w:color="auto"/>
                                <w:left w:val="none" w:sz="0" w:space="0" w:color="auto"/>
                                <w:bottom w:val="none" w:sz="0" w:space="0" w:color="auto"/>
                                <w:right w:val="none" w:sz="0" w:space="0" w:color="auto"/>
                              </w:divBdr>
                              <w:divsChild>
                                <w:div w:id="577715810">
                                  <w:marLeft w:val="0"/>
                                  <w:marRight w:val="0"/>
                                  <w:marTop w:val="0"/>
                                  <w:marBottom w:val="0"/>
                                  <w:divBdr>
                                    <w:top w:val="none" w:sz="0" w:space="0" w:color="auto"/>
                                    <w:left w:val="none" w:sz="0" w:space="0" w:color="auto"/>
                                    <w:bottom w:val="none" w:sz="0" w:space="0" w:color="auto"/>
                                    <w:right w:val="none" w:sz="0" w:space="0" w:color="auto"/>
                                  </w:divBdr>
                                  <w:divsChild>
                                    <w:div w:id="57771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7717249">
      <w:marLeft w:val="0"/>
      <w:marRight w:val="0"/>
      <w:marTop w:val="0"/>
      <w:marBottom w:val="0"/>
      <w:divBdr>
        <w:top w:val="none" w:sz="0" w:space="0" w:color="auto"/>
        <w:left w:val="none" w:sz="0" w:space="0" w:color="auto"/>
        <w:bottom w:val="none" w:sz="0" w:space="0" w:color="auto"/>
        <w:right w:val="none" w:sz="0" w:space="0" w:color="auto"/>
      </w:divBdr>
      <w:divsChild>
        <w:div w:id="577715349">
          <w:marLeft w:val="0"/>
          <w:marRight w:val="0"/>
          <w:marTop w:val="0"/>
          <w:marBottom w:val="0"/>
          <w:divBdr>
            <w:top w:val="none" w:sz="0" w:space="0" w:color="auto"/>
            <w:left w:val="none" w:sz="0" w:space="0" w:color="auto"/>
            <w:bottom w:val="none" w:sz="0" w:space="0" w:color="auto"/>
            <w:right w:val="none" w:sz="0" w:space="0" w:color="auto"/>
          </w:divBdr>
        </w:div>
        <w:div w:id="577716721">
          <w:marLeft w:val="0"/>
          <w:marRight w:val="0"/>
          <w:marTop w:val="0"/>
          <w:marBottom w:val="0"/>
          <w:divBdr>
            <w:top w:val="single" w:sz="4" w:space="1" w:color="000000"/>
            <w:left w:val="single" w:sz="4" w:space="4" w:color="000000"/>
            <w:bottom w:val="single" w:sz="4" w:space="1" w:color="000000"/>
            <w:right w:val="single" w:sz="4" w:space="4" w:color="000000"/>
          </w:divBdr>
        </w:div>
        <w:div w:id="577717214">
          <w:marLeft w:val="0"/>
          <w:marRight w:val="0"/>
          <w:marTop w:val="0"/>
          <w:marBottom w:val="0"/>
          <w:divBdr>
            <w:top w:val="single" w:sz="4" w:space="1" w:color="000000"/>
            <w:left w:val="single" w:sz="4" w:space="4" w:color="000000"/>
            <w:bottom w:val="single" w:sz="4" w:space="1" w:color="000000"/>
            <w:right w:val="single" w:sz="4" w:space="4" w:color="000000"/>
          </w:divBdr>
        </w:div>
        <w:div w:id="577717393">
          <w:marLeft w:val="0"/>
          <w:marRight w:val="0"/>
          <w:marTop w:val="0"/>
          <w:marBottom w:val="0"/>
          <w:divBdr>
            <w:top w:val="none" w:sz="0" w:space="0" w:color="auto"/>
            <w:left w:val="none" w:sz="0" w:space="0" w:color="auto"/>
            <w:bottom w:val="none" w:sz="0" w:space="0" w:color="auto"/>
            <w:right w:val="none" w:sz="0" w:space="0" w:color="auto"/>
          </w:divBdr>
        </w:div>
        <w:div w:id="577717418">
          <w:marLeft w:val="0"/>
          <w:marRight w:val="0"/>
          <w:marTop w:val="0"/>
          <w:marBottom w:val="0"/>
          <w:divBdr>
            <w:top w:val="none" w:sz="0" w:space="0" w:color="auto"/>
            <w:left w:val="none" w:sz="0" w:space="0" w:color="auto"/>
            <w:bottom w:val="none" w:sz="0" w:space="0" w:color="auto"/>
            <w:right w:val="none" w:sz="0" w:space="0" w:color="auto"/>
          </w:divBdr>
          <w:divsChild>
            <w:div w:id="5777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251">
      <w:marLeft w:val="0"/>
      <w:marRight w:val="0"/>
      <w:marTop w:val="0"/>
      <w:marBottom w:val="0"/>
      <w:divBdr>
        <w:top w:val="none" w:sz="0" w:space="0" w:color="auto"/>
        <w:left w:val="none" w:sz="0" w:space="0" w:color="auto"/>
        <w:bottom w:val="none" w:sz="0" w:space="0" w:color="auto"/>
        <w:right w:val="none" w:sz="0" w:space="0" w:color="auto"/>
      </w:divBdr>
    </w:div>
    <w:div w:id="577717253">
      <w:marLeft w:val="0"/>
      <w:marRight w:val="0"/>
      <w:marTop w:val="0"/>
      <w:marBottom w:val="0"/>
      <w:divBdr>
        <w:top w:val="none" w:sz="0" w:space="0" w:color="auto"/>
        <w:left w:val="none" w:sz="0" w:space="0" w:color="auto"/>
        <w:bottom w:val="none" w:sz="0" w:space="0" w:color="auto"/>
        <w:right w:val="none" w:sz="0" w:space="0" w:color="auto"/>
      </w:divBdr>
    </w:div>
    <w:div w:id="577717254">
      <w:marLeft w:val="0"/>
      <w:marRight w:val="0"/>
      <w:marTop w:val="0"/>
      <w:marBottom w:val="0"/>
      <w:divBdr>
        <w:top w:val="none" w:sz="0" w:space="0" w:color="auto"/>
        <w:left w:val="none" w:sz="0" w:space="0" w:color="auto"/>
        <w:bottom w:val="none" w:sz="0" w:space="0" w:color="auto"/>
        <w:right w:val="none" w:sz="0" w:space="0" w:color="auto"/>
      </w:divBdr>
    </w:div>
    <w:div w:id="577717255">
      <w:marLeft w:val="0"/>
      <w:marRight w:val="0"/>
      <w:marTop w:val="0"/>
      <w:marBottom w:val="0"/>
      <w:divBdr>
        <w:top w:val="none" w:sz="0" w:space="0" w:color="auto"/>
        <w:left w:val="none" w:sz="0" w:space="0" w:color="auto"/>
        <w:bottom w:val="none" w:sz="0" w:space="0" w:color="auto"/>
        <w:right w:val="none" w:sz="0" w:space="0" w:color="auto"/>
      </w:divBdr>
      <w:divsChild>
        <w:div w:id="577716062">
          <w:marLeft w:val="0"/>
          <w:marRight w:val="0"/>
          <w:marTop w:val="0"/>
          <w:marBottom w:val="0"/>
          <w:divBdr>
            <w:top w:val="none" w:sz="0" w:space="0" w:color="auto"/>
            <w:left w:val="none" w:sz="0" w:space="0" w:color="auto"/>
            <w:bottom w:val="none" w:sz="0" w:space="0" w:color="auto"/>
            <w:right w:val="none" w:sz="0" w:space="0" w:color="auto"/>
          </w:divBdr>
        </w:div>
        <w:div w:id="577717457">
          <w:marLeft w:val="0"/>
          <w:marRight w:val="0"/>
          <w:marTop w:val="0"/>
          <w:marBottom w:val="0"/>
          <w:divBdr>
            <w:top w:val="none" w:sz="0" w:space="0" w:color="auto"/>
            <w:left w:val="none" w:sz="0" w:space="0" w:color="auto"/>
            <w:bottom w:val="none" w:sz="0" w:space="0" w:color="auto"/>
            <w:right w:val="none" w:sz="0" w:space="0" w:color="auto"/>
          </w:divBdr>
        </w:div>
      </w:divsChild>
    </w:div>
    <w:div w:id="577717258">
      <w:marLeft w:val="0"/>
      <w:marRight w:val="0"/>
      <w:marTop w:val="0"/>
      <w:marBottom w:val="0"/>
      <w:divBdr>
        <w:top w:val="none" w:sz="0" w:space="0" w:color="auto"/>
        <w:left w:val="none" w:sz="0" w:space="0" w:color="auto"/>
        <w:bottom w:val="none" w:sz="0" w:space="0" w:color="auto"/>
        <w:right w:val="none" w:sz="0" w:space="0" w:color="auto"/>
      </w:divBdr>
    </w:div>
    <w:div w:id="577717259">
      <w:marLeft w:val="0"/>
      <w:marRight w:val="0"/>
      <w:marTop w:val="0"/>
      <w:marBottom w:val="0"/>
      <w:divBdr>
        <w:top w:val="none" w:sz="0" w:space="0" w:color="auto"/>
        <w:left w:val="none" w:sz="0" w:space="0" w:color="auto"/>
        <w:bottom w:val="none" w:sz="0" w:space="0" w:color="auto"/>
        <w:right w:val="none" w:sz="0" w:space="0" w:color="auto"/>
      </w:divBdr>
    </w:div>
    <w:div w:id="577717261">
      <w:marLeft w:val="0"/>
      <w:marRight w:val="0"/>
      <w:marTop w:val="0"/>
      <w:marBottom w:val="0"/>
      <w:divBdr>
        <w:top w:val="none" w:sz="0" w:space="0" w:color="auto"/>
        <w:left w:val="none" w:sz="0" w:space="0" w:color="auto"/>
        <w:bottom w:val="none" w:sz="0" w:space="0" w:color="auto"/>
        <w:right w:val="none" w:sz="0" w:space="0" w:color="auto"/>
      </w:divBdr>
      <w:divsChild>
        <w:div w:id="577717260">
          <w:marLeft w:val="0"/>
          <w:marRight w:val="0"/>
          <w:marTop w:val="0"/>
          <w:marBottom w:val="0"/>
          <w:divBdr>
            <w:top w:val="none" w:sz="0" w:space="0" w:color="auto"/>
            <w:left w:val="none" w:sz="0" w:space="0" w:color="auto"/>
            <w:bottom w:val="none" w:sz="0" w:space="0" w:color="auto"/>
            <w:right w:val="none" w:sz="0" w:space="0" w:color="auto"/>
          </w:divBdr>
          <w:divsChild>
            <w:div w:id="577715730">
              <w:marLeft w:val="0"/>
              <w:marRight w:val="0"/>
              <w:marTop w:val="0"/>
              <w:marBottom w:val="0"/>
              <w:divBdr>
                <w:top w:val="none" w:sz="0" w:space="0" w:color="auto"/>
                <w:left w:val="none" w:sz="0" w:space="0" w:color="auto"/>
                <w:bottom w:val="none" w:sz="0" w:space="0" w:color="auto"/>
                <w:right w:val="none" w:sz="0" w:space="0" w:color="auto"/>
              </w:divBdr>
              <w:divsChild>
                <w:div w:id="577714907">
                  <w:marLeft w:val="0"/>
                  <w:marRight w:val="0"/>
                  <w:marTop w:val="0"/>
                  <w:marBottom w:val="0"/>
                  <w:divBdr>
                    <w:top w:val="none" w:sz="0" w:space="0" w:color="auto"/>
                    <w:left w:val="none" w:sz="0" w:space="0" w:color="auto"/>
                    <w:bottom w:val="none" w:sz="0" w:space="0" w:color="auto"/>
                    <w:right w:val="none" w:sz="0" w:space="0" w:color="auto"/>
                  </w:divBdr>
                  <w:divsChild>
                    <w:div w:id="577716446">
                      <w:marLeft w:val="0"/>
                      <w:marRight w:val="0"/>
                      <w:marTop w:val="0"/>
                      <w:marBottom w:val="0"/>
                      <w:divBdr>
                        <w:top w:val="none" w:sz="0" w:space="0" w:color="auto"/>
                        <w:left w:val="none" w:sz="0" w:space="0" w:color="auto"/>
                        <w:bottom w:val="none" w:sz="0" w:space="0" w:color="auto"/>
                        <w:right w:val="none" w:sz="0" w:space="0" w:color="auto"/>
                      </w:divBdr>
                      <w:divsChild>
                        <w:div w:id="577716768">
                          <w:marLeft w:val="0"/>
                          <w:marRight w:val="0"/>
                          <w:marTop w:val="0"/>
                          <w:marBottom w:val="0"/>
                          <w:divBdr>
                            <w:top w:val="none" w:sz="0" w:space="0" w:color="auto"/>
                            <w:left w:val="none" w:sz="0" w:space="0" w:color="auto"/>
                            <w:bottom w:val="none" w:sz="0" w:space="0" w:color="auto"/>
                            <w:right w:val="none" w:sz="0" w:space="0" w:color="auto"/>
                          </w:divBdr>
                          <w:divsChild>
                            <w:div w:id="57771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7645">
          <w:marLeft w:val="0"/>
          <w:marRight w:val="0"/>
          <w:marTop w:val="0"/>
          <w:marBottom w:val="0"/>
          <w:divBdr>
            <w:top w:val="none" w:sz="0" w:space="0" w:color="auto"/>
            <w:left w:val="none" w:sz="0" w:space="0" w:color="auto"/>
            <w:bottom w:val="none" w:sz="0" w:space="0" w:color="auto"/>
            <w:right w:val="none" w:sz="0" w:space="0" w:color="auto"/>
          </w:divBdr>
          <w:divsChild>
            <w:div w:id="57771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262">
      <w:marLeft w:val="0"/>
      <w:marRight w:val="0"/>
      <w:marTop w:val="0"/>
      <w:marBottom w:val="0"/>
      <w:divBdr>
        <w:top w:val="none" w:sz="0" w:space="0" w:color="auto"/>
        <w:left w:val="none" w:sz="0" w:space="0" w:color="auto"/>
        <w:bottom w:val="none" w:sz="0" w:space="0" w:color="auto"/>
        <w:right w:val="none" w:sz="0" w:space="0" w:color="auto"/>
      </w:divBdr>
    </w:div>
    <w:div w:id="577717263">
      <w:marLeft w:val="0"/>
      <w:marRight w:val="0"/>
      <w:marTop w:val="0"/>
      <w:marBottom w:val="0"/>
      <w:divBdr>
        <w:top w:val="none" w:sz="0" w:space="0" w:color="auto"/>
        <w:left w:val="none" w:sz="0" w:space="0" w:color="auto"/>
        <w:bottom w:val="none" w:sz="0" w:space="0" w:color="auto"/>
        <w:right w:val="none" w:sz="0" w:space="0" w:color="auto"/>
      </w:divBdr>
    </w:div>
    <w:div w:id="577717264">
      <w:marLeft w:val="0"/>
      <w:marRight w:val="0"/>
      <w:marTop w:val="0"/>
      <w:marBottom w:val="0"/>
      <w:divBdr>
        <w:top w:val="none" w:sz="0" w:space="0" w:color="auto"/>
        <w:left w:val="none" w:sz="0" w:space="0" w:color="auto"/>
        <w:bottom w:val="none" w:sz="0" w:space="0" w:color="auto"/>
        <w:right w:val="none" w:sz="0" w:space="0" w:color="auto"/>
      </w:divBdr>
    </w:div>
    <w:div w:id="577717271">
      <w:marLeft w:val="0"/>
      <w:marRight w:val="0"/>
      <w:marTop w:val="0"/>
      <w:marBottom w:val="0"/>
      <w:divBdr>
        <w:top w:val="none" w:sz="0" w:space="0" w:color="auto"/>
        <w:left w:val="none" w:sz="0" w:space="0" w:color="auto"/>
        <w:bottom w:val="none" w:sz="0" w:space="0" w:color="auto"/>
        <w:right w:val="none" w:sz="0" w:space="0" w:color="auto"/>
      </w:divBdr>
    </w:div>
    <w:div w:id="577717272">
      <w:marLeft w:val="0"/>
      <w:marRight w:val="0"/>
      <w:marTop w:val="0"/>
      <w:marBottom w:val="0"/>
      <w:divBdr>
        <w:top w:val="none" w:sz="0" w:space="0" w:color="auto"/>
        <w:left w:val="none" w:sz="0" w:space="0" w:color="auto"/>
        <w:bottom w:val="none" w:sz="0" w:space="0" w:color="auto"/>
        <w:right w:val="none" w:sz="0" w:space="0" w:color="auto"/>
      </w:divBdr>
    </w:div>
    <w:div w:id="577717279">
      <w:marLeft w:val="0"/>
      <w:marRight w:val="0"/>
      <w:marTop w:val="0"/>
      <w:marBottom w:val="0"/>
      <w:divBdr>
        <w:top w:val="none" w:sz="0" w:space="0" w:color="auto"/>
        <w:left w:val="none" w:sz="0" w:space="0" w:color="auto"/>
        <w:bottom w:val="none" w:sz="0" w:space="0" w:color="auto"/>
        <w:right w:val="none" w:sz="0" w:space="0" w:color="auto"/>
      </w:divBdr>
    </w:div>
    <w:div w:id="577717280">
      <w:marLeft w:val="0"/>
      <w:marRight w:val="0"/>
      <w:marTop w:val="0"/>
      <w:marBottom w:val="0"/>
      <w:divBdr>
        <w:top w:val="none" w:sz="0" w:space="0" w:color="auto"/>
        <w:left w:val="none" w:sz="0" w:space="0" w:color="auto"/>
        <w:bottom w:val="none" w:sz="0" w:space="0" w:color="auto"/>
        <w:right w:val="none" w:sz="0" w:space="0" w:color="auto"/>
      </w:divBdr>
    </w:div>
    <w:div w:id="577717281">
      <w:marLeft w:val="0"/>
      <w:marRight w:val="0"/>
      <w:marTop w:val="0"/>
      <w:marBottom w:val="0"/>
      <w:divBdr>
        <w:top w:val="none" w:sz="0" w:space="0" w:color="auto"/>
        <w:left w:val="none" w:sz="0" w:space="0" w:color="auto"/>
        <w:bottom w:val="none" w:sz="0" w:space="0" w:color="auto"/>
        <w:right w:val="none" w:sz="0" w:space="0" w:color="auto"/>
      </w:divBdr>
    </w:div>
    <w:div w:id="577717282">
      <w:marLeft w:val="0"/>
      <w:marRight w:val="0"/>
      <w:marTop w:val="0"/>
      <w:marBottom w:val="0"/>
      <w:divBdr>
        <w:top w:val="none" w:sz="0" w:space="0" w:color="auto"/>
        <w:left w:val="none" w:sz="0" w:space="0" w:color="auto"/>
        <w:bottom w:val="none" w:sz="0" w:space="0" w:color="auto"/>
        <w:right w:val="none" w:sz="0" w:space="0" w:color="auto"/>
      </w:divBdr>
      <w:divsChild>
        <w:div w:id="577715513">
          <w:marLeft w:val="0"/>
          <w:marRight w:val="0"/>
          <w:marTop w:val="0"/>
          <w:marBottom w:val="0"/>
          <w:divBdr>
            <w:top w:val="none" w:sz="0" w:space="0" w:color="auto"/>
            <w:left w:val="none" w:sz="0" w:space="0" w:color="auto"/>
            <w:bottom w:val="none" w:sz="0" w:space="0" w:color="auto"/>
            <w:right w:val="none" w:sz="0" w:space="0" w:color="auto"/>
          </w:divBdr>
        </w:div>
      </w:divsChild>
    </w:div>
    <w:div w:id="577717283">
      <w:marLeft w:val="0"/>
      <w:marRight w:val="0"/>
      <w:marTop w:val="0"/>
      <w:marBottom w:val="0"/>
      <w:divBdr>
        <w:top w:val="none" w:sz="0" w:space="0" w:color="auto"/>
        <w:left w:val="none" w:sz="0" w:space="0" w:color="auto"/>
        <w:bottom w:val="none" w:sz="0" w:space="0" w:color="auto"/>
        <w:right w:val="none" w:sz="0" w:space="0" w:color="auto"/>
      </w:divBdr>
    </w:div>
    <w:div w:id="577717285">
      <w:marLeft w:val="0"/>
      <w:marRight w:val="0"/>
      <w:marTop w:val="0"/>
      <w:marBottom w:val="0"/>
      <w:divBdr>
        <w:top w:val="none" w:sz="0" w:space="0" w:color="auto"/>
        <w:left w:val="none" w:sz="0" w:space="0" w:color="auto"/>
        <w:bottom w:val="none" w:sz="0" w:space="0" w:color="auto"/>
        <w:right w:val="none" w:sz="0" w:space="0" w:color="auto"/>
      </w:divBdr>
    </w:div>
    <w:div w:id="577717288">
      <w:marLeft w:val="0"/>
      <w:marRight w:val="0"/>
      <w:marTop w:val="0"/>
      <w:marBottom w:val="0"/>
      <w:divBdr>
        <w:top w:val="none" w:sz="0" w:space="0" w:color="auto"/>
        <w:left w:val="none" w:sz="0" w:space="0" w:color="auto"/>
        <w:bottom w:val="none" w:sz="0" w:space="0" w:color="auto"/>
        <w:right w:val="none" w:sz="0" w:space="0" w:color="auto"/>
      </w:divBdr>
    </w:div>
    <w:div w:id="577717289">
      <w:marLeft w:val="0"/>
      <w:marRight w:val="0"/>
      <w:marTop w:val="0"/>
      <w:marBottom w:val="0"/>
      <w:divBdr>
        <w:top w:val="none" w:sz="0" w:space="0" w:color="auto"/>
        <w:left w:val="none" w:sz="0" w:space="0" w:color="auto"/>
        <w:bottom w:val="none" w:sz="0" w:space="0" w:color="auto"/>
        <w:right w:val="none" w:sz="0" w:space="0" w:color="auto"/>
      </w:divBdr>
    </w:div>
    <w:div w:id="577717293">
      <w:marLeft w:val="0"/>
      <w:marRight w:val="0"/>
      <w:marTop w:val="0"/>
      <w:marBottom w:val="0"/>
      <w:divBdr>
        <w:top w:val="none" w:sz="0" w:space="0" w:color="auto"/>
        <w:left w:val="none" w:sz="0" w:space="0" w:color="auto"/>
        <w:bottom w:val="none" w:sz="0" w:space="0" w:color="auto"/>
        <w:right w:val="none" w:sz="0" w:space="0" w:color="auto"/>
      </w:divBdr>
    </w:div>
    <w:div w:id="577717295">
      <w:marLeft w:val="0"/>
      <w:marRight w:val="0"/>
      <w:marTop w:val="0"/>
      <w:marBottom w:val="0"/>
      <w:divBdr>
        <w:top w:val="none" w:sz="0" w:space="0" w:color="auto"/>
        <w:left w:val="none" w:sz="0" w:space="0" w:color="auto"/>
        <w:bottom w:val="none" w:sz="0" w:space="0" w:color="auto"/>
        <w:right w:val="none" w:sz="0" w:space="0" w:color="auto"/>
      </w:divBdr>
      <w:divsChild>
        <w:div w:id="577714823">
          <w:marLeft w:val="0"/>
          <w:marRight w:val="0"/>
          <w:marTop w:val="0"/>
          <w:marBottom w:val="0"/>
          <w:divBdr>
            <w:top w:val="none" w:sz="0" w:space="0" w:color="auto"/>
            <w:left w:val="none" w:sz="0" w:space="0" w:color="auto"/>
            <w:bottom w:val="none" w:sz="0" w:space="0" w:color="auto"/>
            <w:right w:val="none" w:sz="0" w:space="0" w:color="auto"/>
          </w:divBdr>
        </w:div>
        <w:div w:id="577714824">
          <w:marLeft w:val="0"/>
          <w:marRight w:val="0"/>
          <w:marTop w:val="0"/>
          <w:marBottom w:val="0"/>
          <w:divBdr>
            <w:top w:val="none" w:sz="0" w:space="0" w:color="auto"/>
            <w:left w:val="none" w:sz="0" w:space="0" w:color="auto"/>
            <w:bottom w:val="none" w:sz="0" w:space="0" w:color="auto"/>
            <w:right w:val="none" w:sz="0" w:space="0" w:color="auto"/>
          </w:divBdr>
        </w:div>
        <w:div w:id="577714834">
          <w:marLeft w:val="0"/>
          <w:marRight w:val="0"/>
          <w:marTop w:val="0"/>
          <w:marBottom w:val="0"/>
          <w:divBdr>
            <w:top w:val="none" w:sz="0" w:space="0" w:color="auto"/>
            <w:left w:val="none" w:sz="0" w:space="0" w:color="auto"/>
            <w:bottom w:val="none" w:sz="0" w:space="0" w:color="auto"/>
            <w:right w:val="none" w:sz="0" w:space="0" w:color="auto"/>
          </w:divBdr>
        </w:div>
        <w:div w:id="577714948">
          <w:marLeft w:val="0"/>
          <w:marRight w:val="0"/>
          <w:marTop w:val="0"/>
          <w:marBottom w:val="0"/>
          <w:divBdr>
            <w:top w:val="none" w:sz="0" w:space="0" w:color="auto"/>
            <w:left w:val="none" w:sz="0" w:space="0" w:color="auto"/>
            <w:bottom w:val="none" w:sz="0" w:space="0" w:color="auto"/>
            <w:right w:val="none" w:sz="0" w:space="0" w:color="auto"/>
          </w:divBdr>
        </w:div>
        <w:div w:id="577715016">
          <w:marLeft w:val="0"/>
          <w:marRight w:val="0"/>
          <w:marTop w:val="0"/>
          <w:marBottom w:val="0"/>
          <w:divBdr>
            <w:top w:val="none" w:sz="0" w:space="0" w:color="auto"/>
            <w:left w:val="none" w:sz="0" w:space="0" w:color="auto"/>
            <w:bottom w:val="none" w:sz="0" w:space="0" w:color="auto"/>
            <w:right w:val="none" w:sz="0" w:space="0" w:color="auto"/>
          </w:divBdr>
        </w:div>
        <w:div w:id="577715056">
          <w:marLeft w:val="0"/>
          <w:marRight w:val="0"/>
          <w:marTop w:val="0"/>
          <w:marBottom w:val="0"/>
          <w:divBdr>
            <w:top w:val="none" w:sz="0" w:space="0" w:color="auto"/>
            <w:left w:val="none" w:sz="0" w:space="0" w:color="auto"/>
            <w:bottom w:val="none" w:sz="0" w:space="0" w:color="auto"/>
            <w:right w:val="none" w:sz="0" w:space="0" w:color="auto"/>
          </w:divBdr>
        </w:div>
        <w:div w:id="577715191">
          <w:marLeft w:val="0"/>
          <w:marRight w:val="0"/>
          <w:marTop w:val="0"/>
          <w:marBottom w:val="0"/>
          <w:divBdr>
            <w:top w:val="none" w:sz="0" w:space="0" w:color="auto"/>
            <w:left w:val="none" w:sz="0" w:space="0" w:color="auto"/>
            <w:bottom w:val="none" w:sz="0" w:space="0" w:color="auto"/>
            <w:right w:val="none" w:sz="0" w:space="0" w:color="auto"/>
          </w:divBdr>
          <w:divsChild>
            <w:div w:id="577714775">
              <w:marLeft w:val="0"/>
              <w:marRight w:val="0"/>
              <w:marTop w:val="0"/>
              <w:marBottom w:val="0"/>
              <w:divBdr>
                <w:top w:val="none" w:sz="0" w:space="0" w:color="auto"/>
                <w:left w:val="none" w:sz="0" w:space="0" w:color="auto"/>
                <w:bottom w:val="none" w:sz="0" w:space="0" w:color="auto"/>
                <w:right w:val="none" w:sz="0" w:space="0" w:color="auto"/>
              </w:divBdr>
              <w:divsChild>
                <w:div w:id="57771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326">
          <w:marLeft w:val="0"/>
          <w:marRight w:val="0"/>
          <w:marTop w:val="0"/>
          <w:marBottom w:val="0"/>
          <w:divBdr>
            <w:top w:val="none" w:sz="0" w:space="0" w:color="auto"/>
            <w:left w:val="none" w:sz="0" w:space="0" w:color="auto"/>
            <w:bottom w:val="none" w:sz="0" w:space="0" w:color="auto"/>
            <w:right w:val="none" w:sz="0" w:space="0" w:color="auto"/>
          </w:divBdr>
        </w:div>
        <w:div w:id="577715345">
          <w:marLeft w:val="0"/>
          <w:marRight w:val="0"/>
          <w:marTop w:val="0"/>
          <w:marBottom w:val="0"/>
          <w:divBdr>
            <w:top w:val="none" w:sz="0" w:space="0" w:color="auto"/>
            <w:left w:val="none" w:sz="0" w:space="0" w:color="auto"/>
            <w:bottom w:val="none" w:sz="0" w:space="0" w:color="auto"/>
            <w:right w:val="none" w:sz="0" w:space="0" w:color="auto"/>
          </w:divBdr>
        </w:div>
        <w:div w:id="577715398">
          <w:marLeft w:val="0"/>
          <w:marRight w:val="0"/>
          <w:marTop w:val="0"/>
          <w:marBottom w:val="0"/>
          <w:divBdr>
            <w:top w:val="none" w:sz="0" w:space="0" w:color="auto"/>
            <w:left w:val="none" w:sz="0" w:space="0" w:color="auto"/>
            <w:bottom w:val="none" w:sz="0" w:space="0" w:color="auto"/>
            <w:right w:val="none" w:sz="0" w:space="0" w:color="auto"/>
          </w:divBdr>
        </w:div>
        <w:div w:id="577715411">
          <w:marLeft w:val="0"/>
          <w:marRight w:val="0"/>
          <w:marTop w:val="0"/>
          <w:marBottom w:val="0"/>
          <w:divBdr>
            <w:top w:val="none" w:sz="0" w:space="0" w:color="auto"/>
            <w:left w:val="none" w:sz="0" w:space="0" w:color="auto"/>
            <w:bottom w:val="none" w:sz="0" w:space="0" w:color="auto"/>
            <w:right w:val="none" w:sz="0" w:space="0" w:color="auto"/>
          </w:divBdr>
        </w:div>
        <w:div w:id="577715413">
          <w:marLeft w:val="0"/>
          <w:marRight w:val="0"/>
          <w:marTop w:val="0"/>
          <w:marBottom w:val="0"/>
          <w:divBdr>
            <w:top w:val="none" w:sz="0" w:space="0" w:color="auto"/>
            <w:left w:val="none" w:sz="0" w:space="0" w:color="auto"/>
            <w:bottom w:val="none" w:sz="0" w:space="0" w:color="auto"/>
            <w:right w:val="none" w:sz="0" w:space="0" w:color="auto"/>
          </w:divBdr>
        </w:div>
        <w:div w:id="577715435">
          <w:marLeft w:val="0"/>
          <w:marRight w:val="0"/>
          <w:marTop w:val="0"/>
          <w:marBottom w:val="0"/>
          <w:divBdr>
            <w:top w:val="none" w:sz="0" w:space="0" w:color="auto"/>
            <w:left w:val="none" w:sz="0" w:space="0" w:color="auto"/>
            <w:bottom w:val="none" w:sz="0" w:space="0" w:color="auto"/>
            <w:right w:val="none" w:sz="0" w:space="0" w:color="auto"/>
          </w:divBdr>
        </w:div>
        <w:div w:id="577715437">
          <w:marLeft w:val="0"/>
          <w:marRight w:val="0"/>
          <w:marTop w:val="0"/>
          <w:marBottom w:val="0"/>
          <w:divBdr>
            <w:top w:val="none" w:sz="0" w:space="0" w:color="auto"/>
            <w:left w:val="none" w:sz="0" w:space="0" w:color="auto"/>
            <w:bottom w:val="none" w:sz="0" w:space="0" w:color="auto"/>
            <w:right w:val="none" w:sz="0" w:space="0" w:color="auto"/>
          </w:divBdr>
        </w:div>
        <w:div w:id="577715916">
          <w:marLeft w:val="0"/>
          <w:marRight w:val="0"/>
          <w:marTop w:val="0"/>
          <w:marBottom w:val="0"/>
          <w:divBdr>
            <w:top w:val="none" w:sz="0" w:space="0" w:color="auto"/>
            <w:left w:val="none" w:sz="0" w:space="0" w:color="auto"/>
            <w:bottom w:val="none" w:sz="0" w:space="0" w:color="auto"/>
            <w:right w:val="none" w:sz="0" w:space="0" w:color="auto"/>
          </w:divBdr>
        </w:div>
        <w:div w:id="577716300">
          <w:marLeft w:val="0"/>
          <w:marRight w:val="0"/>
          <w:marTop w:val="0"/>
          <w:marBottom w:val="0"/>
          <w:divBdr>
            <w:top w:val="none" w:sz="0" w:space="0" w:color="auto"/>
            <w:left w:val="none" w:sz="0" w:space="0" w:color="auto"/>
            <w:bottom w:val="none" w:sz="0" w:space="0" w:color="auto"/>
            <w:right w:val="none" w:sz="0" w:space="0" w:color="auto"/>
          </w:divBdr>
        </w:div>
        <w:div w:id="577716391">
          <w:marLeft w:val="0"/>
          <w:marRight w:val="0"/>
          <w:marTop w:val="0"/>
          <w:marBottom w:val="0"/>
          <w:divBdr>
            <w:top w:val="none" w:sz="0" w:space="0" w:color="auto"/>
            <w:left w:val="none" w:sz="0" w:space="0" w:color="auto"/>
            <w:bottom w:val="none" w:sz="0" w:space="0" w:color="auto"/>
            <w:right w:val="none" w:sz="0" w:space="0" w:color="auto"/>
          </w:divBdr>
        </w:div>
        <w:div w:id="577716548">
          <w:marLeft w:val="0"/>
          <w:marRight w:val="0"/>
          <w:marTop w:val="0"/>
          <w:marBottom w:val="0"/>
          <w:divBdr>
            <w:top w:val="none" w:sz="0" w:space="0" w:color="auto"/>
            <w:left w:val="none" w:sz="0" w:space="0" w:color="auto"/>
            <w:bottom w:val="none" w:sz="0" w:space="0" w:color="auto"/>
            <w:right w:val="none" w:sz="0" w:space="0" w:color="auto"/>
          </w:divBdr>
        </w:div>
        <w:div w:id="577716566">
          <w:marLeft w:val="0"/>
          <w:marRight w:val="0"/>
          <w:marTop w:val="0"/>
          <w:marBottom w:val="0"/>
          <w:divBdr>
            <w:top w:val="none" w:sz="0" w:space="0" w:color="auto"/>
            <w:left w:val="none" w:sz="0" w:space="0" w:color="auto"/>
            <w:bottom w:val="none" w:sz="0" w:space="0" w:color="auto"/>
            <w:right w:val="none" w:sz="0" w:space="0" w:color="auto"/>
          </w:divBdr>
        </w:div>
        <w:div w:id="577716951">
          <w:marLeft w:val="0"/>
          <w:marRight w:val="0"/>
          <w:marTop w:val="0"/>
          <w:marBottom w:val="0"/>
          <w:divBdr>
            <w:top w:val="none" w:sz="0" w:space="0" w:color="auto"/>
            <w:left w:val="none" w:sz="0" w:space="0" w:color="auto"/>
            <w:bottom w:val="none" w:sz="0" w:space="0" w:color="auto"/>
            <w:right w:val="none" w:sz="0" w:space="0" w:color="auto"/>
          </w:divBdr>
        </w:div>
        <w:div w:id="577717082">
          <w:marLeft w:val="0"/>
          <w:marRight w:val="0"/>
          <w:marTop w:val="0"/>
          <w:marBottom w:val="0"/>
          <w:divBdr>
            <w:top w:val="none" w:sz="0" w:space="0" w:color="auto"/>
            <w:left w:val="none" w:sz="0" w:space="0" w:color="auto"/>
            <w:bottom w:val="none" w:sz="0" w:space="0" w:color="auto"/>
            <w:right w:val="none" w:sz="0" w:space="0" w:color="auto"/>
          </w:divBdr>
        </w:div>
        <w:div w:id="577717243">
          <w:marLeft w:val="0"/>
          <w:marRight w:val="0"/>
          <w:marTop w:val="0"/>
          <w:marBottom w:val="0"/>
          <w:divBdr>
            <w:top w:val="none" w:sz="0" w:space="0" w:color="auto"/>
            <w:left w:val="none" w:sz="0" w:space="0" w:color="auto"/>
            <w:bottom w:val="none" w:sz="0" w:space="0" w:color="auto"/>
            <w:right w:val="none" w:sz="0" w:space="0" w:color="auto"/>
          </w:divBdr>
        </w:div>
        <w:div w:id="577717532">
          <w:marLeft w:val="0"/>
          <w:marRight w:val="0"/>
          <w:marTop w:val="0"/>
          <w:marBottom w:val="0"/>
          <w:divBdr>
            <w:top w:val="none" w:sz="0" w:space="0" w:color="auto"/>
            <w:left w:val="none" w:sz="0" w:space="0" w:color="auto"/>
            <w:bottom w:val="none" w:sz="0" w:space="0" w:color="auto"/>
            <w:right w:val="none" w:sz="0" w:space="0" w:color="auto"/>
          </w:divBdr>
        </w:div>
        <w:div w:id="577717583">
          <w:marLeft w:val="0"/>
          <w:marRight w:val="0"/>
          <w:marTop w:val="0"/>
          <w:marBottom w:val="0"/>
          <w:divBdr>
            <w:top w:val="none" w:sz="0" w:space="0" w:color="auto"/>
            <w:left w:val="none" w:sz="0" w:space="0" w:color="auto"/>
            <w:bottom w:val="none" w:sz="0" w:space="0" w:color="auto"/>
            <w:right w:val="none" w:sz="0" w:space="0" w:color="auto"/>
          </w:divBdr>
        </w:div>
        <w:div w:id="577717622">
          <w:marLeft w:val="0"/>
          <w:marRight w:val="0"/>
          <w:marTop w:val="0"/>
          <w:marBottom w:val="0"/>
          <w:divBdr>
            <w:top w:val="none" w:sz="0" w:space="0" w:color="auto"/>
            <w:left w:val="none" w:sz="0" w:space="0" w:color="auto"/>
            <w:bottom w:val="none" w:sz="0" w:space="0" w:color="auto"/>
            <w:right w:val="none" w:sz="0" w:space="0" w:color="auto"/>
          </w:divBdr>
        </w:div>
        <w:div w:id="577717636">
          <w:marLeft w:val="0"/>
          <w:marRight w:val="0"/>
          <w:marTop w:val="0"/>
          <w:marBottom w:val="0"/>
          <w:divBdr>
            <w:top w:val="none" w:sz="0" w:space="0" w:color="auto"/>
            <w:left w:val="none" w:sz="0" w:space="0" w:color="auto"/>
            <w:bottom w:val="none" w:sz="0" w:space="0" w:color="auto"/>
            <w:right w:val="none" w:sz="0" w:space="0" w:color="auto"/>
          </w:divBdr>
        </w:div>
      </w:divsChild>
    </w:div>
    <w:div w:id="577717296">
      <w:marLeft w:val="0"/>
      <w:marRight w:val="0"/>
      <w:marTop w:val="0"/>
      <w:marBottom w:val="0"/>
      <w:divBdr>
        <w:top w:val="none" w:sz="0" w:space="0" w:color="auto"/>
        <w:left w:val="none" w:sz="0" w:space="0" w:color="auto"/>
        <w:bottom w:val="none" w:sz="0" w:space="0" w:color="auto"/>
        <w:right w:val="none" w:sz="0" w:space="0" w:color="auto"/>
      </w:divBdr>
    </w:div>
    <w:div w:id="577717297">
      <w:marLeft w:val="0"/>
      <w:marRight w:val="0"/>
      <w:marTop w:val="0"/>
      <w:marBottom w:val="0"/>
      <w:divBdr>
        <w:top w:val="none" w:sz="0" w:space="0" w:color="auto"/>
        <w:left w:val="none" w:sz="0" w:space="0" w:color="auto"/>
        <w:bottom w:val="none" w:sz="0" w:space="0" w:color="auto"/>
        <w:right w:val="none" w:sz="0" w:space="0" w:color="auto"/>
      </w:divBdr>
    </w:div>
    <w:div w:id="577717298">
      <w:marLeft w:val="0"/>
      <w:marRight w:val="0"/>
      <w:marTop w:val="0"/>
      <w:marBottom w:val="0"/>
      <w:divBdr>
        <w:top w:val="none" w:sz="0" w:space="0" w:color="auto"/>
        <w:left w:val="none" w:sz="0" w:space="0" w:color="auto"/>
        <w:bottom w:val="none" w:sz="0" w:space="0" w:color="auto"/>
        <w:right w:val="none" w:sz="0" w:space="0" w:color="auto"/>
      </w:divBdr>
    </w:div>
    <w:div w:id="577717300">
      <w:marLeft w:val="0"/>
      <w:marRight w:val="0"/>
      <w:marTop w:val="0"/>
      <w:marBottom w:val="0"/>
      <w:divBdr>
        <w:top w:val="none" w:sz="0" w:space="0" w:color="auto"/>
        <w:left w:val="none" w:sz="0" w:space="0" w:color="auto"/>
        <w:bottom w:val="none" w:sz="0" w:space="0" w:color="auto"/>
        <w:right w:val="none" w:sz="0" w:space="0" w:color="auto"/>
      </w:divBdr>
    </w:div>
    <w:div w:id="577717301">
      <w:marLeft w:val="0"/>
      <w:marRight w:val="0"/>
      <w:marTop w:val="0"/>
      <w:marBottom w:val="0"/>
      <w:divBdr>
        <w:top w:val="none" w:sz="0" w:space="0" w:color="auto"/>
        <w:left w:val="none" w:sz="0" w:space="0" w:color="auto"/>
        <w:bottom w:val="none" w:sz="0" w:space="0" w:color="auto"/>
        <w:right w:val="none" w:sz="0" w:space="0" w:color="auto"/>
      </w:divBdr>
    </w:div>
    <w:div w:id="577717304">
      <w:marLeft w:val="0"/>
      <w:marRight w:val="0"/>
      <w:marTop w:val="0"/>
      <w:marBottom w:val="0"/>
      <w:divBdr>
        <w:top w:val="none" w:sz="0" w:space="0" w:color="auto"/>
        <w:left w:val="none" w:sz="0" w:space="0" w:color="auto"/>
        <w:bottom w:val="none" w:sz="0" w:space="0" w:color="auto"/>
        <w:right w:val="none" w:sz="0" w:space="0" w:color="auto"/>
      </w:divBdr>
    </w:div>
    <w:div w:id="577717306">
      <w:marLeft w:val="0"/>
      <w:marRight w:val="0"/>
      <w:marTop w:val="0"/>
      <w:marBottom w:val="0"/>
      <w:divBdr>
        <w:top w:val="none" w:sz="0" w:space="0" w:color="auto"/>
        <w:left w:val="none" w:sz="0" w:space="0" w:color="auto"/>
        <w:bottom w:val="none" w:sz="0" w:space="0" w:color="auto"/>
        <w:right w:val="none" w:sz="0" w:space="0" w:color="auto"/>
      </w:divBdr>
    </w:div>
    <w:div w:id="577717307">
      <w:marLeft w:val="0"/>
      <w:marRight w:val="0"/>
      <w:marTop w:val="0"/>
      <w:marBottom w:val="0"/>
      <w:divBdr>
        <w:top w:val="none" w:sz="0" w:space="0" w:color="auto"/>
        <w:left w:val="none" w:sz="0" w:space="0" w:color="auto"/>
        <w:bottom w:val="none" w:sz="0" w:space="0" w:color="auto"/>
        <w:right w:val="none" w:sz="0" w:space="0" w:color="auto"/>
      </w:divBdr>
    </w:div>
    <w:div w:id="577717308">
      <w:marLeft w:val="0"/>
      <w:marRight w:val="0"/>
      <w:marTop w:val="0"/>
      <w:marBottom w:val="0"/>
      <w:divBdr>
        <w:top w:val="none" w:sz="0" w:space="0" w:color="auto"/>
        <w:left w:val="none" w:sz="0" w:space="0" w:color="auto"/>
        <w:bottom w:val="none" w:sz="0" w:space="0" w:color="auto"/>
        <w:right w:val="none" w:sz="0" w:space="0" w:color="auto"/>
      </w:divBdr>
    </w:div>
    <w:div w:id="577717313">
      <w:marLeft w:val="0"/>
      <w:marRight w:val="0"/>
      <w:marTop w:val="0"/>
      <w:marBottom w:val="0"/>
      <w:divBdr>
        <w:top w:val="none" w:sz="0" w:space="0" w:color="auto"/>
        <w:left w:val="none" w:sz="0" w:space="0" w:color="auto"/>
        <w:bottom w:val="none" w:sz="0" w:space="0" w:color="auto"/>
        <w:right w:val="none" w:sz="0" w:space="0" w:color="auto"/>
      </w:divBdr>
    </w:div>
    <w:div w:id="577717315">
      <w:marLeft w:val="0"/>
      <w:marRight w:val="0"/>
      <w:marTop w:val="0"/>
      <w:marBottom w:val="0"/>
      <w:divBdr>
        <w:top w:val="none" w:sz="0" w:space="0" w:color="auto"/>
        <w:left w:val="none" w:sz="0" w:space="0" w:color="auto"/>
        <w:bottom w:val="none" w:sz="0" w:space="0" w:color="auto"/>
        <w:right w:val="none" w:sz="0" w:space="0" w:color="auto"/>
      </w:divBdr>
    </w:div>
    <w:div w:id="577717316">
      <w:marLeft w:val="0"/>
      <w:marRight w:val="0"/>
      <w:marTop w:val="0"/>
      <w:marBottom w:val="0"/>
      <w:divBdr>
        <w:top w:val="none" w:sz="0" w:space="0" w:color="auto"/>
        <w:left w:val="none" w:sz="0" w:space="0" w:color="auto"/>
        <w:bottom w:val="none" w:sz="0" w:space="0" w:color="auto"/>
        <w:right w:val="none" w:sz="0" w:space="0" w:color="auto"/>
      </w:divBdr>
    </w:div>
    <w:div w:id="577717318">
      <w:marLeft w:val="0"/>
      <w:marRight w:val="0"/>
      <w:marTop w:val="0"/>
      <w:marBottom w:val="0"/>
      <w:divBdr>
        <w:top w:val="none" w:sz="0" w:space="0" w:color="auto"/>
        <w:left w:val="none" w:sz="0" w:space="0" w:color="auto"/>
        <w:bottom w:val="none" w:sz="0" w:space="0" w:color="auto"/>
        <w:right w:val="none" w:sz="0" w:space="0" w:color="auto"/>
      </w:divBdr>
    </w:div>
    <w:div w:id="577717319">
      <w:marLeft w:val="0"/>
      <w:marRight w:val="0"/>
      <w:marTop w:val="0"/>
      <w:marBottom w:val="0"/>
      <w:divBdr>
        <w:top w:val="none" w:sz="0" w:space="0" w:color="auto"/>
        <w:left w:val="none" w:sz="0" w:space="0" w:color="auto"/>
        <w:bottom w:val="none" w:sz="0" w:space="0" w:color="auto"/>
        <w:right w:val="none" w:sz="0" w:space="0" w:color="auto"/>
      </w:divBdr>
    </w:div>
    <w:div w:id="577717320">
      <w:marLeft w:val="0"/>
      <w:marRight w:val="0"/>
      <w:marTop w:val="0"/>
      <w:marBottom w:val="0"/>
      <w:divBdr>
        <w:top w:val="none" w:sz="0" w:space="0" w:color="auto"/>
        <w:left w:val="none" w:sz="0" w:space="0" w:color="auto"/>
        <w:bottom w:val="none" w:sz="0" w:space="0" w:color="auto"/>
        <w:right w:val="none" w:sz="0" w:space="0" w:color="auto"/>
      </w:divBdr>
      <w:divsChild>
        <w:div w:id="577716487">
          <w:marLeft w:val="0"/>
          <w:marRight w:val="0"/>
          <w:marTop w:val="0"/>
          <w:marBottom w:val="0"/>
          <w:divBdr>
            <w:top w:val="none" w:sz="0" w:space="0" w:color="auto"/>
            <w:left w:val="none" w:sz="0" w:space="0" w:color="auto"/>
            <w:bottom w:val="none" w:sz="0" w:space="0" w:color="auto"/>
            <w:right w:val="none" w:sz="0" w:space="0" w:color="auto"/>
          </w:divBdr>
        </w:div>
        <w:div w:id="577716579">
          <w:marLeft w:val="0"/>
          <w:marRight w:val="0"/>
          <w:marTop w:val="0"/>
          <w:marBottom w:val="0"/>
          <w:divBdr>
            <w:top w:val="none" w:sz="0" w:space="0" w:color="auto"/>
            <w:left w:val="none" w:sz="0" w:space="0" w:color="auto"/>
            <w:bottom w:val="none" w:sz="0" w:space="0" w:color="auto"/>
            <w:right w:val="none" w:sz="0" w:space="0" w:color="auto"/>
          </w:divBdr>
        </w:div>
      </w:divsChild>
    </w:div>
    <w:div w:id="577717321">
      <w:marLeft w:val="0"/>
      <w:marRight w:val="0"/>
      <w:marTop w:val="0"/>
      <w:marBottom w:val="0"/>
      <w:divBdr>
        <w:top w:val="none" w:sz="0" w:space="0" w:color="auto"/>
        <w:left w:val="none" w:sz="0" w:space="0" w:color="auto"/>
        <w:bottom w:val="none" w:sz="0" w:space="0" w:color="auto"/>
        <w:right w:val="none" w:sz="0" w:space="0" w:color="auto"/>
      </w:divBdr>
    </w:div>
    <w:div w:id="577717324">
      <w:marLeft w:val="0"/>
      <w:marRight w:val="0"/>
      <w:marTop w:val="0"/>
      <w:marBottom w:val="0"/>
      <w:divBdr>
        <w:top w:val="none" w:sz="0" w:space="0" w:color="auto"/>
        <w:left w:val="none" w:sz="0" w:space="0" w:color="auto"/>
        <w:bottom w:val="none" w:sz="0" w:space="0" w:color="auto"/>
        <w:right w:val="none" w:sz="0" w:space="0" w:color="auto"/>
      </w:divBdr>
      <w:divsChild>
        <w:div w:id="577715474">
          <w:marLeft w:val="0"/>
          <w:marRight w:val="0"/>
          <w:marTop w:val="0"/>
          <w:marBottom w:val="0"/>
          <w:divBdr>
            <w:top w:val="none" w:sz="0" w:space="0" w:color="auto"/>
            <w:left w:val="none" w:sz="0" w:space="0" w:color="auto"/>
            <w:bottom w:val="none" w:sz="0" w:space="0" w:color="auto"/>
            <w:right w:val="none" w:sz="0" w:space="0" w:color="auto"/>
          </w:divBdr>
          <w:divsChild>
            <w:div w:id="577715930">
              <w:marLeft w:val="0"/>
              <w:marRight w:val="0"/>
              <w:marTop w:val="0"/>
              <w:marBottom w:val="0"/>
              <w:divBdr>
                <w:top w:val="none" w:sz="0" w:space="0" w:color="auto"/>
                <w:left w:val="none" w:sz="0" w:space="0" w:color="auto"/>
                <w:bottom w:val="none" w:sz="0" w:space="0" w:color="auto"/>
                <w:right w:val="none" w:sz="0" w:space="0" w:color="auto"/>
              </w:divBdr>
              <w:divsChild>
                <w:div w:id="577715083">
                  <w:marLeft w:val="0"/>
                  <w:marRight w:val="0"/>
                  <w:marTop w:val="0"/>
                  <w:marBottom w:val="0"/>
                  <w:divBdr>
                    <w:top w:val="none" w:sz="0" w:space="0" w:color="auto"/>
                    <w:left w:val="none" w:sz="0" w:space="0" w:color="auto"/>
                    <w:bottom w:val="none" w:sz="0" w:space="0" w:color="auto"/>
                    <w:right w:val="none" w:sz="0" w:space="0" w:color="auto"/>
                  </w:divBdr>
                  <w:divsChild>
                    <w:div w:id="577716251">
                      <w:marLeft w:val="0"/>
                      <w:marRight w:val="0"/>
                      <w:marTop w:val="0"/>
                      <w:marBottom w:val="0"/>
                      <w:divBdr>
                        <w:top w:val="none" w:sz="0" w:space="0" w:color="auto"/>
                        <w:left w:val="none" w:sz="0" w:space="0" w:color="auto"/>
                        <w:bottom w:val="none" w:sz="0" w:space="0" w:color="auto"/>
                        <w:right w:val="none" w:sz="0" w:space="0" w:color="auto"/>
                      </w:divBdr>
                      <w:divsChild>
                        <w:div w:id="577715900">
                          <w:marLeft w:val="0"/>
                          <w:marRight w:val="0"/>
                          <w:marTop w:val="0"/>
                          <w:marBottom w:val="0"/>
                          <w:divBdr>
                            <w:top w:val="none" w:sz="0" w:space="0" w:color="auto"/>
                            <w:left w:val="none" w:sz="0" w:space="0" w:color="auto"/>
                            <w:bottom w:val="none" w:sz="0" w:space="0" w:color="auto"/>
                            <w:right w:val="none" w:sz="0" w:space="0" w:color="auto"/>
                          </w:divBdr>
                          <w:divsChild>
                            <w:div w:id="577717231">
                              <w:marLeft w:val="0"/>
                              <w:marRight w:val="0"/>
                              <w:marTop w:val="0"/>
                              <w:marBottom w:val="0"/>
                              <w:divBdr>
                                <w:top w:val="none" w:sz="0" w:space="0" w:color="auto"/>
                                <w:left w:val="none" w:sz="0" w:space="0" w:color="auto"/>
                                <w:bottom w:val="none" w:sz="0" w:space="0" w:color="auto"/>
                                <w:right w:val="none" w:sz="0" w:space="0" w:color="auto"/>
                              </w:divBdr>
                              <w:divsChild>
                                <w:div w:id="577716512">
                                  <w:marLeft w:val="0"/>
                                  <w:marRight w:val="0"/>
                                  <w:marTop w:val="0"/>
                                  <w:marBottom w:val="0"/>
                                  <w:divBdr>
                                    <w:top w:val="none" w:sz="0" w:space="0" w:color="auto"/>
                                    <w:left w:val="none" w:sz="0" w:space="0" w:color="auto"/>
                                    <w:bottom w:val="none" w:sz="0" w:space="0" w:color="auto"/>
                                    <w:right w:val="none" w:sz="0" w:space="0" w:color="auto"/>
                                  </w:divBdr>
                                  <w:divsChild>
                                    <w:div w:id="57771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7716171">
          <w:marLeft w:val="0"/>
          <w:marRight w:val="0"/>
          <w:marTop w:val="0"/>
          <w:marBottom w:val="0"/>
          <w:divBdr>
            <w:top w:val="none" w:sz="0" w:space="0" w:color="auto"/>
            <w:left w:val="none" w:sz="0" w:space="0" w:color="auto"/>
            <w:bottom w:val="none" w:sz="0" w:space="0" w:color="auto"/>
            <w:right w:val="none" w:sz="0" w:space="0" w:color="auto"/>
          </w:divBdr>
          <w:divsChild>
            <w:div w:id="57771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326">
      <w:marLeft w:val="0"/>
      <w:marRight w:val="0"/>
      <w:marTop w:val="0"/>
      <w:marBottom w:val="0"/>
      <w:divBdr>
        <w:top w:val="none" w:sz="0" w:space="0" w:color="auto"/>
        <w:left w:val="none" w:sz="0" w:space="0" w:color="auto"/>
        <w:bottom w:val="none" w:sz="0" w:space="0" w:color="auto"/>
        <w:right w:val="none" w:sz="0" w:space="0" w:color="auto"/>
      </w:divBdr>
    </w:div>
    <w:div w:id="577717329">
      <w:marLeft w:val="0"/>
      <w:marRight w:val="0"/>
      <w:marTop w:val="0"/>
      <w:marBottom w:val="0"/>
      <w:divBdr>
        <w:top w:val="none" w:sz="0" w:space="0" w:color="auto"/>
        <w:left w:val="none" w:sz="0" w:space="0" w:color="auto"/>
        <w:bottom w:val="none" w:sz="0" w:space="0" w:color="auto"/>
        <w:right w:val="none" w:sz="0" w:space="0" w:color="auto"/>
      </w:divBdr>
    </w:div>
    <w:div w:id="577717331">
      <w:marLeft w:val="0"/>
      <w:marRight w:val="0"/>
      <w:marTop w:val="0"/>
      <w:marBottom w:val="0"/>
      <w:divBdr>
        <w:top w:val="none" w:sz="0" w:space="0" w:color="auto"/>
        <w:left w:val="none" w:sz="0" w:space="0" w:color="auto"/>
        <w:bottom w:val="none" w:sz="0" w:space="0" w:color="auto"/>
        <w:right w:val="none" w:sz="0" w:space="0" w:color="auto"/>
      </w:divBdr>
    </w:div>
    <w:div w:id="577717335">
      <w:marLeft w:val="0"/>
      <w:marRight w:val="0"/>
      <w:marTop w:val="0"/>
      <w:marBottom w:val="0"/>
      <w:divBdr>
        <w:top w:val="none" w:sz="0" w:space="0" w:color="auto"/>
        <w:left w:val="none" w:sz="0" w:space="0" w:color="auto"/>
        <w:bottom w:val="none" w:sz="0" w:space="0" w:color="auto"/>
        <w:right w:val="none" w:sz="0" w:space="0" w:color="auto"/>
      </w:divBdr>
    </w:div>
    <w:div w:id="577717338">
      <w:marLeft w:val="0"/>
      <w:marRight w:val="0"/>
      <w:marTop w:val="0"/>
      <w:marBottom w:val="0"/>
      <w:divBdr>
        <w:top w:val="none" w:sz="0" w:space="0" w:color="auto"/>
        <w:left w:val="none" w:sz="0" w:space="0" w:color="auto"/>
        <w:bottom w:val="none" w:sz="0" w:space="0" w:color="auto"/>
        <w:right w:val="none" w:sz="0" w:space="0" w:color="auto"/>
      </w:divBdr>
    </w:div>
    <w:div w:id="577717342">
      <w:marLeft w:val="0"/>
      <w:marRight w:val="0"/>
      <w:marTop w:val="0"/>
      <w:marBottom w:val="0"/>
      <w:divBdr>
        <w:top w:val="none" w:sz="0" w:space="0" w:color="auto"/>
        <w:left w:val="none" w:sz="0" w:space="0" w:color="auto"/>
        <w:bottom w:val="none" w:sz="0" w:space="0" w:color="auto"/>
        <w:right w:val="none" w:sz="0" w:space="0" w:color="auto"/>
      </w:divBdr>
    </w:div>
    <w:div w:id="577717343">
      <w:marLeft w:val="0"/>
      <w:marRight w:val="0"/>
      <w:marTop w:val="0"/>
      <w:marBottom w:val="0"/>
      <w:divBdr>
        <w:top w:val="none" w:sz="0" w:space="0" w:color="auto"/>
        <w:left w:val="none" w:sz="0" w:space="0" w:color="auto"/>
        <w:bottom w:val="none" w:sz="0" w:space="0" w:color="auto"/>
        <w:right w:val="none" w:sz="0" w:space="0" w:color="auto"/>
      </w:divBdr>
    </w:div>
    <w:div w:id="577717349">
      <w:marLeft w:val="0"/>
      <w:marRight w:val="0"/>
      <w:marTop w:val="0"/>
      <w:marBottom w:val="0"/>
      <w:divBdr>
        <w:top w:val="none" w:sz="0" w:space="0" w:color="auto"/>
        <w:left w:val="none" w:sz="0" w:space="0" w:color="auto"/>
        <w:bottom w:val="none" w:sz="0" w:space="0" w:color="auto"/>
        <w:right w:val="none" w:sz="0" w:space="0" w:color="auto"/>
      </w:divBdr>
    </w:div>
    <w:div w:id="577717350">
      <w:marLeft w:val="0"/>
      <w:marRight w:val="0"/>
      <w:marTop w:val="0"/>
      <w:marBottom w:val="0"/>
      <w:divBdr>
        <w:top w:val="none" w:sz="0" w:space="0" w:color="auto"/>
        <w:left w:val="none" w:sz="0" w:space="0" w:color="auto"/>
        <w:bottom w:val="none" w:sz="0" w:space="0" w:color="auto"/>
        <w:right w:val="none" w:sz="0" w:space="0" w:color="auto"/>
      </w:divBdr>
    </w:div>
    <w:div w:id="577717352">
      <w:marLeft w:val="0"/>
      <w:marRight w:val="0"/>
      <w:marTop w:val="0"/>
      <w:marBottom w:val="0"/>
      <w:divBdr>
        <w:top w:val="none" w:sz="0" w:space="0" w:color="auto"/>
        <w:left w:val="none" w:sz="0" w:space="0" w:color="auto"/>
        <w:bottom w:val="none" w:sz="0" w:space="0" w:color="auto"/>
        <w:right w:val="none" w:sz="0" w:space="0" w:color="auto"/>
      </w:divBdr>
    </w:div>
    <w:div w:id="577717358">
      <w:marLeft w:val="0"/>
      <w:marRight w:val="0"/>
      <w:marTop w:val="0"/>
      <w:marBottom w:val="0"/>
      <w:divBdr>
        <w:top w:val="none" w:sz="0" w:space="0" w:color="auto"/>
        <w:left w:val="none" w:sz="0" w:space="0" w:color="auto"/>
        <w:bottom w:val="none" w:sz="0" w:space="0" w:color="auto"/>
        <w:right w:val="none" w:sz="0" w:space="0" w:color="auto"/>
      </w:divBdr>
    </w:div>
    <w:div w:id="577717359">
      <w:marLeft w:val="0"/>
      <w:marRight w:val="0"/>
      <w:marTop w:val="0"/>
      <w:marBottom w:val="0"/>
      <w:divBdr>
        <w:top w:val="none" w:sz="0" w:space="0" w:color="auto"/>
        <w:left w:val="none" w:sz="0" w:space="0" w:color="auto"/>
        <w:bottom w:val="none" w:sz="0" w:space="0" w:color="auto"/>
        <w:right w:val="none" w:sz="0" w:space="0" w:color="auto"/>
      </w:divBdr>
    </w:div>
    <w:div w:id="577717363">
      <w:marLeft w:val="0"/>
      <w:marRight w:val="0"/>
      <w:marTop w:val="0"/>
      <w:marBottom w:val="0"/>
      <w:divBdr>
        <w:top w:val="none" w:sz="0" w:space="0" w:color="auto"/>
        <w:left w:val="none" w:sz="0" w:space="0" w:color="auto"/>
        <w:bottom w:val="none" w:sz="0" w:space="0" w:color="auto"/>
        <w:right w:val="none" w:sz="0" w:space="0" w:color="auto"/>
      </w:divBdr>
    </w:div>
    <w:div w:id="577717364">
      <w:marLeft w:val="0"/>
      <w:marRight w:val="0"/>
      <w:marTop w:val="0"/>
      <w:marBottom w:val="0"/>
      <w:divBdr>
        <w:top w:val="none" w:sz="0" w:space="0" w:color="auto"/>
        <w:left w:val="none" w:sz="0" w:space="0" w:color="auto"/>
        <w:bottom w:val="none" w:sz="0" w:space="0" w:color="auto"/>
        <w:right w:val="none" w:sz="0" w:space="0" w:color="auto"/>
      </w:divBdr>
    </w:div>
    <w:div w:id="577717365">
      <w:marLeft w:val="0"/>
      <w:marRight w:val="0"/>
      <w:marTop w:val="0"/>
      <w:marBottom w:val="0"/>
      <w:divBdr>
        <w:top w:val="none" w:sz="0" w:space="0" w:color="auto"/>
        <w:left w:val="none" w:sz="0" w:space="0" w:color="auto"/>
        <w:bottom w:val="none" w:sz="0" w:space="0" w:color="auto"/>
        <w:right w:val="none" w:sz="0" w:space="0" w:color="auto"/>
      </w:divBdr>
    </w:div>
    <w:div w:id="577717366">
      <w:marLeft w:val="0"/>
      <w:marRight w:val="0"/>
      <w:marTop w:val="0"/>
      <w:marBottom w:val="0"/>
      <w:divBdr>
        <w:top w:val="none" w:sz="0" w:space="0" w:color="auto"/>
        <w:left w:val="none" w:sz="0" w:space="0" w:color="auto"/>
        <w:bottom w:val="none" w:sz="0" w:space="0" w:color="auto"/>
        <w:right w:val="none" w:sz="0" w:space="0" w:color="auto"/>
      </w:divBdr>
    </w:div>
    <w:div w:id="577717371">
      <w:marLeft w:val="0"/>
      <w:marRight w:val="0"/>
      <w:marTop w:val="0"/>
      <w:marBottom w:val="0"/>
      <w:divBdr>
        <w:top w:val="none" w:sz="0" w:space="0" w:color="auto"/>
        <w:left w:val="none" w:sz="0" w:space="0" w:color="auto"/>
        <w:bottom w:val="none" w:sz="0" w:space="0" w:color="auto"/>
        <w:right w:val="none" w:sz="0" w:space="0" w:color="auto"/>
      </w:divBdr>
    </w:div>
    <w:div w:id="577717373">
      <w:marLeft w:val="0"/>
      <w:marRight w:val="0"/>
      <w:marTop w:val="0"/>
      <w:marBottom w:val="0"/>
      <w:divBdr>
        <w:top w:val="none" w:sz="0" w:space="0" w:color="auto"/>
        <w:left w:val="none" w:sz="0" w:space="0" w:color="auto"/>
        <w:bottom w:val="none" w:sz="0" w:space="0" w:color="auto"/>
        <w:right w:val="none" w:sz="0" w:space="0" w:color="auto"/>
      </w:divBdr>
    </w:div>
    <w:div w:id="577717376">
      <w:marLeft w:val="0"/>
      <w:marRight w:val="0"/>
      <w:marTop w:val="0"/>
      <w:marBottom w:val="0"/>
      <w:divBdr>
        <w:top w:val="none" w:sz="0" w:space="0" w:color="auto"/>
        <w:left w:val="none" w:sz="0" w:space="0" w:color="auto"/>
        <w:bottom w:val="none" w:sz="0" w:space="0" w:color="auto"/>
        <w:right w:val="none" w:sz="0" w:space="0" w:color="auto"/>
      </w:divBdr>
    </w:div>
    <w:div w:id="577717382">
      <w:marLeft w:val="0"/>
      <w:marRight w:val="0"/>
      <w:marTop w:val="0"/>
      <w:marBottom w:val="0"/>
      <w:divBdr>
        <w:top w:val="none" w:sz="0" w:space="0" w:color="auto"/>
        <w:left w:val="none" w:sz="0" w:space="0" w:color="auto"/>
        <w:bottom w:val="none" w:sz="0" w:space="0" w:color="auto"/>
        <w:right w:val="none" w:sz="0" w:space="0" w:color="auto"/>
      </w:divBdr>
    </w:div>
    <w:div w:id="577717383">
      <w:marLeft w:val="0"/>
      <w:marRight w:val="0"/>
      <w:marTop w:val="0"/>
      <w:marBottom w:val="0"/>
      <w:divBdr>
        <w:top w:val="none" w:sz="0" w:space="0" w:color="auto"/>
        <w:left w:val="none" w:sz="0" w:space="0" w:color="auto"/>
        <w:bottom w:val="none" w:sz="0" w:space="0" w:color="auto"/>
        <w:right w:val="none" w:sz="0" w:space="0" w:color="auto"/>
      </w:divBdr>
    </w:div>
    <w:div w:id="577717385">
      <w:marLeft w:val="0"/>
      <w:marRight w:val="0"/>
      <w:marTop w:val="0"/>
      <w:marBottom w:val="0"/>
      <w:divBdr>
        <w:top w:val="none" w:sz="0" w:space="0" w:color="auto"/>
        <w:left w:val="none" w:sz="0" w:space="0" w:color="auto"/>
        <w:bottom w:val="none" w:sz="0" w:space="0" w:color="auto"/>
        <w:right w:val="none" w:sz="0" w:space="0" w:color="auto"/>
      </w:divBdr>
    </w:div>
    <w:div w:id="577717387">
      <w:marLeft w:val="0"/>
      <w:marRight w:val="0"/>
      <w:marTop w:val="0"/>
      <w:marBottom w:val="0"/>
      <w:divBdr>
        <w:top w:val="none" w:sz="0" w:space="0" w:color="auto"/>
        <w:left w:val="none" w:sz="0" w:space="0" w:color="auto"/>
        <w:bottom w:val="none" w:sz="0" w:space="0" w:color="auto"/>
        <w:right w:val="none" w:sz="0" w:space="0" w:color="auto"/>
      </w:divBdr>
    </w:div>
    <w:div w:id="577717388">
      <w:marLeft w:val="0"/>
      <w:marRight w:val="0"/>
      <w:marTop w:val="0"/>
      <w:marBottom w:val="0"/>
      <w:divBdr>
        <w:top w:val="none" w:sz="0" w:space="0" w:color="auto"/>
        <w:left w:val="none" w:sz="0" w:space="0" w:color="auto"/>
        <w:bottom w:val="none" w:sz="0" w:space="0" w:color="auto"/>
        <w:right w:val="none" w:sz="0" w:space="0" w:color="auto"/>
      </w:divBdr>
    </w:div>
    <w:div w:id="577717389">
      <w:marLeft w:val="0"/>
      <w:marRight w:val="0"/>
      <w:marTop w:val="0"/>
      <w:marBottom w:val="0"/>
      <w:divBdr>
        <w:top w:val="none" w:sz="0" w:space="0" w:color="auto"/>
        <w:left w:val="none" w:sz="0" w:space="0" w:color="auto"/>
        <w:bottom w:val="none" w:sz="0" w:space="0" w:color="auto"/>
        <w:right w:val="none" w:sz="0" w:space="0" w:color="auto"/>
      </w:divBdr>
    </w:div>
    <w:div w:id="577717390">
      <w:marLeft w:val="0"/>
      <w:marRight w:val="0"/>
      <w:marTop w:val="0"/>
      <w:marBottom w:val="0"/>
      <w:divBdr>
        <w:top w:val="none" w:sz="0" w:space="0" w:color="auto"/>
        <w:left w:val="none" w:sz="0" w:space="0" w:color="auto"/>
        <w:bottom w:val="none" w:sz="0" w:space="0" w:color="auto"/>
        <w:right w:val="none" w:sz="0" w:space="0" w:color="auto"/>
      </w:divBdr>
    </w:div>
    <w:div w:id="577717391">
      <w:marLeft w:val="0"/>
      <w:marRight w:val="0"/>
      <w:marTop w:val="0"/>
      <w:marBottom w:val="0"/>
      <w:divBdr>
        <w:top w:val="none" w:sz="0" w:space="0" w:color="auto"/>
        <w:left w:val="none" w:sz="0" w:space="0" w:color="auto"/>
        <w:bottom w:val="none" w:sz="0" w:space="0" w:color="auto"/>
        <w:right w:val="none" w:sz="0" w:space="0" w:color="auto"/>
      </w:divBdr>
      <w:divsChild>
        <w:div w:id="577715706">
          <w:marLeft w:val="0"/>
          <w:marRight w:val="0"/>
          <w:marTop w:val="0"/>
          <w:marBottom w:val="0"/>
          <w:divBdr>
            <w:top w:val="none" w:sz="0" w:space="0" w:color="auto"/>
            <w:left w:val="none" w:sz="0" w:space="0" w:color="auto"/>
            <w:bottom w:val="none" w:sz="0" w:space="0" w:color="auto"/>
            <w:right w:val="none" w:sz="0" w:space="0" w:color="auto"/>
          </w:divBdr>
        </w:div>
        <w:div w:id="577717199">
          <w:marLeft w:val="0"/>
          <w:marRight w:val="0"/>
          <w:marTop w:val="0"/>
          <w:marBottom w:val="0"/>
          <w:divBdr>
            <w:top w:val="none" w:sz="0" w:space="0" w:color="auto"/>
            <w:left w:val="none" w:sz="0" w:space="0" w:color="auto"/>
            <w:bottom w:val="none" w:sz="0" w:space="0" w:color="auto"/>
            <w:right w:val="none" w:sz="0" w:space="0" w:color="auto"/>
          </w:divBdr>
          <w:divsChild>
            <w:div w:id="577717330">
              <w:marLeft w:val="0"/>
              <w:marRight w:val="0"/>
              <w:marTop w:val="0"/>
              <w:marBottom w:val="0"/>
              <w:divBdr>
                <w:top w:val="none" w:sz="0" w:space="0" w:color="auto"/>
                <w:left w:val="none" w:sz="0" w:space="0" w:color="auto"/>
                <w:bottom w:val="none" w:sz="0" w:space="0" w:color="auto"/>
                <w:right w:val="none" w:sz="0" w:space="0" w:color="auto"/>
              </w:divBdr>
              <w:divsChild>
                <w:div w:id="577715438">
                  <w:marLeft w:val="0"/>
                  <w:marRight w:val="0"/>
                  <w:marTop w:val="0"/>
                  <w:marBottom w:val="0"/>
                  <w:divBdr>
                    <w:top w:val="none" w:sz="0" w:space="0" w:color="auto"/>
                    <w:left w:val="none" w:sz="0" w:space="0" w:color="auto"/>
                    <w:bottom w:val="none" w:sz="0" w:space="0" w:color="auto"/>
                    <w:right w:val="none" w:sz="0" w:space="0" w:color="auto"/>
                  </w:divBdr>
                </w:div>
                <w:div w:id="577716059">
                  <w:marLeft w:val="0"/>
                  <w:marRight w:val="0"/>
                  <w:marTop w:val="0"/>
                  <w:marBottom w:val="0"/>
                  <w:divBdr>
                    <w:top w:val="none" w:sz="0" w:space="0" w:color="auto"/>
                    <w:left w:val="none" w:sz="0" w:space="0" w:color="auto"/>
                    <w:bottom w:val="none" w:sz="0" w:space="0" w:color="auto"/>
                    <w:right w:val="none" w:sz="0" w:space="0" w:color="auto"/>
                  </w:divBdr>
                </w:div>
                <w:div w:id="57771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7396">
      <w:marLeft w:val="0"/>
      <w:marRight w:val="0"/>
      <w:marTop w:val="0"/>
      <w:marBottom w:val="0"/>
      <w:divBdr>
        <w:top w:val="none" w:sz="0" w:space="0" w:color="auto"/>
        <w:left w:val="none" w:sz="0" w:space="0" w:color="auto"/>
        <w:bottom w:val="none" w:sz="0" w:space="0" w:color="auto"/>
        <w:right w:val="none" w:sz="0" w:space="0" w:color="auto"/>
      </w:divBdr>
      <w:divsChild>
        <w:div w:id="577715597">
          <w:marLeft w:val="0"/>
          <w:marRight w:val="0"/>
          <w:marTop w:val="0"/>
          <w:marBottom w:val="0"/>
          <w:divBdr>
            <w:top w:val="none" w:sz="0" w:space="0" w:color="auto"/>
            <w:left w:val="none" w:sz="0" w:space="0" w:color="auto"/>
            <w:bottom w:val="none" w:sz="0" w:space="0" w:color="auto"/>
            <w:right w:val="none" w:sz="0" w:space="0" w:color="auto"/>
          </w:divBdr>
        </w:div>
        <w:div w:id="577716094">
          <w:marLeft w:val="0"/>
          <w:marRight w:val="0"/>
          <w:marTop w:val="0"/>
          <w:marBottom w:val="0"/>
          <w:divBdr>
            <w:top w:val="none" w:sz="0" w:space="0" w:color="auto"/>
            <w:left w:val="none" w:sz="0" w:space="0" w:color="auto"/>
            <w:bottom w:val="none" w:sz="0" w:space="0" w:color="auto"/>
            <w:right w:val="none" w:sz="0" w:space="0" w:color="auto"/>
          </w:divBdr>
          <w:divsChild>
            <w:div w:id="577716121">
              <w:marLeft w:val="0"/>
              <w:marRight w:val="0"/>
              <w:marTop w:val="0"/>
              <w:marBottom w:val="0"/>
              <w:divBdr>
                <w:top w:val="none" w:sz="0" w:space="0" w:color="auto"/>
                <w:left w:val="none" w:sz="0" w:space="0" w:color="auto"/>
                <w:bottom w:val="none" w:sz="0" w:space="0" w:color="auto"/>
                <w:right w:val="none" w:sz="0" w:space="0" w:color="auto"/>
              </w:divBdr>
            </w:div>
            <w:div w:id="577716467">
              <w:marLeft w:val="0"/>
              <w:marRight w:val="0"/>
              <w:marTop w:val="0"/>
              <w:marBottom w:val="0"/>
              <w:divBdr>
                <w:top w:val="none" w:sz="0" w:space="0" w:color="auto"/>
                <w:left w:val="none" w:sz="0" w:space="0" w:color="auto"/>
                <w:bottom w:val="none" w:sz="0" w:space="0" w:color="auto"/>
                <w:right w:val="none" w:sz="0" w:space="0" w:color="auto"/>
              </w:divBdr>
              <w:divsChild>
                <w:div w:id="57771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6902">
          <w:marLeft w:val="0"/>
          <w:marRight w:val="0"/>
          <w:marTop w:val="0"/>
          <w:marBottom w:val="0"/>
          <w:divBdr>
            <w:top w:val="none" w:sz="0" w:space="0" w:color="auto"/>
            <w:left w:val="none" w:sz="0" w:space="0" w:color="auto"/>
            <w:bottom w:val="none" w:sz="0" w:space="0" w:color="auto"/>
            <w:right w:val="none" w:sz="0" w:space="0" w:color="auto"/>
          </w:divBdr>
        </w:div>
        <w:div w:id="577717609">
          <w:marLeft w:val="0"/>
          <w:marRight w:val="0"/>
          <w:marTop w:val="0"/>
          <w:marBottom w:val="0"/>
          <w:divBdr>
            <w:top w:val="none" w:sz="0" w:space="0" w:color="auto"/>
            <w:left w:val="none" w:sz="0" w:space="0" w:color="auto"/>
            <w:bottom w:val="none" w:sz="0" w:space="0" w:color="auto"/>
            <w:right w:val="none" w:sz="0" w:space="0" w:color="auto"/>
          </w:divBdr>
        </w:div>
      </w:divsChild>
    </w:div>
    <w:div w:id="577717397">
      <w:marLeft w:val="0"/>
      <w:marRight w:val="0"/>
      <w:marTop w:val="0"/>
      <w:marBottom w:val="0"/>
      <w:divBdr>
        <w:top w:val="none" w:sz="0" w:space="0" w:color="auto"/>
        <w:left w:val="none" w:sz="0" w:space="0" w:color="auto"/>
        <w:bottom w:val="none" w:sz="0" w:space="0" w:color="auto"/>
        <w:right w:val="none" w:sz="0" w:space="0" w:color="auto"/>
      </w:divBdr>
    </w:div>
    <w:div w:id="577717399">
      <w:marLeft w:val="0"/>
      <w:marRight w:val="0"/>
      <w:marTop w:val="0"/>
      <w:marBottom w:val="0"/>
      <w:divBdr>
        <w:top w:val="none" w:sz="0" w:space="0" w:color="auto"/>
        <w:left w:val="none" w:sz="0" w:space="0" w:color="auto"/>
        <w:bottom w:val="none" w:sz="0" w:space="0" w:color="auto"/>
        <w:right w:val="none" w:sz="0" w:space="0" w:color="auto"/>
      </w:divBdr>
    </w:div>
    <w:div w:id="577717402">
      <w:marLeft w:val="0"/>
      <w:marRight w:val="0"/>
      <w:marTop w:val="0"/>
      <w:marBottom w:val="0"/>
      <w:divBdr>
        <w:top w:val="none" w:sz="0" w:space="0" w:color="auto"/>
        <w:left w:val="none" w:sz="0" w:space="0" w:color="auto"/>
        <w:bottom w:val="none" w:sz="0" w:space="0" w:color="auto"/>
        <w:right w:val="none" w:sz="0" w:space="0" w:color="auto"/>
      </w:divBdr>
    </w:div>
    <w:div w:id="577717403">
      <w:marLeft w:val="0"/>
      <w:marRight w:val="0"/>
      <w:marTop w:val="0"/>
      <w:marBottom w:val="0"/>
      <w:divBdr>
        <w:top w:val="none" w:sz="0" w:space="0" w:color="auto"/>
        <w:left w:val="none" w:sz="0" w:space="0" w:color="auto"/>
        <w:bottom w:val="none" w:sz="0" w:space="0" w:color="auto"/>
        <w:right w:val="none" w:sz="0" w:space="0" w:color="auto"/>
      </w:divBdr>
    </w:div>
    <w:div w:id="577717405">
      <w:marLeft w:val="0"/>
      <w:marRight w:val="0"/>
      <w:marTop w:val="0"/>
      <w:marBottom w:val="0"/>
      <w:divBdr>
        <w:top w:val="none" w:sz="0" w:space="0" w:color="auto"/>
        <w:left w:val="none" w:sz="0" w:space="0" w:color="auto"/>
        <w:bottom w:val="none" w:sz="0" w:space="0" w:color="auto"/>
        <w:right w:val="none" w:sz="0" w:space="0" w:color="auto"/>
      </w:divBdr>
    </w:div>
    <w:div w:id="577717406">
      <w:marLeft w:val="0"/>
      <w:marRight w:val="0"/>
      <w:marTop w:val="0"/>
      <w:marBottom w:val="0"/>
      <w:divBdr>
        <w:top w:val="none" w:sz="0" w:space="0" w:color="auto"/>
        <w:left w:val="none" w:sz="0" w:space="0" w:color="auto"/>
        <w:bottom w:val="none" w:sz="0" w:space="0" w:color="auto"/>
        <w:right w:val="none" w:sz="0" w:space="0" w:color="auto"/>
      </w:divBdr>
    </w:div>
    <w:div w:id="577717407">
      <w:marLeft w:val="0"/>
      <w:marRight w:val="0"/>
      <w:marTop w:val="0"/>
      <w:marBottom w:val="0"/>
      <w:divBdr>
        <w:top w:val="none" w:sz="0" w:space="0" w:color="auto"/>
        <w:left w:val="none" w:sz="0" w:space="0" w:color="auto"/>
        <w:bottom w:val="none" w:sz="0" w:space="0" w:color="auto"/>
        <w:right w:val="none" w:sz="0" w:space="0" w:color="auto"/>
      </w:divBdr>
    </w:div>
    <w:div w:id="577717408">
      <w:marLeft w:val="0"/>
      <w:marRight w:val="0"/>
      <w:marTop w:val="0"/>
      <w:marBottom w:val="0"/>
      <w:divBdr>
        <w:top w:val="none" w:sz="0" w:space="0" w:color="auto"/>
        <w:left w:val="none" w:sz="0" w:space="0" w:color="auto"/>
        <w:bottom w:val="none" w:sz="0" w:space="0" w:color="auto"/>
        <w:right w:val="none" w:sz="0" w:space="0" w:color="auto"/>
      </w:divBdr>
    </w:div>
    <w:div w:id="577717411">
      <w:marLeft w:val="0"/>
      <w:marRight w:val="0"/>
      <w:marTop w:val="0"/>
      <w:marBottom w:val="0"/>
      <w:divBdr>
        <w:top w:val="none" w:sz="0" w:space="0" w:color="auto"/>
        <w:left w:val="none" w:sz="0" w:space="0" w:color="auto"/>
        <w:bottom w:val="none" w:sz="0" w:space="0" w:color="auto"/>
        <w:right w:val="none" w:sz="0" w:space="0" w:color="auto"/>
      </w:divBdr>
    </w:div>
    <w:div w:id="577717412">
      <w:marLeft w:val="0"/>
      <w:marRight w:val="0"/>
      <w:marTop w:val="0"/>
      <w:marBottom w:val="0"/>
      <w:divBdr>
        <w:top w:val="none" w:sz="0" w:space="0" w:color="auto"/>
        <w:left w:val="none" w:sz="0" w:space="0" w:color="auto"/>
        <w:bottom w:val="none" w:sz="0" w:space="0" w:color="auto"/>
        <w:right w:val="none" w:sz="0" w:space="0" w:color="auto"/>
      </w:divBdr>
    </w:div>
    <w:div w:id="577717413">
      <w:marLeft w:val="0"/>
      <w:marRight w:val="0"/>
      <w:marTop w:val="0"/>
      <w:marBottom w:val="0"/>
      <w:divBdr>
        <w:top w:val="none" w:sz="0" w:space="0" w:color="auto"/>
        <w:left w:val="none" w:sz="0" w:space="0" w:color="auto"/>
        <w:bottom w:val="none" w:sz="0" w:space="0" w:color="auto"/>
        <w:right w:val="none" w:sz="0" w:space="0" w:color="auto"/>
      </w:divBdr>
    </w:div>
    <w:div w:id="577717415">
      <w:marLeft w:val="0"/>
      <w:marRight w:val="0"/>
      <w:marTop w:val="0"/>
      <w:marBottom w:val="0"/>
      <w:divBdr>
        <w:top w:val="none" w:sz="0" w:space="0" w:color="auto"/>
        <w:left w:val="none" w:sz="0" w:space="0" w:color="auto"/>
        <w:bottom w:val="none" w:sz="0" w:space="0" w:color="auto"/>
        <w:right w:val="none" w:sz="0" w:space="0" w:color="auto"/>
      </w:divBdr>
    </w:div>
    <w:div w:id="577717419">
      <w:marLeft w:val="0"/>
      <w:marRight w:val="0"/>
      <w:marTop w:val="0"/>
      <w:marBottom w:val="0"/>
      <w:divBdr>
        <w:top w:val="none" w:sz="0" w:space="0" w:color="auto"/>
        <w:left w:val="none" w:sz="0" w:space="0" w:color="auto"/>
        <w:bottom w:val="none" w:sz="0" w:space="0" w:color="auto"/>
        <w:right w:val="none" w:sz="0" w:space="0" w:color="auto"/>
      </w:divBdr>
    </w:div>
    <w:div w:id="577717421">
      <w:marLeft w:val="0"/>
      <w:marRight w:val="0"/>
      <w:marTop w:val="0"/>
      <w:marBottom w:val="0"/>
      <w:divBdr>
        <w:top w:val="none" w:sz="0" w:space="0" w:color="auto"/>
        <w:left w:val="none" w:sz="0" w:space="0" w:color="auto"/>
        <w:bottom w:val="none" w:sz="0" w:space="0" w:color="auto"/>
        <w:right w:val="none" w:sz="0" w:space="0" w:color="auto"/>
      </w:divBdr>
    </w:div>
    <w:div w:id="577717422">
      <w:marLeft w:val="0"/>
      <w:marRight w:val="0"/>
      <w:marTop w:val="0"/>
      <w:marBottom w:val="0"/>
      <w:divBdr>
        <w:top w:val="none" w:sz="0" w:space="0" w:color="auto"/>
        <w:left w:val="none" w:sz="0" w:space="0" w:color="auto"/>
        <w:bottom w:val="none" w:sz="0" w:space="0" w:color="auto"/>
        <w:right w:val="none" w:sz="0" w:space="0" w:color="auto"/>
      </w:divBdr>
      <w:divsChild>
        <w:div w:id="577715708">
          <w:marLeft w:val="0"/>
          <w:marRight w:val="0"/>
          <w:marTop w:val="0"/>
          <w:marBottom w:val="0"/>
          <w:divBdr>
            <w:top w:val="none" w:sz="0" w:space="0" w:color="auto"/>
            <w:left w:val="none" w:sz="0" w:space="0" w:color="auto"/>
            <w:bottom w:val="none" w:sz="0" w:space="0" w:color="auto"/>
            <w:right w:val="none" w:sz="0" w:space="0" w:color="auto"/>
          </w:divBdr>
        </w:div>
        <w:div w:id="577716677">
          <w:marLeft w:val="0"/>
          <w:marRight w:val="0"/>
          <w:marTop w:val="0"/>
          <w:marBottom w:val="0"/>
          <w:divBdr>
            <w:top w:val="none" w:sz="0" w:space="0" w:color="auto"/>
            <w:left w:val="none" w:sz="0" w:space="0" w:color="auto"/>
            <w:bottom w:val="none" w:sz="0" w:space="0" w:color="auto"/>
            <w:right w:val="none" w:sz="0" w:space="0" w:color="auto"/>
          </w:divBdr>
        </w:div>
        <w:div w:id="577716734">
          <w:marLeft w:val="0"/>
          <w:marRight w:val="0"/>
          <w:marTop w:val="0"/>
          <w:marBottom w:val="0"/>
          <w:divBdr>
            <w:top w:val="none" w:sz="0" w:space="0" w:color="auto"/>
            <w:left w:val="none" w:sz="0" w:space="0" w:color="auto"/>
            <w:bottom w:val="none" w:sz="0" w:space="0" w:color="auto"/>
            <w:right w:val="none" w:sz="0" w:space="0" w:color="auto"/>
          </w:divBdr>
        </w:div>
      </w:divsChild>
    </w:div>
    <w:div w:id="577717425">
      <w:marLeft w:val="0"/>
      <w:marRight w:val="0"/>
      <w:marTop w:val="0"/>
      <w:marBottom w:val="0"/>
      <w:divBdr>
        <w:top w:val="none" w:sz="0" w:space="0" w:color="auto"/>
        <w:left w:val="none" w:sz="0" w:space="0" w:color="auto"/>
        <w:bottom w:val="none" w:sz="0" w:space="0" w:color="auto"/>
        <w:right w:val="none" w:sz="0" w:space="0" w:color="auto"/>
      </w:divBdr>
    </w:div>
    <w:div w:id="577717426">
      <w:marLeft w:val="0"/>
      <w:marRight w:val="0"/>
      <w:marTop w:val="0"/>
      <w:marBottom w:val="0"/>
      <w:divBdr>
        <w:top w:val="none" w:sz="0" w:space="0" w:color="auto"/>
        <w:left w:val="none" w:sz="0" w:space="0" w:color="auto"/>
        <w:bottom w:val="none" w:sz="0" w:space="0" w:color="auto"/>
        <w:right w:val="none" w:sz="0" w:space="0" w:color="auto"/>
      </w:divBdr>
      <w:divsChild>
        <w:div w:id="577714789">
          <w:marLeft w:val="0"/>
          <w:marRight w:val="0"/>
          <w:marTop w:val="0"/>
          <w:marBottom w:val="0"/>
          <w:divBdr>
            <w:top w:val="none" w:sz="0" w:space="0" w:color="auto"/>
            <w:left w:val="none" w:sz="0" w:space="0" w:color="auto"/>
            <w:bottom w:val="none" w:sz="0" w:space="0" w:color="auto"/>
            <w:right w:val="none" w:sz="0" w:space="0" w:color="auto"/>
          </w:divBdr>
          <w:divsChild>
            <w:div w:id="57771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430">
      <w:marLeft w:val="0"/>
      <w:marRight w:val="0"/>
      <w:marTop w:val="0"/>
      <w:marBottom w:val="0"/>
      <w:divBdr>
        <w:top w:val="none" w:sz="0" w:space="0" w:color="auto"/>
        <w:left w:val="none" w:sz="0" w:space="0" w:color="auto"/>
        <w:bottom w:val="none" w:sz="0" w:space="0" w:color="auto"/>
        <w:right w:val="none" w:sz="0" w:space="0" w:color="auto"/>
      </w:divBdr>
    </w:div>
    <w:div w:id="577717432">
      <w:marLeft w:val="0"/>
      <w:marRight w:val="0"/>
      <w:marTop w:val="0"/>
      <w:marBottom w:val="0"/>
      <w:divBdr>
        <w:top w:val="none" w:sz="0" w:space="0" w:color="auto"/>
        <w:left w:val="none" w:sz="0" w:space="0" w:color="auto"/>
        <w:bottom w:val="none" w:sz="0" w:space="0" w:color="auto"/>
        <w:right w:val="none" w:sz="0" w:space="0" w:color="auto"/>
      </w:divBdr>
    </w:div>
    <w:div w:id="577717433">
      <w:marLeft w:val="0"/>
      <w:marRight w:val="0"/>
      <w:marTop w:val="0"/>
      <w:marBottom w:val="0"/>
      <w:divBdr>
        <w:top w:val="none" w:sz="0" w:space="0" w:color="auto"/>
        <w:left w:val="none" w:sz="0" w:space="0" w:color="auto"/>
        <w:bottom w:val="none" w:sz="0" w:space="0" w:color="auto"/>
        <w:right w:val="none" w:sz="0" w:space="0" w:color="auto"/>
      </w:divBdr>
    </w:div>
    <w:div w:id="577717434">
      <w:marLeft w:val="0"/>
      <w:marRight w:val="0"/>
      <w:marTop w:val="0"/>
      <w:marBottom w:val="0"/>
      <w:divBdr>
        <w:top w:val="none" w:sz="0" w:space="0" w:color="auto"/>
        <w:left w:val="none" w:sz="0" w:space="0" w:color="auto"/>
        <w:bottom w:val="none" w:sz="0" w:space="0" w:color="auto"/>
        <w:right w:val="none" w:sz="0" w:space="0" w:color="auto"/>
      </w:divBdr>
    </w:div>
    <w:div w:id="577717436">
      <w:marLeft w:val="0"/>
      <w:marRight w:val="0"/>
      <w:marTop w:val="0"/>
      <w:marBottom w:val="0"/>
      <w:divBdr>
        <w:top w:val="none" w:sz="0" w:space="0" w:color="auto"/>
        <w:left w:val="none" w:sz="0" w:space="0" w:color="auto"/>
        <w:bottom w:val="none" w:sz="0" w:space="0" w:color="auto"/>
        <w:right w:val="none" w:sz="0" w:space="0" w:color="auto"/>
      </w:divBdr>
    </w:div>
    <w:div w:id="577717437">
      <w:marLeft w:val="0"/>
      <w:marRight w:val="0"/>
      <w:marTop w:val="0"/>
      <w:marBottom w:val="0"/>
      <w:divBdr>
        <w:top w:val="none" w:sz="0" w:space="0" w:color="auto"/>
        <w:left w:val="none" w:sz="0" w:space="0" w:color="auto"/>
        <w:bottom w:val="none" w:sz="0" w:space="0" w:color="auto"/>
        <w:right w:val="none" w:sz="0" w:space="0" w:color="auto"/>
      </w:divBdr>
      <w:divsChild>
        <w:div w:id="577716599">
          <w:marLeft w:val="0"/>
          <w:marRight w:val="0"/>
          <w:marTop w:val="0"/>
          <w:marBottom w:val="0"/>
          <w:divBdr>
            <w:top w:val="none" w:sz="0" w:space="0" w:color="auto"/>
            <w:left w:val="none" w:sz="0" w:space="0" w:color="auto"/>
            <w:bottom w:val="none" w:sz="0" w:space="0" w:color="auto"/>
            <w:right w:val="none" w:sz="0" w:space="0" w:color="auto"/>
          </w:divBdr>
        </w:div>
      </w:divsChild>
    </w:div>
    <w:div w:id="577717438">
      <w:marLeft w:val="0"/>
      <w:marRight w:val="0"/>
      <w:marTop w:val="0"/>
      <w:marBottom w:val="0"/>
      <w:divBdr>
        <w:top w:val="none" w:sz="0" w:space="0" w:color="auto"/>
        <w:left w:val="none" w:sz="0" w:space="0" w:color="auto"/>
        <w:bottom w:val="none" w:sz="0" w:space="0" w:color="auto"/>
        <w:right w:val="none" w:sz="0" w:space="0" w:color="auto"/>
      </w:divBdr>
    </w:div>
    <w:div w:id="577717440">
      <w:marLeft w:val="0"/>
      <w:marRight w:val="0"/>
      <w:marTop w:val="0"/>
      <w:marBottom w:val="0"/>
      <w:divBdr>
        <w:top w:val="none" w:sz="0" w:space="0" w:color="auto"/>
        <w:left w:val="none" w:sz="0" w:space="0" w:color="auto"/>
        <w:bottom w:val="none" w:sz="0" w:space="0" w:color="auto"/>
        <w:right w:val="none" w:sz="0" w:space="0" w:color="auto"/>
      </w:divBdr>
    </w:div>
    <w:div w:id="577717441">
      <w:marLeft w:val="0"/>
      <w:marRight w:val="0"/>
      <w:marTop w:val="0"/>
      <w:marBottom w:val="0"/>
      <w:divBdr>
        <w:top w:val="none" w:sz="0" w:space="0" w:color="auto"/>
        <w:left w:val="none" w:sz="0" w:space="0" w:color="auto"/>
        <w:bottom w:val="none" w:sz="0" w:space="0" w:color="auto"/>
        <w:right w:val="none" w:sz="0" w:space="0" w:color="auto"/>
      </w:divBdr>
    </w:div>
    <w:div w:id="577717443">
      <w:marLeft w:val="0"/>
      <w:marRight w:val="0"/>
      <w:marTop w:val="0"/>
      <w:marBottom w:val="0"/>
      <w:divBdr>
        <w:top w:val="none" w:sz="0" w:space="0" w:color="auto"/>
        <w:left w:val="none" w:sz="0" w:space="0" w:color="auto"/>
        <w:bottom w:val="none" w:sz="0" w:space="0" w:color="auto"/>
        <w:right w:val="none" w:sz="0" w:space="0" w:color="auto"/>
      </w:divBdr>
      <w:divsChild>
        <w:div w:id="577715123">
          <w:marLeft w:val="0"/>
          <w:marRight w:val="0"/>
          <w:marTop w:val="0"/>
          <w:marBottom w:val="0"/>
          <w:divBdr>
            <w:top w:val="none" w:sz="0" w:space="0" w:color="auto"/>
            <w:left w:val="none" w:sz="0" w:space="0" w:color="auto"/>
            <w:bottom w:val="none" w:sz="0" w:space="0" w:color="auto"/>
            <w:right w:val="none" w:sz="0" w:space="0" w:color="auto"/>
          </w:divBdr>
        </w:div>
        <w:div w:id="577715539">
          <w:marLeft w:val="0"/>
          <w:marRight w:val="0"/>
          <w:marTop w:val="0"/>
          <w:marBottom w:val="0"/>
          <w:divBdr>
            <w:top w:val="none" w:sz="0" w:space="0" w:color="auto"/>
            <w:left w:val="none" w:sz="0" w:space="0" w:color="auto"/>
            <w:bottom w:val="none" w:sz="0" w:space="0" w:color="auto"/>
            <w:right w:val="none" w:sz="0" w:space="0" w:color="auto"/>
          </w:divBdr>
        </w:div>
        <w:div w:id="577716410">
          <w:marLeft w:val="0"/>
          <w:marRight w:val="0"/>
          <w:marTop w:val="0"/>
          <w:marBottom w:val="0"/>
          <w:divBdr>
            <w:top w:val="none" w:sz="0" w:space="0" w:color="auto"/>
            <w:left w:val="none" w:sz="0" w:space="0" w:color="auto"/>
            <w:bottom w:val="none" w:sz="0" w:space="0" w:color="auto"/>
            <w:right w:val="none" w:sz="0" w:space="0" w:color="auto"/>
          </w:divBdr>
        </w:div>
        <w:div w:id="577716690">
          <w:marLeft w:val="0"/>
          <w:marRight w:val="0"/>
          <w:marTop w:val="0"/>
          <w:marBottom w:val="0"/>
          <w:divBdr>
            <w:top w:val="none" w:sz="0" w:space="0" w:color="auto"/>
            <w:left w:val="none" w:sz="0" w:space="0" w:color="auto"/>
            <w:bottom w:val="none" w:sz="0" w:space="0" w:color="auto"/>
            <w:right w:val="none" w:sz="0" w:space="0" w:color="auto"/>
          </w:divBdr>
          <w:divsChild>
            <w:div w:id="577714820">
              <w:marLeft w:val="0"/>
              <w:marRight w:val="0"/>
              <w:marTop w:val="0"/>
              <w:marBottom w:val="0"/>
              <w:divBdr>
                <w:top w:val="none" w:sz="0" w:space="0" w:color="auto"/>
                <w:left w:val="none" w:sz="0" w:space="0" w:color="auto"/>
                <w:bottom w:val="none" w:sz="0" w:space="0" w:color="auto"/>
                <w:right w:val="none" w:sz="0" w:space="0" w:color="auto"/>
              </w:divBdr>
            </w:div>
            <w:div w:id="577715381">
              <w:marLeft w:val="0"/>
              <w:marRight w:val="0"/>
              <w:marTop w:val="0"/>
              <w:marBottom w:val="0"/>
              <w:divBdr>
                <w:top w:val="none" w:sz="0" w:space="0" w:color="auto"/>
                <w:left w:val="none" w:sz="0" w:space="0" w:color="auto"/>
                <w:bottom w:val="none" w:sz="0" w:space="0" w:color="auto"/>
                <w:right w:val="none" w:sz="0" w:space="0" w:color="auto"/>
              </w:divBdr>
            </w:div>
          </w:divsChild>
        </w:div>
        <w:div w:id="577716993">
          <w:marLeft w:val="0"/>
          <w:marRight w:val="0"/>
          <w:marTop w:val="0"/>
          <w:marBottom w:val="0"/>
          <w:divBdr>
            <w:top w:val="none" w:sz="0" w:space="0" w:color="auto"/>
            <w:left w:val="none" w:sz="0" w:space="0" w:color="auto"/>
            <w:bottom w:val="none" w:sz="0" w:space="0" w:color="auto"/>
            <w:right w:val="none" w:sz="0" w:space="0" w:color="auto"/>
          </w:divBdr>
        </w:div>
      </w:divsChild>
    </w:div>
    <w:div w:id="577717446">
      <w:marLeft w:val="0"/>
      <w:marRight w:val="0"/>
      <w:marTop w:val="0"/>
      <w:marBottom w:val="0"/>
      <w:divBdr>
        <w:top w:val="none" w:sz="0" w:space="0" w:color="auto"/>
        <w:left w:val="none" w:sz="0" w:space="0" w:color="auto"/>
        <w:bottom w:val="none" w:sz="0" w:space="0" w:color="auto"/>
        <w:right w:val="none" w:sz="0" w:space="0" w:color="auto"/>
      </w:divBdr>
    </w:div>
    <w:div w:id="577717447">
      <w:marLeft w:val="0"/>
      <w:marRight w:val="0"/>
      <w:marTop w:val="0"/>
      <w:marBottom w:val="0"/>
      <w:divBdr>
        <w:top w:val="none" w:sz="0" w:space="0" w:color="auto"/>
        <w:left w:val="none" w:sz="0" w:space="0" w:color="auto"/>
        <w:bottom w:val="none" w:sz="0" w:space="0" w:color="auto"/>
        <w:right w:val="none" w:sz="0" w:space="0" w:color="auto"/>
      </w:divBdr>
    </w:div>
    <w:div w:id="577717449">
      <w:marLeft w:val="0"/>
      <w:marRight w:val="0"/>
      <w:marTop w:val="0"/>
      <w:marBottom w:val="0"/>
      <w:divBdr>
        <w:top w:val="none" w:sz="0" w:space="0" w:color="auto"/>
        <w:left w:val="none" w:sz="0" w:space="0" w:color="auto"/>
        <w:bottom w:val="none" w:sz="0" w:space="0" w:color="auto"/>
        <w:right w:val="none" w:sz="0" w:space="0" w:color="auto"/>
      </w:divBdr>
    </w:div>
    <w:div w:id="577717454">
      <w:marLeft w:val="0"/>
      <w:marRight w:val="0"/>
      <w:marTop w:val="0"/>
      <w:marBottom w:val="0"/>
      <w:divBdr>
        <w:top w:val="none" w:sz="0" w:space="0" w:color="auto"/>
        <w:left w:val="none" w:sz="0" w:space="0" w:color="auto"/>
        <w:bottom w:val="none" w:sz="0" w:space="0" w:color="auto"/>
        <w:right w:val="none" w:sz="0" w:space="0" w:color="auto"/>
      </w:divBdr>
    </w:div>
    <w:div w:id="577717455">
      <w:marLeft w:val="0"/>
      <w:marRight w:val="0"/>
      <w:marTop w:val="0"/>
      <w:marBottom w:val="0"/>
      <w:divBdr>
        <w:top w:val="none" w:sz="0" w:space="0" w:color="auto"/>
        <w:left w:val="none" w:sz="0" w:space="0" w:color="auto"/>
        <w:bottom w:val="none" w:sz="0" w:space="0" w:color="auto"/>
        <w:right w:val="none" w:sz="0" w:space="0" w:color="auto"/>
      </w:divBdr>
    </w:div>
    <w:div w:id="577717459">
      <w:marLeft w:val="0"/>
      <w:marRight w:val="0"/>
      <w:marTop w:val="0"/>
      <w:marBottom w:val="0"/>
      <w:divBdr>
        <w:top w:val="none" w:sz="0" w:space="0" w:color="auto"/>
        <w:left w:val="none" w:sz="0" w:space="0" w:color="auto"/>
        <w:bottom w:val="none" w:sz="0" w:space="0" w:color="auto"/>
        <w:right w:val="none" w:sz="0" w:space="0" w:color="auto"/>
      </w:divBdr>
    </w:div>
    <w:div w:id="577717461">
      <w:marLeft w:val="0"/>
      <w:marRight w:val="0"/>
      <w:marTop w:val="0"/>
      <w:marBottom w:val="0"/>
      <w:divBdr>
        <w:top w:val="none" w:sz="0" w:space="0" w:color="auto"/>
        <w:left w:val="none" w:sz="0" w:space="0" w:color="auto"/>
        <w:bottom w:val="none" w:sz="0" w:space="0" w:color="auto"/>
        <w:right w:val="none" w:sz="0" w:space="0" w:color="auto"/>
      </w:divBdr>
    </w:div>
    <w:div w:id="577717462">
      <w:marLeft w:val="0"/>
      <w:marRight w:val="0"/>
      <w:marTop w:val="0"/>
      <w:marBottom w:val="0"/>
      <w:divBdr>
        <w:top w:val="none" w:sz="0" w:space="0" w:color="auto"/>
        <w:left w:val="none" w:sz="0" w:space="0" w:color="auto"/>
        <w:bottom w:val="none" w:sz="0" w:space="0" w:color="auto"/>
        <w:right w:val="none" w:sz="0" w:space="0" w:color="auto"/>
      </w:divBdr>
    </w:div>
    <w:div w:id="577717464">
      <w:marLeft w:val="0"/>
      <w:marRight w:val="0"/>
      <w:marTop w:val="0"/>
      <w:marBottom w:val="0"/>
      <w:divBdr>
        <w:top w:val="none" w:sz="0" w:space="0" w:color="auto"/>
        <w:left w:val="none" w:sz="0" w:space="0" w:color="auto"/>
        <w:bottom w:val="none" w:sz="0" w:space="0" w:color="auto"/>
        <w:right w:val="none" w:sz="0" w:space="0" w:color="auto"/>
      </w:divBdr>
    </w:div>
    <w:div w:id="577717466">
      <w:marLeft w:val="0"/>
      <w:marRight w:val="0"/>
      <w:marTop w:val="0"/>
      <w:marBottom w:val="0"/>
      <w:divBdr>
        <w:top w:val="none" w:sz="0" w:space="0" w:color="auto"/>
        <w:left w:val="none" w:sz="0" w:space="0" w:color="auto"/>
        <w:bottom w:val="none" w:sz="0" w:space="0" w:color="auto"/>
        <w:right w:val="none" w:sz="0" w:space="0" w:color="auto"/>
      </w:divBdr>
    </w:div>
    <w:div w:id="577717478">
      <w:marLeft w:val="0"/>
      <w:marRight w:val="0"/>
      <w:marTop w:val="0"/>
      <w:marBottom w:val="0"/>
      <w:divBdr>
        <w:top w:val="none" w:sz="0" w:space="0" w:color="auto"/>
        <w:left w:val="none" w:sz="0" w:space="0" w:color="auto"/>
        <w:bottom w:val="none" w:sz="0" w:space="0" w:color="auto"/>
        <w:right w:val="none" w:sz="0" w:space="0" w:color="auto"/>
      </w:divBdr>
    </w:div>
    <w:div w:id="577717480">
      <w:marLeft w:val="0"/>
      <w:marRight w:val="0"/>
      <w:marTop w:val="0"/>
      <w:marBottom w:val="0"/>
      <w:divBdr>
        <w:top w:val="none" w:sz="0" w:space="0" w:color="auto"/>
        <w:left w:val="none" w:sz="0" w:space="0" w:color="auto"/>
        <w:bottom w:val="none" w:sz="0" w:space="0" w:color="auto"/>
        <w:right w:val="none" w:sz="0" w:space="0" w:color="auto"/>
      </w:divBdr>
    </w:div>
    <w:div w:id="577717481">
      <w:marLeft w:val="0"/>
      <w:marRight w:val="0"/>
      <w:marTop w:val="0"/>
      <w:marBottom w:val="0"/>
      <w:divBdr>
        <w:top w:val="none" w:sz="0" w:space="0" w:color="auto"/>
        <w:left w:val="none" w:sz="0" w:space="0" w:color="auto"/>
        <w:bottom w:val="none" w:sz="0" w:space="0" w:color="auto"/>
        <w:right w:val="none" w:sz="0" w:space="0" w:color="auto"/>
      </w:divBdr>
    </w:div>
    <w:div w:id="577717483">
      <w:marLeft w:val="0"/>
      <w:marRight w:val="0"/>
      <w:marTop w:val="0"/>
      <w:marBottom w:val="0"/>
      <w:divBdr>
        <w:top w:val="none" w:sz="0" w:space="0" w:color="auto"/>
        <w:left w:val="none" w:sz="0" w:space="0" w:color="auto"/>
        <w:bottom w:val="none" w:sz="0" w:space="0" w:color="auto"/>
        <w:right w:val="none" w:sz="0" w:space="0" w:color="auto"/>
      </w:divBdr>
    </w:div>
    <w:div w:id="577717486">
      <w:marLeft w:val="0"/>
      <w:marRight w:val="0"/>
      <w:marTop w:val="0"/>
      <w:marBottom w:val="0"/>
      <w:divBdr>
        <w:top w:val="none" w:sz="0" w:space="0" w:color="auto"/>
        <w:left w:val="none" w:sz="0" w:space="0" w:color="auto"/>
        <w:bottom w:val="none" w:sz="0" w:space="0" w:color="auto"/>
        <w:right w:val="none" w:sz="0" w:space="0" w:color="auto"/>
      </w:divBdr>
    </w:div>
    <w:div w:id="577717489">
      <w:marLeft w:val="0"/>
      <w:marRight w:val="0"/>
      <w:marTop w:val="0"/>
      <w:marBottom w:val="0"/>
      <w:divBdr>
        <w:top w:val="none" w:sz="0" w:space="0" w:color="auto"/>
        <w:left w:val="none" w:sz="0" w:space="0" w:color="auto"/>
        <w:bottom w:val="none" w:sz="0" w:space="0" w:color="auto"/>
        <w:right w:val="none" w:sz="0" w:space="0" w:color="auto"/>
      </w:divBdr>
    </w:div>
    <w:div w:id="577717491">
      <w:marLeft w:val="0"/>
      <w:marRight w:val="0"/>
      <w:marTop w:val="0"/>
      <w:marBottom w:val="0"/>
      <w:divBdr>
        <w:top w:val="none" w:sz="0" w:space="0" w:color="auto"/>
        <w:left w:val="none" w:sz="0" w:space="0" w:color="auto"/>
        <w:bottom w:val="none" w:sz="0" w:space="0" w:color="auto"/>
        <w:right w:val="none" w:sz="0" w:space="0" w:color="auto"/>
      </w:divBdr>
    </w:div>
    <w:div w:id="577717492">
      <w:marLeft w:val="0"/>
      <w:marRight w:val="0"/>
      <w:marTop w:val="0"/>
      <w:marBottom w:val="0"/>
      <w:divBdr>
        <w:top w:val="none" w:sz="0" w:space="0" w:color="auto"/>
        <w:left w:val="none" w:sz="0" w:space="0" w:color="auto"/>
        <w:bottom w:val="none" w:sz="0" w:space="0" w:color="auto"/>
        <w:right w:val="none" w:sz="0" w:space="0" w:color="auto"/>
      </w:divBdr>
    </w:div>
    <w:div w:id="577717493">
      <w:marLeft w:val="0"/>
      <w:marRight w:val="0"/>
      <w:marTop w:val="0"/>
      <w:marBottom w:val="0"/>
      <w:divBdr>
        <w:top w:val="none" w:sz="0" w:space="0" w:color="auto"/>
        <w:left w:val="none" w:sz="0" w:space="0" w:color="auto"/>
        <w:bottom w:val="none" w:sz="0" w:space="0" w:color="auto"/>
        <w:right w:val="none" w:sz="0" w:space="0" w:color="auto"/>
      </w:divBdr>
      <w:divsChild>
        <w:div w:id="577715512">
          <w:marLeft w:val="0"/>
          <w:marRight w:val="0"/>
          <w:marTop w:val="0"/>
          <w:marBottom w:val="0"/>
          <w:divBdr>
            <w:top w:val="none" w:sz="0" w:space="0" w:color="auto"/>
            <w:left w:val="none" w:sz="0" w:space="0" w:color="auto"/>
            <w:bottom w:val="none" w:sz="0" w:space="0" w:color="auto"/>
            <w:right w:val="none" w:sz="0" w:space="0" w:color="auto"/>
          </w:divBdr>
          <w:divsChild>
            <w:div w:id="577714861">
              <w:marLeft w:val="0"/>
              <w:marRight w:val="0"/>
              <w:marTop w:val="0"/>
              <w:marBottom w:val="0"/>
              <w:divBdr>
                <w:top w:val="none" w:sz="0" w:space="0" w:color="auto"/>
                <w:left w:val="none" w:sz="0" w:space="0" w:color="auto"/>
                <w:bottom w:val="none" w:sz="0" w:space="0" w:color="auto"/>
                <w:right w:val="none" w:sz="0" w:space="0" w:color="auto"/>
              </w:divBdr>
            </w:div>
            <w:div w:id="577717367">
              <w:marLeft w:val="0"/>
              <w:marRight w:val="0"/>
              <w:marTop w:val="0"/>
              <w:marBottom w:val="0"/>
              <w:divBdr>
                <w:top w:val="none" w:sz="0" w:space="0" w:color="auto"/>
                <w:left w:val="none" w:sz="0" w:space="0" w:color="auto"/>
                <w:bottom w:val="none" w:sz="0" w:space="0" w:color="auto"/>
                <w:right w:val="none" w:sz="0" w:space="0" w:color="auto"/>
              </w:divBdr>
              <w:divsChild>
                <w:div w:id="577715482">
                  <w:marLeft w:val="0"/>
                  <w:marRight w:val="0"/>
                  <w:marTop w:val="0"/>
                  <w:marBottom w:val="0"/>
                  <w:divBdr>
                    <w:top w:val="none" w:sz="0" w:space="0" w:color="auto"/>
                    <w:left w:val="none" w:sz="0" w:space="0" w:color="auto"/>
                    <w:bottom w:val="none" w:sz="0" w:space="0" w:color="auto"/>
                    <w:right w:val="none" w:sz="0" w:space="0" w:color="auto"/>
                  </w:divBdr>
                </w:div>
                <w:div w:id="577716234">
                  <w:marLeft w:val="0"/>
                  <w:marRight w:val="0"/>
                  <w:marTop w:val="0"/>
                  <w:marBottom w:val="0"/>
                  <w:divBdr>
                    <w:top w:val="none" w:sz="0" w:space="0" w:color="auto"/>
                    <w:left w:val="none" w:sz="0" w:space="0" w:color="auto"/>
                    <w:bottom w:val="none" w:sz="0" w:space="0" w:color="auto"/>
                    <w:right w:val="none" w:sz="0" w:space="0" w:color="auto"/>
                  </w:divBdr>
                </w:div>
                <w:div w:id="57771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5858">
          <w:marLeft w:val="0"/>
          <w:marRight w:val="0"/>
          <w:marTop w:val="0"/>
          <w:marBottom w:val="0"/>
          <w:divBdr>
            <w:top w:val="none" w:sz="0" w:space="0" w:color="auto"/>
            <w:left w:val="none" w:sz="0" w:space="0" w:color="auto"/>
            <w:bottom w:val="none" w:sz="0" w:space="0" w:color="auto"/>
            <w:right w:val="none" w:sz="0" w:space="0" w:color="auto"/>
          </w:divBdr>
        </w:div>
        <w:div w:id="577715862">
          <w:marLeft w:val="0"/>
          <w:marRight w:val="0"/>
          <w:marTop w:val="0"/>
          <w:marBottom w:val="0"/>
          <w:divBdr>
            <w:top w:val="none" w:sz="0" w:space="0" w:color="auto"/>
            <w:left w:val="none" w:sz="0" w:space="0" w:color="auto"/>
            <w:bottom w:val="none" w:sz="0" w:space="0" w:color="auto"/>
            <w:right w:val="none" w:sz="0" w:space="0" w:color="auto"/>
          </w:divBdr>
        </w:div>
        <w:div w:id="577716472">
          <w:marLeft w:val="0"/>
          <w:marRight w:val="0"/>
          <w:marTop w:val="0"/>
          <w:marBottom w:val="0"/>
          <w:divBdr>
            <w:top w:val="none" w:sz="0" w:space="0" w:color="auto"/>
            <w:left w:val="none" w:sz="0" w:space="0" w:color="auto"/>
            <w:bottom w:val="none" w:sz="0" w:space="0" w:color="auto"/>
            <w:right w:val="none" w:sz="0" w:space="0" w:color="auto"/>
          </w:divBdr>
        </w:div>
      </w:divsChild>
    </w:div>
    <w:div w:id="577717494">
      <w:marLeft w:val="0"/>
      <w:marRight w:val="0"/>
      <w:marTop w:val="0"/>
      <w:marBottom w:val="0"/>
      <w:divBdr>
        <w:top w:val="none" w:sz="0" w:space="0" w:color="auto"/>
        <w:left w:val="none" w:sz="0" w:space="0" w:color="auto"/>
        <w:bottom w:val="none" w:sz="0" w:space="0" w:color="auto"/>
        <w:right w:val="none" w:sz="0" w:space="0" w:color="auto"/>
      </w:divBdr>
    </w:div>
    <w:div w:id="577717496">
      <w:marLeft w:val="0"/>
      <w:marRight w:val="0"/>
      <w:marTop w:val="0"/>
      <w:marBottom w:val="0"/>
      <w:divBdr>
        <w:top w:val="none" w:sz="0" w:space="0" w:color="auto"/>
        <w:left w:val="none" w:sz="0" w:space="0" w:color="auto"/>
        <w:bottom w:val="none" w:sz="0" w:space="0" w:color="auto"/>
        <w:right w:val="none" w:sz="0" w:space="0" w:color="auto"/>
      </w:divBdr>
    </w:div>
    <w:div w:id="577717498">
      <w:marLeft w:val="0"/>
      <w:marRight w:val="0"/>
      <w:marTop w:val="0"/>
      <w:marBottom w:val="0"/>
      <w:divBdr>
        <w:top w:val="none" w:sz="0" w:space="0" w:color="auto"/>
        <w:left w:val="none" w:sz="0" w:space="0" w:color="auto"/>
        <w:bottom w:val="none" w:sz="0" w:space="0" w:color="auto"/>
        <w:right w:val="none" w:sz="0" w:space="0" w:color="auto"/>
      </w:divBdr>
    </w:div>
    <w:div w:id="577717499">
      <w:marLeft w:val="0"/>
      <w:marRight w:val="0"/>
      <w:marTop w:val="0"/>
      <w:marBottom w:val="0"/>
      <w:divBdr>
        <w:top w:val="none" w:sz="0" w:space="0" w:color="auto"/>
        <w:left w:val="none" w:sz="0" w:space="0" w:color="auto"/>
        <w:bottom w:val="none" w:sz="0" w:space="0" w:color="auto"/>
        <w:right w:val="none" w:sz="0" w:space="0" w:color="auto"/>
      </w:divBdr>
    </w:div>
    <w:div w:id="577717501">
      <w:marLeft w:val="0"/>
      <w:marRight w:val="0"/>
      <w:marTop w:val="0"/>
      <w:marBottom w:val="0"/>
      <w:divBdr>
        <w:top w:val="none" w:sz="0" w:space="0" w:color="auto"/>
        <w:left w:val="none" w:sz="0" w:space="0" w:color="auto"/>
        <w:bottom w:val="none" w:sz="0" w:space="0" w:color="auto"/>
        <w:right w:val="none" w:sz="0" w:space="0" w:color="auto"/>
      </w:divBdr>
    </w:div>
    <w:div w:id="577717507">
      <w:marLeft w:val="0"/>
      <w:marRight w:val="0"/>
      <w:marTop w:val="0"/>
      <w:marBottom w:val="0"/>
      <w:divBdr>
        <w:top w:val="none" w:sz="0" w:space="0" w:color="auto"/>
        <w:left w:val="none" w:sz="0" w:space="0" w:color="auto"/>
        <w:bottom w:val="none" w:sz="0" w:space="0" w:color="auto"/>
        <w:right w:val="none" w:sz="0" w:space="0" w:color="auto"/>
      </w:divBdr>
    </w:div>
    <w:div w:id="577717512">
      <w:marLeft w:val="0"/>
      <w:marRight w:val="0"/>
      <w:marTop w:val="0"/>
      <w:marBottom w:val="0"/>
      <w:divBdr>
        <w:top w:val="none" w:sz="0" w:space="0" w:color="auto"/>
        <w:left w:val="none" w:sz="0" w:space="0" w:color="auto"/>
        <w:bottom w:val="none" w:sz="0" w:space="0" w:color="auto"/>
        <w:right w:val="none" w:sz="0" w:space="0" w:color="auto"/>
      </w:divBdr>
    </w:div>
    <w:div w:id="577717514">
      <w:marLeft w:val="0"/>
      <w:marRight w:val="0"/>
      <w:marTop w:val="0"/>
      <w:marBottom w:val="0"/>
      <w:divBdr>
        <w:top w:val="none" w:sz="0" w:space="0" w:color="auto"/>
        <w:left w:val="none" w:sz="0" w:space="0" w:color="auto"/>
        <w:bottom w:val="none" w:sz="0" w:space="0" w:color="auto"/>
        <w:right w:val="none" w:sz="0" w:space="0" w:color="auto"/>
      </w:divBdr>
    </w:div>
    <w:div w:id="577717517">
      <w:marLeft w:val="0"/>
      <w:marRight w:val="0"/>
      <w:marTop w:val="0"/>
      <w:marBottom w:val="0"/>
      <w:divBdr>
        <w:top w:val="none" w:sz="0" w:space="0" w:color="auto"/>
        <w:left w:val="none" w:sz="0" w:space="0" w:color="auto"/>
        <w:bottom w:val="none" w:sz="0" w:space="0" w:color="auto"/>
        <w:right w:val="none" w:sz="0" w:space="0" w:color="auto"/>
      </w:divBdr>
    </w:div>
    <w:div w:id="577717518">
      <w:marLeft w:val="0"/>
      <w:marRight w:val="0"/>
      <w:marTop w:val="0"/>
      <w:marBottom w:val="0"/>
      <w:divBdr>
        <w:top w:val="none" w:sz="0" w:space="0" w:color="auto"/>
        <w:left w:val="none" w:sz="0" w:space="0" w:color="auto"/>
        <w:bottom w:val="none" w:sz="0" w:space="0" w:color="auto"/>
        <w:right w:val="none" w:sz="0" w:space="0" w:color="auto"/>
      </w:divBdr>
    </w:div>
    <w:div w:id="577717519">
      <w:marLeft w:val="0"/>
      <w:marRight w:val="0"/>
      <w:marTop w:val="0"/>
      <w:marBottom w:val="0"/>
      <w:divBdr>
        <w:top w:val="none" w:sz="0" w:space="0" w:color="auto"/>
        <w:left w:val="none" w:sz="0" w:space="0" w:color="auto"/>
        <w:bottom w:val="none" w:sz="0" w:space="0" w:color="auto"/>
        <w:right w:val="none" w:sz="0" w:space="0" w:color="auto"/>
      </w:divBdr>
    </w:div>
    <w:div w:id="577717520">
      <w:marLeft w:val="0"/>
      <w:marRight w:val="0"/>
      <w:marTop w:val="0"/>
      <w:marBottom w:val="0"/>
      <w:divBdr>
        <w:top w:val="none" w:sz="0" w:space="0" w:color="auto"/>
        <w:left w:val="none" w:sz="0" w:space="0" w:color="auto"/>
        <w:bottom w:val="none" w:sz="0" w:space="0" w:color="auto"/>
        <w:right w:val="none" w:sz="0" w:space="0" w:color="auto"/>
      </w:divBdr>
    </w:div>
    <w:div w:id="577717523">
      <w:marLeft w:val="0"/>
      <w:marRight w:val="0"/>
      <w:marTop w:val="0"/>
      <w:marBottom w:val="0"/>
      <w:divBdr>
        <w:top w:val="none" w:sz="0" w:space="0" w:color="auto"/>
        <w:left w:val="none" w:sz="0" w:space="0" w:color="auto"/>
        <w:bottom w:val="none" w:sz="0" w:space="0" w:color="auto"/>
        <w:right w:val="none" w:sz="0" w:space="0" w:color="auto"/>
      </w:divBdr>
    </w:div>
    <w:div w:id="577717524">
      <w:marLeft w:val="0"/>
      <w:marRight w:val="0"/>
      <w:marTop w:val="0"/>
      <w:marBottom w:val="0"/>
      <w:divBdr>
        <w:top w:val="none" w:sz="0" w:space="0" w:color="auto"/>
        <w:left w:val="none" w:sz="0" w:space="0" w:color="auto"/>
        <w:bottom w:val="none" w:sz="0" w:space="0" w:color="auto"/>
        <w:right w:val="none" w:sz="0" w:space="0" w:color="auto"/>
      </w:divBdr>
    </w:div>
    <w:div w:id="577717525">
      <w:marLeft w:val="0"/>
      <w:marRight w:val="0"/>
      <w:marTop w:val="0"/>
      <w:marBottom w:val="0"/>
      <w:divBdr>
        <w:top w:val="none" w:sz="0" w:space="0" w:color="auto"/>
        <w:left w:val="none" w:sz="0" w:space="0" w:color="auto"/>
        <w:bottom w:val="none" w:sz="0" w:space="0" w:color="auto"/>
        <w:right w:val="none" w:sz="0" w:space="0" w:color="auto"/>
      </w:divBdr>
    </w:div>
    <w:div w:id="577717526">
      <w:marLeft w:val="0"/>
      <w:marRight w:val="0"/>
      <w:marTop w:val="0"/>
      <w:marBottom w:val="0"/>
      <w:divBdr>
        <w:top w:val="none" w:sz="0" w:space="0" w:color="auto"/>
        <w:left w:val="none" w:sz="0" w:space="0" w:color="auto"/>
        <w:bottom w:val="none" w:sz="0" w:space="0" w:color="auto"/>
        <w:right w:val="none" w:sz="0" w:space="0" w:color="auto"/>
      </w:divBdr>
      <w:divsChild>
        <w:div w:id="577717009">
          <w:marLeft w:val="0"/>
          <w:marRight w:val="0"/>
          <w:marTop w:val="0"/>
          <w:marBottom w:val="0"/>
          <w:divBdr>
            <w:top w:val="none" w:sz="0" w:space="0" w:color="auto"/>
            <w:left w:val="none" w:sz="0" w:space="0" w:color="auto"/>
            <w:bottom w:val="none" w:sz="0" w:space="0" w:color="auto"/>
            <w:right w:val="none" w:sz="0" w:space="0" w:color="auto"/>
          </w:divBdr>
          <w:divsChild>
            <w:div w:id="577716047">
              <w:marLeft w:val="0"/>
              <w:marRight w:val="0"/>
              <w:marTop w:val="0"/>
              <w:marBottom w:val="0"/>
              <w:divBdr>
                <w:top w:val="none" w:sz="0" w:space="0" w:color="auto"/>
                <w:left w:val="none" w:sz="0" w:space="0" w:color="auto"/>
                <w:bottom w:val="none" w:sz="0" w:space="0" w:color="auto"/>
                <w:right w:val="none" w:sz="0" w:space="0" w:color="auto"/>
              </w:divBdr>
              <w:divsChild>
                <w:div w:id="57771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17527">
      <w:marLeft w:val="0"/>
      <w:marRight w:val="0"/>
      <w:marTop w:val="0"/>
      <w:marBottom w:val="0"/>
      <w:divBdr>
        <w:top w:val="none" w:sz="0" w:space="0" w:color="auto"/>
        <w:left w:val="none" w:sz="0" w:space="0" w:color="auto"/>
        <w:bottom w:val="none" w:sz="0" w:space="0" w:color="auto"/>
        <w:right w:val="none" w:sz="0" w:space="0" w:color="auto"/>
      </w:divBdr>
    </w:div>
    <w:div w:id="577717529">
      <w:marLeft w:val="0"/>
      <w:marRight w:val="0"/>
      <w:marTop w:val="0"/>
      <w:marBottom w:val="0"/>
      <w:divBdr>
        <w:top w:val="none" w:sz="0" w:space="0" w:color="auto"/>
        <w:left w:val="none" w:sz="0" w:space="0" w:color="auto"/>
        <w:bottom w:val="none" w:sz="0" w:space="0" w:color="auto"/>
        <w:right w:val="none" w:sz="0" w:space="0" w:color="auto"/>
      </w:divBdr>
      <w:divsChild>
        <w:div w:id="577717215">
          <w:marLeft w:val="0"/>
          <w:marRight w:val="0"/>
          <w:marTop w:val="0"/>
          <w:marBottom w:val="0"/>
          <w:divBdr>
            <w:top w:val="none" w:sz="0" w:space="0" w:color="auto"/>
            <w:left w:val="none" w:sz="0" w:space="0" w:color="auto"/>
            <w:bottom w:val="none" w:sz="0" w:space="0" w:color="auto"/>
            <w:right w:val="none" w:sz="0" w:space="0" w:color="auto"/>
          </w:divBdr>
          <w:divsChild>
            <w:div w:id="57771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530">
      <w:marLeft w:val="0"/>
      <w:marRight w:val="0"/>
      <w:marTop w:val="0"/>
      <w:marBottom w:val="0"/>
      <w:divBdr>
        <w:top w:val="none" w:sz="0" w:space="0" w:color="auto"/>
        <w:left w:val="none" w:sz="0" w:space="0" w:color="auto"/>
        <w:bottom w:val="none" w:sz="0" w:space="0" w:color="auto"/>
        <w:right w:val="none" w:sz="0" w:space="0" w:color="auto"/>
      </w:divBdr>
    </w:div>
    <w:div w:id="577717533">
      <w:marLeft w:val="0"/>
      <w:marRight w:val="0"/>
      <w:marTop w:val="0"/>
      <w:marBottom w:val="0"/>
      <w:divBdr>
        <w:top w:val="none" w:sz="0" w:space="0" w:color="auto"/>
        <w:left w:val="none" w:sz="0" w:space="0" w:color="auto"/>
        <w:bottom w:val="none" w:sz="0" w:space="0" w:color="auto"/>
        <w:right w:val="none" w:sz="0" w:space="0" w:color="auto"/>
      </w:divBdr>
    </w:div>
    <w:div w:id="577717535">
      <w:marLeft w:val="0"/>
      <w:marRight w:val="0"/>
      <w:marTop w:val="0"/>
      <w:marBottom w:val="0"/>
      <w:divBdr>
        <w:top w:val="none" w:sz="0" w:space="0" w:color="auto"/>
        <w:left w:val="none" w:sz="0" w:space="0" w:color="auto"/>
        <w:bottom w:val="none" w:sz="0" w:space="0" w:color="auto"/>
        <w:right w:val="none" w:sz="0" w:space="0" w:color="auto"/>
      </w:divBdr>
    </w:div>
    <w:div w:id="577717536">
      <w:marLeft w:val="0"/>
      <w:marRight w:val="0"/>
      <w:marTop w:val="0"/>
      <w:marBottom w:val="0"/>
      <w:divBdr>
        <w:top w:val="none" w:sz="0" w:space="0" w:color="auto"/>
        <w:left w:val="none" w:sz="0" w:space="0" w:color="auto"/>
        <w:bottom w:val="none" w:sz="0" w:space="0" w:color="auto"/>
        <w:right w:val="none" w:sz="0" w:space="0" w:color="auto"/>
      </w:divBdr>
    </w:div>
    <w:div w:id="577717537">
      <w:marLeft w:val="0"/>
      <w:marRight w:val="0"/>
      <w:marTop w:val="0"/>
      <w:marBottom w:val="0"/>
      <w:divBdr>
        <w:top w:val="none" w:sz="0" w:space="0" w:color="auto"/>
        <w:left w:val="none" w:sz="0" w:space="0" w:color="auto"/>
        <w:bottom w:val="none" w:sz="0" w:space="0" w:color="auto"/>
        <w:right w:val="none" w:sz="0" w:space="0" w:color="auto"/>
      </w:divBdr>
    </w:div>
    <w:div w:id="577717543">
      <w:marLeft w:val="0"/>
      <w:marRight w:val="0"/>
      <w:marTop w:val="0"/>
      <w:marBottom w:val="0"/>
      <w:divBdr>
        <w:top w:val="none" w:sz="0" w:space="0" w:color="auto"/>
        <w:left w:val="none" w:sz="0" w:space="0" w:color="auto"/>
        <w:bottom w:val="none" w:sz="0" w:space="0" w:color="auto"/>
        <w:right w:val="none" w:sz="0" w:space="0" w:color="auto"/>
      </w:divBdr>
    </w:div>
    <w:div w:id="577717547">
      <w:marLeft w:val="0"/>
      <w:marRight w:val="0"/>
      <w:marTop w:val="0"/>
      <w:marBottom w:val="0"/>
      <w:divBdr>
        <w:top w:val="none" w:sz="0" w:space="0" w:color="auto"/>
        <w:left w:val="none" w:sz="0" w:space="0" w:color="auto"/>
        <w:bottom w:val="none" w:sz="0" w:space="0" w:color="auto"/>
        <w:right w:val="none" w:sz="0" w:space="0" w:color="auto"/>
      </w:divBdr>
    </w:div>
    <w:div w:id="577717554">
      <w:marLeft w:val="0"/>
      <w:marRight w:val="0"/>
      <w:marTop w:val="0"/>
      <w:marBottom w:val="0"/>
      <w:divBdr>
        <w:top w:val="none" w:sz="0" w:space="0" w:color="auto"/>
        <w:left w:val="none" w:sz="0" w:space="0" w:color="auto"/>
        <w:bottom w:val="none" w:sz="0" w:space="0" w:color="auto"/>
        <w:right w:val="none" w:sz="0" w:space="0" w:color="auto"/>
      </w:divBdr>
    </w:div>
    <w:div w:id="577717559">
      <w:marLeft w:val="0"/>
      <w:marRight w:val="0"/>
      <w:marTop w:val="0"/>
      <w:marBottom w:val="0"/>
      <w:divBdr>
        <w:top w:val="none" w:sz="0" w:space="0" w:color="auto"/>
        <w:left w:val="none" w:sz="0" w:space="0" w:color="auto"/>
        <w:bottom w:val="none" w:sz="0" w:space="0" w:color="auto"/>
        <w:right w:val="none" w:sz="0" w:space="0" w:color="auto"/>
      </w:divBdr>
      <w:divsChild>
        <w:div w:id="577716243">
          <w:marLeft w:val="0"/>
          <w:marRight w:val="0"/>
          <w:marTop w:val="0"/>
          <w:marBottom w:val="0"/>
          <w:divBdr>
            <w:top w:val="none" w:sz="0" w:space="0" w:color="auto"/>
            <w:left w:val="none" w:sz="0" w:space="0" w:color="auto"/>
            <w:bottom w:val="none" w:sz="0" w:space="0" w:color="auto"/>
            <w:right w:val="none" w:sz="0" w:space="0" w:color="auto"/>
          </w:divBdr>
        </w:div>
      </w:divsChild>
    </w:div>
    <w:div w:id="577717560">
      <w:marLeft w:val="0"/>
      <w:marRight w:val="0"/>
      <w:marTop w:val="0"/>
      <w:marBottom w:val="0"/>
      <w:divBdr>
        <w:top w:val="none" w:sz="0" w:space="0" w:color="auto"/>
        <w:left w:val="none" w:sz="0" w:space="0" w:color="auto"/>
        <w:bottom w:val="none" w:sz="0" w:space="0" w:color="auto"/>
        <w:right w:val="none" w:sz="0" w:space="0" w:color="auto"/>
      </w:divBdr>
    </w:div>
    <w:div w:id="577717561">
      <w:marLeft w:val="0"/>
      <w:marRight w:val="0"/>
      <w:marTop w:val="0"/>
      <w:marBottom w:val="0"/>
      <w:divBdr>
        <w:top w:val="none" w:sz="0" w:space="0" w:color="auto"/>
        <w:left w:val="none" w:sz="0" w:space="0" w:color="auto"/>
        <w:bottom w:val="none" w:sz="0" w:space="0" w:color="auto"/>
        <w:right w:val="none" w:sz="0" w:space="0" w:color="auto"/>
      </w:divBdr>
      <w:divsChild>
        <w:div w:id="577717594">
          <w:marLeft w:val="0"/>
          <w:marRight w:val="0"/>
          <w:marTop w:val="0"/>
          <w:marBottom w:val="0"/>
          <w:divBdr>
            <w:top w:val="none" w:sz="0" w:space="0" w:color="auto"/>
            <w:left w:val="none" w:sz="0" w:space="0" w:color="auto"/>
            <w:bottom w:val="none" w:sz="0" w:space="0" w:color="auto"/>
            <w:right w:val="none" w:sz="0" w:space="0" w:color="auto"/>
          </w:divBdr>
          <w:divsChild>
            <w:div w:id="57771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562">
      <w:marLeft w:val="0"/>
      <w:marRight w:val="0"/>
      <w:marTop w:val="0"/>
      <w:marBottom w:val="0"/>
      <w:divBdr>
        <w:top w:val="none" w:sz="0" w:space="0" w:color="auto"/>
        <w:left w:val="none" w:sz="0" w:space="0" w:color="auto"/>
        <w:bottom w:val="none" w:sz="0" w:space="0" w:color="auto"/>
        <w:right w:val="none" w:sz="0" w:space="0" w:color="auto"/>
      </w:divBdr>
    </w:div>
    <w:div w:id="577717566">
      <w:marLeft w:val="0"/>
      <w:marRight w:val="0"/>
      <w:marTop w:val="0"/>
      <w:marBottom w:val="0"/>
      <w:divBdr>
        <w:top w:val="none" w:sz="0" w:space="0" w:color="auto"/>
        <w:left w:val="none" w:sz="0" w:space="0" w:color="auto"/>
        <w:bottom w:val="none" w:sz="0" w:space="0" w:color="auto"/>
        <w:right w:val="none" w:sz="0" w:space="0" w:color="auto"/>
      </w:divBdr>
    </w:div>
    <w:div w:id="577717569">
      <w:marLeft w:val="0"/>
      <w:marRight w:val="0"/>
      <w:marTop w:val="0"/>
      <w:marBottom w:val="0"/>
      <w:divBdr>
        <w:top w:val="none" w:sz="0" w:space="0" w:color="auto"/>
        <w:left w:val="none" w:sz="0" w:space="0" w:color="auto"/>
        <w:bottom w:val="none" w:sz="0" w:space="0" w:color="auto"/>
        <w:right w:val="none" w:sz="0" w:space="0" w:color="auto"/>
      </w:divBdr>
    </w:div>
    <w:div w:id="577717570">
      <w:marLeft w:val="0"/>
      <w:marRight w:val="0"/>
      <w:marTop w:val="0"/>
      <w:marBottom w:val="0"/>
      <w:divBdr>
        <w:top w:val="none" w:sz="0" w:space="0" w:color="auto"/>
        <w:left w:val="none" w:sz="0" w:space="0" w:color="auto"/>
        <w:bottom w:val="none" w:sz="0" w:space="0" w:color="auto"/>
        <w:right w:val="none" w:sz="0" w:space="0" w:color="auto"/>
      </w:divBdr>
      <w:divsChild>
        <w:div w:id="577714812">
          <w:marLeft w:val="0"/>
          <w:marRight w:val="0"/>
          <w:marTop w:val="0"/>
          <w:marBottom w:val="0"/>
          <w:divBdr>
            <w:top w:val="none" w:sz="0" w:space="0" w:color="auto"/>
            <w:left w:val="none" w:sz="0" w:space="0" w:color="auto"/>
            <w:bottom w:val="none" w:sz="0" w:space="0" w:color="auto"/>
            <w:right w:val="none" w:sz="0" w:space="0" w:color="auto"/>
          </w:divBdr>
          <w:divsChild>
            <w:div w:id="577715195">
              <w:marLeft w:val="0"/>
              <w:marRight w:val="0"/>
              <w:marTop w:val="0"/>
              <w:marBottom w:val="0"/>
              <w:divBdr>
                <w:top w:val="none" w:sz="0" w:space="0" w:color="auto"/>
                <w:left w:val="none" w:sz="0" w:space="0" w:color="auto"/>
                <w:bottom w:val="none" w:sz="0" w:space="0" w:color="auto"/>
                <w:right w:val="none" w:sz="0" w:space="0" w:color="auto"/>
              </w:divBdr>
            </w:div>
          </w:divsChild>
        </w:div>
        <w:div w:id="577715283">
          <w:marLeft w:val="0"/>
          <w:marRight w:val="0"/>
          <w:marTop w:val="0"/>
          <w:marBottom w:val="0"/>
          <w:divBdr>
            <w:top w:val="none" w:sz="0" w:space="0" w:color="auto"/>
            <w:left w:val="none" w:sz="0" w:space="0" w:color="auto"/>
            <w:bottom w:val="none" w:sz="0" w:space="0" w:color="auto"/>
            <w:right w:val="none" w:sz="0" w:space="0" w:color="auto"/>
          </w:divBdr>
          <w:divsChild>
            <w:div w:id="57771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571">
      <w:marLeft w:val="0"/>
      <w:marRight w:val="0"/>
      <w:marTop w:val="0"/>
      <w:marBottom w:val="0"/>
      <w:divBdr>
        <w:top w:val="none" w:sz="0" w:space="0" w:color="auto"/>
        <w:left w:val="none" w:sz="0" w:space="0" w:color="auto"/>
        <w:bottom w:val="none" w:sz="0" w:space="0" w:color="auto"/>
        <w:right w:val="none" w:sz="0" w:space="0" w:color="auto"/>
      </w:divBdr>
    </w:div>
    <w:div w:id="577717575">
      <w:marLeft w:val="0"/>
      <w:marRight w:val="0"/>
      <w:marTop w:val="0"/>
      <w:marBottom w:val="0"/>
      <w:divBdr>
        <w:top w:val="none" w:sz="0" w:space="0" w:color="auto"/>
        <w:left w:val="none" w:sz="0" w:space="0" w:color="auto"/>
        <w:bottom w:val="none" w:sz="0" w:space="0" w:color="auto"/>
        <w:right w:val="none" w:sz="0" w:space="0" w:color="auto"/>
      </w:divBdr>
    </w:div>
    <w:div w:id="577717576">
      <w:marLeft w:val="0"/>
      <w:marRight w:val="0"/>
      <w:marTop w:val="0"/>
      <w:marBottom w:val="0"/>
      <w:divBdr>
        <w:top w:val="none" w:sz="0" w:space="0" w:color="auto"/>
        <w:left w:val="none" w:sz="0" w:space="0" w:color="auto"/>
        <w:bottom w:val="none" w:sz="0" w:space="0" w:color="auto"/>
        <w:right w:val="none" w:sz="0" w:space="0" w:color="auto"/>
      </w:divBdr>
    </w:div>
    <w:div w:id="577717581">
      <w:marLeft w:val="0"/>
      <w:marRight w:val="0"/>
      <w:marTop w:val="0"/>
      <w:marBottom w:val="0"/>
      <w:divBdr>
        <w:top w:val="none" w:sz="0" w:space="0" w:color="auto"/>
        <w:left w:val="none" w:sz="0" w:space="0" w:color="auto"/>
        <w:bottom w:val="none" w:sz="0" w:space="0" w:color="auto"/>
        <w:right w:val="none" w:sz="0" w:space="0" w:color="auto"/>
      </w:divBdr>
    </w:div>
    <w:div w:id="577717588">
      <w:marLeft w:val="0"/>
      <w:marRight w:val="0"/>
      <w:marTop w:val="0"/>
      <w:marBottom w:val="0"/>
      <w:divBdr>
        <w:top w:val="none" w:sz="0" w:space="0" w:color="auto"/>
        <w:left w:val="none" w:sz="0" w:space="0" w:color="auto"/>
        <w:bottom w:val="none" w:sz="0" w:space="0" w:color="auto"/>
        <w:right w:val="none" w:sz="0" w:space="0" w:color="auto"/>
      </w:divBdr>
      <w:divsChild>
        <w:div w:id="577715777">
          <w:marLeft w:val="0"/>
          <w:marRight w:val="0"/>
          <w:marTop w:val="0"/>
          <w:marBottom w:val="0"/>
          <w:divBdr>
            <w:top w:val="none" w:sz="0" w:space="0" w:color="auto"/>
            <w:left w:val="none" w:sz="0" w:space="0" w:color="auto"/>
            <w:bottom w:val="none" w:sz="0" w:space="0" w:color="auto"/>
            <w:right w:val="none" w:sz="0" w:space="0" w:color="auto"/>
          </w:divBdr>
        </w:div>
        <w:div w:id="577717135">
          <w:marLeft w:val="0"/>
          <w:marRight w:val="0"/>
          <w:marTop w:val="0"/>
          <w:marBottom w:val="0"/>
          <w:divBdr>
            <w:top w:val="none" w:sz="0" w:space="0" w:color="auto"/>
            <w:left w:val="none" w:sz="0" w:space="0" w:color="auto"/>
            <w:bottom w:val="none" w:sz="0" w:space="0" w:color="auto"/>
            <w:right w:val="none" w:sz="0" w:space="0" w:color="auto"/>
          </w:divBdr>
          <w:divsChild>
            <w:div w:id="577716520">
              <w:marLeft w:val="0"/>
              <w:marRight w:val="0"/>
              <w:marTop w:val="0"/>
              <w:marBottom w:val="0"/>
              <w:divBdr>
                <w:top w:val="none" w:sz="0" w:space="0" w:color="auto"/>
                <w:left w:val="none" w:sz="0" w:space="0" w:color="auto"/>
                <w:bottom w:val="none" w:sz="0" w:space="0" w:color="auto"/>
                <w:right w:val="none" w:sz="0" w:space="0" w:color="auto"/>
              </w:divBdr>
              <w:divsChild>
                <w:div w:id="577717192">
                  <w:marLeft w:val="0"/>
                  <w:marRight w:val="0"/>
                  <w:marTop w:val="0"/>
                  <w:marBottom w:val="0"/>
                  <w:divBdr>
                    <w:top w:val="none" w:sz="0" w:space="0" w:color="auto"/>
                    <w:left w:val="none" w:sz="0" w:space="0" w:color="auto"/>
                    <w:bottom w:val="none" w:sz="0" w:space="0" w:color="auto"/>
                    <w:right w:val="none" w:sz="0" w:space="0" w:color="auto"/>
                  </w:divBdr>
                  <w:divsChild>
                    <w:div w:id="577717273">
                      <w:marLeft w:val="0"/>
                      <w:marRight w:val="0"/>
                      <w:marTop w:val="0"/>
                      <w:marBottom w:val="0"/>
                      <w:divBdr>
                        <w:top w:val="none" w:sz="0" w:space="0" w:color="auto"/>
                        <w:left w:val="none" w:sz="0" w:space="0" w:color="auto"/>
                        <w:bottom w:val="none" w:sz="0" w:space="0" w:color="auto"/>
                        <w:right w:val="none" w:sz="0" w:space="0" w:color="auto"/>
                      </w:divBdr>
                      <w:divsChild>
                        <w:div w:id="57771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7590">
      <w:marLeft w:val="0"/>
      <w:marRight w:val="0"/>
      <w:marTop w:val="0"/>
      <w:marBottom w:val="0"/>
      <w:divBdr>
        <w:top w:val="none" w:sz="0" w:space="0" w:color="auto"/>
        <w:left w:val="none" w:sz="0" w:space="0" w:color="auto"/>
        <w:bottom w:val="none" w:sz="0" w:space="0" w:color="auto"/>
        <w:right w:val="none" w:sz="0" w:space="0" w:color="auto"/>
      </w:divBdr>
    </w:div>
    <w:div w:id="577717591">
      <w:marLeft w:val="0"/>
      <w:marRight w:val="0"/>
      <w:marTop w:val="0"/>
      <w:marBottom w:val="0"/>
      <w:divBdr>
        <w:top w:val="none" w:sz="0" w:space="0" w:color="auto"/>
        <w:left w:val="none" w:sz="0" w:space="0" w:color="auto"/>
        <w:bottom w:val="none" w:sz="0" w:space="0" w:color="auto"/>
        <w:right w:val="none" w:sz="0" w:space="0" w:color="auto"/>
      </w:divBdr>
    </w:div>
    <w:div w:id="577717592">
      <w:marLeft w:val="0"/>
      <w:marRight w:val="0"/>
      <w:marTop w:val="0"/>
      <w:marBottom w:val="0"/>
      <w:divBdr>
        <w:top w:val="none" w:sz="0" w:space="0" w:color="auto"/>
        <w:left w:val="none" w:sz="0" w:space="0" w:color="auto"/>
        <w:bottom w:val="none" w:sz="0" w:space="0" w:color="auto"/>
        <w:right w:val="none" w:sz="0" w:space="0" w:color="auto"/>
      </w:divBdr>
    </w:div>
    <w:div w:id="577717600">
      <w:marLeft w:val="0"/>
      <w:marRight w:val="0"/>
      <w:marTop w:val="0"/>
      <w:marBottom w:val="0"/>
      <w:divBdr>
        <w:top w:val="none" w:sz="0" w:space="0" w:color="auto"/>
        <w:left w:val="none" w:sz="0" w:space="0" w:color="auto"/>
        <w:bottom w:val="none" w:sz="0" w:space="0" w:color="auto"/>
        <w:right w:val="none" w:sz="0" w:space="0" w:color="auto"/>
      </w:divBdr>
    </w:div>
    <w:div w:id="577717601">
      <w:marLeft w:val="0"/>
      <w:marRight w:val="0"/>
      <w:marTop w:val="0"/>
      <w:marBottom w:val="0"/>
      <w:divBdr>
        <w:top w:val="none" w:sz="0" w:space="0" w:color="auto"/>
        <w:left w:val="none" w:sz="0" w:space="0" w:color="auto"/>
        <w:bottom w:val="none" w:sz="0" w:space="0" w:color="auto"/>
        <w:right w:val="none" w:sz="0" w:space="0" w:color="auto"/>
      </w:divBdr>
    </w:div>
    <w:div w:id="577717602">
      <w:marLeft w:val="0"/>
      <w:marRight w:val="0"/>
      <w:marTop w:val="0"/>
      <w:marBottom w:val="0"/>
      <w:divBdr>
        <w:top w:val="none" w:sz="0" w:space="0" w:color="auto"/>
        <w:left w:val="none" w:sz="0" w:space="0" w:color="auto"/>
        <w:bottom w:val="none" w:sz="0" w:space="0" w:color="auto"/>
        <w:right w:val="none" w:sz="0" w:space="0" w:color="auto"/>
      </w:divBdr>
    </w:div>
    <w:div w:id="577717606">
      <w:marLeft w:val="0"/>
      <w:marRight w:val="0"/>
      <w:marTop w:val="0"/>
      <w:marBottom w:val="0"/>
      <w:divBdr>
        <w:top w:val="none" w:sz="0" w:space="0" w:color="auto"/>
        <w:left w:val="none" w:sz="0" w:space="0" w:color="auto"/>
        <w:bottom w:val="none" w:sz="0" w:space="0" w:color="auto"/>
        <w:right w:val="none" w:sz="0" w:space="0" w:color="auto"/>
      </w:divBdr>
    </w:div>
    <w:div w:id="577717610">
      <w:marLeft w:val="0"/>
      <w:marRight w:val="0"/>
      <w:marTop w:val="0"/>
      <w:marBottom w:val="0"/>
      <w:divBdr>
        <w:top w:val="none" w:sz="0" w:space="0" w:color="auto"/>
        <w:left w:val="none" w:sz="0" w:space="0" w:color="auto"/>
        <w:bottom w:val="none" w:sz="0" w:space="0" w:color="auto"/>
        <w:right w:val="none" w:sz="0" w:space="0" w:color="auto"/>
      </w:divBdr>
    </w:div>
    <w:div w:id="577717612">
      <w:marLeft w:val="0"/>
      <w:marRight w:val="0"/>
      <w:marTop w:val="0"/>
      <w:marBottom w:val="0"/>
      <w:divBdr>
        <w:top w:val="none" w:sz="0" w:space="0" w:color="auto"/>
        <w:left w:val="none" w:sz="0" w:space="0" w:color="auto"/>
        <w:bottom w:val="none" w:sz="0" w:space="0" w:color="auto"/>
        <w:right w:val="none" w:sz="0" w:space="0" w:color="auto"/>
      </w:divBdr>
      <w:divsChild>
        <w:div w:id="577716353">
          <w:marLeft w:val="0"/>
          <w:marRight w:val="0"/>
          <w:marTop w:val="0"/>
          <w:marBottom w:val="0"/>
          <w:divBdr>
            <w:top w:val="none" w:sz="0" w:space="0" w:color="auto"/>
            <w:left w:val="none" w:sz="0" w:space="0" w:color="auto"/>
            <w:bottom w:val="none" w:sz="0" w:space="0" w:color="auto"/>
            <w:right w:val="none" w:sz="0" w:space="0" w:color="auto"/>
          </w:divBdr>
          <w:divsChild>
            <w:div w:id="57771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614">
      <w:marLeft w:val="0"/>
      <w:marRight w:val="0"/>
      <w:marTop w:val="0"/>
      <w:marBottom w:val="0"/>
      <w:divBdr>
        <w:top w:val="none" w:sz="0" w:space="0" w:color="auto"/>
        <w:left w:val="none" w:sz="0" w:space="0" w:color="auto"/>
        <w:bottom w:val="none" w:sz="0" w:space="0" w:color="auto"/>
        <w:right w:val="none" w:sz="0" w:space="0" w:color="auto"/>
      </w:divBdr>
    </w:div>
    <w:div w:id="577717619">
      <w:marLeft w:val="0"/>
      <w:marRight w:val="0"/>
      <w:marTop w:val="0"/>
      <w:marBottom w:val="0"/>
      <w:divBdr>
        <w:top w:val="none" w:sz="0" w:space="0" w:color="auto"/>
        <w:left w:val="none" w:sz="0" w:space="0" w:color="auto"/>
        <w:bottom w:val="none" w:sz="0" w:space="0" w:color="auto"/>
        <w:right w:val="none" w:sz="0" w:space="0" w:color="auto"/>
      </w:divBdr>
    </w:div>
    <w:div w:id="577717620">
      <w:marLeft w:val="0"/>
      <w:marRight w:val="0"/>
      <w:marTop w:val="0"/>
      <w:marBottom w:val="0"/>
      <w:divBdr>
        <w:top w:val="none" w:sz="0" w:space="0" w:color="auto"/>
        <w:left w:val="none" w:sz="0" w:space="0" w:color="auto"/>
        <w:bottom w:val="none" w:sz="0" w:space="0" w:color="auto"/>
        <w:right w:val="none" w:sz="0" w:space="0" w:color="auto"/>
      </w:divBdr>
      <w:divsChild>
        <w:div w:id="577716388">
          <w:marLeft w:val="0"/>
          <w:marRight w:val="0"/>
          <w:marTop w:val="0"/>
          <w:marBottom w:val="0"/>
          <w:divBdr>
            <w:top w:val="none" w:sz="0" w:space="0" w:color="auto"/>
            <w:left w:val="none" w:sz="0" w:space="0" w:color="auto"/>
            <w:bottom w:val="none" w:sz="0" w:space="0" w:color="auto"/>
            <w:right w:val="none" w:sz="0" w:space="0" w:color="auto"/>
          </w:divBdr>
          <w:divsChild>
            <w:div w:id="577714829">
              <w:marLeft w:val="0"/>
              <w:marRight w:val="0"/>
              <w:marTop w:val="0"/>
              <w:marBottom w:val="0"/>
              <w:divBdr>
                <w:top w:val="none" w:sz="0" w:space="0" w:color="auto"/>
                <w:left w:val="none" w:sz="0" w:space="0" w:color="auto"/>
                <w:bottom w:val="none" w:sz="0" w:space="0" w:color="auto"/>
                <w:right w:val="none" w:sz="0" w:space="0" w:color="auto"/>
              </w:divBdr>
            </w:div>
            <w:div w:id="57771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621">
      <w:marLeft w:val="0"/>
      <w:marRight w:val="0"/>
      <w:marTop w:val="0"/>
      <w:marBottom w:val="0"/>
      <w:divBdr>
        <w:top w:val="none" w:sz="0" w:space="0" w:color="auto"/>
        <w:left w:val="none" w:sz="0" w:space="0" w:color="auto"/>
        <w:bottom w:val="none" w:sz="0" w:space="0" w:color="auto"/>
        <w:right w:val="none" w:sz="0" w:space="0" w:color="auto"/>
      </w:divBdr>
    </w:div>
    <w:div w:id="577717623">
      <w:marLeft w:val="0"/>
      <w:marRight w:val="0"/>
      <w:marTop w:val="0"/>
      <w:marBottom w:val="0"/>
      <w:divBdr>
        <w:top w:val="none" w:sz="0" w:space="0" w:color="auto"/>
        <w:left w:val="none" w:sz="0" w:space="0" w:color="auto"/>
        <w:bottom w:val="none" w:sz="0" w:space="0" w:color="auto"/>
        <w:right w:val="none" w:sz="0" w:space="0" w:color="auto"/>
      </w:divBdr>
    </w:div>
    <w:div w:id="577717624">
      <w:marLeft w:val="0"/>
      <w:marRight w:val="0"/>
      <w:marTop w:val="0"/>
      <w:marBottom w:val="0"/>
      <w:divBdr>
        <w:top w:val="none" w:sz="0" w:space="0" w:color="auto"/>
        <w:left w:val="none" w:sz="0" w:space="0" w:color="auto"/>
        <w:bottom w:val="none" w:sz="0" w:space="0" w:color="auto"/>
        <w:right w:val="none" w:sz="0" w:space="0" w:color="auto"/>
      </w:divBdr>
    </w:div>
    <w:div w:id="577717625">
      <w:marLeft w:val="0"/>
      <w:marRight w:val="0"/>
      <w:marTop w:val="0"/>
      <w:marBottom w:val="0"/>
      <w:divBdr>
        <w:top w:val="none" w:sz="0" w:space="0" w:color="auto"/>
        <w:left w:val="none" w:sz="0" w:space="0" w:color="auto"/>
        <w:bottom w:val="none" w:sz="0" w:space="0" w:color="auto"/>
        <w:right w:val="none" w:sz="0" w:space="0" w:color="auto"/>
      </w:divBdr>
    </w:div>
    <w:div w:id="577717627">
      <w:marLeft w:val="0"/>
      <w:marRight w:val="0"/>
      <w:marTop w:val="0"/>
      <w:marBottom w:val="0"/>
      <w:divBdr>
        <w:top w:val="none" w:sz="0" w:space="0" w:color="auto"/>
        <w:left w:val="none" w:sz="0" w:space="0" w:color="auto"/>
        <w:bottom w:val="none" w:sz="0" w:space="0" w:color="auto"/>
        <w:right w:val="none" w:sz="0" w:space="0" w:color="auto"/>
      </w:divBdr>
    </w:div>
    <w:div w:id="577717630">
      <w:marLeft w:val="0"/>
      <w:marRight w:val="0"/>
      <w:marTop w:val="0"/>
      <w:marBottom w:val="0"/>
      <w:divBdr>
        <w:top w:val="none" w:sz="0" w:space="0" w:color="auto"/>
        <w:left w:val="none" w:sz="0" w:space="0" w:color="auto"/>
        <w:bottom w:val="none" w:sz="0" w:space="0" w:color="auto"/>
        <w:right w:val="none" w:sz="0" w:space="0" w:color="auto"/>
      </w:divBdr>
      <w:divsChild>
        <w:div w:id="577717248">
          <w:marLeft w:val="0"/>
          <w:marRight w:val="0"/>
          <w:marTop w:val="0"/>
          <w:marBottom w:val="0"/>
          <w:divBdr>
            <w:top w:val="none" w:sz="0" w:space="0" w:color="auto"/>
            <w:left w:val="none" w:sz="0" w:space="0" w:color="auto"/>
            <w:bottom w:val="none" w:sz="0" w:space="0" w:color="auto"/>
            <w:right w:val="none" w:sz="0" w:space="0" w:color="auto"/>
          </w:divBdr>
          <w:divsChild>
            <w:div w:id="57771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634">
      <w:marLeft w:val="0"/>
      <w:marRight w:val="0"/>
      <w:marTop w:val="0"/>
      <w:marBottom w:val="0"/>
      <w:divBdr>
        <w:top w:val="none" w:sz="0" w:space="0" w:color="auto"/>
        <w:left w:val="none" w:sz="0" w:space="0" w:color="auto"/>
        <w:bottom w:val="none" w:sz="0" w:space="0" w:color="auto"/>
        <w:right w:val="none" w:sz="0" w:space="0" w:color="auto"/>
      </w:divBdr>
    </w:div>
    <w:div w:id="577717635">
      <w:marLeft w:val="0"/>
      <w:marRight w:val="0"/>
      <w:marTop w:val="0"/>
      <w:marBottom w:val="0"/>
      <w:divBdr>
        <w:top w:val="none" w:sz="0" w:space="0" w:color="auto"/>
        <w:left w:val="none" w:sz="0" w:space="0" w:color="auto"/>
        <w:bottom w:val="none" w:sz="0" w:space="0" w:color="auto"/>
        <w:right w:val="none" w:sz="0" w:space="0" w:color="auto"/>
      </w:divBdr>
    </w:div>
    <w:div w:id="577717643">
      <w:marLeft w:val="0"/>
      <w:marRight w:val="0"/>
      <w:marTop w:val="0"/>
      <w:marBottom w:val="0"/>
      <w:divBdr>
        <w:top w:val="none" w:sz="0" w:space="0" w:color="auto"/>
        <w:left w:val="none" w:sz="0" w:space="0" w:color="auto"/>
        <w:bottom w:val="none" w:sz="0" w:space="0" w:color="auto"/>
        <w:right w:val="none" w:sz="0" w:space="0" w:color="auto"/>
      </w:divBdr>
      <w:divsChild>
        <w:div w:id="577715022">
          <w:marLeft w:val="0"/>
          <w:marRight w:val="0"/>
          <w:marTop w:val="0"/>
          <w:marBottom w:val="0"/>
          <w:divBdr>
            <w:top w:val="none" w:sz="0" w:space="0" w:color="auto"/>
            <w:left w:val="none" w:sz="0" w:space="0" w:color="auto"/>
            <w:bottom w:val="none" w:sz="0" w:space="0" w:color="auto"/>
            <w:right w:val="none" w:sz="0" w:space="0" w:color="auto"/>
          </w:divBdr>
        </w:div>
        <w:div w:id="577715218">
          <w:marLeft w:val="0"/>
          <w:marRight w:val="0"/>
          <w:marTop w:val="0"/>
          <w:marBottom w:val="0"/>
          <w:divBdr>
            <w:top w:val="none" w:sz="0" w:space="0" w:color="auto"/>
            <w:left w:val="none" w:sz="0" w:space="0" w:color="auto"/>
            <w:bottom w:val="none" w:sz="0" w:space="0" w:color="auto"/>
            <w:right w:val="none" w:sz="0" w:space="0" w:color="auto"/>
          </w:divBdr>
        </w:div>
        <w:div w:id="577716104">
          <w:marLeft w:val="0"/>
          <w:marRight w:val="0"/>
          <w:marTop w:val="0"/>
          <w:marBottom w:val="0"/>
          <w:divBdr>
            <w:top w:val="none" w:sz="0" w:space="0" w:color="auto"/>
            <w:left w:val="none" w:sz="0" w:space="0" w:color="auto"/>
            <w:bottom w:val="none" w:sz="0" w:space="0" w:color="auto"/>
            <w:right w:val="none" w:sz="0" w:space="0" w:color="auto"/>
          </w:divBdr>
        </w:div>
        <w:div w:id="577716719">
          <w:marLeft w:val="0"/>
          <w:marRight w:val="0"/>
          <w:marTop w:val="0"/>
          <w:marBottom w:val="0"/>
          <w:divBdr>
            <w:top w:val="none" w:sz="0" w:space="0" w:color="auto"/>
            <w:left w:val="none" w:sz="0" w:space="0" w:color="auto"/>
            <w:bottom w:val="none" w:sz="0" w:space="0" w:color="auto"/>
            <w:right w:val="none" w:sz="0" w:space="0" w:color="auto"/>
          </w:divBdr>
        </w:div>
        <w:div w:id="577717266">
          <w:marLeft w:val="0"/>
          <w:marRight w:val="0"/>
          <w:marTop w:val="0"/>
          <w:marBottom w:val="0"/>
          <w:divBdr>
            <w:top w:val="none" w:sz="0" w:space="0" w:color="auto"/>
            <w:left w:val="none" w:sz="0" w:space="0" w:color="auto"/>
            <w:bottom w:val="none" w:sz="0" w:space="0" w:color="auto"/>
            <w:right w:val="none" w:sz="0" w:space="0" w:color="auto"/>
          </w:divBdr>
          <w:divsChild>
            <w:div w:id="577715762">
              <w:marLeft w:val="0"/>
              <w:marRight w:val="0"/>
              <w:marTop w:val="0"/>
              <w:marBottom w:val="0"/>
              <w:divBdr>
                <w:top w:val="none" w:sz="0" w:space="0" w:color="auto"/>
                <w:left w:val="none" w:sz="0" w:space="0" w:color="auto"/>
                <w:bottom w:val="none" w:sz="0" w:space="0" w:color="auto"/>
                <w:right w:val="none" w:sz="0" w:space="0" w:color="auto"/>
              </w:divBdr>
            </w:div>
            <w:div w:id="5777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17649">
      <w:marLeft w:val="0"/>
      <w:marRight w:val="0"/>
      <w:marTop w:val="0"/>
      <w:marBottom w:val="0"/>
      <w:divBdr>
        <w:top w:val="none" w:sz="0" w:space="0" w:color="auto"/>
        <w:left w:val="none" w:sz="0" w:space="0" w:color="auto"/>
        <w:bottom w:val="none" w:sz="0" w:space="0" w:color="auto"/>
        <w:right w:val="none" w:sz="0" w:space="0" w:color="auto"/>
      </w:divBdr>
    </w:div>
    <w:div w:id="577717650">
      <w:marLeft w:val="0"/>
      <w:marRight w:val="0"/>
      <w:marTop w:val="0"/>
      <w:marBottom w:val="0"/>
      <w:divBdr>
        <w:top w:val="none" w:sz="0" w:space="0" w:color="auto"/>
        <w:left w:val="none" w:sz="0" w:space="0" w:color="auto"/>
        <w:bottom w:val="none" w:sz="0" w:space="0" w:color="auto"/>
        <w:right w:val="none" w:sz="0" w:space="0" w:color="auto"/>
      </w:divBdr>
      <w:divsChild>
        <w:div w:id="577715460">
          <w:marLeft w:val="0"/>
          <w:marRight w:val="0"/>
          <w:marTop w:val="0"/>
          <w:marBottom w:val="0"/>
          <w:divBdr>
            <w:top w:val="none" w:sz="0" w:space="0" w:color="auto"/>
            <w:left w:val="none" w:sz="0" w:space="0" w:color="auto"/>
            <w:bottom w:val="none" w:sz="0" w:space="0" w:color="auto"/>
            <w:right w:val="none" w:sz="0" w:space="0" w:color="auto"/>
          </w:divBdr>
          <w:divsChild>
            <w:div w:id="577716149">
              <w:marLeft w:val="0"/>
              <w:marRight w:val="0"/>
              <w:marTop w:val="0"/>
              <w:marBottom w:val="0"/>
              <w:divBdr>
                <w:top w:val="none" w:sz="0" w:space="0" w:color="auto"/>
                <w:left w:val="none" w:sz="0" w:space="0" w:color="auto"/>
                <w:bottom w:val="none" w:sz="0" w:space="0" w:color="auto"/>
                <w:right w:val="none" w:sz="0" w:space="0" w:color="auto"/>
              </w:divBdr>
              <w:divsChild>
                <w:div w:id="577717509">
                  <w:marLeft w:val="0"/>
                  <w:marRight w:val="0"/>
                  <w:marTop w:val="0"/>
                  <w:marBottom w:val="0"/>
                  <w:divBdr>
                    <w:top w:val="none" w:sz="0" w:space="0" w:color="auto"/>
                    <w:left w:val="none" w:sz="0" w:space="0" w:color="auto"/>
                    <w:bottom w:val="none" w:sz="0" w:space="0" w:color="auto"/>
                    <w:right w:val="none" w:sz="0" w:space="0" w:color="auto"/>
                  </w:divBdr>
                  <w:divsChild>
                    <w:div w:id="577716934">
                      <w:marLeft w:val="0"/>
                      <w:marRight w:val="0"/>
                      <w:marTop w:val="0"/>
                      <w:marBottom w:val="0"/>
                      <w:divBdr>
                        <w:top w:val="none" w:sz="0" w:space="0" w:color="auto"/>
                        <w:left w:val="none" w:sz="0" w:space="0" w:color="auto"/>
                        <w:bottom w:val="none" w:sz="0" w:space="0" w:color="auto"/>
                        <w:right w:val="none" w:sz="0" w:space="0" w:color="auto"/>
                      </w:divBdr>
                      <w:divsChild>
                        <w:div w:id="577717167">
                          <w:marLeft w:val="0"/>
                          <w:marRight w:val="0"/>
                          <w:marTop w:val="0"/>
                          <w:marBottom w:val="0"/>
                          <w:divBdr>
                            <w:top w:val="none" w:sz="0" w:space="0" w:color="auto"/>
                            <w:left w:val="none" w:sz="0" w:space="0" w:color="auto"/>
                            <w:bottom w:val="none" w:sz="0" w:space="0" w:color="auto"/>
                            <w:right w:val="none" w:sz="0" w:space="0" w:color="auto"/>
                          </w:divBdr>
                          <w:divsChild>
                            <w:div w:id="57771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7717652">
      <w:marLeft w:val="0"/>
      <w:marRight w:val="0"/>
      <w:marTop w:val="0"/>
      <w:marBottom w:val="0"/>
      <w:divBdr>
        <w:top w:val="none" w:sz="0" w:space="0" w:color="auto"/>
        <w:left w:val="none" w:sz="0" w:space="0" w:color="auto"/>
        <w:bottom w:val="none" w:sz="0" w:space="0" w:color="auto"/>
        <w:right w:val="none" w:sz="0" w:space="0" w:color="auto"/>
      </w:divBdr>
    </w:div>
    <w:div w:id="577717653">
      <w:marLeft w:val="0"/>
      <w:marRight w:val="0"/>
      <w:marTop w:val="0"/>
      <w:marBottom w:val="0"/>
      <w:divBdr>
        <w:top w:val="none" w:sz="0" w:space="0" w:color="auto"/>
        <w:left w:val="none" w:sz="0" w:space="0" w:color="auto"/>
        <w:bottom w:val="none" w:sz="0" w:space="0" w:color="auto"/>
        <w:right w:val="none" w:sz="0" w:space="0" w:color="auto"/>
      </w:divBdr>
    </w:div>
    <w:div w:id="577717654">
      <w:marLeft w:val="0"/>
      <w:marRight w:val="0"/>
      <w:marTop w:val="0"/>
      <w:marBottom w:val="0"/>
      <w:divBdr>
        <w:top w:val="none" w:sz="0" w:space="0" w:color="auto"/>
        <w:left w:val="none" w:sz="0" w:space="0" w:color="auto"/>
        <w:bottom w:val="none" w:sz="0" w:space="0" w:color="auto"/>
        <w:right w:val="none" w:sz="0" w:space="0" w:color="auto"/>
      </w:divBdr>
    </w:div>
    <w:div w:id="577717656">
      <w:marLeft w:val="0"/>
      <w:marRight w:val="0"/>
      <w:marTop w:val="0"/>
      <w:marBottom w:val="0"/>
      <w:divBdr>
        <w:top w:val="none" w:sz="0" w:space="0" w:color="auto"/>
        <w:left w:val="none" w:sz="0" w:space="0" w:color="auto"/>
        <w:bottom w:val="none" w:sz="0" w:space="0" w:color="auto"/>
        <w:right w:val="none" w:sz="0" w:space="0" w:color="auto"/>
      </w:divBdr>
    </w:div>
    <w:div w:id="577717658">
      <w:marLeft w:val="0"/>
      <w:marRight w:val="0"/>
      <w:marTop w:val="0"/>
      <w:marBottom w:val="0"/>
      <w:divBdr>
        <w:top w:val="none" w:sz="0" w:space="0" w:color="auto"/>
        <w:left w:val="none" w:sz="0" w:space="0" w:color="auto"/>
        <w:bottom w:val="none" w:sz="0" w:space="0" w:color="auto"/>
        <w:right w:val="none" w:sz="0" w:space="0" w:color="auto"/>
      </w:divBdr>
    </w:div>
    <w:div w:id="577717659">
      <w:marLeft w:val="0"/>
      <w:marRight w:val="0"/>
      <w:marTop w:val="0"/>
      <w:marBottom w:val="0"/>
      <w:divBdr>
        <w:top w:val="none" w:sz="0" w:space="0" w:color="auto"/>
        <w:left w:val="none" w:sz="0" w:space="0" w:color="auto"/>
        <w:bottom w:val="none" w:sz="0" w:space="0" w:color="auto"/>
        <w:right w:val="none" w:sz="0" w:space="0" w:color="auto"/>
      </w:divBdr>
    </w:div>
    <w:div w:id="577717663">
      <w:marLeft w:val="0"/>
      <w:marRight w:val="0"/>
      <w:marTop w:val="0"/>
      <w:marBottom w:val="0"/>
      <w:divBdr>
        <w:top w:val="none" w:sz="0" w:space="0" w:color="auto"/>
        <w:left w:val="none" w:sz="0" w:space="0" w:color="auto"/>
        <w:bottom w:val="none" w:sz="0" w:space="0" w:color="auto"/>
        <w:right w:val="none" w:sz="0" w:space="0" w:color="auto"/>
      </w:divBdr>
    </w:div>
    <w:div w:id="577717664">
      <w:marLeft w:val="0"/>
      <w:marRight w:val="0"/>
      <w:marTop w:val="0"/>
      <w:marBottom w:val="0"/>
      <w:divBdr>
        <w:top w:val="none" w:sz="0" w:space="0" w:color="auto"/>
        <w:left w:val="none" w:sz="0" w:space="0" w:color="auto"/>
        <w:bottom w:val="none" w:sz="0" w:space="0" w:color="auto"/>
        <w:right w:val="none" w:sz="0" w:space="0" w:color="auto"/>
      </w:divBdr>
    </w:div>
    <w:div w:id="577717666">
      <w:marLeft w:val="0"/>
      <w:marRight w:val="0"/>
      <w:marTop w:val="0"/>
      <w:marBottom w:val="0"/>
      <w:divBdr>
        <w:top w:val="none" w:sz="0" w:space="0" w:color="auto"/>
        <w:left w:val="none" w:sz="0" w:space="0" w:color="auto"/>
        <w:bottom w:val="none" w:sz="0" w:space="0" w:color="auto"/>
        <w:right w:val="none" w:sz="0" w:space="0" w:color="auto"/>
      </w:divBdr>
    </w:div>
    <w:div w:id="577717668">
      <w:marLeft w:val="0"/>
      <w:marRight w:val="0"/>
      <w:marTop w:val="0"/>
      <w:marBottom w:val="0"/>
      <w:divBdr>
        <w:top w:val="none" w:sz="0" w:space="0" w:color="auto"/>
        <w:left w:val="none" w:sz="0" w:space="0" w:color="auto"/>
        <w:bottom w:val="none" w:sz="0" w:space="0" w:color="auto"/>
        <w:right w:val="none" w:sz="0" w:space="0" w:color="auto"/>
      </w:divBdr>
    </w:div>
    <w:div w:id="577717669">
      <w:marLeft w:val="0"/>
      <w:marRight w:val="0"/>
      <w:marTop w:val="0"/>
      <w:marBottom w:val="0"/>
      <w:divBdr>
        <w:top w:val="none" w:sz="0" w:space="0" w:color="auto"/>
        <w:left w:val="none" w:sz="0" w:space="0" w:color="auto"/>
        <w:bottom w:val="none" w:sz="0" w:space="0" w:color="auto"/>
        <w:right w:val="none" w:sz="0" w:space="0" w:color="auto"/>
      </w:divBdr>
    </w:div>
    <w:div w:id="577717670">
      <w:marLeft w:val="0"/>
      <w:marRight w:val="0"/>
      <w:marTop w:val="0"/>
      <w:marBottom w:val="0"/>
      <w:divBdr>
        <w:top w:val="none" w:sz="0" w:space="0" w:color="auto"/>
        <w:left w:val="none" w:sz="0" w:space="0" w:color="auto"/>
        <w:bottom w:val="none" w:sz="0" w:space="0" w:color="auto"/>
        <w:right w:val="none" w:sz="0" w:space="0" w:color="auto"/>
      </w:divBdr>
    </w:div>
    <w:div w:id="577717671">
      <w:marLeft w:val="0"/>
      <w:marRight w:val="0"/>
      <w:marTop w:val="0"/>
      <w:marBottom w:val="0"/>
      <w:divBdr>
        <w:top w:val="none" w:sz="0" w:space="0" w:color="auto"/>
        <w:left w:val="none" w:sz="0" w:space="0" w:color="auto"/>
        <w:bottom w:val="none" w:sz="0" w:space="0" w:color="auto"/>
        <w:right w:val="none" w:sz="0" w:space="0" w:color="auto"/>
      </w:divBdr>
    </w:div>
    <w:div w:id="577717672">
      <w:marLeft w:val="0"/>
      <w:marRight w:val="0"/>
      <w:marTop w:val="0"/>
      <w:marBottom w:val="0"/>
      <w:divBdr>
        <w:top w:val="none" w:sz="0" w:space="0" w:color="auto"/>
        <w:left w:val="none" w:sz="0" w:space="0" w:color="auto"/>
        <w:bottom w:val="none" w:sz="0" w:space="0" w:color="auto"/>
        <w:right w:val="none" w:sz="0" w:space="0" w:color="auto"/>
      </w:divBdr>
    </w:div>
    <w:div w:id="577717673">
      <w:marLeft w:val="0"/>
      <w:marRight w:val="0"/>
      <w:marTop w:val="0"/>
      <w:marBottom w:val="0"/>
      <w:divBdr>
        <w:top w:val="none" w:sz="0" w:space="0" w:color="auto"/>
        <w:left w:val="none" w:sz="0" w:space="0" w:color="auto"/>
        <w:bottom w:val="none" w:sz="0" w:space="0" w:color="auto"/>
        <w:right w:val="none" w:sz="0" w:space="0" w:color="auto"/>
      </w:divBdr>
    </w:div>
    <w:div w:id="577717676">
      <w:marLeft w:val="0"/>
      <w:marRight w:val="0"/>
      <w:marTop w:val="0"/>
      <w:marBottom w:val="0"/>
      <w:divBdr>
        <w:top w:val="none" w:sz="0" w:space="0" w:color="auto"/>
        <w:left w:val="none" w:sz="0" w:space="0" w:color="auto"/>
        <w:bottom w:val="none" w:sz="0" w:space="0" w:color="auto"/>
        <w:right w:val="none" w:sz="0" w:space="0" w:color="auto"/>
      </w:divBdr>
    </w:div>
    <w:div w:id="577717679">
      <w:marLeft w:val="0"/>
      <w:marRight w:val="0"/>
      <w:marTop w:val="0"/>
      <w:marBottom w:val="0"/>
      <w:divBdr>
        <w:top w:val="none" w:sz="0" w:space="0" w:color="auto"/>
        <w:left w:val="none" w:sz="0" w:space="0" w:color="auto"/>
        <w:bottom w:val="none" w:sz="0" w:space="0" w:color="auto"/>
        <w:right w:val="none" w:sz="0" w:space="0" w:color="auto"/>
      </w:divBdr>
    </w:div>
    <w:div w:id="577717680">
      <w:marLeft w:val="0"/>
      <w:marRight w:val="0"/>
      <w:marTop w:val="0"/>
      <w:marBottom w:val="0"/>
      <w:divBdr>
        <w:top w:val="none" w:sz="0" w:space="0" w:color="auto"/>
        <w:left w:val="none" w:sz="0" w:space="0" w:color="auto"/>
        <w:bottom w:val="none" w:sz="0" w:space="0" w:color="auto"/>
        <w:right w:val="none" w:sz="0" w:space="0" w:color="auto"/>
      </w:divBdr>
    </w:div>
    <w:div w:id="577717682">
      <w:marLeft w:val="0"/>
      <w:marRight w:val="0"/>
      <w:marTop w:val="0"/>
      <w:marBottom w:val="0"/>
      <w:divBdr>
        <w:top w:val="none" w:sz="0" w:space="0" w:color="auto"/>
        <w:left w:val="none" w:sz="0" w:space="0" w:color="auto"/>
        <w:bottom w:val="none" w:sz="0" w:space="0" w:color="auto"/>
        <w:right w:val="none" w:sz="0" w:space="0" w:color="auto"/>
      </w:divBdr>
    </w:div>
    <w:div w:id="577717683">
      <w:marLeft w:val="0"/>
      <w:marRight w:val="0"/>
      <w:marTop w:val="0"/>
      <w:marBottom w:val="0"/>
      <w:divBdr>
        <w:top w:val="none" w:sz="0" w:space="0" w:color="auto"/>
        <w:left w:val="none" w:sz="0" w:space="0" w:color="auto"/>
        <w:bottom w:val="none" w:sz="0" w:space="0" w:color="auto"/>
        <w:right w:val="none" w:sz="0" w:space="0" w:color="auto"/>
      </w:divBdr>
    </w:div>
    <w:div w:id="577717684">
      <w:marLeft w:val="0"/>
      <w:marRight w:val="0"/>
      <w:marTop w:val="0"/>
      <w:marBottom w:val="0"/>
      <w:divBdr>
        <w:top w:val="none" w:sz="0" w:space="0" w:color="auto"/>
        <w:left w:val="none" w:sz="0" w:space="0" w:color="auto"/>
        <w:bottom w:val="none" w:sz="0" w:space="0" w:color="auto"/>
        <w:right w:val="none" w:sz="0" w:space="0" w:color="auto"/>
      </w:divBdr>
    </w:div>
    <w:div w:id="577717685">
      <w:marLeft w:val="0"/>
      <w:marRight w:val="0"/>
      <w:marTop w:val="0"/>
      <w:marBottom w:val="0"/>
      <w:divBdr>
        <w:top w:val="none" w:sz="0" w:space="0" w:color="auto"/>
        <w:left w:val="none" w:sz="0" w:space="0" w:color="auto"/>
        <w:bottom w:val="none" w:sz="0" w:space="0" w:color="auto"/>
        <w:right w:val="none" w:sz="0" w:space="0" w:color="auto"/>
      </w:divBdr>
    </w:div>
    <w:div w:id="577717686">
      <w:marLeft w:val="0"/>
      <w:marRight w:val="0"/>
      <w:marTop w:val="0"/>
      <w:marBottom w:val="0"/>
      <w:divBdr>
        <w:top w:val="none" w:sz="0" w:space="0" w:color="auto"/>
        <w:left w:val="none" w:sz="0" w:space="0" w:color="auto"/>
        <w:bottom w:val="none" w:sz="0" w:space="0" w:color="auto"/>
        <w:right w:val="none" w:sz="0" w:space="0" w:color="auto"/>
      </w:divBdr>
    </w:div>
    <w:div w:id="577717687">
      <w:marLeft w:val="0"/>
      <w:marRight w:val="0"/>
      <w:marTop w:val="0"/>
      <w:marBottom w:val="0"/>
      <w:divBdr>
        <w:top w:val="none" w:sz="0" w:space="0" w:color="auto"/>
        <w:left w:val="none" w:sz="0" w:space="0" w:color="auto"/>
        <w:bottom w:val="none" w:sz="0" w:space="0" w:color="auto"/>
        <w:right w:val="none" w:sz="0" w:space="0" w:color="auto"/>
      </w:divBdr>
    </w:div>
    <w:div w:id="577717688">
      <w:marLeft w:val="0"/>
      <w:marRight w:val="0"/>
      <w:marTop w:val="0"/>
      <w:marBottom w:val="0"/>
      <w:divBdr>
        <w:top w:val="none" w:sz="0" w:space="0" w:color="auto"/>
        <w:left w:val="none" w:sz="0" w:space="0" w:color="auto"/>
        <w:bottom w:val="none" w:sz="0" w:space="0" w:color="auto"/>
        <w:right w:val="none" w:sz="0" w:space="0" w:color="auto"/>
      </w:divBdr>
    </w:div>
    <w:div w:id="577717689">
      <w:marLeft w:val="0"/>
      <w:marRight w:val="0"/>
      <w:marTop w:val="0"/>
      <w:marBottom w:val="0"/>
      <w:divBdr>
        <w:top w:val="none" w:sz="0" w:space="0" w:color="auto"/>
        <w:left w:val="none" w:sz="0" w:space="0" w:color="auto"/>
        <w:bottom w:val="none" w:sz="0" w:space="0" w:color="auto"/>
        <w:right w:val="none" w:sz="0" w:space="0" w:color="auto"/>
      </w:divBdr>
    </w:div>
    <w:div w:id="577717700">
      <w:marLeft w:val="0"/>
      <w:marRight w:val="0"/>
      <w:marTop w:val="0"/>
      <w:marBottom w:val="0"/>
      <w:divBdr>
        <w:top w:val="none" w:sz="0" w:space="0" w:color="auto"/>
        <w:left w:val="none" w:sz="0" w:space="0" w:color="auto"/>
        <w:bottom w:val="none" w:sz="0" w:space="0" w:color="auto"/>
        <w:right w:val="none" w:sz="0" w:space="0" w:color="auto"/>
      </w:divBdr>
      <w:divsChild>
        <w:div w:id="577717695">
          <w:marLeft w:val="0"/>
          <w:marRight w:val="0"/>
          <w:marTop w:val="0"/>
          <w:marBottom w:val="0"/>
          <w:divBdr>
            <w:top w:val="none" w:sz="0" w:space="0" w:color="auto"/>
            <w:left w:val="none" w:sz="0" w:space="0" w:color="auto"/>
            <w:bottom w:val="none" w:sz="0" w:space="0" w:color="auto"/>
            <w:right w:val="none" w:sz="0" w:space="0" w:color="auto"/>
          </w:divBdr>
          <w:divsChild>
            <w:div w:id="577717699">
              <w:marLeft w:val="0"/>
              <w:marRight w:val="0"/>
              <w:marTop w:val="0"/>
              <w:marBottom w:val="0"/>
              <w:divBdr>
                <w:top w:val="none" w:sz="0" w:space="0" w:color="auto"/>
                <w:left w:val="none" w:sz="0" w:space="0" w:color="auto"/>
                <w:bottom w:val="none" w:sz="0" w:space="0" w:color="auto"/>
                <w:right w:val="none" w:sz="0" w:space="0" w:color="auto"/>
              </w:divBdr>
              <w:divsChild>
                <w:div w:id="577717691">
                  <w:marLeft w:val="0"/>
                  <w:marRight w:val="0"/>
                  <w:marTop w:val="0"/>
                  <w:marBottom w:val="0"/>
                  <w:divBdr>
                    <w:top w:val="none" w:sz="0" w:space="0" w:color="auto"/>
                    <w:left w:val="none" w:sz="0" w:space="0" w:color="auto"/>
                    <w:bottom w:val="none" w:sz="0" w:space="0" w:color="auto"/>
                    <w:right w:val="none" w:sz="0" w:space="0" w:color="auto"/>
                  </w:divBdr>
                  <w:divsChild>
                    <w:div w:id="577717702">
                      <w:marLeft w:val="0"/>
                      <w:marRight w:val="0"/>
                      <w:marTop w:val="0"/>
                      <w:marBottom w:val="0"/>
                      <w:divBdr>
                        <w:top w:val="none" w:sz="0" w:space="0" w:color="auto"/>
                        <w:left w:val="none" w:sz="0" w:space="0" w:color="auto"/>
                        <w:bottom w:val="none" w:sz="0" w:space="0" w:color="auto"/>
                        <w:right w:val="none" w:sz="0" w:space="0" w:color="auto"/>
                      </w:divBdr>
                      <w:divsChild>
                        <w:div w:id="577717690">
                          <w:marLeft w:val="0"/>
                          <w:marRight w:val="0"/>
                          <w:marTop w:val="0"/>
                          <w:marBottom w:val="0"/>
                          <w:divBdr>
                            <w:top w:val="none" w:sz="0" w:space="0" w:color="auto"/>
                            <w:left w:val="none" w:sz="0" w:space="0" w:color="auto"/>
                            <w:bottom w:val="none" w:sz="0" w:space="0" w:color="auto"/>
                            <w:right w:val="none" w:sz="0" w:space="0" w:color="auto"/>
                          </w:divBdr>
                          <w:divsChild>
                            <w:div w:id="577717698">
                              <w:marLeft w:val="0"/>
                              <w:marRight w:val="0"/>
                              <w:marTop w:val="0"/>
                              <w:marBottom w:val="0"/>
                              <w:divBdr>
                                <w:top w:val="none" w:sz="0" w:space="0" w:color="auto"/>
                                <w:left w:val="none" w:sz="0" w:space="0" w:color="auto"/>
                                <w:bottom w:val="none" w:sz="0" w:space="0" w:color="auto"/>
                                <w:right w:val="none" w:sz="0" w:space="0" w:color="auto"/>
                              </w:divBdr>
                              <w:divsChild>
                                <w:div w:id="577717694">
                                  <w:marLeft w:val="0"/>
                                  <w:marRight w:val="0"/>
                                  <w:marTop w:val="0"/>
                                  <w:marBottom w:val="0"/>
                                  <w:divBdr>
                                    <w:top w:val="none" w:sz="0" w:space="0" w:color="auto"/>
                                    <w:left w:val="none" w:sz="0" w:space="0" w:color="auto"/>
                                    <w:bottom w:val="none" w:sz="0" w:space="0" w:color="auto"/>
                                    <w:right w:val="none" w:sz="0" w:space="0" w:color="auto"/>
                                  </w:divBdr>
                                  <w:divsChild>
                                    <w:div w:id="57771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7717705">
      <w:marLeft w:val="0"/>
      <w:marRight w:val="0"/>
      <w:marTop w:val="0"/>
      <w:marBottom w:val="0"/>
      <w:divBdr>
        <w:top w:val="none" w:sz="0" w:space="0" w:color="auto"/>
        <w:left w:val="none" w:sz="0" w:space="0" w:color="auto"/>
        <w:bottom w:val="none" w:sz="0" w:space="0" w:color="auto"/>
        <w:right w:val="none" w:sz="0" w:space="0" w:color="auto"/>
      </w:divBdr>
    </w:div>
    <w:div w:id="577717706">
      <w:marLeft w:val="0"/>
      <w:marRight w:val="0"/>
      <w:marTop w:val="0"/>
      <w:marBottom w:val="0"/>
      <w:divBdr>
        <w:top w:val="none" w:sz="0" w:space="0" w:color="auto"/>
        <w:left w:val="none" w:sz="0" w:space="0" w:color="auto"/>
        <w:bottom w:val="none" w:sz="0" w:space="0" w:color="auto"/>
        <w:right w:val="none" w:sz="0" w:space="0" w:color="auto"/>
      </w:divBdr>
      <w:divsChild>
        <w:div w:id="577717703">
          <w:marLeft w:val="0"/>
          <w:marRight w:val="0"/>
          <w:marTop w:val="0"/>
          <w:marBottom w:val="0"/>
          <w:divBdr>
            <w:top w:val="none" w:sz="0" w:space="0" w:color="auto"/>
            <w:left w:val="none" w:sz="0" w:space="0" w:color="auto"/>
            <w:bottom w:val="none" w:sz="0" w:space="0" w:color="auto"/>
            <w:right w:val="none" w:sz="0" w:space="0" w:color="auto"/>
          </w:divBdr>
          <w:divsChild>
            <w:div w:id="577717701">
              <w:marLeft w:val="0"/>
              <w:marRight w:val="0"/>
              <w:marTop w:val="0"/>
              <w:marBottom w:val="0"/>
              <w:divBdr>
                <w:top w:val="none" w:sz="0" w:space="0" w:color="auto"/>
                <w:left w:val="none" w:sz="0" w:space="0" w:color="auto"/>
                <w:bottom w:val="none" w:sz="0" w:space="0" w:color="auto"/>
                <w:right w:val="none" w:sz="0" w:space="0" w:color="auto"/>
              </w:divBdr>
              <w:divsChild>
                <w:div w:id="577717692">
                  <w:marLeft w:val="0"/>
                  <w:marRight w:val="0"/>
                  <w:marTop w:val="0"/>
                  <w:marBottom w:val="0"/>
                  <w:divBdr>
                    <w:top w:val="none" w:sz="0" w:space="0" w:color="auto"/>
                    <w:left w:val="none" w:sz="0" w:space="0" w:color="auto"/>
                    <w:bottom w:val="none" w:sz="0" w:space="0" w:color="auto"/>
                    <w:right w:val="none" w:sz="0" w:space="0" w:color="auto"/>
                  </w:divBdr>
                  <w:divsChild>
                    <w:div w:id="577717693">
                      <w:marLeft w:val="0"/>
                      <w:marRight w:val="0"/>
                      <w:marTop w:val="0"/>
                      <w:marBottom w:val="0"/>
                      <w:divBdr>
                        <w:top w:val="none" w:sz="0" w:space="0" w:color="auto"/>
                        <w:left w:val="none" w:sz="0" w:space="0" w:color="auto"/>
                        <w:bottom w:val="none" w:sz="0" w:space="0" w:color="auto"/>
                        <w:right w:val="none" w:sz="0" w:space="0" w:color="auto"/>
                      </w:divBdr>
                    </w:div>
                    <w:div w:id="577717696">
                      <w:marLeft w:val="0"/>
                      <w:marRight w:val="0"/>
                      <w:marTop w:val="0"/>
                      <w:marBottom w:val="0"/>
                      <w:divBdr>
                        <w:top w:val="none" w:sz="0" w:space="0" w:color="auto"/>
                        <w:left w:val="none" w:sz="0" w:space="0" w:color="auto"/>
                        <w:bottom w:val="none" w:sz="0" w:space="0" w:color="auto"/>
                        <w:right w:val="none" w:sz="0" w:space="0" w:color="auto"/>
                      </w:divBdr>
                    </w:div>
                    <w:div w:id="5777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717707">
      <w:marLeft w:val="0"/>
      <w:marRight w:val="0"/>
      <w:marTop w:val="0"/>
      <w:marBottom w:val="0"/>
      <w:divBdr>
        <w:top w:val="none" w:sz="0" w:space="0" w:color="auto"/>
        <w:left w:val="none" w:sz="0" w:space="0" w:color="auto"/>
        <w:bottom w:val="none" w:sz="0" w:space="0" w:color="auto"/>
        <w:right w:val="none" w:sz="0" w:space="0" w:color="auto"/>
      </w:divBdr>
    </w:div>
    <w:div w:id="577717708">
      <w:marLeft w:val="0"/>
      <w:marRight w:val="0"/>
      <w:marTop w:val="0"/>
      <w:marBottom w:val="0"/>
      <w:divBdr>
        <w:top w:val="none" w:sz="0" w:space="0" w:color="auto"/>
        <w:left w:val="none" w:sz="0" w:space="0" w:color="auto"/>
        <w:bottom w:val="none" w:sz="0" w:space="0" w:color="auto"/>
        <w:right w:val="none" w:sz="0" w:space="0" w:color="auto"/>
      </w:divBdr>
    </w:div>
    <w:div w:id="577717709">
      <w:marLeft w:val="0"/>
      <w:marRight w:val="0"/>
      <w:marTop w:val="0"/>
      <w:marBottom w:val="0"/>
      <w:divBdr>
        <w:top w:val="none" w:sz="0" w:space="0" w:color="auto"/>
        <w:left w:val="none" w:sz="0" w:space="0" w:color="auto"/>
        <w:bottom w:val="none" w:sz="0" w:space="0" w:color="auto"/>
        <w:right w:val="none" w:sz="0" w:space="0" w:color="auto"/>
      </w:divBdr>
    </w:div>
    <w:div w:id="577717710">
      <w:marLeft w:val="0"/>
      <w:marRight w:val="0"/>
      <w:marTop w:val="0"/>
      <w:marBottom w:val="0"/>
      <w:divBdr>
        <w:top w:val="none" w:sz="0" w:space="0" w:color="auto"/>
        <w:left w:val="none" w:sz="0" w:space="0" w:color="auto"/>
        <w:bottom w:val="none" w:sz="0" w:space="0" w:color="auto"/>
        <w:right w:val="none" w:sz="0" w:space="0" w:color="auto"/>
      </w:divBdr>
    </w:div>
    <w:div w:id="577717711">
      <w:marLeft w:val="0"/>
      <w:marRight w:val="0"/>
      <w:marTop w:val="0"/>
      <w:marBottom w:val="0"/>
      <w:divBdr>
        <w:top w:val="none" w:sz="0" w:space="0" w:color="auto"/>
        <w:left w:val="none" w:sz="0" w:space="0" w:color="auto"/>
        <w:bottom w:val="none" w:sz="0" w:space="0" w:color="auto"/>
        <w:right w:val="none" w:sz="0" w:space="0" w:color="auto"/>
      </w:divBdr>
    </w:div>
    <w:div w:id="577717712">
      <w:marLeft w:val="0"/>
      <w:marRight w:val="0"/>
      <w:marTop w:val="0"/>
      <w:marBottom w:val="0"/>
      <w:divBdr>
        <w:top w:val="none" w:sz="0" w:space="0" w:color="auto"/>
        <w:left w:val="none" w:sz="0" w:space="0" w:color="auto"/>
        <w:bottom w:val="none" w:sz="0" w:space="0" w:color="auto"/>
        <w:right w:val="none" w:sz="0" w:space="0" w:color="auto"/>
      </w:divBdr>
    </w:div>
    <w:div w:id="577717713">
      <w:marLeft w:val="0"/>
      <w:marRight w:val="0"/>
      <w:marTop w:val="0"/>
      <w:marBottom w:val="0"/>
      <w:divBdr>
        <w:top w:val="none" w:sz="0" w:space="0" w:color="auto"/>
        <w:left w:val="none" w:sz="0" w:space="0" w:color="auto"/>
        <w:bottom w:val="none" w:sz="0" w:space="0" w:color="auto"/>
        <w:right w:val="none" w:sz="0" w:space="0" w:color="auto"/>
      </w:divBdr>
    </w:div>
    <w:div w:id="577717714">
      <w:marLeft w:val="0"/>
      <w:marRight w:val="0"/>
      <w:marTop w:val="0"/>
      <w:marBottom w:val="0"/>
      <w:divBdr>
        <w:top w:val="none" w:sz="0" w:space="0" w:color="auto"/>
        <w:left w:val="none" w:sz="0" w:space="0" w:color="auto"/>
        <w:bottom w:val="none" w:sz="0" w:space="0" w:color="auto"/>
        <w:right w:val="none" w:sz="0" w:space="0" w:color="auto"/>
      </w:divBdr>
    </w:div>
    <w:div w:id="577717715">
      <w:marLeft w:val="0"/>
      <w:marRight w:val="0"/>
      <w:marTop w:val="0"/>
      <w:marBottom w:val="0"/>
      <w:divBdr>
        <w:top w:val="none" w:sz="0" w:space="0" w:color="auto"/>
        <w:left w:val="none" w:sz="0" w:space="0" w:color="auto"/>
        <w:bottom w:val="none" w:sz="0" w:space="0" w:color="auto"/>
        <w:right w:val="none" w:sz="0" w:space="0" w:color="auto"/>
      </w:divBdr>
    </w:div>
    <w:div w:id="577717716">
      <w:marLeft w:val="0"/>
      <w:marRight w:val="0"/>
      <w:marTop w:val="0"/>
      <w:marBottom w:val="0"/>
      <w:divBdr>
        <w:top w:val="none" w:sz="0" w:space="0" w:color="auto"/>
        <w:left w:val="none" w:sz="0" w:space="0" w:color="auto"/>
        <w:bottom w:val="none" w:sz="0" w:space="0" w:color="auto"/>
        <w:right w:val="none" w:sz="0" w:space="0" w:color="auto"/>
      </w:divBdr>
    </w:div>
    <w:div w:id="577717717">
      <w:marLeft w:val="0"/>
      <w:marRight w:val="0"/>
      <w:marTop w:val="0"/>
      <w:marBottom w:val="0"/>
      <w:divBdr>
        <w:top w:val="none" w:sz="0" w:space="0" w:color="auto"/>
        <w:left w:val="none" w:sz="0" w:space="0" w:color="auto"/>
        <w:bottom w:val="none" w:sz="0" w:space="0" w:color="auto"/>
        <w:right w:val="none" w:sz="0" w:space="0" w:color="auto"/>
      </w:divBdr>
    </w:div>
    <w:div w:id="577717719">
      <w:marLeft w:val="0"/>
      <w:marRight w:val="0"/>
      <w:marTop w:val="0"/>
      <w:marBottom w:val="0"/>
      <w:divBdr>
        <w:top w:val="none" w:sz="0" w:space="0" w:color="auto"/>
        <w:left w:val="none" w:sz="0" w:space="0" w:color="auto"/>
        <w:bottom w:val="none" w:sz="0" w:space="0" w:color="auto"/>
        <w:right w:val="none" w:sz="0" w:space="0" w:color="auto"/>
      </w:divBdr>
      <w:divsChild>
        <w:div w:id="577717723">
          <w:marLeft w:val="0"/>
          <w:marRight w:val="0"/>
          <w:marTop w:val="0"/>
          <w:marBottom w:val="0"/>
          <w:divBdr>
            <w:top w:val="none" w:sz="0" w:space="0" w:color="auto"/>
            <w:left w:val="none" w:sz="0" w:space="0" w:color="auto"/>
            <w:bottom w:val="none" w:sz="0" w:space="0" w:color="auto"/>
            <w:right w:val="none" w:sz="0" w:space="0" w:color="auto"/>
          </w:divBdr>
          <w:divsChild>
            <w:div w:id="577717738">
              <w:marLeft w:val="0"/>
              <w:marRight w:val="0"/>
              <w:marTop w:val="0"/>
              <w:marBottom w:val="0"/>
              <w:divBdr>
                <w:top w:val="none" w:sz="0" w:space="0" w:color="auto"/>
                <w:left w:val="none" w:sz="0" w:space="0" w:color="auto"/>
                <w:bottom w:val="none" w:sz="0" w:space="0" w:color="auto"/>
                <w:right w:val="none" w:sz="0" w:space="0" w:color="auto"/>
              </w:divBdr>
              <w:divsChild>
                <w:div w:id="577717726">
                  <w:marLeft w:val="0"/>
                  <w:marRight w:val="0"/>
                  <w:marTop w:val="0"/>
                  <w:marBottom w:val="0"/>
                  <w:divBdr>
                    <w:top w:val="none" w:sz="0" w:space="0" w:color="auto"/>
                    <w:left w:val="none" w:sz="0" w:space="0" w:color="auto"/>
                    <w:bottom w:val="none" w:sz="0" w:space="0" w:color="auto"/>
                    <w:right w:val="none" w:sz="0" w:space="0" w:color="auto"/>
                  </w:divBdr>
                  <w:divsChild>
                    <w:div w:id="577717729">
                      <w:marLeft w:val="0"/>
                      <w:marRight w:val="0"/>
                      <w:marTop w:val="0"/>
                      <w:marBottom w:val="0"/>
                      <w:divBdr>
                        <w:top w:val="none" w:sz="0" w:space="0" w:color="auto"/>
                        <w:left w:val="none" w:sz="0" w:space="0" w:color="auto"/>
                        <w:bottom w:val="none" w:sz="0" w:space="0" w:color="auto"/>
                        <w:right w:val="none" w:sz="0" w:space="0" w:color="auto"/>
                      </w:divBdr>
                      <w:divsChild>
                        <w:div w:id="577717735">
                          <w:marLeft w:val="0"/>
                          <w:marRight w:val="0"/>
                          <w:marTop w:val="0"/>
                          <w:marBottom w:val="0"/>
                          <w:divBdr>
                            <w:top w:val="none" w:sz="0" w:space="0" w:color="auto"/>
                            <w:left w:val="none" w:sz="0" w:space="0" w:color="auto"/>
                            <w:bottom w:val="none" w:sz="0" w:space="0" w:color="auto"/>
                            <w:right w:val="none" w:sz="0" w:space="0" w:color="auto"/>
                          </w:divBdr>
                          <w:divsChild>
                            <w:div w:id="577717731">
                              <w:marLeft w:val="0"/>
                              <w:marRight w:val="0"/>
                              <w:marTop w:val="0"/>
                              <w:marBottom w:val="0"/>
                              <w:divBdr>
                                <w:top w:val="none" w:sz="0" w:space="0" w:color="auto"/>
                                <w:left w:val="none" w:sz="0" w:space="0" w:color="auto"/>
                                <w:bottom w:val="none" w:sz="0" w:space="0" w:color="auto"/>
                                <w:right w:val="none" w:sz="0" w:space="0" w:color="auto"/>
                              </w:divBdr>
                              <w:divsChild>
                                <w:div w:id="577717720">
                                  <w:marLeft w:val="0"/>
                                  <w:marRight w:val="0"/>
                                  <w:marTop w:val="0"/>
                                  <w:marBottom w:val="0"/>
                                  <w:divBdr>
                                    <w:top w:val="none" w:sz="0" w:space="0" w:color="auto"/>
                                    <w:left w:val="none" w:sz="0" w:space="0" w:color="auto"/>
                                    <w:bottom w:val="none" w:sz="0" w:space="0" w:color="auto"/>
                                    <w:right w:val="none" w:sz="0" w:space="0" w:color="auto"/>
                                  </w:divBdr>
                                  <w:divsChild>
                                    <w:div w:id="57771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7717724">
      <w:marLeft w:val="0"/>
      <w:marRight w:val="0"/>
      <w:marTop w:val="0"/>
      <w:marBottom w:val="0"/>
      <w:divBdr>
        <w:top w:val="none" w:sz="0" w:space="0" w:color="auto"/>
        <w:left w:val="none" w:sz="0" w:space="0" w:color="auto"/>
        <w:bottom w:val="none" w:sz="0" w:space="0" w:color="auto"/>
        <w:right w:val="none" w:sz="0" w:space="0" w:color="auto"/>
      </w:divBdr>
    </w:div>
    <w:div w:id="577717725">
      <w:marLeft w:val="0"/>
      <w:marRight w:val="0"/>
      <w:marTop w:val="0"/>
      <w:marBottom w:val="0"/>
      <w:divBdr>
        <w:top w:val="none" w:sz="0" w:space="0" w:color="auto"/>
        <w:left w:val="none" w:sz="0" w:space="0" w:color="auto"/>
        <w:bottom w:val="none" w:sz="0" w:space="0" w:color="auto"/>
        <w:right w:val="none" w:sz="0" w:space="0" w:color="auto"/>
      </w:divBdr>
    </w:div>
    <w:div w:id="577717730">
      <w:marLeft w:val="0"/>
      <w:marRight w:val="0"/>
      <w:marTop w:val="0"/>
      <w:marBottom w:val="0"/>
      <w:divBdr>
        <w:top w:val="none" w:sz="0" w:space="0" w:color="auto"/>
        <w:left w:val="none" w:sz="0" w:space="0" w:color="auto"/>
        <w:bottom w:val="none" w:sz="0" w:space="0" w:color="auto"/>
        <w:right w:val="none" w:sz="0" w:space="0" w:color="auto"/>
      </w:divBdr>
    </w:div>
    <w:div w:id="577717736">
      <w:marLeft w:val="0"/>
      <w:marRight w:val="0"/>
      <w:marTop w:val="0"/>
      <w:marBottom w:val="0"/>
      <w:divBdr>
        <w:top w:val="none" w:sz="0" w:space="0" w:color="auto"/>
        <w:left w:val="none" w:sz="0" w:space="0" w:color="auto"/>
        <w:bottom w:val="none" w:sz="0" w:space="0" w:color="auto"/>
        <w:right w:val="none" w:sz="0" w:space="0" w:color="auto"/>
      </w:divBdr>
      <w:divsChild>
        <w:div w:id="577717734">
          <w:marLeft w:val="0"/>
          <w:marRight w:val="0"/>
          <w:marTop w:val="0"/>
          <w:marBottom w:val="0"/>
          <w:divBdr>
            <w:top w:val="none" w:sz="0" w:space="0" w:color="auto"/>
            <w:left w:val="none" w:sz="0" w:space="0" w:color="auto"/>
            <w:bottom w:val="none" w:sz="0" w:space="0" w:color="auto"/>
            <w:right w:val="none" w:sz="0" w:space="0" w:color="auto"/>
          </w:divBdr>
          <w:divsChild>
            <w:div w:id="577717721">
              <w:marLeft w:val="0"/>
              <w:marRight w:val="0"/>
              <w:marTop w:val="0"/>
              <w:marBottom w:val="0"/>
              <w:divBdr>
                <w:top w:val="none" w:sz="0" w:space="0" w:color="auto"/>
                <w:left w:val="none" w:sz="0" w:space="0" w:color="auto"/>
                <w:bottom w:val="none" w:sz="0" w:space="0" w:color="auto"/>
                <w:right w:val="none" w:sz="0" w:space="0" w:color="auto"/>
              </w:divBdr>
              <w:divsChild>
                <w:div w:id="577717718">
                  <w:marLeft w:val="0"/>
                  <w:marRight w:val="0"/>
                  <w:marTop w:val="0"/>
                  <w:marBottom w:val="0"/>
                  <w:divBdr>
                    <w:top w:val="none" w:sz="0" w:space="0" w:color="auto"/>
                    <w:left w:val="none" w:sz="0" w:space="0" w:color="auto"/>
                    <w:bottom w:val="none" w:sz="0" w:space="0" w:color="auto"/>
                    <w:right w:val="none" w:sz="0" w:space="0" w:color="auto"/>
                  </w:divBdr>
                  <w:divsChild>
                    <w:div w:id="577717728">
                      <w:marLeft w:val="0"/>
                      <w:marRight w:val="0"/>
                      <w:marTop w:val="0"/>
                      <w:marBottom w:val="0"/>
                      <w:divBdr>
                        <w:top w:val="none" w:sz="0" w:space="0" w:color="auto"/>
                        <w:left w:val="none" w:sz="0" w:space="0" w:color="auto"/>
                        <w:bottom w:val="none" w:sz="0" w:space="0" w:color="auto"/>
                        <w:right w:val="none" w:sz="0" w:space="0" w:color="auto"/>
                      </w:divBdr>
                      <w:divsChild>
                        <w:div w:id="577717733">
                          <w:marLeft w:val="0"/>
                          <w:marRight w:val="0"/>
                          <w:marTop w:val="0"/>
                          <w:marBottom w:val="0"/>
                          <w:divBdr>
                            <w:top w:val="none" w:sz="0" w:space="0" w:color="auto"/>
                            <w:left w:val="none" w:sz="0" w:space="0" w:color="auto"/>
                            <w:bottom w:val="none" w:sz="0" w:space="0" w:color="auto"/>
                            <w:right w:val="none" w:sz="0" w:space="0" w:color="auto"/>
                          </w:divBdr>
                          <w:divsChild>
                            <w:div w:id="577717722">
                              <w:marLeft w:val="0"/>
                              <w:marRight w:val="0"/>
                              <w:marTop w:val="0"/>
                              <w:marBottom w:val="0"/>
                              <w:divBdr>
                                <w:top w:val="none" w:sz="0" w:space="0" w:color="auto"/>
                                <w:left w:val="none" w:sz="0" w:space="0" w:color="auto"/>
                                <w:bottom w:val="none" w:sz="0" w:space="0" w:color="auto"/>
                                <w:right w:val="none" w:sz="0" w:space="0" w:color="auto"/>
                              </w:divBdr>
                              <w:divsChild>
                                <w:div w:id="577717727">
                                  <w:marLeft w:val="0"/>
                                  <w:marRight w:val="0"/>
                                  <w:marTop w:val="0"/>
                                  <w:marBottom w:val="0"/>
                                  <w:divBdr>
                                    <w:top w:val="none" w:sz="0" w:space="0" w:color="auto"/>
                                    <w:left w:val="none" w:sz="0" w:space="0" w:color="auto"/>
                                    <w:bottom w:val="none" w:sz="0" w:space="0" w:color="auto"/>
                                    <w:right w:val="none" w:sz="0" w:space="0" w:color="auto"/>
                                  </w:divBdr>
                                  <w:divsChild>
                                    <w:div w:id="57771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7717739">
      <w:marLeft w:val="0"/>
      <w:marRight w:val="0"/>
      <w:marTop w:val="0"/>
      <w:marBottom w:val="0"/>
      <w:divBdr>
        <w:top w:val="none" w:sz="0" w:space="0" w:color="auto"/>
        <w:left w:val="none" w:sz="0" w:space="0" w:color="auto"/>
        <w:bottom w:val="none" w:sz="0" w:space="0" w:color="auto"/>
        <w:right w:val="none" w:sz="0" w:space="0" w:color="auto"/>
      </w:divBdr>
    </w:div>
    <w:div w:id="577717740">
      <w:marLeft w:val="0"/>
      <w:marRight w:val="0"/>
      <w:marTop w:val="0"/>
      <w:marBottom w:val="0"/>
      <w:divBdr>
        <w:top w:val="none" w:sz="0" w:space="0" w:color="auto"/>
        <w:left w:val="none" w:sz="0" w:space="0" w:color="auto"/>
        <w:bottom w:val="none" w:sz="0" w:space="0" w:color="auto"/>
        <w:right w:val="none" w:sz="0" w:space="0" w:color="auto"/>
      </w:divBdr>
    </w:div>
    <w:div w:id="577717741">
      <w:marLeft w:val="0"/>
      <w:marRight w:val="0"/>
      <w:marTop w:val="0"/>
      <w:marBottom w:val="0"/>
      <w:divBdr>
        <w:top w:val="none" w:sz="0" w:space="0" w:color="auto"/>
        <w:left w:val="none" w:sz="0" w:space="0" w:color="auto"/>
        <w:bottom w:val="none" w:sz="0" w:space="0" w:color="auto"/>
        <w:right w:val="none" w:sz="0" w:space="0" w:color="auto"/>
      </w:divBdr>
    </w:div>
    <w:div w:id="577717742">
      <w:marLeft w:val="0"/>
      <w:marRight w:val="0"/>
      <w:marTop w:val="0"/>
      <w:marBottom w:val="0"/>
      <w:divBdr>
        <w:top w:val="none" w:sz="0" w:space="0" w:color="auto"/>
        <w:left w:val="none" w:sz="0" w:space="0" w:color="auto"/>
        <w:bottom w:val="none" w:sz="0" w:space="0" w:color="auto"/>
        <w:right w:val="none" w:sz="0" w:space="0" w:color="auto"/>
      </w:divBdr>
    </w:div>
    <w:div w:id="577717743">
      <w:marLeft w:val="0"/>
      <w:marRight w:val="0"/>
      <w:marTop w:val="0"/>
      <w:marBottom w:val="0"/>
      <w:divBdr>
        <w:top w:val="none" w:sz="0" w:space="0" w:color="auto"/>
        <w:left w:val="none" w:sz="0" w:space="0" w:color="auto"/>
        <w:bottom w:val="none" w:sz="0" w:space="0" w:color="auto"/>
        <w:right w:val="none" w:sz="0" w:space="0" w:color="auto"/>
      </w:divBdr>
    </w:div>
    <w:div w:id="577717744">
      <w:marLeft w:val="0"/>
      <w:marRight w:val="0"/>
      <w:marTop w:val="0"/>
      <w:marBottom w:val="0"/>
      <w:divBdr>
        <w:top w:val="none" w:sz="0" w:space="0" w:color="auto"/>
        <w:left w:val="none" w:sz="0" w:space="0" w:color="auto"/>
        <w:bottom w:val="none" w:sz="0" w:space="0" w:color="auto"/>
        <w:right w:val="none" w:sz="0" w:space="0" w:color="auto"/>
      </w:divBdr>
    </w:div>
    <w:div w:id="577717745">
      <w:marLeft w:val="0"/>
      <w:marRight w:val="0"/>
      <w:marTop w:val="0"/>
      <w:marBottom w:val="0"/>
      <w:divBdr>
        <w:top w:val="none" w:sz="0" w:space="0" w:color="auto"/>
        <w:left w:val="none" w:sz="0" w:space="0" w:color="auto"/>
        <w:bottom w:val="none" w:sz="0" w:space="0" w:color="auto"/>
        <w:right w:val="none" w:sz="0" w:space="0" w:color="auto"/>
      </w:divBdr>
    </w:div>
    <w:div w:id="577717746">
      <w:marLeft w:val="0"/>
      <w:marRight w:val="0"/>
      <w:marTop w:val="0"/>
      <w:marBottom w:val="0"/>
      <w:divBdr>
        <w:top w:val="none" w:sz="0" w:space="0" w:color="auto"/>
        <w:left w:val="none" w:sz="0" w:space="0" w:color="auto"/>
        <w:bottom w:val="none" w:sz="0" w:space="0" w:color="auto"/>
        <w:right w:val="none" w:sz="0" w:space="0" w:color="auto"/>
      </w:divBdr>
    </w:div>
    <w:div w:id="577717747">
      <w:marLeft w:val="0"/>
      <w:marRight w:val="0"/>
      <w:marTop w:val="0"/>
      <w:marBottom w:val="0"/>
      <w:divBdr>
        <w:top w:val="none" w:sz="0" w:space="0" w:color="auto"/>
        <w:left w:val="none" w:sz="0" w:space="0" w:color="auto"/>
        <w:bottom w:val="none" w:sz="0" w:space="0" w:color="auto"/>
        <w:right w:val="none" w:sz="0" w:space="0" w:color="auto"/>
      </w:divBdr>
    </w:div>
    <w:div w:id="577717748">
      <w:marLeft w:val="0"/>
      <w:marRight w:val="0"/>
      <w:marTop w:val="0"/>
      <w:marBottom w:val="0"/>
      <w:divBdr>
        <w:top w:val="none" w:sz="0" w:space="0" w:color="auto"/>
        <w:left w:val="none" w:sz="0" w:space="0" w:color="auto"/>
        <w:bottom w:val="none" w:sz="0" w:space="0" w:color="auto"/>
        <w:right w:val="none" w:sz="0" w:space="0" w:color="auto"/>
      </w:divBdr>
    </w:div>
    <w:div w:id="577717749">
      <w:marLeft w:val="0"/>
      <w:marRight w:val="0"/>
      <w:marTop w:val="0"/>
      <w:marBottom w:val="0"/>
      <w:divBdr>
        <w:top w:val="none" w:sz="0" w:space="0" w:color="auto"/>
        <w:left w:val="none" w:sz="0" w:space="0" w:color="auto"/>
        <w:bottom w:val="none" w:sz="0" w:space="0" w:color="auto"/>
        <w:right w:val="none" w:sz="0" w:space="0" w:color="auto"/>
      </w:divBdr>
    </w:div>
    <w:div w:id="577717750">
      <w:marLeft w:val="0"/>
      <w:marRight w:val="0"/>
      <w:marTop w:val="0"/>
      <w:marBottom w:val="0"/>
      <w:divBdr>
        <w:top w:val="none" w:sz="0" w:space="0" w:color="auto"/>
        <w:left w:val="none" w:sz="0" w:space="0" w:color="auto"/>
        <w:bottom w:val="none" w:sz="0" w:space="0" w:color="auto"/>
        <w:right w:val="none" w:sz="0" w:space="0" w:color="auto"/>
      </w:divBdr>
    </w:div>
    <w:div w:id="577717751">
      <w:marLeft w:val="0"/>
      <w:marRight w:val="0"/>
      <w:marTop w:val="0"/>
      <w:marBottom w:val="0"/>
      <w:divBdr>
        <w:top w:val="none" w:sz="0" w:space="0" w:color="auto"/>
        <w:left w:val="none" w:sz="0" w:space="0" w:color="auto"/>
        <w:bottom w:val="none" w:sz="0" w:space="0" w:color="auto"/>
        <w:right w:val="none" w:sz="0" w:space="0" w:color="auto"/>
      </w:divBdr>
    </w:div>
    <w:div w:id="577717752">
      <w:marLeft w:val="0"/>
      <w:marRight w:val="0"/>
      <w:marTop w:val="0"/>
      <w:marBottom w:val="0"/>
      <w:divBdr>
        <w:top w:val="none" w:sz="0" w:space="0" w:color="auto"/>
        <w:left w:val="none" w:sz="0" w:space="0" w:color="auto"/>
        <w:bottom w:val="none" w:sz="0" w:space="0" w:color="auto"/>
        <w:right w:val="none" w:sz="0" w:space="0" w:color="auto"/>
      </w:divBdr>
    </w:div>
    <w:div w:id="577717753">
      <w:marLeft w:val="0"/>
      <w:marRight w:val="0"/>
      <w:marTop w:val="0"/>
      <w:marBottom w:val="0"/>
      <w:divBdr>
        <w:top w:val="none" w:sz="0" w:space="0" w:color="auto"/>
        <w:left w:val="none" w:sz="0" w:space="0" w:color="auto"/>
        <w:bottom w:val="none" w:sz="0" w:space="0" w:color="auto"/>
        <w:right w:val="none" w:sz="0" w:space="0" w:color="auto"/>
      </w:divBdr>
    </w:div>
    <w:div w:id="577717754">
      <w:marLeft w:val="0"/>
      <w:marRight w:val="0"/>
      <w:marTop w:val="0"/>
      <w:marBottom w:val="0"/>
      <w:divBdr>
        <w:top w:val="none" w:sz="0" w:space="0" w:color="auto"/>
        <w:left w:val="none" w:sz="0" w:space="0" w:color="auto"/>
        <w:bottom w:val="none" w:sz="0" w:space="0" w:color="auto"/>
        <w:right w:val="none" w:sz="0" w:space="0" w:color="auto"/>
      </w:divBdr>
    </w:div>
    <w:div w:id="577717758">
      <w:marLeft w:val="0"/>
      <w:marRight w:val="0"/>
      <w:marTop w:val="0"/>
      <w:marBottom w:val="0"/>
      <w:divBdr>
        <w:top w:val="none" w:sz="0" w:space="0" w:color="auto"/>
        <w:left w:val="none" w:sz="0" w:space="0" w:color="auto"/>
        <w:bottom w:val="none" w:sz="0" w:space="0" w:color="auto"/>
        <w:right w:val="none" w:sz="0" w:space="0" w:color="auto"/>
      </w:divBdr>
      <w:divsChild>
        <w:div w:id="577717756">
          <w:marLeft w:val="0"/>
          <w:marRight w:val="0"/>
          <w:marTop w:val="0"/>
          <w:marBottom w:val="0"/>
          <w:divBdr>
            <w:top w:val="none" w:sz="0" w:space="0" w:color="auto"/>
            <w:left w:val="none" w:sz="0" w:space="0" w:color="auto"/>
            <w:bottom w:val="none" w:sz="0" w:space="0" w:color="auto"/>
            <w:right w:val="none" w:sz="0" w:space="0" w:color="auto"/>
          </w:divBdr>
          <w:divsChild>
            <w:div w:id="577717755">
              <w:marLeft w:val="0"/>
              <w:marRight w:val="0"/>
              <w:marTop w:val="0"/>
              <w:marBottom w:val="0"/>
              <w:divBdr>
                <w:top w:val="none" w:sz="0" w:space="0" w:color="auto"/>
                <w:left w:val="none" w:sz="0" w:space="0" w:color="auto"/>
                <w:bottom w:val="none" w:sz="0" w:space="0" w:color="auto"/>
                <w:right w:val="none" w:sz="0" w:space="0" w:color="auto"/>
              </w:divBdr>
              <w:divsChild>
                <w:div w:id="577717759">
                  <w:marLeft w:val="0"/>
                  <w:marRight w:val="0"/>
                  <w:marTop w:val="0"/>
                  <w:marBottom w:val="0"/>
                  <w:divBdr>
                    <w:top w:val="none" w:sz="0" w:space="0" w:color="auto"/>
                    <w:left w:val="none" w:sz="0" w:space="0" w:color="auto"/>
                    <w:bottom w:val="none" w:sz="0" w:space="0" w:color="auto"/>
                    <w:right w:val="none" w:sz="0" w:space="0" w:color="auto"/>
                  </w:divBdr>
                  <w:divsChild>
                    <w:div w:id="577717762">
                      <w:marLeft w:val="0"/>
                      <w:marRight w:val="0"/>
                      <w:marTop w:val="0"/>
                      <w:marBottom w:val="0"/>
                      <w:divBdr>
                        <w:top w:val="none" w:sz="0" w:space="0" w:color="auto"/>
                        <w:left w:val="none" w:sz="0" w:space="0" w:color="auto"/>
                        <w:bottom w:val="none" w:sz="0" w:space="0" w:color="auto"/>
                        <w:right w:val="none" w:sz="0" w:space="0" w:color="auto"/>
                      </w:divBdr>
                      <w:divsChild>
                        <w:div w:id="57771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717760">
      <w:marLeft w:val="0"/>
      <w:marRight w:val="0"/>
      <w:marTop w:val="0"/>
      <w:marBottom w:val="0"/>
      <w:divBdr>
        <w:top w:val="none" w:sz="0" w:space="0" w:color="auto"/>
        <w:left w:val="none" w:sz="0" w:space="0" w:color="auto"/>
        <w:bottom w:val="none" w:sz="0" w:space="0" w:color="auto"/>
        <w:right w:val="none" w:sz="0" w:space="0" w:color="auto"/>
      </w:divBdr>
    </w:div>
    <w:div w:id="577717761">
      <w:marLeft w:val="0"/>
      <w:marRight w:val="0"/>
      <w:marTop w:val="0"/>
      <w:marBottom w:val="0"/>
      <w:divBdr>
        <w:top w:val="none" w:sz="0" w:space="0" w:color="auto"/>
        <w:left w:val="none" w:sz="0" w:space="0" w:color="auto"/>
        <w:bottom w:val="none" w:sz="0" w:space="0" w:color="auto"/>
        <w:right w:val="none" w:sz="0" w:space="0" w:color="auto"/>
      </w:divBdr>
    </w:div>
    <w:div w:id="577717763">
      <w:marLeft w:val="0"/>
      <w:marRight w:val="0"/>
      <w:marTop w:val="0"/>
      <w:marBottom w:val="0"/>
      <w:divBdr>
        <w:top w:val="none" w:sz="0" w:space="0" w:color="auto"/>
        <w:left w:val="none" w:sz="0" w:space="0" w:color="auto"/>
        <w:bottom w:val="none" w:sz="0" w:space="0" w:color="auto"/>
        <w:right w:val="none" w:sz="0" w:space="0" w:color="auto"/>
      </w:divBdr>
    </w:div>
    <w:div w:id="577717764">
      <w:marLeft w:val="0"/>
      <w:marRight w:val="0"/>
      <w:marTop w:val="0"/>
      <w:marBottom w:val="0"/>
      <w:divBdr>
        <w:top w:val="none" w:sz="0" w:space="0" w:color="auto"/>
        <w:left w:val="none" w:sz="0" w:space="0" w:color="auto"/>
        <w:bottom w:val="none" w:sz="0" w:space="0" w:color="auto"/>
        <w:right w:val="none" w:sz="0" w:space="0" w:color="auto"/>
      </w:divBdr>
    </w:div>
    <w:div w:id="577717765">
      <w:marLeft w:val="0"/>
      <w:marRight w:val="0"/>
      <w:marTop w:val="0"/>
      <w:marBottom w:val="0"/>
      <w:divBdr>
        <w:top w:val="none" w:sz="0" w:space="0" w:color="auto"/>
        <w:left w:val="none" w:sz="0" w:space="0" w:color="auto"/>
        <w:bottom w:val="none" w:sz="0" w:space="0" w:color="auto"/>
        <w:right w:val="none" w:sz="0" w:space="0" w:color="auto"/>
      </w:divBdr>
    </w:div>
    <w:div w:id="577717766">
      <w:marLeft w:val="0"/>
      <w:marRight w:val="0"/>
      <w:marTop w:val="0"/>
      <w:marBottom w:val="0"/>
      <w:divBdr>
        <w:top w:val="none" w:sz="0" w:space="0" w:color="auto"/>
        <w:left w:val="none" w:sz="0" w:space="0" w:color="auto"/>
        <w:bottom w:val="none" w:sz="0" w:space="0" w:color="auto"/>
        <w:right w:val="none" w:sz="0" w:space="0" w:color="auto"/>
      </w:divBdr>
    </w:div>
    <w:div w:id="577717767">
      <w:marLeft w:val="0"/>
      <w:marRight w:val="0"/>
      <w:marTop w:val="0"/>
      <w:marBottom w:val="0"/>
      <w:divBdr>
        <w:top w:val="none" w:sz="0" w:space="0" w:color="auto"/>
        <w:left w:val="none" w:sz="0" w:space="0" w:color="auto"/>
        <w:bottom w:val="none" w:sz="0" w:space="0" w:color="auto"/>
        <w:right w:val="none" w:sz="0" w:space="0" w:color="auto"/>
      </w:divBdr>
    </w:div>
    <w:div w:id="577717768">
      <w:marLeft w:val="0"/>
      <w:marRight w:val="0"/>
      <w:marTop w:val="0"/>
      <w:marBottom w:val="0"/>
      <w:divBdr>
        <w:top w:val="none" w:sz="0" w:space="0" w:color="auto"/>
        <w:left w:val="none" w:sz="0" w:space="0" w:color="auto"/>
        <w:bottom w:val="none" w:sz="0" w:space="0" w:color="auto"/>
        <w:right w:val="none" w:sz="0" w:space="0" w:color="auto"/>
      </w:divBdr>
    </w:div>
    <w:div w:id="577717769">
      <w:marLeft w:val="0"/>
      <w:marRight w:val="0"/>
      <w:marTop w:val="0"/>
      <w:marBottom w:val="0"/>
      <w:divBdr>
        <w:top w:val="none" w:sz="0" w:space="0" w:color="auto"/>
        <w:left w:val="none" w:sz="0" w:space="0" w:color="auto"/>
        <w:bottom w:val="none" w:sz="0" w:space="0" w:color="auto"/>
        <w:right w:val="none" w:sz="0" w:space="0" w:color="auto"/>
      </w:divBdr>
    </w:div>
    <w:div w:id="577717770">
      <w:marLeft w:val="0"/>
      <w:marRight w:val="0"/>
      <w:marTop w:val="0"/>
      <w:marBottom w:val="0"/>
      <w:divBdr>
        <w:top w:val="none" w:sz="0" w:space="0" w:color="auto"/>
        <w:left w:val="none" w:sz="0" w:space="0" w:color="auto"/>
        <w:bottom w:val="none" w:sz="0" w:space="0" w:color="auto"/>
        <w:right w:val="none" w:sz="0" w:space="0" w:color="auto"/>
      </w:divBdr>
    </w:div>
    <w:div w:id="577717771">
      <w:marLeft w:val="0"/>
      <w:marRight w:val="0"/>
      <w:marTop w:val="0"/>
      <w:marBottom w:val="0"/>
      <w:divBdr>
        <w:top w:val="none" w:sz="0" w:space="0" w:color="auto"/>
        <w:left w:val="none" w:sz="0" w:space="0" w:color="auto"/>
        <w:bottom w:val="none" w:sz="0" w:space="0" w:color="auto"/>
        <w:right w:val="none" w:sz="0" w:space="0" w:color="auto"/>
      </w:divBdr>
    </w:div>
    <w:div w:id="577717772">
      <w:marLeft w:val="0"/>
      <w:marRight w:val="0"/>
      <w:marTop w:val="0"/>
      <w:marBottom w:val="0"/>
      <w:divBdr>
        <w:top w:val="none" w:sz="0" w:space="0" w:color="auto"/>
        <w:left w:val="none" w:sz="0" w:space="0" w:color="auto"/>
        <w:bottom w:val="none" w:sz="0" w:space="0" w:color="auto"/>
        <w:right w:val="none" w:sz="0" w:space="0" w:color="auto"/>
      </w:divBdr>
    </w:div>
    <w:div w:id="577717773">
      <w:marLeft w:val="0"/>
      <w:marRight w:val="0"/>
      <w:marTop w:val="0"/>
      <w:marBottom w:val="0"/>
      <w:divBdr>
        <w:top w:val="none" w:sz="0" w:space="0" w:color="auto"/>
        <w:left w:val="none" w:sz="0" w:space="0" w:color="auto"/>
        <w:bottom w:val="none" w:sz="0" w:space="0" w:color="auto"/>
        <w:right w:val="none" w:sz="0" w:space="0" w:color="auto"/>
      </w:divBdr>
    </w:div>
    <w:div w:id="577717774">
      <w:marLeft w:val="0"/>
      <w:marRight w:val="0"/>
      <w:marTop w:val="0"/>
      <w:marBottom w:val="0"/>
      <w:divBdr>
        <w:top w:val="none" w:sz="0" w:space="0" w:color="auto"/>
        <w:left w:val="none" w:sz="0" w:space="0" w:color="auto"/>
        <w:bottom w:val="none" w:sz="0" w:space="0" w:color="auto"/>
        <w:right w:val="none" w:sz="0" w:space="0" w:color="auto"/>
      </w:divBdr>
    </w:div>
    <w:div w:id="577717775">
      <w:marLeft w:val="0"/>
      <w:marRight w:val="0"/>
      <w:marTop w:val="0"/>
      <w:marBottom w:val="0"/>
      <w:divBdr>
        <w:top w:val="none" w:sz="0" w:space="0" w:color="auto"/>
        <w:left w:val="none" w:sz="0" w:space="0" w:color="auto"/>
        <w:bottom w:val="none" w:sz="0" w:space="0" w:color="auto"/>
        <w:right w:val="none" w:sz="0" w:space="0" w:color="auto"/>
      </w:divBdr>
    </w:div>
    <w:div w:id="577717776">
      <w:marLeft w:val="0"/>
      <w:marRight w:val="0"/>
      <w:marTop w:val="0"/>
      <w:marBottom w:val="0"/>
      <w:divBdr>
        <w:top w:val="none" w:sz="0" w:space="0" w:color="auto"/>
        <w:left w:val="none" w:sz="0" w:space="0" w:color="auto"/>
        <w:bottom w:val="none" w:sz="0" w:space="0" w:color="auto"/>
        <w:right w:val="none" w:sz="0" w:space="0" w:color="auto"/>
      </w:divBdr>
    </w:div>
    <w:div w:id="577717777">
      <w:marLeft w:val="0"/>
      <w:marRight w:val="0"/>
      <w:marTop w:val="0"/>
      <w:marBottom w:val="0"/>
      <w:divBdr>
        <w:top w:val="none" w:sz="0" w:space="0" w:color="auto"/>
        <w:left w:val="none" w:sz="0" w:space="0" w:color="auto"/>
        <w:bottom w:val="none" w:sz="0" w:space="0" w:color="auto"/>
        <w:right w:val="none" w:sz="0" w:space="0" w:color="auto"/>
      </w:divBdr>
    </w:div>
    <w:div w:id="577717778">
      <w:marLeft w:val="0"/>
      <w:marRight w:val="0"/>
      <w:marTop w:val="0"/>
      <w:marBottom w:val="0"/>
      <w:divBdr>
        <w:top w:val="none" w:sz="0" w:space="0" w:color="auto"/>
        <w:left w:val="none" w:sz="0" w:space="0" w:color="auto"/>
        <w:bottom w:val="none" w:sz="0" w:space="0" w:color="auto"/>
        <w:right w:val="none" w:sz="0" w:space="0" w:color="auto"/>
      </w:divBdr>
    </w:div>
    <w:div w:id="577717779">
      <w:marLeft w:val="0"/>
      <w:marRight w:val="0"/>
      <w:marTop w:val="0"/>
      <w:marBottom w:val="0"/>
      <w:divBdr>
        <w:top w:val="none" w:sz="0" w:space="0" w:color="auto"/>
        <w:left w:val="none" w:sz="0" w:space="0" w:color="auto"/>
        <w:bottom w:val="none" w:sz="0" w:space="0" w:color="auto"/>
        <w:right w:val="none" w:sz="0" w:space="0" w:color="auto"/>
      </w:divBdr>
    </w:div>
    <w:div w:id="577717780">
      <w:marLeft w:val="0"/>
      <w:marRight w:val="0"/>
      <w:marTop w:val="0"/>
      <w:marBottom w:val="0"/>
      <w:divBdr>
        <w:top w:val="none" w:sz="0" w:space="0" w:color="auto"/>
        <w:left w:val="none" w:sz="0" w:space="0" w:color="auto"/>
        <w:bottom w:val="none" w:sz="0" w:space="0" w:color="auto"/>
        <w:right w:val="none" w:sz="0" w:space="0" w:color="auto"/>
      </w:divBdr>
    </w:div>
    <w:div w:id="5777177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articoli.htm" TargetMode="External"/><Relationship Id="rId13" Type="http://schemas.openxmlformats.org/officeDocument/2006/relationships/hyperlink" Target="http://www.stazioneceleste.it/Uriel/Uriel_16-06.htm" TargetMode="External"/><Relationship Id="rId18" Type="http://schemas.openxmlformats.org/officeDocument/2006/relationships/hyperlink" Target="mailto:stories@sandraingerman.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http://www.stazioneceleste.it/articoli/HeartNet/Immagini/LaurenSign.png" TargetMode="External"/><Relationship Id="rId7" Type="http://schemas.openxmlformats.org/officeDocument/2006/relationships/hyperlink" Target="http://www.stazioneceleste.it" TargetMode="External"/><Relationship Id="rId12" Type="http://schemas.openxmlformats.org/officeDocument/2006/relationships/hyperlink" Target="http://www.stazioneceleste.it/uriel.htm" TargetMode="External"/><Relationship Id="rId17" Type="http://schemas.openxmlformats.org/officeDocument/2006/relationships/hyperlink" Target="http://www.studisciamanici.it/index.php/notizie-di-trasmutazione-di-sandra-ingerman/232-notizie-di-trasmutazione-maggio-2016.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tazioneceleste.it/articoli/HeartNet/Re5D_160620.htm"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stazioneceleste.it/articoli/HeartCom.htm" TargetMode="External"/><Relationship Id="rId23" Type="http://schemas.openxmlformats.org/officeDocument/2006/relationships/footer" Target="footer1.xml"/><Relationship Id="rId10" Type="http://schemas.openxmlformats.org/officeDocument/2006/relationships/hyperlink" Target="http://www.studisciamanici.it/index.php/notizie-di-trasmutazione-di-sandra-ingerman/235-notizie-di-trasmutazione-luglio-2016.html" TargetMode="External"/><Relationship Id="rId19" Type="http://schemas.openxmlformats.org/officeDocument/2006/relationships/hyperlink" Target="http://www.ilcamminoversolaliberta.it/" TargetMode="External"/><Relationship Id="rId4" Type="http://schemas.openxmlformats.org/officeDocument/2006/relationships/webSettings" Target="webSettings.xml"/><Relationship Id="rId9" Type="http://schemas.openxmlformats.org/officeDocument/2006/relationships/hyperlink" Target="http://www.sandraingerman.com/transmutationnews/italiano.html" TargetMode="External"/><Relationship Id="rId14" Type="http://schemas.openxmlformats.org/officeDocument/2006/relationships/hyperlink" Target="http://www.stazioneceleste.it/articoli.htm" TargetMode="External"/><Relationship Id="rId22" Type="http://schemas.openxmlformats.org/officeDocument/2006/relationships/hyperlink" Target="http://thinkwithyourheart.com/27952/soulstice-to-equinox-acceleration-of-cre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8</Pages>
  <Words>2396</Words>
  <Characters>13659</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2016-07-12T17:05:00Z</cp:lastPrinted>
  <dcterms:created xsi:type="dcterms:W3CDTF">2016-07-12T16:24:00Z</dcterms:created>
  <dcterms:modified xsi:type="dcterms:W3CDTF">2016-07-12T17:07:00Z</dcterms:modified>
</cp:coreProperties>
</file>