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F3E" w:rsidRPr="003A2B4D" w:rsidRDefault="00DB6F3E" w:rsidP="003C6E39">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DB6F3E" w:rsidRPr="003A2B4D" w:rsidRDefault="00DB6F3E" w:rsidP="003C6E39">
      <w:pPr>
        <w:jc w:val="center"/>
      </w:pPr>
      <w:r w:rsidRPr="003A2B4D">
        <w:t> </w:t>
      </w:r>
    </w:p>
    <w:p w:rsidR="00DB6F3E" w:rsidRPr="003A2B4D" w:rsidRDefault="00DB6F3E" w:rsidP="003C6E39">
      <w:pPr>
        <w:pStyle w:val="Heading1"/>
      </w:pPr>
      <w:r w:rsidRPr="003A2B4D">
        <w:rPr>
          <w:rFonts w:ascii="Verdana" w:hAnsi="Verdana"/>
          <w:shadow/>
          <w:sz w:val="27"/>
          <w:szCs w:val="27"/>
        </w:rPr>
        <w:t>Aggiornamenti Settimanali</w:t>
      </w:r>
    </w:p>
    <w:p w:rsidR="00DB6F3E" w:rsidRPr="003A2B4D" w:rsidRDefault="00DB6F3E" w:rsidP="003C6E39">
      <w:pPr>
        <w:jc w:val="center"/>
      </w:pPr>
      <w:r w:rsidRPr="003A2B4D">
        <w:t> </w:t>
      </w:r>
    </w:p>
    <w:p w:rsidR="00DB6F3E" w:rsidRPr="003A2B4D" w:rsidRDefault="00DB6F3E" w:rsidP="003C6E39">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08</w:t>
      </w:r>
      <w:r w:rsidRPr="003A2B4D">
        <w:rPr>
          <w:rFonts w:ascii="Verdana" w:hAnsi="Verdana"/>
          <w:color w:val="auto"/>
          <w:sz w:val="32"/>
          <w:szCs w:val="32"/>
        </w:rPr>
        <w:t>-</w:t>
      </w:r>
      <w:r>
        <w:rPr>
          <w:rFonts w:ascii="Verdana" w:hAnsi="Verdana"/>
          <w:color w:val="auto"/>
          <w:sz w:val="32"/>
          <w:szCs w:val="32"/>
        </w:rPr>
        <w:t>1</w:t>
      </w:r>
    </w:p>
    <w:p w:rsidR="00DB6F3E" w:rsidRPr="003A2B4D" w:rsidRDefault="00DB6F3E" w:rsidP="003C6E39">
      <w:pPr>
        <w:pStyle w:val="Heading2"/>
        <w:rPr>
          <w:rFonts w:ascii="Verdana" w:hAnsi="Verdana"/>
          <w:color w:val="auto"/>
          <w:sz w:val="32"/>
          <w:szCs w:val="32"/>
        </w:rPr>
      </w:pPr>
    </w:p>
    <w:p w:rsidR="00DB6F3E" w:rsidRPr="003A2B4D" w:rsidRDefault="00DB6F3E" w:rsidP="003C6E39">
      <w:pPr>
        <w:pStyle w:val="Heading2"/>
        <w:rPr>
          <w:color w:val="auto"/>
        </w:rPr>
      </w:pPr>
      <w:r>
        <w:rPr>
          <w:rFonts w:ascii="Verdana" w:hAnsi="Verdana"/>
          <w:b w:val="0"/>
          <w:i/>
          <w:color w:val="auto"/>
          <w:sz w:val="20"/>
          <w:szCs w:val="20"/>
        </w:rPr>
        <w:t xml:space="preserve">2 agosto </w:t>
      </w:r>
      <w:r w:rsidRPr="003A2B4D">
        <w:rPr>
          <w:rFonts w:ascii="Verdana" w:hAnsi="Verdana"/>
          <w:b w:val="0"/>
          <w:i/>
          <w:color w:val="auto"/>
          <w:sz w:val="20"/>
          <w:szCs w:val="20"/>
        </w:rPr>
        <w:t>201</w:t>
      </w:r>
      <w:r>
        <w:rPr>
          <w:rFonts w:ascii="Verdana" w:hAnsi="Verdana"/>
          <w:b w:val="0"/>
          <w:i/>
          <w:color w:val="auto"/>
          <w:sz w:val="20"/>
          <w:szCs w:val="20"/>
        </w:rPr>
        <w:t>6</w:t>
      </w:r>
    </w:p>
    <w:p w:rsidR="00DB6F3E" w:rsidRPr="003A2B4D" w:rsidRDefault="00DB6F3E" w:rsidP="003C6E39"/>
    <w:p w:rsidR="00DB6F3E" w:rsidRPr="003A2B4D" w:rsidRDefault="00DB6F3E" w:rsidP="003C6E39">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DB6F3E" w:rsidRDefault="00DB6F3E" w:rsidP="003C6E39">
      <w:pPr>
        <w:jc w:val="center"/>
      </w:pPr>
      <w:r>
        <w:t>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DB6F3E" w:rsidTr="003C6E39">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DB6F3E" w:rsidRDefault="00DB6F3E">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DB6F3E" w:rsidRDefault="00DB6F3E">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DB6F3E" w:rsidRDefault="00DB6F3E">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DB6F3E" w:rsidRDefault="00DB6F3E">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DB6F3E" w:rsidTr="003C6E3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DB6F3E" w:rsidRDefault="00DB6F3E">
            <w:pPr>
              <w:pStyle w:val="NormalWeb"/>
              <w:spacing w:before="30" w:beforeAutospacing="0" w:after="30"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DB6F3E" w:rsidRDefault="00DB6F3E">
            <w:pPr>
              <w:jc w:val="center"/>
              <w:rPr>
                <w:sz w:val="10"/>
                <w:szCs w:val="10"/>
              </w:rP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DB6F3E" w:rsidRDefault="00DB6F3E">
            <w:pPr>
              <w:pStyle w:val="NormalWeb"/>
              <w:spacing w:before="30" w:beforeAutospacing="0" w:after="30" w:afterAutospacing="0"/>
              <w:jc w:val="center"/>
            </w:pPr>
            <w:hyperlink r:id="rId9" w:history="1">
              <w:r>
                <w:rPr>
                  <w:rStyle w:val="Hyperlink"/>
                  <w:rFonts w:ascii="Verdana" w:hAnsi="Verdana"/>
                  <w:sz w:val="20"/>
                  <w:szCs w:val="20"/>
                </w:rPr>
                <w:t>Uriel</w:t>
              </w:r>
            </w:hyperlink>
          </w:p>
        </w:tc>
        <w:tc>
          <w:tcPr>
            <w:tcW w:w="2100" w:type="pct"/>
            <w:tcBorders>
              <w:top w:val="outset" w:sz="6" w:space="0" w:color="auto"/>
              <w:left w:val="outset" w:sz="6" w:space="0" w:color="auto"/>
              <w:bottom w:val="outset" w:sz="6" w:space="0" w:color="auto"/>
            </w:tcBorders>
            <w:shd w:val="clear" w:color="auto" w:fill="CCCCFF"/>
            <w:vAlign w:val="center"/>
          </w:tcPr>
          <w:p w:rsidR="00DB6F3E" w:rsidRDefault="00DB6F3E">
            <w:pPr>
              <w:pStyle w:val="NormalWeb"/>
              <w:spacing w:before="0" w:beforeAutospacing="0" w:after="0" w:afterAutospacing="0"/>
              <w:jc w:val="center"/>
            </w:pPr>
            <w:hyperlink r:id="rId10" w:history="1">
              <w:r>
                <w:rPr>
                  <w:rStyle w:val="Hyperlink"/>
                  <w:rFonts w:ascii="Verdana" w:hAnsi="Verdana"/>
                  <w:sz w:val="20"/>
                  <w:szCs w:val="20"/>
                </w:rPr>
                <w:t>Messaggi di LUGLIO 2016</w:t>
              </w:r>
            </w:hyperlink>
            <w:r>
              <w:br/>
            </w:r>
            <w:r>
              <w:rPr>
                <w:rFonts w:ascii="Verdana" w:hAnsi="Verdana"/>
                <w:color w:val="003366"/>
                <w:sz w:val="15"/>
                <w:szCs w:val="15"/>
              </w:rPr>
              <w:t>Canalizzati da Gemma Braggio</w:t>
            </w:r>
          </w:p>
        </w:tc>
      </w:tr>
      <w:tr w:rsidR="00DB6F3E" w:rsidTr="003C6E3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DB6F3E" w:rsidRDefault="00DB6F3E">
            <w:pPr>
              <w:pStyle w:val="NormalWeb"/>
              <w:spacing w:before="30" w:beforeAutospacing="0" w:after="30" w:afterAutospacing="0"/>
              <w:jc w:val="center"/>
            </w:pPr>
            <w:r>
              <w:rPr>
                <w:rFonts w:ascii="Verdana" w:hAnsi="Verdana"/>
                <w:color w:val="000080"/>
                <w:sz w:val="20"/>
                <w:szCs w:val="20"/>
              </w:rPr>
              <w:t>5 - 18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DB6F3E" w:rsidRDefault="00DB6F3E">
            <w:pPr>
              <w:pStyle w:val="NormalWeb"/>
              <w:spacing w:before="30" w:beforeAutospacing="0" w:after="30" w:afterAutospacing="0"/>
              <w:jc w:val="center"/>
            </w:pPr>
            <w:hyperlink r:id="rId11" w:history="1">
              <w:r>
                <w:rPr>
                  <w:rStyle w:val="Hyperlink"/>
                  <w:rFonts w:ascii="Verdana" w:hAnsi="Verdana"/>
                  <w:sz w:val="20"/>
                  <w:szCs w:val="20"/>
                </w:rPr>
                <w:t>e-books</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DB6F3E" w:rsidRDefault="00DB6F3E">
            <w:pPr>
              <w:pStyle w:val="NormalWeb"/>
              <w:spacing w:before="30" w:beforeAutospacing="0" w:after="30" w:afterAutospacing="0"/>
              <w:jc w:val="center"/>
            </w:pPr>
            <w:hyperlink r:id="rId12" w:history="1">
              <w:r>
                <w:rPr>
                  <w:rStyle w:val="Hyperlink"/>
                  <w:rFonts w:ascii="Verdana" w:hAnsi="Verdana"/>
                  <w:sz w:val="20"/>
                  <w:szCs w:val="20"/>
                </w:rPr>
                <w:t>Gli Angeli di Satya</w:t>
              </w:r>
            </w:hyperlink>
          </w:p>
        </w:tc>
        <w:tc>
          <w:tcPr>
            <w:tcW w:w="2100" w:type="pct"/>
            <w:tcBorders>
              <w:top w:val="outset" w:sz="6" w:space="0" w:color="auto"/>
              <w:left w:val="outset" w:sz="6" w:space="0" w:color="auto"/>
              <w:bottom w:val="outset" w:sz="6" w:space="0" w:color="auto"/>
            </w:tcBorders>
            <w:shd w:val="clear" w:color="auto" w:fill="CCCCFF"/>
            <w:vAlign w:val="center"/>
          </w:tcPr>
          <w:p w:rsidR="00DB6F3E" w:rsidRDefault="00DB6F3E">
            <w:pPr>
              <w:pStyle w:val="NormalWeb"/>
              <w:spacing w:before="20" w:beforeAutospacing="0" w:after="20" w:afterAutospacing="0"/>
              <w:jc w:val="center"/>
            </w:pPr>
            <w:hyperlink r:id="rId13" w:history="1">
              <w:r>
                <w:rPr>
                  <w:rStyle w:val="Hyperlink"/>
                  <w:rFonts w:ascii="Verdana" w:hAnsi="Verdana"/>
                  <w:sz w:val="20"/>
                  <w:szCs w:val="20"/>
                </w:rPr>
                <w:t>Come vivere la Vita</w:t>
              </w:r>
            </w:hyperlink>
          </w:p>
        </w:tc>
      </w:tr>
    </w:tbl>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 w:rsidR="00DB6F3E" w:rsidRDefault="00DB6F3E" w:rsidP="003C6E39">
      <w:pPr>
        <w:pStyle w:val="NormalWeb"/>
        <w:spacing w:before="0" w:beforeAutospacing="0" w:after="0" w:afterAutospacing="0"/>
        <w:jc w:val="center"/>
      </w:pPr>
      <w:r>
        <w:rPr>
          <w:rFonts w:ascii="Impact" w:hAnsi="Impact"/>
          <w:i/>
          <w:iCs/>
          <w:caps/>
          <w:color w:val="3333CC"/>
          <w:sz w:val="60"/>
          <w:szCs w:val="60"/>
          <w:u w:val="single"/>
        </w:rPr>
        <w:t>Uriel</w:t>
      </w:r>
    </w:p>
    <w:p w:rsidR="00DB6F3E" w:rsidRDefault="00DB6F3E" w:rsidP="003C6E39">
      <w:pPr>
        <w:pStyle w:val="NormalWeb"/>
        <w:spacing w:before="0" w:beforeAutospacing="0" w:after="0" w:afterAutospacing="0"/>
        <w:jc w:val="center"/>
      </w:pPr>
      <w:hyperlink r:id="rId14" w:tgtFrame="_blank" w:history="1">
        <w:r>
          <w:rPr>
            <w:rStyle w:val="Hyperlink"/>
            <w:rFonts w:ascii="Verdana" w:hAnsi="Verdana"/>
            <w:color w:val="FF00FF"/>
            <w:sz w:val="20"/>
            <w:szCs w:val="20"/>
          </w:rPr>
          <w:t>www.ilcamminoversolaliberta.it</w:t>
        </w:r>
      </w:hyperlink>
    </w:p>
    <w:p w:rsidR="00DB6F3E" w:rsidRDefault="00DB6F3E" w:rsidP="003C6E39">
      <w:pPr>
        <w:pStyle w:val="NormalWeb"/>
        <w:spacing w:before="0" w:beforeAutospacing="0" w:after="0" w:afterAutospacing="0"/>
        <w:jc w:val="center"/>
      </w:pPr>
      <w:r>
        <w:t> </w:t>
      </w:r>
    </w:p>
    <w:p w:rsidR="00DB6F3E" w:rsidRDefault="00DB6F3E" w:rsidP="003C6E39">
      <w:pPr>
        <w:pStyle w:val="NormalWeb"/>
        <w:spacing w:before="0" w:beforeAutospacing="0" w:after="0" w:afterAutospacing="0"/>
        <w:jc w:val="center"/>
      </w:pPr>
      <w:r>
        <w:t> </w:t>
      </w:r>
    </w:p>
    <w:p w:rsidR="00DB6F3E" w:rsidRDefault="00DB6F3E" w:rsidP="003C6E39">
      <w:pPr>
        <w:pStyle w:val="NormalWeb"/>
        <w:spacing w:before="0" w:beforeAutospacing="0" w:after="0" w:afterAutospacing="0"/>
        <w:jc w:val="center"/>
        <w:rPr>
          <w:rFonts w:ascii="Garamond" w:eastAsia="Batang" w:hAnsi="Garamond"/>
          <w:b/>
          <w:bCs/>
          <w:caps/>
          <w:color w:val="3333CC"/>
          <w:sz w:val="40"/>
          <w:szCs w:val="40"/>
        </w:rPr>
      </w:pPr>
      <w:r w:rsidRPr="000A3336">
        <w:rPr>
          <w:rFonts w:ascii="Garamond" w:eastAsia="Batang" w:hAnsi="Garamond"/>
          <w:b/>
          <w:bCs/>
          <w:caps/>
          <w:color w:val="3333CC"/>
          <w:sz w:val="40"/>
          <w:szCs w:val="40"/>
        </w:rPr>
        <w:t>Messaggi di luglio</w:t>
      </w:r>
    </w:p>
    <w:p w:rsidR="00DB6F3E" w:rsidRPr="000A3336" w:rsidRDefault="00DB6F3E" w:rsidP="003C6E39">
      <w:pPr>
        <w:pStyle w:val="NormalWeb"/>
        <w:spacing w:before="0" w:beforeAutospacing="0" w:after="0" w:afterAutospacing="0"/>
        <w:jc w:val="center"/>
        <w:rPr>
          <w:rFonts w:ascii="Garamond" w:hAnsi="Garamond"/>
          <w:sz w:val="40"/>
          <w:szCs w:val="40"/>
        </w:rPr>
      </w:pPr>
    </w:p>
    <w:p w:rsidR="00DB6F3E" w:rsidRPr="000A3336" w:rsidRDefault="00DB6F3E" w:rsidP="000A3336">
      <w:pPr>
        <w:jc w:val="center"/>
        <w:rPr>
          <w:rFonts w:ascii="Garamond" w:hAnsi="Garamond"/>
          <w:sz w:val="28"/>
          <w:szCs w:val="28"/>
        </w:rPr>
      </w:pPr>
      <w:r w:rsidRPr="000A3336">
        <w:rPr>
          <w:rFonts w:ascii="Garamond" w:eastAsia="Batang" w:hAnsi="Garamond"/>
          <w:b/>
          <w:bCs/>
          <w:color w:val="3333CC"/>
          <w:sz w:val="28"/>
          <w:szCs w:val="28"/>
        </w:rPr>
        <w:t>03/07/2016</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Cari Figli vi esorto a connettervi al vostro cuore.</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Il cuore è un trasmettitore di energia che vi riporta alla vibrazione dell’anima che dimora in voi.</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Accogliete la frequenza del cuore, la sua pulsazione continua e costante riporterà alla luce la vostra essenza primaria.</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Aprire la porta del cuore significa accettare di essere parte integrante del Divino, cellula vitale che si espande ed entra in sintonia con la vibrazione che il Cosmo emana.</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È di vitale importanza cari Figli, entrare in contatto con la pulsazione del cuore per vivere il passaggio che sta avvenendo.</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Il cuore trasmette attraverso la cadenza dell’anima l’Amore Universale che riporterà le creature a riconoscersi ed unirsi in unità di pensiero e azione.</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Immaginate il vostro cuore all’interno di una sfera che brilla e ruota in continuazione senza mai fermarsi e portate in quel luogo la mente proiettandola verso il cuore.</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Questo lavoro vi farà riconoscere l’energia del cuore e lo spirito di unità che esprime la sua vibrazione.</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Il cammino che state compiendo è all’interno dell’Amore Universale che accumuna e non divide, che asseconda e non porta negazione.</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Ognuno di voi può aiutare la sua anima ad entrare in contatto con la forza di volontà che il cuore esprime nel momento che si espande e proietta il suo campo come sfera.</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Tutto è dentro di voi, credete in voi stessi e portatevi con lo sguardo verso l’Universo sentendovi pienamente parte di Lui.</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Vi benedico con le Ali dell’Amore e della Compassione Universale.</w:t>
      </w:r>
    </w:p>
    <w:p w:rsidR="00DB6F3E" w:rsidRPr="000A3336" w:rsidRDefault="00DB6F3E" w:rsidP="000A3336">
      <w:pPr>
        <w:pStyle w:val="NormalWeb"/>
        <w:spacing w:before="0" w:beforeAutospacing="0" w:after="0" w:afterAutospacing="0" w:line="360" w:lineRule="auto"/>
        <w:jc w:val="center"/>
        <w:rPr>
          <w:rFonts w:ascii="Garamond" w:hAnsi="Garamond"/>
          <w:sz w:val="28"/>
          <w:szCs w:val="28"/>
        </w:rPr>
      </w:pPr>
      <w:r w:rsidRPr="000A3336">
        <w:rPr>
          <w:rFonts w:ascii="Garamond" w:eastAsia="Batang" w:hAnsi="Garamond"/>
          <w:b/>
          <w:bCs/>
          <w:color w:val="3333CC"/>
          <w:sz w:val="28"/>
          <w:szCs w:val="28"/>
        </w:rPr>
        <w:t>Arcangelo Uriel</w:t>
      </w:r>
    </w:p>
    <w:p w:rsidR="00DB6F3E" w:rsidRPr="000A3336" w:rsidRDefault="00DB6F3E" w:rsidP="000A3336">
      <w:pPr>
        <w:pStyle w:val="NormalWeb"/>
        <w:jc w:val="center"/>
        <w:rPr>
          <w:rFonts w:ascii="Garamond" w:hAnsi="Garamond"/>
          <w:sz w:val="28"/>
          <w:szCs w:val="28"/>
        </w:rPr>
      </w:pPr>
      <w:r w:rsidRPr="000A3336">
        <w:rPr>
          <w:rFonts w:ascii="Garamond" w:hAnsi="Garamond"/>
          <w:sz w:val="28"/>
          <w:szCs w:val="28"/>
        </w:rPr>
        <w:t> </w:t>
      </w:r>
    </w:p>
    <w:p w:rsidR="00DB6F3E" w:rsidRPr="000A3336" w:rsidRDefault="00DB6F3E" w:rsidP="000A3336">
      <w:pPr>
        <w:pStyle w:val="NormalWeb"/>
        <w:spacing w:before="0" w:beforeAutospacing="0" w:after="0" w:afterAutospacing="0"/>
        <w:jc w:val="center"/>
        <w:rPr>
          <w:rFonts w:ascii="Garamond" w:hAnsi="Garamond"/>
          <w:sz w:val="28"/>
          <w:szCs w:val="28"/>
        </w:rPr>
      </w:pPr>
      <w:r w:rsidRPr="000A3336">
        <w:rPr>
          <w:rFonts w:ascii="Garamond" w:eastAsia="Batang" w:hAnsi="Garamond"/>
          <w:b/>
          <w:bCs/>
          <w:color w:val="3333CC"/>
          <w:sz w:val="28"/>
          <w:szCs w:val="28"/>
        </w:rPr>
        <w:t>10/07/2016</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 xml:space="preserve">Il Nuovo Mondo regnerà nei cieli infiniti e sulla Terra e darà adito nel tempo alla nuova specie. </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 xml:space="preserve">Una specie evoluta che ripristinerà il Nuovo Mondo dando solidarietà e vigore al principio infinito. I cieli si sprigioneranno di segnali luminosi. Il Sole inonderà la Terra con i suoi raggi. La Luna si allineerà alla vibrazione del Sole. </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 xml:space="preserve">I venti si sprigioneranno ogni qualvolta vi sarà bisogno di dare aria al torpore perenne che regna nei cuori. </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 xml:space="preserve">Il Nuovo Mondo si riporterà all'interno degli animi consapevoli e programmerà la nuova stirpe che segnerà i prossimi eventi. </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 xml:space="preserve">A Te grazie Sommo Creatore. </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Arcangelo Uriel</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hAnsi="Garamond"/>
          <w:sz w:val="28"/>
          <w:szCs w:val="28"/>
        </w:rPr>
        <w:t> </w:t>
      </w:r>
    </w:p>
    <w:p w:rsidR="00DB6F3E" w:rsidRDefault="00DB6F3E" w:rsidP="000A3336">
      <w:pPr>
        <w:pStyle w:val="NormalWeb"/>
        <w:spacing w:before="0" w:beforeAutospacing="0" w:after="0" w:afterAutospacing="0"/>
        <w:jc w:val="center"/>
        <w:rPr>
          <w:rFonts w:ascii="Garamond" w:eastAsia="Batang" w:hAnsi="Garamond"/>
          <w:b/>
          <w:bCs/>
          <w:color w:val="3333CC"/>
          <w:sz w:val="28"/>
          <w:szCs w:val="28"/>
        </w:rPr>
      </w:pPr>
    </w:p>
    <w:p w:rsidR="00DB6F3E" w:rsidRDefault="00DB6F3E" w:rsidP="000A3336">
      <w:pPr>
        <w:pStyle w:val="NormalWeb"/>
        <w:spacing w:before="0" w:beforeAutospacing="0" w:after="0" w:afterAutospacing="0"/>
        <w:jc w:val="center"/>
        <w:rPr>
          <w:rFonts w:ascii="Garamond" w:eastAsia="Batang" w:hAnsi="Garamond"/>
          <w:b/>
          <w:bCs/>
          <w:color w:val="3333CC"/>
          <w:sz w:val="28"/>
          <w:szCs w:val="28"/>
        </w:rPr>
      </w:pPr>
    </w:p>
    <w:p w:rsidR="00DB6F3E" w:rsidRDefault="00DB6F3E" w:rsidP="000A3336">
      <w:pPr>
        <w:pStyle w:val="NormalWeb"/>
        <w:spacing w:before="0" w:beforeAutospacing="0" w:after="0" w:afterAutospacing="0"/>
        <w:jc w:val="center"/>
        <w:rPr>
          <w:rFonts w:ascii="Garamond" w:eastAsia="Batang" w:hAnsi="Garamond"/>
          <w:b/>
          <w:bCs/>
          <w:color w:val="3333CC"/>
          <w:sz w:val="28"/>
          <w:szCs w:val="28"/>
        </w:rPr>
      </w:pPr>
    </w:p>
    <w:p w:rsidR="00DB6F3E" w:rsidRPr="000A3336" w:rsidRDefault="00DB6F3E" w:rsidP="000A3336">
      <w:pPr>
        <w:pStyle w:val="NormalWeb"/>
        <w:spacing w:before="0" w:beforeAutospacing="0" w:after="0" w:afterAutospacing="0"/>
        <w:jc w:val="center"/>
        <w:rPr>
          <w:rFonts w:ascii="Garamond" w:hAnsi="Garamond"/>
          <w:sz w:val="28"/>
          <w:szCs w:val="28"/>
        </w:rPr>
      </w:pPr>
      <w:r w:rsidRPr="000A3336">
        <w:rPr>
          <w:rFonts w:ascii="Garamond" w:eastAsia="Batang" w:hAnsi="Garamond"/>
          <w:b/>
          <w:bCs/>
          <w:color w:val="3333CC"/>
          <w:sz w:val="28"/>
          <w:szCs w:val="28"/>
        </w:rPr>
        <w:t>16/07/2016</w:t>
      </w:r>
    </w:p>
    <w:p w:rsidR="00DB6F3E" w:rsidRPr="000A3336" w:rsidRDefault="00DB6F3E" w:rsidP="000A3336">
      <w:pPr>
        <w:pStyle w:val="NormalWeb"/>
        <w:spacing w:line="360" w:lineRule="auto"/>
        <w:jc w:val="center"/>
        <w:rPr>
          <w:rFonts w:ascii="Garamond" w:hAnsi="Garamond"/>
          <w:sz w:val="28"/>
          <w:szCs w:val="28"/>
        </w:rPr>
      </w:pPr>
      <w:r w:rsidRPr="000A3336">
        <w:rPr>
          <w:rFonts w:ascii="Garamond" w:eastAsia="Batang" w:hAnsi="Garamond"/>
          <w:b/>
          <w:bCs/>
          <w:color w:val="3333CC"/>
          <w:sz w:val="28"/>
          <w:szCs w:val="28"/>
        </w:rPr>
        <w:t xml:space="preserve">In questo momento non lasciatevi scoraggiare dagli avvenimenti che l'ambiente emana attingete forza e vigore dal vostro cuore riconoscendo l'Amore che unisce e porta la fede e la speranza in un tempo migliore. </w:t>
      </w:r>
    </w:p>
    <w:p w:rsidR="00DB6F3E" w:rsidRDefault="00DB6F3E" w:rsidP="000A3336">
      <w:pPr>
        <w:pStyle w:val="NormalWeb"/>
        <w:spacing w:line="360" w:lineRule="auto"/>
        <w:jc w:val="center"/>
        <w:rPr>
          <w:rFonts w:ascii="Garamond" w:eastAsia="Batang" w:hAnsi="Garamond"/>
          <w:b/>
          <w:bCs/>
          <w:color w:val="3333CC"/>
          <w:sz w:val="28"/>
          <w:szCs w:val="28"/>
        </w:rPr>
      </w:pPr>
      <w:r w:rsidRPr="000A3336">
        <w:rPr>
          <w:rFonts w:ascii="Garamond" w:eastAsia="Batang" w:hAnsi="Garamond"/>
          <w:b/>
          <w:bCs/>
          <w:color w:val="3333CC"/>
          <w:sz w:val="28"/>
          <w:szCs w:val="28"/>
        </w:rPr>
        <w:t>Arcangelo Uriel</w:t>
      </w: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Default="00DB6F3E" w:rsidP="000A3336">
      <w:pPr>
        <w:pStyle w:val="NormalWeb"/>
        <w:spacing w:line="360" w:lineRule="auto"/>
        <w:jc w:val="center"/>
        <w:rPr>
          <w:rFonts w:ascii="Garamond" w:eastAsia="Batang" w:hAnsi="Garamond"/>
          <w:b/>
          <w:bCs/>
          <w:color w:val="3333CC"/>
          <w:sz w:val="28"/>
          <w:szCs w:val="28"/>
        </w:rPr>
      </w:pPr>
    </w:p>
    <w:p w:rsidR="00DB6F3E" w:rsidRPr="000A3336" w:rsidRDefault="00DB6F3E" w:rsidP="000A3336">
      <w:pPr>
        <w:pStyle w:val="NormalWeb"/>
        <w:spacing w:line="360" w:lineRule="auto"/>
        <w:jc w:val="center"/>
        <w:rPr>
          <w:rFonts w:ascii="Garamond" w:hAnsi="Garamond"/>
          <w:sz w:val="28"/>
          <w:szCs w:val="28"/>
        </w:rPr>
      </w:pPr>
    </w:p>
    <w:p w:rsidR="00DB6F3E" w:rsidRDefault="00DB6F3E" w:rsidP="000A3336">
      <w:pPr>
        <w:pStyle w:val="HTMLAddress"/>
        <w:spacing w:before="150" w:line="360" w:lineRule="auto"/>
        <w:jc w:val="center"/>
      </w:pPr>
      <w:r>
        <w:rPr>
          <w:color w:val="000080"/>
          <w:sz w:val="48"/>
          <w:szCs w:val="48"/>
        </w:rPr>
        <w:t>Gli Angeli di Satya</w:t>
      </w:r>
    </w:p>
    <w:p w:rsidR="00DB6F3E" w:rsidRDefault="00DB6F3E" w:rsidP="000A3336">
      <w:pPr>
        <w:pStyle w:val="NormalWeb"/>
        <w:spacing w:before="150" w:beforeAutospacing="0" w:after="0" w:afterAutospacing="0"/>
        <w:jc w:val="center"/>
      </w:pPr>
      <w:hyperlink r:id="rId15" w:tgtFrame="_blank" w:history="1">
        <w:r>
          <w:rPr>
            <w:rStyle w:val="Hyperlink"/>
            <w:color w:val="000080"/>
            <w:sz w:val="27"/>
            <w:szCs w:val="27"/>
          </w:rPr>
          <w:t>www.suonidiluce.com</w:t>
        </w:r>
      </w:hyperlink>
    </w:p>
    <w:p w:rsidR="00DB6F3E" w:rsidRDefault="00DB6F3E" w:rsidP="000A3336">
      <w:pPr>
        <w:pStyle w:val="NormalWeb"/>
        <w:spacing w:before="0" w:beforeAutospacing="0" w:after="0" w:afterAutospacing="0"/>
        <w:jc w:val="center"/>
      </w:pPr>
      <w:r>
        <w:t> </w:t>
      </w:r>
    </w:p>
    <w:p w:rsidR="00DB6F3E" w:rsidRPr="000A3336" w:rsidRDefault="00DB6F3E" w:rsidP="000A3336">
      <w:pPr>
        <w:pStyle w:val="NormalWeb"/>
        <w:jc w:val="center"/>
        <w:rPr>
          <w:color w:val="000080"/>
        </w:rPr>
      </w:pPr>
      <w:r w:rsidRPr="000A3336">
        <w:rPr>
          <w:b/>
          <w:bCs/>
          <w:color w:val="000080"/>
          <w:sz w:val="48"/>
          <w:szCs w:val="48"/>
        </w:rPr>
        <w:t>Come vivere la Vita</w:t>
      </w:r>
    </w:p>
    <w:p w:rsidR="00DB6F3E" w:rsidRPr="000A3336" w:rsidRDefault="00DB6F3E" w:rsidP="000A3336">
      <w:pPr>
        <w:pStyle w:val="ww-indirizzohtml"/>
        <w:spacing w:line="261" w:lineRule="auto"/>
        <w:jc w:val="center"/>
        <w:rPr>
          <w:color w:val="000080"/>
        </w:rPr>
      </w:pPr>
      <w:r w:rsidRPr="000A3336">
        <w:rPr>
          <w:color w:val="000080"/>
        </w:rPr>
        <w:t>   </w:t>
      </w:r>
    </w:p>
    <w:p w:rsidR="00DB6F3E" w:rsidRPr="000A3336" w:rsidRDefault="00DB6F3E" w:rsidP="000A3336">
      <w:pPr>
        <w:spacing w:line="261" w:lineRule="auto"/>
        <w:jc w:val="both"/>
        <w:rPr>
          <w:color w:val="000080"/>
        </w:rPr>
      </w:pPr>
      <w:r w:rsidRPr="000A3336">
        <w:rPr>
          <w:b/>
          <w:bCs/>
          <w:i/>
          <w:iCs/>
          <w:color w:val="000080"/>
          <w:sz w:val="36"/>
          <w:szCs w:val="36"/>
        </w:rPr>
        <w:t>Desiderio di isolarsi</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Sta aumentando in me il desiderio di isolarmi...</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“Con Amore accetta che questo desiderio può aumentare sempre di più.</w:t>
      </w:r>
    </w:p>
    <w:p w:rsidR="00DB6F3E" w:rsidRPr="000A3336" w:rsidRDefault="00DB6F3E" w:rsidP="000A3336">
      <w:pPr>
        <w:spacing w:line="261" w:lineRule="auto"/>
        <w:jc w:val="both"/>
        <w:rPr>
          <w:color w:val="000080"/>
        </w:rPr>
      </w:pPr>
      <w:r w:rsidRPr="000A3336">
        <w:rPr>
          <w:color w:val="000080"/>
        </w:rPr>
        <w:t xml:space="preserve">Più contatti la tua Essenza, più ascolti la tua Anima, più senti la grandezza della tua Anima, più percepisci l’invisibile, più sentirai il desiderio di stare da sola, più sentirai che molte cose ti disturbano. </w:t>
      </w:r>
    </w:p>
    <w:p w:rsidR="00DB6F3E" w:rsidRPr="000A3336" w:rsidRDefault="00DB6F3E" w:rsidP="000A3336">
      <w:pPr>
        <w:spacing w:line="261" w:lineRule="auto"/>
        <w:jc w:val="both"/>
        <w:rPr>
          <w:color w:val="000080"/>
        </w:rPr>
      </w:pPr>
      <w:r w:rsidRPr="000A3336">
        <w:rPr>
          <w:color w:val="000080"/>
        </w:rPr>
        <w:t xml:space="preserve">Accetta serenamente questo desiderio, amalo, perché ti porterà a raggiungere la libertà da tutto e da tutti, a non aver più bisogno di nulla e di nessuno. </w:t>
      </w:r>
    </w:p>
    <w:p w:rsidR="00DB6F3E" w:rsidRPr="000A3336" w:rsidRDefault="00DB6F3E" w:rsidP="000A3336">
      <w:pPr>
        <w:spacing w:line="261" w:lineRule="auto"/>
        <w:jc w:val="both"/>
        <w:rPr>
          <w:color w:val="000080"/>
        </w:rPr>
      </w:pPr>
      <w:r w:rsidRPr="000A3336">
        <w:rPr>
          <w:color w:val="000080"/>
        </w:rPr>
        <w:t xml:space="preserve">Con gioia crea questi momenti di unione con il Tutto, rimanendo da sola. Scopri la bellezza della solitudine, della tua unicità, della tua totalità. </w:t>
      </w:r>
    </w:p>
    <w:p w:rsidR="00DB6F3E" w:rsidRPr="000A3336" w:rsidRDefault="00DB6F3E" w:rsidP="000A3336">
      <w:pPr>
        <w:spacing w:line="261" w:lineRule="auto"/>
        <w:jc w:val="both"/>
        <w:rPr>
          <w:color w:val="000080"/>
        </w:rPr>
      </w:pPr>
      <w:r w:rsidRPr="000A3336">
        <w:rPr>
          <w:color w:val="000080"/>
        </w:rPr>
        <w:t xml:space="preserve">Pur sentendoti una cellula, pur rimanendo una cellula, ti puoi unire al Tutto. </w:t>
      </w:r>
    </w:p>
    <w:p w:rsidR="00DB6F3E" w:rsidRPr="000A3336" w:rsidRDefault="00DB6F3E" w:rsidP="000A3336">
      <w:pPr>
        <w:spacing w:line="261" w:lineRule="auto"/>
        <w:jc w:val="both"/>
        <w:rPr>
          <w:color w:val="000080"/>
        </w:rPr>
      </w:pPr>
      <w:r w:rsidRPr="000A3336">
        <w:rPr>
          <w:color w:val="000080"/>
        </w:rPr>
        <w:t xml:space="preserve">Assapora questo star da sola, ma non per troppo tempo: hai scelto di vivere, di sperimentare, di scoprire, ma anche di aiutare, di donare. </w:t>
      </w:r>
    </w:p>
    <w:p w:rsidR="00DB6F3E" w:rsidRPr="000A3336" w:rsidRDefault="00DB6F3E" w:rsidP="000A3336">
      <w:pPr>
        <w:spacing w:line="261" w:lineRule="auto"/>
        <w:jc w:val="both"/>
        <w:rPr>
          <w:color w:val="000080"/>
        </w:rPr>
      </w:pPr>
      <w:r w:rsidRPr="000A3336">
        <w:rPr>
          <w:color w:val="000080"/>
        </w:rPr>
        <w:t xml:space="preserve">Con serenità, stai in mezzo alla gente per imparare l’unione, per sentirti unita al Tutto sentendoti una cellula, per comprendere la tua individualità, per imparar a star da sola in serenità. </w:t>
      </w:r>
    </w:p>
    <w:p w:rsidR="00DB6F3E" w:rsidRPr="000A3336" w:rsidRDefault="00DB6F3E" w:rsidP="000A3336">
      <w:pPr>
        <w:spacing w:line="261" w:lineRule="auto"/>
        <w:jc w:val="both"/>
        <w:rPr>
          <w:color w:val="000080"/>
        </w:rPr>
      </w:pPr>
      <w:r w:rsidRPr="000A3336">
        <w:rPr>
          <w:color w:val="000080"/>
        </w:rPr>
        <w:t xml:space="preserve">Poi godi di questi momenti di solitudine, per rigenerarti, per rafforzarti, con il contatto totale con la Luce, sentendo il tuo cuore fuso al Mio. </w:t>
      </w:r>
    </w:p>
    <w:p w:rsidR="00DB6F3E" w:rsidRPr="000A3336" w:rsidRDefault="00DB6F3E" w:rsidP="000A3336">
      <w:pPr>
        <w:spacing w:line="261" w:lineRule="auto"/>
        <w:jc w:val="both"/>
        <w:rPr>
          <w:color w:val="000080"/>
        </w:rPr>
      </w:pPr>
      <w:r w:rsidRPr="000A3336">
        <w:rPr>
          <w:color w:val="000080"/>
        </w:rPr>
        <w:t>Alterna questi momenti, vivendo tutto con gioia.”</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Ho compreso che ora il mio compito è vivere fra la gente, ma sento tanto il desiderio di ritirarmi, di allontanarmi da tutto e da tutti.</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“Sempre, quando si comprende il proprio compito, si cammina in un Sentiero luminoso, amandolo come lo ami tu, si sente contemporaneamente anche la voglia di lasciar tutto, di andar lontano. </w:t>
      </w:r>
    </w:p>
    <w:p w:rsidR="00DB6F3E" w:rsidRPr="000A3336" w:rsidRDefault="00DB6F3E" w:rsidP="000A3336">
      <w:pPr>
        <w:spacing w:line="261" w:lineRule="auto"/>
        <w:jc w:val="both"/>
        <w:rPr>
          <w:color w:val="000080"/>
        </w:rPr>
      </w:pPr>
      <w:r w:rsidRPr="000A3336">
        <w:rPr>
          <w:color w:val="000080"/>
        </w:rPr>
        <w:t xml:space="preserve">Questo perché scopri con il cuore l’essenza della vita, l’inutilità di molte cose del mondo. Allora vorresti staccare e andar lontana. </w:t>
      </w:r>
    </w:p>
    <w:p w:rsidR="00DB6F3E" w:rsidRPr="000A3336" w:rsidRDefault="00DB6F3E" w:rsidP="000A3336">
      <w:pPr>
        <w:spacing w:line="261" w:lineRule="auto"/>
        <w:jc w:val="both"/>
        <w:rPr>
          <w:color w:val="000080"/>
        </w:rPr>
      </w:pPr>
      <w:r w:rsidRPr="000A3336">
        <w:rPr>
          <w:color w:val="000080"/>
        </w:rPr>
        <w:t xml:space="preserve">Ma se questo fai prima di aver concluso la tua missione, rimarrà un filo che ti ricorderà il compito scelto dalla tua Anima, la missione non portata a termine. </w:t>
      </w:r>
    </w:p>
    <w:p w:rsidR="00DB6F3E" w:rsidRPr="000A3336" w:rsidRDefault="00DB6F3E" w:rsidP="000A3336">
      <w:pPr>
        <w:spacing w:line="261" w:lineRule="auto"/>
        <w:jc w:val="both"/>
        <w:rPr>
          <w:color w:val="000080"/>
        </w:rPr>
      </w:pPr>
      <w:r w:rsidRPr="000A3336">
        <w:rPr>
          <w:color w:val="000080"/>
        </w:rPr>
        <w:t>Lascia spazio a questo desiderio, ma vivi con entusiasmo la tua missione, sapendo che, solo così, il cuore potrà vivere nella pace completa, nella serenità vera, e la tua Anima sarà libera, diverrà ancor più luminosa.</w:t>
      </w:r>
    </w:p>
    <w:p w:rsidR="00DB6F3E" w:rsidRPr="000A3336" w:rsidRDefault="00DB6F3E" w:rsidP="000A3336">
      <w:pPr>
        <w:spacing w:line="261" w:lineRule="auto"/>
        <w:jc w:val="both"/>
        <w:rPr>
          <w:color w:val="000080"/>
        </w:rPr>
      </w:pPr>
      <w:r w:rsidRPr="000A3336">
        <w:rPr>
          <w:color w:val="000080"/>
        </w:rPr>
        <w:t xml:space="preserve">Sogna, bimba, ciò che desideri, ma sogna anche dove e come poter vivere la tua missione, espandere la tua Luce, donare la tua Essenza. </w:t>
      </w:r>
    </w:p>
    <w:p w:rsidR="00DB6F3E" w:rsidRPr="000A3336" w:rsidRDefault="00DB6F3E" w:rsidP="000A3336">
      <w:pPr>
        <w:spacing w:line="261" w:lineRule="auto"/>
        <w:jc w:val="both"/>
        <w:rPr>
          <w:color w:val="000080"/>
        </w:rPr>
      </w:pPr>
      <w:r w:rsidRPr="000A3336">
        <w:rPr>
          <w:color w:val="000080"/>
        </w:rPr>
        <w:t>Da’ spazio a questo tuo bisogno di sentirti solamente in contatto con l’Universo, sapendo che, terminato il tuo compito, la tua missione, lo sarai nella gioia e nella pace.”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Non sento più entusiasmo per le cose che prima mi piacevano.</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“Spesso quando inizi a conoscere la tua Essenza, a sentire la tua Anima, a percepire il mondo reale invisibile, è ben difficile che un qualcosa all’esterno possa portarti quell’entusiasmo che un tempo ti portava. </w:t>
      </w:r>
    </w:p>
    <w:p w:rsidR="00DB6F3E" w:rsidRPr="000A3336" w:rsidRDefault="00DB6F3E" w:rsidP="000A3336">
      <w:pPr>
        <w:spacing w:line="261" w:lineRule="auto"/>
        <w:jc w:val="both"/>
        <w:rPr>
          <w:color w:val="000080"/>
        </w:rPr>
      </w:pPr>
      <w:r w:rsidRPr="000A3336">
        <w:rPr>
          <w:color w:val="000080"/>
        </w:rPr>
        <w:t xml:space="preserve">Questo perché una parte di te sente che niente e nessuno può appagare il tuo cuore, se non la tua Anima, e le cose che fai per la tua Anima. </w:t>
      </w:r>
    </w:p>
    <w:p w:rsidR="00DB6F3E" w:rsidRPr="000A3336" w:rsidRDefault="00DB6F3E" w:rsidP="000A3336">
      <w:pPr>
        <w:spacing w:line="261" w:lineRule="auto"/>
        <w:jc w:val="both"/>
        <w:rPr>
          <w:color w:val="000080"/>
        </w:rPr>
      </w:pPr>
      <w:r w:rsidRPr="000A3336">
        <w:rPr>
          <w:color w:val="000080"/>
        </w:rPr>
        <w:t>Nel Risveglio dell’Anima spesso accade questo.</w:t>
      </w:r>
    </w:p>
    <w:p w:rsidR="00DB6F3E" w:rsidRPr="000A3336" w:rsidRDefault="00DB6F3E" w:rsidP="000A3336">
      <w:pPr>
        <w:spacing w:line="261" w:lineRule="auto"/>
        <w:jc w:val="both"/>
        <w:rPr>
          <w:color w:val="000080"/>
        </w:rPr>
      </w:pPr>
      <w:r w:rsidRPr="000A3336">
        <w:rPr>
          <w:color w:val="000080"/>
        </w:rPr>
        <w:t xml:space="preserve">Ma qui è necessario l’equilibrio, la consapevolezza, altrimenti nascono le fughe. </w:t>
      </w:r>
    </w:p>
    <w:p w:rsidR="00DB6F3E" w:rsidRPr="000A3336" w:rsidRDefault="00DB6F3E" w:rsidP="000A3336">
      <w:pPr>
        <w:spacing w:line="261" w:lineRule="auto"/>
        <w:jc w:val="both"/>
        <w:rPr>
          <w:color w:val="000080"/>
        </w:rPr>
      </w:pPr>
      <w:r w:rsidRPr="000A3336">
        <w:rPr>
          <w:color w:val="000080"/>
        </w:rPr>
        <w:t>Sii consapevole che quando ci si risveglia, niente più nel mondo può attrarre come prima.</w:t>
      </w:r>
    </w:p>
    <w:p w:rsidR="00DB6F3E" w:rsidRPr="000A3336" w:rsidRDefault="00DB6F3E" w:rsidP="000A3336">
      <w:pPr>
        <w:spacing w:line="261" w:lineRule="auto"/>
        <w:jc w:val="both"/>
        <w:rPr>
          <w:color w:val="000080"/>
        </w:rPr>
      </w:pPr>
      <w:r w:rsidRPr="000A3336">
        <w:rPr>
          <w:color w:val="000080"/>
        </w:rPr>
        <w:t xml:space="preserve">Ama le piccole cose che ti circondano. Esse ti daranno le piccole gioie che creeranno la grande gioia, che ti porteranno a divenire gioiosa, a vivere tutto con Amore e gratitudine. </w:t>
      </w:r>
    </w:p>
    <w:p w:rsidR="00DB6F3E" w:rsidRPr="000A3336" w:rsidRDefault="00DB6F3E" w:rsidP="000A3336">
      <w:pPr>
        <w:spacing w:line="261" w:lineRule="auto"/>
        <w:jc w:val="both"/>
        <w:rPr>
          <w:color w:val="000080"/>
        </w:rPr>
      </w:pPr>
      <w:r w:rsidRPr="000A3336">
        <w:rPr>
          <w:color w:val="000080"/>
        </w:rPr>
        <w:t>Può essere il canto degli uccelli a rendere il tuo cuor leggero, l’alba a sciogliere ogni tristezza, il tramonto a donarti la quiete.</w:t>
      </w:r>
    </w:p>
    <w:p w:rsidR="00DB6F3E" w:rsidRPr="000A3336" w:rsidRDefault="00DB6F3E" w:rsidP="000A3336">
      <w:pPr>
        <w:spacing w:line="261" w:lineRule="auto"/>
        <w:jc w:val="both"/>
        <w:rPr>
          <w:color w:val="000080"/>
        </w:rPr>
      </w:pPr>
      <w:r w:rsidRPr="000A3336">
        <w:rPr>
          <w:color w:val="000080"/>
        </w:rPr>
        <w:t>Gioisci per il sole, per il vento, per il calore di una casa che ti accoglie, di un letto in cui puoi riposare, del cibo: questo fa divenire entusiasti del viaggio, della vita, senza illudersi più di nulla.</w:t>
      </w:r>
    </w:p>
    <w:p w:rsidR="00DB6F3E" w:rsidRPr="000A3336" w:rsidRDefault="00DB6F3E" w:rsidP="000A3336">
      <w:pPr>
        <w:spacing w:line="261" w:lineRule="auto"/>
        <w:jc w:val="both"/>
        <w:rPr>
          <w:color w:val="000080"/>
        </w:rPr>
      </w:pPr>
      <w:r w:rsidRPr="000A3336">
        <w:rPr>
          <w:color w:val="000080"/>
        </w:rPr>
        <w:t>È questo l’equilibrio necessario nella vita.</w:t>
      </w:r>
    </w:p>
    <w:p w:rsidR="00DB6F3E" w:rsidRPr="000A3336" w:rsidRDefault="00DB6F3E" w:rsidP="000A3336">
      <w:pPr>
        <w:spacing w:line="261" w:lineRule="auto"/>
        <w:jc w:val="both"/>
        <w:rPr>
          <w:color w:val="000080"/>
        </w:rPr>
      </w:pPr>
      <w:r w:rsidRPr="000A3336">
        <w:rPr>
          <w:color w:val="000080"/>
        </w:rPr>
        <w:t xml:space="preserve">Non rammaricarti se in una cosa che vivi, che fai, non hai l’entusiasmo totale. Porta tutta la tua gioiosità, metti tutto il tuo impegno per farla al meglio possibile, e falla con più leggerezza possibile. </w:t>
      </w:r>
    </w:p>
    <w:p w:rsidR="00DB6F3E" w:rsidRPr="000A3336" w:rsidRDefault="00DB6F3E" w:rsidP="000A3336">
      <w:pPr>
        <w:spacing w:line="261" w:lineRule="auto"/>
        <w:jc w:val="both"/>
        <w:rPr>
          <w:color w:val="000080"/>
        </w:rPr>
      </w:pPr>
      <w:r w:rsidRPr="000A3336">
        <w:rPr>
          <w:color w:val="000080"/>
        </w:rPr>
        <w:t xml:space="preserve">Ama tutto ciò che vivi, comprendendo che tutto ti può aiutare a crescere, che tutto fa parte del disegno della tua Anima. </w:t>
      </w:r>
    </w:p>
    <w:p w:rsidR="00DB6F3E" w:rsidRPr="000A3336" w:rsidRDefault="00DB6F3E" w:rsidP="000A3336">
      <w:pPr>
        <w:spacing w:line="261" w:lineRule="auto"/>
        <w:jc w:val="both"/>
        <w:rPr>
          <w:color w:val="000080"/>
        </w:rPr>
      </w:pPr>
      <w:r w:rsidRPr="000A3336">
        <w:rPr>
          <w:color w:val="000080"/>
        </w:rPr>
        <w:t xml:space="preserve">Vedrai che questo ti porterà ad avere l’entusiasmo che il viaggio dell’Anima richiede, con la consapevolezza che questa avventura porta a rendere ancora più bella l’Anima, fa evolvere. </w:t>
      </w:r>
    </w:p>
    <w:p w:rsidR="00DB6F3E" w:rsidRPr="000A3336" w:rsidRDefault="00DB6F3E" w:rsidP="000A3336">
      <w:pPr>
        <w:spacing w:line="261" w:lineRule="auto"/>
        <w:jc w:val="both"/>
        <w:rPr>
          <w:color w:val="000080"/>
        </w:rPr>
      </w:pPr>
      <w:r w:rsidRPr="000A3336">
        <w:rPr>
          <w:color w:val="000080"/>
        </w:rPr>
        <w:t>Ecco che sentirai di amare tutto per diventare Amore, sarai grata e gioiosa per tutto, sapendoti staccare da tutto.”</w:t>
      </w:r>
    </w:p>
    <w:p w:rsidR="00DB6F3E" w:rsidRPr="000A3336" w:rsidRDefault="00DB6F3E" w:rsidP="000A3336">
      <w:pPr>
        <w:pStyle w:val="ww-indirizzohtml"/>
        <w:spacing w:line="261" w:lineRule="auto"/>
        <w:jc w:val="both"/>
        <w:rPr>
          <w:color w:val="000080"/>
        </w:rPr>
      </w:pPr>
      <w:r w:rsidRPr="000A3336">
        <w:rPr>
          <w:color w:val="000080"/>
        </w:rPr>
        <w:t> </w:t>
      </w:r>
    </w:p>
    <w:p w:rsidR="00DB6F3E" w:rsidRPr="000A3336" w:rsidRDefault="00DB6F3E" w:rsidP="000A3336">
      <w:pPr>
        <w:pStyle w:val="ww-indirizzohtml"/>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b/>
          <w:bCs/>
          <w:i/>
          <w:iCs/>
          <w:color w:val="000080"/>
          <w:sz w:val="36"/>
          <w:szCs w:val="36"/>
        </w:rPr>
        <w:t>Vivi  il  presente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Vorrei imparare a vivere nel presente, e solo le conoscenze della mia Anima...</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“Questo può accadere lasciando il conosciuto della mente, affinché possa emergere il conosciuto dell’Anima, ciò che la tua Anima ha portato, che il cuore ha riconosciuto. </w:t>
      </w:r>
    </w:p>
    <w:p w:rsidR="00DB6F3E" w:rsidRPr="000A3336" w:rsidRDefault="00DB6F3E" w:rsidP="000A3336">
      <w:pPr>
        <w:spacing w:line="261" w:lineRule="auto"/>
        <w:jc w:val="both"/>
        <w:rPr>
          <w:color w:val="000080"/>
        </w:rPr>
      </w:pPr>
      <w:r w:rsidRPr="000A3336">
        <w:rPr>
          <w:color w:val="000080"/>
        </w:rPr>
        <w:t xml:space="preserve">Puoi fare con Me un gioco: immagina un foglio pieno di parole che esprimono le conoscenze della mente, vedi che dono a te una gomma luminosa, e con questa cancella tutto ciò che in quel foglio è scritto, per poter poi scrivere su di esso solo le conoscenze dell’Anima. </w:t>
      </w:r>
    </w:p>
    <w:p w:rsidR="00DB6F3E" w:rsidRPr="000A3336" w:rsidRDefault="00DB6F3E" w:rsidP="000A3336">
      <w:pPr>
        <w:spacing w:line="261" w:lineRule="auto"/>
        <w:jc w:val="both"/>
        <w:rPr>
          <w:color w:val="000080"/>
        </w:rPr>
      </w:pPr>
      <w:r w:rsidRPr="000A3336">
        <w:rPr>
          <w:color w:val="000080"/>
        </w:rPr>
        <w:t xml:space="preserve">Cancella con gioia, assieme a Me, tutto il conosciuto della mente, senza temere, senza pensare che sia sbagliato, pensa solamente che ha avuto il suo tempo. </w:t>
      </w:r>
    </w:p>
    <w:p w:rsidR="00DB6F3E" w:rsidRPr="000A3336" w:rsidRDefault="00DB6F3E" w:rsidP="000A3336">
      <w:pPr>
        <w:spacing w:line="261" w:lineRule="auto"/>
        <w:jc w:val="both"/>
        <w:rPr>
          <w:color w:val="000080"/>
        </w:rPr>
      </w:pPr>
      <w:r w:rsidRPr="000A3336">
        <w:rPr>
          <w:color w:val="000080"/>
        </w:rPr>
        <w:t xml:space="preserve">Io guiderò poi la tua mano nello scrivere consapevolezze nuove, emozioni ed espressioni nuove, le conoscenze dell’Anima. </w:t>
      </w:r>
    </w:p>
    <w:p w:rsidR="00DB6F3E" w:rsidRPr="000A3336" w:rsidRDefault="00DB6F3E" w:rsidP="000A3336">
      <w:pPr>
        <w:spacing w:line="261" w:lineRule="auto"/>
        <w:jc w:val="both"/>
        <w:rPr>
          <w:color w:val="000080"/>
        </w:rPr>
      </w:pPr>
      <w:r w:rsidRPr="000A3336">
        <w:rPr>
          <w:color w:val="000080"/>
        </w:rPr>
        <w:t xml:space="preserve">Fatti guidare sorridendo, sapendo che in ogni inizio è naturale essere incerti. </w:t>
      </w:r>
    </w:p>
    <w:p w:rsidR="00DB6F3E" w:rsidRPr="000A3336" w:rsidRDefault="00DB6F3E" w:rsidP="000A3336">
      <w:pPr>
        <w:spacing w:line="261" w:lineRule="auto"/>
        <w:jc w:val="both"/>
        <w:rPr>
          <w:color w:val="000080"/>
        </w:rPr>
      </w:pPr>
      <w:r w:rsidRPr="000A3336">
        <w:rPr>
          <w:color w:val="000080"/>
        </w:rPr>
        <w:t>Fatti guidare serenamente, ricordando che la mente sempre vorrà dirti che tutto il suo conosciuto è importante, va bene, è indispensabile per te.</w:t>
      </w:r>
    </w:p>
    <w:p w:rsidR="00DB6F3E" w:rsidRPr="000A3336" w:rsidRDefault="00DB6F3E" w:rsidP="000A3336">
      <w:pPr>
        <w:spacing w:line="261" w:lineRule="auto"/>
        <w:jc w:val="both"/>
        <w:rPr>
          <w:color w:val="000080"/>
        </w:rPr>
      </w:pPr>
      <w:r w:rsidRPr="000A3336">
        <w:rPr>
          <w:color w:val="000080"/>
        </w:rPr>
        <w:t xml:space="preserve">Con umiltà riconosci che i tuoi passi sono incerti, che tu senta o no l’incertezza, solo così essi diverranno sicuri. </w:t>
      </w:r>
    </w:p>
    <w:p w:rsidR="00DB6F3E" w:rsidRPr="000A3336" w:rsidRDefault="00DB6F3E" w:rsidP="000A3336">
      <w:pPr>
        <w:spacing w:line="261" w:lineRule="auto"/>
        <w:jc w:val="both"/>
        <w:rPr>
          <w:color w:val="000080"/>
        </w:rPr>
      </w:pPr>
      <w:r w:rsidRPr="000A3336">
        <w:rPr>
          <w:color w:val="000080"/>
        </w:rPr>
        <w:t>Non lasciar spazio a nessun timore, ricordando che, quando vi è la scelta di un nuovo, l’apertura totale del cuore, non vi possono essere sofferenze, e vi è la possibilità di guarire dalle ferite.</w:t>
      </w:r>
    </w:p>
    <w:p w:rsidR="00DB6F3E" w:rsidRPr="000A3336" w:rsidRDefault="00DB6F3E" w:rsidP="000A3336">
      <w:pPr>
        <w:spacing w:line="261" w:lineRule="auto"/>
        <w:jc w:val="both"/>
        <w:rPr>
          <w:color w:val="000080"/>
        </w:rPr>
      </w:pPr>
      <w:r w:rsidRPr="000A3336">
        <w:rPr>
          <w:color w:val="000080"/>
        </w:rPr>
        <w:t>Ora puoi sentire questo cancellare come una cosa intensa, grande, ma non temere nulla: solo così il Tutto può entrare dentro di te, può portarti a vivere un Nuovo di gioia, di Amore, nell’armonia, nella pace.”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Come posso essere certa di aver chiuso con il mio passato?</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“Scegli con determinazione di chiuderlo e di lasciarlo dietro di te, sentendo che Io ti aiuterò in questo.</w:t>
      </w:r>
    </w:p>
    <w:p w:rsidR="00DB6F3E" w:rsidRPr="000A3336" w:rsidRDefault="00DB6F3E" w:rsidP="000A3336">
      <w:pPr>
        <w:spacing w:line="261" w:lineRule="auto"/>
        <w:jc w:val="both"/>
        <w:rPr>
          <w:color w:val="000080"/>
        </w:rPr>
      </w:pPr>
      <w:r w:rsidRPr="000A3336">
        <w:rPr>
          <w:color w:val="000080"/>
        </w:rPr>
        <w:t xml:space="preserve">Sii certa che quando si sceglie di chiudere una porta, Noi doniamo i chiavistelli che permettono la sicurezza che niente e nessuno può riaprire quella porta. </w:t>
      </w:r>
    </w:p>
    <w:p w:rsidR="00DB6F3E" w:rsidRPr="000A3336" w:rsidRDefault="00DB6F3E" w:rsidP="000A3336">
      <w:pPr>
        <w:spacing w:line="261" w:lineRule="auto"/>
        <w:jc w:val="both"/>
        <w:rPr>
          <w:color w:val="000080"/>
        </w:rPr>
      </w:pPr>
      <w:r w:rsidRPr="000A3336">
        <w:rPr>
          <w:color w:val="000080"/>
        </w:rPr>
        <w:t xml:space="preserve">Se senti che un qualcosa del passato richiama il tuo sguardo indietro, porta il tuo sguardo al Cielo. </w:t>
      </w:r>
    </w:p>
    <w:p w:rsidR="00DB6F3E" w:rsidRPr="000A3336" w:rsidRDefault="00DB6F3E" w:rsidP="000A3336">
      <w:pPr>
        <w:spacing w:line="261" w:lineRule="auto"/>
        <w:jc w:val="both"/>
        <w:rPr>
          <w:color w:val="000080"/>
        </w:rPr>
      </w:pPr>
      <w:r w:rsidRPr="000A3336">
        <w:rPr>
          <w:color w:val="000080"/>
        </w:rPr>
        <w:t xml:space="preserve">Se senti che il passato bussa alla porta, canta per non sentire quel richiamo. </w:t>
      </w:r>
    </w:p>
    <w:p w:rsidR="00DB6F3E" w:rsidRPr="000A3336" w:rsidRDefault="00DB6F3E" w:rsidP="000A3336">
      <w:pPr>
        <w:spacing w:line="261" w:lineRule="auto"/>
        <w:jc w:val="both"/>
        <w:rPr>
          <w:color w:val="000080"/>
        </w:rPr>
      </w:pPr>
      <w:r w:rsidRPr="000A3336">
        <w:rPr>
          <w:color w:val="000080"/>
        </w:rPr>
        <w:t xml:space="preserve">Se senti che qualcosa, al di là della porta che hai chiuso, richiama la tua attenzione, sorridi a Me, guarda chi hai attorno e dona Amore, dona Luce. </w:t>
      </w:r>
    </w:p>
    <w:p w:rsidR="00DB6F3E" w:rsidRPr="000A3336" w:rsidRDefault="00DB6F3E" w:rsidP="000A3336">
      <w:pPr>
        <w:spacing w:line="261" w:lineRule="auto"/>
        <w:jc w:val="both"/>
        <w:rPr>
          <w:color w:val="000080"/>
        </w:rPr>
      </w:pPr>
      <w:r w:rsidRPr="000A3336">
        <w:rPr>
          <w:color w:val="000080"/>
        </w:rPr>
        <w:t>E verrà il tempo in cui non sentirai più nessun richiamo, il passato non busserà più alla tua porta, perché tutto sarà sciolto.</w:t>
      </w:r>
    </w:p>
    <w:p w:rsidR="00DB6F3E" w:rsidRPr="000A3336" w:rsidRDefault="00DB6F3E" w:rsidP="000A3336">
      <w:pPr>
        <w:spacing w:line="261" w:lineRule="auto"/>
        <w:jc w:val="both"/>
        <w:rPr>
          <w:color w:val="000080"/>
        </w:rPr>
      </w:pPr>
      <w:r w:rsidRPr="000A3336">
        <w:rPr>
          <w:color w:val="000080"/>
        </w:rPr>
        <w:t xml:space="preserve">Quel passato ha avuto un suo scopo, e, raggiunto questo, poi si scioglie. </w:t>
      </w:r>
    </w:p>
    <w:p w:rsidR="00DB6F3E" w:rsidRPr="000A3336" w:rsidRDefault="00DB6F3E" w:rsidP="000A3336">
      <w:pPr>
        <w:spacing w:line="261" w:lineRule="auto"/>
        <w:jc w:val="both"/>
        <w:rPr>
          <w:color w:val="000080"/>
        </w:rPr>
      </w:pPr>
      <w:r w:rsidRPr="000A3336">
        <w:rPr>
          <w:color w:val="000080"/>
        </w:rPr>
        <w:t>Ecco perché puoi vivere il presente serenamente, portando il tuo sguardo al Cielo, sentendo il cuore leggero.”</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b/>
          <w:bCs/>
          <w:i/>
          <w:iCs/>
          <w:color w:val="000080"/>
          <w:sz w:val="36"/>
          <w:szCs w:val="36"/>
        </w:rPr>
        <w:t>Come vivere le emozioni</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Come posso vivere le mie emozioni?</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“Accetta sempre con Amore tutte le espressioni del cuore e del corpo.</w:t>
      </w:r>
    </w:p>
    <w:p w:rsidR="00DB6F3E" w:rsidRPr="000A3336" w:rsidRDefault="00DB6F3E" w:rsidP="000A3336">
      <w:pPr>
        <w:spacing w:line="261" w:lineRule="auto"/>
        <w:jc w:val="both"/>
        <w:rPr>
          <w:color w:val="000080"/>
        </w:rPr>
      </w:pPr>
      <w:r w:rsidRPr="000A3336">
        <w:rPr>
          <w:color w:val="000080"/>
        </w:rPr>
        <w:t xml:space="preserve">Lascia fluire tutte le tue emozioni, per poi ritornare nel tuo centro, dove puoi ricordare che tutto fa parte di un disegno che tu hai scelto di vivere, che tutto cambia e cambierà. </w:t>
      </w:r>
    </w:p>
    <w:p w:rsidR="00DB6F3E" w:rsidRPr="000A3336" w:rsidRDefault="00DB6F3E" w:rsidP="000A3336">
      <w:pPr>
        <w:spacing w:line="261" w:lineRule="auto"/>
        <w:jc w:val="both"/>
        <w:rPr>
          <w:color w:val="000080"/>
        </w:rPr>
      </w:pPr>
      <w:r w:rsidRPr="000A3336">
        <w:rPr>
          <w:color w:val="000080"/>
        </w:rPr>
        <w:t xml:space="preserve">Ecco che imparerai a vivere ogni emozione, con quel distacco necessario che permette di ritornare in fretta alla pace del cuore, dell’Anima. </w:t>
      </w:r>
    </w:p>
    <w:p w:rsidR="00DB6F3E" w:rsidRPr="000A3336" w:rsidRDefault="00DB6F3E" w:rsidP="000A3336">
      <w:pPr>
        <w:spacing w:line="261" w:lineRule="auto"/>
        <w:jc w:val="both"/>
        <w:rPr>
          <w:color w:val="000080"/>
        </w:rPr>
      </w:pPr>
      <w:r w:rsidRPr="000A3336">
        <w:rPr>
          <w:color w:val="000080"/>
        </w:rPr>
        <w:t>Proteggi la pace che stai conquistando, non permettere a niente e a nessuno di togliertela, nemmeno per un attimo.</w:t>
      </w:r>
    </w:p>
    <w:p w:rsidR="00DB6F3E" w:rsidRPr="000A3336" w:rsidRDefault="00DB6F3E" w:rsidP="000A3336">
      <w:pPr>
        <w:spacing w:line="261" w:lineRule="auto"/>
        <w:jc w:val="both"/>
        <w:rPr>
          <w:color w:val="000080"/>
        </w:rPr>
      </w:pPr>
      <w:r w:rsidRPr="000A3336">
        <w:rPr>
          <w:color w:val="000080"/>
        </w:rPr>
        <w:t xml:space="preserve">Questo puoi fare se, quando arriva un’emozione, ad alta voce dirai: </w:t>
      </w:r>
    </w:p>
    <w:p w:rsidR="00DB6F3E" w:rsidRPr="000A3336" w:rsidRDefault="00DB6F3E" w:rsidP="000A3336">
      <w:pPr>
        <w:spacing w:before="120" w:after="120" w:line="261" w:lineRule="auto"/>
        <w:jc w:val="both"/>
        <w:rPr>
          <w:color w:val="000080"/>
        </w:rPr>
      </w:pPr>
      <w:r w:rsidRPr="000A3336">
        <w:rPr>
          <w:color w:val="000080"/>
        </w:rPr>
        <w:t xml:space="preserve">– </w:t>
      </w:r>
      <w:r w:rsidRPr="000A3336">
        <w:rPr>
          <w:i/>
          <w:iCs/>
          <w:color w:val="000080"/>
        </w:rPr>
        <w:t>Anche questo cambierà, anche questa è un’occasione che la mia Anima ha scelto per crescere, per evolvere – .</w:t>
      </w:r>
    </w:p>
    <w:p w:rsidR="00DB6F3E" w:rsidRPr="000A3336" w:rsidRDefault="00DB6F3E" w:rsidP="000A3336">
      <w:pPr>
        <w:spacing w:line="261" w:lineRule="auto"/>
        <w:jc w:val="both"/>
        <w:rPr>
          <w:color w:val="000080"/>
        </w:rPr>
      </w:pPr>
      <w:r w:rsidRPr="000A3336">
        <w:rPr>
          <w:color w:val="000080"/>
        </w:rPr>
        <w:t>E sentirai il cuore sussurrarti:</w:t>
      </w:r>
    </w:p>
    <w:p w:rsidR="00DB6F3E" w:rsidRPr="000A3336" w:rsidRDefault="00DB6F3E" w:rsidP="000A3336">
      <w:pPr>
        <w:spacing w:before="120" w:after="120" w:line="261" w:lineRule="auto"/>
        <w:jc w:val="both"/>
        <w:rPr>
          <w:color w:val="000080"/>
        </w:rPr>
      </w:pPr>
      <w:r w:rsidRPr="000A3336">
        <w:rPr>
          <w:color w:val="000080"/>
        </w:rPr>
        <w:t xml:space="preserve">– </w:t>
      </w:r>
      <w:r w:rsidRPr="000A3336">
        <w:rPr>
          <w:i/>
          <w:iCs/>
          <w:color w:val="000080"/>
        </w:rPr>
        <w:t>Nulla conta se non l’Amore, se non la Luce – .</w:t>
      </w:r>
    </w:p>
    <w:p w:rsidR="00DB6F3E" w:rsidRPr="000A3336" w:rsidRDefault="00DB6F3E" w:rsidP="000A3336">
      <w:pPr>
        <w:spacing w:line="261" w:lineRule="auto"/>
        <w:jc w:val="both"/>
        <w:rPr>
          <w:color w:val="000080"/>
        </w:rPr>
      </w:pPr>
      <w:r w:rsidRPr="000A3336">
        <w:rPr>
          <w:color w:val="000080"/>
        </w:rPr>
        <w:t>E tu ripeti questo ad alta voce.</w:t>
      </w:r>
    </w:p>
    <w:p w:rsidR="00DB6F3E" w:rsidRPr="000A3336" w:rsidRDefault="00DB6F3E" w:rsidP="000A3336">
      <w:pPr>
        <w:spacing w:line="261" w:lineRule="auto"/>
        <w:jc w:val="both"/>
        <w:rPr>
          <w:color w:val="000080"/>
        </w:rPr>
      </w:pPr>
      <w:r w:rsidRPr="000A3336">
        <w:rPr>
          <w:color w:val="000080"/>
        </w:rPr>
        <w:t xml:space="preserve">In quel momento ti sentirai avvolta dall’Amore e dalla Luce, ti sentirai Figlia dell’Amore, della Luce. </w:t>
      </w:r>
    </w:p>
    <w:p w:rsidR="00DB6F3E" w:rsidRPr="000A3336" w:rsidRDefault="00DB6F3E" w:rsidP="000A3336">
      <w:pPr>
        <w:spacing w:line="261" w:lineRule="auto"/>
        <w:jc w:val="both"/>
        <w:rPr>
          <w:color w:val="000080"/>
        </w:rPr>
      </w:pPr>
      <w:r w:rsidRPr="000A3336">
        <w:rPr>
          <w:color w:val="000080"/>
        </w:rPr>
        <w:t xml:space="preserve">Vivi in armonia con l’Universo mentre cammini per le strade del mondo. Questa armonia nessuno ti può togliere, se la proteggi ricordando chi sei, ricordando che stai camminando in un Sentiero luminoso. </w:t>
      </w:r>
    </w:p>
    <w:p w:rsidR="00DB6F3E" w:rsidRPr="000A3336" w:rsidRDefault="00DB6F3E" w:rsidP="000A3336">
      <w:pPr>
        <w:spacing w:line="261" w:lineRule="auto"/>
        <w:jc w:val="both"/>
        <w:rPr>
          <w:color w:val="000080"/>
        </w:rPr>
      </w:pPr>
      <w:r w:rsidRPr="000A3336">
        <w:rPr>
          <w:color w:val="000080"/>
        </w:rPr>
        <w:t>Non temere mai le tue emozioni, esprimile, lascia a loro lo spazio necessario, permetti che fluiscano: solo così passeranno, si scioglieranno.</w:t>
      </w:r>
    </w:p>
    <w:p w:rsidR="00DB6F3E" w:rsidRPr="000A3336" w:rsidRDefault="00DB6F3E" w:rsidP="000A3336">
      <w:pPr>
        <w:spacing w:line="261" w:lineRule="auto"/>
        <w:jc w:val="both"/>
        <w:rPr>
          <w:color w:val="000080"/>
        </w:rPr>
      </w:pPr>
      <w:r w:rsidRPr="000A3336">
        <w:rPr>
          <w:color w:val="000080"/>
        </w:rPr>
        <w:t>E tieni sempre il tuo sguardo al Cielo, il tuo cuore unito al Mio, la tua Anima nella Luce.”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b/>
          <w:bCs/>
          <w:i/>
          <w:iCs/>
          <w:color w:val="000080"/>
          <w:sz w:val="36"/>
          <w:szCs w:val="36"/>
        </w:rPr>
        <w:t>Cosa fare per aumentare il sentire</w:t>
      </w:r>
    </w:p>
    <w:p w:rsidR="00DB6F3E" w:rsidRPr="000A3336" w:rsidRDefault="00DB6F3E" w:rsidP="000A3336">
      <w:pPr>
        <w:spacing w:line="261" w:lineRule="auto"/>
        <w:jc w:val="both"/>
        <w:rPr>
          <w:color w:val="000080"/>
        </w:rPr>
      </w:pPr>
      <w:r w:rsidRPr="000A3336">
        <w:rPr>
          <w:i/>
          <w:iCs/>
          <w:caps/>
          <w:color w:val="000080"/>
        </w:rPr>
        <w:t> </w:t>
      </w:r>
    </w:p>
    <w:p w:rsidR="00DB6F3E" w:rsidRPr="000A3336" w:rsidRDefault="00DB6F3E" w:rsidP="000A3336">
      <w:pPr>
        <w:spacing w:line="261" w:lineRule="auto"/>
        <w:jc w:val="both"/>
        <w:rPr>
          <w:color w:val="000080"/>
        </w:rPr>
      </w:pPr>
      <w:r w:rsidRPr="000A3336">
        <w:rPr>
          <w:color w:val="000080"/>
        </w:rPr>
        <w:t xml:space="preserve">“… Ognuno ha un modo di sentire, di vedere. </w:t>
      </w:r>
    </w:p>
    <w:p w:rsidR="00DB6F3E" w:rsidRPr="000A3336" w:rsidRDefault="00DB6F3E" w:rsidP="000A3336">
      <w:pPr>
        <w:spacing w:line="261" w:lineRule="auto"/>
        <w:jc w:val="both"/>
        <w:rPr>
          <w:color w:val="000080"/>
        </w:rPr>
      </w:pPr>
      <w:r w:rsidRPr="000A3336">
        <w:rPr>
          <w:color w:val="000080"/>
        </w:rPr>
        <w:t>Ricorda che dall’Antico hai portato un grande sentire.</w:t>
      </w:r>
    </w:p>
    <w:p w:rsidR="00DB6F3E" w:rsidRPr="000A3336" w:rsidRDefault="00DB6F3E" w:rsidP="000A3336">
      <w:pPr>
        <w:spacing w:line="261" w:lineRule="auto"/>
        <w:jc w:val="both"/>
        <w:rPr>
          <w:color w:val="000080"/>
        </w:rPr>
      </w:pPr>
      <w:r w:rsidRPr="000A3336">
        <w:rPr>
          <w:color w:val="000080"/>
        </w:rPr>
        <w:t xml:space="preserve">Lascia andare totalmente la mente, con coraggio va’ oltre ad ogni timore. </w:t>
      </w:r>
    </w:p>
    <w:p w:rsidR="00DB6F3E" w:rsidRPr="000A3336" w:rsidRDefault="00DB6F3E" w:rsidP="000A3336">
      <w:pPr>
        <w:pStyle w:val="BodyText3"/>
        <w:spacing w:line="261" w:lineRule="auto"/>
        <w:jc w:val="both"/>
        <w:rPr>
          <w:color w:val="000080"/>
        </w:rPr>
      </w:pPr>
      <w:r w:rsidRPr="000A3336">
        <w:rPr>
          <w:color w:val="000080"/>
        </w:rPr>
        <w:t>Tieni il cuore candido, segui l’Anima innanzi a tutto, lascia fluire il tuo sentire di ora. È come lasciare fluire un fiume: arriverà nuova acqua.</w:t>
      </w:r>
    </w:p>
    <w:p w:rsidR="00DB6F3E" w:rsidRPr="000A3336" w:rsidRDefault="00DB6F3E" w:rsidP="000A3336">
      <w:pPr>
        <w:pStyle w:val="BodyText3"/>
        <w:spacing w:line="261" w:lineRule="auto"/>
        <w:jc w:val="both"/>
        <w:rPr>
          <w:color w:val="000080"/>
        </w:rPr>
      </w:pPr>
      <w:r w:rsidRPr="000A3336">
        <w:rPr>
          <w:color w:val="000080"/>
        </w:rPr>
        <w:t>Lasciando fluire il sentire di ora, riaffiorerà il sentire Antico, nascerà un sentire ancora più grande, più totale.”</w:t>
      </w:r>
    </w:p>
    <w:p w:rsidR="00DB6F3E" w:rsidRPr="000A3336" w:rsidRDefault="00DB6F3E" w:rsidP="000A3336">
      <w:pPr>
        <w:pStyle w:val="BodyText3"/>
        <w:spacing w:line="261" w:lineRule="auto"/>
        <w:jc w:val="both"/>
        <w:rPr>
          <w:color w:val="000080"/>
        </w:rPr>
      </w:pPr>
      <w:r w:rsidRPr="000A3336">
        <w:rPr>
          <w:color w:val="000080"/>
        </w:rPr>
        <w:t>“… Vivi molti momenti di silenzio per percepire cosa pulsa nel cuore, per percepire il linguaggio dell’Anima, il linguaggio dell’Universo, per sentire le Mie parole. Ascolta il vento, il fuoco, l’acqua, la terra.</w:t>
      </w:r>
    </w:p>
    <w:p w:rsidR="00DB6F3E" w:rsidRPr="000A3336" w:rsidRDefault="00DB6F3E" w:rsidP="000A3336">
      <w:pPr>
        <w:spacing w:line="261" w:lineRule="auto"/>
        <w:jc w:val="both"/>
        <w:rPr>
          <w:color w:val="000080"/>
        </w:rPr>
      </w:pPr>
      <w:r w:rsidRPr="000A3336">
        <w:rPr>
          <w:color w:val="000080"/>
        </w:rPr>
        <w:t xml:space="preserve">Siediti accanto ad un albero e rimani in silenzio. </w:t>
      </w:r>
    </w:p>
    <w:p w:rsidR="00DB6F3E" w:rsidRPr="000A3336" w:rsidRDefault="00DB6F3E" w:rsidP="000A3336">
      <w:pPr>
        <w:spacing w:line="261" w:lineRule="auto"/>
        <w:jc w:val="both"/>
        <w:rPr>
          <w:color w:val="000080"/>
        </w:rPr>
      </w:pPr>
      <w:r w:rsidRPr="000A3336">
        <w:rPr>
          <w:color w:val="000080"/>
        </w:rPr>
        <w:t xml:space="preserve">Ascolta il canto degli uccelli, cosa la terra ti sussurra. Parla con la terra, il vento, l’acqua, il fuoco, gli uccelli, gli alberi, i fiori, e tutte le Creature dell’Universo. </w:t>
      </w:r>
    </w:p>
    <w:p w:rsidR="00DB6F3E" w:rsidRPr="000A3336" w:rsidRDefault="00DB6F3E" w:rsidP="000A3336">
      <w:pPr>
        <w:spacing w:line="261" w:lineRule="auto"/>
        <w:jc w:val="both"/>
        <w:rPr>
          <w:color w:val="000080"/>
        </w:rPr>
      </w:pPr>
      <w:r w:rsidRPr="000A3336">
        <w:rPr>
          <w:color w:val="000080"/>
        </w:rPr>
        <w:t xml:space="preserve">Poi nuovamente rimani ad ascoltare il tutto, nel silenzio più totale. È così che contatterai l’Amore Nuovo che pulsa nell’Universo, che ti unirà all’Universo, assaporerai l’ebbrezza di questo grande Amore. </w:t>
      </w:r>
    </w:p>
    <w:p w:rsidR="00DB6F3E" w:rsidRPr="000A3336" w:rsidRDefault="00DB6F3E" w:rsidP="000A3336">
      <w:pPr>
        <w:spacing w:line="261" w:lineRule="auto"/>
        <w:jc w:val="both"/>
        <w:rPr>
          <w:color w:val="000080"/>
        </w:rPr>
      </w:pPr>
      <w:r w:rsidRPr="000A3336">
        <w:rPr>
          <w:color w:val="000080"/>
        </w:rPr>
        <w:t>Questo Amore ti aiuterà a raggiungere una grande percezione del sottile che attorno a te vibra. Avrai un nuovo sentire, una nuova sensibilità. Ognuno ha una sua storia diversa, un suo disegno, quindi vi sono tempi diversi per ogni cosa, anche per giungere al grande sentire.</w:t>
      </w:r>
    </w:p>
    <w:p w:rsidR="00DB6F3E" w:rsidRPr="000A3336" w:rsidRDefault="00DB6F3E" w:rsidP="000A3336">
      <w:pPr>
        <w:spacing w:line="261" w:lineRule="auto"/>
        <w:jc w:val="both"/>
        <w:rPr>
          <w:color w:val="000080"/>
        </w:rPr>
      </w:pPr>
      <w:r w:rsidRPr="000A3336">
        <w:rPr>
          <w:color w:val="000080"/>
        </w:rPr>
        <w:t>Ma se nel cuore vi è la purezza, il candore, se si ascolta nel cuore la voce dell’Anima, si arriva inevitabilmente al grande sentire, a percepire il Tutto.”</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Come posso comprendere se ciò che sento è reale?</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“Quando incontri qualcuno, quando senti le parole di qualcuno, e hai dubbi sul tuo agire, sul tuo sentire, respira profondamente e ascolta il tuo cuore, fa’ attenzione a cosa vibra in esso. Se quel vibrare ti scuote, ti intimorisce, ti infastidisce, sai che ciò che stai sentendo, è un aiuto per staccarti, per comprendere di lasciare andare, per proteggerti. Quando senti vibrare nel tuo cuore la leggerezza, la gioia, comprendi che puoi vivere quella cosa. </w:t>
      </w:r>
    </w:p>
    <w:p w:rsidR="00DB6F3E" w:rsidRPr="000A3336" w:rsidRDefault="00DB6F3E" w:rsidP="000A3336">
      <w:pPr>
        <w:spacing w:line="261" w:lineRule="auto"/>
        <w:jc w:val="both"/>
        <w:rPr>
          <w:color w:val="000080"/>
        </w:rPr>
      </w:pPr>
      <w:r w:rsidRPr="000A3336">
        <w:rPr>
          <w:color w:val="000080"/>
        </w:rPr>
        <w:t xml:space="preserve">Questo, anche quando senti del dolore o una sofferenza che tocca il cuore, ma non senti rifiuto o timore. Poi, immagina di entrare dentro al tuo cuore, vediti avvolta dalla Luce, chiamaMi e chiediMi di aiutarti, di rassicurarti, di confermare il tuo sentire. </w:t>
      </w:r>
    </w:p>
    <w:p w:rsidR="00DB6F3E" w:rsidRPr="000A3336" w:rsidRDefault="00DB6F3E" w:rsidP="000A3336">
      <w:pPr>
        <w:spacing w:line="261" w:lineRule="auto"/>
        <w:jc w:val="both"/>
        <w:rPr>
          <w:color w:val="000080"/>
        </w:rPr>
      </w:pPr>
      <w:r w:rsidRPr="000A3336">
        <w:rPr>
          <w:color w:val="000080"/>
        </w:rPr>
        <w:t xml:space="preserve">Il Mio Amore e la Luce ti porteranno a comprendere ciò che senti. Ma ricorda che il vero sentire richiede la purezza del cuore, l’assenza di bisogni, l’allontanamento della personalità, esser pronti a lasciar andare le sicurezze, a vivere i cambiamenti. Sii consapevole che anche il cuore non guarito può offuscare il sentire. </w:t>
      </w:r>
    </w:p>
    <w:p w:rsidR="00DB6F3E" w:rsidRPr="000A3336" w:rsidRDefault="00DB6F3E" w:rsidP="000A3336">
      <w:pPr>
        <w:spacing w:line="261" w:lineRule="auto"/>
        <w:jc w:val="both"/>
        <w:rPr>
          <w:color w:val="000080"/>
        </w:rPr>
      </w:pPr>
      <w:r w:rsidRPr="000A3336">
        <w:rPr>
          <w:color w:val="000080"/>
        </w:rPr>
        <w:t>Ma se con il cuore hai scelto di seguire innanzi tutto l’Anima, di lasciarla libera, aiuti l’Anima ti porterà, Io ti porterò.Con serenità vivi così, e sarai totalmente protetta dalla Luce, dal Mio Amore.”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Con il mio sentire, posso interpretare i sogni e le visioni che ho?</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“Quando una visione appare o un sogno fai, con il cuore cerca di ‘sentire’ quell’immagine, osserva tutto dall’alto, perché anche queste immagini possono essere mezzi per confermare ciò che prima avevi sentito, ciò che prima avevi intuito.</w:t>
      </w:r>
    </w:p>
    <w:p w:rsidR="00DB6F3E" w:rsidRPr="000A3336" w:rsidRDefault="00DB6F3E" w:rsidP="000A3336">
      <w:pPr>
        <w:spacing w:line="261" w:lineRule="auto"/>
        <w:jc w:val="both"/>
        <w:rPr>
          <w:color w:val="000080"/>
        </w:rPr>
      </w:pPr>
      <w:r w:rsidRPr="000A3336">
        <w:rPr>
          <w:color w:val="000080"/>
        </w:rPr>
        <w:t>Ma non avvicinare mai quella visione, quel sogno, alla mente. Poi, chiedi a Me l’aiuto per comprendere quel sogno, quella visione, mentre vivrai il tuo quotidiano, dicendo così:</w:t>
      </w:r>
    </w:p>
    <w:p w:rsidR="00DB6F3E" w:rsidRPr="000A3336" w:rsidRDefault="00DB6F3E" w:rsidP="000A3336">
      <w:pPr>
        <w:spacing w:before="120" w:after="120" w:line="261" w:lineRule="auto"/>
        <w:jc w:val="both"/>
        <w:rPr>
          <w:color w:val="000080"/>
        </w:rPr>
      </w:pPr>
      <w:r w:rsidRPr="000A3336">
        <w:rPr>
          <w:color w:val="000080"/>
        </w:rPr>
        <w:t xml:space="preserve">– </w:t>
      </w:r>
      <w:r w:rsidRPr="000A3336">
        <w:rPr>
          <w:i/>
          <w:iCs/>
          <w:color w:val="000080"/>
        </w:rPr>
        <w:t>Se questo è bene per me, desidero comprendere</w:t>
      </w:r>
      <w:r w:rsidRPr="000A3336">
        <w:rPr>
          <w:color w:val="000080"/>
        </w:rPr>
        <w:t xml:space="preserve"> </w:t>
      </w:r>
      <w:r w:rsidRPr="000A3336">
        <w:rPr>
          <w:i/>
          <w:iCs/>
          <w:color w:val="000080"/>
        </w:rPr>
        <w:t>con il cuore, quanto accaduto – .</w:t>
      </w:r>
    </w:p>
    <w:p w:rsidR="00DB6F3E" w:rsidRPr="000A3336" w:rsidRDefault="00DB6F3E" w:rsidP="000A3336">
      <w:pPr>
        <w:spacing w:line="261" w:lineRule="auto"/>
        <w:jc w:val="both"/>
        <w:rPr>
          <w:color w:val="000080"/>
        </w:rPr>
      </w:pPr>
      <w:r w:rsidRPr="000A3336">
        <w:rPr>
          <w:color w:val="000080"/>
        </w:rPr>
        <w:t xml:space="preserve">Poi, vivi serenamente il presente, lasciando andare il tutto.Se sarà necessario comprenderai. </w:t>
      </w:r>
    </w:p>
    <w:p w:rsidR="00DB6F3E" w:rsidRPr="000A3336" w:rsidRDefault="00DB6F3E" w:rsidP="000A3336">
      <w:pPr>
        <w:spacing w:line="261" w:lineRule="auto"/>
        <w:jc w:val="both"/>
        <w:rPr>
          <w:color w:val="000080"/>
        </w:rPr>
      </w:pPr>
      <w:r w:rsidRPr="000A3336">
        <w:rPr>
          <w:color w:val="000080"/>
        </w:rPr>
        <w:t xml:space="preserve">Ricorda che anche un ricordo, un bisogno, un desiderio, un passato, una ferita, possono portare sogni e visioni. </w:t>
      </w:r>
    </w:p>
    <w:p w:rsidR="00DB6F3E" w:rsidRPr="000A3336" w:rsidRDefault="00DB6F3E" w:rsidP="000A3336">
      <w:pPr>
        <w:spacing w:line="261" w:lineRule="auto"/>
        <w:jc w:val="both"/>
        <w:rPr>
          <w:color w:val="000080"/>
        </w:rPr>
      </w:pPr>
      <w:r w:rsidRPr="000A3336">
        <w:rPr>
          <w:color w:val="000080"/>
        </w:rPr>
        <w:t>Talvolta i sogni e le visioni possono essere anche la percezione dell’invisibile, l’intuizione di ciò che è incomprensibile per la mente. Allora lascia fluire tutto, vivi serena il presente, tieni il tuo sguardo al Cielo.”</w:t>
      </w:r>
    </w:p>
    <w:p w:rsidR="00DB6F3E" w:rsidRPr="000A3336" w:rsidRDefault="00DB6F3E" w:rsidP="000A3336">
      <w:pPr>
        <w:pStyle w:val="ww-indirizzohtml"/>
        <w:spacing w:line="261" w:lineRule="auto"/>
        <w:jc w:val="both"/>
        <w:rPr>
          <w:color w:val="000080"/>
        </w:rPr>
      </w:pPr>
      <w:r w:rsidRPr="000A3336">
        <w:rPr>
          <w:color w:val="000080"/>
        </w:rPr>
        <w:t> </w:t>
      </w:r>
    </w:p>
    <w:p w:rsidR="00DB6F3E" w:rsidRPr="000A3336" w:rsidRDefault="00DB6F3E" w:rsidP="000A3336">
      <w:pPr>
        <w:pStyle w:val="ww-indirizzohtml"/>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b/>
          <w:bCs/>
          <w:i/>
          <w:iCs/>
          <w:color w:val="000080"/>
          <w:sz w:val="36"/>
          <w:szCs w:val="36"/>
        </w:rPr>
        <w:t>L’importanza delle scelte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rPr>
        <w:t xml:space="preserve">“... In tutto la scelta crea molto. </w:t>
      </w:r>
    </w:p>
    <w:p w:rsidR="00DB6F3E" w:rsidRPr="000A3336" w:rsidRDefault="00DB6F3E" w:rsidP="000A3336">
      <w:pPr>
        <w:spacing w:line="261" w:lineRule="auto"/>
        <w:jc w:val="both"/>
        <w:rPr>
          <w:color w:val="000080"/>
        </w:rPr>
      </w:pPr>
      <w:r w:rsidRPr="000A3336">
        <w:rPr>
          <w:color w:val="000080"/>
        </w:rPr>
        <w:t>Se la fai con il cuore, crea molto dentro di te e fuori di te.</w:t>
      </w:r>
    </w:p>
    <w:p w:rsidR="00DB6F3E" w:rsidRPr="000A3336" w:rsidRDefault="00DB6F3E" w:rsidP="000A3336">
      <w:pPr>
        <w:spacing w:line="261" w:lineRule="auto"/>
        <w:jc w:val="both"/>
        <w:rPr>
          <w:color w:val="000080"/>
        </w:rPr>
      </w:pPr>
      <w:r w:rsidRPr="000A3336">
        <w:rPr>
          <w:color w:val="000080"/>
        </w:rPr>
        <w:t>Permette a te di arrivare dove hai scelto. Può permettere a un qualcosa che in quel momento ti è sconosciuto, di arrivare a te. La scelta crea, trasforma, conduce, richiama, e permette a Noi tutto. Questo accade se la scelta è fatta solo con il cuore candido, con l’intento puro, per seguire l’Anima. Se è fatta con consapevolezza, responsabilità, attenzione. Naturalmente la scelta richiede poi l’azione. Ogni scelta porta tutto, ma richiama anche delle prove, che in realtà sono solo delle occasioni per vivere la scelta, sono delle verifiche, delle opportunità, delle crescite.”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Come posso fare le mie scelte?</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“Solo con il cuore e per seguire l’Anima. Tutto senti prima nel cuore, e tutto fa’ partire poi dal cuore, per lasciare libera l’Anima di vivere il suo disegno. Solo così sarai sicura che potrai vivere con gioia tutti i cambiamenti che le scelte portano, attirare l’indispensabile, attirare ciò che ora è a te inimmaginabile. Se fai una scelta con la mente, o spinta dai bisogni, se rimani aggrappata alle illusioni, alle sicurezze, crei un qualcosa che innalza barriere, e queste bloccano ciò che può arrivare, impediscono ai doni di giungere a te. Le scelte richiedono responsabilità, accortezza, abbandono e gioia. Esse creano le fondamenta di ciò che Noi poi innalzeremo, creano l’inizio di ciò che Noi poi completeremo. Sii sempre attenta al tuo quotidiano, consapevole di ciò che esso richiede, e sogna l’inimmaginabile, desidera l’impossibile, sceglilo, e chiedi a Me di portarlo a te, se è bene per te, per la tua Anima. Questo è vivere intensamente, assaporare, gustare, gioire, per tutto ciò che si ha, ed essere pronti a lasciare tutto, a cambiare tutto, per vivere ancor più nella gioia, nell’Amore.</w:t>
      </w:r>
    </w:p>
    <w:p w:rsidR="00DB6F3E" w:rsidRPr="000A3336" w:rsidRDefault="00DB6F3E" w:rsidP="000A3336">
      <w:pPr>
        <w:spacing w:line="261" w:lineRule="auto"/>
        <w:jc w:val="both"/>
        <w:rPr>
          <w:color w:val="000080"/>
        </w:rPr>
      </w:pPr>
      <w:r w:rsidRPr="000A3336">
        <w:rPr>
          <w:color w:val="000080"/>
        </w:rPr>
        <w:t>È così che, seguendo l’Anima trovi te stessa, portando lo sguardo al Cielo trovi il tuo centro, esprimi la tua Essenza. Sii sempre prudente, attenta, accorta, e poi, totalmente fiduciosa, gioiosa, abbandonata, senti l’entusiasmo dell’avventura che quella scelta creerà.”</w:t>
      </w:r>
    </w:p>
    <w:p w:rsidR="00DB6F3E" w:rsidRPr="000A3336" w:rsidRDefault="00DB6F3E" w:rsidP="000A3336">
      <w:pPr>
        <w:spacing w:line="261" w:lineRule="auto"/>
        <w:jc w:val="both"/>
        <w:rPr>
          <w:color w:val="000080"/>
        </w:rPr>
      </w:pPr>
      <w:r w:rsidRPr="000A3336">
        <w:rPr>
          <w:color w:val="000080"/>
        </w:rPr>
        <w:t>“… Sii attenta a non avvicinare la parola ‘rinuncia’ alla parola ‘scelta’.</w:t>
      </w:r>
    </w:p>
    <w:p w:rsidR="00DB6F3E" w:rsidRPr="000A3336" w:rsidRDefault="00DB6F3E" w:rsidP="000A3336">
      <w:pPr>
        <w:spacing w:line="261" w:lineRule="auto"/>
        <w:jc w:val="both"/>
        <w:rPr>
          <w:color w:val="000080"/>
        </w:rPr>
      </w:pPr>
      <w:r w:rsidRPr="000A3336">
        <w:rPr>
          <w:color w:val="000080"/>
        </w:rPr>
        <w:t xml:space="preserve">È inevitabile che scegliere una cosa porta a rinunciare a delle altre, altrimenti non si chiamerebbe scelta, ma questo rinunciare non deve creare tristezza. E tutta la vita richiede delle scelte continue. Per comprendere perché non è bene parlare di rinunce, sperimenta con Me ciò che le parole ‘scelta’ e ‘rinuncia’ creano in te. Quando vuoi fare una scelta, ad alta voce di’: </w:t>
      </w:r>
    </w:p>
    <w:p w:rsidR="00DB6F3E" w:rsidRPr="000A3336" w:rsidRDefault="00DB6F3E" w:rsidP="000A3336">
      <w:pPr>
        <w:spacing w:before="120" w:after="120" w:line="261" w:lineRule="auto"/>
        <w:jc w:val="both"/>
        <w:rPr>
          <w:color w:val="000080"/>
        </w:rPr>
      </w:pPr>
      <w:r w:rsidRPr="000A3336">
        <w:rPr>
          <w:color w:val="000080"/>
        </w:rPr>
        <w:t xml:space="preserve">– </w:t>
      </w:r>
      <w:r w:rsidRPr="000A3336">
        <w:rPr>
          <w:i/>
          <w:iCs/>
          <w:color w:val="000080"/>
        </w:rPr>
        <w:t>Con gioia questo ora scelgo – .</w:t>
      </w:r>
    </w:p>
    <w:p w:rsidR="00DB6F3E" w:rsidRPr="000A3336" w:rsidRDefault="00DB6F3E" w:rsidP="000A3336">
      <w:pPr>
        <w:spacing w:line="261" w:lineRule="auto"/>
        <w:jc w:val="both"/>
        <w:rPr>
          <w:color w:val="000080"/>
        </w:rPr>
      </w:pPr>
      <w:r w:rsidRPr="000A3336">
        <w:rPr>
          <w:color w:val="000080"/>
        </w:rPr>
        <w:t xml:space="preserve">E ascolta poi il tuo cuore, ascolta cosa vibra dentro di te. </w:t>
      </w:r>
    </w:p>
    <w:p w:rsidR="00DB6F3E" w:rsidRPr="000A3336" w:rsidRDefault="00DB6F3E" w:rsidP="000A3336">
      <w:pPr>
        <w:spacing w:line="261" w:lineRule="auto"/>
        <w:jc w:val="both"/>
        <w:rPr>
          <w:color w:val="000080"/>
        </w:rPr>
      </w:pPr>
      <w:r w:rsidRPr="000A3336">
        <w:rPr>
          <w:color w:val="000080"/>
        </w:rPr>
        <w:t xml:space="preserve">Dopo, sempre ad alta voce, di’: </w:t>
      </w:r>
    </w:p>
    <w:p w:rsidR="00DB6F3E" w:rsidRPr="000A3336" w:rsidRDefault="00DB6F3E" w:rsidP="000A3336">
      <w:pPr>
        <w:spacing w:before="120" w:after="120" w:line="261" w:lineRule="auto"/>
        <w:jc w:val="both"/>
        <w:rPr>
          <w:color w:val="000080"/>
        </w:rPr>
      </w:pPr>
      <w:r w:rsidRPr="000A3336">
        <w:rPr>
          <w:color w:val="000080"/>
        </w:rPr>
        <w:t xml:space="preserve">– </w:t>
      </w:r>
      <w:r w:rsidRPr="000A3336">
        <w:rPr>
          <w:i/>
          <w:iCs/>
          <w:color w:val="000080"/>
        </w:rPr>
        <w:t>Ora rinuncio a questo – .</w:t>
      </w:r>
    </w:p>
    <w:p w:rsidR="00DB6F3E" w:rsidRPr="000A3336" w:rsidRDefault="00DB6F3E" w:rsidP="000A3336">
      <w:pPr>
        <w:spacing w:line="261" w:lineRule="auto"/>
        <w:jc w:val="both"/>
        <w:rPr>
          <w:color w:val="000080"/>
        </w:rPr>
      </w:pPr>
      <w:r w:rsidRPr="000A3336">
        <w:rPr>
          <w:color w:val="000080"/>
        </w:rPr>
        <w:t xml:space="preserve">E porta l’attenzione a ciò a cui stai rinunciando. </w:t>
      </w:r>
    </w:p>
    <w:p w:rsidR="00DB6F3E" w:rsidRPr="000A3336" w:rsidRDefault="00DB6F3E" w:rsidP="000A3336">
      <w:pPr>
        <w:spacing w:line="261" w:lineRule="auto"/>
        <w:jc w:val="both"/>
        <w:rPr>
          <w:color w:val="000080"/>
        </w:rPr>
      </w:pPr>
      <w:r w:rsidRPr="000A3336">
        <w:rPr>
          <w:color w:val="000080"/>
        </w:rPr>
        <w:t>Inevitabilmente cala la gioia, sparisce l’entusiasmo.</w:t>
      </w:r>
    </w:p>
    <w:p w:rsidR="00DB6F3E" w:rsidRPr="000A3336" w:rsidRDefault="00DB6F3E" w:rsidP="000A3336">
      <w:pPr>
        <w:spacing w:line="261" w:lineRule="auto"/>
        <w:jc w:val="both"/>
        <w:rPr>
          <w:color w:val="000080"/>
        </w:rPr>
      </w:pPr>
      <w:r w:rsidRPr="000A3336">
        <w:rPr>
          <w:color w:val="000080"/>
        </w:rPr>
        <w:t xml:space="preserve">Il rinunciare fa sentire di perdere, mentre lo scegliere fa sentire di ricevere, di creare. </w:t>
      </w:r>
    </w:p>
    <w:p w:rsidR="00DB6F3E" w:rsidRPr="000A3336" w:rsidRDefault="00DB6F3E" w:rsidP="000A3336">
      <w:pPr>
        <w:spacing w:line="261" w:lineRule="auto"/>
        <w:jc w:val="both"/>
        <w:rPr>
          <w:color w:val="000080"/>
        </w:rPr>
      </w:pPr>
      <w:r w:rsidRPr="000A3336">
        <w:rPr>
          <w:color w:val="000080"/>
        </w:rPr>
        <w:t>Quindi, senti solo che stai scegliendo, non che stai rinunciando.E quando scegli, senti la gioia di essere libera di poter scegliere...”</w:t>
      </w:r>
    </w:p>
    <w:p w:rsidR="00DB6F3E" w:rsidRPr="000A3336" w:rsidRDefault="00DB6F3E" w:rsidP="000A3336">
      <w:pPr>
        <w:spacing w:line="261" w:lineRule="auto"/>
        <w:jc w:val="both"/>
        <w:rPr>
          <w:color w:val="000080"/>
        </w:rPr>
      </w:pPr>
      <w:r w:rsidRPr="000A3336">
        <w:rPr>
          <w:color w:val="000080"/>
        </w:rPr>
        <w:t xml:space="preserve">“... Le scelte richiedono di essere seguite da intenti, pensieri, azioni, vibrazioni, in armonia con esse. Tutto così sarà semplice vivere e il cuore rimarrà leggero. Sii attenta che il quotidiano non tolga la gioia, l’entusiasmo, che quella scelta ha creato, che devono accompagnare la scelta, perché questo può accadere facilmente. Se nelle scelte non vi sono la gioia e l’entusiasmo, invece di giungere a vivere la scelta, ci si allontana da essa sempre di più. </w:t>
      </w:r>
    </w:p>
    <w:p w:rsidR="00DB6F3E" w:rsidRPr="000A3336" w:rsidRDefault="00DB6F3E" w:rsidP="000A3336">
      <w:pPr>
        <w:spacing w:line="261" w:lineRule="auto"/>
        <w:jc w:val="both"/>
        <w:rPr>
          <w:color w:val="000080"/>
        </w:rPr>
      </w:pPr>
      <w:r w:rsidRPr="000A3336">
        <w:rPr>
          <w:color w:val="000080"/>
        </w:rPr>
        <w:t xml:space="preserve">Entrando nell’onda della gioia, dell’entusiasmo, si vive nella leggerezza, nella pace, nella quiete, nell’armonia. </w:t>
      </w:r>
    </w:p>
    <w:p w:rsidR="00DB6F3E" w:rsidRPr="000A3336" w:rsidRDefault="00DB6F3E" w:rsidP="000A3336">
      <w:pPr>
        <w:spacing w:line="261" w:lineRule="auto"/>
        <w:jc w:val="both"/>
        <w:rPr>
          <w:color w:val="000080"/>
        </w:rPr>
      </w:pPr>
      <w:r w:rsidRPr="000A3336">
        <w:rPr>
          <w:color w:val="000080"/>
        </w:rPr>
        <w:t>Se si scende da quest’onda, il cuore si appesantisce, i passi rallentano, ciò che può giungere si ferma.”</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Perché quella persona che ha fatto la mia stessa scelta, ora sta male?</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r w:rsidRPr="000A3336">
        <w:rPr>
          <w:color w:val="000080"/>
          <w:sz w:val="20"/>
          <w:szCs w:val="20"/>
        </w:rPr>
        <w:t> </w:t>
      </w:r>
    </w:p>
    <w:p w:rsidR="00DB6F3E" w:rsidRPr="000A3336" w:rsidRDefault="00DB6F3E" w:rsidP="000A3336">
      <w:pPr>
        <w:spacing w:line="261" w:lineRule="auto"/>
        <w:jc w:val="both"/>
        <w:rPr>
          <w:color w:val="000080"/>
        </w:rPr>
      </w:pPr>
      <w:r w:rsidRPr="000A3336">
        <w:rPr>
          <w:color w:val="000080"/>
        </w:rPr>
        <w:t xml:space="preserve">“In questo momento è bene per te togliere lo sguardo da questo cuore, perché osservare ciò che sta accadendo, potrebbe appesantire il tuo cuore. </w:t>
      </w:r>
    </w:p>
    <w:p w:rsidR="00DB6F3E" w:rsidRPr="000A3336" w:rsidRDefault="00DB6F3E" w:rsidP="000A3336">
      <w:pPr>
        <w:spacing w:line="261" w:lineRule="auto"/>
        <w:jc w:val="both"/>
        <w:rPr>
          <w:color w:val="000080"/>
        </w:rPr>
      </w:pPr>
      <w:r w:rsidRPr="000A3336">
        <w:rPr>
          <w:color w:val="000080"/>
        </w:rPr>
        <w:t xml:space="preserve">Poi, sii attenta a non lasciar spazio a giudizi. </w:t>
      </w:r>
    </w:p>
    <w:p w:rsidR="00DB6F3E" w:rsidRPr="000A3336" w:rsidRDefault="00DB6F3E" w:rsidP="000A3336">
      <w:pPr>
        <w:spacing w:line="261" w:lineRule="auto"/>
        <w:jc w:val="both"/>
        <w:rPr>
          <w:color w:val="000080"/>
        </w:rPr>
      </w:pPr>
      <w:r w:rsidRPr="000A3336">
        <w:rPr>
          <w:color w:val="000080"/>
        </w:rPr>
        <w:t>E ora, affinché tu possa essere certa che la tua scelta continuerà a portarti la gioia che nel cuore hai in questo momento, ti aiuto a comprendere come può accadere quanto è accaduto. Nella scelta, il candore, la purezza, l’umiltà, la semplicità, devono essere reali, devono essere nell’intimo, nel profondo.</w:t>
      </w:r>
    </w:p>
    <w:p w:rsidR="00DB6F3E" w:rsidRPr="000A3336" w:rsidRDefault="00DB6F3E" w:rsidP="000A3336">
      <w:pPr>
        <w:spacing w:line="261" w:lineRule="auto"/>
        <w:jc w:val="both"/>
        <w:rPr>
          <w:color w:val="000080"/>
        </w:rPr>
      </w:pPr>
      <w:r w:rsidRPr="000A3336">
        <w:rPr>
          <w:color w:val="000080"/>
        </w:rPr>
        <w:t>Se queste vengono espresse con le parole, ma non sono reali, se non vi sono gli intenti puri, a nulla serve quella scelta, come a nulla servono i passi, le azioni, le parole, anche se tutto questo può apparire di Luce o di Amore.</w:t>
      </w:r>
    </w:p>
    <w:p w:rsidR="00DB6F3E" w:rsidRPr="000A3336" w:rsidRDefault="00DB6F3E" w:rsidP="000A3336">
      <w:pPr>
        <w:spacing w:line="261" w:lineRule="auto"/>
        <w:jc w:val="both"/>
        <w:rPr>
          <w:color w:val="000080"/>
        </w:rPr>
      </w:pPr>
      <w:r w:rsidRPr="000A3336">
        <w:rPr>
          <w:color w:val="000080"/>
        </w:rPr>
        <w:t xml:space="preserve">Puoi camminare in un Sentiero di Luce, puoi compiere azioni di Luce, ma se il pensiero non è luminoso, l’intento non è puro, il cammino comunque si fermerà. </w:t>
      </w:r>
    </w:p>
    <w:p w:rsidR="00DB6F3E" w:rsidRPr="000A3336" w:rsidRDefault="00DB6F3E" w:rsidP="000A3336">
      <w:pPr>
        <w:spacing w:line="261" w:lineRule="auto"/>
        <w:jc w:val="both"/>
        <w:rPr>
          <w:color w:val="000080"/>
        </w:rPr>
      </w:pPr>
      <w:r w:rsidRPr="000A3336">
        <w:rPr>
          <w:color w:val="000080"/>
        </w:rPr>
        <w:t xml:space="preserve">La stessa cosa accade quando la scelta è una scelta di mente e rimane tale. Quando è fatta con le parole, ma non con il cuore. </w:t>
      </w:r>
    </w:p>
    <w:p w:rsidR="00DB6F3E" w:rsidRPr="000A3336" w:rsidRDefault="00DB6F3E" w:rsidP="000A3336">
      <w:pPr>
        <w:spacing w:line="261" w:lineRule="auto"/>
        <w:jc w:val="both"/>
        <w:rPr>
          <w:color w:val="000080"/>
        </w:rPr>
      </w:pPr>
      <w:r w:rsidRPr="000A3336">
        <w:rPr>
          <w:color w:val="000080"/>
        </w:rPr>
        <w:t>Quando non è seguita da pensieri, passi, azioni, espressioni, in armonia con essa.</w:t>
      </w:r>
    </w:p>
    <w:p w:rsidR="00DB6F3E" w:rsidRPr="000A3336" w:rsidRDefault="00DB6F3E" w:rsidP="000A3336">
      <w:pPr>
        <w:spacing w:line="261" w:lineRule="auto"/>
        <w:jc w:val="both"/>
        <w:rPr>
          <w:color w:val="000080"/>
        </w:rPr>
      </w:pPr>
      <w:r w:rsidRPr="000A3336">
        <w:rPr>
          <w:color w:val="000080"/>
        </w:rPr>
        <w:t>Allora il programma dell’Anima non potrà ultimarsi, alla meta non si può giungere, la vetta non si può conquistare, e, spesso, ci si trova nella direzione opposta, o nella sofferenza. Ma ricorda che questo fermarsi, cambiare direzione, tornare indietro, è sempre comunque una scelta, fatta liberamente, consapevolmente.</w:t>
      </w:r>
    </w:p>
    <w:p w:rsidR="00DB6F3E" w:rsidRPr="000A3336" w:rsidRDefault="00DB6F3E" w:rsidP="000A3336">
      <w:pPr>
        <w:spacing w:line="261" w:lineRule="auto"/>
        <w:jc w:val="both"/>
        <w:rPr>
          <w:color w:val="000080"/>
        </w:rPr>
      </w:pPr>
      <w:r w:rsidRPr="000A3336">
        <w:rPr>
          <w:color w:val="000080"/>
        </w:rPr>
        <w:t>Quando non si vivono le scelte fatte, iniziano le irrequietudini, lo star male, e questi sono degli avvisi, dei campanelli. Ma nessuno, ancor meno Noi, può obbligare a continuare a vivere la scelta fatta.</w:t>
      </w:r>
    </w:p>
    <w:p w:rsidR="00DB6F3E" w:rsidRPr="000A3336" w:rsidRDefault="00DB6F3E" w:rsidP="000A3336">
      <w:pPr>
        <w:spacing w:line="261" w:lineRule="auto"/>
        <w:jc w:val="both"/>
        <w:rPr>
          <w:color w:val="000080"/>
        </w:rPr>
      </w:pPr>
      <w:r w:rsidRPr="000A3336">
        <w:rPr>
          <w:color w:val="000080"/>
        </w:rPr>
        <w:t>Immagina di essere in un sentiero e di scegliere di camminare sotto il sole: non puoi ricevere ciò che il sole ti può donare, se poi ti sposti e cammini nell’ombra...Quando una scelta viene fatta con la mente o con l’ego, queste poi spingono ad azioni opposte alla scelta. Allora si crea una grande confusione, si attirano le sofferenze. Quando si cammina in un Sentiero di Luce, nulla è più pericoloso delle contraddizioni, dell’incoerenza, del mentire agli altri e a se stessi, per apparire, per dei vantaggi non luminosi.</w:t>
      </w:r>
    </w:p>
    <w:p w:rsidR="00DB6F3E" w:rsidRPr="000A3336" w:rsidRDefault="00DB6F3E" w:rsidP="000A3336">
      <w:pPr>
        <w:spacing w:line="261" w:lineRule="auto"/>
        <w:jc w:val="both"/>
        <w:rPr>
          <w:color w:val="000080"/>
        </w:rPr>
      </w:pPr>
      <w:r w:rsidRPr="000A3336">
        <w:rPr>
          <w:color w:val="000080"/>
        </w:rPr>
        <w:t>Se si desidera cambiare scelta, lo si esprime con chiarezza, con integrità.</w:t>
      </w:r>
    </w:p>
    <w:p w:rsidR="00DB6F3E" w:rsidRPr="000A3336" w:rsidRDefault="00DB6F3E" w:rsidP="000A3336">
      <w:pPr>
        <w:spacing w:line="261" w:lineRule="auto"/>
        <w:jc w:val="both"/>
        <w:rPr>
          <w:color w:val="000080"/>
        </w:rPr>
      </w:pPr>
      <w:r w:rsidRPr="000A3336">
        <w:rPr>
          <w:color w:val="000080"/>
        </w:rPr>
        <w:t>Sempre si rimane liberi in tutto, quindi anche di cambiare le scelte fatte, e di rifarle poi nuovamente.”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Anche la stanchezza fisica, la svogliatezza, possono essere dei segnali di non coerenza con le</w:t>
      </w:r>
      <w:r w:rsidRPr="000A3336">
        <w:rPr>
          <w:color w:val="000080"/>
        </w:rPr>
        <w:t xml:space="preserve"> </w:t>
      </w:r>
      <w:r w:rsidRPr="000A3336">
        <w:rPr>
          <w:i/>
          <w:iCs/>
          <w:color w:val="000080"/>
        </w:rPr>
        <w:t>scelte?</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“Sì. E possono nascere anche da un sostare troppo nel proprio Cammino, dal non tuffarsi con entusiasmo nel vivere la scelta fatta. Ecco perché le scelte vanno fatte con l’Amore e la gioia, nella libertà totale. </w:t>
      </w:r>
    </w:p>
    <w:p w:rsidR="00DB6F3E" w:rsidRPr="000A3336" w:rsidRDefault="00DB6F3E" w:rsidP="000A3336">
      <w:pPr>
        <w:spacing w:line="261" w:lineRule="auto"/>
        <w:jc w:val="both"/>
        <w:rPr>
          <w:color w:val="000080"/>
        </w:rPr>
      </w:pPr>
      <w:r w:rsidRPr="000A3336">
        <w:rPr>
          <w:color w:val="000080"/>
        </w:rPr>
        <w:t>Quando fai una scelta, l’Anima spinge a viverla. Se resisti a queste spinte, nascono stanchezze, talvolta anche difficoltà nel corpo, si richiamano ‘venti’ che non dovevano esserci. Quando scegli di tuffarti in un mare per raggiungere i tesori che esso contiene, tuffati in esso con gioia, non sostare sulla spiaggia. Quando stai per raggiungere la vetta, non sostare, perché potresti sentire la stanchezza del cammino che ti impedirà di sentire l’entusiasmo di raggiungere la vetta. Spesso non ci si tuffa nel mare per il timore di lasciare sulla spiaggia delle cose, delle sicurezze. Spesso ci si ferma nel cammino per il timore che, raggiungere la vetta, richieda di lasciare andare qualcuno o qualcosa.</w:t>
      </w:r>
    </w:p>
    <w:p w:rsidR="00DB6F3E" w:rsidRPr="000A3336" w:rsidRDefault="00DB6F3E" w:rsidP="000A3336">
      <w:pPr>
        <w:spacing w:line="261" w:lineRule="auto"/>
        <w:jc w:val="both"/>
        <w:rPr>
          <w:color w:val="000080"/>
        </w:rPr>
      </w:pPr>
      <w:r w:rsidRPr="000A3336">
        <w:rPr>
          <w:color w:val="000080"/>
        </w:rPr>
        <w:t xml:space="preserve">Ma anche queste sono scelte e scelte libere. Ora puoi comprendere quanto vi è un’immensa libertà: anche se l’Anima ha scelto un mare, una vetta, vi potete sempre fermare prima di raggiungere la vetta o di tuffarvi nel mare. Ricorda che nei Nostri mari vi potete tuffare anche se non sapete nuotare, perché Noi nuotiamo con voi. </w:t>
      </w:r>
    </w:p>
    <w:p w:rsidR="00DB6F3E" w:rsidRPr="000A3336" w:rsidRDefault="00DB6F3E" w:rsidP="000A3336">
      <w:pPr>
        <w:spacing w:line="261" w:lineRule="auto"/>
        <w:jc w:val="both"/>
        <w:rPr>
          <w:color w:val="000080"/>
        </w:rPr>
      </w:pPr>
      <w:r w:rsidRPr="000A3336">
        <w:rPr>
          <w:color w:val="000080"/>
        </w:rPr>
        <w:t xml:space="preserve">Ma per toccare il profondo del mare, dove vi sono i tesori che stai cercando, non devi aver fili che ti trattengono a riva.Per raggiungere le Alte Vette, non puoi aver pesi che rendono troppo faticosa la salita. </w:t>
      </w:r>
    </w:p>
    <w:p w:rsidR="00DB6F3E" w:rsidRPr="000A3336" w:rsidRDefault="00DB6F3E" w:rsidP="000A3336">
      <w:pPr>
        <w:spacing w:line="261" w:lineRule="auto"/>
        <w:jc w:val="both"/>
        <w:rPr>
          <w:color w:val="000080"/>
        </w:rPr>
      </w:pPr>
      <w:r w:rsidRPr="000A3336">
        <w:rPr>
          <w:color w:val="000080"/>
        </w:rPr>
        <w:t>Solo così puoi sentire la leggerezza di camminare assieme a Me, di tuffarti con Me.”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color w:val="000080"/>
          <w:sz w:val="16"/>
          <w:szCs w:val="16"/>
        </w:rPr>
        <w:t> </w:t>
      </w:r>
      <w:r w:rsidRPr="000A3336">
        <w:rPr>
          <w:i/>
          <w:iCs/>
          <w:color w:val="000080"/>
        </w:rPr>
        <w:t>Cosa accade se si vive senza mai fare delle scelte?</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“Questo non può essere, perché anche il non fare alcuna scelta, è una scelta... Quando vi sono situazioni che richiedono una scelta, e un cuore continua a vivere quella situazione senza scegliere, perde energia, manda vibrazioni di confusione, e, spesso, toglie energia ai cuori che ha accanto. Se poi quella situazione si protrae, o è una situazione particolarmente rischiosa, o che richiede una grande scelta, nel cuore che non sceglie possono entrare sentimenti di non luce, di non amore. Ed ecco che quel cuore poi può portare attorno a sé, o dentro ad altri cuori, questi e altri sentimenti di non luce, di non amore. Di questo sii consapevole per proteggerti e per saper anche allontanarti. </w:t>
      </w:r>
    </w:p>
    <w:p w:rsidR="00DB6F3E" w:rsidRPr="000A3336" w:rsidRDefault="00DB6F3E" w:rsidP="000A3336">
      <w:pPr>
        <w:spacing w:line="261" w:lineRule="auto"/>
        <w:jc w:val="both"/>
        <w:rPr>
          <w:color w:val="000080"/>
        </w:rPr>
      </w:pPr>
      <w:r w:rsidRPr="000A3336">
        <w:rPr>
          <w:color w:val="000080"/>
        </w:rPr>
        <w:t>Ma rimani serena, perché questo non solo sentirai, ma anche vedrai, e Io ti aiuterò a comprendere e ti proteggerò.”</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Questa consapevolezza mi sta creando ora dei timori.</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“No, piccola bimba. Ciò che senti non sono timori, ma la grandezza di sentirti responsabile della tua vita.</w:t>
      </w:r>
    </w:p>
    <w:p w:rsidR="00DB6F3E" w:rsidRPr="000A3336" w:rsidRDefault="00DB6F3E" w:rsidP="000A3336">
      <w:pPr>
        <w:spacing w:line="261" w:lineRule="auto"/>
        <w:jc w:val="both"/>
        <w:rPr>
          <w:color w:val="000080"/>
        </w:rPr>
      </w:pPr>
      <w:r w:rsidRPr="000A3336">
        <w:rPr>
          <w:color w:val="000080"/>
        </w:rPr>
        <w:t>La consapevolezza, le conoscenze dell’Anima, non possono mai creare timori, perché permettono la scelta vera.</w:t>
      </w:r>
    </w:p>
    <w:p w:rsidR="00DB6F3E" w:rsidRPr="000A3336" w:rsidRDefault="00DB6F3E" w:rsidP="000A3336">
      <w:pPr>
        <w:spacing w:line="261" w:lineRule="auto"/>
        <w:jc w:val="both"/>
        <w:rPr>
          <w:color w:val="000080"/>
        </w:rPr>
      </w:pPr>
      <w:r w:rsidRPr="000A3336">
        <w:rPr>
          <w:color w:val="000080"/>
        </w:rPr>
        <w:t xml:space="preserve">Ora sorridi e dona a Me ciò che senti. Sempre la vita richiede delle scelte, tutto è una scelta. </w:t>
      </w:r>
    </w:p>
    <w:p w:rsidR="00DB6F3E" w:rsidRPr="000A3336" w:rsidRDefault="00DB6F3E" w:rsidP="000A3336">
      <w:pPr>
        <w:spacing w:line="261" w:lineRule="auto"/>
        <w:jc w:val="both"/>
        <w:rPr>
          <w:color w:val="000080"/>
        </w:rPr>
      </w:pPr>
      <w:r w:rsidRPr="000A3336">
        <w:rPr>
          <w:color w:val="000080"/>
        </w:rPr>
        <w:t xml:space="preserve">Con Amore dona a chi è accanto a te, a chi incontri, le consapevolezze che conosci, ma poi lascia liberi. Questo anche quando vedi che il cuore che non sceglie, soffre. Questo è sentirsi liberi, questo è lasciar totalmente liberi. Se un giorno sceglierai di non continuare il Cammino di Luce che stai percorrendo, che la tua Anima ha scelto, e lo farai consapevolmente, ti esprimerai con integrità, con chiarezza, con semplicità, ti sentirai totalmente libera di scegliere di fermarti lì, nulla di doloroso ti potrà accadere, nulla accadrà. </w:t>
      </w:r>
    </w:p>
    <w:p w:rsidR="00DB6F3E" w:rsidRPr="000A3336" w:rsidRDefault="00DB6F3E" w:rsidP="000A3336">
      <w:pPr>
        <w:spacing w:line="261" w:lineRule="auto"/>
        <w:jc w:val="both"/>
        <w:rPr>
          <w:color w:val="000080"/>
        </w:rPr>
      </w:pPr>
      <w:r w:rsidRPr="000A3336">
        <w:rPr>
          <w:color w:val="000080"/>
        </w:rPr>
        <w:t xml:space="preserve">Naturalmente, sempre sentirai la tua Anima che ti invita a proseguire, perché questo lei ha scelto, ma accettando di sentire questo richiamo, puoi fermarti in ogni momento, puoi sempre scegliere diversamente dal disegno della tua Anima. E se scegli di continuare il tuo viaggio, non aver timore alcuno. </w:t>
      </w:r>
    </w:p>
    <w:p w:rsidR="00DB6F3E" w:rsidRPr="000A3336" w:rsidRDefault="00DB6F3E" w:rsidP="000A3336">
      <w:pPr>
        <w:spacing w:line="261" w:lineRule="auto"/>
        <w:jc w:val="both"/>
        <w:rPr>
          <w:color w:val="000080"/>
        </w:rPr>
      </w:pPr>
      <w:r w:rsidRPr="000A3336">
        <w:rPr>
          <w:color w:val="000080"/>
        </w:rPr>
        <w:t xml:space="preserve">Se vuoi rassicurare il tuo cuore, ogni giorno chiediMi questo: </w:t>
      </w:r>
    </w:p>
    <w:p w:rsidR="00DB6F3E" w:rsidRPr="000A3336" w:rsidRDefault="00DB6F3E" w:rsidP="000A3336">
      <w:pPr>
        <w:spacing w:before="120" w:after="120" w:line="261" w:lineRule="auto"/>
        <w:jc w:val="both"/>
        <w:rPr>
          <w:color w:val="000080"/>
        </w:rPr>
      </w:pPr>
      <w:r w:rsidRPr="000A3336">
        <w:rPr>
          <w:color w:val="000080"/>
        </w:rPr>
        <w:t xml:space="preserve">– </w:t>
      </w:r>
      <w:r w:rsidRPr="000A3336">
        <w:rPr>
          <w:i/>
          <w:iCs/>
          <w:color w:val="000080"/>
        </w:rPr>
        <w:t>Il mio intento, il mio</w:t>
      </w:r>
      <w:r w:rsidRPr="000A3336">
        <w:rPr>
          <w:color w:val="000080"/>
        </w:rPr>
        <w:t xml:space="preserve"> </w:t>
      </w:r>
      <w:r w:rsidRPr="000A3336">
        <w:rPr>
          <w:i/>
          <w:iCs/>
          <w:color w:val="000080"/>
        </w:rPr>
        <w:t>pensiero, il mio passo, la mia azione, la mia  espressione,  sono chiare?  Sono  semplici?  Sono</w:t>
      </w:r>
      <w:r w:rsidRPr="000A3336">
        <w:rPr>
          <w:color w:val="000080"/>
        </w:rPr>
        <w:t xml:space="preserve"> </w:t>
      </w:r>
      <w:r w:rsidRPr="000A3336">
        <w:rPr>
          <w:i/>
          <w:iCs/>
          <w:color w:val="000080"/>
        </w:rPr>
        <w:t>nell’umiltà?  Sono luminose?  Sono di Amore?</w:t>
      </w:r>
      <w:r w:rsidRPr="000A3336">
        <w:rPr>
          <w:color w:val="000080"/>
        </w:rPr>
        <w:t xml:space="preserve">  </w:t>
      </w:r>
      <w:r w:rsidRPr="000A3336">
        <w:rPr>
          <w:i/>
          <w:iCs/>
          <w:color w:val="000080"/>
        </w:rPr>
        <w:t>Hanno lo scopo di illuminare, di</w:t>
      </w:r>
      <w:r w:rsidRPr="000A3336">
        <w:rPr>
          <w:color w:val="000080"/>
        </w:rPr>
        <w:t xml:space="preserve"> </w:t>
      </w:r>
      <w:r w:rsidRPr="000A3336">
        <w:rPr>
          <w:i/>
          <w:iCs/>
          <w:color w:val="000080"/>
        </w:rPr>
        <w:t xml:space="preserve">donare Amore, di seguire l’Anima? – </w:t>
      </w:r>
    </w:p>
    <w:p w:rsidR="00DB6F3E" w:rsidRPr="000A3336" w:rsidRDefault="00DB6F3E" w:rsidP="000A3336">
      <w:pPr>
        <w:spacing w:line="261" w:lineRule="auto"/>
        <w:jc w:val="both"/>
        <w:rPr>
          <w:color w:val="000080"/>
        </w:rPr>
      </w:pPr>
      <w:r w:rsidRPr="000A3336">
        <w:rPr>
          <w:color w:val="000080"/>
        </w:rPr>
        <w:t xml:space="preserve">Poi fa’ silenzio e ascolta il tuo intimo, nel profondo del cuore. Se la risposta del cuore è sì, prosegui serena, gioiosa e non temere nulla. Come sempre, in tutto, sono necessarie integrità, semplicità, candore e attenzione al proprio intimo. </w:t>
      </w:r>
    </w:p>
    <w:p w:rsidR="00DB6F3E" w:rsidRPr="000A3336" w:rsidRDefault="00DB6F3E" w:rsidP="000A3336">
      <w:pPr>
        <w:spacing w:line="261" w:lineRule="auto"/>
        <w:jc w:val="both"/>
        <w:rPr>
          <w:color w:val="000080"/>
        </w:rPr>
      </w:pPr>
      <w:r w:rsidRPr="000A3336">
        <w:rPr>
          <w:color w:val="000080"/>
        </w:rPr>
        <w:t>Nulla può essere celato alla propria Anima, a Noi, anche se si può celare molto bene a chi è accanto.”</w:t>
      </w:r>
    </w:p>
    <w:p w:rsidR="00DB6F3E" w:rsidRPr="000A3336" w:rsidRDefault="00DB6F3E" w:rsidP="000A3336">
      <w:pPr>
        <w:pStyle w:val="ww-indirizzohtml"/>
        <w:spacing w:line="261" w:lineRule="auto"/>
        <w:jc w:val="both"/>
        <w:rPr>
          <w:color w:val="000080"/>
        </w:rPr>
      </w:pPr>
      <w:r w:rsidRPr="000A3336">
        <w:rPr>
          <w:color w:val="000080"/>
        </w:rPr>
        <w:t> </w:t>
      </w:r>
    </w:p>
    <w:p w:rsidR="00DB6F3E" w:rsidRPr="000A3336" w:rsidRDefault="00DB6F3E" w:rsidP="000A3336">
      <w:pPr>
        <w:pStyle w:val="ww-indirizzohtml"/>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b/>
          <w:bCs/>
          <w:i/>
          <w:iCs/>
          <w:color w:val="000080"/>
          <w:sz w:val="36"/>
          <w:szCs w:val="36"/>
        </w:rPr>
        <w:t>Il  concepimento</w:t>
      </w:r>
      <w:r w:rsidRPr="000A3336">
        <w:rPr>
          <w:color w:val="000080"/>
        </w:rPr>
        <w:t> </w:t>
      </w:r>
    </w:p>
    <w:p w:rsidR="00DB6F3E" w:rsidRPr="000A3336" w:rsidRDefault="00DB6F3E" w:rsidP="000A3336">
      <w:pPr>
        <w:spacing w:line="261" w:lineRule="auto"/>
        <w:jc w:val="center"/>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Desidero tanto un bimbo e nello stesso tempo ho un grande timore.</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“Una parte di questo timore, in realtà, ha un altro nome: responsabilità. Stai sentendo che in te entrerà un’Anima da accompagnare, un cuore da proteggere. È un’Anima che può essere aiutata a risplendere come un sole nel Cielo, o venire offuscata. Hai compreso che un bimbo non è un bimbo, ma è un’Anima che sceglie un corpo per un qualcosa di grande.</w:t>
      </w:r>
    </w:p>
    <w:p w:rsidR="00DB6F3E" w:rsidRPr="000A3336" w:rsidRDefault="00DB6F3E" w:rsidP="000A3336">
      <w:pPr>
        <w:spacing w:line="261" w:lineRule="auto"/>
        <w:jc w:val="both"/>
        <w:rPr>
          <w:color w:val="000080"/>
        </w:rPr>
      </w:pPr>
      <w:r w:rsidRPr="000A3336">
        <w:rPr>
          <w:color w:val="000080"/>
        </w:rPr>
        <w:t>È questo che ora senti nel cuore.</w:t>
      </w:r>
    </w:p>
    <w:p w:rsidR="00DB6F3E" w:rsidRPr="000A3336" w:rsidRDefault="00DB6F3E" w:rsidP="000A3336">
      <w:pPr>
        <w:spacing w:line="261" w:lineRule="auto"/>
        <w:jc w:val="both"/>
        <w:rPr>
          <w:color w:val="000080"/>
        </w:rPr>
      </w:pPr>
      <w:r w:rsidRPr="000A3336">
        <w:rPr>
          <w:color w:val="000080"/>
        </w:rPr>
        <w:t>E confondi il sentire questa responsabilità, con il timore.</w:t>
      </w:r>
    </w:p>
    <w:p w:rsidR="00DB6F3E" w:rsidRPr="000A3336" w:rsidRDefault="00DB6F3E" w:rsidP="000A3336">
      <w:pPr>
        <w:spacing w:line="261" w:lineRule="auto"/>
        <w:jc w:val="both"/>
        <w:rPr>
          <w:color w:val="000080"/>
        </w:rPr>
      </w:pPr>
      <w:r w:rsidRPr="000A3336">
        <w:rPr>
          <w:color w:val="000080"/>
        </w:rPr>
        <w:t xml:space="preserve">La responsabilità è una cosa luminosa, molto bella, molto importante. Ma questa tua scelta è condizionata anche dal tuo vissuto. </w:t>
      </w:r>
    </w:p>
    <w:p w:rsidR="00DB6F3E" w:rsidRPr="000A3336" w:rsidRDefault="00DB6F3E" w:rsidP="000A3336">
      <w:pPr>
        <w:spacing w:line="261" w:lineRule="auto"/>
        <w:jc w:val="both"/>
        <w:rPr>
          <w:color w:val="000080"/>
        </w:rPr>
      </w:pPr>
      <w:r w:rsidRPr="000A3336">
        <w:rPr>
          <w:color w:val="000080"/>
        </w:rPr>
        <w:t xml:space="preserve">La vita per te non è stata semplice, e questo fa nascere in te il dubbio di non essere capace di supportare un’Anima nelle sue difficoltà, o viverle assieme. E una parte di te vorrebbe fare in modo che non le incontrasse. </w:t>
      </w:r>
    </w:p>
    <w:p w:rsidR="00DB6F3E" w:rsidRPr="000A3336" w:rsidRDefault="00DB6F3E" w:rsidP="000A3336">
      <w:pPr>
        <w:spacing w:line="261" w:lineRule="auto"/>
        <w:jc w:val="both"/>
        <w:rPr>
          <w:color w:val="000080"/>
        </w:rPr>
      </w:pPr>
      <w:r w:rsidRPr="000A3336">
        <w:rPr>
          <w:color w:val="000080"/>
        </w:rPr>
        <w:t>Con Amore ti rassicuro: tu sei ben capace di supportare un’Anima, di vivere assieme ad un’Anima le difficoltà che questa incontra, di accompagnare un’Anima. Sai che ogni Anima ha la sua storia, e che, comunque, la deve vivere da sola. Può avere qualcuno accanto che la può aiutare, ma le sue prove, le sue sfide sono solo sue, e le vivrà da sola, con la sua forza, il suo coraggio. Ma sai anche che Noi vi aiutiamo in tutto, vi doniamo ciò che è necessario per vivere ciò che l’Anima ha scelto, e che con Noi niente è impossibile.</w:t>
      </w:r>
    </w:p>
    <w:p w:rsidR="00DB6F3E" w:rsidRPr="000A3336" w:rsidRDefault="00DB6F3E" w:rsidP="000A3336">
      <w:pPr>
        <w:spacing w:line="261" w:lineRule="auto"/>
        <w:jc w:val="both"/>
        <w:rPr>
          <w:color w:val="000080"/>
        </w:rPr>
      </w:pPr>
      <w:r w:rsidRPr="000A3336">
        <w:rPr>
          <w:color w:val="000080"/>
        </w:rPr>
        <w:t>Inoltre, hai compreso che un bambino toglie molte libertà personali, non ti permette di scegliere in ogni momento ciò che vuoi fare o non fare. Anche questo non chiamarlo timore, ma consapevolezza. Vedi quindi che in realtà il grande timore che tu senti, è semplicemente un insieme di tante cose. Aiutare un’Anima ad entrare in un corpo ed accompagnarla nella vita, richiede questa responsabilità, questa consapevolezza, perché è una scelta molto grande.</w:t>
      </w:r>
    </w:p>
    <w:p w:rsidR="00DB6F3E" w:rsidRPr="000A3336" w:rsidRDefault="00DB6F3E" w:rsidP="000A3336">
      <w:pPr>
        <w:spacing w:line="261" w:lineRule="auto"/>
        <w:jc w:val="both"/>
        <w:rPr>
          <w:color w:val="000080"/>
        </w:rPr>
      </w:pPr>
      <w:r w:rsidRPr="000A3336">
        <w:rPr>
          <w:color w:val="000080"/>
        </w:rPr>
        <w:t>Se si fa questa scelta con responsabilità e consapevolezza, si evitano sofferenze, delusioni, illusioni. Ama quindi questa tua responsabilità, questa consapevolezza, e poi apriti alle gioie che vi sono nell’accompagnare un bimbo alla vita.</w:t>
      </w:r>
    </w:p>
    <w:p w:rsidR="00DB6F3E" w:rsidRPr="000A3336" w:rsidRDefault="00DB6F3E" w:rsidP="000A3336">
      <w:pPr>
        <w:spacing w:line="261" w:lineRule="auto"/>
        <w:jc w:val="both"/>
        <w:rPr>
          <w:color w:val="000080"/>
        </w:rPr>
      </w:pPr>
      <w:r w:rsidRPr="000A3336">
        <w:rPr>
          <w:color w:val="000080"/>
        </w:rPr>
        <w:t>Sarebbe rischioso per te, per il tuo compagno, per il bimbo stesso, anteporre le gioie a tutto, soffermarsi solo sulle gioie, perché così non si è pronti a vivere i momenti di difficoltà naturali che s’incontrano nell’accompagnare un bimbo alla vita. Accetta con Amore quanto le mancanze, i vuoti che hai conosciuto, le sofferenze che hai vissuto, influenzano questa decisione, e lascia scorrere tutto. Tieni il cuore aperto, guarda il Cielo, unisciti al Cielo. Condividi i tuoi sentimenti con il tuo compagno, con chi ti è accanto, senza più chiamarli timori, e sentiti serena qualunque sia la tua scelta. Con questa responsabilità, con questa consapevolezza, sentiti libera, ricordando che ti sono accanto per aiutarti, proteggerti e intensamente amarti, qualunque sia la tua scelta. Non stupirti se le Mie parole non ti portano in una direzione: sempre le Nostre parole portano semplicemente consapevolezze, chiarezze, e lasciano completamente liberi.”</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b/>
          <w:bCs/>
          <w:i/>
          <w:iCs/>
          <w:color w:val="000080"/>
          <w:sz w:val="36"/>
          <w:szCs w:val="36"/>
        </w:rPr>
        <w:t>Sciogli i timori e i dubbi</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Quali sono le cose esterne da cui devo difendermi?</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“Non pensare che ti devi difendere da qualcosa, perché questo pensiero ti porta a temere. Senti che in certe situazioni, in certi momenti è necessario proteggersi. Questo è molto diverso. Vivi tutto con consapevolezza e osserva le cose che ti turbano. </w:t>
      </w:r>
    </w:p>
    <w:p w:rsidR="00DB6F3E" w:rsidRPr="000A3336" w:rsidRDefault="00DB6F3E" w:rsidP="000A3336">
      <w:pPr>
        <w:spacing w:line="261" w:lineRule="auto"/>
        <w:jc w:val="both"/>
        <w:rPr>
          <w:color w:val="000080"/>
        </w:rPr>
      </w:pPr>
      <w:r w:rsidRPr="000A3336">
        <w:rPr>
          <w:color w:val="000080"/>
        </w:rPr>
        <w:t xml:space="preserve">Tutto ciò che nel quotidiano accade, i rapporti che hai, i sentimenti che vi sono nel cuore, le emozioni che provi, vivi sempre tutto come un’occasione per crescere, un mezzo per vivere il disegno che la tua Anima ha scelto. Osserva tutto con Amore, sentendo la gioia di avere queste grandi possibilità, così non penserai più di doverti difendere da qualcosa, e nulla temerai. Pensa che il viaggio che stai facendo, il quotidiano che vivi, è per rendere ancor più bella la tua Anima, per innalzarla. Se ricordi questo ininterrottamente, amerai la vita, il tuo viaggio, tutto ciò che vivrai. Coglierai l’Essenza della vita e le grandi occasioni che incontrerai. Così amerai il tuo corpo come un bellissimo mezzo dell’Anima, terrai il tuo cuore candido e leggero per accompagnare la tua Anima. </w:t>
      </w:r>
    </w:p>
    <w:p w:rsidR="00DB6F3E" w:rsidRPr="000A3336" w:rsidRDefault="00DB6F3E" w:rsidP="000A3336">
      <w:pPr>
        <w:spacing w:line="261" w:lineRule="auto"/>
        <w:jc w:val="both"/>
        <w:rPr>
          <w:color w:val="000080"/>
        </w:rPr>
      </w:pPr>
      <w:r w:rsidRPr="000A3336">
        <w:rPr>
          <w:color w:val="000080"/>
        </w:rPr>
        <w:t>Questa è la chiave per vivere con gioia la vita, qualunque cosa nella vita accada. Questa è la chiave per vivere con entusiasmo il viaggio, qualunque cosa incontri. Allora sentirai che tutto ti può aiutare per innalzare la tua Anima, per vivere nell’Amore, per donare Amore e Luce attorno a te. Così, quando sarà necessario, saprai proteggerti, ma lo farai con serenità.</w:t>
      </w:r>
    </w:p>
    <w:p w:rsidR="00DB6F3E" w:rsidRPr="000A3336" w:rsidRDefault="00DB6F3E" w:rsidP="000A3336">
      <w:pPr>
        <w:spacing w:line="261" w:lineRule="auto"/>
        <w:jc w:val="both"/>
        <w:rPr>
          <w:color w:val="000080"/>
        </w:rPr>
      </w:pPr>
      <w:r w:rsidRPr="000A3336">
        <w:rPr>
          <w:color w:val="000080"/>
        </w:rPr>
        <w:t>Saprai anche allontanarti da una situazione per proteggerti, ma prima saprai lì portare la Luce, e la verità.</w:t>
      </w:r>
    </w:p>
    <w:p w:rsidR="00DB6F3E" w:rsidRPr="000A3336" w:rsidRDefault="00DB6F3E" w:rsidP="000A3336">
      <w:pPr>
        <w:spacing w:line="261" w:lineRule="auto"/>
        <w:jc w:val="both"/>
        <w:rPr>
          <w:color w:val="000080"/>
        </w:rPr>
      </w:pPr>
      <w:r w:rsidRPr="000A3336">
        <w:rPr>
          <w:color w:val="000080"/>
        </w:rPr>
        <w:t xml:space="preserve">Vivi nella gioia sapendo che in tutto ti aiuterò, da tutto ti proteggerò.”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Spesso sento dei timori nel vivere il mio compito.</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“Accogli questo timore con umiltà, così vivrai il tuo compito nell’umiltà, con la gioia. Poi, dona ogni timore a Me, chiedi il Mio aiuto e, se questo ti è possibile, allunga la mano a chi sta camminando con te e ti può aiutare, a chi incontri nel tuo cammino. Quando senti un timore, pensa che può essere un’occasione per imparare la compassione verso  chi è incerto nei suoi passi, puoi apprendere una grande umiltà che ti porterà in alto. Con serenità chiedi aiuto, ricordando che questo ti porterà a donare poi aiuti attorno a te con Amore, con comprensione, con umiltà.</w:t>
      </w:r>
    </w:p>
    <w:p w:rsidR="00DB6F3E" w:rsidRPr="000A3336" w:rsidRDefault="00DB6F3E" w:rsidP="000A3336">
      <w:pPr>
        <w:spacing w:line="261" w:lineRule="auto"/>
        <w:jc w:val="both"/>
        <w:rPr>
          <w:color w:val="000080"/>
        </w:rPr>
      </w:pPr>
      <w:r w:rsidRPr="000A3336">
        <w:rPr>
          <w:color w:val="000080"/>
        </w:rPr>
        <w:t xml:space="preserve">È sempre dolce poter aiutare e deve essere dolce anche chiedere aiuto. Gioisci nel donare Amore, nell’aiutare, gioisci anche nel chiedere Amore, nel chiedere aiuto, pensando che quel tuo chiedere, renderà felice chi donerà a te Amore, donerà a te aiuto. Quando si cammina in un Sentiero luminoso non si è mai soli. </w:t>
      </w:r>
    </w:p>
    <w:p w:rsidR="00DB6F3E" w:rsidRPr="000A3336" w:rsidRDefault="00DB6F3E" w:rsidP="000A3336">
      <w:pPr>
        <w:spacing w:line="261" w:lineRule="auto"/>
        <w:jc w:val="both"/>
        <w:rPr>
          <w:color w:val="000080"/>
        </w:rPr>
      </w:pPr>
      <w:r w:rsidRPr="000A3336">
        <w:rPr>
          <w:color w:val="000080"/>
        </w:rPr>
        <w:t xml:space="preserve">Sempre si trova un viandante che può aver bisogno di aiuto e di Amore. </w:t>
      </w:r>
    </w:p>
    <w:p w:rsidR="00DB6F3E" w:rsidRPr="000A3336" w:rsidRDefault="00DB6F3E" w:rsidP="000A3336">
      <w:pPr>
        <w:spacing w:line="261" w:lineRule="auto"/>
        <w:jc w:val="both"/>
        <w:rPr>
          <w:color w:val="000080"/>
        </w:rPr>
      </w:pPr>
      <w:r w:rsidRPr="000A3336">
        <w:rPr>
          <w:color w:val="000080"/>
        </w:rPr>
        <w:t xml:space="preserve">Sempre si trova un viandante che ti può allungare la mano per aiutarti a vivere quel momento, per superare quell’ostacolo, per comprendere quella situazione, per ricordarti che con l’Amore e la Luce, tutto si supera, niente è impossibile. </w:t>
      </w:r>
    </w:p>
    <w:p w:rsidR="00DB6F3E" w:rsidRPr="000A3336" w:rsidRDefault="00DB6F3E" w:rsidP="000A3336">
      <w:pPr>
        <w:spacing w:line="261" w:lineRule="auto"/>
        <w:jc w:val="both"/>
        <w:rPr>
          <w:color w:val="000080"/>
        </w:rPr>
      </w:pPr>
      <w:r w:rsidRPr="000A3336">
        <w:rPr>
          <w:color w:val="000080"/>
        </w:rPr>
        <w:t xml:space="preserve">E ricorda che Noi aiutiamo e amiamo attraverso voi. Se tieni il tuo cuore unito al Mio, sempre sentirai il Mio aiuto, il Mio Amore, e il tuo cammino sarà semplice, il tuo cuore leggero, la tua Anima in pace. È così che, illuminandolo, puoi trasformare un timore, una difficoltà, un’incertezza, in una perla, una perla nuova per la tua Anima, una perla da poter donare poi, a un cuore che sta vivendo quell’incertezza, che sta sentendo quel timore. Non lasciar mai spazio ai timori. Osservali con consapevolezza, accettali con Amore, trasformali con la Luce, donali a Me. </w:t>
      </w:r>
    </w:p>
    <w:p w:rsidR="00DB6F3E" w:rsidRPr="000A3336" w:rsidRDefault="00DB6F3E" w:rsidP="000A3336">
      <w:pPr>
        <w:spacing w:line="261" w:lineRule="auto"/>
        <w:jc w:val="both"/>
        <w:rPr>
          <w:color w:val="000080"/>
        </w:rPr>
      </w:pPr>
      <w:r w:rsidRPr="000A3336">
        <w:rPr>
          <w:color w:val="000080"/>
        </w:rPr>
        <w:t>Ricorda che i timori sono molto pericolosi, perché tolgono la forza, impediscono i passi e le azioni, rallentano il cammino, indeboliscono il Credo. Se hai scelto di seguire la tua Anima, sii pronta a ogni cambiamento per farlo. Se hai scelto di lasciare ogni cosa per conquistare tutto, rimani pronta a tutto. Vivi nell’Amore, nella Luce, e nel tuo cuore non vi saranno timori, ma solo gioia. Per essere sicura di non lasciar spazio a nessun timore, chiamaMi, sorridiMi, e ad alta voce chiediti:</w:t>
      </w:r>
    </w:p>
    <w:p w:rsidR="00DB6F3E" w:rsidRPr="000A3336" w:rsidRDefault="00DB6F3E" w:rsidP="000A3336">
      <w:pPr>
        <w:spacing w:before="120" w:after="120" w:line="261" w:lineRule="auto"/>
        <w:jc w:val="both"/>
        <w:rPr>
          <w:color w:val="000080"/>
        </w:rPr>
      </w:pPr>
      <w:r w:rsidRPr="000A3336">
        <w:rPr>
          <w:color w:val="000080"/>
        </w:rPr>
        <w:t xml:space="preserve">– </w:t>
      </w:r>
      <w:r w:rsidRPr="000A3336">
        <w:rPr>
          <w:i/>
          <w:iCs/>
          <w:color w:val="000080"/>
        </w:rPr>
        <w:t xml:space="preserve">Cosa temo ancora? Vi è un timore nel mio cuore? – </w:t>
      </w:r>
    </w:p>
    <w:p w:rsidR="00DB6F3E" w:rsidRPr="000A3336" w:rsidRDefault="00DB6F3E" w:rsidP="000A3336">
      <w:pPr>
        <w:spacing w:line="261" w:lineRule="auto"/>
        <w:jc w:val="both"/>
        <w:rPr>
          <w:color w:val="000080"/>
        </w:rPr>
      </w:pPr>
      <w:r w:rsidRPr="000A3336">
        <w:rPr>
          <w:color w:val="000080"/>
        </w:rPr>
        <w:t>Sii certa che la consapevolezza arriverà. A volte ti può bastare un piccolo segno, una parola, per comprendere. Se con integrità questo ti chiedi, permetterai a Me di aiutarti a riconoscere sempre tutto, anche ciò che subito non sai riconoscere.”</w:t>
      </w:r>
    </w:p>
    <w:p w:rsidR="00DB6F3E" w:rsidRPr="000A3336" w:rsidRDefault="00DB6F3E" w:rsidP="000A3336">
      <w:pPr>
        <w:pStyle w:val="ww-indirizzohtml"/>
        <w:spacing w:line="261" w:lineRule="auto"/>
        <w:jc w:val="both"/>
        <w:rPr>
          <w:color w:val="000080"/>
        </w:rPr>
      </w:pPr>
      <w:r w:rsidRPr="000A3336">
        <w:rPr>
          <w:color w:val="000080"/>
        </w:rPr>
        <w:t> </w:t>
      </w:r>
    </w:p>
    <w:p w:rsidR="00DB6F3E" w:rsidRPr="000A3336" w:rsidRDefault="00DB6F3E" w:rsidP="000A3336">
      <w:pPr>
        <w:jc w:val="both"/>
        <w:rPr>
          <w:color w:val="000080"/>
        </w:rPr>
      </w:pPr>
      <w:r w:rsidRPr="000A3336">
        <w:rPr>
          <w:b/>
          <w:bCs/>
          <w:i/>
          <w:iCs/>
          <w:color w:val="000080"/>
          <w:sz w:val="36"/>
          <w:szCs w:val="36"/>
        </w:rPr>
        <w:t xml:space="preserve">Comprendere il significato delle stanchezze, </w:t>
      </w:r>
    </w:p>
    <w:p w:rsidR="00DB6F3E" w:rsidRPr="000A3336" w:rsidRDefault="00DB6F3E" w:rsidP="000A3336">
      <w:pPr>
        <w:jc w:val="both"/>
        <w:rPr>
          <w:color w:val="000080"/>
        </w:rPr>
      </w:pPr>
      <w:r w:rsidRPr="000A3336">
        <w:rPr>
          <w:b/>
          <w:bCs/>
          <w:i/>
          <w:iCs/>
          <w:color w:val="000080"/>
          <w:sz w:val="36"/>
          <w:szCs w:val="36"/>
        </w:rPr>
        <w:t>delle difficoltà, delle sofferenze, e come superarle</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Che significato ha la difficoltà che ho in quel luogo e con quella persona?</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“Sii consapevole che molte difficoltà vi sono dove molto si può apprendere, crescere, rafforzarsi e donare. Tu che hai scelto di donare, ricorda che non si semina nei terreni già seminati. A volte il terreno può essere arato, ma spesso anche no. Talvolta si semina anche tra i sassi. Con questa consapevolezza guarda dall’alto tutta la situazione, con totale distacco. Osserva se lì puoi crescere, puoi apprendere, se lì ti puoi rafforzare, puoi esprimere la tua Essenza, puoi donare i tuoi semi. Se tutto questo non vi è, allora è tempo che da lì ti allontani. Una difficoltà ti può aiutare a comprendere che quella direzione non è la direzione giusta per te. </w:t>
      </w:r>
    </w:p>
    <w:p w:rsidR="00DB6F3E" w:rsidRPr="000A3336" w:rsidRDefault="00DB6F3E" w:rsidP="000A3336">
      <w:pPr>
        <w:spacing w:line="261" w:lineRule="auto"/>
        <w:jc w:val="both"/>
        <w:rPr>
          <w:color w:val="000080"/>
        </w:rPr>
      </w:pPr>
      <w:r w:rsidRPr="000A3336">
        <w:rPr>
          <w:color w:val="000080"/>
        </w:rPr>
        <w:t>Altre volte le difficoltà sono mezzi per allenarti, per verificare l’appreso, e le tue scelte. Quando una difficoltà ha lo scopo di aiutarti a crescere, apprendere, o è un’occasione di cambiamento, se da quella difficoltà ti allontani, anche se vai in una direzione totalmente opposta, troverai sempre la stessa difficoltà, forse semplicemente in situazioni diverse, con persone nuove. Questo perché l’Anima, finché non ha appreso ciò che ha scelto di apprendere, creerà sempre situazioni per poter apprendere, anche se cambi luoghi. E per una crescita, una guarigione, una lezione, l’Anima può creare molti viaggi.</w:t>
      </w:r>
    </w:p>
    <w:p w:rsidR="00DB6F3E" w:rsidRPr="000A3336" w:rsidRDefault="00DB6F3E" w:rsidP="000A3336">
      <w:pPr>
        <w:spacing w:line="261" w:lineRule="auto"/>
        <w:jc w:val="both"/>
        <w:rPr>
          <w:color w:val="000080"/>
        </w:rPr>
      </w:pPr>
      <w:r w:rsidRPr="000A3336">
        <w:rPr>
          <w:color w:val="000080"/>
        </w:rPr>
        <w:t>E non dimenticare che tutto può sempre cambiare, e che tu sei libera di cambiare sempre tutto.”</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Cosa mi può aiutare a superare le difficoltà che incontro?</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“Innanzitutto sentirle come occasioni, opportunità, mezzi, e accettarle con serenità. Poi, chiama Me, e chiediMi l’aiuto per poterle vivere fino in fondo con gioia, per sentire l’entusiasmo di quella conquista che lì sicuramente farai. La certezza della conquista vi può essere nel cuore sapendo che nulla la tua Anima ha scelto che tu non sia pronta a vivere, niente arriva a te che tu non sia pronta a vivere, e che sempre </w:t>
      </w:r>
    </w:p>
    <w:p w:rsidR="00DB6F3E" w:rsidRPr="000A3336" w:rsidRDefault="00DB6F3E" w:rsidP="000A3336">
      <w:pPr>
        <w:spacing w:line="261" w:lineRule="auto"/>
        <w:jc w:val="both"/>
        <w:rPr>
          <w:color w:val="000080"/>
        </w:rPr>
      </w:pPr>
      <w:r w:rsidRPr="000A3336">
        <w:rPr>
          <w:color w:val="000080"/>
        </w:rPr>
        <w:t xml:space="preserve">tutto ciò che incontri nel tuo Cammino richiede minor forza di quella che hai. Allora esprimi ad alta voce che tutta la forza hai, che tutte le capacità hai, per vivere quella situazione, per superare quella difficoltà. Poi, condividi con chi ti è accanto tutto ciò che nel tuo cuore senti, e alla fine sempre di’ ad alta voce: </w:t>
      </w:r>
    </w:p>
    <w:p w:rsidR="00DB6F3E" w:rsidRPr="000A3336" w:rsidRDefault="00DB6F3E" w:rsidP="000A3336">
      <w:pPr>
        <w:spacing w:before="120" w:after="120" w:line="261" w:lineRule="auto"/>
        <w:jc w:val="both"/>
        <w:rPr>
          <w:color w:val="000080"/>
        </w:rPr>
      </w:pPr>
      <w:r w:rsidRPr="000A3336">
        <w:rPr>
          <w:color w:val="000080"/>
        </w:rPr>
        <w:t xml:space="preserve">– </w:t>
      </w:r>
      <w:r w:rsidRPr="000A3336">
        <w:rPr>
          <w:i/>
          <w:iCs/>
          <w:color w:val="000080"/>
        </w:rPr>
        <w:t>Io ho la forza e le capacità per vivere tutto questo e, così, tutto</w:t>
      </w:r>
      <w:r w:rsidRPr="000A3336">
        <w:rPr>
          <w:color w:val="000080"/>
        </w:rPr>
        <w:t xml:space="preserve"> </w:t>
      </w:r>
      <w:r w:rsidRPr="000A3336">
        <w:rPr>
          <w:i/>
          <w:iCs/>
          <w:color w:val="000080"/>
        </w:rPr>
        <w:t>conquistare –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Talvolta mi sento fragile di fronte a una difficoltà e cerco di evitarla.</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“È la mente che ti fa sentire fragile. Stai lasciando andare un passato e un conosciuto della mente, stai lasciando andare un modo di vivere, stai rompendo degli schemi, ed è naturale che la mente non voglia questo, perché la mente non vuole lo sconosciuto, non vuole mai spostarsi. </w:t>
      </w:r>
    </w:p>
    <w:p w:rsidR="00DB6F3E" w:rsidRPr="000A3336" w:rsidRDefault="00DB6F3E" w:rsidP="000A3336">
      <w:pPr>
        <w:spacing w:line="261" w:lineRule="auto"/>
        <w:jc w:val="both"/>
        <w:rPr>
          <w:color w:val="000080"/>
        </w:rPr>
      </w:pPr>
      <w:r w:rsidRPr="000A3336">
        <w:rPr>
          <w:color w:val="000080"/>
        </w:rPr>
        <w:t>Così ti fa sentire fragile perché tu non faccia questo. Sai che molta forza hai, tutta la forza necessaria ti darò sempre, quindi senti l’entusiasmo per quello che ora puoi vivere. Possono arrivare molte situazioni per permetterti di confermare i passi che hai fatto, di chiudere per sempre un passato di sofferenza, rafforzarti nel tuo Cammino.”</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Che significato ha la sofferenza?</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“La sofferenza ha molti significati. Può essere una spinta per scegliere un’altra direzione, un aiuto per proseguire, un mezzo di crescita, un’opportunità per grandi possibilità al momento sconosciute. La sofferenza trasforma e porta ad evolvere. Le lacrime, spesso, sono necessarie per sciogliere, per portar via, per purificare. La sofferenza, molto spesso, crea i cambiamenti che l’Anima ha scelto. </w:t>
      </w:r>
    </w:p>
    <w:p w:rsidR="00DB6F3E" w:rsidRPr="000A3336" w:rsidRDefault="00DB6F3E" w:rsidP="000A3336">
      <w:pPr>
        <w:spacing w:line="261" w:lineRule="auto"/>
        <w:jc w:val="both"/>
        <w:rPr>
          <w:color w:val="000080"/>
        </w:rPr>
      </w:pPr>
      <w:r w:rsidRPr="000A3336">
        <w:rPr>
          <w:color w:val="000080"/>
        </w:rPr>
        <w:t xml:space="preserve">Sentila come un arnese che tu hai scelto, perché in realtà l’ha scelta la tua Anima. Così facendo, non solo la sofferenza avrà un significato, ma la sentirai in modo totalmente diverso, la vivrai con molta più forza, con molta più leggerezza. E così, può anche accadere che la sofferenza si trasformi in gioia. Sentiti un fiore nuovo, luminoso, profumato, ma con radici molto antiche, ben profonde e radicate. Quindi non temere nulla, sentendo che sei pronta a tutto. </w:t>
      </w:r>
    </w:p>
    <w:p w:rsidR="00DB6F3E" w:rsidRPr="000A3336" w:rsidRDefault="00DB6F3E" w:rsidP="000A3336">
      <w:pPr>
        <w:spacing w:line="261" w:lineRule="auto"/>
        <w:jc w:val="both"/>
        <w:rPr>
          <w:color w:val="000080"/>
        </w:rPr>
      </w:pPr>
      <w:r w:rsidRPr="000A3336">
        <w:rPr>
          <w:color w:val="000080"/>
        </w:rPr>
        <w:t>Lascia scorrere, lascia accadere, ricordando questo, e abbandonati serena tra le Mie braccia.”</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Spesso sono molto stanca...</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“Accompagnandoti, conosco la fatica che fai nel lasciar andare la tua mente. </w:t>
      </w:r>
    </w:p>
    <w:p w:rsidR="00DB6F3E" w:rsidRPr="000A3336" w:rsidRDefault="00DB6F3E" w:rsidP="000A3336">
      <w:pPr>
        <w:spacing w:line="261" w:lineRule="auto"/>
        <w:jc w:val="both"/>
        <w:rPr>
          <w:color w:val="000080"/>
        </w:rPr>
      </w:pPr>
      <w:r w:rsidRPr="000A3336">
        <w:rPr>
          <w:color w:val="000080"/>
        </w:rPr>
        <w:t xml:space="preserve">Vedo quanto fai questo, con tanta pazienza. Per te è un grande lavoro, un lavoro non facile. Quindi questa stanchezza è naturale. Qualche volta, alla sera, ti trovi con un risultato visibile, a volte poco visibile, a volte ti sembra di non aver nessun risultato, ma questo non è: ciò che conta è il lavoro che hai fatto. E quanto hai fatto, permette a Me di aiutarti sempre di più. È un momento non semplice, perché stai lasciando andare una mente molto forte. </w:t>
      </w:r>
    </w:p>
    <w:p w:rsidR="00DB6F3E" w:rsidRPr="000A3336" w:rsidRDefault="00DB6F3E" w:rsidP="000A3336">
      <w:pPr>
        <w:spacing w:line="261" w:lineRule="auto"/>
        <w:jc w:val="both"/>
        <w:rPr>
          <w:color w:val="000080"/>
        </w:rPr>
      </w:pPr>
      <w:r w:rsidRPr="000A3336">
        <w:rPr>
          <w:color w:val="000080"/>
        </w:rPr>
        <w:t xml:space="preserve">Senti il rischio che, nel momento in cui la lasci andare, potresti cercare inconsapevolmente un qualcosa che la può sostituire, e questo è naturale. È come stessi cercando di afferrare un ramo per il timore di non trovare il terreno dove posare i piedi, e sai che questi rami non ti possono sostenere. Questa realtà richiede un grande coraggio: quello di staccarti da tutto ciò che la mente ha costruito, ha creato, sapendo che non puoi avere nessun appiglio. </w:t>
      </w:r>
    </w:p>
    <w:p w:rsidR="00DB6F3E" w:rsidRPr="000A3336" w:rsidRDefault="00DB6F3E" w:rsidP="000A3336">
      <w:pPr>
        <w:spacing w:line="261" w:lineRule="auto"/>
        <w:jc w:val="both"/>
        <w:rPr>
          <w:color w:val="000080"/>
        </w:rPr>
      </w:pPr>
      <w:r w:rsidRPr="000A3336">
        <w:rPr>
          <w:color w:val="000080"/>
        </w:rPr>
        <w:t>Senti che ti sono accanto, che con Amore ti accompagno in questa conquista, che ti donerò sempre tutto ciò che sarà necessario per raggiungere la tua meta.</w:t>
      </w:r>
    </w:p>
    <w:p w:rsidR="00DB6F3E" w:rsidRPr="000A3336" w:rsidRDefault="00DB6F3E" w:rsidP="000A3336">
      <w:pPr>
        <w:spacing w:line="261" w:lineRule="auto"/>
        <w:jc w:val="both"/>
        <w:rPr>
          <w:color w:val="000080"/>
        </w:rPr>
      </w:pPr>
      <w:r w:rsidRPr="000A3336">
        <w:rPr>
          <w:color w:val="000080"/>
        </w:rPr>
        <w:t xml:space="preserve">Nel momento in cui vorresti l’appiglio, abbandonati nelle Mie braccia, e ti sentirai protetta e amata.”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 xml:space="preserve">Nei momenti in cui mi sento stanca non so se devo reagire con forza per andare oltre alla stanchezza, o se mi devo riposare. </w:t>
      </w:r>
      <w:r w:rsidRPr="000A3336">
        <w:rPr>
          <w:color w:val="000080"/>
          <w:sz w:val="36"/>
          <w:szCs w:val="36"/>
        </w:rPr>
        <w:t>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“Non sentire che devi fare qualcosa, ma che tutto puoi sempre scegliere. Se vuoi reagire, fallo con Amore, non con forza, perché il tuo corpo ha bisogno di Amore, va accompagnato con Amore, soprattutto nell’andare oltre ai limiti. La crescita, i rinnovamenti, i cambiamenti, richiedono molta energia. Quando il tuo corpo deve affrontare una prova, ricorda che la mente sempre ti dirà:   </w:t>
      </w:r>
    </w:p>
    <w:p w:rsidR="00DB6F3E" w:rsidRPr="000A3336" w:rsidRDefault="00DB6F3E" w:rsidP="000A3336">
      <w:pPr>
        <w:spacing w:line="261" w:lineRule="auto"/>
        <w:jc w:val="both"/>
        <w:rPr>
          <w:color w:val="000080"/>
        </w:rPr>
      </w:pPr>
      <w:r w:rsidRPr="000A3336">
        <w:rPr>
          <w:color w:val="000080"/>
        </w:rPr>
        <w:t>– Sei troppo debole per vivere questo, per superare questo. Ora sei stanca per continuare il tuo cammino, riposati – .</w:t>
      </w:r>
    </w:p>
    <w:p w:rsidR="00DB6F3E" w:rsidRPr="000A3336" w:rsidRDefault="00DB6F3E" w:rsidP="000A3336">
      <w:pPr>
        <w:spacing w:line="261" w:lineRule="auto"/>
        <w:jc w:val="both"/>
        <w:rPr>
          <w:color w:val="000080"/>
        </w:rPr>
      </w:pPr>
      <w:r w:rsidRPr="000A3336">
        <w:rPr>
          <w:color w:val="000080"/>
        </w:rPr>
        <w:t>La mente la puoi spostare parlando con Amore al tuo corpo, accettando con Amore queste stanchezze.</w:t>
      </w:r>
    </w:p>
    <w:p w:rsidR="00DB6F3E" w:rsidRPr="000A3336" w:rsidRDefault="00DB6F3E" w:rsidP="000A3336">
      <w:pPr>
        <w:spacing w:line="261" w:lineRule="auto"/>
        <w:jc w:val="both"/>
        <w:rPr>
          <w:color w:val="000080"/>
        </w:rPr>
      </w:pPr>
      <w:r w:rsidRPr="000A3336">
        <w:rPr>
          <w:color w:val="000080"/>
        </w:rPr>
        <w:t xml:space="preserve">Spesso le stanchezze più grandi si hanno quando si sta per superare un ostacolo, si sta completando un cambiamento, si sta per superare una sfida, si sta vincendo una battaglia. La stanchezza vi può essere nei momenti che anticipano i grandi passi. ChiamaMi, chiediMi aiuto, non solo per vincere o per superare </w:t>
      </w:r>
    </w:p>
    <w:p w:rsidR="00DB6F3E" w:rsidRPr="000A3336" w:rsidRDefault="00DB6F3E" w:rsidP="000A3336">
      <w:pPr>
        <w:spacing w:line="261" w:lineRule="auto"/>
        <w:jc w:val="both"/>
        <w:rPr>
          <w:color w:val="000080"/>
        </w:rPr>
      </w:pPr>
      <w:r w:rsidRPr="000A3336">
        <w:rPr>
          <w:color w:val="000080"/>
        </w:rPr>
        <w:t xml:space="preserve">l’ostacolo, ma per comprendere cosa sta cambiando in te, o il cambiamento che la tua Anima ti sta chiedendo, proprio in quei momenti. </w:t>
      </w:r>
    </w:p>
    <w:p w:rsidR="00DB6F3E" w:rsidRPr="000A3336" w:rsidRDefault="00DB6F3E" w:rsidP="000A3336">
      <w:pPr>
        <w:spacing w:line="261" w:lineRule="auto"/>
        <w:jc w:val="both"/>
        <w:rPr>
          <w:color w:val="000080"/>
        </w:rPr>
      </w:pPr>
      <w:r w:rsidRPr="000A3336">
        <w:rPr>
          <w:color w:val="000080"/>
        </w:rPr>
        <w:t xml:space="preserve">Poi, ad alta voce di’: </w:t>
      </w:r>
    </w:p>
    <w:p w:rsidR="00DB6F3E" w:rsidRPr="000A3336" w:rsidRDefault="00DB6F3E" w:rsidP="000A3336">
      <w:pPr>
        <w:spacing w:before="120" w:line="261" w:lineRule="auto"/>
        <w:jc w:val="both"/>
        <w:rPr>
          <w:color w:val="000080"/>
        </w:rPr>
      </w:pPr>
      <w:r w:rsidRPr="000A3336">
        <w:rPr>
          <w:color w:val="000080"/>
        </w:rPr>
        <w:t xml:space="preserve">– </w:t>
      </w:r>
      <w:r w:rsidRPr="000A3336">
        <w:rPr>
          <w:i/>
          <w:iCs/>
          <w:color w:val="000080"/>
        </w:rPr>
        <w:t>Questi momenti di stanchezza vi sono perché sono vicina ad un traguardo, a una vittoria, a un cambiamento, perché vi sono giunta dopo aver a lungo camminato, molto agito. Questi posso vivere, perché ho tutta la forza necessaria – .</w:t>
      </w:r>
    </w:p>
    <w:p w:rsidR="00DB6F3E" w:rsidRPr="000A3336" w:rsidRDefault="00DB6F3E" w:rsidP="000A3336">
      <w:pPr>
        <w:spacing w:before="120" w:line="261" w:lineRule="auto"/>
        <w:jc w:val="both"/>
        <w:rPr>
          <w:color w:val="000080"/>
        </w:rPr>
      </w:pPr>
      <w:r w:rsidRPr="000A3336">
        <w:rPr>
          <w:color w:val="000080"/>
        </w:rPr>
        <w:t>E parla così al tuo corpo, perché possa ascoltare queste parole e le vibrazioni che esse accompagnano, e ritrovare quindi la forza per continuare. Il viaggio dell’Anima può portare momenti di stanchezza.</w:t>
      </w:r>
    </w:p>
    <w:p w:rsidR="00DB6F3E" w:rsidRPr="000A3336" w:rsidRDefault="00DB6F3E" w:rsidP="000A3336">
      <w:pPr>
        <w:spacing w:line="261" w:lineRule="auto"/>
        <w:jc w:val="both"/>
        <w:rPr>
          <w:color w:val="000080"/>
        </w:rPr>
      </w:pPr>
      <w:r w:rsidRPr="000A3336">
        <w:rPr>
          <w:color w:val="000080"/>
        </w:rPr>
        <w:t xml:space="preserve">Ecco perché vi invitiamo a star molto nella Natura: essa dà molta forza al corpo, al cuore, all’Anima. </w:t>
      </w:r>
    </w:p>
    <w:p w:rsidR="00DB6F3E" w:rsidRPr="000A3336" w:rsidRDefault="00DB6F3E" w:rsidP="000A3336">
      <w:pPr>
        <w:spacing w:line="261" w:lineRule="auto"/>
        <w:jc w:val="both"/>
        <w:rPr>
          <w:color w:val="000080"/>
        </w:rPr>
      </w:pPr>
      <w:r w:rsidRPr="000A3336">
        <w:rPr>
          <w:color w:val="000080"/>
        </w:rPr>
        <w:t>Ecco perché è necessario vivere con gioiosità: essa crea forza e prepara alla fatica del viaggio. Ecco perché il viaggio va vissuto con entusiasmo: quando arrivano i momenti di stanchezza, fa sentire il desiderio di proseguire comunque. Rugiada nuova porteremo sempre al tuo corpo, per dissetarlo, per ristorarlo: tu amalo, aiutalo, riempilo di Luce. Quando non sai cosa fare in quel momento, chiamaMi, chiediMi aiuto.</w:t>
      </w:r>
    </w:p>
    <w:p w:rsidR="00DB6F3E" w:rsidRPr="000A3336" w:rsidRDefault="00DB6F3E" w:rsidP="000A3336">
      <w:pPr>
        <w:spacing w:line="261" w:lineRule="auto"/>
        <w:jc w:val="both"/>
        <w:rPr>
          <w:color w:val="000080"/>
        </w:rPr>
      </w:pPr>
      <w:r w:rsidRPr="000A3336">
        <w:rPr>
          <w:color w:val="000080"/>
        </w:rPr>
        <w:t xml:space="preserve">Poi, fa’ silenzio e ascolta il tuo corpo, ascolta il tuo cuore, segui la tua Anima, e comprenderai se in quel momento va bene riposare o in quel momento è necessario non sostare.”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Domanda:</w:t>
      </w:r>
    </w:p>
    <w:p w:rsidR="00DB6F3E" w:rsidRPr="000A3336" w:rsidRDefault="00DB6F3E" w:rsidP="000A3336">
      <w:pPr>
        <w:spacing w:line="261" w:lineRule="auto"/>
        <w:jc w:val="both"/>
        <w:rPr>
          <w:color w:val="000080"/>
        </w:rPr>
      </w:pPr>
      <w:r w:rsidRPr="000A3336">
        <w:rPr>
          <w:i/>
          <w:iCs/>
          <w:color w:val="000080"/>
        </w:rPr>
        <w:t>Come posso superare questo momento difficile?</w:t>
      </w:r>
      <w:r w:rsidRPr="000A3336">
        <w:rPr>
          <w:color w:val="000080"/>
          <w:sz w:val="36"/>
          <w:szCs w:val="36"/>
        </w:rPr>
        <w:t xml:space="preserve"> </w:t>
      </w:r>
    </w:p>
    <w:p w:rsidR="00DB6F3E" w:rsidRPr="000A3336" w:rsidRDefault="00DB6F3E" w:rsidP="000A3336">
      <w:pPr>
        <w:spacing w:line="261" w:lineRule="auto"/>
        <w:jc w:val="both"/>
        <w:rPr>
          <w:color w:val="000080"/>
        </w:rPr>
      </w:pPr>
      <w:r w:rsidRPr="000A3336">
        <w:rPr>
          <w:color w:val="000080"/>
        </w:rPr>
        <w:t> </w:t>
      </w:r>
    </w:p>
    <w:p w:rsidR="00DB6F3E" w:rsidRPr="000A3336" w:rsidRDefault="00DB6F3E" w:rsidP="000A3336">
      <w:pPr>
        <w:spacing w:line="261" w:lineRule="auto"/>
        <w:jc w:val="both"/>
        <w:rPr>
          <w:color w:val="000080"/>
        </w:rPr>
      </w:pPr>
      <w:r w:rsidRPr="000A3336">
        <w:rPr>
          <w:color w:val="000080"/>
          <w:sz w:val="26"/>
          <w:szCs w:val="26"/>
        </w:rPr>
        <w:t>Risposta:</w:t>
      </w:r>
    </w:p>
    <w:p w:rsidR="00DB6F3E" w:rsidRPr="000A3336" w:rsidRDefault="00DB6F3E" w:rsidP="000A3336">
      <w:pPr>
        <w:spacing w:line="261" w:lineRule="auto"/>
        <w:jc w:val="both"/>
        <w:rPr>
          <w:color w:val="000080"/>
        </w:rPr>
      </w:pPr>
      <w:r w:rsidRPr="000A3336">
        <w:rPr>
          <w:color w:val="000080"/>
        </w:rPr>
        <w:t xml:space="preserve">“Riconoscendo che è un momento molto importante e decisivo per la battaglia che hai scelto di vincere. Raccogli le tue forze, chiedi la Mia forza, senti il tuo Potere dell’Essere, esprimi la tua Essenza luminosa. Pensa e senti che hai l’opportunità di vincere, così nel tuo cuore vi può essere l’entusiasmo per superare questo momento, la gioia per la vittoria vicina. Io sarò lì, nella battaglia, con te. </w:t>
      </w:r>
    </w:p>
    <w:p w:rsidR="00DB6F3E" w:rsidRPr="000A3336" w:rsidRDefault="00DB6F3E" w:rsidP="000A3336">
      <w:pPr>
        <w:spacing w:line="261" w:lineRule="auto"/>
        <w:jc w:val="both"/>
        <w:rPr>
          <w:color w:val="000080"/>
        </w:rPr>
      </w:pPr>
      <w:r w:rsidRPr="000A3336">
        <w:rPr>
          <w:color w:val="000080"/>
        </w:rPr>
        <w:t xml:space="preserve">Così puoi trasformare questo momento difficile, in un momento importante, in un grande momento, e sentire la gioia della grande occasione che ora hai. </w:t>
      </w:r>
    </w:p>
    <w:p w:rsidR="00DB6F3E" w:rsidRPr="000A3336" w:rsidRDefault="00DB6F3E" w:rsidP="000A3336">
      <w:pPr>
        <w:spacing w:line="261" w:lineRule="auto"/>
        <w:jc w:val="both"/>
        <w:rPr>
          <w:color w:val="000080"/>
        </w:rPr>
      </w:pPr>
      <w:r w:rsidRPr="000A3336">
        <w:rPr>
          <w:color w:val="000080"/>
        </w:rPr>
        <w:t>Ecco che il momento difficile, può diventare anche bello. Talvolta può accadere di pensare che si sta vivendo un momento bello, perché tutto è sereno, tutto è tranquillo, mentre in realtà in quel momento non si sta ascoltando ciò che l’Anima sta sussurrando, non si sta vivendo ciò che l’Anima sta richiedendo. A volte si sente un momento non bello, in realtà è bellissimo, perché è il momento che tanto si è atteso, per il quale ci si è molto preparati, è il momento in cui si possono raccogliere molti doni, fare grandi conquiste. Quindi, ora, osserva tutto dall’alto, per comprendere, per sentire, per trasformare questo momento difficile, in un momento importante, in un momento bello.”</w:t>
      </w:r>
    </w:p>
    <w:p w:rsidR="00DB6F3E" w:rsidRDefault="00DB6F3E" w:rsidP="000A3336">
      <w:pPr>
        <w:pStyle w:val="ww-indirizzohtml"/>
        <w:spacing w:line="261" w:lineRule="auto"/>
        <w:jc w:val="both"/>
      </w:pPr>
      <w:r>
        <w:t> </w:t>
      </w:r>
    </w:p>
    <w:p w:rsidR="00DB6F3E" w:rsidRPr="003C6E39" w:rsidRDefault="00DB6F3E" w:rsidP="003C6E39"/>
    <w:sectPr w:rsidR="00DB6F3E" w:rsidRPr="003C6E39" w:rsidSect="009F6430">
      <w:footerReference w:type="even"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F3E" w:rsidRDefault="00DB6F3E">
      <w:r>
        <w:separator/>
      </w:r>
    </w:p>
  </w:endnote>
  <w:endnote w:type="continuationSeparator" w:id="0">
    <w:p w:rsidR="00DB6F3E" w:rsidRDefault="00DB6F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F3E" w:rsidRDefault="00DB6F3E"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DB6F3E" w:rsidRDefault="00DB6F3E"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F3E" w:rsidRDefault="00DB6F3E"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B6F3E" w:rsidRDefault="00DB6F3E"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F3E" w:rsidRDefault="00DB6F3E">
      <w:r>
        <w:separator/>
      </w:r>
    </w:p>
  </w:footnote>
  <w:footnote w:type="continuationSeparator" w:id="0">
    <w:p w:rsidR="00DB6F3E" w:rsidRDefault="00DB6F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AB0"/>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36677"/>
    <w:rsid w:val="0004052D"/>
    <w:rsid w:val="00040C6D"/>
    <w:rsid w:val="00041683"/>
    <w:rsid w:val="000416B8"/>
    <w:rsid w:val="000418C9"/>
    <w:rsid w:val="0004246D"/>
    <w:rsid w:val="00042494"/>
    <w:rsid w:val="000428AE"/>
    <w:rsid w:val="000432D7"/>
    <w:rsid w:val="00043523"/>
    <w:rsid w:val="00043C09"/>
    <w:rsid w:val="00044E09"/>
    <w:rsid w:val="00047BC8"/>
    <w:rsid w:val="00050B0A"/>
    <w:rsid w:val="00051CBC"/>
    <w:rsid w:val="00053D0C"/>
    <w:rsid w:val="00054BBA"/>
    <w:rsid w:val="00054CB6"/>
    <w:rsid w:val="00057E2B"/>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756F1"/>
    <w:rsid w:val="00080C51"/>
    <w:rsid w:val="000813A9"/>
    <w:rsid w:val="00083FA9"/>
    <w:rsid w:val="00085D40"/>
    <w:rsid w:val="00086011"/>
    <w:rsid w:val="000865D5"/>
    <w:rsid w:val="0008686A"/>
    <w:rsid w:val="00086F8C"/>
    <w:rsid w:val="00087F5C"/>
    <w:rsid w:val="00090CD7"/>
    <w:rsid w:val="00091B7A"/>
    <w:rsid w:val="00091BAF"/>
    <w:rsid w:val="00092581"/>
    <w:rsid w:val="0009327A"/>
    <w:rsid w:val="0009361E"/>
    <w:rsid w:val="000936DE"/>
    <w:rsid w:val="00095735"/>
    <w:rsid w:val="000A1B4F"/>
    <w:rsid w:val="000A1E1D"/>
    <w:rsid w:val="000A3336"/>
    <w:rsid w:val="000A37D1"/>
    <w:rsid w:val="000A5C0E"/>
    <w:rsid w:val="000A6A9A"/>
    <w:rsid w:val="000B0D0E"/>
    <w:rsid w:val="000B34ED"/>
    <w:rsid w:val="000B394B"/>
    <w:rsid w:val="000B43E9"/>
    <w:rsid w:val="000B4B86"/>
    <w:rsid w:val="000B58BF"/>
    <w:rsid w:val="000B63E6"/>
    <w:rsid w:val="000B6CF7"/>
    <w:rsid w:val="000B6E70"/>
    <w:rsid w:val="000C22C4"/>
    <w:rsid w:val="000C251E"/>
    <w:rsid w:val="000C332A"/>
    <w:rsid w:val="000C49D4"/>
    <w:rsid w:val="000C628F"/>
    <w:rsid w:val="000C711E"/>
    <w:rsid w:val="000C7AD7"/>
    <w:rsid w:val="000C7E64"/>
    <w:rsid w:val="000D0336"/>
    <w:rsid w:val="000D0371"/>
    <w:rsid w:val="000D16A2"/>
    <w:rsid w:val="000D1D2B"/>
    <w:rsid w:val="000D253C"/>
    <w:rsid w:val="000D2BB5"/>
    <w:rsid w:val="000D2F36"/>
    <w:rsid w:val="000D3788"/>
    <w:rsid w:val="000D5FA9"/>
    <w:rsid w:val="000D7309"/>
    <w:rsid w:val="000D751A"/>
    <w:rsid w:val="000D7CB5"/>
    <w:rsid w:val="000E0302"/>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6362"/>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282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C68"/>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2E2"/>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513"/>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342C"/>
    <w:rsid w:val="0024457E"/>
    <w:rsid w:val="002502F4"/>
    <w:rsid w:val="00251A55"/>
    <w:rsid w:val="002527B8"/>
    <w:rsid w:val="002531DB"/>
    <w:rsid w:val="00255554"/>
    <w:rsid w:val="00260986"/>
    <w:rsid w:val="00260BDF"/>
    <w:rsid w:val="00260C3E"/>
    <w:rsid w:val="002613F1"/>
    <w:rsid w:val="002634FD"/>
    <w:rsid w:val="00265714"/>
    <w:rsid w:val="0026624F"/>
    <w:rsid w:val="0026628A"/>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22EA"/>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2F7EB9"/>
    <w:rsid w:val="003007D2"/>
    <w:rsid w:val="003012A8"/>
    <w:rsid w:val="00301A13"/>
    <w:rsid w:val="003031C7"/>
    <w:rsid w:val="00303EF3"/>
    <w:rsid w:val="003118A4"/>
    <w:rsid w:val="00311D39"/>
    <w:rsid w:val="00312D10"/>
    <w:rsid w:val="0031319A"/>
    <w:rsid w:val="00313DB8"/>
    <w:rsid w:val="003147E4"/>
    <w:rsid w:val="00314C0B"/>
    <w:rsid w:val="003153CD"/>
    <w:rsid w:val="00316731"/>
    <w:rsid w:val="00317A3D"/>
    <w:rsid w:val="00320A34"/>
    <w:rsid w:val="00321940"/>
    <w:rsid w:val="00322CA5"/>
    <w:rsid w:val="003233A8"/>
    <w:rsid w:val="00323E64"/>
    <w:rsid w:val="00323EA5"/>
    <w:rsid w:val="00324329"/>
    <w:rsid w:val="0032473F"/>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CEC"/>
    <w:rsid w:val="00344EC7"/>
    <w:rsid w:val="00345DFB"/>
    <w:rsid w:val="0034671B"/>
    <w:rsid w:val="00347958"/>
    <w:rsid w:val="00347F8D"/>
    <w:rsid w:val="00350465"/>
    <w:rsid w:val="0035129C"/>
    <w:rsid w:val="00352128"/>
    <w:rsid w:val="00352A85"/>
    <w:rsid w:val="00354021"/>
    <w:rsid w:val="003551B7"/>
    <w:rsid w:val="00360743"/>
    <w:rsid w:val="00360D80"/>
    <w:rsid w:val="00361573"/>
    <w:rsid w:val="00361E7F"/>
    <w:rsid w:val="0036233E"/>
    <w:rsid w:val="00363E62"/>
    <w:rsid w:val="00367450"/>
    <w:rsid w:val="003675B1"/>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3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549"/>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97C64"/>
    <w:rsid w:val="004A0501"/>
    <w:rsid w:val="004A6022"/>
    <w:rsid w:val="004A6647"/>
    <w:rsid w:val="004A6905"/>
    <w:rsid w:val="004A74ED"/>
    <w:rsid w:val="004B0678"/>
    <w:rsid w:val="004B17CB"/>
    <w:rsid w:val="004B26D4"/>
    <w:rsid w:val="004B3572"/>
    <w:rsid w:val="004B5C7E"/>
    <w:rsid w:val="004B5EFC"/>
    <w:rsid w:val="004B6532"/>
    <w:rsid w:val="004B77D1"/>
    <w:rsid w:val="004B7D22"/>
    <w:rsid w:val="004C002E"/>
    <w:rsid w:val="004C1C22"/>
    <w:rsid w:val="004C3519"/>
    <w:rsid w:val="004C4346"/>
    <w:rsid w:val="004C4F82"/>
    <w:rsid w:val="004C51AF"/>
    <w:rsid w:val="004C552F"/>
    <w:rsid w:val="004C5D51"/>
    <w:rsid w:val="004C70E4"/>
    <w:rsid w:val="004C74C8"/>
    <w:rsid w:val="004C74F7"/>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6660"/>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0795"/>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0F4"/>
    <w:rsid w:val="00567148"/>
    <w:rsid w:val="00567DA0"/>
    <w:rsid w:val="005714B9"/>
    <w:rsid w:val="005714C5"/>
    <w:rsid w:val="00571577"/>
    <w:rsid w:val="005723EC"/>
    <w:rsid w:val="00572FC3"/>
    <w:rsid w:val="00573E46"/>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819"/>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4607"/>
    <w:rsid w:val="005C5F04"/>
    <w:rsid w:val="005C61A6"/>
    <w:rsid w:val="005C622D"/>
    <w:rsid w:val="005C6838"/>
    <w:rsid w:val="005C6F1F"/>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49EA"/>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358D"/>
    <w:rsid w:val="00617182"/>
    <w:rsid w:val="00617C3B"/>
    <w:rsid w:val="006205EC"/>
    <w:rsid w:val="00623497"/>
    <w:rsid w:val="006247BF"/>
    <w:rsid w:val="00624DEB"/>
    <w:rsid w:val="006258F2"/>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5"/>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2B45"/>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3A"/>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DD1"/>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35DD"/>
    <w:rsid w:val="006E513C"/>
    <w:rsid w:val="006E65C4"/>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426D"/>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5F0A"/>
    <w:rsid w:val="00746B18"/>
    <w:rsid w:val="00751040"/>
    <w:rsid w:val="00751533"/>
    <w:rsid w:val="00751E19"/>
    <w:rsid w:val="00752271"/>
    <w:rsid w:val="007523D3"/>
    <w:rsid w:val="007529CC"/>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25F"/>
    <w:rsid w:val="007D0748"/>
    <w:rsid w:val="007D29C2"/>
    <w:rsid w:val="007D3E31"/>
    <w:rsid w:val="007D3FC7"/>
    <w:rsid w:val="007D4A1B"/>
    <w:rsid w:val="007D5DE9"/>
    <w:rsid w:val="007D5FD3"/>
    <w:rsid w:val="007D65B3"/>
    <w:rsid w:val="007E05BE"/>
    <w:rsid w:val="007E073B"/>
    <w:rsid w:val="007E0AF7"/>
    <w:rsid w:val="007E1A48"/>
    <w:rsid w:val="007E2248"/>
    <w:rsid w:val="007E24C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6C3"/>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004C"/>
    <w:rsid w:val="00821E45"/>
    <w:rsid w:val="00821E8B"/>
    <w:rsid w:val="00824ADD"/>
    <w:rsid w:val="00824B64"/>
    <w:rsid w:val="008253AC"/>
    <w:rsid w:val="00825AF7"/>
    <w:rsid w:val="0082683F"/>
    <w:rsid w:val="00827A21"/>
    <w:rsid w:val="00827C78"/>
    <w:rsid w:val="008309E6"/>
    <w:rsid w:val="00831473"/>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05D86"/>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4F3C"/>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4966"/>
    <w:rsid w:val="009449C4"/>
    <w:rsid w:val="00945088"/>
    <w:rsid w:val="00945D68"/>
    <w:rsid w:val="0094734D"/>
    <w:rsid w:val="009476E4"/>
    <w:rsid w:val="00952459"/>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E74"/>
    <w:rsid w:val="00961F39"/>
    <w:rsid w:val="00963304"/>
    <w:rsid w:val="00963958"/>
    <w:rsid w:val="009640A8"/>
    <w:rsid w:val="009643C3"/>
    <w:rsid w:val="009648F0"/>
    <w:rsid w:val="00964D04"/>
    <w:rsid w:val="00964D45"/>
    <w:rsid w:val="00965062"/>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5C6F"/>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4A1A"/>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327D"/>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3C7"/>
    <w:rsid w:val="00A35F39"/>
    <w:rsid w:val="00A36D2B"/>
    <w:rsid w:val="00A37A84"/>
    <w:rsid w:val="00A37E3D"/>
    <w:rsid w:val="00A40B3C"/>
    <w:rsid w:val="00A41B0B"/>
    <w:rsid w:val="00A441B4"/>
    <w:rsid w:val="00A44278"/>
    <w:rsid w:val="00A448F5"/>
    <w:rsid w:val="00A45042"/>
    <w:rsid w:val="00A45EA5"/>
    <w:rsid w:val="00A46856"/>
    <w:rsid w:val="00A50052"/>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A53"/>
    <w:rsid w:val="00A90B10"/>
    <w:rsid w:val="00A92A73"/>
    <w:rsid w:val="00A92B3F"/>
    <w:rsid w:val="00A9326B"/>
    <w:rsid w:val="00A939F2"/>
    <w:rsid w:val="00A93B42"/>
    <w:rsid w:val="00A93F56"/>
    <w:rsid w:val="00A9462C"/>
    <w:rsid w:val="00A94903"/>
    <w:rsid w:val="00A9644A"/>
    <w:rsid w:val="00A96457"/>
    <w:rsid w:val="00A966C7"/>
    <w:rsid w:val="00A96817"/>
    <w:rsid w:val="00AA2FAD"/>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D7D9A"/>
    <w:rsid w:val="00AE0742"/>
    <w:rsid w:val="00AE335E"/>
    <w:rsid w:val="00AE4199"/>
    <w:rsid w:val="00AE42BA"/>
    <w:rsid w:val="00AE464C"/>
    <w:rsid w:val="00AE56E6"/>
    <w:rsid w:val="00AE62CD"/>
    <w:rsid w:val="00AE7025"/>
    <w:rsid w:val="00AE7375"/>
    <w:rsid w:val="00AE7A95"/>
    <w:rsid w:val="00AF03EB"/>
    <w:rsid w:val="00AF107A"/>
    <w:rsid w:val="00AF367F"/>
    <w:rsid w:val="00AF4492"/>
    <w:rsid w:val="00AF588C"/>
    <w:rsid w:val="00AF65A1"/>
    <w:rsid w:val="00AF6D27"/>
    <w:rsid w:val="00B033C2"/>
    <w:rsid w:val="00B03B02"/>
    <w:rsid w:val="00B04E75"/>
    <w:rsid w:val="00B04EB9"/>
    <w:rsid w:val="00B06BC9"/>
    <w:rsid w:val="00B07856"/>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3756"/>
    <w:rsid w:val="00B5404C"/>
    <w:rsid w:val="00B540C2"/>
    <w:rsid w:val="00B54A64"/>
    <w:rsid w:val="00B54A75"/>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341"/>
    <w:rsid w:val="00B94CE9"/>
    <w:rsid w:val="00B961AB"/>
    <w:rsid w:val="00B97A10"/>
    <w:rsid w:val="00BA0885"/>
    <w:rsid w:val="00BA0BDF"/>
    <w:rsid w:val="00BA1502"/>
    <w:rsid w:val="00BA61C3"/>
    <w:rsid w:val="00BA797B"/>
    <w:rsid w:val="00BB10B2"/>
    <w:rsid w:val="00BB196B"/>
    <w:rsid w:val="00BB369D"/>
    <w:rsid w:val="00BB3A52"/>
    <w:rsid w:val="00BB3F37"/>
    <w:rsid w:val="00BB4756"/>
    <w:rsid w:val="00BB5D1E"/>
    <w:rsid w:val="00BB5D8F"/>
    <w:rsid w:val="00BB7008"/>
    <w:rsid w:val="00BB70B6"/>
    <w:rsid w:val="00BB72D5"/>
    <w:rsid w:val="00BB7459"/>
    <w:rsid w:val="00BB7772"/>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4BB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37E21"/>
    <w:rsid w:val="00C40B52"/>
    <w:rsid w:val="00C40E4B"/>
    <w:rsid w:val="00C4187F"/>
    <w:rsid w:val="00C41EC1"/>
    <w:rsid w:val="00C4506E"/>
    <w:rsid w:val="00C46611"/>
    <w:rsid w:val="00C47DC2"/>
    <w:rsid w:val="00C50BA9"/>
    <w:rsid w:val="00C5421B"/>
    <w:rsid w:val="00C54FBC"/>
    <w:rsid w:val="00C56051"/>
    <w:rsid w:val="00C56983"/>
    <w:rsid w:val="00C57BAF"/>
    <w:rsid w:val="00C57ECB"/>
    <w:rsid w:val="00C612B7"/>
    <w:rsid w:val="00C617FA"/>
    <w:rsid w:val="00C619A8"/>
    <w:rsid w:val="00C61C10"/>
    <w:rsid w:val="00C61F3C"/>
    <w:rsid w:val="00C6338D"/>
    <w:rsid w:val="00C634E3"/>
    <w:rsid w:val="00C63E1C"/>
    <w:rsid w:val="00C63E24"/>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AEC"/>
    <w:rsid w:val="00CA0B83"/>
    <w:rsid w:val="00CA0DCB"/>
    <w:rsid w:val="00CA0E61"/>
    <w:rsid w:val="00CA2BE5"/>
    <w:rsid w:val="00CA5615"/>
    <w:rsid w:val="00CA5A6D"/>
    <w:rsid w:val="00CA6142"/>
    <w:rsid w:val="00CA6307"/>
    <w:rsid w:val="00CA6308"/>
    <w:rsid w:val="00CA766E"/>
    <w:rsid w:val="00CA7AF8"/>
    <w:rsid w:val="00CB0BFC"/>
    <w:rsid w:val="00CB1E7F"/>
    <w:rsid w:val="00CB2779"/>
    <w:rsid w:val="00CB3ED6"/>
    <w:rsid w:val="00CB5130"/>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5FA"/>
    <w:rsid w:val="00CF6D3A"/>
    <w:rsid w:val="00CF7DD3"/>
    <w:rsid w:val="00D01CB7"/>
    <w:rsid w:val="00D01E35"/>
    <w:rsid w:val="00D0429A"/>
    <w:rsid w:val="00D04D8F"/>
    <w:rsid w:val="00D05324"/>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1466"/>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075E"/>
    <w:rsid w:val="00D91CB3"/>
    <w:rsid w:val="00D9266F"/>
    <w:rsid w:val="00D92F34"/>
    <w:rsid w:val="00D941B4"/>
    <w:rsid w:val="00D9540B"/>
    <w:rsid w:val="00D9596E"/>
    <w:rsid w:val="00D95F6E"/>
    <w:rsid w:val="00D9771D"/>
    <w:rsid w:val="00D97BA2"/>
    <w:rsid w:val="00DA1763"/>
    <w:rsid w:val="00DA18B8"/>
    <w:rsid w:val="00DA315A"/>
    <w:rsid w:val="00DA3BB9"/>
    <w:rsid w:val="00DA3C3B"/>
    <w:rsid w:val="00DA430F"/>
    <w:rsid w:val="00DA511A"/>
    <w:rsid w:val="00DA57EE"/>
    <w:rsid w:val="00DA5813"/>
    <w:rsid w:val="00DA5EC9"/>
    <w:rsid w:val="00DA6E51"/>
    <w:rsid w:val="00DA7819"/>
    <w:rsid w:val="00DB0693"/>
    <w:rsid w:val="00DB25AB"/>
    <w:rsid w:val="00DB2F1E"/>
    <w:rsid w:val="00DB528F"/>
    <w:rsid w:val="00DB5818"/>
    <w:rsid w:val="00DB6C83"/>
    <w:rsid w:val="00DB6F3E"/>
    <w:rsid w:val="00DB7253"/>
    <w:rsid w:val="00DB79DB"/>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0F3"/>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4C84"/>
    <w:rsid w:val="00E55C9C"/>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46DF"/>
    <w:rsid w:val="00ED6439"/>
    <w:rsid w:val="00ED75E0"/>
    <w:rsid w:val="00ED7F4E"/>
    <w:rsid w:val="00EE0139"/>
    <w:rsid w:val="00EE0428"/>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6ED1"/>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472ED"/>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26B2"/>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3EF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unhideWhenUsed="1"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 w:type="paragraph" w:customStyle="1" w:styleId="didefault">
    <w:name w:val="didefault"/>
    <w:basedOn w:val="Normal"/>
    <w:uiPriority w:val="99"/>
    <w:rsid w:val="005B481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5276990">
      <w:marLeft w:val="0"/>
      <w:marRight w:val="0"/>
      <w:marTop w:val="0"/>
      <w:marBottom w:val="0"/>
      <w:divBdr>
        <w:top w:val="none" w:sz="0" w:space="0" w:color="auto"/>
        <w:left w:val="none" w:sz="0" w:space="0" w:color="auto"/>
        <w:bottom w:val="none" w:sz="0" w:space="0" w:color="auto"/>
        <w:right w:val="none" w:sz="0" w:space="0" w:color="auto"/>
      </w:divBdr>
    </w:div>
    <w:div w:id="55276991">
      <w:marLeft w:val="0"/>
      <w:marRight w:val="0"/>
      <w:marTop w:val="0"/>
      <w:marBottom w:val="0"/>
      <w:divBdr>
        <w:top w:val="none" w:sz="0" w:space="0" w:color="auto"/>
        <w:left w:val="none" w:sz="0" w:space="0" w:color="auto"/>
        <w:bottom w:val="none" w:sz="0" w:space="0" w:color="auto"/>
        <w:right w:val="none" w:sz="0" w:space="0" w:color="auto"/>
      </w:divBdr>
    </w:div>
    <w:div w:id="55276993">
      <w:marLeft w:val="0"/>
      <w:marRight w:val="0"/>
      <w:marTop w:val="0"/>
      <w:marBottom w:val="0"/>
      <w:divBdr>
        <w:top w:val="none" w:sz="0" w:space="0" w:color="auto"/>
        <w:left w:val="none" w:sz="0" w:space="0" w:color="auto"/>
        <w:bottom w:val="none" w:sz="0" w:space="0" w:color="auto"/>
        <w:right w:val="none" w:sz="0" w:space="0" w:color="auto"/>
      </w:divBdr>
      <w:divsChild>
        <w:div w:id="55277634">
          <w:marLeft w:val="0"/>
          <w:marRight w:val="0"/>
          <w:marTop w:val="0"/>
          <w:marBottom w:val="0"/>
          <w:divBdr>
            <w:top w:val="none" w:sz="0" w:space="0" w:color="auto"/>
            <w:left w:val="none" w:sz="0" w:space="0" w:color="auto"/>
            <w:bottom w:val="none" w:sz="0" w:space="0" w:color="auto"/>
            <w:right w:val="none" w:sz="0" w:space="0" w:color="auto"/>
          </w:divBdr>
          <w:divsChild>
            <w:div w:id="55277029">
              <w:marLeft w:val="0"/>
              <w:marRight w:val="0"/>
              <w:marTop w:val="0"/>
              <w:marBottom w:val="0"/>
              <w:divBdr>
                <w:top w:val="none" w:sz="0" w:space="0" w:color="auto"/>
                <w:left w:val="none" w:sz="0" w:space="0" w:color="auto"/>
                <w:bottom w:val="none" w:sz="0" w:space="0" w:color="auto"/>
                <w:right w:val="none" w:sz="0" w:space="0" w:color="auto"/>
              </w:divBdr>
              <w:divsChild>
                <w:div w:id="55278991">
                  <w:marLeft w:val="0"/>
                  <w:marRight w:val="0"/>
                  <w:marTop w:val="0"/>
                  <w:marBottom w:val="0"/>
                  <w:divBdr>
                    <w:top w:val="none" w:sz="0" w:space="0" w:color="auto"/>
                    <w:left w:val="none" w:sz="0" w:space="0" w:color="auto"/>
                    <w:bottom w:val="none" w:sz="0" w:space="0" w:color="auto"/>
                    <w:right w:val="none" w:sz="0" w:space="0" w:color="auto"/>
                  </w:divBdr>
                  <w:divsChild>
                    <w:div w:id="55278350">
                      <w:marLeft w:val="0"/>
                      <w:marRight w:val="0"/>
                      <w:marTop w:val="0"/>
                      <w:marBottom w:val="0"/>
                      <w:divBdr>
                        <w:top w:val="none" w:sz="0" w:space="0" w:color="auto"/>
                        <w:left w:val="none" w:sz="0" w:space="0" w:color="auto"/>
                        <w:bottom w:val="none" w:sz="0" w:space="0" w:color="auto"/>
                        <w:right w:val="none" w:sz="0" w:space="0" w:color="auto"/>
                      </w:divBdr>
                      <w:divsChild>
                        <w:div w:id="55279790">
                          <w:marLeft w:val="0"/>
                          <w:marRight w:val="0"/>
                          <w:marTop w:val="0"/>
                          <w:marBottom w:val="0"/>
                          <w:divBdr>
                            <w:top w:val="none" w:sz="0" w:space="0" w:color="auto"/>
                            <w:left w:val="none" w:sz="0" w:space="0" w:color="auto"/>
                            <w:bottom w:val="none" w:sz="0" w:space="0" w:color="auto"/>
                            <w:right w:val="none" w:sz="0" w:space="0" w:color="auto"/>
                          </w:divBdr>
                          <w:divsChild>
                            <w:div w:id="55279546">
                              <w:marLeft w:val="0"/>
                              <w:marRight w:val="0"/>
                              <w:marTop w:val="0"/>
                              <w:marBottom w:val="0"/>
                              <w:divBdr>
                                <w:top w:val="none" w:sz="0" w:space="0" w:color="auto"/>
                                <w:left w:val="none" w:sz="0" w:space="0" w:color="auto"/>
                                <w:bottom w:val="none" w:sz="0" w:space="0" w:color="auto"/>
                                <w:right w:val="none" w:sz="0" w:space="0" w:color="auto"/>
                              </w:divBdr>
                              <w:divsChild>
                                <w:div w:id="55279029">
                                  <w:marLeft w:val="0"/>
                                  <w:marRight w:val="0"/>
                                  <w:marTop w:val="0"/>
                                  <w:marBottom w:val="0"/>
                                  <w:divBdr>
                                    <w:top w:val="none" w:sz="0" w:space="0" w:color="auto"/>
                                    <w:left w:val="none" w:sz="0" w:space="0" w:color="auto"/>
                                    <w:bottom w:val="none" w:sz="0" w:space="0" w:color="auto"/>
                                    <w:right w:val="none" w:sz="0" w:space="0" w:color="auto"/>
                                  </w:divBdr>
                                  <w:divsChild>
                                    <w:div w:id="55279212">
                                      <w:marLeft w:val="0"/>
                                      <w:marRight w:val="0"/>
                                      <w:marTop w:val="0"/>
                                      <w:marBottom w:val="0"/>
                                      <w:divBdr>
                                        <w:top w:val="none" w:sz="0" w:space="0" w:color="auto"/>
                                        <w:left w:val="none" w:sz="0" w:space="0" w:color="auto"/>
                                        <w:bottom w:val="none" w:sz="0" w:space="0" w:color="auto"/>
                                        <w:right w:val="none" w:sz="0" w:space="0" w:color="auto"/>
                                      </w:divBdr>
                                      <w:divsChild>
                                        <w:div w:id="55278529">
                                          <w:marLeft w:val="0"/>
                                          <w:marRight w:val="0"/>
                                          <w:marTop w:val="0"/>
                                          <w:marBottom w:val="0"/>
                                          <w:divBdr>
                                            <w:top w:val="none" w:sz="0" w:space="0" w:color="auto"/>
                                            <w:left w:val="none" w:sz="0" w:space="0" w:color="auto"/>
                                            <w:bottom w:val="none" w:sz="0" w:space="0" w:color="auto"/>
                                            <w:right w:val="none" w:sz="0" w:space="0" w:color="auto"/>
                                          </w:divBdr>
                                          <w:divsChild>
                                            <w:div w:id="55278082">
                                              <w:marLeft w:val="0"/>
                                              <w:marRight w:val="0"/>
                                              <w:marTop w:val="0"/>
                                              <w:marBottom w:val="0"/>
                                              <w:divBdr>
                                                <w:top w:val="none" w:sz="0" w:space="0" w:color="auto"/>
                                                <w:left w:val="none" w:sz="0" w:space="0" w:color="auto"/>
                                                <w:bottom w:val="none" w:sz="0" w:space="0" w:color="auto"/>
                                                <w:right w:val="none" w:sz="0" w:space="0" w:color="auto"/>
                                              </w:divBdr>
                                              <w:divsChild>
                                                <w:div w:id="55277441">
                                                  <w:marLeft w:val="0"/>
                                                  <w:marRight w:val="0"/>
                                                  <w:marTop w:val="0"/>
                                                  <w:marBottom w:val="0"/>
                                                  <w:divBdr>
                                                    <w:top w:val="none" w:sz="0" w:space="0" w:color="auto"/>
                                                    <w:left w:val="none" w:sz="0" w:space="0" w:color="auto"/>
                                                    <w:bottom w:val="none" w:sz="0" w:space="0" w:color="auto"/>
                                                    <w:right w:val="none" w:sz="0" w:space="0" w:color="auto"/>
                                                  </w:divBdr>
                                                  <w:divsChild>
                                                    <w:div w:id="5527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276995">
      <w:marLeft w:val="0"/>
      <w:marRight w:val="0"/>
      <w:marTop w:val="0"/>
      <w:marBottom w:val="0"/>
      <w:divBdr>
        <w:top w:val="none" w:sz="0" w:space="0" w:color="auto"/>
        <w:left w:val="none" w:sz="0" w:space="0" w:color="auto"/>
        <w:bottom w:val="none" w:sz="0" w:space="0" w:color="auto"/>
        <w:right w:val="none" w:sz="0" w:space="0" w:color="auto"/>
      </w:divBdr>
      <w:divsChild>
        <w:div w:id="55278967">
          <w:marLeft w:val="0"/>
          <w:marRight w:val="0"/>
          <w:marTop w:val="0"/>
          <w:marBottom w:val="0"/>
          <w:divBdr>
            <w:top w:val="none" w:sz="0" w:space="0" w:color="auto"/>
            <w:left w:val="none" w:sz="0" w:space="0" w:color="auto"/>
            <w:bottom w:val="none" w:sz="0" w:space="0" w:color="auto"/>
            <w:right w:val="none" w:sz="0" w:space="0" w:color="auto"/>
          </w:divBdr>
          <w:divsChild>
            <w:div w:id="55279747">
              <w:marLeft w:val="0"/>
              <w:marRight w:val="0"/>
              <w:marTop w:val="0"/>
              <w:marBottom w:val="0"/>
              <w:divBdr>
                <w:top w:val="none" w:sz="0" w:space="0" w:color="auto"/>
                <w:left w:val="none" w:sz="0" w:space="0" w:color="auto"/>
                <w:bottom w:val="none" w:sz="0" w:space="0" w:color="auto"/>
                <w:right w:val="none" w:sz="0" w:space="0" w:color="auto"/>
              </w:divBdr>
              <w:divsChild>
                <w:div w:id="55279704">
                  <w:marLeft w:val="0"/>
                  <w:marRight w:val="0"/>
                  <w:marTop w:val="0"/>
                  <w:marBottom w:val="0"/>
                  <w:divBdr>
                    <w:top w:val="none" w:sz="0" w:space="0" w:color="auto"/>
                    <w:left w:val="none" w:sz="0" w:space="0" w:color="auto"/>
                    <w:bottom w:val="none" w:sz="0" w:space="0" w:color="auto"/>
                    <w:right w:val="none" w:sz="0" w:space="0" w:color="auto"/>
                  </w:divBdr>
                </w:div>
              </w:divsChild>
            </w:div>
            <w:div w:id="55279810">
              <w:marLeft w:val="0"/>
              <w:marRight w:val="0"/>
              <w:marTop w:val="0"/>
              <w:marBottom w:val="0"/>
              <w:divBdr>
                <w:top w:val="none" w:sz="0" w:space="0" w:color="auto"/>
                <w:left w:val="none" w:sz="0" w:space="0" w:color="auto"/>
                <w:bottom w:val="none" w:sz="0" w:space="0" w:color="auto"/>
                <w:right w:val="none" w:sz="0" w:space="0" w:color="auto"/>
              </w:divBdr>
              <w:divsChild>
                <w:div w:id="552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000">
      <w:marLeft w:val="0"/>
      <w:marRight w:val="0"/>
      <w:marTop w:val="0"/>
      <w:marBottom w:val="0"/>
      <w:divBdr>
        <w:top w:val="none" w:sz="0" w:space="0" w:color="auto"/>
        <w:left w:val="none" w:sz="0" w:space="0" w:color="auto"/>
        <w:bottom w:val="none" w:sz="0" w:space="0" w:color="auto"/>
        <w:right w:val="none" w:sz="0" w:space="0" w:color="auto"/>
      </w:divBdr>
    </w:div>
    <w:div w:id="55277002">
      <w:marLeft w:val="0"/>
      <w:marRight w:val="0"/>
      <w:marTop w:val="0"/>
      <w:marBottom w:val="0"/>
      <w:divBdr>
        <w:top w:val="none" w:sz="0" w:space="0" w:color="auto"/>
        <w:left w:val="none" w:sz="0" w:space="0" w:color="auto"/>
        <w:bottom w:val="none" w:sz="0" w:space="0" w:color="auto"/>
        <w:right w:val="none" w:sz="0" w:space="0" w:color="auto"/>
      </w:divBdr>
      <w:divsChild>
        <w:div w:id="55276994">
          <w:marLeft w:val="0"/>
          <w:marRight w:val="0"/>
          <w:marTop w:val="0"/>
          <w:marBottom w:val="0"/>
          <w:divBdr>
            <w:top w:val="none" w:sz="0" w:space="0" w:color="auto"/>
            <w:left w:val="none" w:sz="0" w:space="0" w:color="auto"/>
            <w:bottom w:val="none" w:sz="0" w:space="0" w:color="auto"/>
            <w:right w:val="none" w:sz="0" w:space="0" w:color="auto"/>
          </w:divBdr>
          <w:divsChild>
            <w:div w:id="55277030">
              <w:marLeft w:val="0"/>
              <w:marRight w:val="0"/>
              <w:marTop w:val="0"/>
              <w:marBottom w:val="0"/>
              <w:divBdr>
                <w:top w:val="none" w:sz="0" w:space="0" w:color="auto"/>
                <w:left w:val="none" w:sz="0" w:space="0" w:color="auto"/>
                <w:bottom w:val="none" w:sz="0" w:space="0" w:color="auto"/>
                <w:right w:val="none" w:sz="0" w:space="0" w:color="auto"/>
              </w:divBdr>
            </w:div>
            <w:div w:id="5527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004">
      <w:marLeft w:val="0"/>
      <w:marRight w:val="0"/>
      <w:marTop w:val="0"/>
      <w:marBottom w:val="0"/>
      <w:divBdr>
        <w:top w:val="none" w:sz="0" w:space="0" w:color="auto"/>
        <w:left w:val="none" w:sz="0" w:space="0" w:color="auto"/>
        <w:bottom w:val="none" w:sz="0" w:space="0" w:color="auto"/>
        <w:right w:val="none" w:sz="0" w:space="0" w:color="auto"/>
      </w:divBdr>
      <w:divsChild>
        <w:div w:id="55277608">
          <w:marLeft w:val="0"/>
          <w:marRight w:val="0"/>
          <w:marTop w:val="0"/>
          <w:marBottom w:val="0"/>
          <w:divBdr>
            <w:top w:val="none" w:sz="0" w:space="0" w:color="auto"/>
            <w:left w:val="none" w:sz="0" w:space="0" w:color="auto"/>
            <w:bottom w:val="none" w:sz="0" w:space="0" w:color="auto"/>
            <w:right w:val="none" w:sz="0" w:space="0" w:color="auto"/>
          </w:divBdr>
          <w:divsChild>
            <w:div w:id="55279734">
              <w:marLeft w:val="0"/>
              <w:marRight w:val="0"/>
              <w:marTop w:val="0"/>
              <w:marBottom w:val="0"/>
              <w:divBdr>
                <w:top w:val="none" w:sz="0" w:space="0" w:color="auto"/>
                <w:left w:val="none" w:sz="0" w:space="0" w:color="auto"/>
                <w:bottom w:val="none" w:sz="0" w:space="0" w:color="auto"/>
                <w:right w:val="none" w:sz="0" w:space="0" w:color="auto"/>
              </w:divBdr>
              <w:divsChild>
                <w:div w:id="5527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008">
      <w:marLeft w:val="0"/>
      <w:marRight w:val="0"/>
      <w:marTop w:val="0"/>
      <w:marBottom w:val="0"/>
      <w:divBdr>
        <w:top w:val="none" w:sz="0" w:space="0" w:color="auto"/>
        <w:left w:val="none" w:sz="0" w:space="0" w:color="auto"/>
        <w:bottom w:val="none" w:sz="0" w:space="0" w:color="auto"/>
        <w:right w:val="none" w:sz="0" w:space="0" w:color="auto"/>
      </w:divBdr>
    </w:div>
    <w:div w:id="55277009">
      <w:marLeft w:val="0"/>
      <w:marRight w:val="0"/>
      <w:marTop w:val="0"/>
      <w:marBottom w:val="0"/>
      <w:divBdr>
        <w:top w:val="none" w:sz="0" w:space="0" w:color="auto"/>
        <w:left w:val="none" w:sz="0" w:space="0" w:color="auto"/>
        <w:bottom w:val="none" w:sz="0" w:space="0" w:color="auto"/>
        <w:right w:val="none" w:sz="0" w:space="0" w:color="auto"/>
      </w:divBdr>
    </w:div>
    <w:div w:id="55277013">
      <w:marLeft w:val="0"/>
      <w:marRight w:val="0"/>
      <w:marTop w:val="0"/>
      <w:marBottom w:val="0"/>
      <w:divBdr>
        <w:top w:val="none" w:sz="0" w:space="0" w:color="auto"/>
        <w:left w:val="none" w:sz="0" w:space="0" w:color="auto"/>
        <w:bottom w:val="none" w:sz="0" w:space="0" w:color="auto"/>
        <w:right w:val="none" w:sz="0" w:space="0" w:color="auto"/>
      </w:divBdr>
    </w:div>
    <w:div w:id="55277017">
      <w:marLeft w:val="0"/>
      <w:marRight w:val="0"/>
      <w:marTop w:val="0"/>
      <w:marBottom w:val="0"/>
      <w:divBdr>
        <w:top w:val="none" w:sz="0" w:space="0" w:color="auto"/>
        <w:left w:val="none" w:sz="0" w:space="0" w:color="auto"/>
        <w:bottom w:val="none" w:sz="0" w:space="0" w:color="auto"/>
        <w:right w:val="none" w:sz="0" w:space="0" w:color="auto"/>
      </w:divBdr>
    </w:div>
    <w:div w:id="55277018">
      <w:marLeft w:val="0"/>
      <w:marRight w:val="0"/>
      <w:marTop w:val="0"/>
      <w:marBottom w:val="0"/>
      <w:divBdr>
        <w:top w:val="none" w:sz="0" w:space="0" w:color="auto"/>
        <w:left w:val="none" w:sz="0" w:space="0" w:color="auto"/>
        <w:bottom w:val="none" w:sz="0" w:space="0" w:color="auto"/>
        <w:right w:val="none" w:sz="0" w:space="0" w:color="auto"/>
      </w:divBdr>
    </w:div>
    <w:div w:id="55277019">
      <w:marLeft w:val="0"/>
      <w:marRight w:val="0"/>
      <w:marTop w:val="0"/>
      <w:marBottom w:val="0"/>
      <w:divBdr>
        <w:top w:val="none" w:sz="0" w:space="0" w:color="auto"/>
        <w:left w:val="none" w:sz="0" w:space="0" w:color="auto"/>
        <w:bottom w:val="none" w:sz="0" w:space="0" w:color="auto"/>
        <w:right w:val="none" w:sz="0" w:space="0" w:color="auto"/>
      </w:divBdr>
    </w:div>
    <w:div w:id="55277021">
      <w:marLeft w:val="0"/>
      <w:marRight w:val="0"/>
      <w:marTop w:val="0"/>
      <w:marBottom w:val="0"/>
      <w:divBdr>
        <w:top w:val="none" w:sz="0" w:space="0" w:color="auto"/>
        <w:left w:val="none" w:sz="0" w:space="0" w:color="auto"/>
        <w:bottom w:val="none" w:sz="0" w:space="0" w:color="auto"/>
        <w:right w:val="none" w:sz="0" w:space="0" w:color="auto"/>
      </w:divBdr>
    </w:div>
    <w:div w:id="55277024">
      <w:marLeft w:val="0"/>
      <w:marRight w:val="0"/>
      <w:marTop w:val="0"/>
      <w:marBottom w:val="0"/>
      <w:divBdr>
        <w:top w:val="none" w:sz="0" w:space="0" w:color="auto"/>
        <w:left w:val="none" w:sz="0" w:space="0" w:color="auto"/>
        <w:bottom w:val="none" w:sz="0" w:space="0" w:color="auto"/>
        <w:right w:val="none" w:sz="0" w:space="0" w:color="auto"/>
      </w:divBdr>
      <w:divsChild>
        <w:div w:id="55279589">
          <w:marLeft w:val="0"/>
          <w:marRight w:val="0"/>
          <w:marTop w:val="0"/>
          <w:marBottom w:val="0"/>
          <w:divBdr>
            <w:top w:val="none" w:sz="0" w:space="0" w:color="auto"/>
            <w:left w:val="none" w:sz="0" w:space="0" w:color="auto"/>
            <w:bottom w:val="none" w:sz="0" w:space="0" w:color="auto"/>
            <w:right w:val="none" w:sz="0" w:space="0" w:color="auto"/>
          </w:divBdr>
          <w:divsChild>
            <w:div w:id="55277078">
              <w:marLeft w:val="0"/>
              <w:marRight w:val="0"/>
              <w:marTop w:val="0"/>
              <w:marBottom w:val="0"/>
              <w:divBdr>
                <w:top w:val="none" w:sz="0" w:space="0" w:color="auto"/>
                <w:left w:val="none" w:sz="0" w:space="0" w:color="auto"/>
                <w:bottom w:val="none" w:sz="0" w:space="0" w:color="auto"/>
                <w:right w:val="none" w:sz="0" w:space="0" w:color="auto"/>
              </w:divBdr>
              <w:divsChild>
                <w:div w:id="55279229">
                  <w:marLeft w:val="0"/>
                  <w:marRight w:val="0"/>
                  <w:marTop w:val="0"/>
                  <w:marBottom w:val="0"/>
                  <w:divBdr>
                    <w:top w:val="none" w:sz="0" w:space="0" w:color="auto"/>
                    <w:left w:val="none" w:sz="0" w:space="0" w:color="auto"/>
                    <w:bottom w:val="none" w:sz="0" w:space="0" w:color="auto"/>
                    <w:right w:val="none" w:sz="0" w:space="0" w:color="auto"/>
                  </w:divBdr>
                  <w:divsChild>
                    <w:div w:id="552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7028">
      <w:marLeft w:val="0"/>
      <w:marRight w:val="0"/>
      <w:marTop w:val="0"/>
      <w:marBottom w:val="0"/>
      <w:divBdr>
        <w:top w:val="none" w:sz="0" w:space="0" w:color="auto"/>
        <w:left w:val="none" w:sz="0" w:space="0" w:color="auto"/>
        <w:bottom w:val="none" w:sz="0" w:space="0" w:color="auto"/>
        <w:right w:val="none" w:sz="0" w:space="0" w:color="auto"/>
      </w:divBdr>
      <w:divsChild>
        <w:div w:id="55277298">
          <w:marLeft w:val="0"/>
          <w:marRight w:val="0"/>
          <w:marTop w:val="0"/>
          <w:marBottom w:val="0"/>
          <w:divBdr>
            <w:top w:val="none" w:sz="0" w:space="0" w:color="auto"/>
            <w:left w:val="none" w:sz="0" w:space="0" w:color="auto"/>
            <w:bottom w:val="none" w:sz="0" w:space="0" w:color="auto"/>
            <w:right w:val="none" w:sz="0" w:space="0" w:color="auto"/>
          </w:divBdr>
          <w:divsChild>
            <w:div w:id="55278317">
              <w:marLeft w:val="0"/>
              <w:marRight w:val="0"/>
              <w:marTop w:val="0"/>
              <w:marBottom w:val="0"/>
              <w:divBdr>
                <w:top w:val="none" w:sz="0" w:space="0" w:color="auto"/>
                <w:left w:val="none" w:sz="0" w:space="0" w:color="auto"/>
                <w:bottom w:val="none" w:sz="0" w:space="0" w:color="auto"/>
                <w:right w:val="none" w:sz="0" w:space="0" w:color="auto"/>
              </w:divBdr>
            </w:div>
            <w:div w:id="55278902">
              <w:marLeft w:val="0"/>
              <w:marRight w:val="0"/>
              <w:marTop w:val="0"/>
              <w:marBottom w:val="0"/>
              <w:divBdr>
                <w:top w:val="none" w:sz="0" w:space="0" w:color="auto"/>
                <w:left w:val="none" w:sz="0" w:space="0" w:color="auto"/>
                <w:bottom w:val="none" w:sz="0" w:space="0" w:color="auto"/>
                <w:right w:val="none" w:sz="0" w:space="0" w:color="auto"/>
              </w:divBdr>
            </w:div>
          </w:divsChild>
        </w:div>
        <w:div w:id="55277752">
          <w:marLeft w:val="0"/>
          <w:marRight w:val="0"/>
          <w:marTop w:val="0"/>
          <w:marBottom w:val="0"/>
          <w:divBdr>
            <w:top w:val="none" w:sz="0" w:space="0" w:color="auto"/>
            <w:left w:val="none" w:sz="0" w:space="0" w:color="auto"/>
            <w:bottom w:val="none" w:sz="0" w:space="0" w:color="auto"/>
            <w:right w:val="none" w:sz="0" w:space="0" w:color="auto"/>
          </w:divBdr>
        </w:div>
        <w:div w:id="55277820">
          <w:marLeft w:val="0"/>
          <w:marRight w:val="0"/>
          <w:marTop w:val="0"/>
          <w:marBottom w:val="0"/>
          <w:divBdr>
            <w:top w:val="none" w:sz="0" w:space="0" w:color="auto"/>
            <w:left w:val="none" w:sz="0" w:space="0" w:color="auto"/>
            <w:bottom w:val="none" w:sz="0" w:space="0" w:color="auto"/>
            <w:right w:val="none" w:sz="0" w:space="0" w:color="auto"/>
          </w:divBdr>
        </w:div>
        <w:div w:id="55278051">
          <w:marLeft w:val="0"/>
          <w:marRight w:val="0"/>
          <w:marTop w:val="0"/>
          <w:marBottom w:val="0"/>
          <w:divBdr>
            <w:top w:val="none" w:sz="0" w:space="0" w:color="auto"/>
            <w:left w:val="none" w:sz="0" w:space="0" w:color="auto"/>
            <w:bottom w:val="none" w:sz="0" w:space="0" w:color="auto"/>
            <w:right w:val="none" w:sz="0" w:space="0" w:color="auto"/>
          </w:divBdr>
        </w:div>
        <w:div w:id="55279091">
          <w:marLeft w:val="0"/>
          <w:marRight w:val="0"/>
          <w:marTop w:val="0"/>
          <w:marBottom w:val="0"/>
          <w:divBdr>
            <w:top w:val="none" w:sz="0" w:space="0" w:color="auto"/>
            <w:left w:val="none" w:sz="0" w:space="0" w:color="auto"/>
            <w:bottom w:val="none" w:sz="0" w:space="0" w:color="auto"/>
            <w:right w:val="none" w:sz="0" w:space="0" w:color="auto"/>
          </w:divBdr>
        </w:div>
      </w:divsChild>
    </w:div>
    <w:div w:id="55277034">
      <w:marLeft w:val="0"/>
      <w:marRight w:val="0"/>
      <w:marTop w:val="0"/>
      <w:marBottom w:val="0"/>
      <w:divBdr>
        <w:top w:val="none" w:sz="0" w:space="0" w:color="auto"/>
        <w:left w:val="none" w:sz="0" w:space="0" w:color="auto"/>
        <w:bottom w:val="none" w:sz="0" w:space="0" w:color="auto"/>
        <w:right w:val="none" w:sz="0" w:space="0" w:color="auto"/>
      </w:divBdr>
    </w:div>
    <w:div w:id="55277035">
      <w:marLeft w:val="0"/>
      <w:marRight w:val="0"/>
      <w:marTop w:val="0"/>
      <w:marBottom w:val="0"/>
      <w:divBdr>
        <w:top w:val="none" w:sz="0" w:space="0" w:color="auto"/>
        <w:left w:val="none" w:sz="0" w:space="0" w:color="auto"/>
        <w:bottom w:val="none" w:sz="0" w:space="0" w:color="auto"/>
        <w:right w:val="none" w:sz="0" w:space="0" w:color="auto"/>
      </w:divBdr>
    </w:div>
    <w:div w:id="55277038">
      <w:marLeft w:val="0"/>
      <w:marRight w:val="0"/>
      <w:marTop w:val="0"/>
      <w:marBottom w:val="0"/>
      <w:divBdr>
        <w:top w:val="none" w:sz="0" w:space="0" w:color="auto"/>
        <w:left w:val="none" w:sz="0" w:space="0" w:color="auto"/>
        <w:bottom w:val="none" w:sz="0" w:space="0" w:color="auto"/>
        <w:right w:val="none" w:sz="0" w:space="0" w:color="auto"/>
      </w:divBdr>
      <w:divsChild>
        <w:div w:id="55278668">
          <w:marLeft w:val="0"/>
          <w:marRight w:val="0"/>
          <w:marTop w:val="0"/>
          <w:marBottom w:val="0"/>
          <w:divBdr>
            <w:top w:val="none" w:sz="0" w:space="0" w:color="auto"/>
            <w:left w:val="none" w:sz="0" w:space="0" w:color="auto"/>
            <w:bottom w:val="none" w:sz="0" w:space="0" w:color="auto"/>
            <w:right w:val="none" w:sz="0" w:space="0" w:color="auto"/>
          </w:divBdr>
          <w:divsChild>
            <w:div w:id="55279839">
              <w:marLeft w:val="0"/>
              <w:marRight w:val="0"/>
              <w:marTop w:val="0"/>
              <w:marBottom w:val="0"/>
              <w:divBdr>
                <w:top w:val="none" w:sz="0" w:space="0" w:color="auto"/>
                <w:left w:val="none" w:sz="0" w:space="0" w:color="auto"/>
                <w:bottom w:val="none" w:sz="0" w:space="0" w:color="auto"/>
                <w:right w:val="none" w:sz="0" w:space="0" w:color="auto"/>
              </w:divBdr>
              <w:divsChild>
                <w:div w:id="55279760">
                  <w:marLeft w:val="0"/>
                  <w:marRight w:val="0"/>
                  <w:marTop w:val="0"/>
                  <w:marBottom w:val="0"/>
                  <w:divBdr>
                    <w:top w:val="none" w:sz="0" w:space="0" w:color="auto"/>
                    <w:left w:val="none" w:sz="0" w:space="0" w:color="auto"/>
                    <w:bottom w:val="none" w:sz="0" w:space="0" w:color="auto"/>
                    <w:right w:val="none" w:sz="0" w:space="0" w:color="auto"/>
                  </w:divBdr>
                  <w:divsChild>
                    <w:div w:id="55279652">
                      <w:marLeft w:val="0"/>
                      <w:marRight w:val="0"/>
                      <w:marTop w:val="0"/>
                      <w:marBottom w:val="0"/>
                      <w:divBdr>
                        <w:top w:val="none" w:sz="0" w:space="0" w:color="auto"/>
                        <w:left w:val="none" w:sz="0" w:space="0" w:color="auto"/>
                        <w:bottom w:val="none" w:sz="0" w:space="0" w:color="auto"/>
                        <w:right w:val="none" w:sz="0" w:space="0" w:color="auto"/>
                      </w:divBdr>
                      <w:divsChild>
                        <w:div w:id="55278497">
                          <w:marLeft w:val="0"/>
                          <w:marRight w:val="0"/>
                          <w:marTop w:val="0"/>
                          <w:marBottom w:val="0"/>
                          <w:divBdr>
                            <w:top w:val="none" w:sz="0" w:space="0" w:color="auto"/>
                            <w:left w:val="none" w:sz="0" w:space="0" w:color="auto"/>
                            <w:bottom w:val="none" w:sz="0" w:space="0" w:color="auto"/>
                            <w:right w:val="none" w:sz="0" w:space="0" w:color="auto"/>
                          </w:divBdr>
                          <w:divsChild>
                            <w:div w:id="5527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77039">
      <w:marLeft w:val="0"/>
      <w:marRight w:val="0"/>
      <w:marTop w:val="0"/>
      <w:marBottom w:val="0"/>
      <w:divBdr>
        <w:top w:val="none" w:sz="0" w:space="0" w:color="auto"/>
        <w:left w:val="none" w:sz="0" w:space="0" w:color="auto"/>
        <w:bottom w:val="none" w:sz="0" w:space="0" w:color="auto"/>
        <w:right w:val="none" w:sz="0" w:space="0" w:color="auto"/>
      </w:divBdr>
    </w:div>
    <w:div w:id="55277040">
      <w:marLeft w:val="0"/>
      <w:marRight w:val="0"/>
      <w:marTop w:val="0"/>
      <w:marBottom w:val="0"/>
      <w:divBdr>
        <w:top w:val="none" w:sz="0" w:space="0" w:color="auto"/>
        <w:left w:val="none" w:sz="0" w:space="0" w:color="auto"/>
        <w:bottom w:val="none" w:sz="0" w:space="0" w:color="auto"/>
        <w:right w:val="none" w:sz="0" w:space="0" w:color="auto"/>
      </w:divBdr>
    </w:div>
    <w:div w:id="55277043">
      <w:marLeft w:val="0"/>
      <w:marRight w:val="0"/>
      <w:marTop w:val="0"/>
      <w:marBottom w:val="0"/>
      <w:divBdr>
        <w:top w:val="none" w:sz="0" w:space="0" w:color="auto"/>
        <w:left w:val="none" w:sz="0" w:space="0" w:color="auto"/>
        <w:bottom w:val="none" w:sz="0" w:space="0" w:color="auto"/>
        <w:right w:val="none" w:sz="0" w:space="0" w:color="auto"/>
      </w:divBdr>
      <w:divsChild>
        <w:div w:id="55277795">
          <w:marLeft w:val="0"/>
          <w:marRight w:val="0"/>
          <w:marTop w:val="0"/>
          <w:marBottom w:val="0"/>
          <w:divBdr>
            <w:top w:val="none" w:sz="0" w:space="0" w:color="auto"/>
            <w:left w:val="none" w:sz="0" w:space="0" w:color="auto"/>
            <w:bottom w:val="none" w:sz="0" w:space="0" w:color="auto"/>
            <w:right w:val="none" w:sz="0" w:space="0" w:color="auto"/>
          </w:divBdr>
        </w:div>
        <w:div w:id="55279883">
          <w:marLeft w:val="0"/>
          <w:marRight w:val="0"/>
          <w:marTop w:val="0"/>
          <w:marBottom w:val="0"/>
          <w:divBdr>
            <w:top w:val="none" w:sz="0" w:space="0" w:color="auto"/>
            <w:left w:val="none" w:sz="0" w:space="0" w:color="auto"/>
            <w:bottom w:val="none" w:sz="0" w:space="0" w:color="auto"/>
            <w:right w:val="none" w:sz="0" w:space="0" w:color="auto"/>
          </w:divBdr>
        </w:div>
      </w:divsChild>
    </w:div>
    <w:div w:id="55277046">
      <w:marLeft w:val="0"/>
      <w:marRight w:val="0"/>
      <w:marTop w:val="0"/>
      <w:marBottom w:val="0"/>
      <w:divBdr>
        <w:top w:val="none" w:sz="0" w:space="0" w:color="auto"/>
        <w:left w:val="none" w:sz="0" w:space="0" w:color="auto"/>
        <w:bottom w:val="none" w:sz="0" w:space="0" w:color="auto"/>
        <w:right w:val="none" w:sz="0" w:space="0" w:color="auto"/>
      </w:divBdr>
    </w:div>
    <w:div w:id="55277048">
      <w:marLeft w:val="0"/>
      <w:marRight w:val="0"/>
      <w:marTop w:val="0"/>
      <w:marBottom w:val="0"/>
      <w:divBdr>
        <w:top w:val="none" w:sz="0" w:space="0" w:color="auto"/>
        <w:left w:val="none" w:sz="0" w:space="0" w:color="auto"/>
        <w:bottom w:val="none" w:sz="0" w:space="0" w:color="auto"/>
        <w:right w:val="none" w:sz="0" w:space="0" w:color="auto"/>
      </w:divBdr>
    </w:div>
    <w:div w:id="55277049">
      <w:marLeft w:val="0"/>
      <w:marRight w:val="0"/>
      <w:marTop w:val="0"/>
      <w:marBottom w:val="0"/>
      <w:divBdr>
        <w:top w:val="none" w:sz="0" w:space="0" w:color="auto"/>
        <w:left w:val="none" w:sz="0" w:space="0" w:color="auto"/>
        <w:bottom w:val="none" w:sz="0" w:space="0" w:color="auto"/>
        <w:right w:val="none" w:sz="0" w:space="0" w:color="auto"/>
      </w:divBdr>
    </w:div>
    <w:div w:id="55277051">
      <w:marLeft w:val="0"/>
      <w:marRight w:val="0"/>
      <w:marTop w:val="0"/>
      <w:marBottom w:val="0"/>
      <w:divBdr>
        <w:top w:val="none" w:sz="0" w:space="0" w:color="auto"/>
        <w:left w:val="none" w:sz="0" w:space="0" w:color="auto"/>
        <w:bottom w:val="none" w:sz="0" w:space="0" w:color="auto"/>
        <w:right w:val="none" w:sz="0" w:space="0" w:color="auto"/>
      </w:divBdr>
    </w:div>
    <w:div w:id="55277052">
      <w:marLeft w:val="0"/>
      <w:marRight w:val="0"/>
      <w:marTop w:val="0"/>
      <w:marBottom w:val="0"/>
      <w:divBdr>
        <w:top w:val="none" w:sz="0" w:space="0" w:color="auto"/>
        <w:left w:val="none" w:sz="0" w:space="0" w:color="auto"/>
        <w:bottom w:val="none" w:sz="0" w:space="0" w:color="auto"/>
        <w:right w:val="none" w:sz="0" w:space="0" w:color="auto"/>
      </w:divBdr>
      <w:divsChild>
        <w:div w:id="55277646">
          <w:marLeft w:val="0"/>
          <w:marRight w:val="0"/>
          <w:marTop w:val="0"/>
          <w:marBottom w:val="0"/>
          <w:divBdr>
            <w:top w:val="none" w:sz="0" w:space="0" w:color="auto"/>
            <w:left w:val="none" w:sz="0" w:space="0" w:color="auto"/>
            <w:bottom w:val="none" w:sz="0" w:space="0" w:color="auto"/>
            <w:right w:val="none" w:sz="0" w:space="0" w:color="auto"/>
          </w:divBdr>
        </w:div>
      </w:divsChild>
    </w:div>
    <w:div w:id="55277053">
      <w:marLeft w:val="0"/>
      <w:marRight w:val="0"/>
      <w:marTop w:val="0"/>
      <w:marBottom w:val="0"/>
      <w:divBdr>
        <w:top w:val="none" w:sz="0" w:space="0" w:color="auto"/>
        <w:left w:val="none" w:sz="0" w:space="0" w:color="auto"/>
        <w:bottom w:val="none" w:sz="0" w:space="0" w:color="auto"/>
        <w:right w:val="none" w:sz="0" w:space="0" w:color="auto"/>
      </w:divBdr>
    </w:div>
    <w:div w:id="55277060">
      <w:marLeft w:val="0"/>
      <w:marRight w:val="0"/>
      <w:marTop w:val="0"/>
      <w:marBottom w:val="0"/>
      <w:divBdr>
        <w:top w:val="none" w:sz="0" w:space="0" w:color="auto"/>
        <w:left w:val="none" w:sz="0" w:space="0" w:color="auto"/>
        <w:bottom w:val="none" w:sz="0" w:space="0" w:color="auto"/>
        <w:right w:val="none" w:sz="0" w:space="0" w:color="auto"/>
      </w:divBdr>
    </w:div>
    <w:div w:id="55277061">
      <w:marLeft w:val="0"/>
      <w:marRight w:val="0"/>
      <w:marTop w:val="0"/>
      <w:marBottom w:val="0"/>
      <w:divBdr>
        <w:top w:val="none" w:sz="0" w:space="0" w:color="auto"/>
        <w:left w:val="none" w:sz="0" w:space="0" w:color="auto"/>
        <w:bottom w:val="none" w:sz="0" w:space="0" w:color="auto"/>
        <w:right w:val="none" w:sz="0" w:space="0" w:color="auto"/>
      </w:divBdr>
      <w:divsChild>
        <w:div w:id="55278093">
          <w:marLeft w:val="720"/>
          <w:marRight w:val="720"/>
          <w:marTop w:val="100"/>
          <w:marBottom w:val="100"/>
          <w:divBdr>
            <w:top w:val="none" w:sz="0" w:space="0" w:color="auto"/>
            <w:left w:val="none" w:sz="0" w:space="0" w:color="auto"/>
            <w:bottom w:val="none" w:sz="0" w:space="0" w:color="auto"/>
            <w:right w:val="none" w:sz="0" w:space="0" w:color="auto"/>
          </w:divBdr>
          <w:divsChild>
            <w:div w:id="55277010">
              <w:marLeft w:val="720"/>
              <w:marRight w:val="720"/>
              <w:marTop w:val="100"/>
              <w:marBottom w:val="100"/>
              <w:divBdr>
                <w:top w:val="none" w:sz="0" w:space="0" w:color="auto"/>
                <w:left w:val="none" w:sz="0" w:space="0" w:color="auto"/>
                <w:bottom w:val="none" w:sz="0" w:space="0" w:color="auto"/>
                <w:right w:val="none" w:sz="0" w:space="0" w:color="auto"/>
              </w:divBdr>
            </w:div>
            <w:div w:id="55277553">
              <w:marLeft w:val="720"/>
              <w:marRight w:val="720"/>
              <w:marTop w:val="100"/>
              <w:marBottom w:val="100"/>
              <w:divBdr>
                <w:top w:val="none" w:sz="0" w:space="0" w:color="auto"/>
                <w:left w:val="none" w:sz="0" w:space="0" w:color="auto"/>
                <w:bottom w:val="none" w:sz="0" w:space="0" w:color="auto"/>
                <w:right w:val="none" w:sz="0" w:space="0" w:color="auto"/>
              </w:divBdr>
            </w:div>
            <w:div w:id="55277985">
              <w:marLeft w:val="720"/>
              <w:marRight w:val="720"/>
              <w:marTop w:val="100"/>
              <w:marBottom w:val="100"/>
              <w:divBdr>
                <w:top w:val="none" w:sz="0" w:space="0" w:color="auto"/>
                <w:left w:val="none" w:sz="0" w:space="0" w:color="auto"/>
                <w:bottom w:val="none" w:sz="0" w:space="0" w:color="auto"/>
                <w:right w:val="none" w:sz="0" w:space="0" w:color="auto"/>
              </w:divBdr>
            </w:div>
            <w:div w:id="55278243">
              <w:marLeft w:val="720"/>
              <w:marRight w:val="720"/>
              <w:marTop w:val="100"/>
              <w:marBottom w:val="100"/>
              <w:divBdr>
                <w:top w:val="none" w:sz="0" w:space="0" w:color="auto"/>
                <w:left w:val="none" w:sz="0" w:space="0" w:color="auto"/>
                <w:bottom w:val="none" w:sz="0" w:space="0" w:color="auto"/>
                <w:right w:val="none" w:sz="0" w:space="0" w:color="auto"/>
              </w:divBdr>
            </w:div>
            <w:div w:id="55278394">
              <w:marLeft w:val="720"/>
              <w:marRight w:val="720"/>
              <w:marTop w:val="100"/>
              <w:marBottom w:val="100"/>
              <w:divBdr>
                <w:top w:val="none" w:sz="0" w:space="0" w:color="auto"/>
                <w:left w:val="none" w:sz="0" w:space="0" w:color="auto"/>
                <w:bottom w:val="none" w:sz="0" w:space="0" w:color="auto"/>
                <w:right w:val="none" w:sz="0" w:space="0" w:color="auto"/>
              </w:divBdr>
            </w:div>
            <w:div w:id="55278395">
              <w:marLeft w:val="720"/>
              <w:marRight w:val="720"/>
              <w:marTop w:val="100"/>
              <w:marBottom w:val="100"/>
              <w:divBdr>
                <w:top w:val="none" w:sz="0" w:space="0" w:color="auto"/>
                <w:left w:val="none" w:sz="0" w:space="0" w:color="auto"/>
                <w:bottom w:val="none" w:sz="0" w:space="0" w:color="auto"/>
                <w:right w:val="none" w:sz="0" w:space="0" w:color="auto"/>
              </w:divBdr>
            </w:div>
            <w:div w:id="55278538">
              <w:marLeft w:val="720"/>
              <w:marRight w:val="720"/>
              <w:marTop w:val="100"/>
              <w:marBottom w:val="100"/>
              <w:divBdr>
                <w:top w:val="none" w:sz="0" w:space="0" w:color="auto"/>
                <w:left w:val="none" w:sz="0" w:space="0" w:color="auto"/>
                <w:bottom w:val="none" w:sz="0" w:space="0" w:color="auto"/>
                <w:right w:val="none" w:sz="0" w:space="0" w:color="auto"/>
              </w:divBdr>
            </w:div>
            <w:div w:id="55278774">
              <w:marLeft w:val="720"/>
              <w:marRight w:val="720"/>
              <w:marTop w:val="100"/>
              <w:marBottom w:val="100"/>
              <w:divBdr>
                <w:top w:val="none" w:sz="0" w:space="0" w:color="auto"/>
                <w:left w:val="none" w:sz="0" w:space="0" w:color="auto"/>
                <w:bottom w:val="none" w:sz="0" w:space="0" w:color="auto"/>
                <w:right w:val="none" w:sz="0" w:space="0" w:color="auto"/>
              </w:divBdr>
            </w:div>
            <w:div w:id="55278886">
              <w:marLeft w:val="720"/>
              <w:marRight w:val="720"/>
              <w:marTop w:val="100"/>
              <w:marBottom w:val="100"/>
              <w:divBdr>
                <w:top w:val="none" w:sz="0" w:space="0" w:color="auto"/>
                <w:left w:val="none" w:sz="0" w:space="0" w:color="auto"/>
                <w:bottom w:val="none" w:sz="0" w:space="0" w:color="auto"/>
                <w:right w:val="none" w:sz="0" w:space="0" w:color="auto"/>
              </w:divBdr>
            </w:div>
            <w:div w:id="55278944">
              <w:marLeft w:val="720"/>
              <w:marRight w:val="720"/>
              <w:marTop w:val="100"/>
              <w:marBottom w:val="100"/>
              <w:divBdr>
                <w:top w:val="none" w:sz="0" w:space="0" w:color="auto"/>
                <w:left w:val="none" w:sz="0" w:space="0" w:color="auto"/>
                <w:bottom w:val="none" w:sz="0" w:space="0" w:color="auto"/>
                <w:right w:val="none" w:sz="0" w:space="0" w:color="auto"/>
              </w:divBdr>
            </w:div>
            <w:div w:id="55279033">
              <w:marLeft w:val="720"/>
              <w:marRight w:val="720"/>
              <w:marTop w:val="100"/>
              <w:marBottom w:val="100"/>
              <w:divBdr>
                <w:top w:val="none" w:sz="0" w:space="0" w:color="auto"/>
                <w:left w:val="none" w:sz="0" w:space="0" w:color="auto"/>
                <w:bottom w:val="none" w:sz="0" w:space="0" w:color="auto"/>
                <w:right w:val="none" w:sz="0" w:space="0" w:color="auto"/>
              </w:divBdr>
            </w:div>
            <w:div w:id="5527991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5277062">
      <w:marLeft w:val="0"/>
      <w:marRight w:val="0"/>
      <w:marTop w:val="0"/>
      <w:marBottom w:val="0"/>
      <w:divBdr>
        <w:top w:val="none" w:sz="0" w:space="0" w:color="auto"/>
        <w:left w:val="none" w:sz="0" w:space="0" w:color="auto"/>
        <w:bottom w:val="none" w:sz="0" w:space="0" w:color="auto"/>
        <w:right w:val="none" w:sz="0" w:space="0" w:color="auto"/>
      </w:divBdr>
    </w:div>
    <w:div w:id="55277065">
      <w:marLeft w:val="0"/>
      <w:marRight w:val="0"/>
      <w:marTop w:val="0"/>
      <w:marBottom w:val="0"/>
      <w:divBdr>
        <w:top w:val="none" w:sz="0" w:space="0" w:color="auto"/>
        <w:left w:val="none" w:sz="0" w:space="0" w:color="auto"/>
        <w:bottom w:val="none" w:sz="0" w:space="0" w:color="auto"/>
        <w:right w:val="none" w:sz="0" w:space="0" w:color="auto"/>
      </w:divBdr>
      <w:divsChild>
        <w:div w:id="55277700">
          <w:marLeft w:val="0"/>
          <w:marRight w:val="0"/>
          <w:marTop w:val="0"/>
          <w:marBottom w:val="0"/>
          <w:divBdr>
            <w:top w:val="none" w:sz="0" w:space="0" w:color="auto"/>
            <w:left w:val="none" w:sz="0" w:space="0" w:color="auto"/>
            <w:bottom w:val="none" w:sz="0" w:space="0" w:color="auto"/>
            <w:right w:val="none" w:sz="0" w:space="0" w:color="auto"/>
          </w:divBdr>
        </w:div>
        <w:div w:id="55278251">
          <w:marLeft w:val="0"/>
          <w:marRight w:val="0"/>
          <w:marTop w:val="0"/>
          <w:marBottom w:val="0"/>
          <w:divBdr>
            <w:top w:val="none" w:sz="0" w:space="0" w:color="auto"/>
            <w:left w:val="none" w:sz="0" w:space="0" w:color="auto"/>
            <w:bottom w:val="none" w:sz="0" w:space="0" w:color="auto"/>
            <w:right w:val="none" w:sz="0" w:space="0" w:color="auto"/>
          </w:divBdr>
        </w:div>
        <w:div w:id="55278440">
          <w:marLeft w:val="0"/>
          <w:marRight w:val="0"/>
          <w:marTop w:val="0"/>
          <w:marBottom w:val="0"/>
          <w:divBdr>
            <w:top w:val="none" w:sz="0" w:space="0" w:color="auto"/>
            <w:left w:val="none" w:sz="0" w:space="0" w:color="auto"/>
            <w:bottom w:val="none" w:sz="0" w:space="0" w:color="auto"/>
            <w:right w:val="none" w:sz="0" w:space="0" w:color="auto"/>
          </w:divBdr>
        </w:div>
        <w:div w:id="55278963">
          <w:marLeft w:val="0"/>
          <w:marRight w:val="0"/>
          <w:marTop w:val="0"/>
          <w:marBottom w:val="0"/>
          <w:divBdr>
            <w:top w:val="none" w:sz="0" w:space="0" w:color="auto"/>
            <w:left w:val="none" w:sz="0" w:space="0" w:color="auto"/>
            <w:bottom w:val="none" w:sz="0" w:space="0" w:color="auto"/>
            <w:right w:val="none" w:sz="0" w:space="0" w:color="auto"/>
          </w:divBdr>
          <w:divsChild>
            <w:div w:id="55279144">
              <w:marLeft w:val="0"/>
              <w:marRight w:val="0"/>
              <w:marTop w:val="0"/>
              <w:marBottom w:val="0"/>
              <w:divBdr>
                <w:top w:val="none" w:sz="0" w:space="0" w:color="auto"/>
                <w:left w:val="none" w:sz="0" w:space="0" w:color="auto"/>
                <w:bottom w:val="none" w:sz="0" w:space="0" w:color="auto"/>
                <w:right w:val="none" w:sz="0" w:space="0" w:color="auto"/>
              </w:divBdr>
            </w:div>
            <w:div w:id="55279793">
              <w:marLeft w:val="0"/>
              <w:marRight w:val="0"/>
              <w:marTop w:val="0"/>
              <w:marBottom w:val="0"/>
              <w:divBdr>
                <w:top w:val="none" w:sz="0" w:space="0" w:color="auto"/>
                <w:left w:val="none" w:sz="0" w:space="0" w:color="auto"/>
                <w:bottom w:val="none" w:sz="0" w:space="0" w:color="auto"/>
                <w:right w:val="none" w:sz="0" w:space="0" w:color="auto"/>
              </w:divBdr>
            </w:div>
            <w:div w:id="55279850">
              <w:marLeft w:val="0"/>
              <w:marRight w:val="0"/>
              <w:marTop w:val="0"/>
              <w:marBottom w:val="0"/>
              <w:divBdr>
                <w:top w:val="none" w:sz="0" w:space="0" w:color="auto"/>
                <w:left w:val="none" w:sz="0" w:space="0" w:color="auto"/>
                <w:bottom w:val="none" w:sz="0" w:space="0" w:color="auto"/>
                <w:right w:val="none" w:sz="0" w:space="0" w:color="auto"/>
              </w:divBdr>
              <w:divsChild>
                <w:div w:id="55278493">
                  <w:marLeft w:val="0"/>
                  <w:marRight w:val="0"/>
                  <w:marTop w:val="0"/>
                  <w:marBottom w:val="0"/>
                  <w:divBdr>
                    <w:top w:val="none" w:sz="0" w:space="0" w:color="auto"/>
                    <w:left w:val="none" w:sz="0" w:space="0" w:color="auto"/>
                    <w:bottom w:val="none" w:sz="0" w:space="0" w:color="auto"/>
                    <w:right w:val="none" w:sz="0" w:space="0" w:color="auto"/>
                  </w:divBdr>
                </w:div>
                <w:div w:id="55279079">
                  <w:marLeft w:val="0"/>
                  <w:marRight w:val="0"/>
                  <w:marTop w:val="0"/>
                  <w:marBottom w:val="0"/>
                  <w:divBdr>
                    <w:top w:val="none" w:sz="0" w:space="0" w:color="auto"/>
                    <w:left w:val="none" w:sz="0" w:space="0" w:color="auto"/>
                    <w:bottom w:val="none" w:sz="0" w:space="0" w:color="auto"/>
                    <w:right w:val="none" w:sz="0" w:space="0" w:color="auto"/>
                  </w:divBdr>
                </w:div>
                <w:div w:id="5527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412">
          <w:marLeft w:val="0"/>
          <w:marRight w:val="0"/>
          <w:marTop w:val="0"/>
          <w:marBottom w:val="0"/>
          <w:divBdr>
            <w:top w:val="none" w:sz="0" w:space="0" w:color="auto"/>
            <w:left w:val="none" w:sz="0" w:space="0" w:color="auto"/>
            <w:bottom w:val="none" w:sz="0" w:space="0" w:color="auto"/>
            <w:right w:val="none" w:sz="0" w:space="0" w:color="auto"/>
          </w:divBdr>
        </w:div>
      </w:divsChild>
    </w:div>
    <w:div w:id="55277066">
      <w:marLeft w:val="0"/>
      <w:marRight w:val="0"/>
      <w:marTop w:val="0"/>
      <w:marBottom w:val="0"/>
      <w:divBdr>
        <w:top w:val="none" w:sz="0" w:space="0" w:color="auto"/>
        <w:left w:val="none" w:sz="0" w:space="0" w:color="auto"/>
        <w:bottom w:val="none" w:sz="0" w:space="0" w:color="auto"/>
        <w:right w:val="none" w:sz="0" w:space="0" w:color="auto"/>
      </w:divBdr>
    </w:div>
    <w:div w:id="55277067">
      <w:marLeft w:val="0"/>
      <w:marRight w:val="0"/>
      <w:marTop w:val="0"/>
      <w:marBottom w:val="0"/>
      <w:divBdr>
        <w:top w:val="none" w:sz="0" w:space="0" w:color="auto"/>
        <w:left w:val="none" w:sz="0" w:space="0" w:color="auto"/>
        <w:bottom w:val="none" w:sz="0" w:space="0" w:color="auto"/>
        <w:right w:val="none" w:sz="0" w:space="0" w:color="auto"/>
      </w:divBdr>
    </w:div>
    <w:div w:id="55277068">
      <w:marLeft w:val="0"/>
      <w:marRight w:val="0"/>
      <w:marTop w:val="0"/>
      <w:marBottom w:val="0"/>
      <w:divBdr>
        <w:top w:val="none" w:sz="0" w:space="0" w:color="auto"/>
        <w:left w:val="none" w:sz="0" w:space="0" w:color="auto"/>
        <w:bottom w:val="none" w:sz="0" w:space="0" w:color="auto"/>
        <w:right w:val="none" w:sz="0" w:space="0" w:color="auto"/>
      </w:divBdr>
      <w:divsChild>
        <w:div w:id="55279783">
          <w:marLeft w:val="0"/>
          <w:marRight w:val="0"/>
          <w:marTop w:val="0"/>
          <w:marBottom w:val="0"/>
          <w:divBdr>
            <w:top w:val="none" w:sz="0" w:space="0" w:color="auto"/>
            <w:left w:val="none" w:sz="0" w:space="0" w:color="auto"/>
            <w:bottom w:val="none" w:sz="0" w:space="0" w:color="auto"/>
            <w:right w:val="none" w:sz="0" w:space="0" w:color="auto"/>
          </w:divBdr>
          <w:divsChild>
            <w:div w:id="5527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069">
      <w:marLeft w:val="0"/>
      <w:marRight w:val="0"/>
      <w:marTop w:val="0"/>
      <w:marBottom w:val="0"/>
      <w:divBdr>
        <w:top w:val="none" w:sz="0" w:space="0" w:color="auto"/>
        <w:left w:val="none" w:sz="0" w:space="0" w:color="auto"/>
        <w:bottom w:val="none" w:sz="0" w:space="0" w:color="auto"/>
        <w:right w:val="none" w:sz="0" w:space="0" w:color="auto"/>
      </w:divBdr>
    </w:div>
    <w:div w:id="55277070">
      <w:marLeft w:val="0"/>
      <w:marRight w:val="0"/>
      <w:marTop w:val="0"/>
      <w:marBottom w:val="0"/>
      <w:divBdr>
        <w:top w:val="none" w:sz="0" w:space="0" w:color="auto"/>
        <w:left w:val="none" w:sz="0" w:space="0" w:color="auto"/>
        <w:bottom w:val="none" w:sz="0" w:space="0" w:color="auto"/>
        <w:right w:val="none" w:sz="0" w:space="0" w:color="auto"/>
      </w:divBdr>
    </w:div>
    <w:div w:id="55277071">
      <w:marLeft w:val="0"/>
      <w:marRight w:val="0"/>
      <w:marTop w:val="0"/>
      <w:marBottom w:val="0"/>
      <w:divBdr>
        <w:top w:val="none" w:sz="0" w:space="0" w:color="auto"/>
        <w:left w:val="none" w:sz="0" w:space="0" w:color="auto"/>
        <w:bottom w:val="none" w:sz="0" w:space="0" w:color="auto"/>
        <w:right w:val="none" w:sz="0" w:space="0" w:color="auto"/>
      </w:divBdr>
    </w:div>
    <w:div w:id="55277077">
      <w:marLeft w:val="0"/>
      <w:marRight w:val="0"/>
      <w:marTop w:val="0"/>
      <w:marBottom w:val="0"/>
      <w:divBdr>
        <w:top w:val="none" w:sz="0" w:space="0" w:color="auto"/>
        <w:left w:val="none" w:sz="0" w:space="0" w:color="auto"/>
        <w:bottom w:val="none" w:sz="0" w:space="0" w:color="auto"/>
        <w:right w:val="none" w:sz="0" w:space="0" w:color="auto"/>
      </w:divBdr>
    </w:div>
    <w:div w:id="55277080">
      <w:marLeft w:val="0"/>
      <w:marRight w:val="0"/>
      <w:marTop w:val="0"/>
      <w:marBottom w:val="0"/>
      <w:divBdr>
        <w:top w:val="none" w:sz="0" w:space="0" w:color="auto"/>
        <w:left w:val="none" w:sz="0" w:space="0" w:color="auto"/>
        <w:bottom w:val="none" w:sz="0" w:space="0" w:color="auto"/>
        <w:right w:val="none" w:sz="0" w:space="0" w:color="auto"/>
      </w:divBdr>
    </w:div>
    <w:div w:id="55277082">
      <w:marLeft w:val="0"/>
      <w:marRight w:val="0"/>
      <w:marTop w:val="0"/>
      <w:marBottom w:val="0"/>
      <w:divBdr>
        <w:top w:val="none" w:sz="0" w:space="0" w:color="auto"/>
        <w:left w:val="none" w:sz="0" w:space="0" w:color="auto"/>
        <w:bottom w:val="none" w:sz="0" w:space="0" w:color="auto"/>
        <w:right w:val="none" w:sz="0" w:space="0" w:color="auto"/>
      </w:divBdr>
    </w:div>
    <w:div w:id="55277084">
      <w:marLeft w:val="0"/>
      <w:marRight w:val="0"/>
      <w:marTop w:val="0"/>
      <w:marBottom w:val="0"/>
      <w:divBdr>
        <w:top w:val="none" w:sz="0" w:space="0" w:color="auto"/>
        <w:left w:val="none" w:sz="0" w:space="0" w:color="auto"/>
        <w:bottom w:val="none" w:sz="0" w:space="0" w:color="auto"/>
        <w:right w:val="none" w:sz="0" w:space="0" w:color="auto"/>
      </w:divBdr>
    </w:div>
    <w:div w:id="55277085">
      <w:marLeft w:val="0"/>
      <w:marRight w:val="0"/>
      <w:marTop w:val="0"/>
      <w:marBottom w:val="0"/>
      <w:divBdr>
        <w:top w:val="none" w:sz="0" w:space="0" w:color="auto"/>
        <w:left w:val="none" w:sz="0" w:space="0" w:color="auto"/>
        <w:bottom w:val="none" w:sz="0" w:space="0" w:color="auto"/>
        <w:right w:val="none" w:sz="0" w:space="0" w:color="auto"/>
      </w:divBdr>
    </w:div>
    <w:div w:id="55277087">
      <w:marLeft w:val="0"/>
      <w:marRight w:val="0"/>
      <w:marTop w:val="0"/>
      <w:marBottom w:val="0"/>
      <w:divBdr>
        <w:top w:val="none" w:sz="0" w:space="0" w:color="auto"/>
        <w:left w:val="none" w:sz="0" w:space="0" w:color="auto"/>
        <w:bottom w:val="none" w:sz="0" w:space="0" w:color="auto"/>
        <w:right w:val="none" w:sz="0" w:space="0" w:color="auto"/>
      </w:divBdr>
    </w:div>
    <w:div w:id="55277092">
      <w:marLeft w:val="0"/>
      <w:marRight w:val="0"/>
      <w:marTop w:val="0"/>
      <w:marBottom w:val="0"/>
      <w:divBdr>
        <w:top w:val="none" w:sz="0" w:space="0" w:color="auto"/>
        <w:left w:val="none" w:sz="0" w:space="0" w:color="auto"/>
        <w:bottom w:val="none" w:sz="0" w:space="0" w:color="auto"/>
        <w:right w:val="none" w:sz="0" w:space="0" w:color="auto"/>
      </w:divBdr>
      <w:divsChild>
        <w:div w:id="55277056">
          <w:marLeft w:val="0"/>
          <w:marRight w:val="0"/>
          <w:marTop w:val="0"/>
          <w:marBottom w:val="0"/>
          <w:divBdr>
            <w:top w:val="none" w:sz="0" w:space="0" w:color="auto"/>
            <w:left w:val="none" w:sz="0" w:space="0" w:color="auto"/>
            <w:bottom w:val="none" w:sz="0" w:space="0" w:color="auto"/>
            <w:right w:val="none" w:sz="0" w:space="0" w:color="auto"/>
          </w:divBdr>
          <w:divsChild>
            <w:div w:id="55277305">
              <w:marLeft w:val="0"/>
              <w:marRight w:val="0"/>
              <w:marTop w:val="0"/>
              <w:marBottom w:val="0"/>
              <w:divBdr>
                <w:top w:val="none" w:sz="0" w:space="0" w:color="auto"/>
                <w:left w:val="none" w:sz="0" w:space="0" w:color="auto"/>
                <w:bottom w:val="none" w:sz="0" w:space="0" w:color="auto"/>
                <w:right w:val="none" w:sz="0" w:space="0" w:color="auto"/>
              </w:divBdr>
            </w:div>
          </w:divsChild>
        </w:div>
        <w:div w:id="55277367">
          <w:marLeft w:val="0"/>
          <w:marRight w:val="0"/>
          <w:marTop w:val="0"/>
          <w:marBottom w:val="0"/>
          <w:divBdr>
            <w:top w:val="none" w:sz="0" w:space="0" w:color="auto"/>
            <w:left w:val="none" w:sz="0" w:space="0" w:color="auto"/>
            <w:bottom w:val="none" w:sz="0" w:space="0" w:color="auto"/>
            <w:right w:val="none" w:sz="0" w:space="0" w:color="auto"/>
          </w:divBdr>
        </w:div>
      </w:divsChild>
    </w:div>
    <w:div w:id="55277095">
      <w:marLeft w:val="0"/>
      <w:marRight w:val="0"/>
      <w:marTop w:val="0"/>
      <w:marBottom w:val="0"/>
      <w:divBdr>
        <w:top w:val="none" w:sz="0" w:space="0" w:color="auto"/>
        <w:left w:val="none" w:sz="0" w:space="0" w:color="auto"/>
        <w:bottom w:val="none" w:sz="0" w:space="0" w:color="auto"/>
        <w:right w:val="none" w:sz="0" w:space="0" w:color="auto"/>
      </w:divBdr>
    </w:div>
    <w:div w:id="55277096">
      <w:marLeft w:val="0"/>
      <w:marRight w:val="0"/>
      <w:marTop w:val="0"/>
      <w:marBottom w:val="0"/>
      <w:divBdr>
        <w:top w:val="none" w:sz="0" w:space="0" w:color="auto"/>
        <w:left w:val="none" w:sz="0" w:space="0" w:color="auto"/>
        <w:bottom w:val="none" w:sz="0" w:space="0" w:color="auto"/>
        <w:right w:val="none" w:sz="0" w:space="0" w:color="auto"/>
      </w:divBdr>
    </w:div>
    <w:div w:id="55277097">
      <w:marLeft w:val="0"/>
      <w:marRight w:val="0"/>
      <w:marTop w:val="0"/>
      <w:marBottom w:val="0"/>
      <w:divBdr>
        <w:top w:val="none" w:sz="0" w:space="0" w:color="auto"/>
        <w:left w:val="none" w:sz="0" w:space="0" w:color="auto"/>
        <w:bottom w:val="none" w:sz="0" w:space="0" w:color="auto"/>
        <w:right w:val="none" w:sz="0" w:space="0" w:color="auto"/>
      </w:divBdr>
    </w:div>
    <w:div w:id="55277101">
      <w:marLeft w:val="0"/>
      <w:marRight w:val="0"/>
      <w:marTop w:val="0"/>
      <w:marBottom w:val="0"/>
      <w:divBdr>
        <w:top w:val="none" w:sz="0" w:space="0" w:color="auto"/>
        <w:left w:val="none" w:sz="0" w:space="0" w:color="auto"/>
        <w:bottom w:val="none" w:sz="0" w:space="0" w:color="auto"/>
        <w:right w:val="none" w:sz="0" w:space="0" w:color="auto"/>
      </w:divBdr>
    </w:div>
    <w:div w:id="55277102">
      <w:marLeft w:val="0"/>
      <w:marRight w:val="0"/>
      <w:marTop w:val="0"/>
      <w:marBottom w:val="0"/>
      <w:divBdr>
        <w:top w:val="none" w:sz="0" w:space="0" w:color="auto"/>
        <w:left w:val="none" w:sz="0" w:space="0" w:color="auto"/>
        <w:bottom w:val="none" w:sz="0" w:space="0" w:color="auto"/>
        <w:right w:val="none" w:sz="0" w:space="0" w:color="auto"/>
      </w:divBdr>
    </w:div>
    <w:div w:id="55277103">
      <w:marLeft w:val="0"/>
      <w:marRight w:val="0"/>
      <w:marTop w:val="0"/>
      <w:marBottom w:val="0"/>
      <w:divBdr>
        <w:top w:val="none" w:sz="0" w:space="0" w:color="auto"/>
        <w:left w:val="none" w:sz="0" w:space="0" w:color="auto"/>
        <w:bottom w:val="none" w:sz="0" w:space="0" w:color="auto"/>
        <w:right w:val="none" w:sz="0" w:space="0" w:color="auto"/>
      </w:divBdr>
      <w:divsChild>
        <w:div w:id="55279470">
          <w:marLeft w:val="0"/>
          <w:marRight w:val="0"/>
          <w:marTop w:val="0"/>
          <w:marBottom w:val="0"/>
          <w:divBdr>
            <w:top w:val="none" w:sz="0" w:space="0" w:color="auto"/>
            <w:left w:val="none" w:sz="0" w:space="0" w:color="auto"/>
            <w:bottom w:val="none" w:sz="0" w:space="0" w:color="auto"/>
            <w:right w:val="none" w:sz="0" w:space="0" w:color="auto"/>
          </w:divBdr>
        </w:div>
        <w:div w:id="55279697">
          <w:marLeft w:val="0"/>
          <w:marRight w:val="0"/>
          <w:marTop w:val="0"/>
          <w:marBottom w:val="0"/>
          <w:divBdr>
            <w:top w:val="none" w:sz="0" w:space="0" w:color="auto"/>
            <w:left w:val="none" w:sz="0" w:space="0" w:color="auto"/>
            <w:bottom w:val="none" w:sz="0" w:space="0" w:color="auto"/>
            <w:right w:val="none" w:sz="0" w:space="0" w:color="auto"/>
          </w:divBdr>
        </w:div>
      </w:divsChild>
    </w:div>
    <w:div w:id="55277108">
      <w:marLeft w:val="0"/>
      <w:marRight w:val="0"/>
      <w:marTop w:val="0"/>
      <w:marBottom w:val="0"/>
      <w:divBdr>
        <w:top w:val="none" w:sz="0" w:space="0" w:color="auto"/>
        <w:left w:val="none" w:sz="0" w:space="0" w:color="auto"/>
        <w:bottom w:val="none" w:sz="0" w:space="0" w:color="auto"/>
        <w:right w:val="none" w:sz="0" w:space="0" w:color="auto"/>
      </w:divBdr>
      <w:divsChild>
        <w:div w:id="55278608">
          <w:marLeft w:val="0"/>
          <w:marRight w:val="0"/>
          <w:marTop w:val="0"/>
          <w:marBottom w:val="0"/>
          <w:divBdr>
            <w:top w:val="none" w:sz="0" w:space="0" w:color="auto"/>
            <w:left w:val="none" w:sz="0" w:space="0" w:color="auto"/>
            <w:bottom w:val="none" w:sz="0" w:space="0" w:color="auto"/>
            <w:right w:val="none" w:sz="0" w:space="0" w:color="auto"/>
          </w:divBdr>
        </w:div>
        <w:div w:id="55279526">
          <w:marLeft w:val="0"/>
          <w:marRight w:val="0"/>
          <w:marTop w:val="0"/>
          <w:marBottom w:val="0"/>
          <w:divBdr>
            <w:top w:val="none" w:sz="0" w:space="0" w:color="auto"/>
            <w:left w:val="none" w:sz="0" w:space="0" w:color="auto"/>
            <w:bottom w:val="none" w:sz="0" w:space="0" w:color="auto"/>
            <w:right w:val="none" w:sz="0" w:space="0" w:color="auto"/>
          </w:divBdr>
          <w:divsChild>
            <w:div w:id="55279774">
              <w:marLeft w:val="0"/>
              <w:marRight w:val="0"/>
              <w:marTop w:val="0"/>
              <w:marBottom w:val="0"/>
              <w:divBdr>
                <w:top w:val="none" w:sz="0" w:space="0" w:color="auto"/>
                <w:left w:val="none" w:sz="0" w:space="0" w:color="auto"/>
                <w:bottom w:val="none" w:sz="0" w:space="0" w:color="auto"/>
                <w:right w:val="none" w:sz="0" w:space="0" w:color="auto"/>
              </w:divBdr>
              <w:divsChild>
                <w:div w:id="552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109">
      <w:marLeft w:val="0"/>
      <w:marRight w:val="0"/>
      <w:marTop w:val="0"/>
      <w:marBottom w:val="0"/>
      <w:divBdr>
        <w:top w:val="none" w:sz="0" w:space="0" w:color="auto"/>
        <w:left w:val="none" w:sz="0" w:space="0" w:color="auto"/>
        <w:bottom w:val="none" w:sz="0" w:space="0" w:color="auto"/>
        <w:right w:val="none" w:sz="0" w:space="0" w:color="auto"/>
      </w:divBdr>
    </w:div>
    <w:div w:id="55277111">
      <w:marLeft w:val="0"/>
      <w:marRight w:val="0"/>
      <w:marTop w:val="0"/>
      <w:marBottom w:val="0"/>
      <w:divBdr>
        <w:top w:val="none" w:sz="0" w:space="0" w:color="auto"/>
        <w:left w:val="none" w:sz="0" w:space="0" w:color="auto"/>
        <w:bottom w:val="none" w:sz="0" w:space="0" w:color="auto"/>
        <w:right w:val="none" w:sz="0" w:space="0" w:color="auto"/>
      </w:divBdr>
    </w:div>
    <w:div w:id="55277112">
      <w:marLeft w:val="0"/>
      <w:marRight w:val="0"/>
      <w:marTop w:val="0"/>
      <w:marBottom w:val="0"/>
      <w:divBdr>
        <w:top w:val="none" w:sz="0" w:space="0" w:color="auto"/>
        <w:left w:val="none" w:sz="0" w:space="0" w:color="auto"/>
        <w:bottom w:val="none" w:sz="0" w:space="0" w:color="auto"/>
        <w:right w:val="none" w:sz="0" w:space="0" w:color="auto"/>
      </w:divBdr>
    </w:div>
    <w:div w:id="55277115">
      <w:marLeft w:val="0"/>
      <w:marRight w:val="0"/>
      <w:marTop w:val="0"/>
      <w:marBottom w:val="0"/>
      <w:divBdr>
        <w:top w:val="none" w:sz="0" w:space="0" w:color="auto"/>
        <w:left w:val="none" w:sz="0" w:space="0" w:color="auto"/>
        <w:bottom w:val="none" w:sz="0" w:space="0" w:color="auto"/>
        <w:right w:val="none" w:sz="0" w:space="0" w:color="auto"/>
      </w:divBdr>
    </w:div>
    <w:div w:id="55277116">
      <w:marLeft w:val="0"/>
      <w:marRight w:val="0"/>
      <w:marTop w:val="0"/>
      <w:marBottom w:val="0"/>
      <w:divBdr>
        <w:top w:val="none" w:sz="0" w:space="0" w:color="auto"/>
        <w:left w:val="none" w:sz="0" w:space="0" w:color="auto"/>
        <w:bottom w:val="none" w:sz="0" w:space="0" w:color="auto"/>
        <w:right w:val="none" w:sz="0" w:space="0" w:color="auto"/>
      </w:divBdr>
    </w:div>
    <w:div w:id="55277119">
      <w:marLeft w:val="0"/>
      <w:marRight w:val="0"/>
      <w:marTop w:val="0"/>
      <w:marBottom w:val="0"/>
      <w:divBdr>
        <w:top w:val="none" w:sz="0" w:space="0" w:color="auto"/>
        <w:left w:val="none" w:sz="0" w:space="0" w:color="auto"/>
        <w:bottom w:val="none" w:sz="0" w:space="0" w:color="auto"/>
        <w:right w:val="none" w:sz="0" w:space="0" w:color="auto"/>
      </w:divBdr>
      <w:divsChild>
        <w:div w:id="55277036">
          <w:marLeft w:val="0"/>
          <w:marRight w:val="0"/>
          <w:marTop w:val="0"/>
          <w:marBottom w:val="0"/>
          <w:divBdr>
            <w:top w:val="none" w:sz="0" w:space="0" w:color="auto"/>
            <w:left w:val="none" w:sz="0" w:space="0" w:color="auto"/>
            <w:bottom w:val="none" w:sz="0" w:space="0" w:color="auto"/>
            <w:right w:val="none" w:sz="0" w:space="0" w:color="auto"/>
          </w:divBdr>
        </w:div>
        <w:div w:id="55277349">
          <w:marLeft w:val="0"/>
          <w:marRight w:val="0"/>
          <w:marTop w:val="0"/>
          <w:marBottom w:val="0"/>
          <w:divBdr>
            <w:top w:val="none" w:sz="0" w:space="0" w:color="auto"/>
            <w:left w:val="none" w:sz="0" w:space="0" w:color="auto"/>
            <w:bottom w:val="none" w:sz="0" w:space="0" w:color="auto"/>
            <w:right w:val="none" w:sz="0" w:space="0" w:color="auto"/>
          </w:divBdr>
        </w:div>
        <w:div w:id="55278174">
          <w:marLeft w:val="0"/>
          <w:marRight w:val="0"/>
          <w:marTop w:val="0"/>
          <w:marBottom w:val="0"/>
          <w:divBdr>
            <w:top w:val="none" w:sz="0" w:space="0" w:color="auto"/>
            <w:left w:val="none" w:sz="0" w:space="0" w:color="auto"/>
            <w:bottom w:val="none" w:sz="0" w:space="0" w:color="auto"/>
            <w:right w:val="none" w:sz="0" w:space="0" w:color="auto"/>
          </w:divBdr>
        </w:div>
      </w:divsChild>
    </w:div>
    <w:div w:id="55277123">
      <w:marLeft w:val="0"/>
      <w:marRight w:val="0"/>
      <w:marTop w:val="0"/>
      <w:marBottom w:val="0"/>
      <w:divBdr>
        <w:top w:val="none" w:sz="0" w:space="0" w:color="auto"/>
        <w:left w:val="none" w:sz="0" w:space="0" w:color="auto"/>
        <w:bottom w:val="none" w:sz="0" w:space="0" w:color="auto"/>
        <w:right w:val="none" w:sz="0" w:space="0" w:color="auto"/>
      </w:divBdr>
      <w:divsChild>
        <w:div w:id="55277404">
          <w:marLeft w:val="0"/>
          <w:marRight w:val="0"/>
          <w:marTop w:val="0"/>
          <w:marBottom w:val="0"/>
          <w:divBdr>
            <w:top w:val="none" w:sz="0" w:space="0" w:color="auto"/>
            <w:left w:val="none" w:sz="0" w:space="0" w:color="auto"/>
            <w:bottom w:val="none" w:sz="0" w:space="0" w:color="auto"/>
            <w:right w:val="none" w:sz="0" w:space="0" w:color="auto"/>
          </w:divBdr>
        </w:div>
        <w:div w:id="55278431">
          <w:marLeft w:val="0"/>
          <w:marRight w:val="0"/>
          <w:marTop w:val="0"/>
          <w:marBottom w:val="0"/>
          <w:divBdr>
            <w:top w:val="none" w:sz="0" w:space="0" w:color="auto"/>
            <w:left w:val="none" w:sz="0" w:space="0" w:color="auto"/>
            <w:bottom w:val="none" w:sz="0" w:space="0" w:color="auto"/>
            <w:right w:val="none" w:sz="0" w:space="0" w:color="auto"/>
          </w:divBdr>
          <w:divsChild>
            <w:div w:id="55279889">
              <w:marLeft w:val="0"/>
              <w:marRight w:val="0"/>
              <w:marTop w:val="0"/>
              <w:marBottom w:val="0"/>
              <w:divBdr>
                <w:top w:val="none" w:sz="0" w:space="0" w:color="auto"/>
                <w:left w:val="none" w:sz="0" w:space="0" w:color="auto"/>
                <w:bottom w:val="none" w:sz="0" w:space="0" w:color="auto"/>
                <w:right w:val="none" w:sz="0" w:space="0" w:color="auto"/>
              </w:divBdr>
            </w:div>
          </w:divsChild>
        </w:div>
        <w:div w:id="55278964">
          <w:marLeft w:val="0"/>
          <w:marRight w:val="0"/>
          <w:marTop w:val="0"/>
          <w:marBottom w:val="0"/>
          <w:divBdr>
            <w:top w:val="none" w:sz="0" w:space="0" w:color="auto"/>
            <w:left w:val="none" w:sz="0" w:space="0" w:color="auto"/>
            <w:bottom w:val="none" w:sz="0" w:space="0" w:color="auto"/>
            <w:right w:val="none" w:sz="0" w:space="0" w:color="auto"/>
          </w:divBdr>
        </w:div>
        <w:div w:id="55279044">
          <w:marLeft w:val="0"/>
          <w:marRight w:val="0"/>
          <w:marTop w:val="0"/>
          <w:marBottom w:val="0"/>
          <w:divBdr>
            <w:top w:val="none" w:sz="0" w:space="0" w:color="auto"/>
            <w:left w:val="none" w:sz="0" w:space="0" w:color="auto"/>
            <w:bottom w:val="none" w:sz="0" w:space="0" w:color="auto"/>
            <w:right w:val="none" w:sz="0" w:space="0" w:color="auto"/>
          </w:divBdr>
        </w:div>
      </w:divsChild>
    </w:div>
    <w:div w:id="55277127">
      <w:marLeft w:val="0"/>
      <w:marRight w:val="0"/>
      <w:marTop w:val="0"/>
      <w:marBottom w:val="0"/>
      <w:divBdr>
        <w:top w:val="none" w:sz="0" w:space="0" w:color="auto"/>
        <w:left w:val="none" w:sz="0" w:space="0" w:color="auto"/>
        <w:bottom w:val="none" w:sz="0" w:space="0" w:color="auto"/>
        <w:right w:val="none" w:sz="0" w:space="0" w:color="auto"/>
      </w:divBdr>
    </w:div>
    <w:div w:id="55277128">
      <w:marLeft w:val="0"/>
      <w:marRight w:val="0"/>
      <w:marTop w:val="0"/>
      <w:marBottom w:val="0"/>
      <w:divBdr>
        <w:top w:val="none" w:sz="0" w:space="0" w:color="auto"/>
        <w:left w:val="none" w:sz="0" w:space="0" w:color="auto"/>
        <w:bottom w:val="none" w:sz="0" w:space="0" w:color="auto"/>
        <w:right w:val="none" w:sz="0" w:space="0" w:color="auto"/>
      </w:divBdr>
    </w:div>
    <w:div w:id="55277129">
      <w:marLeft w:val="0"/>
      <w:marRight w:val="0"/>
      <w:marTop w:val="0"/>
      <w:marBottom w:val="0"/>
      <w:divBdr>
        <w:top w:val="none" w:sz="0" w:space="0" w:color="auto"/>
        <w:left w:val="none" w:sz="0" w:space="0" w:color="auto"/>
        <w:bottom w:val="none" w:sz="0" w:space="0" w:color="auto"/>
        <w:right w:val="none" w:sz="0" w:space="0" w:color="auto"/>
      </w:divBdr>
    </w:div>
    <w:div w:id="55277133">
      <w:marLeft w:val="0"/>
      <w:marRight w:val="0"/>
      <w:marTop w:val="0"/>
      <w:marBottom w:val="0"/>
      <w:divBdr>
        <w:top w:val="none" w:sz="0" w:space="0" w:color="auto"/>
        <w:left w:val="none" w:sz="0" w:space="0" w:color="auto"/>
        <w:bottom w:val="none" w:sz="0" w:space="0" w:color="auto"/>
        <w:right w:val="none" w:sz="0" w:space="0" w:color="auto"/>
      </w:divBdr>
    </w:div>
    <w:div w:id="55277134">
      <w:marLeft w:val="0"/>
      <w:marRight w:val="0"/>
      <w:marTop w:val="0"/>
      <w:marBottom w:val="0"/>
      <w:divBdr>
        <w:top w:val="none" w:sz="0" w:space="0" w:color="auto"/>
        <w:left w:val="none" w:sz="0" w:space="0" w:color="auto"/>
        <w:bottom w:val="none" w:sz="0" w:space="0" w:color="auto"/>
        <w:right w:val="none" w:sz="0" w:space="0" w:color="auto"/>
      </w:divBdr>
      <w:divsChild>
        <w:div w:id="55277317">
          <w:marLeft w:val="0"/>
          <w:marRight w:val="0"/>
          <w:marTop w:val="0"/>
          <w:marBottom w:val="0"/>
          <w:divBdr>
            <w:top w:val="none" w:sz="0" w:space="0" w:color="auto"/>
            <w:left w:val="none" w:sz="0" w:space="0" w:color="auto"/>
            <w:bottom w:val="none" w:sz="0" w:space="0" w:color="auto"/>
            <w:right w:val="none" w:sz="0" w:space="0" w:color="auto"/>
          </w:divBdr>
          <w:divsChild>
            <w:div w:id="552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135">
      <w:marLeft w:val="0"/>
      <w:marRight w:val="0"/>
      <w:marTop w:val="0"/>
      <w:marBottom w:val="0"/>
      <w:divBdr>
        <w:top w:val="none" w:sz="0" w:space="0" w:color="auto"/>
        <w:left w:val="none" w:sz="0" w:space="0" w:color="auto"/>
        <w:bottom w:val="none" w:sz="0" w:space="0" w:color="auto"/>
        <w:right w:val="none" w:sz="0" w:space="0" w:color="auto"/>
      </w:divBdr>
    </w:div>
    <w:div w:id="55277137">
      <w:marLeft w:val="0"/>
      <w:marRight w:val="0"/>
      <w:marTop w:val="0"/>
      <w:marBottom w:val="0"/>
      <w:divBdr>
        <w:top w:val="none" w:sz="0" w:space="0" w:color="auto"/>
        <w:left w:val="none" w:sz="0" w:space="0" w:color="auto"/>
        <w:bottom w:val="none" w:sz="0" w:space="0" w:color="auto"/>
        <w:right w:val="none" w:sz="0" w:space="0" w:color="auto"/>
      </w:divBdr>
      <w:divsChild>
        <w:div w:id="55277805">
          <w:marLeft w:val="0"/>
          <w:marRight w:val="0"/>
          <w:marTop w:val="0"/>
          <w:marBottom w:val="0"/>
          <w:divBdr>
            <w:top w:val="none" w:sz="0" w:space="0" w:color="auto"/>
            <w:left w:val="none" w:sz="0" w:space="0" w:color="auto"/>
            <w:bottom w:val="none" w:sz="0" w:space="0" w:color="auto"/>
            <w:right w:val="none" w:sz="0" w:space="0" w:color="auto"/>
          </w:divBdr>
        </w:div>
        <w:div w:id="55277835">
          <w:marLeft w:val="0"/>
          <w:marRight w:val="0"/>
          <w:marTop w:val="0"/>
          <w:marBottom w:val="0"/>
          <w:divBdr>
            <w:top w:val="none" w:sz="0" w:space="0" w:color="auto"/>
            <w:left w:val="none" w:sz="0" w:space="0" w:color="auto"/>
            <w:bottom w:val="none" w:sz="0" w:space="0" w:color="auto"/>
            <w:right w:val="none" w:sz="0" w:space="0" w:color="auto"/>
          </w:divBdr>
        </w:div>
        <w:div w:id="55278811">
          <w:marLeft w:val="0"/>
          <w:marRight w:val="0"/>
          <w:marTop w:val="0"/>
          <w:marBottom w:val="0"/>
          <w:divBdr>
            <w:top w:val="none" w:sz="0" w:space="0" w:color="auto"/>
            <w:left w:val="none" w:sz="0" w:space="0" w:color="auto"/>
            <w:bottom w:val="none" w:sz="0" w:space="0" w:color="auto"/>
            <w:right w:val="none" w:sz="0" w:space="0" w:color="auto"/>
          </w:divBdr>
        </w:div>
        <w:div w:id="55279039">
          <w:marLeft w:val="0"/>
          <w:marRight w:val="0"/>
          <w:marTop w:val="0"/>
          <w:marBottom w:val="0"/>
          <w:divBdr>
            <w:top w:val="none" w:sz="0" w:space="0" w:color="auto"/>
            <w:left w:val="none" w:sz="0" w:space="0" w:color="auto"/>
            <w:bottom w:val="none" w:sz="0" w:space="0" w:color="auto"/>
            <w:right w:val="none" w:sz="0" w:space="0" w:color="auto"/>
          </w:divBdr>
        </w:div>
      </w:divsChild>
    </w:div>
    <w:div w:id="55277138">
      <w:marLeft w:val="0"/>
      <w:marRight w:val="0"/>
      <w:marTop w:val="0"/>
      <w:marBottom w:val="0"/>
      <w:divBdr>
        <w:top w:val="none" w:sz="0" w:space="0" w:color="auto"/>
        <w:left w:val="none" w:sz="0" w:space="0" w:color="auto"/>
        <w:bottom w:val="none" w:sz="0" w:space="0" w:color="auto"/>
        <w:right w:val="none" w:sz="0" w:space="0" w:color="auto"/>
      </w:divBdr>
    </w:div>
    <w:div w:id="55277142">
      <w:marLeft w:val="0"/>
      <w:marRight w:val="0"/>
      <w:marTop w:val="0"/>
      <w:marBottom w:val="0"/>
      <w:divBdr>
        <w:top w:val="none" w:sz="0" w:space="0" w:color="auto"/>
        <w:left w:val="none" w:sz="0" w:space="0" w:color="auto"/>
        <w:bottom w:val="none" w:sz="0" w:space="0" w:color="auto"/>
        <w:right w:val="none" w:sz="0" w:space="0" w:color="auto"/>
      </w:divBdr>
    </w:div>
    <w:div w:id="55277147">
      <w:marLeft w:val="0"/>
      <w:marRight w:val="0"/>
      <w:marTop w:val="0"/>
      <w:marBottom w:val="0"/>
      <w:divBdr>
        <w:top w:val="none" w:sz="0" w:space="0" w:color="auto"/>
        <w:left w:val="none" w:sz="0" w:space="0" w:color="auto"/>
        <w:bottom w:val="none" w:sz="0" w:space="0" w:color="auto"/>
        <w:right w:val="none" w:sz="0" w:space="0" w:color="auto"/>
      </w:divBdr>
    </w:div>
    <w:div w:id="55277149">
      <w:marLeft w:val="0"/>
      <w:marRight w:val="0"/>
      <w:marTop w:val="0"/>
      <w:marBottom w:val="0"/>
      <w:divBdr>
        <w:top w:val="none" w:sz="0" w:space="0" w:color="auto"/>
        <w:left w:val="none" w:sz="0" w:space="0" w:color="auto"/>
        <w:bottom w:val="none" w:sz="0" w:space="0" w:color="auto"/>
        <w:right w:val="none" w:sz="0" w:space="0" w:color="auto"/>
      </w:divBdr>
    </w:div>
    <w:div w:id="55277152">
      <w:marLeft w:val="0"/>
      <w:marRight w:val="0"/>
      <w:marTop w:val="0"/>
      <w:marBottom w:val="0"/>
      <w:divBdr>
        <w:top w:val="none" w:sz="0" w:space="0" w:color="auto"/>
        <w:left w:val="none" w:sz="0" w:space="0" w:color="auto"/>
        <w:bottom w:val="none" w:sz="0" w:space="0" w:color="auto"/>
        <w:right w:val="none" w:sz="0" w:space="0" w:color="auto"/>
      </w:divBdr>
    </w:div>
    <w:div w:id="55277158">
      <w:marLeft w:val="0"/>
      <w:marRight w:val="0"/>
      <w:marTop w:val="0"/>
      <w:marBottom w:val="0"/>
      <w:divBdr>
        <w:top w:val="none" w:sz="0" w:space="0" w:color="auto"/>
        <w:left w:val="none" w:sz="0" w:space="0" w:color="auto"/>
        <w:bottom w:val="none" w:sz="0" w:space="0" w:color="auto"/>
        <w:right w:val="none" w:sz="0" w:space="0" w:color="auto"/>
      </w:divBdr>
      <w:divsChild>
        <w:div w:id="55277520">
          <w:marLeft w:val="0"/>
          <w:marRight w:val="0"/>
          <w:marTop w:val="0"/>
          <w:marBottom w:val="0"/>
          <w:divBdr>
            <w:top w:val="none" w:sz="0" w:space="0" w:color="auto"/>
            <w:left w:val="none" w:sz="0" w:space="0" w:color="auto"/>
            <w:bottom w:val="none" w:sz="0" w:space="0" w:color="auto"/>
            <w:right w:val="none" w:sz="0" w:space="0" w:color="auto"/>
          </w:divBdr>
        </w:div>
      </w:divsChild>
    </w:div>
    <w:div w:id="55277161">
      <w:marLeft w:val="0"/>
      <w:marRight w:val="0"/>
      <w:marTop w:val="0"/>
      <w:marBottom w:val="0"/>
      <w:divBdr>
        <w:top w:val="none" w:sz="0" w:space="0" w:color="auto"/>
        <w:left w:val="none" w:sz="0" w:space="0" w:color="auto"/>
        <w:bottom w:val="none" w:sz="0" w:space="0" w:color="auto"/>
        <w:right w:val="none" w:sz="0" w:space="0" w:color="auto"/>
      </w:divBdr>
    </w:div>
    <w:div w:id="55277163">
      <w:marLeft w:val="0"/>
      <w:marRight w:val="0"/>
      <w:marTop w:val="0"/>
      <w:marBottom w:val="0"/>
      <w:divBdr>
        <w:top w:val="none" w:sz="0" w:space="0" w:color="auto"/>
        <w:left w:val="none" w:sz="0" w:space="0" w:color="auto"/>
        <w:bottom w:val="none" w:sz="0" w:space="0" w:color="auto"/>
        <w:right w:val="none" w:sz="0" w:space="0" w:color="auto"/>
      </w:divBdr>
    </w:div>
    <w:div w:id="55277164">
      <w:marLeft w:val="0"/>
      <w:marRight w:val="0"/>
      <w:marTop w:val="0"/>
      <w:marBottom w:val="0"/>
      <w:divBdr>
        <w:top w:val="none" w:sz="0" w:space="0" w:color="auto"/>
        <w:left w:val="none" w:sz="0" w:space="0" w:color="auto"/>
        <w:bottom w:val="none" w:sz="0" w:space="0" w:color="auto"/>
        <w:right w:val="none" w:sz="0" w:space="0" w:color="auto"/>
      </w:divBdr>
    </w:div>
    <w:div w:id="55277168">
      <w:marLeft w:val="0"/>
      <w:marRight w:val="0"/>
      <w:marTop w:val="0"/>
      <w:marBottom w:val="0"/>
      <w:divBdr>
        <w:top w:val="none" w:sz="0" w:space="0" w:color="auto"/>
        <w:left w:val="none" w:sz="0" w:space="0" w:color="auto"/>
        <w:bottom w:val="none" w:sz="0" w:space="0" w:color="auto"/>
        <w:right w:val="none" w:sz="0" w:space="0" w:color="auto"/>
      </w:divBdr>
      <w:divsChild>
        <w:div w:id="55277054">
          <w:marLeft w:val="0"/>
          <w:marRight w:val="0"/>
          <w:marTop w:val="0"/>
          <w:marBottom w:val="0"/>
          <w:divBdr>
            <w:top w:val="none" w:sz="0" w:space="0" w:color="auto"/>
            <w:left w:val="none" w:sz="0" w:space="0" w:color="auto"/>
            <w:bottom w:val="none" w:sz="0" w:space="0" w:color="auto"/>
            <w:right w:val="none" w:sz="0" w:space="0" w:color="auto"/>
          </w:divBdr>
        </w:div>
        <w:div w:id="55278380">
          <w:marLeft w:val="0"/>
          <w:marRight w:val="0"/>
          <w:marTop w:val="0"/>
          <w:marBottom w:val="0"/>
          <w:divBdr>
            <w:top w:val="none" w:sz="0" w:space="0" w:color="auto"/>
            <w:left w:val="none" w:sz="0" w:space="0" w:color="auto"/>
            <w:bottom w:val="none" w:sz="0" w:space="0" w:color="auto"/>
            <w:right w:val="none" w:sz="0" w:space="0" w:color="auto"/>
          </w:divBdr>
        </w:div>
        <w:div w:id="55278930">
          <w:marLeft w:val="0"/>
          <w:marRight w:val="0"/>
          <w:marTop w:val="0"/>
          <w:marBottom w:val="0"/>
          <w:divBdr>
            <w:top w:val="none" w:sz="0" w:space="0" w:color="auto"/>
            <w:left w:val="none" w:sz="0" w:space="0" w:color="auto"/>
            <w:bottom w:val="none" w:sz="0" w:space="0" w:color="auto"/>
            <w:right w:val="none" w:sz="0" w:space="0" w:color="auto"/>
          </w:divBdr>
        </w:div>
        <w:div w:id="55279005">
          <w:marLeft w:val="0"/>
          <w:marRight w:val="0"/>
          <w:marTop w:val="0"/>
          <w:marBottom w:val="0"/>
          <w:divBdr>
            <w:top w:val="none" w:sz="0" w:space="0" w:color="auto"/>
            <w:left w:val="none" w:sz="0" w:space="0" w:color="auto"/>
            <w:bottom w:val="none" w:sz="0" w:space="0" w:color="auto"/>
            <w:right w:val="none" w:sz="0" w:space="0" w:color="auto"/>
          </w:divBdr>
          <w:divsChild>
            <w:div w:id="5527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169">
      <w:marLeft w:val="0"/>
      <w:marRight w:val="0"/>
      <w:marTop w:val="0"/>
      <w:marBottom w:val="0"/>
      <w:divBdr>
        <w:top w:val="none" w:sz="0" w:space="0" w:color="auto"/>
        <w:left w:val="none" w:sz="0" w:space="0" w:color="auto"/>
        <w:bottom w:val="none" w:sz="0" w:space="0" w:color="auto"/>
        <w:right w:val="none" w:sz="0" w:space="0" w:color="auto"/>
      </w:divBdr>
    </w:div>
    <w:div w:id="55277171">
      <w:marLeft w:val="0"/>
      <w:marRight w:val="0"/>
      <w:marTop w:val="0"/>
      <w:marBottom w:val="0"/>
      <w:divBdr>
        <w:top w:val="none" w:sz="0" w:space="0" w:color="auto"/>
        <w:left w:val="none" w:sz="0" w:space="0" w:color="auto"/>
        <w:bottom w:val="none" w:sz="0" w:space="0" w:color="auto"/>
        <w:right w:val="none" w:sz="0" w:space="0" w:color="auto"/>
      </w:divBdr>
    </w:div>
    <w:div w:id="55277172">
      <w:marLeft w:val="0"/>
      <w:marRight w:val="0"/>
      <w:marTop w:val="0"/>
      <w:marBottom w:val="0"/>
      <w:divBdr>
        <w:top w:val="none" w:sz="0" w:space="0" w:color="auto"/>
        <w:left w:val="none" w:sz="0" w:space="0" w:color="auto"/>
        <w:bottom w:val="none" w:sz="0" w:space="0" w:color="auto"/>
        <w:right w:val="none" w:sz="0" w:space="0" w:color="auto"/>
      </w:divBdr>
    </w:div>
    <w:div w:id="55277174">
      <w:marLeft w:val="0"/>
      <w:marRight w:val="0"/>
      <w:marTop w:val="0"/>
      <w:marBottom w:val="0"/>
      <w:divBdr>
        <w:top w:val="none" w:sz="0" w:space="0" w:color="auto"/>
        <w:left w:val="none" w:sz="0" w:space="0" w:color="auto"/>
        <w:bottom w:val="none" w:sz="0" w:space="0" w:color="auto"/>
        <w:right w:val="none" w:sz="0" w:space="0" w:color="auto"/>
      </w:divBdr>
    </w:div>
    <w:div w:id="55277175">
      <w:marLeft w:val="0"/>
      <w:marRight w:val="0"/>
      <w:marTop w:val="0"/>
      <w:marBottom w:val="0"/>
      <w:divBdr>
        <w:top w:val="none" w:sz="0" w:space="0" w:color="auto"/>
        <w:left w:val="none" w:sz="0" w:space="0" w:color="auto"/>
        <w:bottom w:val="none" w:sz="0" w:space="0" w:color="auto"/>
        <w:right w:val="none" w:sz="0" w:space="0" w:color="auto"/>
      </w:divBdr>
    </w:div>
    <w:div w:id="55277180">
      <w:marLeft w:val="0"/>
      <w:marRight w:val="0"/>
      <w:marTop w:val="0"/>
      <w:marBottom w:val="0"/>
      <w:divBdr>
        <w:top w:val="none" w:sz="0" w:space="0" w:color="auto"/>
        <w:left w:val="none" w:sz="0" w:space="0" w:color="auto"/>
        <w:bottom w:val="none" w:sz="0" w:space="0" w:color="auto"/>
        <w:right w:val="none" w:sz="0" w:space="0" w:color="auto"/>
      </w:divBdr>
    </w:div>
    <w:div w:id="55277183">
      <w:marLeft w:val="0"/>
      <w:marRight w:val="0"/>
      <w:marTop w:val="0"/>
      <w:marBottom w:val="0"/>
      <w:divBdr>
        <w:top w:val="none" w:sz="0" w:space="0" w:color="auto"/>
        <w:left w:val="none" w:sz="0" w:space="0" w:color="auto"/>
        <w:bottom w:val="none" w:sz="0" w:space="0" w:color="auto"/>
        <w:right w:val="none" w:sz="0" w:space="0" w:color="auto"/>
      </w:divBdr>
    </w:div>
    <w:div w:id="55277184">
      <w:marLeft w:val="0"/>
      <w:marRight w:val="0"/>
      <w:marTop w:val="0"/>
      <w:marBottom w:val="0"/>
      <w:divBdr>
        <w:top w:val="none" w:sz="0" w:space="0" w:color="auto"/>
        <w:left w:val="none" w:sz="0" w:space="0" w:color="auto"/>
        <w:bottom w:val="none" w:sz="0" w:space="0" w:color="auto"/>
        <w:right w:val="none" w:sz="0" w:space="0" w:color="auto"/>
      </w:divBdr>
    </w:div>
    <w:div w:id="55277185">
      <w:marLeft w:val="0"/>
      <w:marRight w:val="0"/>
      <w:marTop w:val="0"/>
      <w:marBottom w:val="0"/>
      <w:divBdr>
        <w:top w:val="none" w:sz="0" w:space="0" w:color="auto"/>
        <w:left w:val="none" w:sz="0" w:space="0" w:color="auto"/>
        <w:bottom w:val="none" w:sz="0" w:space="0" w:color="auto"/>
        <w:right w:val="none" w:sz="0" w:space="0" w:color="auto"/>
      </w:divBdr>
    </w:div>
    <w:div w:id="55277186">
      <w:marLeft w:val="0"/>
      <w:marRight w:val="0"/>
      <w:marTop w:val="0"/>
      <w:marBottom w:val="0"/>
      <w:divBdr>
        <w:top w:val="none" w:sz="0" w:space="0" w:color="auto"/>
        <w:left w:val="none" w:sz="0" w:space="0" w:color="auto"/>
        <w:bottom w:val="none" w:sz="0" w:space="0" w:color="auto"/>
        <w:right w:val="none" w:sz="0" w:space="0" w:color="auto"/>
      </w:divBdr>
      <w:divsChild>
        <w:div w:id="55277926">
          <w:marLeft w:val="0"/>
          <w:marRight w:val="0"/>
          <w:marTop w:val="0"/>
          <w:marBottom w:val="0"/>
          <w:divBdr>
            <w:top w:val="none" w:sz="0" w:space="0" w:color="auto"/>
            <w:left w:val="none" w:sz="0" w:space="0" w:color="auto"/>
            <w:bottom w:val="none" w:sz="0" w:space="0" w:color="auto"/>
            <w:right w:val="none" w:sz="0" w:space="0" w:color="auto"/>
          </w:divBdr>
          <w:divsChild>
            <w:div w:id="55277801">
              <w:marLeft w:val="0"/>
              <w:marRight w:val="0"/>
              <w:marTop w:val="0"/>
              <w:marBottom w:val="0"/>
              <w:divBdr>
                <w:top w:val="none" w:sz="0" w:space="0" w:color="auto"/>
                <w:left w:val="none" w:sz="0" w:space="0" w:color="auto"/>
                <w:bottom w:val="none" w:sz="0" w:space="0" w:color="auto"/>
                <w:right w:val="none" w:sz="0" w:space="0" w:color="auto"/>
              </w:divBdr>
              <w:divsChild>
                <w:div w:id="55278178">
                  <w:marLeft w:val="0"/>
                  <w:marRight w:val="0"/>
                  <w:marTop w:val="0"/>
                  <w:marBottom w:val="0"/>
                  <w:divBdr>
                    <w:top w:val="none" w:sz="0" w:space="0" w:color="auto"/>
                    <w:left w:val="none" w:sz="0" w:space="0" w:color="auto"/>
                    <w:bottom w:val="none" w:sz="0" w:space="0" w:color="auto"/>
                    <w:right w:val="none" w:sz="0" w:space="0" w:color="auto"/>
                  </w:divBdr>
                  <w:divsChild>
                    <w:div w:id="5527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879">
          <w:marLeft w:val="0"/>
          <w:marRight w:val="0"/>
          <w:marTop w:val="0"/>
          <w:marBottom w:val="0"/>
          <w:divBdr>
            <w:top w:val="none" w:sz="0" w:space="0" w:color="auto"/>
            <w:left w:val="none" w:sz="0" w:space="0" w:color="auto"/>
            <w:bottom w:val="none" w:sz="0" w:space="0" w:color="auto"/>
            <w:right w:val="none" w:sz="0" w:space="0" w:color="auto"/>
          </w:divBdr>
        </w:div>
        <w:div w:id="55279502">
          <w:marLeft w:val="0"/>
          <w:marRight w:val="0"/>
          <w:marTop w:val="0"/>
          <w:marBottom w:val="0"/>
          <w:divBdr>
            <w:top w:val="none" w:sz="0" w:space="0" w:color="auto"/>
            <w:left w:val="none" w:sz="0" w:space="0" w:color="auto"/>
            <w:bottom w:val="none" w:sz="0" w:space="0" w:color="auto"/>
            <w:right w:val="none" w:sz="0" w:space="0" w:color="auto"/>
          </w:divBdr>
        </w:div>
        <w:div w:id="55279646">
          <w:marLeft w:val="0"/>
          <w:marRight w:val="0"/>
          <w:marTop w:val="0"/>
          <w:marBottom w:val="0"/>
          <w:divBdr>
            <w:top w:val="none" w:sz="0" w:space="0" w:color="auto"/>
            <w:left w:val="none" w:sz="0" w:space="0" w:color="auto"/>
            <w:bottom w:val="none" w:sz="0" w:space="0" w:color="auto"/>
            <w:right w:val="none" w:sz="0" w:space="0" w:color="auto"/>
          </w:divBdr>
          <w:divsChild>
            <w:div w:id="55277139">
              <w:marLeft w:val="0"/>
              <w:marRight w:val="0"/>
              <w:marTop w:val="0"/>
              <w:marBottom w:val="0"/>
              <w:divBdr>
                <w:top w:val="none" w:sz="0" w:space="0" w:color="auto"/>
                <w:left w:val="none" w:sz="0" w:space="0" w:color="auto"/>
                <w:bottom w:val="none" w:sz="0" w:space="0" w:color="auto"/>
                <w:right w:val="none" w:sz="0" w:space="0" w:color="auto"/>
              </w:divBdr>
              <w:divsChild>
                <w:div w:id="5527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189">
      <w:marLeft w:val="0"/>
      <w:marRight w:val="0"/>
      <w:marTop w:val="0"/>
      <w:marBottom w:val="0"/>
      <w:divBdr>
        <w:top w:val="none" w:sz="0" w:space="0" w:color="auto"/>
        <w:left w:val="none" w:sz="0" w:space="0" w:color="auto"/>
        <w:bottom w:val="none" w:sz="0" w:space="0" w:color="auto"/>
        <w:right w:val="none" w:sz="0" w:space="0" w:color="auto"/>
      </w:divBdr>
    </w:div>
    <w:div w:id="55277192">
      <w:marLeft w:val="0"/>
      <w:marRight w:val="0"/>
      <w:marTop w:val="0"/>
      <w:marBottom w:val="0"/>
      <w:divBdr>
        <w:top w:val="none" w:sz="0" w:space="0" w:color="auto"/>
        <w:left w:val="none" w:sz="0" w:space="0" w:color="auto"/>
        <w:bottom w:val="none" w:sz="0" w:space="0" w:color="auto"/>
        <w:right w:val="none" w:sz="0" w:space="0" w:color="auto"/>
      </w:divBdr>
      <w:divsChild>
        <w:div w:id="55278585">
          <w:marLeft w:val="0"/>
          <w:marRight w:val="0"/>
          <w:marTop w:val="0"/>
          <w:marBottom w:val="0"/>
          <w:divBdr>
            <w:top w:val="none" w:sz="0" w:space="0" w:color="auto"/>
            <w:left w:val="none" w:sz="0" w:space="0" w:color="auto"/>
            <w:bottom w:val="none" w:sz="0" w:space="0" w:color="auto"/>
            <w:right w:val="none" w:sz="0" w:space="0" w:color="auto"/>
          </w:divBdr>
          <w:divsChild>
            <w:div w:id="55278582">
              <w:marLeft w:val="0"/>
              <w:marRight w:val="0"/>
              <w:marTop w:val="0"/>
              <w:marBottom w:val="0"/>
              <w:divBdr>
                <w:top w:val="none" w:sz="0" w:space="0" w:color="auto"/>
                <w:left w:val="none" w:sz="0" w:space="0" w:color="auto"/>
                <w:bottom w:val="none" w:sz="0" w:space="0" w:color="auto"/>
                <w:right w:val="none" w:sz="0" w:space="0" w:color="auto"/>
              </w:divBdr>
              <w:divsChild>
                <w:div w:id="55279666">
                  <w:marLeft w:val="0"/>
                  <w:marRight w:val="0"/>
                  <w:marTop w:val="0"/>
                  <w:marBottom w:val="0"/>
                  <w:divBdr>
                    <w:top w:val="none" w:sz="0" w:space="0" w:color="auto"/>
                    <w:left w:val="none" w:sz="0" w:space="0" w:color="auto"/>
                    <w:bottom w:val="none" w:sz="0" w:space="0" w:color="auto"/>
                    <w:right w:val="none" w:sz="0" w:space="0" w:color="auto"/>
                  </w:divBdr>
                </w:div>
              </w:divsChild>
            </w:div>
            <w:div w:id="55279557">
              <w:marLeft w:val="0"/>
              <w:marRight w:val="0"/>
              <w:marTop w:val="0"/>
              <w:marBottom w:val="0"/>
              <w:divBdr>
                <w:top w:val="none" w:sz="0" w:space="0" w:color="auto"/>
                <w:left w:val="none" w:sz="0" w:space="0" w:color="auto"/>
                <w:bottom w:val="none" w:sz="0" w:space="0" w:color="auto"/>
                <w:right w:val="none" w:sz="0" w:space="0" w:color="auto"/>
              </w:divBdr>
            </w:div>
          </w:divsChild>
        </w:div>
        <w:div w:id="55278629">
          <w:marLeft w:val="0"/>
          <w:marRight w:val="0"/>
          <w:marTop w:val="0"/>
          <w:marBottom w:val="0"/>
          <w:divBdr>
            <w:top w:val="none" w:sz="0" w:space="0" w:color="auto"/>
            <w:left w:val="none" w:sz="0" w:space="0" w:color="auto"/>
            <w:bottom w:val="none" w:sz="0" w:space="0" w:color="auto"/>
            <w:right w:val="none" w:sz="0" w:space="0" w:color="auto"/>
          </w:divBdr>
        </w:div>
        <w:div w:id="55278858">
          <w:marLeft w:val="0"/>
          <w:marRight w:val="0"/>
          <w:marTop w:val="0"/>
          <w:marBottom w:val="0"/>
          <w:divBdr>
            <w:top w:val="none" w:sz="0" w:space="0" w:color="auto"/>
            <w:left w:val="none" w:sz="0" w:space="0" w:color="auto"/>
            <w:bottom w:val="none" w:sz="0" w:space="0" w:color="auto"/>
            <w:right w:val="none" w:sz="0" w:space="0" w:color="auto"/>
          </w:divBdr>
        </w:div>
        <w:div w:id="55279804">
          <w:marLeft w:val="0"/>
          <w:marRight w:val="0"/>
          <w:marTop w:val="0"/>
          <w:marBottom w:val="0"/>
          <w:divBdr>
            <w:top w:val="none" w:sz="0" w:space="0" w:color="auto"/>
            <w:left w:val="none" w:sz="0" w:space="0" w:color="auto"/>
            <w:bottom w:val="none" w:sz="0" w:space="0" w:color="auto"/>
            <w:right w:val="none" w:sz="0" w:space="0" w:color="auto"/>
          </w:divBdr>
        </w:div>
      </w:divsChild>
    </w:div>
    <w:div w:id="55277193">
      <w:marLeft w:val="0"/>
      <w:marRight w:val="0"/>
      <w:marTop w:val="0"/>
      <w:marBottom w:val="0"/>
      <w:divBdr>
        <w:top w:val="none" w:sz="0" w:space="0" w:color="auto"/>
        <w:left w:val="none" w:sz="0" w:space="0" w:color="auto"/>
        <w:bottom w:val="none" w:sz="0" w:space="0" w:color="auto"/>
        <w:right w:val="none" w:sz="0" w:space="0" w:color="auto"/>
      </w:divBdr>
    </w:div>
    <w:div w:id="55277195">
      <w:marLeft w:val="0"/>
      <w:marRight w:val="0"/>
      <w:marTop w:val="0"/>
      <w:marBottom w:val="0"/>
      <w:divBdr>
        <w:top w:val="none" w:sz="0" w:space="0" w:color="auto"/>
        <w:left w:val="none" w:sz="0" w:space="0" w:color="auto"/>
        <w:bottom w:val="none" w:sz="0" w:space="0" w:color="auto"/>
        <w:right w:val="none" w:sz="0" w:space="0" w:color="auto"/>
      </w:divBdr>
    </w:div>
    <w:div w:id="55277198">
      <w:marLeft w:val="0"/>
      <w:marRight w:val="0"/>
      <w:marTop w:val="0"/>
      <w:marBottom w:val="0"/>
      <w:divBdr>
        <w:top w:val="none" w:sz="0" w:space="0" w:color="auto"/>
        <w:left w:val="none" w:sz="0" w:space="0" w:color="auto"/>
        <w:bottom w:val="none" w:sz="0" w:space="0" w:color="auto"/>
        <w:right w:val="none" w:sz="0" w:space="0" w:color="auto"/>
      </w:divBdr>
    </w:div>
    <w:div w:id="55277204">
      <w:marLeft w:val="0"/>
      <w:marRight w:val="0"/>
      <w:marTop w:val="0"/>
      <w:marBottom w:val="0"/>
      <w:divBdr>
        <w:top w:val="none" w:sz="0" w:space="0" w:color="auto"/>
        <w:left w:val="none" w:sz="0" w:space="0" w:color="auto"/>
        <w:bottom w:val="none" w:sz="0" w:space="0" w:color="auto"/>
        <w:right w:val="none" w:sz="0" w:space="0" w:color="auto"/>
      </w:divBdr>
    </w:div>
    <w:div w:id="55277205">
      <w:marLeft w:val="0"/>
      <w:marRight w:val="0"/>
      <w:marTop w:val="0"/>
      <w:marBottom w:val="0"/>
      <w:divBdr>
        <w:top w:val="none" w:sz="0" w:space="0" w:color="auto"/>
        <w:left w:val="none" w:sz="0" w:space="0" w:color="auto"/>
        <w:bottom w:val="none" w:sz="0" w:space="0" w:color="auto"/>
        <w:right w:val="none" w:sz="0" w:space="0" w:color="auto"/>
      </w:divBdr>
    </w:div>
    <w:div w:id="55277208">
      <w:marLeft w:val="0"/>
      <w:marRight w:val="0"/>
      <w:marTop w:val="0"/>
      <w:marBottom w:val="0"/>
      <w:divBdr>
        <w:top w:val="none" w:sz="0" w:space="0" w:color="auto"/>
        <w:left w:val="none" w:sz="0" w:space="0" w:color="auto"/>
        <w:bottom w:val="none" w:sz="0" w:space="0" w:color="auto"/>
        <w:right w:val="none" w:sz="0" w:space="0" w:color="auto"/>
      </w:divBdr>
    </w:div>
    <w:div w:id="55277210">
      <w:marLeft w:val="0"/>
      <w:marRight w:val="0"/>
      <w:marTop w:val="0"/>
      <w:marBottom w:val="0"/>
      <w:divBdr>
        <w:top w:val="none" w:sz="0" w:space="0" w:color="auto"/>
        <w:left w:val="none" w:sz="0" w:space="0" w:color="auto"/>
        <w:bottom w:val="none" w:sz="0" w:space="0" w:color="auto"/>
        <w:right w:val="none" w:sz="0" w:space="0" w:color="auto"/>
      </w:divBdr>
    </w:div>
    <w:div w:id="55277211">
      <w:marLeft w:val="0"/>
      <w:marRight w:val="0"/>
      <w:marTop w:val="0"/>
      <w:marBottom w:val="0"/>
      <w:divBdr>
        <w:top w:val="none" w:sz="0" w:space="0" w:color="auto"/>
        <w:left w:val="none" w:sz="0" w:space="0" w:color="auto"/>
        <w:bottom w:val="none" w:sz="0" w:space="0" w:color="auto"/>
        <w:right w:val="none" w:sz="0" w:space="0" w:color="auto"/>
      </w:divBdr>
    </w:div>
    <w:div w:id="55277221">
      <w:marLeft w:val="0"/>
      <w:marRight w:val="0"/>
      <w:marTop w:val="0"/>
      <w:marBottom w:val="0"/>
      <w:divBdr>
        <w:top w:val="none" w:sz="0" w:space="0" w:color="auto"/>
        <w:left w:val="none" w:sz="0" w:space="0" w:color="auto"/>
        <w:bottom w:val="none" w:sz="0" w:space="0" w:color="auto"/>
        <w:right w:val="none" w:sz="0" w:space="0" w:color="auto"/>
      </w:divBdr>
    </w:div>
    <w:div w:id="55277223">
      <w:marLeft w:val="0"/>
      <w:marRight w:val="0"/>
      <w:marTop w:val="0"/>
      <w:marBottom w:val="0"/>
      <w:divBdr>
        <w:top w:val="none" w:sz="0" w:space="0" w:color="auto"/>
        <w:left w:val="none" w:sz="0" w:space="0" w:color="auto"/>
        <w:bottom w:val="none" w:sz="0" w:space="0" w:color="auto"/>
        <w:right w:val="none" w:sz="0" w:space="0" w:color="auto"/>
      </w:divBdr>
    </w:div>
    <w:div w:id="55277224">
      <w:marLeft w:val="0"/>
      <w:marRight w:val="0"/>
      <w:marTop w:val="0"/>
      <w:marBottom w:val="0"/>
      <w:divBdr>
        <w:top w:val="none" w:sz="0" w:space="0" w:color="auto"/>
        <w:left w:val="none" w:sz="0" w:space="0" w:color="auto"/>
        <w:bottom w:val="none" w:sz="0" w:space="0" w:color="auto"/>
        <w:right w:val="none" w:sz="0" w:space="0" w:color="auto"/>
      </w:divBdr>
    </w:div>
    <w:div w:id="55277225">
      <w:marLeft w:val="0"/>
      <w:marRight w:val="0"/>
      <w:marTop w:val="0"/>
      <w:marBottom w:val="0"/>
      <w:divBdr>
        <w:top w:val="none" w:sz="0" w:space="0" w:color="auto"/>
        <w:left w:val="none" w:sz="0" w:space="0" w:color="auto"/>
        <w:bottom w:val="none" w:sz="0" w:space="0" w:color="auto"/>
        <w:right w:val="none" w:sz="0" w:space="0" w:color="auto"/>
      </w:divBdr>
      <w:divsChild>
        <w:div w:id="55278321">
          <w:marLeft w:val="0"/>
          <w:marRight w:val="0"/>
          <w:marTop w:val="0"/>
          <w:marBottom w:val="0"/>
          <w:divBdr>
            <w:top w:val="none" w:sz="0" w:space="0" w:color="auto"/>
            <w:left w:val="none" w:sz="0" w:space="0" w:color="auto"/>
            <w:bottom w:val="none" w:sz="0" w:space="0" w:color="auto"/>
            <w:right w:val="none" w:sz="0" w:space="0" w:color="auto"/>
          </w:divBdr>
          <w:divsChild>
            <w:div w:id="55277662">
              <w:marLeft w:val="0"/>
              <w:marRight w:val="0"/>
              <w:marTop w:val="0"/>
              <w:marBottom w:val="0"/>
              <w:divBdr>
                <w:top w:val="none" w:sz="0" w:space="0" w:color="auto"/>
                <w:left w:val="none" w:sz="0" w:space="0" w:color="auto"/>
                <w:bottom w:val="none" w:sz="0" w:space="0" w:color="auto"/>
                <w:right w:val="none" w:sz="0" w:space="0" w:color="auto"/>
              </w:divBdr>
              <w:divsChild>
                <w:div w:id="5527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609">
          <w:marLeft w:val="0"/>
          <w:marRight w:val="0"/>
          <w:marTop w:val="0"/>
          <w:marBottom w:val="0"/>
          <w:divBdr>
            <w:top w:val="none" w:sz="0" w:space="0" w:color="auto"/>
            <w:left w:val="none" w:sz="0" w:space="0" w:color="auto"/>
            <w:bottom w:val="none" w:sz="0" w:space="0" w:color="auto"/>
            <w:right w:val="none" w:sz="0" w:space="0" w:color="auto"/>
          </w:divBdr>
        </w:div>
      </w:divsChild>
    </w:div>
    <w:div w:id="55277226">
      <w:marLeft w:val="0"/>
      <w:marRight w:val="0"/>
      <w:marTop w:val="0"/>
      <w:marBottom w:val="0"/>
      <w:divBdr>
        <w:top w:val="none" w:sz="0" w:space="0" w:color="auto"/>
        <w:left w:val="none" w:sz="0" w:space="0" w:color="auto"/>
        <w:bottom w:val="none" w:sz="0" w:space="0" w:color="auto"/>
        <w:right w:val="none" w:sz="0" w:space="0" w:color="auto"/>
      </w:divBdr>
    </w:div>
    <w:div w:id="55277227">
      <w:marLeft w:val="0"/>
      <w:marRight w:val="0"/>
      <w:marTop w:val="0"/>
      <w:marBottom w:val="0"/>
      <w:divBdr>
        <w:top w:val="none" w:sz="0" w:space="0" w:color="auto"/>
        <w:left w:val="none" w:sz="0" w:space="0" w:color="auto"/>
        <w:bottom w:val="none" w:sz="0" w:space="0" w:color="auto"/>
        <w:right w:val="none" w:sz="0" w:space="0" w:color="auto"/>
      </w:divBdr>
    </w:div>
    <w:div w:id="55277229">
      <w:marLeft w:val="0"/>
      <w:marRight w:val="0"/>
      <w:marTop w:val="0"/>
      <w:marBottom w:val="0"/>
      <w:divBdr>
        <w:top w:val="none" w:sz="0" w:space="0" w:color="auto"/>
        <w:left w:val="none" w:sz="0" w:space="0" w:color="auto"/>
        <w:bottom w:val="none" w:sz="0" w:space="0" w:color="auto"/>
        <w:right w:val="none" w:sz="0" w:space="0" w:color="auto"/>
      </w:divBdr>
    </w:div>
    <w:div w:id="55277237">
      <w:marLeft w:val="0"/>
      <w:marRight w:val="0"/>
      <w:marTop w:val="0"/>
      <w:marBottom w:val="0"/>
      <w:divBdr>
        <w:top w:val="none" w:sz="0" w:space="0" w:color="auto"/>
        <w:left w:val="none" w:sz="0" w:space="0" w:color="auto"/>
        <w:bottom w:val="none" w:sz="0" w:space="0" w:color="auto"/>
        <w:right w:val="none" w:sz="0" w:space="0" w:color="auto"/>
      </w:divBdr>
    </w:div>
    <w:div w:id="55277239">
      <w:marLeft w:val="0"/>
      <w:marRight w:val="0"/>
      <w:marTop w:val="0"/>
      <w:marBottom w:val="0"/>
      <w:divBdr>
        <w:top w:val="none" w:sz="0" w:space="0" w:color="auto"/>
        <w:left w:val="none" w:sz="0" w:space="0" w:color="auto"/>
        <w:bottom w:val="none" w:sz="0" w:space="0" w:color="auto"/>
        <w:right w:val="none" w:sz="0" w:space="0" w:color="auto"/>
      </w:divBdr>
    </w:div>
    <w:div w:id="55277240">
      <w:marLeft w:val="0"/>
      <w:marRight w:val="0"/>
      <w:marTop w:val="0"/>
      <w:marBottom w:val="0"/>
      <w:divBdr>
        <w:top w:val="none" w:sz="0" w:space="0" w:color="auto"/>
        <w:left w:val="none" w:sz="0" w:space="0" w:color="auto"/>
        <w:bottom w:val="none" w:sz="0" w:space="0" w:color="auto"/>
        <w:right w:val="none" w:sz="0" w:space="0" w:color="auto"/>
      </w:divBdr>
    </w:div>
    <w:div w:id="55277242">
      <w:marLeft w:val="0"/>
      <w:marRight w:val="0"/>
      <w:marTop w:val="0"/>
      <w:marBottom w:val="0"/>
      <w:divBdr>
        <w:top w:val="none" w:sz="0" w:space="0" w:color="auto"/>
        <w:left w:val="none" w:sz="0" w:space="0" w:color="auto"/>
        <w:bottom w:val="none" w:sz="0" w:space="0" w:color="auto"/>
        <w:right w:val="none" w:sz="0" w:space="0" w:color="auto"/>
      </w:divBdr>
    </w:div>
    <w:div w:id="55277243">
      <w:marLeft w:val="0"/>
      <w:marRight w:val="0"/>
      <w:marTop w:val="0"/>
      <w:marBottom w:val="0"/>
      <w:divBdr>
        <w:top w:val="none" w:sz="0" w:space="0" w:color="auto"/>
        <w:left w:val="none" w:sz="0" w:space="0" w:color="auto"/>
        <w:bottom w:val="none" w:sz="0" w:space="0" w:color="auto"/>
        <w:right w:val="none" w:sz="0" w:space="0" w:color="auto"/>
      </w:divBdr>
    </w:div>
    <w:div w:id="55277244">
      <w:marLeft w:val="0"/>
      <w:marRight w:val="0"/>
      <w:marTop w:val="0"/>
      <w:marBottom w:val="0"/>
      <w:divBdr>
        <w:top w:val="none" w:sz="0" w:space="0" w:color="auto"/>
        <w:left w:val="none" w:sz="0" w:space="0" w:color="auto"/>
        <w:bottom w:val="none" w:sz="0" w:space="0" w:color="auto"/>
        <w:right w:val="none" w:sz="0" w:space="0" w:color="auto"/>
      </w:divBdr>
      <w:divsChild>
        <w:div w:id="55276996">
          <w:marLeft w:val="0"/>
          <w:marRight w:val="0"/>
          <w:marTop w:val="0"/>
          <w:marBottom w:val="0"/>
          <w:divBdr>
            <w:top w:val="none" w:sz="0" w:space="0" w:color="auto"/>
            <w:left w:val="none" w:sz="0" w:space="0" w:color="auto"/>
            <w:bottom w:val="none" w:sz="0" w:space="0" w:color="auto"/>
            <w:right w:val="none" w:sz="0" w:space="0" w:color="auto"/>
          </w:divBdr>
        </w:div>
        <w:div w:id="55277059">
          <w:marLeft w:val="0"/>
          <w:marRight w:val="0"/>
          <w:marTop w:val="0"/>
          <w:marBottom w:val="0"/>
          <w:divBdr>
            <w:top w:val="none" w:sz="0" w:space="0" w:color="auto"/>
            <w:left w:val="none" w:sz="0" w:space="0" w:color="auto"/>
            <w:bottom w:val="none" w:sz="0" w:space="0" w:color="auto"/>
            <w:right w:val="none" w:sz="0" w:space="0" w:color="auto"/>
          </w:divBdr>
        </w:div>
        <w:div w:id="55278689">
          <w:marLeft w:val="0"/>
          <w:marRight w:val="0"/>
          <w:marTop w:val="0"/>
          <w:marBottom w:val="0"/>
          <w:divBdr>
            <w:top w:val="none" w:sz="0" w:space="0" w:color="auto"/>
            <w:left w:val="none" w:sz="0" w:space="0" w:color="auto"/>
            <w:bottom w:val="none" w:sz="0" w:space="0" w:color="auto"/>
            <w:right w:val="none" w:sz="0" w:space="0" w:color="auto"/>
          </w:divBdr>
        </w:div>
        <w:div w:id="55279004">
          <w:marLeft w:val="0"/>
          <w:marRight w:val="0"/>
          <w:marTop w:val="0"/>
          <w:marBottom w:val="0"/>
          <w:divBdr>
            <w:top w:val="none" w:sz="0" w:space="0" w:color="auto"/>
            <w:left w:val="none" w:sz="0" w:space="0" w:color="auto"/>
            <w:bottom w:val="none" w:sz="0" w:space="0" w:color="auto"/>
            <w:right w:val="none" w:sz="0" w:space="0" w:color="auto"/>
          </w:divBdr>
          <w:divsChild>
            <w:div w:id="55277332">
              <w:marLeft w:val="0"/>
              <w:marRight w:val="0"/>
              <w:marTop w:val="0"/>
              <w:marBottom w:val="0"/>
              <w:divBdr>
                <w:top w:val="none" w:sz="0" w:space="0" w:color="auto"/>
                <w:left w:val="none" w:sz="0" w:space="0" w:color="auto"/>
                <w:bottom w:val="none" w:sz="0" w:space="0" w:color="auto"/>
                <w:right w:val="none" w:sz="0" w:space="0" w:color="auto"/>
              </w:divBdr>
            </w:div>
            <w:div w:id="55279569">
              <w:marLeft w:val="0"/>
              <w:marRight w:val="0"/>
              <w:marTop w:val="0"/>
              <w:marBottom w:val="0"/>
              <w:divBdr>
                <w:top w:val="none" w:sz="0" w:space="0" w:color="auto"/>
                <w:left w:val="none" w:sz="0" w:space="0" w:color="auto"/>
                <w:bottom w:val="none" w:sz="0" w:space="0" w:color="auto"/>
                <w:right w:val="none" w:sz="0" w:space="0" w:color="auto"/>
              </w:divBdr>
              <w:divsChild>
                <w:div w:id="5527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248">
      <w:marLeft w:val="0"/>
      <w:marRight w:val="0"/>
      <w:marTop w:val="0"/>
      <w:marBottom w:val="0"/>
      <w:divBdr>
        <w:top w:val="none" w:sz="0" w:space="0" w:color="auto"/>
        <w:left w:val="none" w:sz="0" w:space="0" w:color="auto"/>
        <w:bottom w:val="none" w:sz="0" w:space="0" w:color="auto"/>
        <w:right w:val="none" w:sz="0" w:space="0" w:color="auto"/>
      </w:divBdr>
    </w:div>
    <w:div w:id="55277253">
      <w:marLeft w:val="0"/>
      <w:marRight w:val="0"/>
      <w:marTop w:val="0"/>
      <w:marBottom w:val="0"/>
      <w:divBdr>
        <w:top w:val="none" w:sz="0" w:space="0" w:color="auto"/>
        <w:left w:val="none" w:sz="0" w:space="0" w:color="auto"/>
        <w:bottom w:val="none" w:sz="0" w:space="0" w:color="auto"/>
        <w:right w:val="none" w:sz="0" w:space="0" w:color="auto"/>
      </w:divBdr>
      <w:divsChild>
        <w:div w:id="55277090">
          <w:marLeft w:val="0"/>
          <w:marRight w:val="0"/>
          <w:marTop w:val="0"/>
          <w:marBottom w:val="0"/>
          <w:divBdr>
            <w:top w:val="none" w:sz="0" w:space="0" w:color="auto"/>
            <w:left w:val="none" w:sz="0" w:space="0" w:color="auto"/>
            <w:bottom w:val="none" w:sz="0" w:space="0" w:color="auto"/>
            <w:right w:val="none" w:sz="0" w:space="0" w:color="auto"/>
          </w:divBdr>
        </w:div>
        <w:div w:id="55277773">
          <w:marLeft w:val="0"/>
          <w:marRight w:val="0"/>
          <w:marTop w:val="0"/>
          <w:marBottom w:val="0"/>
          <w:divBdr>
            <w:top w:val="none" w:sz="0" w:space="0" w:color="auto"/>
            <w:left w:val="none" w:sz="0" w:space="0" w:color="auto"/>
            <w:bottom w:val="none" w:sz="0" w:space="0" w:color="auto"/>
            <w:right w:val="none" w:sz="0" w:space="0" w:color="auto"/>
          </w:divBdr>
          <w:divsChild>
            <w:div w:id="55277541">
              <w:marLeft w:val="0"/>
              <w:marRight w:val="0"/>
              <w:marTop w:val="0"/>
              <w:marBottom w:val="0"/>
              <w:divBdr>
                <w:top w:val="none" w:sz="0" w:space="0" w:color="auto"/>
                <w:left w:val="none" w:sz="0" w:space="0" w:color="auto"/>
                <w:bottom w:val="none" w:sz="0" w:space="0" w:color="auto"/>
                <w:right w:val="none" w:sz="0" w:space="0" w:color="auto"/>
              </w:divBdr>
              <w:divsChild>
                <w:div w:id="5527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823">
          <w:marLeft w:val="0"/>
          <w:marRight w:val="0"/>
          <w:marTop w:val="0"/>
          <w:marBottom w:val="0"/>
          <w:divBdr>
            <w:top w:val="none" w:sz="0" w:space="0" w:color="auto"/>
            <w:left w:val="none" w:sz="0" w:space="0" w:color="auto"/>
            <w:bottom w:val="none" w:sz="0" w:space="0" w:color="auto"/>
            <w:right w:val="none" w:sz="0" w:space="0" w:color="auto"/>
          </w:divBdr>
          <w:divsChild>
            <w:div w:id="55277318">
              <w:marLeft w:val="0"/>
              <w:marRight w:val="0"/>
              <w:marTop w:val="0"/>
              <w:marBottom w:val="0"/>
              <w:divBdr>
                <w:top w:val="none" w:sz="0" w:space="0" w:color="auto"/>
                <w:left w:val="none" w:sz="0" w:space="0" w:color="auto"/>
                <w:bottom w:val="none" w:sz="0" w:space="0" w:color="auto"/>
                <w:right w:val="none" w:sz="0" w:space="0" w:color="auto"/>
              </w:divBdr>
              <w:divsChild>
                <w:div w:id="5527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254">
      <w:marLeft w:val="0"/>
      <w:marRight w:val="0"/>
      <w:marTop w:val="0"/>
      <w:marBottom w:val="0"/>
      <w:divBdr>
        <w:top w:val="none" w:sz="0" w:space="0" w:color="auto"/>
        <w:left w:val="none" w:sz="0" w:space="0" w:color="auto"/>
        <w:bottom w:val="none" w:sz="0" w:space="0" w:color="auto"/>
        <w:right w:val="none" w:sz="0" w:space="0" w:color="auto"/>
      </w:divBdr>
    </w:div>
    <w:div w:id="55277256">
      <w:marLeft w:val="0"/>
      <w:marRight w:val="0"/>
      <w:marTop w:val="0"/>
      <w:marBottom w:val="0"/>
      <w:divBdr>
        <w:top w:val="none" w:sz="0" w:space="0" w:color="auto"/>
        <w:left w:val="none" w:sz="0" w:space="0" w:color="auto"/>
        <w:bottom w:val="none" w:sz="0" w:space="0" w:color="auto"/>
        <w:right w:val="none" w:sz="0" w:space="0" w:color="auto"/>
      </w:divBdr>
      <w:divsChild>
        <w:div w:id="55279599">
          <w:marLeft w:val="0"/>
          <w:marRight w:val="0"/>
          <w:marTop w:val="0"/>
          <w:marBottom w:val="0"/>
          <w:divBdr>
            <w:top w:val="none" w:sz="0" w:space="0" w:color="auto"/>
            <w:left w:val="none" w:sz="0" w:space="0" w:color="auto"/>
            <w:bottom w:val="none" w:sz="0" w:space="0" w:color="auto"/>
            <w:right w:val="none" w:sz="0" w:space="0" w:color="auto"/>
          </w:divBdr>
        </w:div>
      </w:divsChild>
    </w:div>
    <w:div w:id="55277257">
      <w:marLeft w:val="0"/>
      <w:marRight w:val="0"/>
      <w:marTop w:val="0"/>
      <w:marBottom w:val="0"/>
      <w:divBdr>
        <w:top w:val="none" w:sz="0" w:space="0" w:color="auto"/>
        <w:left w:val="none" w:sz="0" w:space="0" w:color="auto"/>
        <w:bottom w:val="none" w:sz="0" w:space="0" w:color="auto"/>
        <w:right w:val="none" w:sz="0" w:space="0" w:color="auto"/>
      </w:divBdr>
      <w:divsChild>
        <w:div w:id="55278701">
          <w:marLeft w:val="0"/>
          <w:marRight w:val="0"/>
          <w:marTop w:val="0"/>
          <w:marBottom w:val="0"/>
          <w:divBdr>
            <w:top w:val="none" w:sz="0" w:space="0" w:color="auto"/>
            <w:left w:val="none" w:sz="0" w:space="0" w:color="auto"/>
            <w:bottom w:val="none" w:sz="0" w:space="0" w:color="auto"/>
            <w:right w:val="none" w:sz="0" w:space="0" w:color="auto"/>
          </w:divBdr>
          <w:divsChild>
            <w:div w:id="55277797">
              <w:marLeft w:val="0"/>
              <w:marRight w:val="0"/>
              <w:marTop w:val="0"/>
              <w:marBottom w:val="0"/>
              <w:divBdr>
                <w:top w:val="none" w:sz="0" w:space="0" w:color="auto"/>
                <w:left w:val="none" w:sz="0" w:space="0" w:color="auto"/>
                <w:bottom w:val="none" w:sz="0" w:space="0" w:color="auto"/>
                <w:right w:val="none" w:sz="0" w:space="0" w:color="auto"/>
              </w:divBdr>
              <w:divsChild>
                <w:div w:id="55278793">
                  <w:marLeft w:val="0"/>
                  <w:marRight w:val="0"/>
                  <w:marTop w:val="0"/>
                  <w:marBottom w:val="0"/>
                  <w:divBdr>
                    <w:top w:val="none" w:sz="0" w:space="0" w:color="auto"/>
                    <w:left w:val="none" w:sz="0" w:space="0" w:color="auto"/>
                    <w:bottom w:val="none" w:sz="0" w:space="0" w:color="auto"/>
                    <w:right w:val="none" w:sz="0" w:space="0" w:color="auto"/>
                  </w:divBdr>
                  <w:divsChild>
                    <w:div w:id="55278627">
                      <w:marLeft w:val="0"/>
                      <w:marRight w:val="0"/>
                      <w:marTop w:val="0"/>
                      <w:marBottom w:val="0"/>
                      <w:divBdr>
                        <w:top w:val="none" w:sz="0" w:space="0" w:color="auto"/>
                        <w:left w:val="none" w:sz="0" w:space="0" w:color="auto"/>
                        <w:bottom w:val="none" w:sz="0" w:space="0" w:color="auto"/>
                        <w:right w:val="none" w:sz="0" w:space="0" w:color="auto"/>
                      </w:divBdr>
                      <w:divsChild>
                        <w:div w:id="5527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9219">
          <w:marLeft w:val="0"/>
          <w:marRight w:val="0"/>
          <w:marTop w:val="0"/>
          <w:marBottom w:val="0"/>
          <w:divBdr>
            <w:top w:val="none" w:sz="0" w:space="0" w:color="auto"/>
            <w:left w:val="none" w:sz="0" w:space="0" w:color="auto"/>
            <w:bottom w:val="none" w:sz="0" w:space="0" w:color="auto"/>
            <w:right w:val="none" w:sz="0" w:space="0" w:color="auto"/>
          </w:divBdr>
        </w:div>
      </w:divsChild>
    </w:div>
    <w:div w:id="55277258">
      <w:marLeft w:val="0"/>
      <w:marRight w:val="0"/>
      <w:marTop w:val="0"/>
      <w:marBottom w:val="0"/>
      <w:divBdr>
        <w:top w:val="none" w:sz="0" w:space="0" w:color="auto"/>
        <w:left w:val="none" w:sz="0" w:space="0" w:color="auto"/>
        <w:bottom w:val="none" w:sz="0" w:space="0" w:color="auto"/>
        <w:right w:val="none" w:sz="0" w:space="0" w:color="auto"/>
      </w:divBdr>
    </w:div>
    <w:div w:id="55277259">
      <w:marLeft w:val="0"/>
      <w:marRight w:val="0"/>
      <w:marTop w:val="0"/>
      <w:marBottom w:val="0"/>
      <w:divBdr>
        <w:top w:val="none" w:sz="0" w:space="0" w:color="auto"/>
        <w:left w:val="none" w:sz="0" w:space="0" w:color="auto"/>
        <w:bottom w:val="none" w:sz="0" w:space="0" w:color="auto"/>
        <w:right w:val="none" w:sz="0" w:space="0" w:color="auto"/>
      </w:divBdr>
      <w:divsChild>
        <w:div w:id="55279574">
          <w:marLeft w:val="0"/>
          <w:marRight w:val="0"/>
          <w:marTop w:val="0"/>
          <w:marBottom w:val="0"/>
          <w:divBdr>
            <w:top w:val="none" w:sz="0" w:space="0" w:color="auto"/>
            <w:left w:val="none" w:sz="0" w:space="0" w:color="auto"/>
            <w:bottom w:val="none" w:sz="0" w:space="0" w:color="auto"/>
            <w:right w:val="none" w:sz="0" w:space="0" w:color="auto"/>
          </w:divBdr>
        </w:div>
      </w:divsChild>
    </w:div>
    <w:div w:id="55277260">
      <w:marLeft w:val="0"/>
      <w:marRight w:val="0"/>
      <w:marTop w:val="0"/>
      <w:marBottom w:val="0"/>
      <w:divBdr>
        <w:top w:val="none" w:sz="0" w:space="0" w:color="auto"/>
        <w:left w:val="none" w:sz="0" w:space="0" w:color="auto"/>
        <w:bottom w:val="none" w:sz="0" w:space="0" w:color="auto"/>
        <w:right w:val="none" w:sz="0" w:space="0" w:color="auto"/>
      </w:divBdr>
      <w:divsChild>
        <w:div w:id="55278587">
          <w:marLeft w:val="0"/>
          <w:marRight w:val="0"/>
          <w:marTop w:val="0"/>
          <w:marBottom w:val="0"/>
          <w:divBdr>
            <w:top w:val="none" w:sz="0" w:space="0" w:color="auto"/>
            <w:left w:val="none" w:sz="0" w:space="0" w:color="auto"/>
            <w:bottom w:val="none" w:sz="0" w:space="0" w:color="auto"/>
            <w:right w:val="none" w:sz="0" w:space="0" w:color="auto"/>
          </w:divBdr>
          <w:divsChild>
            <w:div w:id="55278919">
              <w:marLeft w:val="0"/>
              <w:marRight w:val="0"/>
              <w:marTop w:val="0"/>
              <w:marBottom w:val="0"/>
              <w:divBdr>
                <w:top w:val="none" w:sz="0" w:space="0" w:color="auto"/>
                <w:left w:val="none" w:sz="0" w:space="0" w:color="auto"/>
                <w:bottom w:val="none" w:sz="0" w:space="0" w:color="auto"/>
                <w:right w:val="none" w:sz="0" w:space="0" w:color="auto"/>
              </w:divBdr>
              <w:divsChild>
                <w:div w:id="55278362">
                  <w:marLeft w:val="0"/>
                  <w:marRight w:val="0"/>
                  <w:marTop w:val="0"/>
                  <w:marBottom w:val="0"/>
                  <w:divBdr>
                    <w:top w:val="none" w:sz="0" w:space="0" w:color="auto"/>
                    <w:left w:val="none" w:sz="0" w:space="0" w:color="auto"/>
                    <w:bottom w:val="none" w:sz="0" w:space="0" w:color="auto"/>
                    <w:right w:val="none" w:sz="0" w:space="0" w:color="auto"/>
                  </w:divBdr>
                  <w:divsChild>
                    <w:div w:id="552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666">
          <w:marLeft w:val="0"/>
          <w:marRight w:val="0"/>
          <w:marTop w:val="0"/>
          <w:marBottom w:val="0"/>
          <w:divBdr>
            <w:top w:val="none" w:sz="0" w:space="0" w:color="auto"/>
            <w:left w:val="none" w:sz="0" w:space="0" w:color="auto"/>
            <w:bottom w:val="none" w:sz="0" w:space="0" w:color="auto"/>
            <w:right w:val="none" w:sz="0" w:space="0" w:color="auto"/>
          </w:divBdr>
        </w:div>
        <w:div w:id="55279752">
          <w:marLeft w:val="0"/>
          <w:marRight w:val="0"/>
          <w:marTop w:val="0"/>
          <w:marBottom w:val="0"/>
          <w:divBdr>
            <w:top w:val="none" w:sz="0" w:space="0" w:color="auto"/>
            <w:left w:val="none" w:sz="0" w:space="0" w:color="auto"/>
            <w:bottom w:val="none" w:sz="0" w:space="0" w:color="auto"/>
            <w:right w:val="none" w:sz="0" w:space="0" w:color="auto"/>
          </w:divBdr>
          <w:divsChild>
            <w:div w:id="55278294">
              <w:marLeft w:val="0"/>
              <w:marRight w:val="0"/>
              <w:marTop w:val="0"/>
              <w:marBottom w:val="0"/>
              <w:divBdr>
                <w:top w:val="none" w:sz="0" w:space="0" w:color="auto"/>
                <w:left w:val="none" w:sz="0" w:space="0" w:color="auto"/>
                <w:bottom w:val="none" w:sz="0" w:space="0" w:color="auto"/>
                <w:right w:val="none" w:sz="0" w:space="0" w:color="auto"/>
              </w:divBdr>
              <w:divsChild>
                <w:div w:id="5527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261">
      <w:marLeft w:val="0"/>
      <w:marRight w:val="0"/>
      <w:marTop w:val="0"/>
      <w:marBottom w:val="0"/>
      <w:divBdr>
        <w:top w:val="none" w:sz="0" w:space="0" w:color="auto"/>
        <w:left w:val="none" w:sz="0" w:space="0" w:color="auto"/>
        <w:bottom w:val="none" w:sz="0" w:space="0" w:color="auto"/>
        <w:right w:val="none" w:sz="0" w:space="0" w:color="auto"/>
      </w:divBdr>
    </w:div>
    <w:div w:id="55277264">
      <w:marLeft w:val="0"/>
      <w:marRight w:val="0"/>
      <w:marTop w:val="0"/>
      <w:marBottom w:val="0"/>
      <w:divBdr>
        <w:top w:val="none" w:sz="0" w:space="0" w:color="auto"/>
        <w:left w:val="none" w:sz="0" w:space="0" w:color="auto"/>
        <w:bottom w:val="none" w:sz="0" w:space="0" w:color="auto"/>
        <w:right w:val="none" w:sz="0" w:space="0" w:color="auto"/>
      </w:divBdr>
    </w:div>
    <w:div w:id="55277266">
      <w:marLeft w:val="0"/>
      <w:marRight w:val="0"/>
      <w:marTop w:val="0"/>
      <w:marBottom w:val="0"/>
      <w:divBdr>
        <w:top w:val="none" w:sz="0" w:space="0" w:color="auto"/>
        <w:left w:val="none" w:sz="0" w:space="0" w:color="auto"/>
        <w:bottom w:val="none" w:sz="0" w:space="0" w:color="auto"/>
        <w:right w:val="none" w:sz="0" w:space="0" w:color="auto"/>
      </w:divBdr>
    </w:div>
    <w:div w:id="55277269">
      <w:marLeft w:val="0"/>
      <w:marRight w:val="0"/>
      <w:marTop w:val="0"/>
      <w:marBottom w:val="0"/>
      <w:divBdr>
        <w:top w:val="none" w:sz="0" w:space="0" w:color="auto"/>
        <w:left w:val="none" w:sz="0" w:space="0" w:color="auto"/>
        <w:bottom w:val="none" w:sz="0" w:space="0" w:color="auto"/>
        <w:right w:val="none" w:sz="0" w:space="0" w:color="auto"/>
      </w:divBdr>
    </w:div>
    <w:div w:id="55277271">
      <w:marLeft w:val="0"/>
      <w:marRight w:val="0"/>
      <w:marTop w:val="0"/>
      <w:marBottom w:val="0"/>
      <w:divBdr>
        <w:top w:val="none" w:sz="0" w:space="0" w:color="auto"/>
        <w:left w:val="none" w:sz="0" w:space="0" w:color="auto"/>
        <w:bottom w:val="none" w:sz="0" w:space="0" w:color="auto"/>
        <w:right w:val="none" w:sz="0" w:space="0" w:color="auto"/>
      </w:divBdr>
    </w:div>
    <w:div w:id="55277272">
      <w:marLeft w:val="0"/>
      <w:marRight w:val="0"/>
      <w:marTop w:val="0"/>
      <w:marBottom w:val="0"/>
      <w:divBdr>
        <w:top w:val="none" w:sz="0" w:space="0" w:color="auto"/>
        <w:left w:val="none" w:sz="0" w:space="0" w:color="auto"/>
        <w:bottom w:val="none" w:sz="0" w:space="0" w:color="auto"/>
        <w:right w:val="none" w:sz="0" w:space="0" w:color="auto"/>
      </w:divBdr>
      <w:divsChild>
        <w:div w:id="55277722">
          <w:marLeft w:val="0"/>
          <w:marRight w:val="0"/>
          <w:marTop w:val="0"/>
          <w:marBottom w:val="0"/>
          <w:divBdr>
            <w:top w:val="none" w:sz="0" w:space="0" w:color="auto"/>
            <w:left w:val="none" w:sz="0" w:space="0" w:color="auto"/>
            <w:bottom w:val="none" w:sz="0" w:space="0" w:color="auto"/>
            <w:right w:val="none" w:sz="0" w:space="0" w:color="auto"/>
          </w:divBdr>
          <w:divsChild>
            <w:div w:id="5527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273">
      <w:marLeft w:val="0"/>
      <w:marRight w:val="0"/>
      <w:marTop w:val="0"/>
      <w:marBottom w:val="0"/>
      <w:divBdr>
        <w:top w:val="none" w:sz="0" w:space="0" w:color="auto"/>
        <w:left w:val="none" w:sz="0" w:space="0" w:color="auto"/>
        <w:bottom w:val="none" w:sz="0" w:space="0" w:color="auto"/>
        <w:right w:val="none" w:sz="0" w:space="0" w:color="auto"/>
      </w:divBdr>
      <w:divsChild>
        <w:div w:id="55278485">
          <w:marLeft w:val="0"/>
          <w:marRight w:val="0"/>
          <w:marTop w:val="0"/>
          <w:marBottom w:val="0"/>
          <w:divBdr>
            <w:top w:val="none" w:sz="0" w:space="0" w:color="auto"/>
            <w:left w:val="none" w:sz="0" w:space="0" w:color="auto"/>
            <w:bottom w:val="none" w:sz="0" w:space="0" w:color="auto"/>
            <w:right w:val="none" w:sz="0" w:space="0" w:color="auto"/>
          </w:divBdr>
          <w:divsChild>
            <w:div w:id="55279104">
              <w:marLeft w:val="0"/>
              <w:marRight w:val="0"/>
              <w:marTop w:val="0"/>
              <w:marBottom w:val="0"/>
              <w:divBdr>
                <w:top w:val="none" w:sz="0" w:space="0" w:color="auto"/>
                <w:left w:val="none" w:sz="0" w:space="0" w:color="auto"/>
                <w:bottom w:val="none" w:sz="0" w:space="0" w:color="auto"/>
                <w:right w:val="none" w:sz="0" w:space="0" w:color="auto"/>
              </w:divBdr>
              <w:divsChild>
                <w:div w:id="55277083">
                  <w:marLeft w:val="0"/>
                  <w:marRight w:val="0"/>
                  <w:marTop w:val="0"/>
                  <w:marBottom w:val="0"/>
                  <w:divBdr>
                    <w:top w:val="none" w:sz="0" w:space="0" w:color="auto"/>
                    <w:left w:val="none" w:sz="0" w:space="0" w:color="auto"/>
                    <w:bottom w:val="none" w:sz="0" w:space="0" w:color="auto"/>
                    <w:right w:val="none" w:sz="0" w:space="0" w:color="auto"/>
                  </w:divBdr>
                  <w:divsChild>
                    <w:div w:id="55278706">
                      <w:marLeft w:val="0"/>
                      <w:marRight w:val="0"/>
                      <w:marTop w:val="0"/>
                      <w:marBottom w:val="0"/>
                      <w:divBdr>
                        <w:top w:val="none" w:sz="0" w:space="0" w:color="auto"/>
                        <w:left w:val="none" w:sz="0" w:space="0" w:color="auto"/>
                        <w:bottom w:val="none" w:sz="0" w:space="0" w:color="auto"/>
                        <w:right w:val="none" w:sz="0" w:space="0" w:color="auto"/>
                      </w:divBdr>
                      <w:divsChild>
                        <w:div w:id="55277263">
                          <w:marLeft w:val="0"/>
                          <w:marRight w:val="0"/>
                          <w:marTop w:val="0"/>
                          <w:marBottom w:val="0"/>
                          <w:divBdr>
                            <w:top w:val="none" w:sz="0" w:space="0" w:color="auto"/>
                            <w:left w:val="none" w:sz="0" w:space="0" w:color="auto"/>
                            <w:bottom w:val="none" w:sz="0" w:space="0" w:color="auto"/>
                            <w:right w:val="none" w:sz="0" w:space="0" w:color="auto"/>
                          </w:divBdr>
                          <w:divsChild>
                            <w:div w:id="55279773">
                              <w:marLeft w:val="0"/>
                              <w:marRight w:val="0"/>
                              <w:marTop w:val="0"/>
                              <w:marBottom w:val="0"/>
                              <w:divBdr>
                                <w:top w:val="none" w:sz="0" w:space="0" w:color="auto"/>
                                <w:left w:val="none" w:sz="0" w:space="0" w:color="auto"/>
                                <w:bottom w:val="none" w:sz="0" w:space="0" w:color="auto"/>
                                <w:right w:val="none" w:sz="0" w:space="0" w:color="auto"/>
                              </w:divBdr>
                              <w:divsChild>
                                <w:div w:id="55278993">
                                  <w:marLeft w:val="0"/>
                                  <w:marRight w:val="0"/>
                                  <w:marTop w:val="0"/>
                                  <w:marBottom w:val="0"/>
                                  <w:divBdr>
                                    <w:top w:val="none" w:sz="0" w:space="0" w:color="auto"/>
                                    <w:left w:val="none" w:sz="0" w:space="0" w:color="auto"/>
                                    <w:bottom w:val="none" w:sz="0" w:space="0" w:color="auto"/>
                                    <w:right w:val="none" w:sz="0" w:space="0" w:color="auto"/>
                                  </w:divBdr>
                                  <w:divsChild>
                                    <w:div w:id="55278420">
                                      <w:marLeft w:val="0"/>
                                      <w:marRight w:val="0"/>
                                      <w:marTop w:val="0"/>
                                      <w:marBottom w:val="0"/>
                                      <w:divBdr>
                                        <w:top w:val="none" w:sz="0" w:space="0" w:color="auto"/>
                                        <w:left w:val="none" w:sz="0" w:space="0" w:color="auto"/>
                                        <w:bottom w:val="none" w:sz="0" w:space="0" w:color="auto"/>
                                        <w:right w:val="none" w:sz="0" w:space="0" w:color="auto"/>
                                      </w:divBdr>
                                      <w:divsChild>
                                        <w:div w:id="55279762">
                                          <w:marLeft w:val="0"/>
                                          <w:marRight w:val="0"/>
                                          <w:marTop w:val="0"/>
                                          <w:marBottom w:val="0"/>
                                          <w:divBdr>
                                            <w:top w:val="none" w:sz="0" w:space="0" w:color="auto"/>
                                            <w:left w:val="none" w:sz="0" w:space="0" w:color="auto"/>
                                            <w:bottom w:val="none" w:sz="0" w:space="0" w:color="auto"/>
                                            <w:right w:val="none" w:sz="0" w:space="0" w:color="auto"/>
                                          </w:divBdr>
                                          <w:divsChild>
                                            <w:div w:id="55279891">
                                              <w:marLeft w:val="0"/>
                                              <w:marRight w:val="0"/>
                                              <w:marTop w:val="0"/>
                                              <w:marBottom w:val="0"/>
                                              <w:divBdr>
                                                <w:top w:val="none" w:sz="0" w:space="0" w:color="auto"/>
                                                <w:left w:val="none" w:sz="0" w:space="0" w:color="auto"/>
                                                <w:bottom w:val="none" w:sz="0" w:space="0" w:color="auto"/>
                                                <w:right w:val="none" w:sz="0" w:space="0" w:color="auto"/>
                                              </w:divBdr>
                                              <w:divsChild>
                                                <w:div w:id="55277486">
                                                  <w:marLeft w:val="0"/>
                                                  <w:marRight w:val="0"/>
                                                  <w:marTop w:val="0"/>
                                                  <w:marBottom w:val="0"/>
                                                  <w:divBdr>
                                                    <w:top w:val="none" w:sz="0" w:space="0" w:color="auto"/>
                                                    <w:left w:val="none" w:sz="0" w:space="0" w:color="auto"/>
                                                    <w:bottom w:val="none" w:sz="0" w:space="0" w:color="auto"/>
                                                    <w:right w:val="none" w:sz="0" w:space="0" w:color="auto"/>
                                                  </w:divBdr>
                                                  <w:divsChild>
                                                    <w:div w:id="5527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277278">
      <w:marLeft w:val="0"/>
      <w:marRight w:val="0"/>
      <w:marTop w:val="0"/>
      <w:marBottom w:val="0"/>
      <w:divBdr>
        <w:top w:val="none" w:sz="0" w:space="0" w:color="auto"/>
        <w:left w:val="none" w:sz="0" w:space="0" w:color="auto"/>
        <w:bottom w:val="none" w:sz="0" w:space="0" w:color="auto"/>
        <w:right w:val="none" w:sz="0" w:space="0" w:color="auto"/>
      </w:divBdr>
    </w:div>
    <w:div w:id="55277279">
      <w:marLeft w:val="0"/>
      <w:marRight w:val="0"/>
      <w:marTop w:val="0"/>
      <w:marBottom w:val="0"/>
      <w:divBdr>
        <w:top w:val="none" w:sz="0" w:space="0" w:color="auto"/>
        <w:left w:val="none" w:sz="0" w:space="0" w:color="auto"/>
        <w:bottom w:val="none" w:sz="0" w:space="0" w:color="auto"/>
        <w:right w:val="none" w:sz="0" w:space="0" w:color="auto"/>
      </w:divBdr>
    </w:div>
    <w:div w:id="55277280">
      <w:marLeft w:val="0"/>
      <w:marRight w:val="0"/>
      <w:marTop w:val="0"/>
      <w:marBottom w:val="0"/>
      <w:divBdr>
        <w:top w:val="none" w:sz="0" w:space="0" w:color="auto"/>
        <w:left w:val="none" w:sz="0" w:space="0" w:color="auto"/>
        <w:bottom w:val="none" w:sz="0" w:space="0" w:color="auto"/>
        <w:right w:val="none" w:sz="0" w:space="0" w:color="auto"/>
      </w:divBdr>
      <w:divsChild>
        <w:div w:id="55277177">
          <w:marLeft w:val="0"/>
          <w:marRight w:val="0"/>
          <w:marTop w:val="0"/>
          <w:marBottom w:val="0"/>
          <w:divBdr>
            <w:top w:val="none" w:sz="0" w:space="0" w:color="auto"/>
            <w:left w:val="none" w:sz="0" w:space="0" w:color="auto"/>
            <w:bottom w:val="none" w:sz="0" w:space="0" w:color="auto"/>
            <w:right w:val="none" w:sz="0" w:space="0" w:color="auto"/>
          </w:divBdr>
          <w:divsChild>
            <w:div w:id="55277783">
              <w:marLeft w:val="0"/>
              <w:marRight w:val="0"/>
              <w:marTop w:val="0"/>
              <w:marBottom w:val="0"/>
              <w:divBdr>
                <w:top w:val="none" w:sz="0" w:space="0" w:color="auto"/>
                <w:left w:val="none" w:sz="0" w:space="0" w:color="auto"/>
                <w:bottom w:val="none" w:sz="0" w:space="0" w:color="auto"/>
                <w:right w:val="none" w:sz="0" w:space="0" w:color="auto"/>
              </w:divBdr>
              <w:divsChild>
                <w:div w:id="55277998">
                  <w:marLeft w:val="0"/>
                  <w:marRight w:val="0"/>
                  <w:marTop w:val="0"/>
                  <w:marBottom w:val="0"/>
                  <w:divBdr>
                    <w:top w:val="none" w:sz="0" w:space="0" w:color="auto"/>
                    <w:left w:val="none" w:sz="0" w:space="0" w:color="auto"/>
                    <w:bottom w:val="none" w:sz="0" w:space="0" w:color="auto"/>
                    <w:right w:val="none" w:sz="0" w:space="0" w:color="auto"/>
                  </w:divBdr>
                  <w:divsChild>
                    <w:div w:id="55278269">
                      <w:marLeft w:val="0"/>
                      <w:marRight w:val="0"/>
                      <w:marTop w:val="0"/>
                      <w:marBottom w:val="0"/>
                      <w:divBdr>
                        <w:top w:val="none" w:sz="0" w:space="0" w:color="auto"/>
                        <w:left w:val="none" w:sz="0" w:space="0" w:color="auto"/>
                        <w:bottom w:val="none" w:sz="0" w:space="0" w:color="auto"/>
                        <w:right w:val="none" w:sz="0" w:space="0" w:color="auto"/>
                      </w:divBdr>
                      <w:divsChild>
                        <w:div w:id="55277218">
                          <w:marLeft w:val="0"/>
                          <w:marRight w:val="0"/>
                          <w:marTop w:val="0"/>
                          <w:marBottom w:val="0"/>
                          <w:divBdr>
                            <w:top w:val="none" w:sz="0" w:space="0" w:color="auto"/>
                            <w:left w:val="none" w:sz="0" w:space="0" w:color="auto"/>
                            <w:bottom w:val="none" w:sz="0" w:space="0" w:color="auto"/>
                            <w:right w:val="none" w:sz="0" w:space="0" w:color="auto"/>
                          </w:divBdr>
                        </w:div>
                        <w:div w:id="5527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7282">
      <w:marLeft w:val="0"/>
      <w:marRight w:val="0"/>
      <w:marTop w:val="0"/>
      <w:marBottom w:val="0"/>
      <w:divBdr>
        <w:top w:val="none" w:sz="0" w:space="0" w:color="auto"/>
        <w:left w:val="none" w:sz="0" w:space="0" w:color="auto"/>
        <w:bottom w:val="none" w:sz="0" w:space="0" w:color="auto"/>
        <w:right w:val="none" w:sz="0" w:space="0" w:color="auto"/>
      </w:divBdr>
    </w:div>
    <w:div w:id="55277287">
      <w:marLeft w:val="0"/>
      <w:marRight w:val="0"/>
      <w:marTop w:val="0"/>
      <w:marBottom w:val="0"/>
      <w:divBdr>
        <w:top w:val="none" w:sz="0" w:space="0" w:color="auto"/>
        <w:left w:val="none" w:sz="0" w:space="0" w:color="auto"/>
        <w:bottom w:val="none" w:sz="0" w:space="0" w:color="auto"/>
        <w:right w:val="none" w:sz="0" w:space="0" w:color="auto"/>
      </w:divBdr>
      <w:divsChild>
        <w:div w:id="55278484">
          <w:marLeft w:val="0"/>
          <w:marRight w:val="0"/>
          <w:marTop w:val="0"/>
          <w:marBottom w:val="0"/>
          <w:divBdr>
            <w:top w:val="none" w:sz="0" w:space="0" w:color="auto"/>
            <w:left w:val="none" w:sz="0" w:space="0" w:color="auto"/>
            <w:bottom w:val="none" w:sz="0" w:space="0" w:color="auto"/>
            <w:right w:val="none" w:sz="0" w:space="0" w:color="auto"/>
          </w:divBdr>
          <w:divsChild>
            <w:div w:id="55278507">
              <w:marLeft w:val="0"/>
              <w:marRight w:val="0"/>
              <w:marTop w:val="0"/>
              <w:marBottom w:val="0"/>
              <w:divBdr>
                <w:top w:val="none" w:sz="0" w:space="0" w:color="auto"/>
                <w:left w:val="none" w:sz="0" w:space="0" w:color="auto"/>
                <w:bottom w:val="none" w:sz="0" w:space="0" w:color="auto"/>
                <w:right w:val="none" w:sz="0" w:space="0" w:color="auto"/>
              </w:divBdr>
              <w:divsChild>
                <w:div w:id="5527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872">
          <w:marLeft w:val="0"/>
          <w:marRight w:val="0"/>
          <w:marTop w:val="0"/>
          <w:marBottom w:val="0"/>
          <w:divBdr>
            <w:top w:val="none" w:sz="0" w:space="0" w:color="auto"/>
            <w:left w:val="none" w:sz="0" w:space="0" w:color="auto"/>
            <w:bottom w:val="none" w:sz="0" w:space="0" w:color="auto"/>
            <w:right w:val="none" w:sz="0" w:space="0" w:color="auto"/>
          </w:divBdr>
        </w:div>
        <w:div w:id="55278948">
          <w:marLeft w:val="0"/>
          <w:marRight w:val="0"/>
          <w:marTop w:val="0"/>
          <w:marBottom w:val="0"/>
          <w:divBdr>
            <w:top w:val="none" w:sz="0" w:space="0" w:color="auto"/>
            <w:left w:val="none" w:sz="0" w:space="0" w:color="auto"/>
            <w:bottom w:val="none" w:sz="0" w:space="0" w:color="auto"/>
            <w:right w:val="none" w:sz="0" w:space="0" w:color="auto"/>
          </w:divBdr>
        </w:div>
        <w:div w:id="55278988">
          <w:marLeft w:val="0"/>
          <w:marRight w:val="0"/>
          <w:marTop w:val="0"/>
          <w:marBottom w:val="0"/>
          <w:divBdr>
            <w:top w:val="none" w:sz="0" w:space="0" w:color="auto"/>
            <w:left w:val="none" w:sz="0" w:space="0" w:color="auto"/>
            <w:bottom w:val="none" w:sz="0" w:space="0" w:color="auto"/>
            <w:right w:val="none" w:sz="0" w:space="0" w:color="auto"/>
          </w:divBdr>
        </w:div>
      </w:divsChild>
    </w:div>
    <w:div w:id="55277288">
      <w:marLeft w:val="0"/>
      <w:marRight w:val="0"/>
      <w:marTop w:val="0"/>
      <w:marBottom w:val="0"/>
      <w:divBdr>
        <w:top w:val="none" w:sz="0" w:space="0" w:color="auto"/>
        <w:left w:val="none" w:sz="0" w:space="0" w:color="auto"/>
        <w:bottom w:val="none" w:sz="0" w:space="0" w:color="auto"/>
        <w:right w:val="none" w:sz="0" w:space="0" w:color="auto"/>
      </w:divBdr>
    </w:div>
    <w:div w:id="55277289">
      <w:marLeft w:val="0"/>
      <w:marRight w:val="0"/>
      <w:marTop w:val="0"/>
      <w:marBottom w:val="0"/>
      <w:divBdr>
        <w:top w:val="none" w:sz="0" w:space="0" w:color="auto"/>
        <w:left w:val="none" w:sz="0" w:space="0" w:color="auto"/>
        <w:bottom w:val="none" w:sz="0" w:space="0" w:color="auto"/>
        <w:right w:val="none" w:sz="0" w:space="0" w:color="auto"/>
      </w:divBdr>
      <w:divsChild>
        <w:div w:id="55277104">
          <w:marLeft w:val="0"/>
          <w:marRight w:val="0"/>
          <w:marTop w:val="0"/>
          <w:marBottom w:val="0"/>
          <w:divBdr>
            <w:top w:val="none" w:sz="0" w:space="0" w:color="auto"/>
            <w:left w:val="none" w:sz="0" w:space="0" w:color="auto"/>
            <w:bottom w:val="none" w:sz="0" w:space="0" w:color="auto"/>
            <w:right w:val="none" w:sz="0" w:space="0" w:color="auto"/>
          </w:divBdr>
        </w:div>
      </w:divsChild>
    </w:div>
    <w:div w:id="55277290">
      <w:marLeft w:val="0"/>
      <w:marRight w:val="0"/>
      <w:marTop w:val="0"/>
      <w:marBottom w:val="0"/>
      <w:divBdr>
        <w:top w:val="none" w:sz="0" w:space="0" w:color="auto"/>
        <w:left w:val="none" w:sz="0" w:space="0" w:color="auto"/>
        <w:bottom w:val="none" w:sz="0" w:space="0" w:color="auto"/>
        <w:right w:val="none" w:sz="0" w:space="0" w:color="auto"/>
      </w:divBdr>
    </w:div>
    <w:div w:id="55277292">
      <w:marLeft w:val="0"/>
      <w:marRight w:val="0"/>
      <w:marTop w:val="0"/>
      <w:marBottom w:val="0"/>
      <w:divBdr>
        <w:top w:val="none" w:sz="0" w:space="0" w:color="auto"/>
        <w:left w:val="none" w:sz="0" w:space="0" w:color="auto"/>
        <w:bottom w:val="none" w:sz="0" w:space="0" w:color="auto"/>
        <w:right w:val="none" w:sz="0" w:space="0" w:color="auto"/>
      </w:divBdr>
    </w:div>
    <w:div w:id="55277294">
      <w:marLeft w:val="0"/>
      <w:marRight w:val="0"/>
      <w:marTop w:val="0"/>
      <w:marBottom w:val="0"/>
      <w:divBdr>
        <w:top w:val="none" w:sz="0" w:space="0" w:color="auto"/>
        <w:left w:val="none" w:sz="0" w:space="0" w:color="auto"/>
        <w:bottom w:val="none" w:sz="0" w:space="0" w:color="auto"/>
        <w:right w:val="none" w:sz="0" w:space="0" w:color="auto"/>
      </w:divBdr>
      <w:divsChild>
        <w:div w:id="55277160">
          <w:marLeft w:val="0"/>
          <w:marRight w:val="0"/>
          <w:marTop w:val="0"/>
          <w:marBottom w:val="0"/>
          <w:divBdr>
            <w:top w:val="single" w:sz="4" w:space="1" w:color="auto"/>
            <w:left w:val="single" w:sz="4" w:space="4" w:color="auto"/>
            <w:bottom w:val="single" w:sz="4" w:space="1" w:color="auto"/>
            <w:right w:val="single" w:sz="4" w:space="4" w:color="auto"/>
          </w:divBdr>
        </w:div>
        <w:div w:id="55279279">
          <w:marLeft w:val="0"/>
          <w:marRight w:val="0"/>
          <w:marTop w:val="0"/>
          <w:marBottom w:val="0"/>
          <w:divBdr>
            <w:top w:val="single" w:sz="4" w:space="1" w:color="auto"/>
            <w:left w:val="single" w:sz="4" w:space="4" w:color="auto"/>
            <w:bottom w:val="single" w:sz="4" w:space="1" w:color="auto"/>
            <w:right w:val="single" w:sz="4" w:space="4" w:color="auto"/>
          </w:divBdr>
        </w:div>
        <w:div w:id="55279538">
          <w:marLeft w:val="0"/>
          <w:marRight w:val="0"/>
          <w:marTop w:val="0"/>
          <w:marBottom w:val="0"/>
          <w:divBdr>
            <w:top w:val="none" w:sz="0" w:space="0" w:color="auto"/>
            <w:left w:val="none" w:sz="0" w:space="0" w:color="auto"/>
            <w:bottom w:val="none" w:sz="0" w:space="0" w:color="auto"/>
            <w:right w:val="none" w:sz="0" w:space="0" w:color="auto"/>
          </w:divBdr>
          <w:divsChild>
            <w:div w:id="55277073">
              <w:marLeft w:val="0"/>
              <w:marRight w:val="0"/>
              <w:marTop w:val="0"/>
              <w:marBottom w:val="0"/>
              <w:divBdr>
                <w:top w:val="none" w:sz="0" w:space="0" w:color="auto"/>
                <w:left w:val="none" w:sz="0" w:space="0" w:color="auto"/>
                <w:bottom w:val="none" w:sz="0" w:space="0" w:color="auto"/>
                <w:right w:val="none" w:sz="0" w:space="0" w:color="auto"/>
              </w:divBdr>
            </w:div>
            <w:div w:id="55278863">
              <w:marLeft w:val="0"/>
              <w:marRight w:val="0"/>
              <w:marTop w:val="0"/>
              <w:marBottom w:val="0"/>
              <w:divBdr>
                <w:top w:val="none" w:sz="0" w:space="0" w:color="auto"/>
                <w:left w:val="none" w:sz="0" w:space="0" w:color="auto"/>
                <w:bottom w:val="none" w:sz="0" w:space="0" w:color="auto"/>
                <w:right w:val="none" w:sz="0" w:space="0" w:color="auto"/>
              </w:divBdr>
            </w:div>
            <w:div w:id="5527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296">
      <w:marLeft w:val="0"/>
      <w:marRight w:val="0"/>
      <w:marTop w:val="0"/>
      <w:marBottom w:val="0"/>
      <w:divBdr>
        <w:top w:val="none" w:sz="0" w:space="0" w:color="auto"/>
        <w:left w:val="none" w:sz="0" w:space="0" w:color="auto"/>
        <w:bottom w:val="none" w:sz="0" w:space="0" w:color="auto"/>
        <w:right w:val="none" w:sz="0" w:space="0" w:color="auto"/>
      </w:divBdr>
      <w:divsChild>
        <w:div w:id="55279338">
          <w:marLeft w:val="0"/>
          <w:marRight w:val="0"/>
          <w:marTop w:val="0"/>
          <w:marBottom w:val="0"/>
          <w:divBdr>
            <w:top w:val="none" w:sz="0" w:space="0" w:color="auto"/>
            <w:left w:val="none" w:sz="0" w:space="0" w:color="auto"/>
            <w:bottom w:val="none" w:sz="0" w:space="0" w:color="auto"/>
            <w:right w:val="none" w:sz="0" w:space="0" w:color="auto"/>
          </w:divBdr>
        </w:div>
        <w:div w:id="55279847">
          <w:marLeft w:val="0"/>
          <w:marRight w:val="0"/>
          <w:marTop w:val="0"/>
          <w:marBottom w:val="0"/>
          <w:divBdr>
            <w:top w:val="none" w:sz="0" w:space="0" w:color="auto"/>
            <w:left w:val="none" w:sz="0" w:space="0" w:color="auto"/>
            <w:bottom w:val="none" w:sz="0" w:space="0" w:color="auto"/>
            <w:right w:val="none" w:sz="0" w:space="0" w:color="auto"/>
          </w:divBdr>
        </w:div>
      </w:divsChild>
    </w:div>
    <w:div w:id="55277300">
      <w:marLeft w:val="0"/>
      <w:marRight w:val="0"/>
      <w:marTop w:val="0"/>
      <w:marBottom w:val="0"/>
      <w:divBdr>
        <w:top w:val="none" w:sz="0" w:space="0" w:color="auto"/>
        <w:left w:val="none" w:sz="0" w:space="0" w:color="auto"/>
        <w:bottom w:val="none" w:sz="0" w:space="0" w:color="auto"/>
        <w:right w:val="none" w:sz="0" w:space="0" w:color="auto"/>
      </w:divBdr>
      <w:divsChild>
        <w:div w:id="55278658">
          <w:marLeft w:val="0"/>
          <w:marRight w:val="0"/>
          <w:marTop w:val="0"/>
          <w:marBottom w:val="0"/>
          <w:divBdr>
            <w:top w:val="none" w:sz="0" w:space="0" w:color="auto"/>
            <w:left w:val="none" w:sz="0" w:space="0" w:color="auto"/>
            <w:bottom w:val="none" w:sz="0" w:space="0" w:color="auto"/>
            <w:right w:val="none" w:sz="0" w:space="0" w:color="auto"/>
          </w:divBdr>
          <w:divsChild>
            <w:div w:id="55277251">
              <w:marLeft w:val="0"/>
              <w:marRight w:val="0"/>
              <w:marTop w:val="0"/>
              <w:marBottom w:val="0"/>
              <w:divBdr>
                <w:top w:val="none" w:sz="0" w:space="0" w:color="auto"/>
                <w:left w:val="none" w:sz="0" w:space="0" w:color="auto"/>
                <w:bottom w:val="none" w:sz="0" w:space="0" w:color="auto"/>
                <w:right w:val="none" w:sz="0" w:space="0" w:color="auto"/>
              </w:divBdr>
            </w:div>
          </w:divsChild>
        </w:div>
        <w:div w:id="55279899">
          <w:marLeft w:val="0"/>
          <w:marRight w:val="0"/>
          <w:marTop w:val="0"/>
          <w:marBottom w:val="0"/>
          <w:divBdr>
            <w:top w:val="none" w:sz="0" w:space="0" w:color="auto"/>
            <w:left w:val="none" w:sz="0" w:space="0" w:color="auto"/>
            <w:bottom w:val="none" w:sz="0" w:space="0" w:color="auto"/>
            <w:right w:val="none" w:sz="0" w:space="0" w:color="auto"/>
          </w:divBdr>
          <w:divsChild>
            <w:div w:id="5527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304">
      <w:marLeft w:val="0"/>
      <w:marRight w:val="0"/>
      <w:marTop w:val="0"/>
      <w:marBottom w:val="0"/>
      <w:divBdr>
        <w:top w:val="none" w:sz="0" w:space="0" w:color="auto"/>
        <w:left w:val="none" w:sz="0" w:space="0" w:color="auto"/>
        <w:bottom w:val="none" w:sz="0" w:space="0" w:color="auto"/>
        <w:right w:val="none" w:sz="0" w:space="0" w:color="auto"/>
      </w:divBdr>
    </w:div>
    <w:div w:id="55277306">
      <w:marLeft w:val="0"/>
      <w:marRight w:val="0"/>
      <w:marTop w:val="0"/>
      <w:marBottom w:val="0"/>
      <w:divBdr>
        <w:top w:val="none" w:sz="0" w:space="0" w:color="auto"/>
        <w:left w:val="none" w:sz="0" w:space="0" w:color="auto"/>
        <w:bottom w:val="none" w:sz="0" w:space="0" w:color="auto"/>
        <w:right w:val="none" w:sz="0" w:space="0" w:color="auto"/>
      </w:divBdr>
    </w:div>
    <w:div w:id="55277309">
      <w:marLeft w:val="0"/>
      <w:marRight w:val="0"/>
      <w:marTop w:val="0"/>
      <w:marBottom w:val="0"/>
      <w:divBdr>
        <w:top w:val="none" w:sz="0" w:space="0" w:color="auto"/>
        <w:left w:val="none" w:sz="0" w:space="0" w:color="auto"/>
        <w:bottom w:val="none" w:sz="0" w:space="0" w:color="auto"/>
        <w:right w:val="none" w:sz="0" w:space="0" w:color="auto"/>
      </w:divBdr>
    </w:div>
    <w:div w:id="55277312">
      <w:marLeft w:val="0"/>
      <w:marRight w:val="0"/>
      <w:marTop w:val="0"/>
      <w:marBottom w:val="0"/>
      <w:divBdr>
        <w:top w:val="none" w:sz="0" w:space="0" w:color="auto"/>
        <w:left w:val="none" w:sz="0" w:space="0" w:color="auto"/>
        <w:bottom w:val="none" w:sz="0" w:space="0" w:color="auto"/>
        <w:right w:val="none" w:sz="0" w:space="0" w:color="auto"/>
      </w:divBdr>
    </w:div>
    <w:div w:id="55277313">
      <w:marLeft w:val="0"/>
      <w:marRight w:val="0"/>
      <w:marTop w:val="0"/>
      <w:marBottom w:val="0"/>
      <w:divBdr>
        <w:top w:val="none" w:sz="0" w:space="0" w:color="auto"/>
        <w:left w:val="none" w:sz="0" w:space="0" w:color="auto"/>
        <w:bottom w:val="none" w:sz="0" w:space="0" w:color="auto"/>
        <w:right w:val="none" w:sz="0" w:space="0" w:color="auto"/>
      </w:divBdr>
    </w:div>
    <w:div w:id="55277319">
      <w:marLeft w:val="0"/>
      <w:marRight w:val="0"/>
      <w:marTop w:val="0"/>
      <w:marBottom w:val="0"/>
      <w:divBdr>
        <w:top w:val="none" w:sz="0" w:space="0" w:color="auto"/>
        <w:left w:val="none" w:sz="0" w:space="0" w:color="auto"/>
        <w:bottom w:val="none" w:sz="0" w:space="0" w:color="auto"/>
        <w:right w:val="none" w:sz="0" w:space="0" w:color="auto"/>
      </w:divBdr>
    </w:div>
    <w:div w:id="55277322">
      <w:marLeft w:val="0"/>
      <w:marRight w:val="0"/>
      <w:marTop w:val="0"/>
      <w:marBottom w:val="0"/>
      <w:divBdr>
        <w:top w:val="none" w:sz="0" w:space="0" w:color="auto"/>
        <w:left w:val="none" w:sz="0" w:space="0" w:color="auto"/>
        <w:bottom w:val="none" w:sz="0" w:space="0" w:color="auto"/>
        <w:right w:val="none" w:sz="0" w:space="0" w:color="auto"/>
      </w:divBdr>
    </w:div>
    <w:div w:id="55277324">
      <w:marLeft w:val="0"/>
      <w:marRight w:val="0"/>
      <w:marTop w:val="0"/>
      <w:marBottom w:val="0"/>
      <w:divBdr>
        <w:top w:val="none" w:sz="0" w:space="0" w:color="auto"/>
        <w:left w:val="none" w:sz="0" w:space="0" w:color="auto"/>
        <w:bottom w:val="none" w:sz="0" w:space="0" w:color="auto"/>
        <w:right w:val="none" w:sz="0" w:space="0" w:color="auto"/>
      </w:divBdr>
      <w:divsChild>
        <w:div w:id="55277779">
          <w:marLeft w:val="0"/>
          <w:marRight w:val="0"/>
          <w:marTop w:val="0"/>
          <w:marBottom w:val="0"/>
          <w:divBdr>
            <w:top w:val="none" w:sz="0" w:space="0" w:color="auto"/>
            <w:left w:val="none" w:sz="0" w:space="0" w:color="auto"/>
            <w:bottom w:val="none" w:sz="0" w:space="0" w:color="auto"/>
            <w:right w:val="none" w:sz="0" w:space="0" w:color="auto"/>
          </w:divBdr>
          <w:divsChild>
            <w:div w:id="55277132">
              <w:marLeft w:val="0"/>
              <w:marRight w:val="0"/>
              <w:marTop w:val="0"/>
              <w:marBottom w:val="0"/>
              <w:divBdr>
                <w:top w:val="none" w:sz="0" w:space="0" w:color="auto"/>
                <w:left w:val="none" w:sz="0" w:space="0" w:color="auto"/>
                <w:bottom w:val="none" w:sz="0" w:space="0" w:color="auto"/>
                <w:right w:val="none" w:sz="0" w:space="0" w:color="auto"/>
              </w:divBdr>
              <w:divsChild>
                <w:div w:id="5527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283">
          <w:marLeft w:val="0"/>
          <w:marRight w:val="0"/>
          <w:marTop w:val="0"/>
          <w:marBottom w:val="0"/>
          <w:divBdr>
            <w:top w:val="none" w:sz="0" w:space="0" w:color="auto"/>
            <w:left w:val="none" w:sz="0" w:space="0" w:color="auto"/>
            <w:bottom w:val="none" w:sz="0" w:space="0" w:color="auto"/>
            <w:right w:val="none" w:sz="0" w:space="0" w:color="auto"/>
          </w:divBdr>
          <w:divsChild>
            <w:div w:id="55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326">
      <w:marLeft w:val="0"/>
      <w:marRight w:val="0"/>
      <w:marTop w:val="0"/>
      <w:marBottom w:val="0"/>
      <w:divBdr>
        <w:top w:val="none" w:sz="0" w:space="0" w:color="auto"/>
        <w:left w:val="none" w:sz="0" w:space="0" w:color="auto"/>
        <w:bottom w:val="none" w:sz="0" w:space="0" w:color="auto"/>
        <w:right w:val="none" w:sz="0" w:space="0" w:color="auto"/>
      </w:divBdr>
    </w:div>
    <w:div w:id="55277327">
      <w:marLeft w:val="0"/>
      <w:marRight w:val="0"/>
      <w:marTop w:val="0"/>
      <w:marBottom w:val="0"/>
      <w:divBdr>
        <w:top w:val="none" w:sz="0" w:space="0" w:color="auto"/>
        <w:left w:val="none" w:sz="0" w:space="0" w:color="auto"/>
        <w:bottom w:val="none" w:sz="0" w:space="0" w:color="auto"/>
        <w:right w:val="none" w:sz="0" w:space="0" w:color="auto"/>
      </w:divBdr>
    </w:div>
    <w:div w:id="55277328">
      <w:marLeft w:val="0"/>
      <w:marRight w:val="0"/>
      <w:marTop w:val="0"/>
      <w:marBottom w:val="0"/>
      <w:divBdr>
        <w:top w:val="none" w:sz="0" w:space="0" w:color="auto"/>
        <w:left w:val="none" w:sz="0" w:space="0" w:color="auto"/>
        <w:bottom w:val="none" w:sz="0" w:space="0" w:color="auto"/>
        <w:right w:val="none" w:sz="0" w:space="0" w:color="auto"/>
      </w:divBdr>
    </w:div>
    <w:div w:id="55277331">
      <w:marLeft w:val="0"/>
      <w:marRight w:val="0"/>
      <w:marTop w:val="0"/>
      <w:marBottom w:val="0"/>
      <w:divBdr>
        <w:top w:val="none" w:sz="0" w:space="0" w:color="auto"/>
        <w:left w:val="none" w:sz="0" w:space="0" w:color="auto"/>
        <w:bottom w:val="none" w:sz="0" w:space="0" w:color="auto"/>
        <w:right w:val="none" w:sz="0" w:space="0" w:color="auto"/>
      </w:divBdr>
    </w:div>
    <w:div w:id="55277333">
      <w:marLeft w:val="0"/>
      <w:marRight w:val="0"/>
      <w:marTop w:val="0"/>
      <w:marBottom w:val="0"/>
      <w:divBdr>
        <w:top w:val="none" w:sz="0" w:space="0" w:color="auto"/>
        <w:left w:val="none" w:sz="0" w:space="0" w:color="auto"/>
        <w:bottom w:val="none" w:sz="0" w:space="0" w:color="auto"/>
        <w:right w:val="none" w:sz="0" w:space="0" w:color="auto"/>
      </w:divBdr>
    </w:div>
    <w:div w:id="55277340">
      <w:marLeft w:val="0"/>
      <w:marRight w:val="0"/>
      <w:marTop w:val="0"/>
      <w:marBottom w:val="0"/>
      <w:divBdr>
        <w:top w:val="none" w:sz="0" w:space="0" w:color="auto"/>
        <w:left w:val="none" w:sz="0" w:space="0" w:color="auto"/>
        <w:bottom w:val="none" w:sz="0" w:space="0" w:color="auto"/>
        <w:right w:val="none" w:sz="0" w:space="0" w:color="auto"/>
      </w:divBdr>
      <w:divsChild>
        <w:div w:id="55278156">
          <w:marLeft w:val="0"/>
          <w:marRight w:val="0"/>
          <w:marTop w:val="0"/>
          <w:marBottom w:val="0"/>
          <w:divBdr>
            <w:top w:val="none" w:sz="0" w:space="0" w:color="auto"/>
            <w:left w:val="none" w:sz="0" w:space="0" w:color="auto"/>
            <w:bottom w:val="none" w:sz="0" w:space="0" w:color="auto"/>
            <w:right w:val="none" w:sz="0" w:space="0" w:color="auto"/>
          </w:divBdr>
          <w:divsChild>
            <w:div w:id="5527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341">
      <w:marLeft w:val="0"/>
      <w:marRight w:val="0"/>
      <w:marTop w:val="0"/>
      <w:marBottom w:val="0"/>
      <w:divBdr>
        <w:top w:val="none" w:sz="0" w:space="0" w:color="auto"/>
        <w:left w:val="none" w:sz="0" w:space="0" w:color="auto"/>
        <w:bottom w:val="none" w:sz="0" w:space="0" w:color="auto"/>
        <w:right w:val="none" w:sz="0" w:space="0" w:color="auto"/>
      </w:divBdr>
    </w:div>
    <w:div w:id="55277342">
      <w:marLeft w:val="0"/>
      <w:marRight w:val="0"/>
      <w:marTop w:val="0"/>
      <w:marBottom w:val="0"/>
      <w:divBdr>
        <w:top w:val="none" w:sz="0" w:space="0" w:color="auto"/>
        <w:left w:val="none" w:sz="0" w:space="0" w:color="auto"/>
        <w:bottom w:val="none" w:sz="0" w:space="0" w:color="auto"/>
        <w:right w:val="none" w:sz="0" w:space="0" w:color="auto"/>
      </w:divBdr>
      <w:divsChild>
        <w:div w:id="55279255">
          <w:marLeft w:val="0"/>
          <w:marRight w:val="0"/>
          <w:marTop w:val="0"/>
          <w:marBottom w:val="0"/>
          <w:divBdr>
            <w:top w:val="none" w:sz="0" w:space="0" w:color="auto"/>
            <w:left w:val="none" w:sz="0" w:space="0" w:color="auto"/>
            <w:bottom w:val="none" w:sz="0" w:space="0" w:color="auto"/>
            <w:right w:val="none" w:sz="0" w:space="0" w:color="auto"/>
          </w:divBdr>
          <w:divsChild>
            <w:div w:id="55279274">
              <w:marLeft w:val="0"/>
              <w:marRight w:val="0"/>
              <w:marTop w:val="0"/>
              <w:marBottom w:val="0"/>
              <w:divBdr>
                <w:top w:val="none" w:sz="0" w:space="0" w:color="auto"/>
                <w:left w:val="none" w:sz="0" w:space="0" w:color="auto"/>
                <w:bottom w:val="none" w:sz="0" w:space="0" w:color="auto"/>
                <w:right w:val="none" w:sz="0" w:space="0" w:color="auto"/>
              </w:divBdr>
              <w:divsChild>
                <w:div w:id="55279136">
                  <w:marLeft w:val="0"/>
                  <w:marRight w:val="0"/>
                  <w:marTop w:val="0"/>
                  <w:marBottom w:val="0"/>
                  <w:divBdr>
                    <w:top w:val="none" w:sz="0" w:space="0" w:color="auto"/>
                    <w:left w:val="none" w:sz="0" w:space="0" w:color="auto"/>
                    <w:bottom w:val="none" w:sz="0" w:space="0" w:color="auto"/>
                    <w:right w:val="none" w:sz="0" w:space="0" w:color="auto"/>
                  </w:divBdr>
                  <w:divsChild>
                    <w:div w:id="55277532">
                      <w:marLeft w:val="0"/>
                      <w:marRight w:val="0"/>
                      <w:marTop w:val="0"/>
                      <w:marBottom w:val="0"/>
                      <w:divBdr>
                        <w:top w:val="none" w:sz="0" w:space="0" w:color="auto"/>
                        <w:left w:val="none" w:sz="0" w:space="0" w:color="auto"/>
                        <w:bottom w:val="none" w:sz="0" w:space="0" w:color="auto"/>
                        <w:right w:val="none" w:sz="0" w:space="0" w:color="auto"/>
                      </w:divBdr>
                    </w:div>
                    <w:div w:id="55278849">
                      <w:marLeft w:val="0"/>
                      <w:marRight w:val="0"/>
                      <w:marTop w:val="0"/>
                      <w:marBottom w:val="0"/>
                      <w:divBdr>
                        <w:top w:val="none" w:sz="0" w:space="0" w:color="auto"/>
                        <w:left w:val="none" w:sz="0" w:space="0" w:color="auto"/>
                        <w:bottom w:val="none" w:sz="0" w:space="0" w:color="auto"/>
                        <w:right w:val="none" w:sz="0" w:space="0" w:color="auto"/>
                      </w:divBdr>
                    </w:div>
                    <w:div w:id="5527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9345">
          <w:marLeft w:val="0"/>
          <w:marRight w:val="0"/>
          <w:marTop w:val="0"/>
          <w:marBottom w:val="0"/>
          <w:divBdr>
            <w:top w:val="none" w:sz="0" w:space="0" w:color="auto"/>
            <w:left w:val="none" w:sz="0" w:space="0" w:color="auto"/>
            <w:bottom w:val="none" w:sz="0" w:space="0" w:color="auto"/>
            <w:right w:val="none" w:sz="0" w:space="0" w:color="auto"/>
          </w:divBdr>
        </w:div>
      </w:divsChild>
    </w:div>
    <w:div w:id="55277344">
      <w:marLeft w:val="0"/>
      <w:marRight w:val="0"/>
      <w:marTop w:val="0"/>
      <w:marBottom w:val="0"/>
      <w:divBdr>
        <w:top w:val="none" w:sz="0" w:space="0" w:color="auto"/>
        <w:left w:val="none" w:sz="0" w:space="0" w:color="auto"/>
        <w:bottom w:val="none" w:sz="0" w:space="0" w:color="auto"/>
        <w:right w:val="none" w:sz="0" w:space="0" w:color="auto"/>
      </w:divBdr>
    </w:div>
    <w:div w:id="55277345">
      <w:marLeft w:val="0"/>
      <w:marRight w:val="0"/>
      <w:marTop w:val="0"/>
      <w:marBottom w:val="0"/>
      <w:divBdr>
        <w:top w:val="none" w:sz="0" w:space="0" w:color="auto"/>
        <w:left w:val="none" w:sz="0" w:space="0" w:color="auto"/>
        <w:bottom w:val="none" w:sz="0" w:space="0" w:color="auto"/>
        <w:right w:val="none" w:sz="0" w:space="0" w:color="auto"/>
      </w:divBdr>
    </w:div>
    <w:div w:id="55277347">
      <w:marLeft w:val="0"/>
      <w:marRight w:val="0"/>
      <w:marTop w:val="0"/>
      <w:marBottom w:val="0"/>
      <w:divBdr>
        <w:top w:val="none" w:sz="0" w:space="0" w:color="auto"/>
        <w:left w:val="none" w:sz="0" w:space="0" w:color="auto"/>
        <w:bottom w:val="none" w:sz="0" w:space="0" w:color="auto"/>
        <w:right w:val="none" w:sz="0" w:space="0" w:color="auto"/>
      </w:divBdr>
      <w:divsChild>
        <w:div w:id="55277902">
          <w:marLeft w:val="0"/>
          <w:marRight w:val="0"/>
          <w:marTop w:val="0"/>
          <w:marBottom w:val="0"/>
          <w:divBdr>
            <w:top w:val="none" w:sz="0" w:space="0" w:color="auto"/>
            <w:left w:val="none" w:sz="0" w:space="0" w:color="auto"/>
            <w:bottom w:val="none" w:sz="0" w:space="0" w:color="auto"/>
            <w:right w:val="none" w:sz="0" w:space="0" w:color="auto"/>
          </w:divBdr>
        </w:div>
        <w:div w:id="55278105">
          <w:marLeft w:val="0"/>
          <w:marRight w:val="0"/>
          <w:marTop w:val="0"/>
          <w:marBottom w:val="0"/>
          <w:divBdr>
            <w:top w:val="none" w:sz="0" w:space="0" w:color="auto"/>
            <w:left w:val="none" w:sz="0" w:space="0" w:color="auto"/>
            <w:bottom w:val="none" w:sz="0" w:space="0" w:color="auto"/>
            <w:right w:val="none" w:sz="0" w:space="0" w:color="auto"/>
          </w:divBdr>
        </w:div>
      </w:divsChild>
    </w:div>
    <w:div w:id="55277348">
      <w:marLeft w:val="0"/>
      <w:marRight w:val="0"/>
      <w:marTop w:val="0"/>
      <w:marBottom w:val="0"/>
      <w:divBdr>
        <w:top w:val="none" w:sz="0" w:space="0" w:color="auto"/>
        <w:left w:val="none" w:sz="0" w:space="0" w:color="auto"/>
        <w:bottom w:val="none" w:sz="0" w:space="0" w:color="auto"/>
        <w:right w:val="none" w:sz="0" w:space="0" w:color="auto"/>
      </w:divBdr>
    </w:div>
    <w:div w:id="55277351">
      <w:marLeft w:val="0"/>
      <w:marRight w:val="0"/>
      <w:marTop w:val="0"/>
      <w:marBottom w:val="0"/>
      <w:divBdr>
        <w:top w:val="none" w:sz="0" w:space="0" w:color="auto"/>
        <w:left w:val="none" w:sz="0" w:space="0" w:color="auto"/>
        <w:bottom w:val="none" w:sz="0" w:space="0" w:color="auto"/>
        <w:right w:val="none" w:sz="0" w:space="0" w:color="auto"/>
      </w:divBdr>
    </w:div>
    <w:div w:id="55277352">
      <w:marLeft w:val="0"/>
      <w:marRight w:val="0"/>
      <w:marTop w:val="0"/>
      <w:marBottom w:val="0"/>
      <w:divBdr>
        <w:top w:val="none" w:sz="0" w:space="0" w:color="auto"/>
        <w:left w:val="none" w:sz="0" w:space="0" w:color="auto"/>
        <w:bottom w:val="none" w:sz="0" w:space="0" w:color="auto"/>
        <w:right w:val="none" w:sz="0" w:space="0" w:color="auto"/>
      </w:divBdr>
    </w:div>
    <w:div w:id="55277353">
      <w:marLeft w:val="0"/>
      <w:marRight w:val="0"/>
      <w:marTop w:val="0"/>
      <w:marBottom w:val="0"/>
      <w:divBdr>
        <w:top w:val="none" w:sz="0" w:space="0" w:color="auto"/>
        <w:left w:val="none" w:sz="0" w:space="0" w:color="auto"/>
        <w:bottom w:val="none" w:sz="0" w:space="0" w:color="auto"/>
        <w:right w:val="none" w:sz="0" w:space="0" w:color="auto"/>
      </w:divBdr>
    </w:div>
    <w:div w:id="55277354">
      <w:marLeft w:val="0"/>
      <w:marRight w:val="0"/>
      <w:marTop w:val="0"/>
      <w:marBottom w:val="0"/>
      <w:divBdr>
        <w:top w:val="none" w:sz="0" w:space="0" w:color="auto"/>
        <w:left w:val="none" w:sz="0" w:space="0" w:color="auto"/>
        <w:bottom w:val="none" w:sz="0" w:space="0" w:color="auto"/>
        <w:right w:val="none" w:sz="0" w:space="0" w:color="auto"/>
      </w:divBdr>
    </w:div>
    <w:div w:id="55277355">
      <w:marLeft w:val="0"/>
      <w:marRight w:val="0"/>
      <w:marTop w:val="0"/>
      <w:marBottom w:val="0"/>
      <w:divBdr>
        <w:top w:val="none" w:sz="0" w:space="0" w:color="auto"/>
        <w:left w:val="none" w:sz="0" w:space="0" w:color="auto"/>
        <w:bottom w:val="none" w:sz="0" w:space="0" w:color="auto"/>
        <w:right w:val="none" w:sz="0" w:space="0" w:color="auto"/>
      </w:divBdr>
    </w:div>
    <w:div w:id="55277356">
      <w:marLeft w:val="0"/>
      <w:marRight w:val="0"/>
      <w:marTop w:val="0"/>
      <w:marBottom w:val="0"/>
      <w:divBdr>
        <w:top w:val="none" w:sz="0" w:space="0" w:color="auto"/>
        <w:left w:val="none" w:sz="0" w:space="0" w:color="auto"/>
        <w:bottom w:val="none" w:sz="0" w:space="0" w:color="auto"/>
        <w:right w:val="none" w:sz="0" w:space="0" w:color="auto"/>
      </w:divBdr>
      <w:divsChild>
        <w:div w:id="55279070">
          <w:marLeft w:val="0"/>
          <w:marRight w:val="0"/>
          <w:marTop w:val="0"/>
          <w:marBottom w:val="0"/>
          <w:divBdr>
            <w:top w:val="none" w:sz="0" w:space="0" w:color="auto"/>
            <w:left w:val="none" w:sz="0" w:space="0" w:color="auto"/>
            <w:bottom w:val="none" w:sz="0" w:space="0" w:color="auto"/>
            <w:right w:val="none" w:sz="0" w:space="0" w:color="auto"/>
          </w:divBdr>
          <w:divsChild>
            <w:div w:id="552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357">
      <w:marLeft w:val="0"/>
      <w:marRight w:val="0"/>
      <w:marTop w:val="0"/>
      <w:marBottom w:val="0"/>
      <w:divBdr>
        <w:top w:val="none" w:sz="0" w:space="0" w:color="auto"/>
        <w:left w:val="none" w:sz="0" w:space="0" w:color="auto"/>
        <w:bottom w:val="none" w:sz="0" w:space="0" w:color="auto"/>
        <w:right w:val="none" w:sz="0" w:space="0" w:color="auto"/>
      </w:divBdr>
      <w:divsChild>
        <w:div w:id="55277350">
          <w:marLeft w:val="0"/>
          <w:marRight w:val="0"/>
          <w:marTop w:val="0"/>
          <w:marBottom w:val="0"/>
          <w:divBdr>
            <w:top w:val="none" w:sz="0" w:space="0" w:color="auto"/>
            <w:left w:val="none" w:sz="0" w:space="0" w:color="auto"/>
            <w:bottom w:val="none" w:sz="0" w:space="0" w:color="auto"/>
            <w:right w:val="none" w:sz="0" w:space="0" w:color="auto"/>
          </w:divBdr>
        </w:div>
        <w:div w:id="55279278">
          <w:marLeft w:val="0"/>
          <w:marRight w:val="0"/>
          <w:marTop w:val="0"/>
          <w:marBottom w:val="0"/>
          <w:divBdr>
            <w:top w:val="none" w:sz="0" w:space="0" w:color="auto"/>
            <w:left w:val="none" w:sz="0" w:space="0" w:color="auto"/>
            <w:bottom w:val="none" w:sz="0" w:space="0" w:color="auto"/>
            <w:right w:val="none" w:sz="0" w:space="0" w:color="auto"/>
          </w:divBdr>
        </w:div>
      </w:divsChild>
    </w:div>
    <w:div w:id="55277358">
      <w:marLeft w:val="0"/>
      <w:marRight w:val="0"/>
      <w:marTop w:val="0"/>
      <w:marBottom w:val="0"/>
      <w:divBdr>
        <w:top w:val="none" w:sz="0" w:space="0" w:color="auto"/>
        <w:left w:val="none" w:sz="0" w:space="0" w:color="auto"/>
        <w:bottom w:val="none" w:sz="0" w:space="0" w:color="auto"/>
        <w:right w:val="none" w:sz="0" w:space="0" w:color="auto"/>
      </w:divBdr>
      <w:divsChild>
        <w:div w:id="55278340">
          <w:marLeft w:val="0"/>
          <w:marRight w:val="0"/>
          <w:marTop w:val="0"/>
          <w:marBottom w:val="0"/>
          <w:divBdr>
            <w:top w:val="none" w:sz="0" w:space="0" w:color="auto"/>
            <w:left w:val="none" w:sz="0" w:space="0" w:color="auto"/>
            <w:bottom w:val="none" w:sz="0" w:space="0" w:color="auto"/>
            <w:right w:val="none" w:sz="0" w:space="0" w:color="auto"/>
          </w:divBdr>
        </w:div>
        <w:div w:id="55278416">
          <w:marLeft w:val="0"/>
          <w:marRight w:val="0"/>
          <w:marTop w:val="0"/>
          <w:marBottom w:val="0"/>
          <w:divBdr>
            <w:top w:val="none" w:sz="0" w:space="0" w:color="auto"/>
            <w:left w:val="none" w:sz="0" w:space="0" w:color="auto"/>
            <w:bottom w:val="none" w:sz="0" w:space="0" w:color="auto"/>
            <w:right w:val="none" w:sz="0" w:space="0" w:color="auto"/>
          </w:divBdr>
        </w:div>
        <w:div w:id="55279445">
          <w:marLeft w:val="0"/>
          <w:marRight w:val="0"/>
          <w:marTop w:val="0"/>
          <w:marBottom w:val="0"/>
          <w:divBdr>
            <w:top w:val="none" w:sz="0" w:space="0" w:color="auto"/>
            <w:left w:val="none" w:sz="0" w:space="0" w:color="auto"/>
            <w:bottom w:val="none" w:sz="0" w:space="0" w:color="auto"/>
            <w:right w:val="none" w:sz="0" w:space="0" w:color="auto"/>
          </w:divBdr>
        </w:div>
        <w:div w:id="55279504">
          <w:marLeft w:val="0"/>
          <w:marRight w:val="0"/>
          <w:marTop w:val="0"/>
          <w:marBottom w:val="0"/>
          <w:divBdr>
            <w:top w:val="none" w:sz="0" w:space="0" w:color="auto"/>
            <w:left w:val="none" w:sz="0" w:space="0" w:color="auto"/>
            <w:bottom w:val="none" w:sz="0" w:space="0" w:color="auto"/>
            <w:right w:val="none" w:sz="0" w:space="0" w:color="auto"/>
          </w:divBdr>
          <w:divsChild>
            <w:div w:id="55277407">
              <w:marLeft w:val="0"/>
              <w:marRight w:val="0"/>
              <w:marTop w:val="0"/>
              <w:marBottom w:val="0"/>
              <w:divBdr>
                <w:top w:val="none" w:sz="0" w:space="0" w:color="auto"/>
                <w:left w:val="none" w:sz="0" w:space="0" w:color="auto"/>
                <w:bottom w:val="none" w:sz="0" w:space="0" w:color="auto"/>
                <w:right w:val="none" w:sz="0" w:space="0" w:color="auto"/>
              </w:divBdr>
            </w:div>
            <w:div w:id="55279353">
              <w:marLeft w:val="0"/>
              <w:marRight w:val="0"/>
              <w:marTop w:val="0"/>
              <w:marBottom w:val="0"/>
              <w:divBdr>
                <w:top w:val="none" w:sz="0" w:space="0" w:color="auto"/>
                <w:left w:val="none" w:sz="0" w:space="0" w:color="auto"/>
                <w:bottom w:val="none" w:sz="0" w:space="0" w:color="auto"/>
                <w:right w:val="none" w:sz="0" w:space="0" w:color="auto"/>
              </w:divBdr>
              <w:divsChild>
                <w:div w:id="55278218">
                  <w:marLeft w:val="0"/>
                  <w:marRight w:val="0"/>
                  <w:marTop w:val="0"/>
                  <w:marBottom w:val="0"/>
                  <w:divBdr>
                    <w:top w:val="none" w:sz="0" w:space="0" w:color="auto"/>
                    <w:left w:val="none" w:sz="0" w:space="0" w:color="auto"/>
                    <w:bottom w:val="none" w:sz="0" w:space="0" w:color="auto"/>
                    <w:right w:val="none" w:sz="0" w:space="0" w:color="auto"/>
                  </w:divBdr>
                </w:div>
                <w:div w:id="55279765">
                  <w:marLeft w:val="0"/>
                  <w:marRight w:val="0"/>
                  <w:marTop w:val="0"/>
                  <w:marBottom w:val="0"/>
                  <w:divBdr>
                    <w:top w:val="none" w:sz="0" w:space="0" w:color="auto"/>
                    <w:left w:val="none" w:sz="0" w:space="0" w:color="auto"/>
                    <w:bottom w:val="none" w:sz="0" w:space="0" w:color="auto"/>
                    <w:right w:val="none" w:sz="0" w:space="0" w:color="auto"/>
                  </w:divBdr>
                </w:div>
              </w:divsChild>
            </w:div>
            <w:div w:id="55279817">
              <w:marLeft w:val="0"/>
              <w:marRight w:val="0"/>
              <w:marTop w:val="0"/>
              <w:marBottom w:val="0"/>
              <w:divBdr>
                <w:top w:val="none" w:sz="0" w:space="0" w:color="auto"/>
                <w:left w:val="none" w:sz="0" w:space="0" w:color="auto"/>
                <w:bottom w:val="none" w:sz="0" w:space="0" w:color="auto"/>
                <w:right w:val="none" w:sz="0" w:space="0" w:color="auto"/>
              </w:divBdr>
            </w:div>
          </w:divsChild>
        </w:div>
        <w:div w:id="55279536">
          <w:marLeft w:val="0"/>
          <w:marRight w:val="0"/>
          <w:marTop w:val="0"/>
          <w:marBottom w:val="0"/>
          <w:divBdr>
            <w:top w:val="none" w:sz="0" w:space="0" w:color="auto"/>
            <w:left w:val="none" w:sz="0" w:space="0" w:color="auto"/>
            <w:bottom w:val="none" w:sz="0" w:space="0" w:color="auto"/>
            <w:right w:val="none" w:sz="0" w:space="0" w:color="auto"/>
          </w:divBdr>
        </w:div>
        <w:div w:id="55279708">
          <w:marLeft w:val="0"/>
          <w:marRight w:val="0"/>
          <w:marTop w:val="0"/>
          <w:marBottom w:val="0"/>
          <w:divBdr>
            <w:top w:val="none" w:sz="0" w:space="0" w:color="auto"/>
            <w:left w:val="none" w:sz="0" w:space="0" w:color="auto"/>
            <w:bottom w:val="none" w:sz="0" w:space="0" w:color="auto"/>
            <w:right w:val="none" w:sz="0" w:space="0" w:color="auto"/>
          </w:divBdr>
        </w:div>
      </w:divsChild>
    </w:div>
    <w:div w:id="55277363">
      <w:marLeft w:val="0"/>
      <w:marRight w:val="0"/>
      <w:marTop w:val="0"/>
      <w:marBottom w:val="0"/>
      <w:divBdr>
        <w:top w:val="none" w:sz="0" w:space="0" w:color="auto"/>
        <w:left w:val="none" w:sz="0" w:space="0" w:color="auto"/>
        <w:bottom w:val="none" w:sz="0" w:space="0" w:color="auto"/>
        <w:right w:val="none" w:sz="0" w:space="0" w:color="auto"/>
      </w:divBdr>
    </w:div>
    <w:div w:id="55277365">
      <w:marLeft w:val="0"/>
      <w:marRight w:val="0"/>
      <w:marTop w:val="0"/>
      <w:marBottom w:val="0"/>
      <w:divBdr>
        <w:top w:val="none" w:sz="0" w:space="0" w:color="auto"/>
        <w:left w:val="none" w:sz="0" w:space="0" w:color="auto"/>
        <w:bottom w:val="none" w:sz="0" w:space="0" w:color="auto"/>
        <w:right w:val="none" w:sz="0" w:space="0" w:color="auto"/>
      </w:divBdr>
    </w:div>
    <w:div w:id="55277366">
      <w:marLeft w:val="0"/>
      <w:marRight w:val="0"/>
      <w:marTop w:val="0"/>
      <w:marBottom w:val="0"/>
      <w:divBdr>
        <w:top w:val="none" w:sz="0" w:space="0" w:color="auto"/>
        <w:left w:val="none" w:sz="0" w:space="0" w:color="auto"/>
        <w:bottom w:val="none" w:sz="0" w:space="0" w:color="auto"/>
        <w:right w:val="none" w:sz="0" w:space="0" w:color="auto"/>
      </w:divBdr>
    </w:div>
    <w:div w:id="55277368">
      <w:marLeft w:val="0"/>
      <w:marRight w:val="0"/>
      <w:marTop w:val="0"/>
      <w:marBottom w:val="0"/>
      <w:divBdr>
        <w:top w:val="none" w:sz="0" w:space="0" w:color="auto"/>
        <w:left w:val="none" w:sz="0" w:space="0" w:color="auto"/>
        <w:bottom w:val="none" w:sz="0" w:space="0" w:color="auto"/>
        <w:right w:val="none" w:sz="0" w:space="0" w:color="auto"/>
      </w:divBdr>
    </w:div>
    <w:div w:id="55277369">
      <w:marLeft w:val="0"/>
      <w:marRight w:val="0"/>
      <w:marTop w:val="0"/>
      <w:marBottom w:val="0"/>
      <w:divBdr>
        <w:top w:val="none" w:sz="0" w:space="0" w:color="auto"/>
        <w:left w:val="none" w:sz="0" w:space="0" w:color="auto"/>
        <w:bottom w:val="none" w:sz="0" w:space="0" w:color="auto"/>
        <w:right w:val="none" w:sz="0" w:space="0" w:color="auto"/>
      </w:divBdr>
    </w:div>
    <w:div w:id="55277371">
      <w:marLeft w:val="0"/>
      <w:marRight w:val="0"/>
      <w:marTop w:val="0"/>
      <w:marBottom w:val="0"/>
      <w:divBdr>
        <w:top w:val="none" w:sz="0" w:space="0" w:color="auto"/>
        <w:left w:val="none" w:sz="0" w:space="0" w:color="auto"/>
        <w:bottom w:val="none" w:sz="0" w:space="0" w:color="auto"/>
        <w:right w:val="none" w:sz="0" w:space="0" w:color="auto"/>
      </w:divBdr>
    </w:div>
    <w:div w:id="55277372">
      <w:marLeft w:val="0"/>
      <w:marRight w:val="0"/>
      <w:marTop w:val="0"/>
      <w:marBottom w:val="0"/>
      <w:divBdr>
        <w:top w:val="none" w:sz="0" w:space="0" w:color="auto"/>
        <w:left w:val="none" w:sz="0" w:space="0" w:color="auto"/>
        <w:bottom w:val="none" w:sz="0" w:space="0" w:color="auto"/>
        <w:right w:val="none" w:sz="0" w:space="0" w:color="auto"/>
      </w:divBdr>
    </w:div>
    <w:div w:id="55277373">
      <w:marLeft w:val="0"/>
      <w:marRight w:val="0"/>
      <w:marTop w:val="0"/>
      <w:marBottom w:val="0"/>
      <w:divBdr>
        <w:top w:val="none" w:sz="0" w:space="0" w:color="auto"/>
        <w:left w:val="none" w:sz="0" w:space="0" w:color="auto"/>
        <w:bottom w:val="none" w:sz="0" w:space="0" w:color="auto"/>
        <w:right w:val="none" w:sz="0" w:space="0" w:color="auto"/>
      </w:divBdr>
      <w:divsChild>
        <w:div w:id="55277644">
          <w:marLeft w:val="0"/>
          <w:marRight w:val="0"/>
          <w:marTop w:val="0"/>
          <w:marBottom w:val="0"/>
          <w:divBdr>
            <w:top w:val="none" w:sz="0" w:space="0" w:color="auto"/>
            <w:left w:val="none" w:sz="0" w:space="0" w:color="auto"/>
            <w:bottom w:val="none" w:sz="0" w:space="0" w:color="auto"/>
            <w:right w:val="none" w:sz="0" w:space="0" w:color="auto"/>
          </w:divBdr>
        </w:div>
      </w:divsChild>
    </w:div>
    <w:div w:id="55277374">
      <w:marLeft w:val="0"/>
      <w:marRight w:val="0"/>
      <w:marTop w:val="0"/>
      <w:marBottom w:val="0"/>
      <w:divBdr>
        <w:top w:val="none" w:sz="0" w:space="0" w:color="auto"/>
        <w:left w:val="none" w:sz="0" w:space="0" w:color="auto"/>
        <w:bottom w:val="none" w:sz="0" w:space="0" w:color="auto"/>
        <w:right w:val="none" w:sz="0" w:space="0" w:color="auto"/>
      </w:divBdr>
    </w:div>
    <w:div w:id="55277376">
      <w:marLeft w:val="0"/>
      <w:marRight w:val="0"/>
      <w:marTop w:val="0"/>
      <w:marBottom w:val="0"/>
      <w:divBdr>
        <w:top w:val="none" w:sz="0" w:space="0" w:color="auto"/>
        <w:left w:val="none" w:sz="0" w:space="0" w:color="auto"/>
        <w:bottom w:val="none" w:sz="0" w:space="0" w:color="auto"/>
        <w:right w:val="none" w:sz="0" w:space="0" w:color="auto"/>
      </w:divBdr>
    </w:div>
    <w:div w:id="55277377">
      <w:marLeft w:val="0"/>
      <w:marRight w:val="0"/>
      <w:marTop w:val="0"/>
      <w:marBottom w:val="0"/>
      <w:divBdr>
        <w:top w:val="none" w:sz="0" w:space="0" w:color="auto"/>
        <w:left w:val="none" w:sz="0" w:space="0" w:color="auto"/>
        <w:bottom w:val="none" w:sz="0" w:space="0" w:color="auto"/>
        <w:right w:val="none" w:sz="0" w:space="0" w:color="auto"/>
      </w:divBdr>
    </w:div>
    <w:div w:id="55277378">
      <w:marLeft w:val="0"/>
      <w:marRight w:val="0"/>
      <w:marTop w:val="0"/>
      <w:marBottom w:val="0"/>
      <w:divBdr>
        <w:top w:val="none" w:sz="0" w:space="0" w:color="auto"/>
        <w:left w:val="none" w:sz="0" w:space="0" w:color="auto"/>
        <w:bottom w:val="none" w:sz="0" w:space="0" w:color="auto"/>
        <w:right w:val="none" w:sz="0" w:space="0" w:color="auto"/>
      </w:divBdr>
    </w:div>
    <w:div w:id="55277381">
      <w:marLeft w:val="0"/>
      <w:marRight w:val="0"/>
      <w:marTop w:val="0"/>
      <w:marBottom w:val="0"/>
      <w:divBdr>
        <w:top w:val="none" w:sz="0" w:space="0" w:color="auto"/>
        <w:left w:val="none" w:sz="0" w:space="0" w:color="auto"/>
        <w:bottom w:val="none" w:sz="0" w:space="0" w:color="auto"/>
        <w:right w:val="none" w:sz="0" w:space="0" w:color="auto"/>
      </w:divBdr>
    </w:div>
    <w:div w:id="55277382">
      <w:marLeft w:val="0"/>
      <w:marRight w:val="0"/>
      <w:marTop w:val="0"/>
      <w:marBottom w:val="0"/>
      <w:divBdr>
        <w:top w:val="none" w:sz="0" w:space="0" w:color="auto"/>
        <w:left w:val="none" w:sz="0" w:space="0" w:color="auto"/>
        <w:bottom w:val="none" w:sz="0" w:space="0" w:color="auto"/>
        <w:right w:val="none" w:sz="0" w:space="0" w:color="auto"/>
      </w:divBdr>
    </w:div>
    <w:div w:id="55277384">
      <w:marLeft w:val="0"/>
      <w:marRight w:val="0"/>
      <w:marTop w:val="0"/>
      <w:marBottom w:val="0"/>
      <w:divBdr>
        <w:top w:val="none" w:sz="0" w:space="0" w:color="auto"/>
        <w:left w:val="none" w:sz="0" w:space="0" w:color="auto"/>
        <w:bottom w:val="none" w:sz="0" w:space="0" w:color="auto"/>
        <w:right w:val="none" w:sz="0" w:space="0" w:color="auto"/>
      </w:divBdr>
    </w:div>
    <w:div w:id="55277385">
      <w:marLeft w:val="0"/>
      <w:marRight w:val="0"/>
      <w:marTop w:val="0"/>
      <w:marBottom w:val="0"/>
      <w:divBdr>
        <w:top w:val="none" w:sz="0" w:space="0" w:color="auto"/>
        <w:left w:val="none" w:sz="0" w:space="0" w:color="auto"/>
        <w:bottom w:val="none" w:sz="0" w:space="0" w:color="auto"/>
        <w:right w:val="none" w:sz="0" w:space="0" w:color="auto"/>
      </w:divBdr>
    </w:div>
    <w:div w:id="55277390">
      <w:marLeft w:val="0"/>
      <w:marRight w:val="0"/>
      <w:marTop w:val="0"/>
      <w:marBottom w:val="0"/>
      <w:divBdr>
        <w:top w:val="none" w:sz="0" w:space="0" w:color="auto"/>
        <w:left w:val="none" w:sz="0" w:space="0" w:color="auto"/>
        <w:bottom w:val="none" w:sz="0" w:space="0" w:color="auto"/>
        <w:right w:val="none" w:sz="0" w:space="0" w:color="auto"/>
      </w:divBdr>
    </w:div>
    <w:div w:id="55277391">
      <w:marLeft w:val="0"/>
      <w:marRight w:val="0"/>
      <w:marTop w:val="0"/>
      <w:marBottom w:val="0"/>
      <w:divBdr>
        <w:top w:val="none" w:sz="0" w:space="0" w:color="auto"/>
        <w:left w:val="none" w:sz="0" w:space="0" w:color="auto"/>
        <w:bottom w:val="none" w:sz="0" w:space="0" w:color="auto"/>
        <w:right w:val="none" w:sz="0" w:space="0" w:color="auto"/>
      </w:divBdr>
    </w:div>
    <w:div w:id="55277392">
      <w:marLeft w:val="0"/>
      <w:marRight w:val="0"/>
      <w:marTop w:val="0"/>
      <w:marBottom w:val="0"/>
      <w:divBdr>
        <w:top w:val="none" w:sz="0" w:space="0" w:color="auto"/>
        <w:left w:val="none" w:sz="0" w:space="0" w:color="auto"/>
        <w:bottom w:val="none" w:sz="0" w:space="0" w:color="auto"/>
        <w:right w:val="none" w:sz="0" w:space="0" w:color="auto"/>
      </w:divBdr>
    </w:div>
    <w:div w:id="55277393">
      <w:marLeft w:val="0"/>
      <w:marRight w:val="0"/>
      <w:marTop w:val="0"/>
      <w:marBottom w:val="0"/>
      <w:divBdr>
        <w:top w:val="none" w:sz="0" w:space="0" w:color="auto"/>
        <w:left w:val="none" w:sz="0" w:space="0" w:color="auto"/>
        <w:bottom w:val="none" w:sz="0" w:space="0" w:color="auto"/>
        <w:right w:val="none" w:sz="0" w:space="0" w:color="auto"/>
      </w:divBdr>
    </w:div>
    <w:div w:id="55277395">
      <w:marLeft w:val="0"/>
      <w:marRight w:val="0"/>
      <w:marTop w:val="0"/>
      <w:marBottom w:val="0"/>
      <w:divBdr>
        <w:top w:val="none" w:sz="0" w:space="0" w:color="auto"/>
        <w:left w:val="none" w:sz="0" w:space="0" w:color="auto"/>
        <w:bottom w:val="none" w:sz="0" w:space="0" w:color="auto"/>
        <w:right w:val="none" w:sz="0" w:space="0" w:color="auto"/>
      </w:divBdr>
    </w:div>
    <w:div w:id="55277396">
      <w:marLeft w:val="0"/>
      <w:marRight w:val="0"/>
      <w:marTop w:val="0"/>
      <w:marBottom w:val="0"/>
      <w:divBdr>
        <w:top w:val="none" w:sz="0" w:space="0" w:color="auto"/>
        <w:left w:val="none" w:sz="0" w:space="0" w:color="auto"/>
        <w:bottom w:val="none" w:sz="0" w:space="0" w:color="auto"/>
        <w:right w:val="none" w:sz="0" w:space="0" w:color="auto"/>
      </w:divBdr>
    </w:div>
    <w:div w:id="55277397">
      <w:marLeft w:val="0"/>
      <w:marRight w:val="0"/>
      <w:marTop w:val="0"/>
      <w:marBottom w:val="0"/>
      <w:divBdr>
        <w:top w:val="none" w:sz="0" w:space="0" w:color="auto"/>
        <w:left w:val="none" w:sz="0" w:space="0" w:color="auto"/>
        <w:bottom w:val="none" w:sz="0" w:space="0" w:color="auto"/>
        <w:right w:val="none" w:sz="0" w:space="0" w:color="auto"/>
      </w:divBdr>
    </w:div>
    <w:div w:id="55277398">
      <w:marLeft w:val="0"/>
      <w:marRight w:val="0"/>
      <w:marTop w:val="0"/>
      <w:marBottom w:val="0"/>
      <w:divBdr>
        <w:top w:val="none" w:sz="0" w:space="0" w:color="auto"/>
        <w:left w:val="none" w:sz="0" w:space="0" w:color="auto"/>
        <w:bottom w:val="none" w:sz="0" w:space="0" w:color="auto"/>
        <w:right w:val="none" w:sz="0" w:space="0" w:color="auto"/>
      </w:divBdr>
    </w:div>
    <w:div w:id="55277399">
      <w:marLeft w:val="0"/>
      <w:marRight w:val="0"/>
      <w:marTop w:val="0"/>
      <w:marBottom w:val="0"/>
      <w:divBdr>
        <w:top w:val="none" w:sz="0" w:space="0" w:color="auto"/>
        <w:left w:val="none" w:sz="0" w:space="0" w:color="auto"/>
        <w:bottom w:val="none" w:sz="0" w:space="0" w:color="auto"/>
        <w:right w:val="none" w:sz="0" w:space="0" w:color="auto"/>
      </w:divBdr>
    </w:div>
    <w:div w:id="55277401">
      <w:marLeft w:val="0"/>
      <w:marRight w:val="0"/>
      <w:marTop w:val="0"/>
      <w:marBottom w:val="0"/>
      <w:divBdr>
        <w:top w:val="none" w:sz="0" w:space="0" w:color="auto"/>
        <w:left w:val="none" w:sz="0" w:space="0" w:color="auto"/>
        <w:bottom w:val="none" w:sz="0" w:space="0" w:color="auto"/>
        <w:right w:val="none" w:sz="0" w:space="0" w:color="auto"/>
      </w:divBdr>
    </w:div>
    <w:div w:id="55277405">
      <w:marLeft w:val="0"/>
      <w:marRight w:val="0"/>
      <w:marTop w:val="0"/>
      <w:marBottom w:val="0"/>
      <w:divBdr>
        <w:top w:val="none" w:sz="0" w:space="0" w:color="auto"/>
        <w:left w:val="none" w:sz="0" w:space="0" w:color="auto"/>
        <w:bottom w:val="none" w:sz="0" w:space="0" w:color="auto"/>
        <w:right w:val="none" w:sz="0" w:space="0" w:color="auto"/>
      </w:divBdr>
    </w:div>
    <w:div w:id="55277406">
      <w:marLeft w:val="0"/>
      <w:marRight w:val="0"/>
      <w:marTop w:val="0"/>
      <w:marBottom w:val="0"/>
      <w:divBdr>
        <w:top w:val="none" w:sz="0" w:space="0" w:color="auto"/>
        <w:left w:val="none" w:sz="0" w:space="0" w:color="auto"/>
        <w:bottom w:val="none" w:sz="0" w:space="0" w:color="auto"/>
        <w:right w:val="none" w:sz="0" w:space="0" w:color="auto"/>
      </w:divBdr>
    </w:div>
    <w:div w:id="55277409">
      <w:marLeft w:val="0"/>
      <w:marRight w:val="0"/>
      <w:marTop w:val="0"/>
      <w:marBottom w:val="0"/>
      <w:divBdr>
        <w:top w:val="none" w:sz="0" w:space="0" w:color="auto"/>
        <w:left w:val="none" w:sz="0" w:space="0" w:color="auto"/>
        <w:bottom w:val="none" w:sz="0" w:space="0" w:color="auto"/>
        <w:right w:val="none" w:sz="0" w:space="0" w:color="auto"/>
      </w:divBdr>
    </w:div>
    <w:div w:id="55277410">
      <w:marLeft w:val="0"/>
      <w:marRight w:val="0"/>
      <w:marTop w:val="0"/>
      <w:marBottom w:val="0"/>
      <w:divBdr>
        <w:top w:val="none" w:sz="0" w:space="0" w:color="auto"/>
        <w:left w:val="none" w:sz="0" w:space="0" w:color="auto"/>
        <w:bottom w:val="none" w:sz="0" w:space="0" w:color="auto"/>
        <w:right w:val="none" w:sz="0" w:space="0" w:color="auto"/>
      </w:divBdr>
    </w:div>
    <w:div w:id="55277411">
      <w:marLeft w:val="0"/>
      <w:marRight w:val="0"/>
      <w:marTop w:val="0"/>
      <w:marBottom w:val="0"/>
      <w:divBdr>
        <w:top w:val="none" w:sz="0" w:space="0" w:color="auto"/>
        <w:left w:val="none" w:sz="0" w:space="0" w:color="auto"/>
        <w:bottom w:val="none" w:sz="0" w:space="0" w:color="auto"/>
        <w:right w:val="none" w:sz="0" w:space="0" w:color="auto"/>
      </w:divBdr>
    </w:div>
    <w:div w:id="55277414">
      <w:marLeft w:val="0"/>
      <w:marRight w:val="0"/>
      <w:marTop w:val="0"/>
      <w:marBottom w:val="0"/>
      <w:divBdr>
        <w:top w:val="none" w:sz="0" w:space="0" w:color="auto"/>
        <w:left w:val="none" w:sz="0" w:space="0" w:color="auto"/>
        <w:bottom w:val="none" w:sz="0" w:space="0" w:color="auto"/>
        <w:right w:val="none" w:sz="0" w:space="0" w:color="auto"/>
      </w:divBdr>
    </w:div>
    <w:div w:id="55277416">
      <w:marLeft w:val="0"/>
      <w:marRight w:val="0"/>
      <w:marTop w:val="0"/>
      <w:marBottom w:val="0"/>
      <w:divBdr>
        <w:top w:val="none" w:sz="0" w:space="0" w:color="auto"/>
        <w:left w:val="none" w:sz="0" w:space="0" w:color="auto"/>
        <w:bottom w:val="none" w:sz="0" w:space="0" w:color="auto"/>
        <w:right w:val="none" w:sz="0" w:space="0" w:color="auto"/>
      </w:divBdr>
    </w:div>
    <w:div w:id="55277417">
      <w:marLeft w:val="0"/>
      <w:marRight w:val="0"/>
      <w:marTop w:val="0"/>
      <w:marBottom w:val="0"/>
      <w:divBdr>
        <w:top w:val="none" w:sz="0" w:space="0" w:color="auto"/>
        <w:left w:val="none" w:sz="0" w:space="0" w:color="auto"/>
        <w:bottom w:val="none" w:sz="0" w:space="0" w:color="auto"/>
        <w:right w:val="none" w:sz="0" w:space="0" w:color="auto"/>
      </w:divBdr>
    </w:div>
    <w:div w:id="55277418">
      <w:marLeft w:val="0"/>
      <w:marRight w:val="0"/>
      <w:marTop w:val="0"/>
      <w:marBottom w:val="0"/>
      <w:divBdr>
        <w:top w:val="none" w:sz="0" w:space="0" w:color="auto"/>
        <w:left w:val="none" w:sz="0" w:space="0" w:color="auto"/>
        <w:bottom w:val="none" w:sz="0" w:space="0" w:color="auto"/>
        <w:right w:val="none" w:sz="0" w:space="0" w:color="auto"/>
      </w:divBdr>
      <w:divsChild>
        <w:div w:id="55277673">
          <w:marLeft w:val="0"/>
          <w:marRight w:val="0"/>
          <w:marTop w:val="0"/>
          <w:marBottom w:val="0"/>
          <w:divBdr>
            <w:top w:val="none" w:sz="0" w:space="0" w:color="auto"/>
            <w:left w:val="none" w:sz="0" w:space="0" w:color="auto"/>
            <w:bottom w:val="none" w:sz="0" w:space="0" w:color="auto"/>
            <w:right w:val="none" w:sz="0" w:space="0" w:color="auto"/>
          </w:divBdr>
        </w:div>
      </w:divsChild>
    </w:div>
    <w:div w:id="55277419">
      <w:marLeft w:val="0"/>
      <w:marRight w:val="0"/>
      <w:marTop w:val="0"/>
      <w:marBottom w:val="0"/>
      <w:divBdr>
        <w:top w:val="none" w:sz="0" w:space="0" w:color="auto"/>
        <w:left w:val="none" w:sz="0" w:space="0" w:color="auto"/>
        <w:bottom w:val="none" w:sz="0" w:space="0" w:color="auto"/>
        <w:right w:val="none" w:sz="0" w:space="0" w:color="auto"/>
      </w:divBdr>
    </w:div>
    <w:div w:id="55277421">
      <w:marLeft w:val="0"/>
      <w:marRight w:val="0"/>
      <w:marTop w:val="0"/>
      <w:marBottom w:val="0"/>
      <w:divBdr>
        <w:top w:val="none" w:sz="0" w:space="0" w:color="auto"/>
        <w:left w:val="none" w:sz="0" w:space="0" w:color="auto"/>
        <w:bottom w:val="none" w:sz="0" w:space="0" w:color="auto"/>
        <w:right w:val="none" w:sz="0" w:space="0" w:color="auto"/>
      </w:divBdr>
    </w:div>
    <w:div w:id="55277422">
      <w:marLeft w:val="0"/>
      <w:marRight w:val="0"/>
      <w:marTop w:val="0"/>
      <w:marBottom w:val="0"/>
      <w:divBdr>
        <w:top w:val="none" w:sz="0" w:space="0" w:color="auto"/>
        <w:left w:val="none" w:sz="0" w:space="0" w:color="auto"/>
        <w:bottom w:val="none" w:sz="0" w:space="0" w:color="auto"/>
        <w:right w:val="none" w:sz="0" w:space="0" w:color="auto"/>
      </w:divBdr>
    </w:div>
    <w:div w:id="55277423">
      <w:marLeft w:val="0"/>
      <w:marRight w:val="0"/>
      <w:marTop w:val="0"/>
      <w:marBottom w:val="0"/>
      <w:divBdr>
        <w:top w:val="none" w:sz="0" w:space="0" w:color="auto"/>
        <w:left w:val="none" w:sz="0" w:space="0" w:color="auto"/>
        <w:bottom w:val="none" w:sz="0" w:space="0" w:color="auto"/>
        <w:right w:val="none" w:sz="0" w:space="0" w:color="auto"/>
      </w:divBdr>
    </w:div>
    <w:div w:id="55277424">
      <w:marLeft w:val="0"/>
      <w:marRight w:val="0"/>
      <w:marTop w:val="0"/>
      <w:marBottom w:val="0"/>
      <w:divBdr>
        <w:top w:val="none" w:sz="0" w:space="0" w:color="auto"/>
        <w:left w:val="none" w:sz="0" w:space="0" w:color="auto"/>
        <w:bottom w:val="none" w:sz="0" w:space="0" w:color="auto"/>
        <w:right w:val="none" w:sz="0" w:space="0" w:color="auto"/>
      </w:divBdr>
    </w:div>
    <w:div w:id="55277429">
      <w:marLeft w:val="0"/>
      <w:marRight w:val="0"/>
      <w:marTop w:val="0"/>
      <w:marBottom w:val="0"/>
      <w:divBdr>
        <w:top w:val="none" w:sz="0" w:space="0" w:color="auto"/>
        <w:left w:val="none" w:sz="0" w:space="0" w:color="auto"/>
        <w:bottom w:val="none" w:sz="0" w:space="0" w:color="auto"/>
        <w:right w:val="none" w:sz="0" w:space="0" w:color="auto"/>
      </w:divBdr>
    </w:div>
    <w:div w:id="55277430">
      <w:marLeft w:val="0"/>
      <w:marRight w:val="0"/>
      <w:marTop w:val="0"/>
      <w:marBottom w:val="0"/>
      <w:divBdr>
        <w:top w:val="none" w:sz="0" w:space="0" w:color="auto"/>
        <w:left w:val="none" w:sz="0" w:space="0" w:color="auto"/>
        <w:bottom w:val="none" w:sz="0" w:space="0" w:color="auto"/>
        <w:right w:val="none" w:sz="0" w:space="0" w:color="auto"/>
      </w:divBdr>
    </w:div>
    <w:div w:id="55277431">
      <w:marLeft w:val="0"/>
      <w:marRight w:val="0"/>
      <w:marTop w:val="0"/>
      <w:marBottom w:val="0"/>
      <w:divBdr>
        <w:top w:val="none" w:sz="0" w:space="0" w:color="auto"/>
        <w:left w:val="none" w:sz="0" w:space="0" w:color="auto"/>
        <w:bottom w:val="none" w:sz="0" w:space="0" w:color="auto"/>
        <w:right w:val="none" w:sz="0" w:space="0" w:color="auto"/>
      </w:divBdr>
    </w:div>
    <w:div w:id="55277434">
      <w:marLeft w:val="0"/>
      <w:marRight w:val="0"/>
      <w:marTop w:val="0"/>
      <w:marBottom w:val="0"/>
      <w:divBdr>
        <w:top w:val="none" w:sz="0" w:space="0" w:color="auto"/>
        <w:left w:val="none" w:sz="0" w:space="0" w:color="auto"/>
        <w:bottom w:val="none" w:sz="0" w:space="0" w:color="auto"/>
        <w:right w:val="none" w:sz="0" w:space="0" w:color="auto"/>
      </w:divBdr>
    </w:div>
    <w:div w:id="55277436">
      <w:marLeft w:val="0"/>
      <w:marRight w:val="0"/>
      <w:marTop w:val="0"/>
      <w:marBottom w:val="0"/>
      <w:divBdr>
        <w:top w:val="none" w:sz="0" w:space="0" w:color="auto"/>
        <w:left w:val="none" w:sz="0" w:space="0" w:color="auto"/>
        <w:bottom w:val="none" w:sz="0" w:space="0" w:color="auto"/>
        <w:right w:val="none" w:sz="0" w:space="0" w:color="auto"/>
      </w:divBdr>
    </w:div>
    <w:div w:id="55277444">
      <w:marLeft w:val="0"/>
      <w:marRight w:val="0"/>
      <w:marTop w:val="0"/>
      <w:marBottom w:val="0"/>
      <w:divBdr>
        <w:top w:val="none" w:sz="0" w:space="0" w:color="auto"/>
        <w:left w:val="none" w:sz="0" w:space="0" w:color="auto"/>
        <w:bottom w:val="none" w:sz="0" w:space="0" w:color="auto"/>
        <w:right w:val="none" w:sz="0" w:space="0" w:color="auto"/>
      </w:divBdr>
    </w:div>
    <w:div w:id="55277449">
      <w:marLeft w:val="0"/>
      <w:marRight w:val="0"/>
      <w:marTop w:val="0"/>
      <w:marBottom w:val="0"/>
      <w:divBdr>
        <w:top w:val="none" w:sz="0" w:space="0" w:color="auto"/>
        <w:left w:val="none" w:sz="0" w:space="0" w:color="auto"/>
        <w:bottom w:val="none" w:sz="0" w:space="0" w:color="auto"/>
        <w:right w:val="none" w:sz="0" w:space="0" w:color="auto"/>
      </w:divBdr>
    </w:div>
    <w:div w:id="55277452">
      <w:marLeft w:val="0"/>
      <w:marRight w:val="0"/>
      <w:marTop w:val="0"/>
      <w:marBottom w:val="0"/>
      <w:divBdr>
        <w:top w:val="none" w:sz="0" w:space="0" w:color="auto"/>
        <w:left w:val="none" w:sz="0" w:space="0" w:color="auto"/>
        <w:bottom w:val="none" w:sz="0" w:space="0" w:color="auto"/>
        <w:right w:val="none" w:sz="0" w:space="0" w:color="auto"/>
      </w:divBdr>
      <w:divsChild>
        <w:div w:id="55278578">
          <w:marLeft w:val="0"/>
          <w:marRight w:val="0"/>
          <w:marTop w:val="0"/>
          <w:marBottom w:val="0"/>
          <w:divBdr>
            <w:top w:val="none" w:sz="0" w:space="0" w:color="auto"/>
            <w:left w:val="none" w:sz="0" w:space="0" w:color="auto"/>
            <w:bottom w:val="none" w:sz="0" w:space="0" w:color="auto"/>
            <w:right w:val="none" w:sz="0" w:space="0" w:color="auto"/>
          </w:divBdr>
          <w:divsChild>
            <w:div w:id="55277770">
              <w:marLeft w:val="0"/>
              <w:marRight w:val="0"/>
              <w:marTop w:val="0"/>
              <w:marBottom w:val="0"/>
              <w:divBdr>
                <w:top w:val="none" w:sz="0" w:space="0" w:color="auto"/>
                <w:left w:val="none" w:sz="0" w:space="0" w:color="auto"/>
                <w:bottom w:val="none" w:sz="0" w:space="0" w:color="auto"/>
                <w:right w:val="none" w:sz="0" w:space="0" w:color="auto"/>
              </w:divBdr>
            </w:div>
          </w:divsChild>
        </w:div>
        <w:div w:id="55278632">
          <w:marLeft w:val="0"/>
          <w:marRight w:val="0"/>
          <w:marTop w:val="0"/>
          <w:marBottom w:val="0"/>
          <w:divBdr>
            <w:top w:val="none" w:sz="0" w:space="0" w:color="auto"/>
            <w:left w:val="none" w:sz="0" w:space="0" w:color="auto"/>
            <w:bottom w:val="none" w:sz="0" w:space="0" w:color="auto"/>
            <w:right w:val="none" w:sz="0" w:space="0" w:color="auto"/>
          </w:divBdr>
          <w:divsChild>
            <w:div w:id="5527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454">
      <w:marLeft w:val="0"/>
      <w:marRight w:val="0"/>
      <w:marTop w:val="0"/>
      <w:marBottom w:val="0"/>
      <w:divBdr>
        <w:top w:val="none" w:sz="0" w:space="0" w:color="auto"/>
        <w:left w:val="none" w:sz="0" w:space="0" w:color="auto"/>
        <w:bottom w:val="none" w:sz="0" w:space="0" w:color="auto"/>
        <w:right w:val="none" w:sz="0" w:space="0" w:color="auto"/>
      </w:divBdr>
    </w:div>
    <w:div w:id="55277455">
      <w:marLeft w:val="0"/>
      <w:marRight w:val="0"/>
      <w:marTop w:val="0"/>
      <w:marBottom w:val="0"/>
      <w:divBdr>
        <w:top w:val="none" w:sz="0" w:space="0" w:color="auto"/>
        <w:left w:val="none" w:sz="0" w:space="0" w:color="auto"/>
        <w:bottom w:val="none" w:sz="0" w:space="0" w:color="auto"/>
        <w:right w:val="none" w:sz="0" w:space="0" w:color="auto"/>
      </w:divBdr>
    </w:div>
    <w:div w:id="55277456">
      <w:marLeft w:val="0"/>
      <w:marRight w:val="0"/>
      <w:marTop w:val="0"/>
      <w:marBottom w:val="0"/>
      <w:divBdr>
        <w:top w:val="none" w:sz="0" w:space="0" w:color="auto"/>
        <w:left w:val="none" w:sz="0" w:space="0" w:color="auto"/>
        <w:bottom w:val="none" w:sz="0" w:space="0" w:color="auto"/>
        <w:right w:val="none" w:sz="0" w:space="0" w:color="auto"/>
      </w:divBdr>
    </w:div>
    <w:div w:id="55277457">
      <w:marLeft w:val="0"/>
      <w:marRight w:val="0"/>
      <w:marTop w:val="0"/>
      <w:marBottom w:val="0"/>
      <w:divBdr>
        <w:top w:val="none" w:sz="0" w:space="0" w:color="auto"/>
        <w:left w:val="none" w:sz="0" w:space="0" w:color="auto"/>
        <w:bottom w:val="none" w:sz="0" w:space="0" w:color="auto"/>
        <w:right w:val="none" w:sz="0" w:space="0" w:color="auto"/>
      </w:divBdr>
    </w:div>
    <w:div w:id="55277459">
      <w:marLeft w:val="0"/>
      <w:marRight w:val="0"/>
      <w:marTop w:val="0"/>
      <w:marBottom w:val="0"/>
      <w:divBdr>
        <w:top w:val="none" w:sz="0" w:space="0" w:color="auto"/>
        <w:left w:val="none" w:sz="0" w:space="0" w:color="auto"/>
        <w:bottom w:val="none" w:sz="0" w:space="0" w:color="auto"/>
        <w:right w:val="none" w:sz="0" w:space="0" w:color="auto"/>
      </w:divBdr>
      <w:divsChild>
        <w:div w:id="55278897">
          <w:marLeft w:val="0"/>
          <w:marRight w:val="0"/>
          <w:marTop w:val="0"/>
          <w:marBottom w:val="0"/>
          <w:divBdr>
            <w:top w:val="none" w:sz="0" w:space="0" w:color="auto"/>
            <w:left w:val="none" w:sz="0" w:space="0" w:color="auto"/>
            <w:bottom w:val="none" w:sz="0" w:space="0" w:color="auto"/>
            <w:right w:val="none" w:sz="0" w:space="0" w:color="auto"/>
          </w:divBdr>
          <w:divsChild>
            <w:div w:id="55278315">
              <w:marLeft w:val="0"/>
              <w:marRight w:val="0"/>
              <w:marTop w:val="0"/>
              <w:marBottom w:val="0"/>
              <w:divBdr>
                <w:top w:val="none" w:sz="0" w:space="0" w:color="auto"/>
                <w:left w:val="none" w:sz="0" w:space="0" w:color="auto"/>
                <w:bottom w:val="none" w:sz="0" w:space="0" w:color="auto"/>
                <w:right w:val="none" w:sz="0" w:space="0" w:color="auto"/>
              </w:divBdr>
              <w:divsChild>
                <w:div w:id="55279364">
                  <w:marLeft w:val="0"/>
                  <w:marRight w:val="0"/>
                  <w:marTop w:val="0"/>
                  <w:marBottom w:val="0"/>
                  <w:divBdr>
                    <w:top w:val="none" w:sz="0" w:space="0" w:color="auto"/>
                    <w:left w:val="none" w:sz="0" w:space="0" w:color="auto"/>
                    <w:bottom w:val="none" w:sz="0" w:space="0" w:color="auto"/>
                    <w:right w:val="none" w:sz="0" w:space="0" w:color="auto"/>
                  </w:divBdr>
                  <w:divsChild>
                    <w:div w:id="55277241">
                      <w:marLeft w:val="0"/>
                      <w:marRight w:val="0"/>
                      <w:marTop w:val="0"/>
                      <w:marBottom w:val="0"/>
                      <w:divBdr>
                        <w:top w:val="none" w:sz="0" w:space="0" w:color="auto"/>
                        <w:left w:val="none" w:sz="0" w:space="0" w:color="auto"/>
                        <w:bottom w:val="none" w:sz="0" w:space="0" w:color="auto"/>
                        <w:right w:val="none" w:sz="0" w:space="0" w:color="auto"/>
                      </w:divBdr>
                      <w:divsChild>
                        <w:div w:id="55277895">
                          <w:marLeft w:val="0"/>
                          <w:marRight w:val="0"/>
                          <w:marTop w:val="0"/>
                          <w:marBottom w:val="0"/>
                          <w:divBdr>
                            <w:top w:val="none" w:sz="0" w:space="0" w:color="auto"/>
                            <w:left w:val="none" w:sz="0" w:space="0" w:color="auto"/>
                            <w:bottom w:val="none" w:sz="0" w:space="0" w:color="auto"/>
                            <w:right w:val="none" w:sz="0" w:space="0" w:color="auto"/>
                          </w:divBdr>
                          <w:divsChild>
                            <w:div w:id="5527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77460">
      <w:marLeft w:val="0"/>
      <w:marRight w:val="0"/>
      <w:marTop w:val="0"/>
      <w:marBottom w:val="0"/>
      <w:divBdr>
        <w:top w:val="none" w:sz="0" w:space="0" w:color="auto"/>
        <w:left w:val="none" w:sz="0" w:space="0" w:color="auto"/>
        <w:bottom w:val="none" w:sz="0" w:space="0" w:color="auto"/>
        <w:right w:val="none" w:sz="0" w:space="0" w:color="auto"/>
      </w:divBdr>
    </w:div>
    <w:div w:id="55277462">
      <w:marLeft w:val="0"/>
      <w:marRight w:val="0"/>
      <w:marTop w:val="0"/>
      <w:marBottom w:val="0"/>
      <w:divBdr>
        <w:top w:val="none" w:sz="0" w:space="0" w:color="auto"/>
        <w:left w:val="none" w:sz="0" w:space="0" w:color="auto"/>
        <w:bottom w:val="none" w:sz="0" w:space="0" w:color="auto"/>
        <w:right w:val="none" w:sz="0" w:space="0" w:color="auto"/>
      </w:divBdr>
      <w:divsChild>
        <w:div w:id="55277216">
          <w:marLeft w:val="0"/>
          <w:marRight w:val="0"/>
          <w:marTop w:val="0"/>
          <w:marBottom w:val="0"/>
          <w:divBdr>
            <w:top w:val="none" w:sz="0" w:space="0" w:color="auto"/>
            <w:left w:val="none" w:sz="0" w:space="0" w:color="auto"/>
            <w:bottom w:val="none" w:sz="0" w:space="0" w:color="auto"/>
            <w:right w:val="none" w:sz="0" w:space="0" w:color="auto"/>
          </w:divBdr>
          <w:divsChild>
            <w:div w:id="55279372">
              <w:marLeft w:val="0"/>
              <w:marRight w:val="0"/>
              <w:marTop w:val="0"/>
              <w:marBottom w:val="0"/>
              <w:divBdr>
                <w:top w:val="none" w:sz="0" w:space="0" w:color="auto"/>
                <w:left w:val="none" w:sz="0" w:space="0" w:color="auto"/>
                <w:bottom w:val="none" w:sz="0" w:space="0" w:color="auto"/>
                <w:right w:val="none" w:sz="0" w:space="0" w:color="auto"/>
              </w:divBdr>
              <w:divsChild>
                <w:div w:id="5527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510">
          <w:marLeft w:val="0"/>
          <w:marRight w:val="0"/>
          <w:marTop w:val="0"/>
          <w:marBottom w:val="0"/>
          <w:divBdr>
            <w:top w:val="none" w:sz="0" w:space="0" w:color="auto"/>
            <w:left w:val="none" w:sz="0" w:space="0" w:color="auto"/>
            <w:bottom w:val="none" w:sz="0" w:space="0" w:color="auto"/>
            <w:right w:val="none" w:sz="0" w:space="0" w:color="auto"/>
          </w:divBdr>
        </w:div>
      </w:divsChild>
    </w:div>
    <w:div w:id="55277463">
      <w:marLeft w:val="0"/>
      <w:marRight w:val="0"/>
      <w:marTop w:val="0"/>
      <w:marBottom w:val="0"/>
      <w:divBdr>
        <w:top w:val="none" w:sz="0" w:space="0" w:color="auto"/>
        <w:left w:val="none" w:sz="0" w:space="0" w:color="auto"/>
        <w:bottom w:val="none" w:sz="0" w:space="0" w:color="auto"/>
        <w:right w:val="none" w:sz="0" w:space="0" w:color="auto"/>
      </w:divBdr>
    </w:div>
    <w:div w:id="55277464">
      <w:marLeft w:val="0"/>
      <w:marRight w:val="0"/>
      <w:marTop w:val="0"/>
      <w:marBottom w:val="0"/>
      <w:divBdr>
        <w:top w:val="none" w:sz="0" w:space="0" w:color="auto"/>
        <w:left w:val="none" w:sz="0" w:space="0" w:color="auto"/>
        <w:bottom w:val="none" w:sz="0" w:space="0" w:color="auto"/>
        <w:right w:val="none" w:sz="0" w:space="0" w:color="auto"/>
      </w:divBdr>
    </w:div>
    <w:div w:id="55277466">
      <w:marLeft w:val="0"/>
      <w:marRight w:val="0"/>
      <w:marTop w:val="0"/>
      <w:marBottom w:val="0"/>
      <w:divBdr>
        <w:top w:val="none" w:sz="0" w:space="0" w:color="auto"/>
        <w:left w:val="none" w:sz="0" w:space="0" w:color="auto"/>
        <w:bottom w:val="none" w:sz="0" w:space="0" w:color="auto"/>
        <w:right w:val="none" w:sz="0" w:space="0" w:color="auto"/>
      </w:divBdr>
    </w:div>
    <w:div w:id="55277467">
      <w:marLeft w:val="0"/>
      <w:marRight w:val="0"/>
      <w:marTop w:val="0"/>
      <w:marBottom w:val="0"/>
      <w:divBdr>
        <w:top w:val="none" w:sz="0" w:space="0" w:color="auto"/>
        <w:left w:val="none" w:sz="0" w:space="0" w:color="auto"/>
        <w:bottom w:val="none" w:sz="0" w:space="0" w:color="auto"/>
        <w:right w:val="none" w:sz="0" w:space="0" w:color="auto"/>
      </w:divBdr>
    </w:div>
    <w:div w:id="55277472">
      <w:marLeft w:val="0"/>
      <w:marRight w:val="0"/>
      <w:marTop w:val="0"/>
      <w:marBottom w:val="0"/>
      <w:divBdr>
        <w:top w:val="none" w:sz="0" w:space="0" w:color="auto"/>
        <w:left w:val="none" w:sz="0" w:space="0" w:color="auto"/>
        <w:bottom w:val="none" w:sz="0" w:space="0" w:color="auto"/>
        <w:right w:val="none" w:sz="0" w:space="0" w:color="auto"/>
      </w:divBdr>
      <w:divsChild>
        <w:div w:id="55279145">
          <w:marLeft w:val="0"/>
          <w:marRight w:val="0"/>
          <w:marTop w:val="0"/>
          <w:marBottom w:val="0"/>
          <w:divBdr>
            <w:top w:val="none" w:sz="0" w:space="0" w:color="auto"/>
            <w:left w:val="none" w:sz="0" w:space="0" w:color="auto"/>
            <w:bottom w:val="none" w:sz="0" w:space="0" w:color="auto"/>
            <w:right w:val="none" w:sz="0" w:space="0" w:color="auto"/>
          </w:divBdr>
        </w:div>
      </w:divsChild>
    </w:div>
    <w:div w:id="55277473">
      <w:marLeft w:val="0"/>
      <w:marRight w:val="0"/>
      <w:marTop w:val="0"/>
      <w:marBottom w:val="0"/>
      <w:divBdr>
        <w:top w:val="none" w:sz="0" w:space="0" w:color="auto"/>
        <w:left w:val="none" w:sz="0" w:space="0" w:color="auto"/>
        <w:bottom w:val="none" w:sz="0" w:space="0" w:color="auto"/>
        <w:right w:val="none" w:sz="0" w:space="0" w:color="auto"/>
      </w:divBdr>
    </w:div>
    <w:div w:id="55277475">
      <w:marLeft w:val="0"/>
      <w:marRight w:val="0"/>
      <w:marTop w:val="0"/>
      <w:marBottom w:val="0"/>
      <w:divBdr>
        <w:top w:val="none" w:sz="0" w:space="0" w:color="auto"/>
        <w:left w:val="none" w:sz="0" w:space="0" w:color="auto"/>
        <w:bottom w:val="none" w:sz="0" w:space="0" w:color="auto"/>
        <w:right w:val="none" w:sz="0" w:space="0" w:color="auto"/>
      </w:divBdr>
    </w:div>
    <w:div w:id="55277477">
      <w:marLeft w:val="0"/>
      <w:marRight w:val="0"/>
      <w:marTop w:val="0"/>
      <w:marBottom w:val="0"/>
      <w:divBdr>
        <w:top w:val="none" w:sz="0" w:space="0" w:color="auto"/>
        <w:left w:val="none" w:sz="0" w:space="0" w:color="auto"/>
        <w:bottom w:val="none" w:sz="0" w:space="0" w:color="auto"/>
        <w:right w:val="none" w:sz="0" w:space="0" w:color="auto"/>
      </w:divBdr>
      <w:divsChild>
        <w:div w:id="55277130">
          <w:marLeft w:val="0"/>
          <w:marRight w:val="0"/>
          <w:marTop w:val="0"/>
          <w:marBottom w:val="0"/>
          <w:divBdr>
            <w:top w:val="none" w:sz="0" w:space="0" w:color="auto"/>
            <w:left w:val="none" w:sz="0" w:space="0" w:color="auto"/>
            <w:bottom w:val="none" w:sz="0" w:space="0" w:color="auto"/>
            <w:right w:val="none" w:sz="0" w:space="0" w:color="auto"/>
          </w:divBdr>
        </w:div>
        <w:div w:id="55277567">
          <w:marLeft w:val="0"/>
          <w:marRight w:val="0"/>
          <w:marTop w:val="0"/>
          <w:marBottom w:val="0"/>
          <w:divBdr>
            <w:top w:val="none" w:sz="0" w:space="0" w:color="auto"/>
            <w:left w:val="none" w:sz="0" w:space="0" w:color="auto"/>
            <w:bottom w:val="none" w:sz="0" w:space="0" w:color="auto"/>
            <w:right w:val="none" w:sz="0" w:space="0" w:color="auto"/>
          </w:divBdr>
        </w:div>
        <w:div w:id="55277991">
          <w:marLeft w:val="0"/>
          <w:marRight w:val="0"/>
          <w:marTop w:val="0"/>
          <w:marBottom w:val="0"/>
          <w:divBdr>
            <w:top w:val="none" w:sz="0" w:space="0" w:color="auto"/>
            <w:left w:val="none" w:sz="0" w:space="0" w:color="auto"/>
            <w:bottom w:val="none" w:sz="0" w:space="0" w:color="auto"/>
            <w:right w:val="none" w:sz="0" w:space="0" w:color="auto"/>
          </w:divBdr>
        </w:div>
        <w:div w:id="55278614">
          <w:marLeft w:val="0"/>
          <w:marRight w:val="0"/>
          <w:marTop w:val="0"/>
          <w:marBottom w:val="0"/>
          <w:divBdr>
            <w:top w:val="none" w:sz="0" w:space="0" w:color="auto"/>
            <w:left w:val="none" w:sz="0" w:space="0" w:color="auto"/>
            <w:bottom w:val="none" w:sz="0" w:space="0" w:color="auto"/>
            <w:right w:val="none" w:sz="0" w:space="0" w:color="auto"/>
          </w:divBdr>
        </w:div>
        <w:div w:id="55278855">
          <w:marLeft w:val="0"/>
          <w:marRight w:val="0"/>
          <w:marTop w:val="0"/>
          <w:marBottom w:val="0"/>
          <w:divBdr>
            <w:top w:val="none" w:sz="0" w:space="0" w:color="auto"/>
            <w:left w:val="none" w:sz="0" w:space="0" w:color="auto"/>
            <w:bottom w:val="none" w:sz="0" w:space="0" w:color="auto"/>
            <w:right w:val="none" w:sz="0" w:space="0" w:color="auto"/>
          </w:divBdr>
        </w:div>
      </w:divsChild>
    </w:div>
    <w:div w:id="55277480">
      <w:marLeft w:val="0"/>
      <w:marRight w:val="0"/>
      <w:marTop w:val="0"/>
      <w:marBottom w:val="0"/>
      <w:divBdr>
        <w:top w:val="none" w:sz="0" w:space="0" w:color="auto"/>
        <w:left w:val="none" w:sz="0" w:space="0" w:color="auto"/>
        <w:bottom w:val="none" w:sz="0" w:space="0" w:color="auto"/>
        <w:right w:val="none" w:sz="0" w:space="0" w:color="auto"/>
      </w:divBdr>
    </w:div>
    <w:div w:id="55277482">
      <w:marLeft w:val="0"/>
      <w:marRight w:val="0"/>
      <w:marTop w:val="0"/>
      <w:marBottom w:val="0"/>
      <w:divBdr>
        <w:top w:val="none" w:sz="0" w:space="0" w:color="auto"/>
        <w:left w:val="none" w:sz="0" w:space="0" w:color="auto"/>
        <w:bottom w:val="none" w:sz="0" w:space="0" w:color="auto"/>
        <w:right w:val="none" w:sz="0" w:space="0" w:color="auto"/>
      </w:divBdr>
    </w:div>
    <w:div w:id="55277485">
      <w:marLeft w:val="0"/>
      <w:marRight w:val="0"/>
      <w:marTop w:val="0"/>
      <w:marBottom w:val="0"/>
      <w:divBdr>
        <w:top w:val="none" w:sz="0" w:space="0" w:color="auto"/>
        <w:left w:val="none" w:sz="0" w:space="0" w:color="auto"/>
        <w:bottom w:val="none" w:sz="0" w:space="0" w:color="auto"/>
        <w:right w:val="none" w:sz="0" w:space="0" w:color="auto"/>
      </w:divBdr>
    </w:div>
    <w:div w:id="55277489">
      <w:marLeft w:val="0"/>
      <w:marRight w:val="0"/>
      <w:marTop w:val="0"/>
      <w:marBottom w:val="0"/>
      <w:divBdr>
        <w:top w:val="none" w:sz="0" w:space="0" w:color="auto"/>
        <w:left w:val="none" w:sz="0" w:space="0" w:color="auto"/>
        <w:bottom w:val="none" w:sz="0" w:space="0" w:color="auto"/>
        <w:right w:val="none" w:sz="0" w:space="0" w:color="auto"/>
      </w:divBdr>
    </w:div>
    <w:div w:id="55277490">
      <w:marLeft w:val="0"/>
      <w:marRight w:val="0"/>
      <w:marTop w:val="0"/>
      <w:marBottom w:val="0"/>
      <w:divBdr>
        <w:top w:val="none" w:sz="0" w:space="0" w:color="auto"/>
        <w:left w:val="none" w:sz="0" w:space="0" w:color="auto"/>
        <w:bottom w:val="none" w:sz="0" w:space="0" w:color="auto"/>
        <w:right w:val="none" w:sz="0" w:space="0" w:color="auto"/>
      </w:divBdr>
    </w:div>
    <w:div w:id="55277491">
      <w:marLeft w:val="0"/>
      <w:marRight w:val="0"/>
      <w:marTop w:val="0"/>
      <w:marBottom w:val="0"/>
      <w:divBdr>
        <w:top w:val="none" w:sz="0" w:space="0" w:color="auto"/>
        <w:left w:val="none" w:sz="0" w:space="0" w:color="auto"/>
        <w:bottom w:val="none" w:sz="0" w:space="0" w:color="auto"/>
        <w:right w:val="none" w:sz="0" w:space="0" w:color="auto"/>
      </w:divBdr>
    </w:div>
    <w:div w:id="55277496">
      <w:marLeft w:val="0"/>
      <w:marRight w:val="0"/>
      <w:marTop w:val="0"/>
      <w:marBottom w:val="0"/>
      <w:divBdr>
        <w:top w:val="none" w:sz="0" w:space="0" w:color="auto"/>
        <w:left w:val="none" w:sz="0" w:space="0" w:color="auto"/>
        <w:bottom w:val="none" w:sz="0" w:space="0" w:color="auto"/>
        <w:right w:val="none" w:sz="0" w:space="0" w:color="auto"/>
      </w:divBdr>
    </w:div>
    <w:div w:id="55277497">
      <w:marLeft w:val="0"/>
      <w:marRight w:val="0"/>
      <w:marTop w:val="0"/>
      <w:marBottom w:val="0"/>
      <w:divBdr>
        <w:top w:val="none" w:sz="0" w:space="0" w:color="auto"/>
        <w:left w:val="none" w:sz="0" w:space="0" w:color="auto"/>
        <w:bottom w:val="none" w:sz="0" w:space="0" w:color="auto"/>
        <w:right w:val="none" w:sz="0" w:space="0" w:color="auto"/>
      </w:divBdr>
      <w:divsChild>
        <w:div w:id="55277534">
          <w:marLeft w:val="0"/>
          <w:marRight w:val="0"/>
          <w:marTop w:val="0"/>
          <w:marBottom w:val="0"/>
          <w:divBdr>
            <w:top w:val="none" w:sz="0" w:space="0" w:color="auto"/>
            <w:left w:val="none" w:sz="0" w:space="0" w:color="auto"/>
            <w:bottom w:val="none" w:sz="0" w:space="0" w:color="auto"/>
            <w:right w:val="none" w:sz="0" w:space="0" w:color="auto"/>
          </w:divBdr>
        </w:div>
        <w:div w:id="55277862">
          <w:marLeft w:val="0"/>
          <w:marRight w:val="0"/>
          <w:marTop w:val="0"/>
          <w:marBottom w:val="0"/>
          <w:divBdr>
            <w:top w:val="none" w:sz="0" w:space="0" w:color="auto"/>
            <w:left w:val="none" w:sz="0" w:space="0" w:color="auto"/>
            <w:bottom w:val="none" w:sz="0" w:space="0" w:color="auto"/>
            <w:right w:val="none" w:sz="0" w:space="0" w:color="auto"/>
          </w:divBdr>
        </w:div>
        <w:div w:id="55278478">
          <w:marLeft w:val="0"/>
          <w:marRight w:val="0"/>
          <w:marTop w:val="0"/>
          <w:marBottom w:val="0"/>
          <w:divBdr>
            <w:top w:val="none" w:sz="0" w:space="0" w:color="auto"/>
            <w:left w:val="none" w:sz="0" w:space="0" w:color="auto"/>
            <w:bottom w:val="none" w:sz="0" w:space="0" w:color="auto"/>
            <w:right w:val="none" w:sz="0" w:space="0" w:color="auto"/>
          </w:divBdr>
          <w:divsChild>
            <w:div w:id="55277906">
              <w:marLeft w:val="0"/>
              <w:marRight w:val="0"/>
              <w:marTop w:val="0"/>
              <w:marBottom w:val="0"/>
              <w:divBdr>
                <w:top w:val="none" w:sz="0" w:space="0" w:color="auto"/>
                <w:left w:val="none" w:sz="0" w:space="0" w:color="auto"/>
                <w:bottom w:val="none" w:sz="0" w:space="0" w:color="auto"/>
                <w:right w:val="none" w:sz="0" w:space="0" w:color="auto"/>
              </w:divBdr>
            </w:div>
            <w:div w:id="55279702">
              <w:marLeft w:val="0"/>
              <w:marRight w:val="0"/>
              <w:marTop w:val="0"/>
              <w:marBottom w:val="0"/>
              <w:divBdr>
                <w:top w:val="none" w:sz="0" w:space="0" w:color="auto"/>
                <w:left w:val="none" w:sz="0" w:space="0" w:color="auto"/>
                <w:bottom w:val="none" w:sz="0" w:space="0" w:color="auto"/>
                <w:right w:val="none" w:sz="0" w:space="0" w:color="auto"/>
              </w:divBdr>
              <w:divsChild>
                <w:div w:id="552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494">
          <w:marLeft w:val="0"/>
          <w:marRight w:val="0"/>
          <w:marTop w:val="0"/>
          <w:marBottom w:val="0"/>
          <w:divBdr>
            <w:top w:val="none" w:sz="0" w:space="0" w:color="auto"/>
            <w:left w:val="none" w:sz="0" w:space="0" w:color="auto"/>
            <w:bottom w:val="none" w:sz="0" w:space="0" w:color="auto"/>
            <w:right w:val="none" w:sz="0" w:space="0" w:color="auto"/>
          </w:divBdr>
        </w:div>
      </w:divsChild>
    </w:div>
    <w:div w:id="55277500">
      <w:marLeft w:val="0"/>
      <w:marRight w:val="0"/>
      <w:marTop w:val="0"/>
      <w:marBottom w:val="0"/>
      <w:divBdr>
        <w:top w:val="none" w:sz="0" w:space="0" w:color="auto"/>
        <w:left w:val="none" w:sz="0" w:space="0" w:color="auto"/>
        <w:bottom w:val="none" w:sz="0" w:space="0" w:color="auto"/>
        <w:right w:val="none" w:sz="0" w:space="0" w:color="auto"/>
      </w:divBdr>
      <w:divsChild>
        <w:div w:id="55277582">
          <w:marLeft w:val="0"/>
          <w:marRight w:val="0"/>
          <w:marTop w:val="0"/>
          <w:marBottom w:val="0"/>
          <w:divBdr>
            <w:top w:val="none" w:sz="0" w:space="0" w:color="auto"/>
            <w:left w:val="none" w:sz="0" w:space="0" w:color="auto"/>
            <w:bottom w:val="none" w:sz="0" w:space="0" w:color="auto"/>
            <w:right w:val="none" w:sz="0" w:space="0" w:color="auto"/>
          </w:divBdr>
          <w:divsChild>
            <w:div w:id="55278616">
              <w:marLeft w:val="0"/>
              <w:marRight w:val="0"/>
              <w:marTop w:val="0"/>
              <w:marBottom w:val="0"/>
              <w:divBdr>
                <w:top w:val="none" w:sz="0" w:space="0" w:color="auto"/>
                <w:left w:val="none" w:sz="0" w:space="0" w:color="auto"/>
                <w:bottom w:val="none" w:sz="0" w:space="0" w:color="auto"/>
                <w:right w:val="none" w:sz="0" w:space="0" w:color="auto"/>
              </w:divBdr>
              <w:divsChild>
                <w:div w:id="55278530">
                  <w:marLeft w:val="0"/>
                  <w:marRight w:val="0"/>
                  <w:marTop w:val="72"/>
                  <w:marBottom w:val="300"/>
                  <w:divBdr>
                    <w:top w:val="dotted" w:sz="4" w:space="0" w:color="FFFFFF"/>
                    <w:left w:val="dotted" w:sz="2" w:space="8" w:color="FFFFFF"/>
                    <w:bottom w:val="dotted" w:sz="4" w:space="0" w:color="FFFFFF"/>
                    <w:right w:val="dotted" w:sz="2" w:space="8" w:color="FFFFFF"/>
                  </w:divBdr>
                  <w:divsChild>
                    <w:div w:id="55278050">
                      <w:marLeft w:val="0"/>
                      <w:marRight w:val="0"/>
                      <w:marTop w:val="0"/>
                      <w:marBottom w:val="0"/>
                      <w:divBdr>
                        <w:top w:val="dotted" w:sz="2" w:space="6" w:color="FFFFFF"/>
                        <w:left w:val="dotted" w:sz="4" w:space="17" w:color="FFFFFF"/>
                        <w:bottom w:val="dotted" w:sz="4" w:space="1" w:color="FFFFFF"/>
                        <w:right w:val="dotted" w:sz="4" w:space="8" w:color="FFFFFF"/>
                      </w:divBdr>
                      <w:divsChild>
                        <w:div w:id="55277427">
                          <w:marLeft w:val="0"/>
                          <w:marRight w:val="0"/>
                          <w:marTop w:val="0"/>
                          <w:marBottom w:val="0"/>
                          <w:divBdr>
                            <w:top w:val="none" w:sz="0" w:space="0" w:color="auto"/>
                            <w:left w:val="none" w:sz="0" w:space="0" w:color="auto"/>
                            <w:bottom w:val="none" w:sz="0" w:space="0" w:color="auto"/>
                            <w:right w:val="none" w:sz="0" w:space="0" w:color="auto"/>
                          </w:divBdr>
                        </w:div>
                        <w:div w:id="55277583">
                          <w:marLeft w:val="0"/>
                          <w:marRight w:val="0"/>
                          <w:marTop w:val="0"/>
                          <w:marBottom w:val="0"/>
                          <w:divBdr>
                            <w:top w:val="none" w:sz="0" w:space="0" w:color="auto"/>
                            <w:left w:val="none" w:sz="0" w:space="0" w:color="auto"/>
                            <w:bottom w:val="none" w:sz="0" w:space="0" w:color="auto"/>
                            <w:right w:val="none" w:sz="0" w:space="0" w:color="auto"/>
                          </w:divBdr>
                        </w:div>
                        <w:div w:id="55277732">
                          <w:marLeft w:val="0"/>
                          <w:marRight w:val="0"/>
                          <w:marTop w:val="0"/>
                          <w:marBottom w:val="0"/>
                          <w:divBdr>
                            <w:top w:val="none" w:sz="0" w:space="0" w:color="auto"/>
                            <w:left w:val="none" w:sz="0" w:space="0" w:color="auto"/>
                            <w:bottom w:val="none" w:sz="0" w:space="0" w:color="auto"/>
                            <w:right w:val="none" w:sz="0" w:space="0" w:color="auto"/>
                          </w:divBdr>
                        </w:div>
                        <w:div w:id="55278017">
                          <w:marLeft w:val="0"/>
                          <w:marRight w:val="0"/>
                          <w:marTop w:val="0"/>
                          <w:marBottom w:val="0"/>
                          <w:divBdr>
                            <w:top w:val="none" w:sz="0" w:space="0" w:color="auto"/>
                            <w:left w:val="none" w:sz="0" w:space="0" w:color="auto"/>
                            <w:bottom w:val="none" w:sz="0" w:space="0" w:color="auto"/>
                            <w:right w:val="none" w:sz="0" w:space="0" w:color="auto"/>
                          </w:divBdr>
                        </w:div>
                        <w:div w:id="55278146">
                          <w:marLeft w:val="0"/>
                          <w:marRight w:val="0"/>
                          <w:marTop w:val="0"/>
                          <w:marBottom w:val="0"/>
                          <w:divBdr>
                            <w:top w:val="none" w:sz="0" w:space="0" w:color="auto"/>
                            <w:left w:val="none" w:sz="0" w:space="0" w:color="auto"/>
                            <w:bottom w:val="none" w:sz="0" w:space="0" w:color="auto"/>
                            <w:right w:val="none" w:sz="0" w:space="0" w:color="auto"/>
                          </w:divBdr>
                        </w:div>
                        <w:div w:id="55278167">
                          <w:marLeft w:val="0"/>
                          <w:marRight w:val="0"/>
                          <w:marTop w:val="0"/>
                          <w:marBottom w:val="0"/>
                          <w:divBdr>
                            <w:top w:val="none" w:sz="0" w:space="0" w:color="auto"/>
                            <w:left w:val="none" w:sz="0" w:space="0" w:color="auto"/>
                            <w:bottom w:val="none" w:sz="0" w:space="0" w:color="auto"/>
                            <w:right w:val="none" w:sz="0" w:space="0" w:color="auto"/>
                          </w:divBdr>
                        </w:div>
                        <w:div w:id="55278536">
                          <w:marLeft w:val="0"/>
                          <w:marRight w:val="0"/>
                          <w:marTop w:val="0"/>
                          <w:marBottom w:val="0"/>
                          <w:divBdr>
                            <w:top w:val="none" w:sz="0" w:space="0" w:color="auto"/>
                            <w:left w:val="none" w:sz="0" w:space="0" w:color="auto"/>
                            <w:bottom w:val="none" w:sz="0" w:space="0" w:color="auto"/>
                            <w:right w:val="none" w:sz="0" w:space="0" w:color="auto"/>
                          </w:divBdr>
                        </w:div>
                        <w:div w:id="55278768">
                          <w:marLeft w:val="0"/>
                          <w:marRight w:val="0"/>
                          <w:marTop w:val="0"/>
                          <w:marBottom w:val="0"/>
                          <w:divBdr>
                            <w:top w:val="none" w:sz="0" w:space="0" w:color="auto"/>
                            <w:left w:val="none" w:sz="0" w:space="0" w:color="auto"/>
                            <w:bottom w:val="none" w:sz="0" w:space="0" w:color="auto"/>
                            <w:right w:val="none" w:sz="0" w:space="0" w:color="auto"/>
                          </w:divBdr>
                        </w:div>
                        <w:div w:id="55278780">
                          <w:marLeft w:val="0"/>
                          <w:marRight w:val="0"/>
                          <w:marTop w:val="0"/>
                          <w:marBottom w:val="0"/>
                          <w:divBdr>
                            <w:top w:val="none" w:sz="0" w:space="0" w:color="auto"/>
                            <w:left w:val="none" w:sz="0" w:space="0" w:color="auto"/>
                            <w:bottom w:val="none" w:sz="0" w:space="0" w:color="auto"/>
                            <w:right w:val="none" w:sz="0" w:space="0" w:color="auto"/>
                          </w:divBdr>
                        </w:div>
                        <w:div w:id="55278891">
                          <w:marLeft w:val="0"/>
                          <w:marRight w:val="0"/>
                          <w:marTop w:val="0"/>
                          <w:marBottom w:val="0"/>
                          <w:divBdr>
                            <w:top w:val="none" w:sz="0" w:space="0" w:color="auto"/>
                            <w:left w:val="none" w:sz="0" w:space="0" w:color="auto"/>
                            <w:bottom w:val="none" w:sz="0" w:space="0" w:color="auto"/>
                            <w:right w:val="none" w:sz="0" w:space="0" w:color="auto"/>
                          </w:divBdr>
                        </w:div>
                        <w:div w:id="55278994">
                          <w:marLeft w:val="0"/>
                          <w:marRight w:val="0"/>
                          <w:marTop w:val="0"/>
                          <w:marBottom w:val="0"/>
                          <w:divBdr>
                            <w:top w:val="none" w:sz="0" w:space="0" w:color="auto"/>
                            <w:left w:val="none" w:sz="0" w:space="0" w:color="auto"/>
                            <w:bottom w:val="none" w:sz="0" w:space="0" w:color="auto"/>
                            <w:right w:val="none" w:sz="0" w:space="0" w:color="auto"/>
                          </w:divBdr>
                        </w:div>
                        <w:div w:id="55279094">
                          <w:marLeft w:val="0"/>
                          <w:marRight w:val="0"/>
                          <w:marTop w:val="0"/>
                          <w:marBottom w:val="0"/>
                          <w:divBdr>
                            <w:top w:val="none" w:sz="0" w:space="0" w:color="auto"/>
                            <w:left w:val="none" w:sz="0" w:space="0" w:color="auto"/>
                            <w:bottom w:val="none" w:sz="0" w:space="0" w:color="auto"/>
                            <w:right w:val="none" w:sz="0" w:space="0" w:color="auto"/>
                          </w:divBdr>
                        </w:div>
                        <w:div w:id="55279267">
                          <w:marLeft w:val="0"/>
                          <w:marRight w:val="0"/>
                          <w:marTop w:val="0"/>
                          <w:marBottom w:val="0"/>
                          <w:divBdr>
                            <w:top w:val="none" w:sz="0" w:space="0" w:color="auto"/>
                            <w:left w:val="none" w:sz="0" w:space="0" w:color="auto"/>
                            <w:bottom w:val="none" w:sz="0" w:space="0" w:color="auto"/>
                            <w:right w:val="none" w:sz="0" w:space="0" w:color="auto"/>
                          </w:divBdr>
                        </w:div>
                        <w:div w:id="55279464">
                          <w:marLeft w:val="0"/>
                          <w:marRight w:val="0"/>
                          <w:marTop w:val="0"/>
                          <w:marBottom w:val="0"/>
                          <w:divBdr>
                            <w:top w:val="none" w:sz="0" w:space="0" w:color="auto"/>
                            <w:left w:val="none" w:sz="0" w:space="0" w:color="auto"/>
                            <w:bottom w:val="none" w:sz="0" w:space="0" w:color="auto"/>
                            <w:right w:val="none" w:sz="0" w:space="0" w:color="auto"/>
                          </w:divBdr>
                        </w:div>
                        <w:div w:id="55279710">
                          <w:marLeft w:val="0"/>
                          <w:marRight w:val="0"/>
                          <w:marTop w:val="0"/>
                          <w:marBottom w:val="0"/>
                          <w:divBdr>
                            <w:top w:val="none" w:sz="0" w:space="0" w:color="auto"/>
                            <w:left w:val="none" w:sz="0" w:space="0" w:color="auto"/>
                            <w:bottom w:val="none" w:sz="0" w:space="0" w:color="auto"/>
                            <w:right w:val="none" w:sz="0" w:space="0" w:color="auto"/>
                          </w:divBdr>
                        </w:div>
                        <w:div w:id="55279820">
                          <w:marLeft w:val="0"/>
                          <w:marRight w:val="0"/>
                          <w:marTop w:val="0"/>
                          <w:marBottom w:val="0"/>
                          <w:divBdr>
                            <w:top w:val="none" w:sz="0" w:space="0" w:color="auto"/>
                            <w:left w:val="none" w:sz="0" w:space="0" w:color="auto"/>
                            <w:bottom w:val="none" w:sz="0" w:space="0" w:color="auto"/>
                            <w:right w:val="none" w:sz="0" w:space="0" w:color="auto"/>
                          </w:divBdr>
                        </w:div>
                        <w:div w:id="55279834">
                          <w:marLeft w:val="0"/>
                          <w:marRight w:val="0"/>
                          <w:marTop w:val="0"/>
                          <w:marBottom w:val="0"/>
                          <w:divBdr>
                            <w:top w:val="none" w:sz="0" w:space="0" w:color="auto"/>
                            <w:left w:val="none" w:sz="0" w:space="0" w:color="auto"/>
                            <w:bottom w:val="none" w:sz="0" w:space="0" w:color="auto"/>
                            <w:right w:val="none" w:sz="0" w:space="0" w:color="auto"/>
                          </w:divBdr>
                        </w:div>
                      </w:divsChild>
                    </w:div>
                    <w:div w:id="55279443">
                      <w:marLeft w:val="0"/>
                      <w:marRight w:val="0"/>
                      <w:marTop w:val="0"/>
                      <w:marBottom w:val="0"/>
                      <w:divBdr>
                        <w:top w:val="none" w:sz="0" w:space="0" w:color="auto"/>
                        <w:left w:val="none" w:sz="0" w:space="0" w:color="auto"/>
                        <w:bottom w:val="none" w:sz="0" w:space="0" w:color="auto"/>
                        <w:right w:val="none" w:sz="0" w:space="0" w:color="auto"/>
                      </w:divBdr>
                      <w:divsChild>
                        <w:div w:id="552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7501">
      <w:marLeft w:val="0"/>
      <w:marRight w:val="0"/>
      <w:marTop w:val="0"/>
      <w:marBottom w:val="0"/>
      <w:divBdr>
        <w:top w:val="none" w:sz="0" w:space="0" w:color="auto"/>
        <w:left w:val="none" w:sz="0" w:space="0" w:color="auto"/>
        <w:bottom w:val="none" w:sz="0" w:space="0" w:color="auto"/>
        <w:right w:val="none" w:sz="0" w:space="0" w:color="auto"/>
      </w:divBdr>
    </w:div>
    <w:div w:id="55277503">
      <w:marLeft w:val="0"/>
      <w:marRight w:val="0"/>
      <w:marTop w:val="0"/>
      <w:marBottom w:val="0"/>
      <w:divBdr>
        <w:top w:val="none" w:sz="0" w:space="0" w:color="auto"/>
        <w:left w:val="none" w:sz="0" w:space="0" w:color="auto"/>
        <w:bottom w:val="none" w:sz="0" w:space="0" w:color="auto"/>
        <w:right w:val="none" w:sz="0" w:space="0" w:color="auto"/>
      </w:divBdr>
    </w:div>
    <w:div w:id="55277504">
      <w:marLeft w:val="0"/>
      <w:marRight w:val="0"/>
      <w:marTop w:val="0"/>
      <w:marBottom w:val="0"/>
      <w:divBdr>
        <w:top w:val="none" w:sz="0" w:space="0" w:color="auto"/>
        <w:left w:val="none" w:sz="0" w:space="0" w:color="auto"/>
        <w:bottom w:val="none" w:sz="0" w:space="0" w:color="auto"/>
        <w:right w:val="none" w:sz="0" w:space="0" w:color="auto"/>
      </w:divBdr>
    </w:div>
    <w:div w:id="55277505">
      <w:marLeft w:val="0"/>
      <w:marRight w:val="0"/>
      <w:marTop w:val="0"/>
      <w:marBottom w:val="0"/>
      <w:divBdr>
        <w:top w:val="none" w:sz="0" w:space="0" w:color="auto"/>
        <w:left w:val="none" w:sz="0" w:space="0" w:color="auto"/>
        <w:bottom w:val="none" w:sz="0" w:space="0" w:color="auto"/>
        <w:right w:val="none" w:sz="0" w:space="0" w:color="auto"/>
      </w:divBdr>
    </w:div>
    <w:div w:id="55277511">
      <w:marLeft w:val="0"/>
      <w:marRight w:val="0"/>
      <w:marTop w:val="0"/>
      <w:marBottom w:val="0"/>
      <w:divBdr>
        <w:top w:val="none" w:sz="0" w:space="0" w:color="auto"/>
        <w:left w:val="none" w:sz="0" w:space="0" w:color="auto"/>
        <w:bottom w:val="none" w:sz="0" w:space="0" w:color="auto"/>
        <w:right w:val="none" w:sz="0" w:space="0" w:color="auto"/>
      </w:divBdr>
    </w:div>
    <w:div w:id="55277512">
      <w:marLeft w:val="0"/>
      <w:marRight w:val="0"/>
      <w:marTop w:val="0"/>
      <w:marBottom w:val="0"/>
      <w:divBdr>
        <w:top w:val="none" w:sz="0" w:space="0" w:color="auto"/>
        <w:left w:val="none" w:sz="0" w:space="0" w:color="auto"/>
        <w:bottom w:val="none" w:sz="0" w:space="0" w:color="auto"/>
        <w:right w:val="none" w:sz="0" w:space="0" w:color="auto"/>
      </w:divBdr>
      <w:divsChild>
        <w:div w:id="55278275">
          <w:marLeft w:val="0"/>
          <w:marRight w:val="0"/>
          <w:marTop w:val="0"/>
          <w:marBottom w:val="0"/>
          <w:divBdr>
            <w:top w:val="none" w:sz="0" w:space="0" w:color="auto"/>
            <w:left w:val="none" w:sz="0" w:space="0" w:color="auto"/>
            <w:bottom w:val="none" w:sz="0" w:space="0" w:color="auto"/>
            <w:right w:val="none" w:sz="0" w:space="0" w:color="auto"/>
          </w:divBdr>
          <w:divsChild>
            <w:div w:id="55279147">
              <w:marLeft w:val="0"/>
              <w:marRight w:val="0"/>
              <w:marTop w:val="0"/>
              <w:marBottom w:val="0"/>
              <w:divBdr>
                <w:top w:val="none" w:sz="0" w:space="0" w:color="auto"/>
                <w:left w:val="none" w:sz="0" w:space="0" w:color="auto"/>
                <w:bottom w:val="none" w:sz="0" w:space="0" w:color="auto"/>
                <w:right w:val="none" w:sz="0" w:space="0" w:color="auto"/>
              </w:divBdr>
              <w:divsChild>
                <w:div w:id="5527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513">
      <w:marLeft w:val="0"/>
      <w:marRight w:val="0"/>
      <w:marTop w:val="0"/>
      <w:marBottom w:val="0"/>
      <w:divBdr>
        <w:top w:val="none" w:sz="0" w:space="0" w:color="auto"/>
        <w:left w:val="none" w:sz="0" w:space="0" w:color="auto"/>
        <w:bottom w:val="none" w:sz="0" w:space="0" w:color="auto"/>
        <w:right w:val="none" w:sz="0" w:space="0" w:color="auto"/>
      </w:divBdr>
    </w:div>
    <w:div w:id="55277514">
      <w:marLeft w:val="0"/>
      <w:marRight w:val="0"/>
      <w:marTop w:val="0"/>
      <w:marBottom w:val="0"/>
      <w:divBdr>
        <w:top w:val="none" w:sz="0" w:space="0" w:color="auto"/>
        <w:left w:val="none" w:sz="0" w:space="0" w:color="auto"/>
        <w:bottom w:val="none" w:sz="0" w:space="0" w:color="auto"/>
        <w:right w:val="none" w:sz="0" w:space="0" w:color="auto"/>
      </w:divBdr>
    </w:div>
    <w:div w:id="55277516">
      <w:marLeft w:val="0"/>
      <w:marRight w:val="0"/>
      <w:marTop w:val="0"/>
      <w:marBottom w:val="0"/>
      <w:divBdr>
        <w:top w:val="none" w:sz="0" w:space="0" w:color="auto"/>
        <w:left w:val="none" w:sz="0" w:space="0" w:color="auto"/>
        <w:bottom w:val="none" w:sz="0" w:space="0" w:color="auto"/>
        <w:right w:val="none" w:sz="0" w:space="0" w:color="auto"/>
      </w:divBdr>
    </w:div>
    <w:div w:id="55277517">
      <w:marLeft w:val="0"/>
      <w:marRight w:val="0"/>
      <w:marTop w:val="0"/>
      <w:marBottom w:val="0"/>
      <w:divBdr>
        <w:top w:val="none" w:sz="0" w:space="0" w:color="auto"/>
        <w:left w:val="none" w:sz="0" w:space="0" w:color="auto"/>
        <w:bottom w:val="none" w:sz="0" w:space="0" w:color="auto"/>
        <w:right w:val="none" w:sz="0" w:space="0" w:color="auto"/>
      </w:divBdr>
    </w:div>
    <w:div w:id="55277518">
      <w:marLeft w:val="0"/>
      <w:marRight w:val="0"/>
      <w:marTop w:val="0"/>
      <w:marBottom w:val="0"/>
      <w:divBdr>
        <w:top w:val="none" w:sz="0" w:space="0" w:color="auto"/>
        <w:left w:val="none" w:sz="0" w:space="0" w:color="auto"/>
        <w:bottom w:val="none" w:sz="0" w:space="0" w:color="auto"/>
        <w:right w:val="none" w:sz="0" w:space="0" w:color="auto"/>
      </w:divBdr>
    </w:div>
    <w:div w:id="55277521">
      <w:marLeft w:val="0"/>
      <w:marRight w:val="0"/>
      <w:marTop w:val="0"/>
      <w:marBottom w:val="0"/>
      <w:divBdr>
        <w:top w:val="none" w:sz="0" w:space="0" w:color="auto"/>
        <w:left w:val="none" w:sz="0" w:space="0" w:color="auto"/>
        <w:bottom w:val="none" w:sz="0" w:space="0" w:color="auto"/>
        <w:right w:val="none" w:sz="0" w:space="0" w:color="auto"/>
      </w:divBdr>
    </w:div>
    <w:div w:id="55277522">
      <w:marLeft w:val="0"/>
      <w:marRight w:val="0"/>
      <w:marTop w:val="0"/>
      <w:marBottom w:val="0"/>
      <w:divBdr>
        <w:top w:val="none" w:sz="0" w:space="0" w:color="auto"/>
        <w:left w:val="none" w:sz="0" w:space="0" w:color="auto"/>
        <w:bottom w:val="none" w:sz="0" w:space="0" w:color="auto"/>
        <w:right w:val="none" w:sz="0" w:space="0" w:color="auto"/>
      </w:divBdr>
    </w:div>
    <w:div w:id="55277523">
      <w:marLeft w:val="0"/>
      <w:marRight w:val="0"/>
      <w:marTop w:val="0"/>
      <w:marBottom w:val="0"/>
      <w:divBdr>
        <w:top w:val="none" w:sz="0" w:space="0" w:color="auto"/>
        <w:left w:val="none" w:sz="0" w:space="0" w:color="auto"/>
        <w:bottom w:val="none" w:sz="0" w:space="0" w:color="auto"/>
        <w:right w:val="none" w:sz="0" w:space="0" w:color="auto"/>
      </w:divBdr>
    </w:div>
    <w:div w:id="55277524">
      <w:marLeft w:val="0"/>
      <w:marRight w:val="0"/>
      <w:marTop w:val="0"/>
      <w:marBottom w:val="0"/>
      <w:divBdr>
        <w:top w:val="none" w:sz="0" w:space="0" w:color="auto"/>
        <w:left w:val="none" w:sz="0" w:space="0" w:color="auto"/>
        <w:bottom w:val="none" w:sz="0" w:space="0" w:color="auto"/>
        <w:right w:val="none" w:sz="0" w:space="0" w:color="auto"/>
      </w:divBdr>
    </w:div>
    <w:div w:id="55277525">
      <w:marLeft w:val="0"/>
      <w:marRight w:val="0"/>
      <w:marTop w:val="0"/>
      <w:marBottom w:val="0"/>
      <w:divBdr>
        <w:top w:val="none" w:sz="0" w:space="0" w:color="auto"/>
        <w:left w:val="none" w:sz="0" w:space="0" w:color="auto"/>
        <w:bottom w:val="none" w:sz="0" w:space="0" w:color="auto"/>
        <w:right w:val="none" w:sz="0" w:space="0" w:color="auto"/>
      </w:divBdr>
      <w:divsChild>
        <w:div w:id="55277864">
          <w:marLeft w:val="0"/>
          <w:marRight w:val="0"/>
          <w:marTop w:val="0"/>
          <w:marBottom w:val="0"/>
          <w:divBdr>
            <w:top w:val="none" w:sz="0" w:space="0" w:color="auto"/>
            <w:left w:val="none" w:sz="0" w:space="0" w:color="auto"/>
            <w:bottom w:val="none" w:sz="0" w:space="0" w:color="auto"/>
            <w:right w:val="none" w:sz="0" w:space="0" w:color="auto"/>
          </w:divBdr>
        </w:div>
      </w:divsChild>
    </w:div>
    <w:div w:id="55277528">
      <w:marLeft w:val="0"/>
      <w:marRight w:val="0"/>
      <w:marTop w:val="0"/>
      <w:marBottom w:val="0"/>
      <w:divBdr>
        <w:top w:val="none" w:sz="0" w:space="0" w:color="auto"/>
        <w:left w:val="none" w:sz="0" w:space="0" w:color="auto"/>
        <w:bottom w:val="none" w:sz="0" w:space="0" w:color="auto"/>
        <w:right w:val="none" w:sz="0" w:space="0" w:color="auto"/>
      </w:divBdr>
    </w:div>
    <w:div w:id="55277529">
      <w:marLeft w:val="0"/>
      <w:marRight w:val="0"/>
      <w:marTop w:val="0"/>
      <w:marBottom w:val="0"/>
      <w:divBdr>
        <w:top w:val="none" w:sz="0" w:space="0" w:color="auto"/>
        <w:left w:val="none" w:sz="0" w:space="0" w:color="auto"/>
        <w:bottom w:val="none" w:sz="0" w:space="0" w:color="auto"/>
        <w:right w:val="none" w:sz="0" w:space="0" w:color="auto"/>
      </w:divBdr>
    </w:div>
    <w:div w:id="55277536">
      <w:marLeft w:val="0"/>
      <w:marRight w:val="0"/>
      <w:marTop w:val="0"/>
      <w:marBottom w:val="0"/>
      <w:divBdr>
        <w:top w:val="none" w:sz="0" w:space="0" w:color="auto"/>
        <w:left w:val="none" w:sz="0" w:space="0" w:color="auto"/>
        <w:bottom w:val="none" w:sz="0" w:space="0" w:color="auto"/>
        <w:right w:val="none" w:sz="0" w:space="0" w:color="auto"/>
      </w:divBdr>
    </w:div>
    <w:div w:id="55277537">
      <w:marLeft w:val="0"/>
      <w:marRight w:val="0"/>
      <w:marTop w:val="0"/>
      <w:marBottom w:val="0"/>
      <w:divBdr>
        <w:top w:val="none" w:sz="0" w:space="0" w:color="auto"/>
        <w:left w:val="none" w:sz="0" w:space="0" w:color="auto"/>
        <w:bottom w:val="none" w:sz="0" w:space="0" w:color="auto"/>
        <w:right w:val="none" w:sz="0" w:space="0" w:color="auto"/>
      </w:divBdr>
    </w:div>
    <w:div w:id="55277538">
      <w:marLeft w:val="0"/>
      <w:marRight w:val="0"/>
      <w:marTop w:val="0"/>
      <w:marBottom w:val="0"/>
      <w:divBdr>
        <w:top w:val="none" w:sz="0" w:space="0" w:color="auto"/>
        <w:left w:val="none" w:sz="0" w:space="0" w:color="auto"/>
        <w:bottom w:val="none" w:sz="0" w:space="0" w:color="auto"/>
        <w:right w:val="none" w:sz="0" w:space="0" w:color="auto"/>
      </w:divBdr>
    </w:div>
    <w:div w:id="55277540">
      <w:marLeft w:val="0"/>
      <w:marRight w:val="0"/>
      <w:marTop w:val="0"/>
      <w:marBottom w:val="0"/>
      <w:divBdr>
        <w:top w:val="none" w:sz="0" w:space="0" w:color="auto"/>
        <w:left w:val="none" w:sz="0" w:space="0" w:color="auto"/>
        <w:bottom w:val="none" w:sz="0" w:space="0" w:color="auto"/>
        <w:right w:val="none" w:sz="0" w:space="0" w:color="auto"/>
      </w:divBdr>
      <w:divsChild>
        <w:div w:id="55276992">
          <w:marLeft w:val="0"/>
          <w:marRight w:val="0"/>
          <w:marTop w:val="0"/>
          <w:marBottom w:val="0"/>
          <w:divBdr>
            <w:top w:val="none" w:sz="0" w:space="0" w:color="auto"/>
            <w:left w:val="none" w:sz="0" w:space="0" w:color="auto"/>
            <w:bottom w:val="none" w:sz="0" w:space="0" w:color="auto"/>
            <w:right w:val="none" w:sz="0" w:space="0" w:color="auto"/>
          </w:divBdr>
        </w:div>
      </w:divsChild>
    </w:div>
    <w:div w:id="55277545">
      <w:marLeft w:val="0"/>
      <w:marRight w:val="0"/>
      <w:marTop w:val="0"/>
      <w:marBottom w:val="0"/>
      <w:divBdr>
        <w:top w:val="none" w:sz="0" w:space="0" w:color="auto"/>
        <w:left w:val="none" w:sz="0" w:space="0" w:color="auto"/>
        <w:bottom w:val="none" w:sz="0" w:space="0" w:color="auto"/>
        <w:right w:val="none" w:sz="0" w:space="0" w:color="auto"/>
      </w:divBdr>
    </w:div>
    <w:div w:id="55277548">
      <w:marLeft w:val="0"/>
      <w:marRight w:val="0"/>
      <w:marTop w:val="0"/>
      <w:marBottom w:val="0"/>
      <w:divBdr>
        <w:top w:val="none" w:sz="0" w:space="0" w:color="auto"/>
        <w:left w:val="none" w:sz="0" w:space="0" w:color="auto"/>
        <w:bottom w:val="none" w:sz="0" w:space="0" w:color="auto"/>
        <w:right w:val="none" w:sz="0" w:space="0" w:color="auto"/>
      </w:divBdr>
    </w:div>
    <w:div w:id="55277549">
      <w:marLeft w:val="0"/>
      <w:marRight w:val="0"/>
      <w:marTop w:val="0"/>
      <w:marBottom w:val="0"/>
      <w:divBdr>
        <w:top w:val="none" w:sz="0" w:space="0" w:color="auto"/>
        <w:left w:val="none" w:sz="0" w:space="0" w:color="auto"/>
        <w:bottom w:val="none" w:sz="0" w:space="0" w:color="auto"/>
        <w:right w:val="none" w:sz="0" w:space="0" w:color="auto"/>
      </w:divBdr>
    </w:div>
    <w:div w:id="55277551">
      <w:marLeft w:val="0"/>
      <w:marRight w:val="0"/>
      <w:marTop w:val="0"/>
      <w:marBottom w:val="0"/>
      <w:divBdr>
        <w:top w:val="none" w:sz="0" w:space="0" w:color="auto"/>
        <w:left w:val="none" w:sz="0" w:space="0" w:color="auto"/>
        <w:bottom w:val="none" w:sz="0" w:space="0" w:color="auto"/>
        <w:right w:val="none" w:sz="0" w:space="0" w:color="auto"/>
      </w:divBdr>
    </w:div>
    <w:div w:id="55277552">
      <w:marLeft w:val="0"/>
      <w:marRight w:val="0"/>
      <w:marTop w:val="0"/>
      <w:marBottom w:val="0"/>
      <w:divBdr>
        <w:top w:val="none" w:sz="0" w:space="0" w:color="auto"/>
        <w:left w:val="none" w:sz="0" w:space="0" w:color="auto"/>
        <w:bottom w:val="none" w:sz="0" w:space="0" w:color="auto"/>
        <w:right w:val="none" w:sz="0" w:space="0" w:color="auto"/>
      </w:divBdr>
    </w:div>
    <w:div w:id="55277554">
      <w:marLeft w:val="0"/>
      <w:marRight w:val="0"/>
      <w:marTop w:val="0"/>
      <w:marBottom w:val="0"/>
      <w:divBdr>
        <w:top w:val="none" w:sz="0" w:space="0" w:color="auto"/>
        <w:left w:val="none" w:sz="0" w:space="0" w:color="auto"/>
        <w:bottom w:val="none" w:sz="0" w:space="0" w:color="auto"/>
        <w:right w:val="none" w:sz="0" w:space="0" w:color="auto"/>
      </w:divBdr>
      <w:divsChild>
        <w:div w:id="55277526">
          <w:marLeft w:val="160"/>
          <w:marRight w:val="160"/>
          <w:marTop w:val="160"/>
          <w:marBottom w:val="160"/>
          <w:divBdr>
            <w:top w:val="none" w:sz="0" w:space="0" w:color="auto"/>
            <w:left w:val="none" w:sz="0" w:space="0" w:color="auto"/>
            <w:bottom w:val="none" w:sz="0" w:space="0" w:color="auto"/>
            <w:right w:val="none" w:sz="0" w:space="0" w:color="auto"/>
          </w:divBdr>
        </w:div>
        <w:div w:id="55278313">
          <w:marLeft w:val="600"/>
          <w:marRight w:val="600"/>
          <w:marTop w:val="0"/>
          <w:marBottom w:val="0"/>
          <w:divBdr>
            <w:top w:val="none" w:sz="0" w:space="0" w:color="auto"/>
            <w:left w:val="none" w:sz="0" w:space="0" w:color="auto"/>
            <w:bottom w:val="none" w:sz="0" w:space="0" w:color="auto"/>
            <w:right w:val="none" w:sz="0" w:space="0" w:color="auto"/>
          </w:divBdr>
          <w:divsChild>
            <w:div w:id="5527891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55277556">
      <w:marLeft w:val="0"/>
      <w:marRight w:val="0"/>
      <w:marTop w:val="0"/>
      <w:marBottom w:val="0"/>
      <w:divBdr>
        <w:top w:val="none" w:sz="0" w:space="0" w:color="auto"/>
        <w:left w:val="none" w:sz="0" w:space="0" w:color="auto"/>
        <w:bottom w:val="none" w:sz="0" w:space="0" w:color="auto"/>
        <w:right w:val="none" w:sz="0" w:space="0" w:color="auto"/>
      </w:divBdr>
    </w:div>
    <w:div w:id="55277558">
      <w:marLeft w:val="0"/>
      <w:marRight w:val="0"/>
      <w:marTop w:val="0"/>
      <w:marBottom w:val="0"/>
      <w:divBdr>
        <w:top w:val="none" w:sz="0" w:space="0" w:color="auto"/>
        <w:left w:val="none" w:sz="0" w:space="0" w:color="auto"/>
        <w:bottom w:val="none" w:sz="0" w:space="0" w:color="auto"/>
        <w:right w:val="none" w:sz="0" w:space="0" w:color="auto"/>
      </w:divBdr>
    </w:div>
    <w:div w:id="55277561">
      <w:marLeft w:val="0"/>
      <w:marRight w:val="0"/>
      <w:marTop w:val="0"/>
      <w:marBottom w:val="0"/>
      <w:divBdr>
        <w:top w:val="none" w:sz="0" w:space="0" w:color="auto"/>
        <w:left w:val="none" w:sz="0" w:space="0" w:color="auto"/>
        <w:bottom w:val="none" w:sz="0" w:space="0" w:color="auto"/>
        <w:right w:val="none" w:sz="0" w:space="0" w:color="auto"/>
      </w:divBdr>
    </w:div>
    <w:div w:id="55277562">
      <w:marLeft w:val="0"/>
      <w:marRight w:val="0"/>
      <w:marTop w:val="0"/>
      <w:marBottom w:val="0"/>
      <w:divBdr>
        <w:top w:val="none" w:sz="0" w:space="0" w:color="auto"/>
        <w:left w:val="none" w:sz="0" w:space="0" w:color="auto"/>
        <w:bottom w:val="none" w:sz="0" w:space="0" w:color="auto"/>
        <w:right w:val="none" w:sz="0" w:space="0" w:color="auto"/>
      </w:divBdr>
    </w:div>
    <w:div w:id="55277568">
      <w:marLeft w:val="0"/>
      <w:marRight w:val="0"/>
      <w:marTop w:val="0"/>
      <w:marBottom w:val="0"/>
      <w:divBdr>
        <w:top w:val="none" w:sz="0" w:space="0" w:color="auto"/>
        <w:left w:val="none" w:sz="0" w:space="0" w:color="auto"/>
        <w:bottom w:val="none" w:sz="0" w:space="0" w:color="auto"/>
        <w:right w:val="none" w:sz="0" w:space="0" w:color="auto"/>
      </w:divBdr>
    </w:div>
    <w:div w:id="55277571">
      <w:marLeft w:val="0"/>
      <w:marRight w:val="0"/>
      <w:marTop w:val="0"/>
      <w:marBottom w:val="0"/>
      <w:divBdr>
        <w:top w:val="none" w:sz="0" w:space="0" w:color="auto"/>
        <w:left w:val="none" w:sz="0" w:space="0" w:color="auto"/>
        <w:bottom w:val="none" w:sz="0" w:space="0" w:color="auto"/>
        <w:right w:val="none" w:sz="0" w:space="0" w:color="auto"/>
      </w:divBdr>
    </w:div>
    <w:div w:id="55277574">
      <w:marLeft w:val="0"/>
      <w:marRight w:val="0"/>
      <w:marTop w:val="0"/>
      <w:marBottom w:val="0"/>
      <w:divBdr>
        <w:top w:val="none" w:sz="0" w:space="0" w:color="auto"/>
        <w:left w:val="none" w:sz="0" w:space="0" w:color="auto"/>
        <w:bottom w:val="none" w:sz="0" w:space="0" w:color="auto"/>
        <w:right w:val="none" w:sz="0" w:space="0" w:color="auto"/>
      </w:divBdr>
    </w:div>
    <w:div w:id="55277576">
      <w:marLeft w:val="0"/>
      <w:marRight w:val="0"/>
      <w:marTop w:val="0"/>
      <w:marBottom w:val="0"/>
      <w:divBdr>
        <w:top w:val="none" w:sz="0" w:space="0" w:color="auto"/>
        <w:left w:val="none" w:sz="0" w:space="0" w:color="auto"/>
        <w:bottom w:val="none" w:sz="0" w:space="0" w:color="auto"/>
        <w:right w:val="none" w:sz="0" w:space="0" w:color="auto"/>
      </w:divBdr>
    </w:div>
    <w:div w:id="55277577">
      <w:marLeft w:val="0"/>
      <w:marRight w:val="0"/>
      <w:marTop w:val="0"/>
      <w:marBottom w:val="0"/>
      <w:divBdr>
        <w:top w:val="none" w:sz="0" w:space="0" w:color="auto"/>
        <w:left w:val="none" w:sz="0" w:space="0" w:color="auto"/>
        <w:bottom w:val="none" w:sz="0" w:space="0" w:color="auto"/>
        <w:right w:val="none" w:sz="0" w:space="0" w:color="auto"/>
      </w:divBdr>
    </w:div>
    <w:div w:id="55277579">
      <w:marLeft w:val="0"/>
      <w:marRight w:val="0"/>
      <w:marTop w:val="0"/>
      <w:marBottom w:val="0"/>
      <w:divBdr>
        <w:top w:val="none" w:sz="0" w:space="0" w:color="auto"/>
        <w:left w:val="none" w:sz="0" w:space="0" w:color="auto"/>
        <w:bottom w:val="none" w:sz="0" w:space="0" w:color="auto"/>
        <w:right w:val="none" w:sz="0" w:space="0" w:color="auto"/>
      </w:divBdr>
    </w:div>
    <w:div w:id="55277580">
      <w:marLeft w:val="0"/>
      <w:marRight w:val="0"/>
      <w:marTop w:val="0"/>
      <w:marBottom w:val="0"/>
      <w:divBdr>
        <w:top w:val="none" w:sz="0" w:space="0" w:color="auto"/>
        <w:left w:val="none" w:sz="0" w:space="0" w:color="auto"/>
        <w:bottom w:val="none" w:sz="0" w:space="0" w:color="auto"/>
        <w:right w:val="none" w:sz="0" w:space="0" w:color="auto"/>
      </w:divBdr>
      <w:divsChild>
        <w:div w:id="55277560">
          <w:marLeft w:val="0"/>
          <w:marRight w:val="0"/>
          <w:marTop w:val="0"/>
          <w:marBottom w:val="0"/>
          <w:divBdr>
            <w:top w:val="none" w:sz="0" w:space="0" w:color="auto"/>
            <w:left w:val="none" w:sz="0" w:space="0" w:color="auto"/>
            <w:bottom w:val="none" w:sz="0" w:space="0" w:color="auto"/>
            <w:right w:val="none" w:sz="0" w:space="0" w:color="auto"/>
          </w:divBdr>
        </w:div>
      </w:divsChild>
    </w:div>
    <w:div w:id="55277581">
      <w:marLeft w:val="0"/>
      <w:marRight w:val="0"/>
      <w:marTop w:val="0"/>
      <w:marBottom w:val="0"/>
      <w:divBdr>
        <w:top w:val="none" w:sz="0" w:space="0" w:color="auto"/>
        <w:left w:val="none" w:sz="0" w:space="0" w:color="auto"/>
        <w:bottom w:val="none" w:sz="0" w:space="0" w:color="auto"/>
        <w:right w:val="none" w:sz="0" w:space="0" w:color="auto"/>
      </w:divBdr>
      <w:divsChild>
        <w:div w:id="55277022">
          <w:marLeft w:val="0"/>
          <w:marRight w:val="0"/>
          <w:marTop w:val="0"/>
          <w:marBottom w:val="0"/>
          <w:divBdr>
            <w:top w:val="none" w:sz="0" w:space="0" w:color="auto"/>
            <w:left w:val="none" w:sz="0" w:space="0" w:color="auto"/>
            <w:bottom w:val="none" w:sz="0" w:space="0" w:color="auto"/>
            <w:right w:val="none" w:sz="0" w:space="0" w:color="auto"/>
          </w:divBdr>
        </w:div>
      </w:divsChild>
    </w:div>
    <w:div w:id="55277584">
      <w:marLeft w:val="0"/>
      <w:marRight w:val="0"/>
      <w:marTop w:val="0"/>
      <w:marBottom w:val="0"/>
      <w:divBdr>
        <w:top w:val="none" w:sz="0" w:space="0" w:color="auto"/>
        <w:left w:val="none" w:sz="0" w:space="0" w:color="auto"/>
        <w:bottom w:val="none" w:sz="0" w:space="0" w:color="auto"/>
        <w:right w:val="none" w:sz="0" w:space="0" w:color="auto"/>
      </w:divBdr>
    </w:div>
    <w:div w:id="55277585">
      <w:marLeft w:val="0"/>
      <w:marRight w:val="0"/>
      <w:marTop w:val="0"/>
      <w:marBottom w:val="0"/>
      <w:divBdr>
        <w:top w:val="none" w:sz="0" w:space="0" w:color="auto"/>
        <w:left w:val="none" w:sz="0" w:space="0" w:color="auto"/>
        <w:bottom w:val="none" w:sz="0" w:space="0" w:color="auto"/>
        <w:right w:val="none" w:sz="0" w:space="0" w:color="auto"/>
      </w:divBdr>
    </w:div>
    <w:div w:id="55277588">
      <w:marLeft w:val="0"/>
      <w:marRight w:val="0"/>
      <w:marTop w:val="0"/>
      <w:marBottom w:val="0"/>
      <w:divBdr>
        <w:top w:val="none" w:sz="0" w:space="0" w:color="auto"/>
        <w:left w:val="none" w:sz="0" w:space="0" w:color="auto"/>
        <w:bottom w:val="none" w:sz="0" w:space="0" w:color="auto"/>
        <w:right w:val="none" w:sz="0" w:space="0" w:color="auto"/>
      </w:divBdr>
    </w:div>
    <w:div w:id="55277589">
      <w:marLeft w:val="0"/>
      <w:marRight w:val="0"/>
      <w:marTop w:val="0"/>
      <w:marBottom w:val="0"/>
      <w:divBdr>
        <w:top w:val="none" w:sz="0" w:space="0" w:color="auto"/>
        <w:left w:val="none" w:sz="0" w:space="0" w:color="auto"/>
        <w:bottom w:val="none" w:sz="0" w:space="0" w:color="auto"/>
        <w:right w:val="none" w:sz="0" w:space="0" w:color="auto"/>
      </w:divBdr>
    </w:div>
    <w:div w:id="55277591">
      <w:marLeft w:val="0"/>
      <w:marRight w:val="0"/>
      <w:marTop w:val="0"/>
      <w:marBottom w:val="0"/>
      <w:divBdr>
        <w:top w:val="none" w:sz="0" w:space="0" w:color="auto"/>
        <w:left w:val="none" w:sz="0" w:space="0" w:color="auto"/>
        <w:bottom w:val="none" w:sz="0" w:space="0" w:color="auto"/>
        <w:right w:val="none" w:sz="0" w:space="0" w:color="auto"/>
      </w:divBdr>
      <w:divsChild>
        <w:div w:id="55277293">
          <w:marLeft w:val="0"/>
          <w:marRight w:val="0"/>
          <w:marTop w:val="0"/>
          <w:marBottom w:val="0"/>
          <w:divBdr>
            <w:top w:val="none" w:sz="0" w:space="0" w:color="auto"/>
            <w:left w:val="none" w:sz="0" w:space="0" w:color="auto"/>
            <w:bottom w:val="none" w:sz="0" w:space="0" w:color="auto"/>
            <w:right w:val="none" w:sz="0" w:space="0" w:color="auto"/>
          </w:divBdr>
        </w:div>
      </w:divsChild>
    </w:div>
    <w:div w:id="55277592">
      <w:marLeft w:val="0"/>
      <w:marRight w:val="0"/>
      <w:marTop w:val="0"/>
      <w:marBottom w:val="0"/>
      <w:divBdr>
        <w:top w:val="none" w:sz="0" w:space="0" w:color="auto"/>
        <w:left w:val="none" w:sz="0" w:space="0" w:color="auto"/>
        <w:bottom w:val="none" w:sz="0" w:space="0" w:color="auto"/>
        <w:right w:val="none" w:sz="0" w:space="0" w:color="auto"/>
      </w:divBdr>
    </w:div>
    <w:div w:id="55277594">
      <w:marLeft w:val="0"/>
      <w:marRight w:val="0"/>
      <w:marTop w:val="0"/>
      <w:marBottom w:val="0"/>
      <w:divBdr>
        <w:top w:val="none" w:sz="0" w:space="0" w:color="auto"/>
        <w:left w:val="none" w:sz="0" w:space="0" w:color="auto"/>
        <w:bottom w:val="none" w:sz="0" w:space="0" w:color="auto"/>
        <w:right w:val="none" w:sz="0" w:space="0" w:color="auto"/>
      </w:divBdr>
    </w:div>
    <w:div w:id="55277598">
      <w:marLeft w:val="0"/>
      <w:marRight w:val="0"/>
      <w:marTop w:val="0"/>
      <w:marBottom w:val="0"/>
      <w:divBdr>
        <w:top w:val="none" w:sz="0" w:space="0" w:color="auto"/>
        <w:left w:val="none" w:sz="0" w:space="0" w:color="auto"/>
        <w:bottom w:val="none" w:sz="0" w:space="0" w:color="auto"/>
        <w:right w:val="none" w:sz="0" w:space="0" w:color="auto"/>
      </w:divBdr>
    </w:div>
    <w:div w:id="55277599">
      <w:marLeft w:val="0"/>
      <w:marRight w:val="0"/>
      <w:marTop w:val="0"/>
      <w:marBottom w:val="0"/>
      <w:divBdr>
        <w:top w:val="none" w:sz="0" w:space="0" w:color="auto"/>
        <w:left w:val="none" w:sz="0" w:space="0" w:color="auto"/>
        <w:bottom w:val="none" w:sz="0" w:space="0" w:color="auto"/>
        <w:right w:val="none" w:sz="0" w:space="0" w:color="auto"/>
      </w:divBdr>
      <w:divsChild>
        <w:div w:id="55279072">
          <w:marLeft w:val="160"/>
          <w:marRight w:val="160"/>
          <w:marTop w:val="160"/>
          <w:marBottom w:val="160"/>
          <w:divBdr>
            <w:top w:val="none" w:sz="0" w:space="0" w:color="auto"/>
            <w:left w:val="none" w:sz="0" w:space="0" w:color="auto"/>
            <w:bottom w:val="none" w:sz="0" w:space="0" w:color="auto"/>
            <w:right w:val="none" w:sz="0" w:space="0" w:color="auto"/>
          </w:divBdr>
        </w:div>
        <w:div w:id="55279768">
          <w:marLeft w:val="600"/>
          <w:marRight w:val="600"/>
          <w:marTop w:val="0"/>
          <w:marBottom w:val="0"/>
          <w:divBdr>
            <w:top w:val="none" w:sz="0" w:space="0" w:color="auto"/>
            <w:left w:val="none" w:sz="0" w:space="0" w:color="auto"/>
            <w:bottom w:val="none" w:sz="0" w:space="0" w:color="auto"/>
            <w:right w:val="none" w:sz="0" w:space="0" w:color="auto"/>
          </w:divBdr>
          <w:divsChild>
            <w:div w:id="5527803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55277600">
      <w:marLeft w:val="0"/>
      <w:marRight w:val="0"/>
      <w:marTop w:val="0"/>
      <w:marBottom w:val="0"/>
      <w:divBdr>
        <w:top w:val="none" w:sz="0" w:space="0" w:color="auto"/>
        <w:left w:val="none" w:sz="0" w:space="0" w:color="auto"/>
        <w:bottom w:val="none" w:sz="0" w:space="0" w:color="auto"/>
        <w:right w:val="none" w:sz="0" w:space="0" w:color="auto"/>
      </w:divBdr>
      <w:divsChild>
        <w:div w:id="55278347">
          <w:marLeft w:val="0"/>
          <w:marRight w:val="0"/>
          <w:marTop w:val="0"/>
          <w:marBottom w:val="0"/>
          <w:divBdr>
            <w:top w:val="none" w:sz="0" w:space="0" w:color="auto"/>
            <w:left w:val="none" w:sz="0" w:space="0" w:color="auto"/>
            <w:bottom w:val="none" w:sz="0" w:space="0" w:color="auto"/>
            <w:right w:val="none" w:sz="0" w:space="0" w:color="auto"/>
          </w:divBdr>
        </w:div>
        <w:div w:id="55279613">
          <w:marLeft w:val="0"/>
          <w:marRight w:val="0"/>
          <w:marTop w:val="0"/>
          <w:marBottom w:val="0"/>
          <w:divBdr>
            <w:top w:val="none" w:sz="0" w:space="0" w:color="auto"/>
            <w:left w:val="none" w:sz="0" w:space="0" w:color="auto"/>
            <w:bottom w:val="none" w:sz="0" w:space="0" w:color="auto"/>
            <w:right w:val="none" w:sz="0" w:space="0" w:color="auto"/>
          </w:divBdr>
          <w:divsChild>
            <w:div w:id="55278383">
              <w:marLeft w:val="0"/>
              <w:marRight w:val="0"/>
              <w:marTop w:val="0"/>
              <w:marBottom w:val="0"/>
              <w:divBdr>
                <w:top w:val="none" w:sz="0" w:space="0" w:color="auto"/>
                <w:left w:val="none" w:sz="0" w:space="0" w:color="auto"/>
                <w:bottom w:val="none" w:sz="0" w:space="0" w:color="auto"/>
                <w:right w:val="none" w:sz="0" w:space="0" w:color="auto"/>
              </w:divBdr>
              <w:divsChild>
                <w:div w:id="5527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602">
      <w:marLeft w:val="0"/>
      <w:marRight w:val="0"/>
      <w:marTop w:val="0"/>
      <w:marBottom w:val="0"/>
      <w:divBdr>
        <w:top w:val="none" w:sz="0" w:space="0" w:color="auto"/>
        <w:left w:val="none" w:sz="0" w:space="0" w:color="auto"/>
        <w:bottom w:val="none" w:sz="0" w:space="0" w:color="auto"/>
        <w:right w:val="none" w:sz="0" w:space="0" w:color="auto"/>
      </w:divBdr>
      <w:divsChild>
        <w:div w:id="55279227">
          <w:marLeft w:val="0"/>
          <w:marRight w:val="0"/>
          <w:marTop w:val="0"/>
          <w:marBottom w:val="0"/>
          <w:divBdr>
            <w:top w:val="none" w:sz="0" w:space="0" w:color="auto"/>
            <w:left w:val="none" w:sz="0" w:space="0" w:color="auto"/>
            <w:bottom w:val="none" w:sz="0" w:space="0" w:color="auto"/>
            <w:right w:val="none" w:sz="0" w:space="0" w:color="auto"/>
          </w:divBdr>
          <w:divsChild>
            <w:div w:id="55279757">
              <w:marLeft w:val="0"/>
              <w:marRight w:val="0"/>
              <w:marTop w:val="0"/>
              <w:marBottom w:val="0"/>
              <w:divBdr>
                <w:top w:val="none" w:sz="0" w:space="0" w:color="auto"/>
                <w:left w:val="none" w:sz="0" w:space="0" w:color="auto"/>
                <w:bottom w:val="none" w:sz="0" w:space="0" w:color="auto"/>
                <w:right w:val="none" w:sz="0" w:space="0" w:color="auto"/>
              </w:divBdr>
              <w:divsChild>
                <w:div w:id="55278247">
                  <w:marLeft w:val="0"/>
                  <w:marRight w:val="0"/>
                  <w:marTop w:val="0"/>
                  <w:marBottom w:val="0"/>
                  <w:divBdr>
                    <w:top w:val="none" w:sz="0" w:space="0" w:color="auto"/>
                    <w:left w:val="none" w:sz="0" w:space="0" w:color="auto"/>
                    <w:bottom w:val="none" w:sz="0" w:space="0" w:color="auto"/>
                    <w:right w:val="none" w:sz="0" w:space="0" w:color="auto"/>
                  </w:divBdr>
                  <w:divsChild>
                    <w:div w:id="5527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7606">
      <w:marLeft w:val="0"/>
      <w:marRight w:val="0"/>
      <w:marTop w:val="0"/>
      <w:marBottom w:val="0"/>
      <w:divBdr>
        <w:top w:val="none" w:sz="0" w:space="0" w:color="auto"/>
        <w:left w:val="none" w:sz="0" w:space="0" w:color="auto"/>
        <w:bottom w:val="none" w:sz="0" w:space="0" w:color="auto"/>
        <w:right w:val="none" w:sz="0" w:space="0" w:color="auto"/>
      </w:divBdr>
    </w:div>
    <w:div w:id="55277611">
      <w:marLeft w:val="0"/>
      <w:marRight w:val="0"/>
      <w:marTop w:val="0"/>
      <w:marBottom w:val="0"/>
      <w:divBdr>
        <w:top w:val="none" w:sz="0" w:space="0" w:color="auto"/>
        <w:left w:val="none" w:sz="0" w:space="0" w:color="auto"/>
        <w:bottom w:val="none" w:sz="0" w:space="0" w:color="auto"/>
        <w:right w:val="none" w:sz="0" w:space="0" w:color="auto"/>
      </w:divBdr>
    </w:div>
    <w:div w:id="55277612">
      <w:marLeft w:val="0"/>
      <w:marRight w:val="0"/>
      <w:marTop w:val="0"/>
      <w:marBottom w:val="0"/>
      <w:divBdr>
        <w:top w:val="none" w:sz="0" w:space="0" w:color="auto"/>
        <w:left w:val="none" w:sz="0" w:space="0" w:color="auto"/>
        <w:bottom w:val="none" w:sz="0" w:space="0" w:color="auto"/>
        <w:right w:val="none" w:sz="0" w:space="0" w:color="auto"/>
      </w:divBdr>
    </w:div>
    <w:div w:id="55277613">
      <w:marLeft w:val="0"/>
      <w:marRight w:val="0"/>
      <w:marTop w:val="0"/>
      <w:marBottom w:val="0"/>
      <w:divBdr>
        <w:top w:val="none" w:sz="0" w:space="0" w:color="auto"/>
        <w:left w:val="none" w:sz="0" w:space="0" w:color="auto"/>
        <w:bottom w:val="none" w:sz="0" w:space="0" w:color="auto"/>
        <w:right w:val="none" w:sz="0" w:space="0" w:color="auto"/>
      </w:divBdr>
    </w:div>
    <w:div w:id="55277614">
      <w:marLeft w:val="0"/>
      <w:marRight w:val="0"/>
      <w:marTop w:val="0"/>
      <w:marBottom w:val="0"/>
      <w:divBdr>
        <w:top w:val="none" w:sz="0" w:space="0" w:color="auto"/>
        <w:left w:val="none" w:sz="0" w:space="0" w:color="auto"/>
        <w:bottom w:val="none" w:sz="0" w:space="0" w:color="auto"/>
        <w:right w:val="none" w:sz="0" w:space="0" w:color="auto"/>
      </w:divBdr>
    </w:div>
    <w:div w:id="55277615">
      <w:marLeft w:val="0"/>
      <w:marRight w:val="0"/>
      <w:marTop w:val="0"/>
      <w:marBottom w:val="0"/>
      <w:divBdr>
        <w:top w:val="none" w:sz="0" w:space="0" w:color="auto"/>
        <w:left w:val="none" w:sz="0" w:space="0" w:color="auto"/>
        <w:bottom w:val="none" w:sz="0" w:space="0" w:color="auto"/>
        <w:right w:val="none" w:sz="0" w:space="0" w:color="auto"/>
      </w:divBdr>
    </w:div>
    <w:div w:id="55277616">
      <w:marLeft w:val="0"/>
      <w:marRight w:val="0"/>
      <w:marTop w:val="0"/>
      <w:marBottom w:val="0"/>
      <w:divBdr>
        <w:top w:val="none" w:sz="0" w:space="0" w:color="auto"/>
        <w:left w:val="none" w:sz="0" w:space="0" w:color="auto"/>
        <w:bottom w:val="none" w:sz="0" w:space="0" w:color="auto"/>
        <w:right w:val="none" w:sz="0" w:space="0" w:color="auto"/>
      </w:divBdr>
    </w:div>
    <w:div w:id="55277617">
      <w:marLeft w:val="0"/>
      <w:marRight w:val="0"/>
      <w:marTop w:val="0"/>
      <w:marBottom w:val="0"/>
      <w:divBdr>
        <w:top w:val="none" w:sz="0" w:space="0" w:color="auto"/>
        <w:left w:val="none" w:sz="0" w:space="0" w:color="auto"/>
        <w:bottom w:val="none" w:sz="0" w:space="0" w:color="auto"/>
        <w:right w:val="none" w:sz="0" w:space="0" w:color="auto"/>
      </w:divBdr>
    </w:div>
    <w:div w:id="55277618">
      <w:marLeft w:val="0"/>
      <w:marRight w:val="0"/>
      <w:marTop w:val="0"/>
      <w:marBottom w:val="0"/>
      <w:divBdr>
        <w:top w:val="none" w:sz="0" w:space="0" w:color="auto"/>
        <w:left w:val="none" w:sz="0" w:space="0" w:color="auto"/>
        <w:bottom w:val="none" w:sz="0" w:space="0" w:color="auto"/>
        <w:right w:val="none" w:sz="0" w:space="0" w:color="auto"/>
      </w:divBdr>
    </w:div>
    <w:div w:id="55277619">
      <w:marLeft w:val="0"/>
      <w:marRight w:val="0"/>
      <w:marTop w:val="0"/>
      <w:marBottom w:val="0"/>
      <w:divBdr>
        <w:top w:val="none" w:sz="0" w:space="0" w:color="auto"/>
        <w:left w:val="none" w:sz="0" w:space="0" w:color="auto"/>
        <w:bottom w:val="none" w:sz="0" w:space="0" w:color="auto"/>
        <w:right w:val="none" w:sz="0" w:space="0" w:color="auto"/>
      </w:divBdr>
    </w:div>
    <w:div w:id="55277622">
      <w:marLeft w:val="0"/>
      <w:marRight w:val="0"/>
      <w:marTop w:val="0"/>
      <w:marBottom w:val="0"/>
      <w:divBdr>
        <w:top w:val="none" w:sz="0" w:space="0" w:color="auto"/>
        <w:left w:val="none" w:sz="0" w:space="0" w:color="auto"/>
        <w:bottom w:val="none" w:sz="0" w:space="0" w:color="auto"/>
        <w:right w:val="none" w:sz="0" w:space="0" w:color="auto"/>
      </w:divBdr>
    </w:div>
    <w:div w:id="55277623">
      <w:marLeft w:val="0"/>
      <w:marRight w:val="0"/>
      <w:marTop w:val="0"/>
      <w:marBottom w:val="0"/>
      <w:divBdr>
        <w:top w:val="none" w:sz="0" w:space="0" w:color="auto"/>
        <w:left w:val="none" w:sz="0" w:space="0" w:color="auto"/>
        <w:bottom w:val="none" w:sz="0" w:space="0" w:color="auto"/>
        <w:right w:val="none" w:sz="0" w:space="0" w:color="auto"/>
      </w:divBdr>
    </w:div>
    <w:div w:id="55277624">
      <w:marLeft w:val="0"/>
      <w:marRight w:val="0"/>
      <w:marTop w:val="0"/>
      <w:marBottom w:val="0"/>
      <w:divBdr>
        <w:top w:val="none" w:sz="0" w:space="0" w:color="auto"/>
        <w:left w:val="none" w:sz="0" w:space="0" w:color="auto"/>
        <w:bottom w:val="none" w:sz="0" w:space="0" w:color="auto"/>
        <w:right w:val="none" w:sz="0" w:space="0" w:color="auto"/>
      </w:divBdr>
    </w:div>
    <w:div w:id="55277625">
      <w:marLeft w:val="0"/>
      <w:marRight w:val="0"/>
      <w:marTop w:val="0"/>
      <w:marBottom w:val="0"/>
      <w:divBdr>
        <w:top w:val="none" w:sz="0" w:space="0" w:color="auto"/>
        <w:left w:val="none" w:sz="0" w:space="0" w:color="auto"/>
        <w:bottom w:val="none" w:sz="0" w:space="0" w:color="auto"/>
        <w:right w:val="none" w:sz="0" w:space="0" w:color="auto"/>
      </w:divBdr>
      <w:divsChild>
        <w:div w:id="55277484">
          <w:marLeft w:val="0"/>
          <w:marRight w:val="0"/>
          <w:marTop w:val="0"/>
          <w:marBottom w:val="0"/>
          <w:divBdr>
            <w:top w:val="single" w:sz="4" w:space="1" w:color="auto"/>
            <w:left w:val="single" w:sz="4" w:space="4" w:color="auto"/>
            <w:bottom w:val="single" w:sz="4" w:space="1" w:color="auto"/>
            <w:right w:val="single" w:sz="4" w:space="4" w:color="auto"/>
          </w:divBdr>
        </w:div>
        <w:div w:id="55278278">
          <w:marLeft w:val="0"/>
          <w:marRight w:val="0"/>
          <w:marTop w:val="0"/>
          <w:marBottom w:val="0"/>
          <w:divBdr>
            <w:top w:val="none" w:sz="0" w:space="0" w:color="auto"/>
            <w:left w:val="none" w:sz="0" w:space="0" w:color="auto"/>
            <w:bottom w:val="none" w:sz="0" w:space="0" w:color="auto"/>
            <w:right w:val="none" w:sz="0" w:space="0" w:color="auto"/>
          </w:divBdr>
          <w:divsChild>
            <w:div w:id="55278449">
              <w:marLeft w:val="0"/>
              <w:marRight w:val="0"/>
              <w:marTop w:val="0"/>
              <w:marBottom w:val="0"/>
              <w:divBdr>
                <w:top w:val="none" w:sz="0" w:space="0" w:color="auto"/>
                <w:left w:val="none" w:sz="0" w:space="0" w:color="auto"/>
                <w:bottom w:val="none" w:sz="0" w:space="0" w:color="auto"/>
                <w:right w:val="none" w:sz="0" w:space="0" w:color="auto"/>
              </w:divBdr>
            </w:div>
          </w:divsChild>
        </w:div>
        <w:div w:id="55278304">
          <w:marLeft w:val="0"/>
          <w:marRight w:val="0"/>
          <w:marTop w:val="0"/>
          <w:marBottom w:val="0"/>
          <w:divBdr>
            <w:top w:val="none" w:sz="0" w:space="0" w:color="auto"/>
            <w:left w:val="none" w:sz="0" w:space="0" w:color="auto"/>
            <w:bottom w:val="none" w:sz="0" w:space="0" w:color="auto"/>
            <w:right w:val="none" w:sz="0" w:space="0" w:color="auto"/>
          </w:divBdr>
          <w:divsChild>
            <w:div w:id="55277362">
              <w:marLeft w:val="0"/>
              <w:marRight w:val="0"/>
              <w:marTop w:val="0"/>
              <w:marBottom w:val="0"/>
              <w:divBdr>
                <w:top w:val="none" w:sz="0" w:space="0" w:color="auto"/>
                <w:left w:val="none" w:sz="0" w:space="0" w:color="auto"/>
                <w:bottom w:val="none" w:sz="0" w:space="0" w:color="auto"/>
                <w:right w:val="none" w:sz="0" w:space="0" w:color="auto"/>
              </w:divBdr>
            </w:div>
          </w:divsChild>
        </w:div>
        <w:div w:id="55279130">
          <w:marLeft w:val="0"/>
          <w:marRight w:val="0"/>
          <w:marTop w:val="0"/>
          <w:marBottom w:val="0"/>
          <w:divBdr>
            <w:top w:val="single" w:sz="4" w:space="1" w:color="auto"/>
            <w:left w:val="single" w:sz="4" w:space="4" w:color="auto"/>
            <w:bottom w:val="single" w:sz="4" w:space="1" w:color="auto"/>
            <w:right w:val="single" w:sz="4" w:space="4" w:color="auto"/>
          </w:divBdr>
        </w:div>
      </w:divsChild>
    </w:div>
    <w:div w:id="55277627">
      <w:marLeft w:val="0"/>
      <w:marRight w:val="0"/>
      <w:marTop w:val="0"/>
      <w:marBottom w:val="0"/>
      <w:divBdr>
        <w:top w:val="none" w:sz="0" w:space="0" w:color="auto"/>
        <w:left w:val="none" w:sz="0" w:space="0" w:color="auto"/>
        <w:bottom w:val="none" w:sz="0" w:space="0" w:color="auto"/>
        <w:right w:val="none" w:sz="0" w:space="0" w:color="auto"/>
      </w:divBdr>
      <w:divsChild>
        <w:div w:id="55277828">
          <w:marLeft w:val="0"/>
          <w:marRight w:val="0"/>
          <w:marTop w:val="0"/>
          <w:marBottom w:val="0"/>
          <w:divBdr>
            <w:top w:val="none" w:sz="0" w:space="0" w:color="auto"/>
            <w:left w:val="none" w:sz="0" w:space="0" w:color="auto"/>
            <w:bottom w:val="none" w:sz="0" w:space="0" w:color="auto"/>
            <w:right w:val="none" w:sz="0" w:space="0" w:color="auto"/>
          </w:divBdr>
        </w:div>
        <w:div w:id="55279722">
          <w:marLeft w:val="0"/>
          <w:marRight w:val="0"/>
          <w:marTop w:val="0"/>
          <w:marBottom w:val="0"/>
          <w:divBdr>
            <w:top w:val="none" w:sz="0" w:space="0" w:color="auto"/>
            <w:left w:val="none" w:sz="0" w:space="0" w:color="auto"/>
            <w:bottom w:val="none" w:sz="0" w:space="0" w:color="auto"/>
            <w:right w:val="none" w:sz="0" w:space="0" w:color="auto"/>
          </w:divBdr>
        </w:div>
      </w:divsChild>
    </w:div>
    <w:div w:id="55277628">
      <w:marLeft w:val="0"/>
      <w:marRight w:val="0"/>
      <w:marTop w:val="0"/>
      <w:marBottom w:val="0"/>
      <w:divBdr>
        <w:top w:val="none" w:sz="0" w:space="0" w:color="auto"/>
        <w:left w:val="none" w:sz="0" w:space="0" w:color="auto"/>
        <w:bottom w:val="none" w:sz="0" w:space="0" w:color="auto"/>
        <w:right w:val="none" w:sz="0" w:space="0" w:color="auto"/>
      </w:divBdr>
      <w:divsChild>
        <w:div w:id="55277386">
          <w:marLeft w:val="0"/>
          <w:marRight w:val="0"/>
          <w:marTop w:val="0"/>
          <w:marBottom w:val="0"/>
          <w:divBdr>
            <w:top w:val="none" w:sz="0" w:space="0" w:color="auto"/>
            <w:left w:val="none" w:sz="0" w:space="0" w:color="auto"/>
            <w:bottom w:val="none" w:sz="0" w:space="0" w:color="auto"/>
            <w:right w:val="none" w:sz="0" w:space="0" w:color="auto"/>
          </w:divBdr>
        </w:div>
      </w:divsChild>
    </w:div>
    <w:div w:id="55277629">
      <w:marLeft w:val="0"/>
      <w:marRight w:val="0"/>
      <w:marTop w:val="0"/>
      <w:marBottom w:val="0"/>
      <w:divBdr>
        <w:top w:val="none" w:sz="0" w:space="0" w:color="auto"/>
        <w:left w:val="none" w:sz="0" w:space="0" w:color="auto"/>
        <w:bottom w:val="none" w:sz="0" w:space="0" w:color="auto"/>
        <w:right w:val="none" w:sz="0" w:space="0" w:color="auto"/>
      </w:divBdr>
    </w:div>
    <w:div w:id="55277632">
      <w:marLeft w:val="0"/>
      <w:marRight w:val="0"/>
      <w:marTop w:val="0"/>
      <w:marBottom w:val="0"/>
      <w:divBdr>
        <w:top w:val="none" w:sz="0" w:space="0" w:color="auto"/>
        <w:left w:val="none" w:sz="0" w:space="0" w:color="auto"/>
        <w:bottom w:val="none" w:sz="0" w:space="0" w:color="auto"/>
        <w:right w:val="none" w:sz="0" w:space="0" w:color="auto"/>
      </w:divBdr>
    </w:div>
    <w:div w:id="55277635">
      <w:marLeft w:val="0"/>
      <w:marRight w:val="0"/>
      <w:marTop w:val="0"/>
      <w:marBottom w:val="0"/>
      <w:divBdr>
        <w:top w:val="none" w:sz="0" w:space="0" w:color="auto"/>
        <w:left w:val="none" w:sz="0" w:space="0" w:color="auto"/>
        <w:bottom w:val="none" w:sz="0" w:space="0" w:color="auto"/>
        <w:right w:val="none" w:sz="0" w:space="0" w:color="auto"/>
      </w:divBdr>
      <w:divsChild>
        <w:div w:id="55277596">
          <w:marLeft w:val="0"/>
          <w:marRight w:val="0"/>
          <w:marTop w:val="0"/>
          <w:marBottom w:val="0"/>
          <w:divBdr>
            <w:top w:val="none" w:sz="0" w:space="0" w:color="auto"/>
            <w:left w:val="none" w:sz="0" w:space="0" w:color="auto"/>
            <w:bottom w:val="none" w:sz="0" w:space="0" w:color="auto"/>
            <w:right w:val="none" w:sz="0" w:space="0" w:color="auto"/>
          </w:divBdr>
        </w:div>
      </w:divsChild>
    </w:div>
    <w:div w:id="55277637">
      <w:marLeft w:val="0"/>
      <w:marRight w:val="0"/>
      <w:marTop w:val="0"/>
      <w:marBottom w:val="0"/>
      <w:divBdr>
        <w:top w:val="none" w:sz="0" w:space="0" w:color="auto"/>
        <w:left w:val="none" w:sz="0" w:space="0" w:color="auto"/>
        <w:bottom w:val="none" w:sz="0" w:space="0" w:color="auto"/>
        <w:right w:val="none" w:sz="0" w:space="0" w:color="auto"/>
      </w:divBdr>
    </w:div>
    <w:div w:id="55277638">
      <w:marLeft w:val="0"/>
      <w:marRight w:val="0"/>
      <w:marTop w:val="0"/>
      <w:marBottom w:val="0"/>
      <w:divBdr>
        <w:top w:val="none" w:sz="0" w:space="0" w:color="auto"/>
        <w:left w:val="none" w:sz="0" w:space="0" w:color="auto"/>
        <w:bottom w:val="none" w:sz="0" w:space="0" w:color="auto"/>
        <w:right w:val="none" w:sz="0" w:space="0" w:color="auto"/>
      </w:divBdr>
    </w:div>
    <w:div w:id="55277639">
      <w:marLeft w:val="0"/>
      <w:marRight w:val="0"/>
      <w:marTop w:val="0"/>
      <w:marBottom w:val="0"/>
      <w:divBdr>
        <w:top w:val="none" w:sz="0" w:space="0" w:color="auto"/>
        <w:left w:val="none" w:sz="0" w:space="0" w:color="auto"/>
        <w:bottom w:val="none" w:sz="0" w:space="0" w:color="auto"/>
        <w:right w:val="none" w:sz="0" w:space="0" w:color="auto"/>
      </w:divBdr>
    </w:div>
    <w:div w:id="55277643">
      <w:marLeft w:val="0"/>
      <w:marRight w:val="0"/>
      <w:marTop w:val="0"/>
      <w:marBottom w:val="0"/>
      <w:divBdr>
        <w:top w:val="none" w:sz="0" w:space="0" w:color="auto"/>
        <w:left w:val="none" w:sz="0" w:space="0" w:color="auto"/>
        <w:bottom w:val="none" w:sz="0" w:space="0" w:color="auto"/>
        <w:right w:val="none" w:sz="0" w:space="0" w:color="auto"/>
      </w:divBdr>
    </w:div>
    <w:div w:id="55277651">
      <w:marLeft w:val="0"/>
      <w:marRight w:val="0"/>
      <w:marTop w:val="0"/>
      <w:marBottom w:val="0"/>
      <w:divBdr>
        <w:top w:val="none" w:sz="0" w:space="0" w:color="auto"/>
        <w:left w:val="none" w:sz="0" w:space="0" w:color="auto"/>
        <w:bottom w:val="none" w:sz="0" w:space="0" w:color="auto"/>
        <w:right w:val="none" w:sz="0" w:space="0" w:color="auto"/>
      </w:divBdr>
      <w:divsChild>
        <w:div w:id="55279276">
          <w:marLeft w:val="0"/>
          <w:marRight w:val="0"/>
          <w:marTop w:val="0"/>
          <w:marBottom w:val="0"/>
          <w:divBdr>
            <w:top w:val="none" w:sz="0" w:space="0" w:color="auto"/>
            <w:left w:val="none" w:sz="0" w:space="0" w:color="auto"/>
            <w:bottom w:val="none" w:sz="0" w:space="0" w:color="auto"/>
            <w:right w:val="none" w:sz="0" w:space="0" w:color="auto"/>
          </w:divBdr>
        </w:div>
        <w:div w:id="55279327">
          <w:marLeft w:val="0"/>
          <w:marRight w:val="0"/>
          <w:marTop w:val="0"/>
          <w:marBottom w:val="0"/>
          <w:divBdr>
            <w:top w:val="none" w:sz="0" w:space="0" w:color="auto"/>
            <w:left w:val="none" w:sz="0" w:space="0" w:color="auto"/>
            <w:bottom w:val="none" w:sz="0" w:space="0" w:color="auto"/>
            <w:right w:val="none" w:sz="0" w:space="0" w:color="auto"/>
          </w:divBdr>
          <w:divsChild>
            <w:div w:id="55278245">
              <w:marLeft w:val="0"/>
              <w:marRight w:val="0"/>
              <w:marTop w:val="0"/>
              <w:marBottom w:val="0"/>
              <w:divBdr>
                <w:top w:val="none" w:sz="0" w:space="0" w:color="auto"/>
                <w:left w:val="none" w:sz="0" w:space="0" w:color="auto"/>
                <w:bottom w:val="none" w:sz="0" w:space="0" w:color="auto"/>
                <w:right w:val="none" w:sz="0" w:space="0" w:color="auto"/>
              </w:divBdr>
              <w:divsChild>
                <w:div w:id="5527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652">
      <w:marLeft w:val="0"/>
      <w:marRight w:val="0"/>
      <w:marTop w:val="0"/>
      <w:marBottom w:val="0"/>
      <w:divBdr>
        <w:top w:val="none" w:sz="0" w:space="0" w:color="auto"/>
        <w:left w:val="none" w:sz="0" w:space="0" w:color="auto"/>
        <w:bottom w:val="none" w:sz="0" w:space="0" w:color="auto"/>
        <w:right w:val="none" w:sz="0" w:space="0" w:color="auto"/>
      </w:divBdr>
    </w:div>
    <w:div w:id="55277654">
      <w:marLeft w:val="0"/>
      <w:marRight w:val="0"/>
      <w:marTop w:val="0"/>
      <w:marBottom w:val="0"/>
      <w:divBdr>
        <w:top w:val="none" w:sz="0" w:space="0" w:color="auto"/>
        <w:left w:val="none" w:sz="0" w:space="0" w:color="auto"/>
        <w:bottom w:val="none" w:sz="0" w:space="0" w:color="auto"/>
        <w:right w:val="none" w:sz="0" w:space="0" w:color="auto"/>
      </w:divBdr>
    </w:div>
    <w:div w:id="55277659">
      <w:marLeft w:val="0"/>
      <w:marRight w:val="0"/>
      <w:marTop w:val="0"/>
      <w:marBottom w:val="0"/>
      <w:divBdr>
        <w:top w:val="none" w:sz="0" w:space="0" w:color="auto"/>
        <w:left w:val="none" w:sz="0" w:space="0" w:color="auto"/>
        <w:bottom w:val="none" w:sz="0" w:space="0" w:color="auto"/>
        <w:right w:val="none" w:sz="0" w:space="0" w:color="auto"/>
      </w:divBdr>
    </w:div>
    <w:div w:id="55277660">
      <w:marLeft w:val="0"/>
      <w:marRight w:val="0"/>
      <w:marTop w:val="0"/>
      <w:marBottom w:val="0"/>
      <w:divBdr>
        <w:top w:val="none" w:sz="0" w:space="0" w:color="auto"/>
        <w:left w:val="none" w:sz="0" w:space="0" w:color="auto"/>
        <w:bottom w:val="none" w:sz="0" w:space="0" w:color="auto"/>
        <w:right w:val="none" w:sz="0" w:space="0" w:color="auto"/>
      </w:divBdr>
    </w:div>
    <w:div w:id="55277667">
      <w:marLeft w:val="0"/>
      <w:marRight w:val="0"/>
      <w:marTop w:val="0"/>
      <w:marBottom w:val="0"/>
      <w:divBdr>
        <w:top w:val="none" w:sz="0" w:space="0" w:color="auto"/>
        <w:left w:val="none" w:sz="0" w:space="0" w:color="auto"/>
        <w:bottom w:val="none" w:sz="0" w:space="0" w:color="auto"/>
        <w:right w:val="none" w:sz="0" w:space="0" w:color="auto"/>
      </w:divBdr>
    </w:div>
    <w:div w:id="55277669">
      <w:marLeft w:val="0"/>
      <w:marRight w:val="0"/>
      <w:marTop w:val="0"/>
      <w:marBottom w:val="0"/>
      <w:divBdr>
        <w:top w:val="none" w:sz="0" w:space="0" w:color="auto"/>
        <w:left w:val="none" w:sz="0" w:space="0" w:color="auto"/>
        <w:bottom w:val="none" w:sz="0" w:space="0" w:color="auto"/>
        <w:right w:val="none" w:sz="0" w:space="0" w:color="auto"/>
      </w:divBdr>
      <w:divsChild>
        <w:div w:id="55277487">
          <w:marLeft w:val="0"/>
          <w:marRight w:val="0"/>
          <w:marTop w:val="0"/>
          <w:marBottom w:val="0"/>
          <w:divBdr>
            <w:top w:val="none" w:sz="0" w:space="0" w:color="auto"/>
            <w:left w:val="none" w:sz="0" w:space="0" w:color="auto"/>
            <w:bottom w:val="none" w:sz="0" w:space="0" w:color="auto"/>
            <w:right w:val="none" w:sz="0" w:space="0" w:color="auto"/>
          </w:divBdr>
          <w:divsChild>
            <w:div w:id="5527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670">
      <w:marLeft w:val="0"/>
      <w:marRight w:val="0"/>
      <w:marTop w:val="0"/>
      <w:marBottom w:val="0"/>
      <w:divBdr>
        <w:top w:val="none" w:sz="0" w:space="0" w:color="auto"/>
        <w:left w:val="none" w:sz="0" w:space="0" w:color="auto"/>
        <w:bottom w:val="none" w:sz="0" w:space="0" w:color="auto"/>
        <w:right w:val="none" w:sz="0" w:space="0" w:color="auto"/>
      </w:divBdr>
    </w:div>
    <w:div w:id="55277671">
      <w:marLeft w:val="0"/>
      <w:marRight w:val="0"/>
      <w:marTop w:val="0"/>
      <w:marBottom w:val="0"/>
      <w:divBdr>
        <w:top w:val="none" w:sz="0" w:space="0" w:color="auto"/>
        <w:left w:val="none" w:sz="0" w:space="0" w:color="auto"/>
        <w:bottom w:val="none" w:sz="0" w:space="0" w:color="auto"/>
        <w:right w:val="none" w:sz="0" w:space="0" w:color="auto"/>
      </w:divBdr>
    </w:div>
    <w:div w:id="55277674">
      <w:marLeft w:val="0"/>
      <w:marRight w:val="0"/>
      <w:marTop w:val="0"/>
      <w:marBottom w:val="0"/>
      <w:divBdr>
        <w:top w:val="none" w:sz="0" w:space="0" w:color="auto"/>
        <w:left w:val="none" w:sz="0" w:space="0" w:color="auto"/>
        <w:bottom w:val="none" w:sz="0" w:space="0" w:color="auto"/>
        <w:right w:val="none" w:sz="0" w:space="0" w:color="auto"/>
      </w:divBdr>
    </w:div>
    <w:div w:id="55277675">
      <w:marLeft w:val="0"/>
      <w:marRight w:val="0"/>
      <w:marTop w:val="0"/>
      <w:marBottom w:val="0"/>
      <w:divBdr>
        <w:top w:val="none" w:sz="0" w:space="0" w:color="auto"/>
        <w:left w:val="none" w:sz="0" w:space="0" w:color="auto"/>
        <w:bottom w:val="none" w:sz="0" w:space="0" w:color="auto"/>
        <w:right w:val="none" w:sz="0" w:space="0" w:color="auto"/>
      </w:divBdr>
    </w:div>
    <w:div w:id="55277679">
      <w:marLeft w:val="0"/>
      <w:marRight w:val="0"/>
      <w:marTop w:val="0"/>
      <w:marBottom w:val="0"/>
      <w:divBdr>
        <w:top w:val="none" w:sz="0" w:space="0" w:color="auto"/>
        <w:left w:val="none" w:sz="0" w:space="0" w:color="auto"/>
        <w:bottom w:val="none" w:sz="0" w:space="0" w:color="auto"/>
        <w:right w:val="none" w:sz="0" w:space="0" w:color="auto"/>
      </w:divBdr>
    </w:div>
    <w:div w:id="55277682">
      <w:marLeft w:val="0"/>
      <w:marRight w:val="0"/>
      <w:marTop w:val="0"/>
      <w:marBottom w:val="0"/>
      <w:divBdr>
        <w:top w:val="none" w:sz="0" w:space="0" w:color="auto"/>
        <w:left w:val="none" w:sz="0" w:space="0" w:color="auto"/>
        <w:bottom w:val="none" w:sz="0" w:space="0" w:color="auto"/>
        <w:right w:val="none" w:sz="0" w:space="0" w:color="auto"/>
      </w:divBdr>
      <w:divsChild>
        <w:div w:id="55277247">
          <w:marLeft w:val="0"/>
          <w:marRight w:val="0"/>
          <w:marTop w:val="0"/>
          <w:marBottom w:val="0"/>
          <w:divBdr>
            <w:top w:val="dotted" w:sz="2" w:space="6" w:color="FFFFFF"/>
            <w:left w:val="dotted" w:sz="4" w:space="17" w:color="FFFFFF"/>
            <w:bottom w:val="dotted" w:sz="4" w:space="1" w:color="FFFFFF"/>
            <w:right w:val="dotted" w:sz="4" w:space="8" w:color="FFFFFF"/>
          </w:divBdr>
        </w:div>
        <w:div w:id="55278443">
          <w:marLeft w:val="0"/>
          <w:marRight w:val="0"/>
          <w:marTop w:val="0"/>
          <w:marBottom w:val="0"/>
          <w:divBdr>
            <w:top w:val="none" w:sz="0" w:space="0" w:color="auto"/>
            <w:left w:val="none" w:sz="0" w:space="0" w:color="auto"/>
            <w:bottom w:val="none" w:sz="0" w:space="0" w:color="auto"/>
            <w:right w:val="none" w:sz="0" w:space="0" w:color="auto"/>
          </w:divBdr>
          <w:divsChild>
            <w:div w:id="55277880">
              <w:marLeft w:val="0"/>
              <w:marRight w:val="0"/>
              <w:marTop w:val="0"/>
              <w:marBottom w:val="0"/>
              <w:divBdr>
                <w:top w:val="none" w:sz="0" w:space="0" w:color="auto"/>
                <w:left w:val="none" w:sz="0" w:space="0" w:color="auto"/>
                <w:bottom w:val="none" w:sz="0" w:space="0" w:color="auto"/>
                <w:right w:val="none" w:sz="0" w:space="0" w:color="auto"/>
              </w:divBdr>
              <w:divsChild>
                <w:div w:id="55279687">
                  <w:marLeft w:val="0"/>
                  <w:marRight w:val="0"/>
                  <w:marTop w:val="0"/>
                  <w:marBottom w:val="0"/>
                  <w:divBdr>
                    <w:top w:val="none" w:sz="0" w:space="0" w:color="auto"/>
                    <w:left w:val="none" w:sz="0" w:space="0" w:color="auto"/>
                    <w:bottom w:val="none" w:sz="0" w:space="0" w:color="auto"/>
                    <w:right w:val="none" w:sz="0" w:space="0" w:color="auto"/>
                  </w:divBdr>
                  <w:divsChild>
                    <w:div w:id="55278252">
                      <w:marLeft w:val="0"/>
                      <w:marRight w:val="0"/>
                      <w:marTop w:val="0"/>
                      <w:marBottom w:val="0"/>
                      <w:divBdr>
                        <w:top w:val="none" w:sz="0" w:space="0" w:color="auto"/>
                        <w:left w:val="none" w:sz="0" w:space="0" w:color="auto"/>
                        <w:bottom w:val="none" w:sz="0" w:space="0" w:color="auto"/>
                        <w:right w:val="none" w:sz="0" w:space="0" w:color="auto"/>
                      </w:divBdr>
                      <w:divsChild>
                        <w:div w:id="55279024">
                          <w:marLeft w:val="0"/>
                          <w:marRight w:val="0"/>
                          <w:marTop w:val="0"/>
                          <w:marBottom w:val="0"/>
                          <w:divBdr>
                            <w:top w:val="none" w:sz="0" w:space="0" w:color="auto"/>
                            <w:left w:val="none" w:sz="0" w:space="0" w:color="auto"/>
                            <w:bottom w:val="none" w:sz="0" w:space="0" w:color="auto"/>
                            <w:right w:val="none" w:sz="0" w:space="0" w:color="auto"/>
                          </w:divBdr>
                          <w:divsChild>
                            <w:div w:id="55278788">
                              <w:marLeft w:val="0"/>
                              <w:marRight w:val="0"/>
                              <w:marTop w:val="0"/>
                              <w:marBottom w:val="0"/>
                              <w:divBdr>
                                <w:top w:val="none" w:sz="0" w:space="0" w:color="auto"/>
                                <w:left w:val="none" w:sz="0" w:space="0" w:color="auto"/>
                                <w:bottom w:val="none" w:sz="0" w:space="0" w:color="auto"/>
                                <w:right w:val="none" w:sz="0" w:space="0" w:color="auto"/>
                              </w:divBdr>
                              <w:divsChild>
                                <w:div w:id="55279134">
                                  <w:marLeft w:val="0"/>
                                  <w:marRight w:val="0"/>
                                  <w:marTop w:val="0"/>
                                  <w:marBottom w:val="0"/>
                                  <w:divBdr>
                                    <w:top w:val="none" w:sz="0" w:space="0" w:color="auto"/>
                                    <w:left w:val="none" w:sz="0" w:space="0" w:color="auto"/>
                                    <w:bottom w:val="none" w:sz="0" w:space="0" w:color="auto"/>
                                    <w:right w:val="none" w:sz="0" w:space="0" w:color="auto"/>
                                  </w:divBdr>
                                  <w:divsChild>
                                    <w:div w:id="55278732">
                                      <w:marLeft w:val="0"/>
                                      <w:marRight w:val="0"/>
                                      <w:marTop w:val="0"/>
                                      <w:marBottom w:val="0"/>
                                      <w:divBdr>
                                        <w:top w:val="none" w:sz="0" w:space="0" w:color="auto"/>
                                        <w:left w:val="none" w:sz="0" w:space="0" w:color="auto"/>
                                        <w:bottom w:val="none" w:sz="0" w:space="0" w:color="auto"/>
                                        <w:right w:val="none" w:sz="0" w:space="0" w:color="auto"/>
                                      </w:divBdr>
                                      <w:divsChild>
                                        <w:div w:id="55279026">
                                          <w:marLeft w:val="0"/>
                                          <w:marRight w:val="0"/>
                                          <w:marTop w:val="0"/>
                                          <w:marBottom w:val="0"/>
                                          <w:divBdr>
                                            <w:top w:val="none" w:sz="0" w:space="0" w:color="auto"/>
                                            <w:left w:val="none" w:sz="0" w:space="0" w:color="auto"/>
                                            <w:bottom w:val="none" w:sz="0" w:space="0" w:color="auto"/>
                                            <w:right w:val="none" w:sz="0" w:space="0" w:color="auto"/>
                                          </w:divBdr>
                                          <w:divsChild>
                                            <w:div w:id="5527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277686">
      <w:marLeft w:val="0"/>
      <w:marRight w:val="0"/>
      <w:marTop w:val="0"/>
      <w:marBottom w:val="0"/>
      <w:divBdr>
        <w:top w:val="none" w:sz="0" w:space="0" w:color="auto"/>
        <w:left w:val="none" w:sz="0" w:space="0" w:color="auto"/>
        <w:bottom w:val="none" w:sz="0" w:space="0" w:color="auto"/>
        <w:right w:val="none" w:sz="0" w:space="0" w:color="auto"/>
      </w:divBdr>
    </w:div>
    <w:div w:id="55277692">
      <w:marLeft w:val="0"/>
      <w:marRight w:val="0"/>
      <w:marTop w:val="0"/>
      <w:marBottom w:val="0"/>
      <w:divBdr>
        <w:top w:val="none" w:sz="0" w:space="0" w:color="auto"/>
        <w:left w:val="none" w:sz="0" w:space="0" w:color="auto"/>
        <w:bottom w:val="none" w:sz="0" w:space="0" w:color="auto"/>
        <w:right w:val="none" w:sz="0" w:space="0" w:color="auto"/>
      </w:divBdr>
    </w:div>
    <w:div w:id="55277693">
      <w:marLeft w:val="0"/>
      <w:marRight w:val="0"/>
      <w:marTop w:val="0"/>
      <w:marBottom w:val="0"/>
      <w:divBdr>
        <w:top w:val="none" w:sz="0" w:space="0" w:color="auto"/>
        <w:left w:val="none" w:sz="0" w:space="0" w:color="auto"/>
        <w:bottom w:val="none" w:sz="0" w:space="0" w:color="auto"/>
        <w:right w:val="none" w:sz="0" w:space="0" w:color="auto"/>
      </w:divBdr>
    </w:div>
    <w:div w:id="55277695">
      <w:marLeft w:val="0"/>
      <w:marRight w:val="0"/>
      <w:marTop w:val="0"/>
      <w:marBottom w:val="0"/>
      <w:divBdr>
        <w:top w:val="none" w:sz="0" w:space="0" w:color="auto"/>
        <w:left w:val="none" w:sz="0" w:space="0" w:color="auto"/>
        <w:bottom w:val="none" w:sz="0" w:space="0" w:color="auto"/>
        <w:right w:val="none" w:sz="0" w:space="0" w:color="auto"/>
      </w:divBdr>
    </w:div>
    <w:div w:id="55277696">
      <w:marLeft w:val="0"/>
      <w:marRight w:val="0"/>
      <w:marTop w:val="0"/>
      <w:marBottom w:val="0"/>
      <w:divBdr>
        <w:top w:val="none" w:sz="0" w:space="0" w:color="auto"/>
        <w:left w:val="none" w:sz="0" w:space="0" w:color="auto"/>
        <w:bottom w:val="none" w:sz="0" w:space="0" w:color="auto"/>
        <w:right w:val="none" w:sz="0" w:space="0" w:color="auto"/>
      </w:divBdr>
      <w:divsChild>
        <w:div w:id="55277721">
          <w:marLeft w:val="0"/>
          <w:marRight w:val="0"/>
          <w:marTop w:val="0"/>
          <w:marBottom w:val="0"/>
          <w:divBdr>
            <w:top w:val="none" w:sz="0" w:space="0" w:color="auto"/>
            <w:left w:val="none" w:sz="0" w:space="0" w:color="auto"/>
            <w:bottom w:val="none" w:sz="0" w:space="0" w:color="auto"/>
            <w:right w:val="none" w:sz="0" w:space="0" w:color="auto"/>
          </w:divBdr>
        </w:div>
        <w:div w:id="55277851">
          <w:marLeft w:val="0"/>
          <w:marRight w:val="0"/>
          <w:marTop w:val="0"/>
          <w:marBottom w:val="0"/>
          <w:divBdr>
            <w:top w:val="none" w:sz="0" w:space="0" w:color="auto"/>
            <w:left w:val="none" w:sz="0" w:space="0" w:color="auto"/>
            <w:bottom w:val="none" w:sz="0" w:space="0" w:color="auto"/>
            <w:right w:val="none" w:sz="0" w:space="0" w:color="auto"/>
          </w:divBdr>
          <w:divsChild>
            <w:div w:id="55278160">
              <w:marLeft w:val="0"/>
              <w:marRight w:val="0"/>
              <w:marTop w:val="0"/>
              <w:marBottom w:val="0"/>
              <w:divBdr>
                <w:top w:val="none" w:sz="0" w:space="0" w:color="auto"/>
                <w:left w:val="none" w:sz="0" w:space="0" w:color="auto"/>
                <w:bottom w:val="none" w:sz="0" w:space="0" w:color="auto"/>
                <w:right w:val="none" w:sz="0" w:space="0" w:color="auto"/>
              </w:divBdr>
              <w:divsChild>
                <w:div w:id="55277176">
                  <w:marLeft w:val="0"/>
                  <w:marRight w:val="0"/>
                  <w:marTop w:val="0"/>
                  <w:marBottom w:val="0"/>
                  <w:divBdr>
                    <w:top w:val="none" w:sz="0" w:space="0" w:color="auto"/>
                    <w:left w:val="none" w:sz="0" w:space="0" w:color="auto"/>
                    <w:bottom w:val="none" w:sz="0" w:space="0" w:color="auto"/>
                    <w:right w:val="none" w:sz="0" w:space="0" w:color="auto"/>
                  </w:divBdr>
                </w:div>
                <w:div w:id="55278628">
                  <w:marLeft w:val="0"/>
                  <w:marRight w:val="0"/>
                  <w:marTop w:val="0"/>
                  <w:marBottom w:val="0"/>
                  <w:divBdr>
                    <w:top w:val="none" w:sz="0" w:space="0" w:color="auto"/>
                    <w:left w:val="none" w:sz="0" w:space="0" w:color="auto"/>
                    <w:bottom w:val="none" w:sz="0" w:space="0" w:color="auto"/>
                    <w:right w:val="none" w:sz="0" w:space="0" w:color="auto"/>
                  </w:divBdr>
                </w:div>
              </w:divsChild>
            </w:div>
            <w:div w:id="55279724">
              <w:marLeft w:val="0"/>
              <w:marRight w:val="0"/>
              <w:marTop w:val="0"/>
              <w:marBottom w:val="0"/>
              <w:divBdr>
                <w:top w:val="none" w:sz="0" w:space="0" w:color="auto"/>
                <w:left w:val="none" w:sz="0" w:space="0" w:color="auto"/>
                <w:bottom w:val="none" w:sz="0" w:space="0" w:color="auto"/>
                <w:right w:val="none" w:sz="0" w:space="0" w:color="auto"/>
              </w:divBdr>
            </w:div>
          </w:divsChild>
        </w:div>
        <w:div w:id="55278962">
          <w:marLeft w:val="0"/>
          <w:marRight w:val="0"/>
          <w:marTop w:val="0"/>
          <w:marBottom w:val="0"/>
          <w:divBdr>
            <w:top w:val="none" w:sz="0" w:space="0" w:color="auto"/>
            <w:left w:val="none" w:sz="0" w:space="0" w:color="auto"/>
            <w:bottom w:val="none" w:sz="0" w:space="0" w:color="auto"/>
            <w:right w:val="none" w:sz="0" w:space="0" w:color="auto"/>
          </w:divBdr>
        </w:div>
        <w:div w:id="55279120">
          <w:marLeft w:val="0"/>
          <w:marRight w:val="0"/>
          <w:marTop w:val="0"/>
          <w:marBottom w:val="0"/>
          <w:divBdr>
            <w:top w:val="none" w:sz="0" w:space="0" w:color="auto"/>
            <w:left w:val="none" w:sz="0" w:space="0" w:color="auto"/>
            <w:bottom w:val="none" w:sz="0" w:space="0" w:color="auto"/>
            <w:right w:val="none" w:sz="0" w:space="0" w:color="auto"/>
          </w:divBdr>
        </w:div>
        <w:div w:id="55279816">
          <w:marLeft w:val="0"/>
          <w:marRight w:val="0"/>
          <w:marTop w:val="0"/>
          <w:marBottom w:val="0"/>
          <w:divBdr>
            <w:top w:val="none" w:sz="0" w:space="0" w:color="auto"/>
            <w:left w:val="none" w:sz="0" w:space="0" w:color="auto"/>
            <w:bottom w:val="none" w:sz="0" w:space="0" w:color="auto"/>
            <w:right w:val="none" w:sz="0" w:space="0" w:color="auto"/>
          </w:divBdr>
        </w:div>
      </w:divsChild>
    </w:div>
    <w:div w:id="55277701">
      <w:marLeft w:val="0"/>
      <w:marRight w:val="0"/>
      <w:marTop w:val="0"/>
      <w:marBottom w:val="0"/>
      <w:divBdr>
        <w:top w:val="none" w:sz="0" w:space="0" w:color="auto"/>
        <w:left w:val="none" w:sz="0" w:space="0" w:color="auto"/>
        <w:bottom w:val="none" w:sz="0" w:space="0" w:color="auto"/>
        <w:right w:val="none" w:sz="0" w:space="0" w:color="auto"/>
      </w:divBdr>
    </w:div>
    <w:div w:id="55277702">
      <w:marLeft w:val="0"/>
      <w:marRight w:val="0"/>
      <w:marTop w:val="0"/>
      <w:marBottom w:val="0"/>
      <w:divBdr>
        <w:top w:val="none" w:sz="0" w:space="0" w:color="auto"/>
        <w:left w:val="none" w:sz="0" w:space="0" w:color="auto"/>
        <w:bottom w:val="none" w:sz="0" w:space="0" w:color="auto"/>
        <w:right w:val="none" w:sz="0" w:space="0" w:color="auto"/>
      </w:divBdr>
      <w:divsChild>
        <w:div w:id="55277202">
          <w:marLeft w:val="0"/>
          <w:marRight w:val="0"/>
          <w:marTop w:val="0"/>
          <w:marBottom w:val="0"/>
          <w:divBdr>
            <w:top w:val="none" w:sz="0" w:space="0" w:color="auto"/>
            <w:left w:val="none" w:sz="0" w:space="0" w:color="auto"/>
            <w:bottom w:val="none" w:sz="0" w:space="0" w:color="auto"/>
            <w:right w:val="none" w:sz="0" w:space="0" w:color="auto"/>
          </w:divBdr>
        </w:div>
        <w:div w:id="55278359">
          <w:marLeft w:val="0"/>
          <w:marRight w:val="0"/>
          <w:marTop w:val="0"/>
          <w:marBottom w:val="0"/>
          <w:divBdr>
            <w:top w:val="none" w:sz="0" w:space="0" w:color="auto"/>
            <w:left w:val="none" w:sz="0" w:space="0" w:color="auto"/>
            <w:bottom w:val="none" w:sz="0" w:space="0" w:color="auto"/>
            <w:right w:val="none" w:sz="0" w:space="0" w:color="auto"/>
          </w:divBdr>
        </w:div>
      </w:divsChild>
    </w:div>
    <w:div w:id="55277703">
      <w:marLeft w:val="0"/>
      <w:marRight w:val="0"/>
      <w:marTop w:val="0"/>
      <w:marBottom w:val="0"/>
      <w:divBdr>
        <w:top w:val="none" w:sz="0" w:space="0" w:color="auto"/>
        <w:left w:val="none" w:sz="0" w:space="0" w:color="auto"/>
        <w:bottom w:val="none" w:sz="0" w:space="0" w:color="auto"/>
        <w:right w:val="none" w:sz="0" w:space="0" w:color="auto"/>
      </w:divBdr>
    </w:div>
    <w:div w:id="55277704">
      <w:marLeft w:val="0"/>
      <w:marRight w:val="0"/>
      <w:marTop w:val="0"/>
      <w:marBottom w:val="0"/>
      <w:divBdr>
        <w:top w:val="none" w:sz="0" w:space="0" w:color="auto"/>
        <w:left w:val="none" w:sz="0" w:space="0" w:color="auto"/>
        <w:bottom w:val="none" w:sz="0" w:space="0" w:color="auto"/>
        <w:right w:val="none" w:sz="0" w:space="0" w:color="auto"/>
      </w:divBdr>
      <w:divsChild>
        <w:div w:id="55277917">
          <w:marLeft w:val="0"/>
          <w:marRight w:val="0"/>
          <w:marTop w:val="0"/>
          <w:marBottom w:val="0"/>
          <w:divBdr>
            <w:top w:val="none" w:sz="0" w:space="0" w:color="auto"/>
            <w:left w:val="none" w:sz="0" w:space="0" w:color="auto"/>
            <w:bottom w:val="none" w:sz="0" w:space="0" w:color="auto"/>
            <w:right w:val="none" w:sz="0" w:space="0" w:color="auto"/>
          </w:divBdr>
          <w:divsChild>
            <w:div w:id="55277953">
              <w:marLeft w:val="0"/>
              <w:marRight w:val="0"/>
              <w:marTop w:val="0"/>
              <w:marBottom w:val="0"/>
              <w:divBdr>
                <w:top w:val="none" w:sz="0" w:space="0" w:color="auto"/>
                <w:left w:val="none" w:sz="0" w:space="0" w:color="auto"/>
                <w:bottom w:val="none" w:sz="0" w:space="0" w:color="auto"/>
                <w:right w:val="none" w:sz="0" w:space="0" w:color="auto"/>
              </w:divBdr>
              <w:divsChild>
                <w:div w:id="55279530">
                  <w:marLeft w:val="0"/>
                  <w:marRight w:val="0"/>
                  <w:marTop w:val="0"/>
                  <w:marBottom w:val="0"/>
                  <w:divBdr>
                    <w:top w:val="none" w:sz="0" w:space="0" w:color="auto"/>
                    <w:left w:val="none" w:sz="0" w:space="0" w:color="auto"/>
                    <w:bottom w:val="none" w:sz="0" w:space="0" w:color="auto"/>
                    <w:right w:val="none" w:sz="0" w:space="0" w:color="auto"/>
                  </w:divBdr>
                </w:div>
              </w:divsChild>
            </w:div>
            <w:div w:id="5527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705">
      <w:marLeft w:val="0"/>
      <w:marRight w:val="0"/>
      <w:marTop w:val="0"/>
      <w:marBottom w:val="0"/>
      <w:divBdr>
        <w:top w:val="none" w:sz="0" w:space="0" w:color="auto"/>
        <w:left w:val="none" w:sz="0" w:space="0" w:color="auto"/>
        <w:bottom w:val="none" w:sz="0" w:space="0" w:color="auto"/>
        <w:right w:val="none" w:sz="0" w:space="0" w:color="auto"/>
      </w:divBdr>
    </w:div>
    <w:div w:id="55277707">
      <w:marLeft w:val="0"/>
      <w:marRight w:val="0"/>
      <w:marTop w:val="0"/>
      <w:marBottom w:val="0"/>
      <w:divBdr>
        <w:top w:val="none" w:sz="0" w:space="0" w:color="auto"/>
        <w:left w:val="none" w:sz="0" w:space="0" w:color="auto"/>
        <w:bottom w:val="none" w:sz="0" w:space="0" w:color="auto"/>
        <w:right w:val="none" w:sz="0" w:space="0" w:color="auto"/>
      </w:divBdr>
    </w:div>
    <w:div w:id="55277708">
      <w:marLeft w:val="0"/>
      <w:marRight w:val="0"/>
      <w:marTop w:val="0"/>
      <w:marBottom w:val="0"/>
      <w:divBdr>
        <w:top w:val="none" w:sz="0" w:space="0" w:color="auto"/>
        <w:left w:val="none" w:sz="0" w:space="0" w:color="auto"/>
        <w:bottom w:val="none" w:sz="0" w:space="0" w:color="auto"/>
        <w:right w:val="none" w:sz="0" w:space="0" w:color="auto"/>
      </w:divBdr>
    </w:div>
    <w:div w:id="55277709">
      <w:marLeft w:val="0"/>
      <w:marRight w:val="0"/>
      <w:marTop w:val="0"/>
      <w:marBottom w:val="0"/>
      <w:divBdr>
        <w:top w:val="none" w:sz="0" w:space="0" w:color="auto"/>
        <w:left w:val="none" w:sz="0" w:space="0" w:color="auto"/>
        <w:bottom w:val="none" w:sz="0" w:space="0" w:color="auto"/>
        <w:right w:val="none" w:sz="0" w:space="0" w:color="auto"/>
      </w:divBdr>
    </w:div>
    <w:div w:id="55277716">
      <w:marLeft w:val="0"/>
      <w:marRight w:val="0"/>
      <w:marTop w:val="0"/>
      <w:marBottom w:val="0"/>
      <w:divBdr>
        <w:top w:val="none" w:sz="0" w:space="0" w:color="auto"/>
        <w:left w:val="none" w:sz="0" w:space="0" w:color="auto"/>
        <w:bottom w:val="none" w:sz="0" w:space="0" w:color="auto"/>
        <w:right w:val="none" w:sz="0" w:space="0" w:color="auto"/>
      </w:divBdr>
    </w:div>
    <w:div w:id="55277717">
      <w:marLeft w:val="0"/>
      <w:marRight w:val="0"/>
      <w:marTop w:val="0"/>
      <w:marBottom w:val="0"/>
      <w:divBdr>
        <w:top w:val="none" w:sz="0" w:space="0" w:color="auto"/>
        <w:left w:val="none" w:sz="0" w:space="0" w:color="auto"/>
        <w:bottom w:val="none" w:sz="0" w:space="0" w:color="auto"/>
        <w:right w:val="none" w:sz="0" w:space="0" w:color="auto"/>
      </w:divBdr>
      <w:divsChild>
        <w:div w:id="55278797">
          <w:marLeft w:val="0"/>
          <w:marRight w:val="0"/>
          <w:marTop w:val="0"/>
          <w:marBottom w:val="0"/>
          <w:divBdr>
            <w:top w:val="none" w:sz="0" w:space="0" w:color="auto"/>
            <w:left w:val="none" w:sz="0" w:space="0" w:color="auto"/>
            <w:bottom w:val="none" w:sz="0" w:space="0" w:color="auto"/>
            <w:right w:val="none" w:sz="0" w:space="0" w:color="auto"/>
          </w:divBdr>
          <w:divsChild>
            <w:div w:id="55277555">
              <w:marLeft w:val="0"/>
              <w:marRight w:val="0"/>
              <w:marTop w:val="0"/>
              <w:marBottom w:val="0"/>
              <w:divBdr>
                <w:top w:val="none" w:sz="0" w:space="0" w:color="auto"/>
                <w:left w:val="none" w:sz="0" w:space="0" w:color="auto"/>
                <w:bottom w:val="none" w:sz="0" w:space="0" w:color="auto"/>
                <w:right w:val="none" w:sz="0" w:space="0" w:color="auto"/>
              </w:divBdr>
              <w:divsChild>
                <w:div w:id="55277336">
                  <w:marLeft w:val="0"/>
                  <w:marRight w:val="0"/>
                  <w:marTop w:val="0"/>
                  <w:marBottom w:val="0"/>
                  <w:divBdr>
                    <w:top w:val="none" w:sz="0" w:space="0" w:color="auto"/>
                    <w:left w:val="none" w:sz="0" w:space="0" w:color="auto"/>
                    <w:bottom w:val="none" w:sz="0" w:space="0" w:color="auto"/>
                    <w:right w:val="none" w:sz="0" w:space="0" w:color="auto"/>
                  </w:divBdr>
                  <w:divsChild>
                    <w:div w:id="55278557">
                      <w:marLeft w:val="0"/>
                      <w:marRight w:val="0"/>
                      <w:marTop w:val="0"/>
                      <w:marBottom w:val="0"/>
                      <w:divBdr>
                        <w:top w:val="none" w:sz="0" w:space="0" w:color="auto"/>
                        <w:left w:val="none" w:sz="0" w:space="0" w:color="auto"/>
                        <w:bottom w:val="none" w:sz="0" w:space="0" w:color="auto"/>
                        <w:right w:val="none" w:sz="0" w:space="0" w:color="auto"/>
                      </w:divBdr>
                      <w:divsChild>
                        <w:div w:id="55279031">
                          <w:marLeft w:val="0"/>
                          <w:marRight w:val="0"/>
                          <w:marTop w:val="0"/>
                          <w:marBottom w:val="0"/>
                          <w:divBdr>
                            <w:top w:val="none" w:sz="0" w:space="0" w:color="auto"/>
                            <w:left w:val="none" w:sz="0" w:space="0" w:color="auto"/>
                            <w:bottom w:val="none" w:sz="0" w:space="0" w:color="auto"/>
                            <w:right w:val="none" w:sz="0" w:space="0" w:color="auto"/>
                          </w:divBdr>
                          <w:divsChild>
                            <w:div w:id="55278002">
                              <w:marLeft w:val="0"/>
                              <w:marRight w:val="0"/>
                              <w:marTop w:val="0"/>
                              <w:marBottom w:val="0"/>
                              <w:divBdr>
                                <w:top w:val="none" w:sz="0" w:space="0" w:color="auto"/>
                                <w:left w:val="none" w:sz="0" w:space="0" w:color="auto"/>
                                <w:bottom w:val="none" w:sz="0" w:space="0" w:color="auto"/>
                                <w:right w:val="none" w:sz="0" w:space="0" w:color="auto"/>
                              </w:divBdr>
                              <w:divsChild>
                                <w:div w:id="55279405">
                                  <w:marLeft w:val="0"/>
                                  <w:marRight w:val="0"/>
                                  <w:marTop w:val="0"/>
                                  <w:marBottom w:val="0"/>
                                  <w:divBdr>
                                    <w:top w:val="none" w:sz="0" w:space="0" w:color="auto"/>
                                    <w:left w:val="none" w:sz="0" w:space="0" w:color="auto"/>
                                    <w:bottom w:val="none" w:sz="0" w:space="0" w:color="auto"/>
                                    <w:right w:val="none" w:sz="0" w:space="0" w:color="auto"/>
                                  </w:divBdr>
                                  <w:divsChild>
                                    <w:div w:id="55279152">
                                      <w:marLeft w:val="0"/>
                                      <w:marRight w:val="0"/>
                                      <w:marTop w:val="0"/>
                                      <w:marBottom w:val="0"/>
                                      <w:divBdr>
                                        <w:top w:val="none" w:sz="0" w:space="0" w:color="auto"/>
                                        <w:left w:val="none" w:sz="0" w:space="0" w:color="auto"/>
                                        <w:bottom w:val="none" w:sz="0" w:space="0" w:color="auto"/>
                                        <w:right w:val="none" w:sz="0" w:space="0" w:color="auto"/>
                                      </w:divBdr>
                                      <w:divsChild>
                                        <w:div w:id="5527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277718">
      <w:marLeft w:val="0"/>
      <w:marRight w:val="0"/>
      <w:marTop w:val="0"/>
      <w:marBottom w:val="0"/>
      <w:divBdr>
        <w:top w:val="none" w:sz="0" w:space="0" w:color="auto"/>
        <w:left w:val="none" w:sz="0" w:space="0" w:color="auto"/>
        <w:bottom w:val="none" w:sz="0" w:space="0" w:color="auto"/>
        <w:right w:val="none" w:sz="0" w:space="0" w:color="auto"/>
      </w:divBdr>
    </w:div>
    <w:div w:id="55277719">
      <w:marLeft w:val="0"/>
      <w:marRight w:val="0"/>
      <w:marTop w:val="0"/>
      <w:marBottom w:val="0"/>
      <w:divBdr>
        <w:top w:val="none" w:sz="0" w:space="0" w:color="auto"/>
        <w:left w:val="none" w:sz="0" w:space="0" w:color="auto"/>
        <w:bottom w:val="none" w:sz="0" w:space="0" w:color="auto"/>
        <w:right w:val="none" w:sz="0" w:space="0" w:color="auto"/>
      </w:divBdr>
    </w:div>
    <w:div w:id="55277720">
      <w:marLeft w:val="0"/>
      <w:marRight w:val="0"/>
      <w:marTop w:val="0"/>
      <w:marBottom w:val="0"/>
      <w:divBdr>
        <w:top w:val="none" w:sz="0" w:space="0" w:color="auto"/>
        <w:left w:val="none" w:sz="0" w:space="0" w:color="auto"/>
        <w:bottom w:val="none" w:sz="0" w:space="0" w:color="auto"/>
        <w:right w:val="none" w:sz="0" w:space="0" w:color="auto"/>
      </w:divBdr>
    </w:div>
    <w:div w:id="55277724">
      <w:marLeft w:val="0"/>
      <w:marRight w:val="0"/>
      <w:marTop w:val="0"/>
      <w:marBottom w:val="0"/>
      <w:divBdr>
        <w:top w:val="none" w:sz="0" w:space="0" w:color="auto"/>
        <w:left w:val="none" w:sz="0" w:space="0" w:color="auto"/>
        <w:bottom w:val="none" w:sz="0" w:space="0" w:color="auto"/>
        <w:right w:val="none" w:sz="0" w:space="0" w:color="auto"/>
      </w:divBdr>
    </w:div>
    <w:div w:id="55277725">
      <w:marLeft w:val="1134"/>
      <w:marRight w:val="1803"/>
      <w:marTop w:val="720"/>
      <w:marBottom w:val="720"/>
      <w:divBdr>
        <w:top w:val="none" w:sz="0" w:space="0" w:color="auto"/>
        <w:left w:val="none" w:sz="0" w:space="0" w:color="auto"/>
        <w:bottom w:val="none" w:sz="0" w:space="0" w:color="auto"/>
        <w:right w:val="none" w:sz="0" w:space="0" w:color="auto"/>
      </w:divBdr>
    </w:div>
    <w:div w:id="55277727">
      <w:marLeft w:val="0"/>
      <w:marRight w:val="0"/>
      <w:marTop w:val="0"/>
      <w:marBottom w:val="0"/>
      <w:divBdr>
        <w:top w:val="none" w:sz="0" w:space="0" w:color="auto"/>
        <w:left w:val="none" w:sz="0" w:space="0" w:color="auto"/>
        <w:bottom w:val="none" w:sz="0" w:space="0" w:color="auto"/>
        <w:right w:val="none" w:sz="0" w:space="0" w:color="auto"/>
      </w:divBdr>
    </w:div>
    <w:div w:id="55277729">
      <w:marLeft w:val="0"/>
      <w:marRight w:val="0"/>
      <w:marTop w:val="0"/>
      <w:marBottom w:val="0"/>
      <w:divBdr>
        <w:top w:val="none" w:sz="0" w:space="0" w:color="auto"/>
        <w:left w:val="none" w:sz="0" w:space="0" w:color="auto"/>
        <w:bottom w:val="none" w:sz="0" w:space="0" w:color="auto"/>
        <w:right w:val="none" w:sz="0" w:space="0" w:color="auto"/>
      </w:divBdr>
    </w:div>
    <w:div w:id="55277730">
      <w:marLeft w:val="0"/>
      <w:marRight w:val="0"/>
      <w:marTop w:val="0"/>
      <w:marBottom w:val="0"/>
      <w:divBdr>
        <w:top w:val="none" w:sz="0" w:space="0" w:color="auto"/>
        <w:left w:val="none" w:sz="0" w:space="0" w:color="auto"/>
        <w:bottom w:val="none" w:sz="0" w:space="0" w:color="auto"/>
        <w:right w:val="none" w:sz="0" w:space="0" w:color="auto"/>
      </w:divBdr>
    </w:div>
    <w:div w:id="55277733">
      <w:marLeft w:val="0"/>
      <w:marRight w:val="0"/>
      <w:marTop w:val="0"/>
      <w:marBottom w:val="0"/>
      <w:divBdr>
        <w:top w:val="none" w:sz="0" w:space="0" w:color="auto"/>
        <w:left w:val="none" w:sz="0" w:space="0" w:color="auto"/>
        <w:bottom w:val="none" w:sz="0" w:space="0" w:color="auto"/>
        <w:right w:val="none" w:sz="0" w:space="0" w:color="auto"/>
      </w:divBdr>
    </w:div>
    <w:div w:id="55277735">
      <w:marLeft w:val="0"/>
      <w:marRight w:val="0"/>
      <w:marTop w:val="0"/>
      <w:marBottom w:val="0"/>
      <w:divBdr>
        <w:top w:val="none" w:sz="0" w:space="0" w:color="auto"/>
        <w:left w:val="none" w:sz="0" w:space="0" w:color="auto"/>
        <w:bottom w:val="none" w:sz="0" w:space="0" w:color="auto"/>
        <w:right w:val="none" w:sz="0" w:space="0" w:color="auto"/>
      </w:divBdr>
    </w:div>
    <w:div w:id="55277736">
      <w:marLeft w:val="0"/>
      <w:marRight w:val="0"/>
      <w:marTop w:val="0"/>
      <w:marBottom w:val="0"/>
      <w:divBdr>
        <w:top w:val="none" w:sz="0" w:space="0" w:color="auto"/>
        <w:left w:val="none" w:sz="0" w:space="0" w:color="auto"/>
        <w:bottom w:val="none" w:sz="0" w:space="0" w:color="auto"/>
        <w:right w:val="none" w:sz="0" w:space="0" w:color="auto"/>
      </w:divBdr>
    </w:div>
    <w:div w:id="55277737">
      <w:marLeft w:val="0"/>
      <w:marRight w:val="0"/>
      <w:marTop w:val="0"/>
      <w:marBottom w:val="0"/>
      <w:divBdr>
        <w:top w:val="none" w:sz="0" w:space="0" w:color="auto"/>
        <w:left w:val="none" w:sz="0" w:space="0" w:color="auto"/>
        <w:bottom w:val="none" w:sz="0" w:space="0" w:color="auto"/>
        <w:right w:val="none" w:sz="0" w:space="0" w:color="auto"/>
      </w:divBdr>
    </w:div>
    <w:div w:id="55277738">
      <w:marLeft w:val="0"/>
      <w:marRight w:val="0"/>
      <w:marTop w:val="0"/>
      <w:marBottom w:val="0"/>
      <w:divBdr>
        <w:top w:val="none" w:sz="0" w:space="0" w:color="auto"/>
        <w:left w:val="none" w:sz="0" w:space="0" w:color="auto"/>
        <w:bottom w:val="none" w:sz="0" w:space="0" w:color="auto"/>
        <w:right w:val="none" w:sz="0" w:space="0" w:color="auto"/>
      </w:divBdr>
    </w:div>
    <w:div w:id="55277740">
      <w:marLeft w:val="0"/>
      <w:marRight w:val="0"/>
      <w:marTop w:val="0"/>
      <w:marBottom w:val="0"/>
      <w:divBdr>
        <w:top w:val="none" w:sz="0" w:space="0" w:color="auto"/>
        <w:left w:val="none" w:sz="0" w:space="0" w:color="auto"/>
        <w:bottom w:val="none" w:sz="0" w:space="0" w:color="auto"/>
        <w:right w:val="none" w:sz="0" w:space="0" w:color="auto"/>
      </w:divBdr>
    </w:div>
    <w:div w:id="55277741">
      <w:marLeft w:val="0"/>
      <w:marRight w:val="0"/>
      <w:marTop w:val="0"/>
      <w:marBottom w:val="0"/>
      <w:divBdr>
        <w:top w:val="none" w:sz="0" w:space="0" w:color="auto"/>
        <w:left w:val="none" w:sz="0" w:space="0" w:color="auto"/>
        <w:bottom w:val="none" w:sz="0" w:space="0" w:color="auto"/>
        <w:right w:val="none" w:sz="0" w:space="0" w:color="auto"/>
      </w:divBdr>
    </w:div>
    <w:div w:id="55277743">
      <w:marLeft w:val="0"/>
      <w:marRight w:val="0"/>
      <w:marTop w:val="0"/>
      <w:marBottom w:val="0"/>
      <w:divBdr>
        <w:top w:val="none" w:sz="0" w:space="0" w:color="auto"/>
        <w:left w:val="none" w:sz="0" w:space="0" w:color="auto"/>
        <w:bottom w:val="none" w:sz="0" w:space="0" w:color="auto"/>
        <w:right w:val="none" w:sz="0" w:space="0" w:color="auto"/>
      </w:divBdr>
    </w:div>
    <w:div w:id="55277744">
      <w:marLeft w:val="0"/>
      <w:marRight w:val="0"/>
      <w:marTop w:val="0"/>
      <w:marBottom w:val="0"/>
      <w:divBdr>
        <w:top w:val="none" w:sz="0" w:space="0" w:color="auto"/>
        <w:left w:val="none" w:sz="0" w:space="0" w:color="auto"/>
        <w:bottom w:val="none" w:sz="0" w:space="0" w:color="auto"/>
        <w:right w:val="none" w:sz="0" w:space="0" w:color="auto"/>
      </w:divBdr>
    </w:div>
    <w:div w:id="55277745">
      <w:marLeft w:val="0"/>
      <w:marRight w:val="0"/>
      <w:marTop w:val="0"/>
      <w:marBottom w:val="0"/>
      <w:divBdr>
        <w:top w:val="none" w:sz="0" w:space="0" w:color="auto"/>
        <w:left w:val="none" w:sz="0" w:space="0" w:color="auto"/>
        <w:bottom w:val="none" w:sz="0" w:space="0" w:color="auto"/>
        <w:right w:val="none" w:sz="0" w:space="0" w:color="auto"/>
      </w:divBdr>
      <w:divsChild>
        <w:div w:id="55277284">
          <w:marLeft w:val="0"/>
          <w:marRight w:val="0"/>
          <w:marTop w:val="0"/>
          <w:marBottom w:val="0"/>
          <w:divBdr>
            <w:top w:val="none" w:sz="0" w:space="0" w:color="auto"/>
            <w:left w:val="none" w:sz="0" w:space="0" w:color="auto"/>
            <w:bottom w:val="none" w:sz="0" w:space="0" w:color="auto"/>
            <w:right w:val="none" w:sz="0" w:space="0" w:color="auto"/>
          </w:divBdr>
        </w:div>
      </w:divsChild>
    </w:div>
    <w:div w:id="55277746">
      <w:marLeft w:val="0"/>
      <w:marRight w:val="0"/>
      <w:marTop w:val="0"/>
      <w:marBottom w:val="0"/>
      <w:divBdr>
        <w:top w:val="none" w:sz="0" w:space="0" w:color="auto"/>
        <w:left w:val="none" w:sz="0" w:space="0" w:color="auto"/>
        <w:bottom w:val="none" w:sz="0" w:space="0" w:color="auto"/>
        <w:right w:val="none" w:sz="0" w:space="0" w:color="auto"/>
      </w:divBdr>
      <w:divsChild>
        <w:div w:id="55278363">
          <w:marLeft w:val="0"/>
          <w:marRight w:val="0"/>
          <w:marTop w:val="0"/>
          <w:marBottom w:val="0"/>
          <w:divBdr>
            <w:top w:val="none" w:sz="0" w:space="0" w:color="auto"/>
            <w:left w:val="none" w:sz="0" w:space="0" w:color="auto"/>
            <w:bottom w:val="none" w:sz="0" w:space="0" w:color="auto"/>
            <w:right w:val="none" w:sz="0" w:space="0" w:color="auto"/>
          </w:divBdr>
          <w:divsChild>
            <w:div w:id="5527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747">
      <w:marLeft w:val="0"/>
      <w:marRight w:val="0"/>
      <w:marTop w:val="0"/>
      <w:marBottom w:val="0"/>
      <w:divBdr>
        <w:top w:val="none" w:sz="0" w:space="0" w:color="auto"/>
        <w:left w:val="none" w:sz="0" w:space="0" w:color="auto"/>
        <w:bottom w:val="none" w:sz="0" w:space="0" w:color="auto"/>
        <w:right w:val="none" w:sz="0" w:space="0" w:color="auto"/>
      </w:divBdr>
    </w:div>
    <w:div w:id="55277756">
      <w:marLeft w:val="0"/>
      <w:marRight w:val="0"/>
      <w:marTop w:val="0"/>
      <w:marBottom w:val="0"/>
      <w:divBdr>
        <w:top w:val="none" w:sz="0" w:space="0" w:color="auto"/>
        <w:left w:val="none" w:sz="0" w:space="0" w:color="auto"/>
        <w:bottom w:val="none" w:sz="0" w:space="0" w:color="auto"/>
        <w:right w:val="none" w:sz="0" w:space="0" w:color="auto"/>
      </w:divBdr>
    </w:div>
    <w:div w:id="55277757">
      <w:marLeft w:val="0"/>
      <w:marRight w:val="0"/>
      <w:marTop w:val="0"/>
      <w:marBottom w:val="0"/>
      <w:divBdr>
        <w:top w:val="none" w:sz="0" w:space="0" w:color="auto"/>
        <w:left w:val="none" w:sz="0" w:space="0" w:color="auto"/>
        <w:bottom w:val="none" w:sz="0" w:space="0" w:color="auto"/>
        <w:right w:val="none" w:sz="0" w:space="0" w:color="auto"/>
      </w:divBdr>
    </w:div>
    <w:div w:id="55277760">
      <w:marLeft w:val="0"/>
      <w:marRight w:val="0"/>
      <w:marTop w:val="0"/>
      <w:marBottom w:val="0"/>
      <w:divBdr>
        <w:top w:val="none" w:sz="0" w:space="0" w:color="auto"/>
        <w:left w:val="none" w:sz="0" w:space="0" w:color="auto"/>
        <w:bottom w:val="none" w:sz="0" w:space="0" w:color="auto"/>
        <w:right w:val="none" w:sz="0" w:space="0" w:color="auto"/>
      </w:divBdr>
    </w:div>
    <w:div w:id="55277761">
      <w:marLeft w:val="0"/>
      <w:marRight w:val="0"/>
      <w:marTop w:val="0"/>
      <w:marBottom w:val="0"/>
      <w:divBdr>
        <w:top w:val="none" w:sz="0" w:space="0" w:color="auto"/>
        <w:left w:val="none" w:sz="0" w:space="0" w:color="auto"/>
        <w:bottom w:val="none" w:sz="0" w:space="0" w:color="auto"/>
        <w:right w:val="none" w:sz="0" w:space="0" w:color="auto"/>
      </w:divBdr>
      <w:divsChild>
        <w:div w:id="55278263">
          <w:marLeft w:val="0"/>
          <w:marRight w:val="0"/>
          <w:marTop w:val="0"/>
          <w:marBottom w:val="0"/>
          <w:divBdr>
            <w:top w:val="none" w:sz="0" w:space="0" w:color="auto"/>
            <w:left w:val="none" w:sz="0" w:space="0" w:color="auto"/>
            <w:bottom w:val="none" w:sz="0" w:space="0" w:color="auto"/>
            <w:right w:val="none" w:sz="0" w:space="0" w:color="auto"/>
          </w:divBdr>
          <w:divsChild>
            <w:div w:id="55278261">
              <w:marLeft w:val="0"/>
              <w:marRight w:val="0"/>
              <w:marTop w:val="0"/>
              <w:marBottom w:val="0"/>
              <w:divBdr>
                <w:top w:val="none" w:sz="0" w:space="0" w:color="auto"/>
                <w:left w:val="none" w:sz="0" w:space="0" w:color="auto"/>
                <w:bottom w:val="none" w:sz="0" w:space="0" w:color="auto"/>
                <w:right w:val="none" w:sz="0" w:space="0" w:color="auto"/>
              </w:divBdr>
              <w:divsChild>
                <w:div w:id="55278889">
                  <w:marLeft w:val="0"/>
                  <w:marRight w:val="0"/>
                  <w:marTop w:val="0"/>
                  <w:marBottom w:val="0"/>
                  <w:divBdr>
                    <w:top w:val="none" w:sz="0" w:space="0" w:color="auto"/>
                    <w:left w:val="none" w:sz="0" w:space="0" w:color="auto"/>
                    <w:bottom w:val="none" w:sz="0" w:space="0" w:color="auto"/>
                    <w:right w:val="none" w:sz="0" w:space="0" w:color="auto"/>
                  </w:divBdr>
                  <w:divsChild>
                    <w:div w:id="55278700">
                      <w:marLeft w:val="0"/>
                      <w:marRight w:val="0"/>
                      <w:marTop w:val="0"/>
                      <w:marBottom w:val="0"/>
                      <w:divBdr>
                        <w:top w:val="none" w:sz="0" w:space="0" w:color="auto"/>
                        <w:left w:val="none" w:sz="0" w:space="0" w:color="auto"/>
                        <w:bottom w:val="none" w:sz="0" w:space="0" w:color="auto"/>
                        <w:right w:val="none" w:sz="0" w:space="0" w:color="auto"/>
                      </w:divBdr>
                      <w:divsChild>
                        <w:div w:id="55277872">
                          <w:marLeft w:val="0"/>
                          <w:marRight w:val="0"/>
                          <w:marTop w:val="0"/>
                          <w:marBottom w:val="0"/>
                          <w:divBdr>
                            <w:top w:val="none" w:sz="0" w:space="0" w:color="auto"/>
                            <w:left w:val="none" w:sz="0" w:space="0" w:color="auto"/>
                            <w:bottom w:val="none" w:sz="0" w:space="0" w:color="auto"/>
                            <w:right w:val="none" w:sz="0" w:space="0" w:color="auto"/>
                          </w:divBdr>
                          <w:divsChild>
                            <w:div w:id="55277250">
                              <w:marLeft w:val="0"/>
                              <w:marRight w:val="0"/>
                              <w:marTop w:val="0"/>
                              <w:marBottom w:val="0"/>
                              <w:divBdr>
                                <w:top w:val="none" w:sz="0" w:space="0" w:color="auto"/>
                                <w:left w:val="none" w:sz="0" w:space="0" w:color="auto"/>
                                <w:bottom w:val="none" w:sz="0" w:space="0" w:color="auto"/>
                                <w:right w:val="none" w:sz="0" w:space="0" w:color="auto"/>
                              </w:divBdr>
                              <w:divsChild>
                                <w:div w:id="5527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77763">
      <w:marLeft w:val="0"/>
      <w:marRight w:val="0"/>
      <w:marTop w:val="0"/>
      <w:marBottom w:val="0"/>
      <w:divBdr>
        <w:top w:val="none" w:sz="0" w:space="0" w:color="auto"/>
        <w:left w:val="none" w:sz="0" w:space="0" w:color="auto"/>
        <w:bottom w:val="none" w:sz="0" w:space="0" w:color="auto"/>
        <w:right w:val="none" w:sz="0" w:space="0" w:color="auto"/>
      </w:divBdr>
      <w:divsChild>
        <w:div w:id="55277265">
          <w:marLeft w:val="0"/>
          <w:marRight w:val="0"/>
          <w:marTop w:val="0"/>
          <w:marBottom w:val="0"/>
          <w:divBdr>
            <w:top w:val="none" w:sz="0" w:space="0" w:color="auto"/>
            <w:left w:val="none" w:sz="0" w:space="0" w:color="auto"/>
            <w:bottom w:val="none" w:sz="0" w:space="0" w:color="auto"/>
            <w:right w:val="none" w:sz="0" w:space="0" w:color="auto"/>
          </w:divBdr>
        </w:div>
        <w:div w:id="55277904">
          <w:marLeft w:val="0"/>
          <w:marRight w:val="0"/>
          <w:marTop w:val="0"/>
          <w:marBottom w:val="0"/>
          <w:divBdr>
            <w:top w:val="none" w:sz="0" w:space="0" w:color="auto"/>
            <w:left w:val="none" w:sz="0" w:space="0" w:color="auto"/>
            <w:bottom w:val="none" w:sz="0" w:space="0" w:color="auto"/>
            <w:right w:val="none" w:sz="0" w:space="0" w:color="auto"/>
          </w:divBdr>
        </w:div>
        <w:div w:id="55278180">
          <w:marLeft w:val="0"/>
          <w:marRight w:val="0"/>
          <w:marTop w:val="0"/>
          <w:marBottom w:val="0"/>
          <w:divBdr>
            <w:top w:val="none" w:sz="0" w:space="0" w:color="auto"/>
            <w:left w:val="none" w:sz="0" w:space="0" w:color="auto"/>
            <w:bottom w:val="none" w:sz="0" w:space="0" w:color="auto"/>
            <w:right w:val="none" w:sz="0" w:space="0" w:color="auto"/>
          </w:divBdr>
        </w:div>
        <w:div w:id="55279037">
          <w:marLeft w:val="0"/>
          <w:marRight w:val="0"/>
          <w:marTop w:val="0"/>
          <w:marBottom w:val="0"/>
          <w:divBdr>
            <w:top w:val="none" w:sz="0" w:space="0" w:color="auto"/>
            <w:left w:val="none" w:sz="0" w:space="0" w:color="auto"/>
            <w:bottom w:val="none" w:sz="0" w:space="0" w:color="auto"/>
            <w:right w:val="none" w:sz="0" w:space="0" w:color="auto"/>
          </w:divBdr>
        </w:div>
        <w:div w:id="55279575">
          <w:marLeft w:val="0"/>
          <w:marRight w:val="0"/>
          <w:marTop w:val="0"/>
          <w:marBottom w:val="0"/>
          <w:divBdr>
            <w:top w:val="none" w:sz="0" w:space="0" w:color="auto"/>
            <w:left w:val="none" w:sz="0" w:space="0" w:color="auto"/>
            <w:bottom w:val="none" w:sz="0" w:space="0" w:color="auto"/>
            <w:right w:val="none" w:sz="0" w:space="0" w:color="auto"/>
          </w:divBdr>
          <w:divsChild>
            <w:div w:id="55277544">
              <w:marLeft w:val="0"/>
              <w:marRight w:val="0"/>
              <w:marTop w:val="0"/>
              <w:marBottom w:val="0"/>
              <w:divBdr>
                <w:top w:val="none" w:sz="0" w:space="0" w:color="auto"/>
                <w:left w:val="none" w:sz="0" w:space="0" w:color="auto"/>
                <w:bottom w:val="none" w:sz="0" w:space="0" w:color="auto"/>
                <w:right w:val="none" w:sz="0" w:space="0" w:color="auto"/>
              </w:divBdr>
            </w:div>
            <w:div w:id="55278233">
              <w:marLeft w:val="0"/>
              <w:marRight w:val="0"/>
              <w:marTop w:val="0"/>
              <w:marBottom w:val="0"/>
              <w:divBdr>
                <w:top w:val="none" w:sz="0" w:space="0" w:color="auto"/>
                <w:left w:val="none" w:sz="0" w:space="0" w:color="auto"/>
                <w:bottom w:val="none" w:sz="0" w:space="0" w:color="auto"/>
                <w:right w:val="none" w:sz="0" w:space="0" w:color="auto"/>
              </w:divBdr>
            </w:div>
            <w:div w:id="55279370">
              <w:marLeft w:val="0"/>
              <w:marRight w:val="0"/>
              <w:marTop w:val="0"/>
              <w:marBottom w:val="0"/>
              <w:divBdr>
                <w:top w:val="none" w:sz="0" w:space="0" w:color="auto"/>
                <w:left w:val="none" w:sz="0" w:space="0" w:color="auto"/>
                <w:bottom w:val="none" w:sz="0" w:space="0" w:color="auto"/>
                <w:right w:val="none" w:sz="0" w:space="0" w:color="auto"/>
              </w:divBdr>
            </w:div>
            <w:div w:id="55279672">
              <w:marLeft w:val="0"/>
              <w:marRight w:val="0"/>
              <w:marTop w:val="0"/>
              <w:marBottom w:val="0"/>
              <w:divBdr>
                <w:top w:val="none" w:sz="0" w:space="0" w:color="auto"/>
                <w:left w:val="none" w:sz="0" w:space="0" w:color="auto"/>
                <w:bottom w:val="none" w:sz="0" w:space="0" w:color="auto"/>
                <w:right w:val="none" w:sz="0" w:space="0" w:color="auto"/>
              </w:divBdr>
            </w:div>
            <w:div w:id="55279715">
              <w:marLeft w:val="0"/>
              <w:marRight w:val="0"/>
              <w:marTop w:val="0"/>
              <w:marBottom w:val="0"/>
              <w:divBdr>
                <w:top w:val="none" w:sz="0" w:space="0" w:color="auto"/>
                <w:left w:val="none" w:sz="0" w:space="0" w:color="auto"/>
                <w:bottom w:val="none" w:sz="0" w:space="0" w:color="auto"/>
                <w:right w:val="none" w:sz="0" w:space="0" w:color="auto"/>
              </w:divBdr>
              <w:divsChild>
                <w:div w:id="55277270">
                  <w:marLeft w:val="0"/>
                  <w:marRight w:val="0"/>
                  <w:marTop w:val="0"/>
                  <w:marBottom w:val="0"/>
                  <w:divBdr>
                    <w:top w:val="none" w:sz="0" w:space="0" w:color="auto"/>
                    <w:left w:val="none" w:sz="0" w:space="0" w:color="auto"/>
                    <w:bottom w:val="none" w:sz="0" w:space="0" w:color="auto"/>
                    <w:right w:val="none" w:sz="0" w:space="0" w:color="auto"/>
                  </w:divBdr>
                </w:div>
                <w:div w:id="55278428">
                  <w:marLeft w:val="0"/>
                  <w:marRight w:val="0"/>
                  <w:marTop w:val="0"/>
                  <w:marBottom w:val="0"/>
                  <w:divBdr>
                    <w:top w:val="none" w:sz="0" w:space="0" w:color="auto"/>
                    <w:left w:val="none" w:sz="0" w:space="0" w:color="auto"/>
                    <w:bottom w:val="none" w:sz="0" w:space="0" w:color="auto"/>
                    <w:right w:val="none" w:sz="0" w:space="0" w:color="auto"/>
                  </w:divBdr>
                </w:div>
                <w:div w:id="5527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767">
      <w:marLeft w:val="0"/>
      <w:marRight w:val="0"/>
      <w:marTop w:val="0"/>
      <w:marBottom w:val="0"/>
      <w:divBdr>
        <w:top w:val="none" w:sz="0" w:space="0" w:color="auto"/>
        <w:left w:val="none" w:sz="0" w:space="0" w:color="auto"/>
        <w:bottom w:val="none" w:sz="0" w:space="0" w:color="auto"/>
        <w:right w:val="none" w:sz="0" w:space="0" w:color="auto"/>
      </w:divBdr>
    </w:div>
    <w:div w:id="55277771">
      <w:marLeft w:val="0"/>
      <w:marRight w:val="0"/>
      <w:marTop w:val="0"/>
      <w:marBottom w:val="0"/>
      <w:divBdr>
        <w:top w:val="none" w:sz="0" w:space="0" w:color="auto"/>
        <w:left w:val="none" w:sz="0" w:space="0" w:color="auto"/>
        <w:bottom w:val="none" w:sz="0" w:space="0" w:color="auto"/>
        <w:right w:val="none" w:sz="0" w:space="0" w:color="auto"/>
      </w:divBdr>
      <w:divsChild>
        <w:div w:id="55277329">
          <w:marLeft w:val="0"/>
          <w:marRight w:val="0"/>
          <w:marTop w:val="0"/>
          <w:marBottom w:val="0"/>
          <w:divBdr>
            <w:top w:val="none" w:sz="0" w:space="0" w:color="auto"/>
            <w:left w:val="none" w:sz="0" w:space="0" w:color="auto"/>
            <w:bottom w:val="none" w:sz="0" w:space="0" w:color="auto"/>
            <w:right w:val="none" w:sz="0" w:space="0" w:color="auto"/>
          </w:divBdr>
        </w:div>
      </w:divsChild>
    </w:div>
    <w:div w:id="55277774">
      <w:marLeft w:val="0"/>
      <w:marRight w:val="0"/>
      <w:marTop w:val="0"/>
      <w:marBottom w:val="0"/>
      <w:divBdr>
        <w:top w:val="none" w:sz="0" w:space="0" w:color="auto"/>
        <w:left w:val="none" w:sz="0" w:space="0" w:color="auto"/>
        <w:bottom w:val="none" w:sz="0" w:space="0" w:color="auto"/>
        <w:right w:val="none" w:sz="0" w:space="0" w:color="auto"/>
      </w:divBdr>
    </w:div>
    <w:div w:id="55277775">
      <w:marLeft w:val="0"/>
      <w:marRight w:val="0"/>
      <w:marTop w:val="0"/>
      <w:marBottom w:val="0"/>
      <w:divBdr>
        <w:top w:val="none" w:sz="0" w:space="0" w:color="auto"/>
        <w:left w:val="none" w:sz="0" w:space="0" w:color="auto"/>
        <w:bottom w:val="none" w:sz="0" w:space="0" w:color="auto"/>
        <w:right w:val="none" w:sz="0" w:space="0" w:color="auto"/>
      </w:divBdr>
    </w:div>
    <w:div w:id="55277776">
      <w:marLeft w:val="0"/>
      <w:marRight w:val="0"/>
      <w:marTop w:val="0"/>
      <w:marBottom w:val="0"/>
      <w:divBdr>
        <w:top w:val="none" w:sz="0" w:space="0" w:color="auto"/>
        <w:left w:val="none" w:sz="0" w:space="0" w:color="auto"/>
        <w:bottom w:val="none" w:sz="0" w:space="0" w:color="auto"/>
        <w:right w:val="none" w:sz="0" w:space="0" w:color="auto"/>
      </w:divBdr>
    </w:div>
    <w:div w:id="55277777">
      <w:marLeft w:val="0"/>
      <w:marRight w:val="0"/>
      <w:marTop w:val="0"/>
      <w:marBottom w:val="0"/>
      <w:divBdr>
        <w:top w:val="none" w:sz="0" w:space="0" w:color="auto"/>
        <w:left w:val="none" w:sz="0" w:space="0" w:color="auto"/>
        <w:bottom w:val="none" w:sz="0" w:space="0" w:color="auto"/>
        <w:right w:val="none" w:sz="0" w:space="0" w:color="auto"/>
      </w:divBdr>
    </w:div>
    <w:div w:id="55277782">
      <w:marLeft w:val="0"/>
      <w:marRight w:val="0"/>
      <w:marTop w:val="0"/>
      <w:marBottom w:val="0"/>
      <w:divBdr>
        <w:top w:val="none" w:sz="0" w:space="0" w:color="auto"/>
        <w:left w:val="none" w:sz="0" w:space="0" w:color="auto"/>
        <w:bottom w:val="none" w:sz="0" w:space="0" w:color="auto"/>
        <w:right w:val="none" w:sz="0" w:space="0" w:color="auto"/>
      </w:divBdr>
    </w:div>
    <w:div w:id="55277784">
      <w:marLeft w:val="0"/>
      <w:marRight w:val="0"/>
      <w:marTop w:val="0"/>
      <w:marBottom w:val="0"/>
      <w:divBdr>
        <w:top w:val="none" w:sz="0" w:space="0" w:color="auto"/>
        <w:left w:val="none" w:sz="0" w:space="0" w:color="auto"/>
        <w:bottom w:val="none" w:sz="0" w:space="0" w:color="auto"/>
        <w:right w:val="none" w:sz="0" w:space="0" w:color="auto"/>
      </w:divBdr>
    </w:div>
    <w:div w:id="55277785">
      <w:marLeft w:val="0"/>
      <w:marRight w:val="0"/>
      <w:marTop w:val="0"/>
      <w:marBottom w:val="0"/>
      <w:divBdr>
        <w:top w:val="none" w:sz="0" w:space="0" w:color="auto"/>
        <w:left w:val="none" w:sz="0" w:space="0" w:color="auto"/>
        <w:bottom w:val="none" w:sz="0" w:space="0" w:color="auto"/>
        <w:right w:val="none" w:sz="0" w:space="0" w:color="auto"/>
      </w:divBdr>
    </w:div>
    <w:div w:id="55277793">
      <w:marLeft w:val="0"/>
      <w:marRight w:val="0"/>
      <w:marTop w:val="0"/>
      <w:marBottom w:val="0"/>
      <w:divBdr>
        <w:top w:val="none" w:sz="0" w:space="0" w:color="auto"/>
        <w:left w:val="none" w:sz="0" w:space="0" w:color="auto"/>
        <w:bottom w:val="none" w:sz="0" w:space="0" w:color="auto"/>
        <w:right w:val="none" w:sz="0" w:space="0" w:color="auto"/>
      </w:divBdr>
    </w:div>
    <w:div w:id="55277794">
      <w:marLeft w:val="0"/>
      <w:marRight w:val="0"/>
      <w:marTop w:val="0"/>
      <w:marBottom w:val="0"/>
      <w:divBdr>
        <w:top w:val="none" w:sz="0" w:space="0" w:color="auto"/>
        <w:left w:val="none" w:sz="0" w:space="0" w:color="auto"/>
        <w:bottom w:val="none" w:sz="0" w:space="0" w:color="auto"/>
        <w:right w:val="none" w:sz="0" w:space="0" w:color="auto"/>
      </w:divBdr>
    </w:div>
    <w:div w:id="55277796">
      <w:marLeft w:val="0"/>
      <w:marRight w:val="0"/>
      <w:marTop w:val="0"/>
      <w:marBottom w:val="0"/>
      <w:divBdr>
        <w:top w:val="none" w:sz="0" w:space="0" w:color="auto"/>
        <w:left w:val="none" w:sz="0" w:space="0" w:color="auto"/>
        <w:bottom w:val="none" w:sz="0" w:space="0" w:color="auto"/>
        <w:right w:val="none" w:sz="0" w:space="0" w:color="auto"/>
      </w:divBdr>
      <w:divsChild>
        <w:div w:id="55277479">
          <w:marLeft w:val="0"/>
          <w:marRight w:val="0"/>
          <w:marTop w:val="0"/>
          <w:marBottom w:val="0"/>
          <w:divBdr>
            <w:top w:val="none" w:sz="0" w:space="0" w:color="auto"/>
            <w:left w:val="none" w:sz="0" w:space="0" w:color="auto"/>
            <w:bottom w:val="none" w:sz="0" w:space="0" w:color="auto"/>
            <w:right w:val="none" w:sz="0" w:space="0" w:color="auto"/>
          </w:divBdr>
        </w:div>
        <w:div w:id="55277905">
          <w:marLeft w:val="0"/>
          <w:marRight w:val="0"/>
          <w:marTop w:val="0"/>
          <w:marBottom w:val="0"/>
          <w:divBdr>
            <w:top w:val="none" w:sz="0" w:space="0" w:color="auto"/>
            <w:left w:val="none" w:sz="0" w:space="0" w:color="auto"/>
            <w:bottom w:val="none" w:sz="0" w:space="0" w:color="auto"/>
            <w:right w:val="none" w:sz="0" w:space="0" w:color="auto"/>
          </w:divBdr>
          <w:divsChild>
            <w:div w:id="55279508">
              <w:marLeft w:val="0"/>
              <w:marRight w:val="0"/>
              <w:marTop w:val="0"/>
              <w:marBottom w:val="0"/>
              <w:divBdr>
                <w:top w:val="none" w:sz="0" w:space="0" w:color="auto"/>
                <w:left w:val="none" w:sz="0" w:space="0" w:color="auto"/>
                <w:bottom w:val="none" w:sz="0" w:space="0" w:color="auto"/>
                <w:right w:val="none" w:sz="0" w:space="0" w:color="auto"/>
              </w:divBdr>
            </w:div>
          </w:divsChild>
        </w:div>
        <w:div w:id="55278985">
          <w:marLeft w:val="0"/>
          <w:marRight w:val="0"/>
          <w:marTop w:val="0"/>
          <w:marBottom w:val="0"/>
          <w:divBdr>
            <w:top w:val="none" w:sz="0" w:space="0" w:color="auto"/>
            <w:left w:val="none" w:sz="0" w:space="0" w:color="auto"/>
            <w:bottom w:val="none" w:sz="0" w:space="0" w:color="auto"/>
            <w:right w:val="none" w:sz="0" w:space="0" w:color="auto"/>
          </w:divBdr>
        </w:div>
        <w:div w:id="55279223">
          <w:marLeft w:val="0"/>
          <w:marRight w:val="0"/>
          <w:marTop w:val="0"/>
          <w:marBottom w:val="0"/>
          <w:divBdr>
            <w:top w:val="none" w:sz="0" w:space="0" w:color="auto"/>
            <w:left w:val="none" w:sz="0" w:space="0" w:color="auto"/>
            <w:bottom w:val="none" w:sz="0" w:space="0" w:color="auto"/>
            <w:right w:val="none" w:sz="0" w:space="0" w:color="auto"/>
          </w:divBdr>
        </w:div>
      </w:divsChild>
    </w:div>
    <w:div w:id="55277798">
      <w:marLeft w:val="0"/>
      <w:marRight w:val="0"/>
      <w:marTop w:val="0"/>
      <w:marBottom w:val="0"/>
      <w:divBdr>
        <w:top w:val="none" w:sz="0" w:space="0" w:color="auto"/>
        <w:left w:val="none" w:sz="0" w:space="0" w:color="auto"/>
        <w:bottom w:val="none" w:sz="0" w:space="0" w:color="auto"/>
        <w:right w:val="none" w:sz="0" w:space="0" w:color="auto"/>
      </w:divBdr>
    </w:div>
    <w:div w:id="55277799">
      <w:marLeft w:val="0"/>
      <w:marRight w:val="0"/>
      <w:marTop w:val="0"/>
      <w:marBottom w:val="0"/>
      <w:divBdr>
        <w:top w:val="none" w:sz="0" w:space="0" w:color="auto"/>
        <w:left w:val="none" w:sz="0" w:space="0" w:color="auto"/>
        <w:bottom w:val="none" w:sz="0" w:space="0" w:color="auto"/>
        <w:right w:val="none" w:sz="0" w:space="0" w:color="auto"/>
      </w:divBdr>
    </w:div>
    <w:div w:id="55277800">
      <w:marLeft w:val="0"/>
      <w:marRight w:val="0"/>
      <w:marTop w:val="0"/>
      <w:marBottom w:val="0"/>
      <w:divBdr>
        <w:top w:val="none" w:sz="0" w:space="0" w:color="auto"/>
        <w:left w:val="none" w:sz="0" w:space="0" w:color="auto"/>
        <w:bottom w:val="none" w:sz="0" w:space="0" w:color="auto"/>
        <w:right w:val="none" w:sz="0" w:space="0" w:color="auto"/>
      </w:divBdr>
    </w:div>
    <w:div w:id="55277802">
      <w:marLeft w:val="0"/>
      <w:marRight w:val="0"/>
      <w:marTop w:val="0"/>
      <w:marBottom w:val="0"/>
      <w:divBdr>
        <w:top w:val="none" w:sz="0" w:space="0" w:color="auto"/>
        <w:left w:val="none" w:sz="0" w:space="0" w:color="auto"/>
        <w:bottom w:val="none" w:sz="0" w:space="0" w:color="auto"/>
        <w:right w:val="none" w:sz="0" w:space="0" w:color="auto"/>
      </w:divBdr>
    </w:div>
    <w:div w:id="55277804">
      <w:marLeft w:val="0"/>
      <w:marRight w:val="0"/>
      <w:marTop w:val="0"/>
      <w:marBottom w:val="0"/>
      <w:divBdr>
        <w:top w:val="none" w:sz="0" w:space="0" w:color="auto"/>
        <w:left w:val="none" w:sz="0" w:space="0" w:color="auto"/>
        <w:bottom w:val="none" w:sz="0" w:space="0" w:color="auto"/>
        <w:right w:val="none" w:sz="0" w:space="0" w:color="auto"/>
      </w:divBdr>
      <w:divsChild>
        <w:div w:id="55278859">
          <w:marLeft w:val="0"/>
          <w:marRight w:val="0"/>
          <w:marTop w:val="0"/>
          <w:marBottom w:val="0"/>
          <w:divBdr>
            <w:top w:val="none" w:sz="0" w:space="0" w:color="auto"/>
            <w:left w:val="none" w:sz="0" w:space="0" w:color="auto"/>
            <w:bottom w:val="none" w:sz="0" w:space="0" w:color="auto"/>
            <w:right w:val="none" w:sz="0" w:space="0" w:color="auto"/>
          </w:divBdr>
          <w:divsChild>
            <w:div w:id="55277816">
              <w:marLeft w:val="0"/>
              <w:marRight w:val="0"/>
              <w:marTop w:val="0"/>
              <w:marBottom w:val="0"/>
              <w:divBdr>
                <w:top w:val="none" w:sz="0" w:space="0" w:color="auto"/>
                <w:left w:val="none" w:sz="0" w:space="0" w:color="auto"/>
                <w:bottom w:val="none" w:sz="0" w:space="0" w:color="auto"/>
                <w:right w:val="none" w:sz="0" w:space="0" w:color="auto"/>
              </w:divBdr>
              <w:divsChild>
                <w:div w:id="55277098">
                  <w:marLeft w:val="0"/>
                  <w:marRight w:val="0"/>
                  <w:marTop w:val="0"/>
                  <w:marBottom w:val="0"/>
                  <w:divBdr>
                    <w:top w:val="none" w:sz="0" w:space="0" w:color="auto"/>
                    <w:left w:val="none" w:sz="0" w:space="0" w:color="auto"/>
                    <w:bottom w:val="none" w:sz="0" w:space="0" w:color="auto"/>
                    <w:right w:val="none" w:sz="0" w:space="0" w:color="auto"/>
                  </w:divBdr>
                  <w:divsChild>
                    <w:div w:id="55278736">
                      <w:marLeft w:val="0"/>
                      <w:marRight w:val="0"/>
                      <w:marTop w:val="0"/>
                      <w:marBottom w:val="0"/>
                      <w:divBdr>
                        <w:top w:val="none" w:sz="0" w:space="0" w:color="auto"/>
                        <w:left w:val="none" w:sz="0" w:space="0" w:color="auto"/>
                        <w:bottom w:val="none" w:sz="0" w:space="0" w:color="auto"/>
                        <w:right w:val="none" w:sz="0" w:space="0" w:color="auto"/>
                      </w:divBdr>
                      <w:divsChild>
                        <w:div w:id="55279071">
                          <w:marLeft w:val="0"/>
                          <w:marRight w:val="0"/>
                          <w:marTop w:val="0"/>
                          <w:marBottom w:val="0"/>
                          <w:divBdr>
                            <w:top w:val="none" w:sz="0" w:space="0" w:color="auto"/>
                            <w:left w:val="none" w:sz="0" w:space="0" w:color="auto"/>
                            <w:bottom w:val="none" w:sz="0" w:space="0" w:color="auto"/>
                            <w:right w:val="none" w:sz="0" w:space="0" w:color="auto"/>
                          </w:divBdr>
                          <w:divsChild>
                            <w:div w:id="552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77808">
      <w:marLeft w:val="0"/>
      <w:marRight w:val="0"/>
      <w:marTop w:val="0"/>
      <w:marBottom w:val="0"/>
      <w:divBdr>
        <w:top w:val="none" w:sz="0" w:space="0" w:color="auto"/>
        <w:left w:val="none" w:sz="0" w:space="0" w:color="auto"/>
        <w:bottom w:val="none" w:sz="0" w:space="0" w:color="auto"/>
        <w:right w:val="none" w:sz="0" w:space="0" w:color="auto"/>
      </w:divBdr>
    </w:div>
    <w:div w:id="55277809">
      <w:marLeft w:val="0"/>
      <w:marRight w:val="0"/>
      <w:marTop w:val="0"/>
      <w:marBottom w:val="0"/>
      <w:divBdr>
        <w:top w:val="none" w:sz="0" w:space="0" w:color="auto"/>
        <w:left w:val="none" w:sz="0" w:space="0" w:color="auto"/>
        <w:bottom w:val="none" w:sz="0" w:space="0" w:color="auto"/>
        <w:right w:val="none" w:sz="0" w:space="0" w:color="auto"/>
      </w:divBdr>
    </w:div>
    <w:div w:id="55277811">
      <w:marLeft w:val="0"/>
      <w:marRight w:val="0"/>
      <w:marTop w:val="0"/>
      <w:marBottom w:val="0"/>
      <w:divBdr>
        <w:top w:val="none" w:sz="0" w:space="0" w:color="auto"/>
        <w:left w:val="none" w:sz="0" w:space="0" w:color="auto"/>
        <w:bottom w:val="none" w:sz="0" w:space="0" w:color="auto"/>
        <w:right w:val="none" w:sz="0" w:space="0" w:color="auto"/>
      </w:divBdr>
    </w:div>
    <w:div w:id="55277824">
      <w:marLeft w:val="0"/>
      <w:marRight w:val="0"/>
      <w:marTop w:val="0"/>
      <w:marBottom w:val="0"/>
      <w:divBdr>
        <w:top w:val="none" w:sz="0" w:space="0" w:color="auto"/>
        <w:left w:val="none" w:sz="0" w:space="0" w:color="auto"/>
        <w:bottom w:val="none" w:sz="0" w:space="0" w:color="auto"/>
        <w:right w:val="none" w:sz="0" w:space="0" w:color="auto"/>
      </w:divBdr>
    </w:div>
    <w:div w:id="55277829">
      <w:marLeft w:val="0"/>
      <w:marRight w:val="0"/>
      <w:marTop w:val="0"/>
      <w:marBottom w:val="0"/>
      <w:divBdr>
        <w:top w:val="none" w:sz="0" w:space="0" w:color="auto"/>
        <w:left w:val="none" w:sz="0" w:space="0" w:color="auto"/>
        <w:bottom w:val="none" w:sz="0" w:space="0" w:color="auto"/>
        <w:right w:val="none" w:sz="0" w:space="0" w:color="auto"/>
      </w:divBdr>
      <w:divsChild>
        <w:div w:id="55278613">
          <w:marLeft w:val="0"/>
          <w:marRight w:val="0"/>
          <w:marTop w:val="0"/>
          <w:marBottom w:val="0"/>
          <w:divBdr>
            <w:top w:val="none" w:sz="0" w:space="0" w:color="auto"/>
            <w:left w:val="none" w:sz="0" w:space="0" w:color="auto"/>
            <w:bottom w:val="none" w:sz="0" w:space="0" w:color="auto"/>
            <w:right w:val="none" w:sz="0" w:space="0" w:color="auto"/>
          </w:divBdr>
        </w:div>
      </w:divsChild>
    </w:div>
    <w:div w:id="55277830">
      <w:marLeft w:val="0"/>
      <w:marRight w:val="0"/>
      <w:marTop w:val="0"/>
      <w:marBottom w:val="0"/>
      <w:divBdr>
        <w:top w:val="none" w:sz="0" w:space="0" w:color="auto"/>
        <w:left w:val="none" w:sz="0" w:space="0" w:color="auto"/>
        <w:bottom w:val="none" w:sz="0" w:space="0" w:color="auto"/>
        <w:right w:val="none" w:sz="0" w:space="0" w:color="auto"/>
      </w:divBdr>
    </w:div>
    <w:div w:id="55277832">
      <w:marLeft w:val="0"/>
      <w:marRight w:val="0"/>
      <w:marTop w:val="0"/>
      <w:marBottom w:val="0"/>
      <w:divBdr>
        <w:top w:val="none" w:sz="0" w:space="0" w:color="auto"/>
        <w:left w:val="none" w:sz="0" w:space="0" w:color="auto"/>
        <w:bottom w:val="none" w:sz="0" w:space="0" w:color="auto"/>
        <w:right w:val="none" w:sz="0" w:space="0" w:color="auto"/>
      </w:divBdr>
    </w:div>
    <w:div w:id="55277833">
      <w:marLeft w:val="0"/>
      <w:marRight w:val="0"/>
      <w:marTop w:val="0"/>
      <w:marBottom w:val="0"/>
      <w:divBdr>
        <w:top w:val="none" w:sz="0" w:space="0" w:color="auto"/>
        <w:left w:val="none" w:sz="0" w:space="0" w:color="auto"/>
        <w:bottom w:val="none" w:sz="0" w:space="0" w:color="auto"/>
        <w:right w:val="none" w:sz="0" w:space="0" w:color="auto"/>
      </w:divBdr>
    </w:div>
    <w:div w:id="55277834">
      <w:marLeft w:val="0"/>
      <w:marRight w:val="0"/>
      <w:marTop w:val="0"/>
      <w:marBottom w:val="0"/>
      <w:divBdr>
        <w:top w:val="none" w:sz="0" w:space="0" w:color="auto"/>
        <w:left w:val="none" w:sz="0" w:space="0" w:color="auto"/>
        <w:bottom w:val="none" w:sz="0" w:space="0" w:color="auto"/>
        <w:right w:val="none" w:sz="0" w:space="0" w:color="auto"/>
      </w:divBdr>
    </w:div>
    <w:div w:id="55277836">
      <w:marLeft w:val="0"/>
      <w:marRight w:val="0"/>
      <w:marTop w:val="0"/>
      <w:marBottom w:val="0"/>
      <w:divBdr>
        <w:top w:val="none" w:sz="0" w:space="0" w:color="auto"/>
        <w:left w:val="none" w:sz="0" w:space="0" w:color="auto"/>
        <w:bottom w:val="none" w:sz="0" w:space="0" w:color="auto"/>
        <w:right w:val="none" w:sz="0" w:space="0" w:color="auto"/>
      </w:divBdr>
      <w:divsChild>
        <w:div w:id="55277197">
          <w:marLeft w:val="0"/>
          <w:marRight w:val="0"/>
          <w:marTop w:val="0"/>
          <w:marBottom w:val="0"/>
          <w:divBdr>
            <w:top w:val="none" w:sz="0" w:space="0" w:color="auto"/>
            <w:left w:val="none" w:sz="0" w:space="0" w:color="auto"/>
            <w:bottom w:val="none" w:sz="0" w:space="0" w:color="auto"/>
            <w:right w:val="none" w:sz="0" w:space="0" w:color="auto"/>
          </w:divBdr>
          <w:divsChild>
            <w:div w:id="55279103">
              <w:marLeft w:val="0"/>
              <w:marRight w:val="0"/>
              <w:marTop w:val="0"/>
              <w:marBottom w:val="0"/>
              <w:divBdr>
                <w:top w:val="none" w:sz="0" w:space="0" w:color="auto"/>
                <w:left w:val="none" w:sz="0" w:space="0" w:color="auto"/>
                <w:bottom w:val="none" w:sz="0" w:space="0" w:color="auto"/>
                <w:right w:val="none" w:sz="0" w:space="0" w:color="auto"/>
              </w:divBdr>
              <w:divsChild>
                <w:div w:id="5527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838">
      <w:marLeft w:val="0"/>
      <w:marRight w:val="0"/>
      <w:marTop w:val="0"/>
      <w:marBottom w:val="0"/>
      <w:divBdr>
        <w:top w:val="none" w:sz="0" w:space="0" w:color="auto"/>
        <w:left w:val="none" w:sz="0" w:space="0" w:color="auto"/>
        <w:bottom w:val="none" w:sz="0" w:space="0" w:color="auto"/>
        <w:right w:val="none" w:sz="0" w:space="0" w:color="auto"/>
      </w:divBdr>
      <w:divsChild>
        <w:div w:id="55277394">
          <w:marLeft w:val="0"/>
          <w:marRight w:val="0"/>
          <w:marTop w:val="0"/>
          <w:marBottom w:val="0"/>
          <w:divBdr>
            <w:top w:val="none" w:sz="0" w:space="0" w:color="auto"/>
            <w:left w:val="none" w:sz="0" w:space="0" w:color="auto"/>
            <w:bottom w:val="none" w:sz="0" w:space="0" w:color="auto"/>
            <w:right w:val="none" w:sz="0" w:space="0" w:color="auto"/>
          </w:divBdr>
        </w:div>
      </w:divsChild>
    </w:div>
    <w:div w:id="55277839">
      <w:marLeft w:val="0"/>
      <w:marRight w:val="0"/>
      <w:marTop w:val="0"/>
      <w:marBottom w:val="0"/>
      <w:divBdr>
        <w:top w:val="none" w:sz="0" w:space="0" w:color="auto"/>
        <w:left w:val="none" w:sz="0" w:space="0" w:color="auto"/>
        <w:bottom w:val="none" w:sz="0" w:space="0" w:color="auto"/>
        <w:right w:val="none" w:sz="0" w:space="0" w:color="auto"/>
      </w:divBdr>
    </w:div>
    <w:div w:id="55277846">
      <w:marLeft w:val="0"/>
      <w:marRight w:val="0"/>
      <w:marTop w:val="0"/>
      <w:marBottom w:val="0"/>
      <w:divBdr>
        <w:top w:val="none" w:sz="0" w:space="0" w:color="auto"/>
        <w:left w:val="none" w:sz="0" w:space="0" w:color="auto"/>
        <w:bottom w:val="none" w:sz="0" w:space="0" w:color="auto"/>
        <w:right w:val="none" w:sz="0" w:space="0" w:color="auto"/>
      </w:divBdr>
    </w:div>
    <w:div w:id="55277848">
      <w:marLeft w:val="0"/>
      <w:marRight w:val="0"/>
      <w:marTop w:val="0"/>
      <w:marBottom w:val="0"/>
      <w:divBdr>
        <w:top w:val="none" w:sz="0" w:space="0" w:color="auto"/>
        <w:left w:val="none" w:sz="0" w:space="0" w:color="auto"/>
        <w:bottom w:val="none" w:sz="0" w:space="0" w:color="auto"/>
        <w:right w:val="none" w:sz="0" w:space="0" w:color="auto"/>
      </w:divBdr>
    </w:div>
    <w:div w:id="55277852">
      <w:marLeft w:val="0"/>
      <w:marRight w:val="0"/>
      <w:marTop w:val="0"/>
      <w:marBottom w:val="0"/>
      <w:divBdr>
        <w:top w:val="none" w:sz="0" w:space="0" w:color="auto"/>
        <w:left w:val="none" w:sz="0" w:space="0" w:color="auto"/>
        <w:bottom w:val="none" w:sz="0" w:space="0" w:color="auto"/>
        <w:right w:val="none" w:sz="0" w:space="0" w:color="auto"/>
      </w:divBdr>
      <w:divsChild>
        <w:div w:id="55278482">
          <w:marLeft w:val="0"/>
          <w:marRight w:val="0"/>
          <w:marTop w:val="0"/>
          <w:marBottom w:val="0"/>
          <w:divBdr>
            <w:top w:val="none" w:sz="0" w:space="0" w:color="auto"/>
            <w:left w:val="none" w:sz="0" w:space="0" w:color="auto"/>
            <w:bottom w:val="none" w:sz="0" w:space="0" w:color="auto"/>
            <w:right w:val="none" w:sz="0" w:space="0" w:color="auto"/>
          </w:divBdr>
          <w:divsChild>
            <w:div w:id="55278909">
              <w:marLeft w:val="0"/>
              <w:marRight w:val="0"/>
              <w:marTop w:val="0"/>
              <w:marBottom w:val="0"/>
              <w:divBdr>
                <w:top w:val="none" w:sz="0" w:space="0" w:color="auto"/>
                <w:left w:val="none" w:sz="0" w:space="0" w:color="auto"/>
                <w:bottom w:val="none" w:sz="0" w:space="0" w:color="auto"/>
                <w:right w:val="none" w:sz="0" w:space="0" w:color="auto"/>
              </w:divBdr>
              <w:divsChild>
                <w:div w:id="55278479">
                  <w:marLeft w:val="0"/>
                  <w:marRight w:val="0"/>
                  <w:marTop w:val="0"/>
                  <w:marBottom w:val="0"/>
                  <w:divBdr>
                    <w:top w:val="none" w:sz="0" w:space="0" w:color="auto"/>
                    <w:left w:val="none" w:sz="0" w:space="0" w:color="auto"/>
                    <w:bottom w:val="none" w:sz="0" w:space="0" w:color="auto"/>
                    <w:right w:val="none" w:sz="0" w:space="0" w:color="auto"/>
                  </w:divBdr>
                  <w:divsChild>
                    <w:div w:id="55279909">
                      <w:marLeft w:val="0"/>
                      <w:marRight w:val="0"/>
                      <w:marTop w:val="0"/>
                      <w:marBottom w:val="0"/>
                      <w:divBdr>
                        <w:top w:val="none" w:sz="0" w:space="0" w:color="auto"/>
                        <w:left w:val="none" w:sz="0" w:space="0" w:color="auto"/>
                        <w:bottom w:val="none" w:sz="0" w:space="0" w:color="auto"/>
                        <w:right w:val="none" w:sz="0" w:space="0" w:color="auto"/>
                      </w:divBdr>
                      <w:divsChild>
                        <w:div w:id="55277694">
                          <w:marLeft w:val="0"/>
                          <w:marRight w:val="0"/>
                          <w:marTop w:val="0"/>
                          <w:marBottom w:val="0"/>
                          <w:divBdr>
                            <w:top w:val="none" w:sz="0" w:space="0" w:color="auto"/>
                            <w:left w:val="none" w:sz="0" w:space="0" w:color="auto"/>
                            <w:bottom w:val="none" w:sz="0" w:space="0" w:color="auto"/>
                            <w:right w:val="none" w:sz="0" w:space="0" w:color="auto"/>
                          </w:divBdr>
                          <w:divsChild>
                            <w:div w:id="55277120">
                              <w:marLeft w:val="0"/>
                              <w:marRight w:val="0"/>
                              <w:marTop w:val="0"/>
                              <w:marBottom w:val="0"/>
                              <w:divBdr>
                                <w:top w:val="none" w:sz="0" w:space="0" w:color="auto"/>
                                <w:left w:val="none" w:sz="0" w:space="0" w:color="auto"/>
                                <w:bottom w:val="none" w:sz="0" w:space="0" w:color="auto"/>
                                <w:right w:val="none" w:sz="0" w:space="0" w:color="auto"/>
                              </w:divBdr>
                              <w:divsChild>
                                <w:div w:id="55279215">
                                  <w:marLeft w:val="0"/>
                                  <w:marRight w:val="0"/>
                                  <w:marTop w:val="0"/>
                                  <w:marBottom w:val="0"/>
                                  <w:divBdr>
                                    <w:top w:val="none" w:sz="0" w:space="0" w:color="auto"/>
                                    <w:left w:val="none" w:sz="0" w:space="0" w:color="auto"/>
                                    <w:bottom w:val="none" w:sz="0" w:space="0" w:color="auto"/>
                                    <w:right w:val="none" w:sz="0" w:space="0" w:color="auto"/>
                                  </w:divBdr>
                                  <w:divsChild>
                                    <w:div w:id="5527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77853">
      <w:marLeft w:val="0"/>
      <w:marRight w:val="0"/>
      <w:marTop w:val="0"/>
      <w:marBottom w:val="0"/>
      <w:divBdr>
        <w:top w:val="none" w:sz="0" w:space="0" w:color="auto"/>
        <w:left w:val="none" w:sz="0" w:space="0" w:color="auto"/>
        <w:bottom w:val="none" w:sz="0" w:space="0" w:color="auto"/>
        <w:right w:val="none" w:sz="0" w:space="0" w:color="auto"/>
      </w:divBdr>
    </w:div>
    <w:div w:id="55277855">
      <w:marLeft w:val="0"/>
      <w:marRight w:val="0"/>
      <w:marTop w:val="0"/>
      <w:marBottom w:val="0"/>
      <w:divBdr>
        <w:top w:val="none" w:sz="0" w:space="0" w:color="auto"/>
        <w:left w:val="none" w:sz="0" w:space="0" w:color="auto"/>
        <w:bottom w:val="none" w:sz="0" w:space="0" w:color="auto"/>
        <w:right w:val="none" w:sz="0" w:space="0" w:color="auto"/>
      </w:divBdr>
      <w:divsChild>
        <w:div w:id="55279140">
          <w:marLeft w:val="0"/>
          <w:marRight w:val="0"/>
          <w:marTop w:val="0"/>
          <w:marBottom w:val="0"/>
          <w:divBdr>
            <w:top w:val="none" w:sz="0" w:space="0" w:color="auto"/>
            <w:left w:val="none" w:sz="0" w:space="0" w:color="auto"/>
            <w:bottom w:val="none" w:sz="0" w:space="0" w:color="auto"/>
            <w:right w:val="none" w:sz="0" w:space="0" w:color="auto"/>
          </w:divBdr>
          <w:divsChild>
            <w:div w:id="5527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856">
      <w:marLeft w:val="0"/>
      <w:marRight w:val="0"/>
      <w:marTop w:val="0"/>
      <w:marBottom w:val="0"/>
      <w:divBdr>
        <w:top w:val="none" w:sz="0" w:space="0" w:color="auto"/>
        <w:left w:val="none" w:sz="0" w:space="0" w:color="auto"/>
        <w:bottom w:val="none" w:sz="0" w:space="0" w:color="auto"/>
        <w:right w:val="none" w:sz="0" w:space="0" w:color="auto"/>
      </w:divBdr>
      <w:divsChild>
        <w:div w:id="55277965">
          <w:marLeft w:val="0"/>
          <w:marRight w:val="0"/>
          <w:marTop w:val="0"/>
          <w:marBottom w:val="0"/>
          <w:divBdr>
            <w:top w:val="none" w:sz="0" w:space="0" w:color="auto"/>
            <w:left w:val="none" w:sz="0" w:space="0" w:color="auto"/>
            <w:bottom w:val="none" w:sz="0" w:space="0" w:color="auto"/>
            <w:right w:val="none" w:sz="0" w:space="0" w:color="auto"/>
          </w:divBdr>
        </w:div>
        <w:div w:id="55278192">
          <w:marLeft w:val="0"/>
          <w:marRight w:val="0"/>
          <w:marTop w:val="0"/>
          <w:marBottom w:val="0"/>
          <w:divBdr>
            <w:top w:val="none" w:sz="0" w:space="0" w:color="auto"/>
            <w:left w:val="none" w:sz="0" w:space="0" w:color="auto"/>
            <w:bottom w:val="none" w:sz="0" w:space="0" w:color="auto"/>
            <w:right w:val="none" w:sz="0" w:space="0" w:color="auto"/>
          </w:divBdr>
        </w:div>
        <w:div w:id="55278271">
          <w:marLeft w:val="0"/>
          <w:marRight w:val="0"/>
          <w:marTop w:val="0"/>
          <w:marBottom w:val="0"/>
          <w:divBdr>
            <w:top w:val="none" w:sz="0" w:space="0" w:color="auto"/>
            <w:left w:val="none" w:sz="0" w:space="0" w:color="auto"/>
            <w:bottom w:val="none" w:sz="0" w:space="0" w:color="auto"/>
            <w:right w:val="none" w:sz="0" w:space="0" w:color="auto"/>
          </w:divBdr>
        </w:div>
        <w:div w:id="55278561">
          <w:marLeft w:val="0"/>
          <w:marRight w:val="0"/>
          <w:marTop w:val="0"/>
          <w:marBottom w:val="0"/>
          <w:divBdr>
            <w:top w:val="none" w:sz="0" w:space="0" w:color="auto"/>
            <w:left w:val="none" w:sz="0" w:space="0" w:color="auto"/>
            <w:bottom w:val="none" w:sz="0" w:space="0" w:color="auto"/>
            <w:right w:val="none" w:sz="0" w:space="0" w:color="auto"/>
          </w:divBdr>
          <w:divsChild>
            <w:div w:id="55277338">
              <w:marLeft w:val="0"/>
              <w:marRight w:val="0"/>
              <w:marTop w:val="0"/>
              <w:marBottom w:val="0"/>
              <w:divBdr>
                <w:top w:val="none" w:sz="0" w:space="0" w:color="auto"/>
                <w:left w:val="none" w:sz="0" w:space="0" w:color="auto"/>
                <w:bottom w:val="none" w:sz="0" w:space="0" w:color="auto"/>
                <w:right w:val="none" w:sz="0" w:space="0" w:color="auto"/>
              </w:divBdr>
            </w:div>
            <w:div w:id="55279198">
              <w:marLeft w:val="0"/>
              <w:marRight w:val="0"/>
              <w:marTop w:val="0"/>
              <w:marBottom w:val="0"/>
              <w:divBdr>
                <w:top w:val="none" w:sz="0" w:space="0" w:color="auto"/>
                <w:left w:val="none" w:sz="0" w:space="0" w:color="auto"/>
                <w:bottom w:val="none" w:sz="0" w:space="0" w:color="auto"/>
                <w:right w:val="none" w:sz="0" w:space="0" w:color="auto"/>
              </w:divBdr>
              <w:divsChild>
                <w:div w:id="5527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857">
      <w:marLeft w:val="0"/>
      <w:marRight w:val="0"/>
      <w:marTop w:val="0"/>
      <w:marBottom w:val="0"/>
      <w:divBdr>
        <w:top w:val="none" w:sz="0" w:space="0" w:color="auto"/>
        <w:left w:val="none" w:sz="0" w:space="0" w:color="auto"/>
        <w:bottom w:val="none" w:sz="0" w:space="0" w:color="auto"/>
        <w:right w:val="none" w:sz="0" w:space="0" w:color="auto"/>
      </w:divBdr>
      <w:divsChild>
        <w:div w:id="55278979">
          <w:marLeft w:val="0"/>
          <w:marRight w:val="0"/>
          <w:marTop w:val="0"/>
          <w:marBottom w:val="0"/>
          <w:divBdr>
            <w:top w:val="none" w:sz="0" w:space="0" w:color="auto"/>
            <w:left w:val="none" w:sz="0" w:space="0" w:color="auto"/>
            <w:bottom w:val="none" w:sz="0" w:space="0" w:color="auto"/>
            <w:right w:val="none" w:sz="0" w:space="0" w:color="auto"/>
          </w:divBdr>
        </w:div>
      </w:divsChild>
    </w:div>
    <w:div w:id="55277860">
      <w:marLeft w:val="0"/>
      <w:marRight w:val="0"/>
      <w:marTop w:val="0"/>
      <w:marBottom w:val="0"/>
      <w:divBdr>
        <w:top w:val="none" w:sz="0" w:space="0" w:color="auto"/>
        <w:left w:val="none" w:sz="0" w:space="0" w:color="auto"/>
        <w:bottom w:val="none" w:sz="0" w:space="0" w:color="auto"/>
        <w:right w:val="none" w:sz="0" w:space="0" w:color="auto"/>
      </w:divBdr>
    </w:div>
    <w:div w:id="55277861">
      <w:marLeft w:val="0"/>
      <w:marRight w:val="0"/>
      <w:marTop w:val="0"/>
      <w:marBottom w:val="0"/>
      <w:divBdr>
        <w:top w:val="none" w:sz="0" w:space="0" w:color="auto"/>
        <w:left w:val="none" w:sz="0" w:space="0" w:color="auto"/>
        <w:bottom w:val="none" w:sz="0" w:space="0" w:color="auto"/>
        <w:right w:val="none" w:sz="0" w:space="0" w:color="auto"/>
      </w:divBdr>
      <w:divsChild>
        <w:div w:id="55277020">
          <w:marLeft w:val="0"/>
          <w:marRight w:val="0"/>
          <w:marTop w:val="0"/>
          <w:marBottom w:val="0"/>
          <w:divBdr>
            <w:top w:val="none" w:sz="0" w:space="0" w:color="auto"/>
            <w:left w:val="none" w:sz="0" w:space="0" w:color="auto"/>
            <w:bottom w:val="none" w:sz="0" w:space="0" w:color="auto"/>
            <w:right w:val="none" w:sz="0" w:space="0" w:color="auto"/>
          </w:divBdr>
        </w:div>
        <w:div w:id="55277657">
          <w:marLeft w:val="0"/>
          <w:marRight w:val="0"/>
          <w:marTop w:val="0"/>
          <w:marBottom w:val="0"/>
          <w:divBdr>
            <w:top w:val="none" w:sz="0" w:space="0" w:color="auto"/>
            <w:left w:val="none" w:sz="0" w:space="0" w:color="auto"/>
            <w:bottom w:val="none" w:sz="0" w:space="0" w:color="auto"/>
            <w:right w:val="none" w:sz="0" w:space="0" w:color="auto"/>
          </w:divBdr>
          <w:divsChild>
            <w:div w:id="55279170">
              <w:marLeft w:val="0"/>
              <w:marRight w:val="0"/>
              <w:marTop w:val="0"/>
              <w:marBottom w:val="0"/>
              <w:divBdr>
                <w:top w:val="none" w:sz="0" w:space="0" w:color="auto"/>
                <w:left w:val="none" w:sz="0" w:space="0" w:color="auto"/>
                <w:bottom w:val="none" w:sz="0" w:space="0" w:color="auto"/>
                <w:right w:val="none" w:sz="0" w:space="0" w:color="auto"/>
              </w:divBdr>
            </w:div>
          </w:divsChild>
        </w:div>
        <w:div w:id="55278214">
          <w:marLeft w:val="0"/>
          <w:marRight w:val="0"/>
          <w:marTop w:val="0"/>
          <w:marBottom w:val="0"/>
          <w:divBdr>
            <w:top w:val="none" w:sz="0" w:space="0" w:color="auto"/>
            <w:left w:val="none" w:sz="0" w:space="0" w:color="auto"/>
            <w:bottom w:val="none" w:sz="0" w:space="0" w:color="auto"/>
            <w:right w:val="none" w:sz="0" w:space="0" w:color="auto"/>
          </w:divBdr>
        </w:div>
      </w:divsChild>
    </w:div>
    <w:div w:id="55277865">
      <w:marLeft w:val="0"/>
      <w:marRight w:val="0"/>
      <w:marTop w:val="0"/>
      <w:marBottom w:val="0"/>
      <w:divBdr>
        <w:top w:val="none" w:sz="0" w:space="0" w:color="auto"/>
        <w:left w:val="none" w:sz="0" w:space="0" w:color="auto"/>
        <w:bottom w:val="none" w:sz="0" w:space="0" w:color="auto"/>
        <w:right w:val="none" w:sz="0" w:space="0" w:color="auto"/>
      </w:divBdr>
    </w:div>
    <w:div w:id="55277869">
      <w:marLeft w:val="0"/>
      <w:marRight w:val="0"/>
      <w:marTop w:val="0"/>
      <w:marBottom w:val="0"/>
      <w:divBdr>
        <w:top w:val="none" w:sz="0" w:space="0" w:color="auto"/>
        <w:left w:val="none" w:sz="0" w:space="0" w:color="auto"/>
        <w:bottom w:val="none" w:sz="0" w:space="0" w:color="auto"/>
        <w:right w:val="none" w:sz="0" w:space="0" w:color="auto"/>
      </w:divBdr>
    </w:div>
    <w:div w:id="55277871">
      <w:marLeft w:val="0"/>
      <w:marRight w:val="0"/>
      <w:marTop w:val="0"/>
      <w:marBottom w:val="0"/>
      <w:divBdr>
        <w:top w:val="none" w:sz="0" w:space="0" w:color="auto"/>
        <w:left w:val="none" w:sz="0" w:space="0" w:color="auto"/>
        <w:bottom w:val="none" w:sz="0" w:space="0" w:color="auto"/>
        <w:right w:val="none" w:sz="0" w:space="0" w:color="auto"/>
      </w:divBdr>
    </w:div>
    <w:div w:id="55277873">
      <w:marLeft w:val="0"/>
      <w:marRight w:val="0"/>
      <w:marTop w:val="0"/>
      <w:marBottom w:val="0"/>
      <w:divBdr>
        <w:top w:val="none" w:sz="0" w:space="0" w:color="auto"/>
        <w:left w:val="none" w:sz="0" w:space="0" w:color="auto"/>
        <w:bottom w:val="none" w:sz="0" w:space="0" w:color="auto"/>
        <w:right w:val="none" w:sz="0" w:space="0" w:color="auto"/>
      </w:divBdr>
    </w:div>
    <w:div w:id="55277874">
      <w:marLeft w:val="0"/>
      <w:marRight w:val="0"/>
      <w:marTop w:val="0"/>
      <w:marBottom w:val="0"/>
      <w:divBdr>
        <w:top w:val="none" w:sz="0" w:space="0" w:color="auto"/>
        <w:left w:val="none" w:sz="0" w:space="0" w:color="auto"/>
        <w:bottom w:val="none" w:sz="0" w:space="0" w:color="auto"/>
        <w:right w:val="none" w:sz="0" w:space="0" w:color="auto"/>
      </w:divBdr>
    </w:div>
    <w:div w:id="55277876">
      <w:marLeft w:val="0"/>
      <w:marRight w:val="0"/>
      <w:marTop w:val="0"/>
      <w:marBottom w:val="0"/>
      <w:divBdr>
        <w:top w:val="none" w:sz="0" w:space="0" w:color="auto"/>
        <w:left w:val="none" w:sz="0" w:space="0" w:color="auto"/>
        <w:bottom w:val="none" w:sz="0" w:space="0" w:color="auto"/>
        <w:right w:val="none" w:sz="0" w:space="0" w:color="auto"/>
      </w:divBdr>
    </w:div>
    <w:div w:id="55277879">
      <w:marLeft w:val="0"/>
      <w:marRight w:val="0"/>
      <w:marTop w:val="0"/>
      <w:marBottom w:val="0"/>
      <w:divBdr>
        <w:top w:val="none" w:sz="0" w:space="0" w:color="auto"/>
        <w:left w:val="none" w:sz="0" w:space="0" w:color="auto"/>
        <w:bottom w:val="none" w:sz="0" w:space="0" w:color="auto"/>
        <w:right w:val="none" w:sz="0" w:space="0" w:color="auto"/>
      </w:divBdr>
    </w:div>
    <w:div w:id="55277881">
      <w:marLeft w:val="0"/>
      <w:marRight w:val="0"/>
      <w:marTop w:val="0"/>
      <w:marBottom w:val="0"/>
      <w:divBdr>
        <w:top w:val="none" w:sz="0" w:space="0" w:color="auto"/>
        <w:left w:val="none" w:sz="0" w:space="0" w:color="auto"/>
        <w:bottom w:val="none" w:sz="0" w:space="0" w:color="auto"/>
        <w:right w:val="none" w:sz="0" w:space="0" w:color="auto"/>
      </w:divBdr>
    </w:div>
    <w:div w:id="55277884">
      <w:marLeft w:val="0"/>
      <w:marRight w:val="0"/>
      <w:marTop w:val="0"/>
      <w:marBottom w:val="0"/>
      <w:divBdr>
        <w:top w:val="none" w:sz="0" w:space="0" w:color="auto"/>
        <w:left w:val="none" w:sz="0" w:space="0" w:color="auto"/>
        <w:bottom w:val="none" w:sz="0" w:space="0" w:color="auto"/>
        <w:right w:val="none" w:sz="0" w:space="0" w:color="auto"/>
      </w:divBdr>
    </w:div>
    <w:div w:id="55277885">
      <w:marLeft w:val="0"/>
      <w:marRight w:val="0"/>
      <w:marTop w:val="0"/>
      <w:marBottom w:val="0"/>
      <w:divBdr>
        <w:top w:val="none" w:sz="0" w:space="0" w:color="auto"/>
        <w:left w:val="none" w:sz="0" w:space="0" w:color="auto"/>
        <w:bottom w:val="none" w:sz="0" w:space="0" w:color="auto"/>
        <w:right w:val="none" w:sz="0" w:space="0" w:color="auto"/>
      </w:divBdr>
    </w:div>
    <w:div w:id="55277887">
      <w:marLeft w:val="0"/>
      <w:marRight w:val="0"/>
      <w:marTop w:val="0"/>
      <w:marBottom w:val="0"/>
      <w:divBdr>
        <w:top w:val="none" w:sz="0" w:space="0" w:color="auto"/>
        <w:left w:val="none" w:sz="0" w:space="0" w:color="auto"/>
        <w:bottom w:val="none" w:sz="0" w:space="0" w:color="auto"/>
        <w:right w:val="none" w:sz="0" w:space="0" w:color="auto"/>
      </w:divBdr>
    </w:div>
    <w:div w:id="55277889">
      <w:marLeft w:val="0"/>
      <w:marRight w:val="0"/>
      <w:marTop w:val="0"/>
      <w:marBottom w:val="0"/>
      <w:divBdr>
        <w:top w:val="none" w:sz="0" w:space="0" w:color="auto"/>
        <w:left w:val="none" w:sz="0" w:space="0" w:color="auto"/>
        <w:bottom w:val="none" w:sz="0" w:space="0" w:color="auto"/>
        <w:right w:val="none" w:sz="0" w:space="0" w:color="auto"/>
      </w:divBdr>
    </w:div>
    <w:div w:id="55277890">
      <w:marLeft w:val="0"/>
      <w:marRight w:val="0"/>
      <w:marTop w:val="0"/>
      <w:marBottom w:val="0"/>
      <w:divBdr>
        <w:top w:val="none" w:sz="0" w:space="0" w:color="auto"/>
        <w:left w:val="none" w:sz="0" w:space="0" w:color="auto"/>
        <w:bottom w:val="none" w:sz="0" w:space="0" w:color="auto"/>
        <w:right w:val="none" w:sz="0" w:space="0" w:color="auto"/>
      </w:divBdr>
    </w:div>
    <w:div w:id="55277891">
      <w:marLeft w:val="0"/>
      <w:marRight w:val="0"/>
      <w:marTop w:val="0"/>
      <w:marBottom w:val="0"/>
      <w:divBdr>
        <w:top w:val="none" w:sz="0" w:space="0" w:color="auto"/>
        <w:left w:val="none" w:sz="0" w:space="0" w:color="auto"/>
        <w:bottom w:val="none" w:sz="0" w:space="0" w:color="auto"/>
        <w:right w:val="none" w:sz="0" w:space="0" w:color="auto"/>
      </w:divBdr>
    </w:div>
    <w:div w:id="55277892">
      <w:marLeft w:val="0"/>
      <w:marRight w:val="0"/>
      <w:marTop w:val="0"/>
      <w:marBottom w:val="0"/>
      <w:divBdr>
        <w:top w:val="none" w:sz="0" w:space="0" w:color="auto"/>
        <w:left w:val="none" w:sz="0" w:space="0" w:color="auto"/>
        <w:bottom w:val="none" w:sz="0" w:space="0" w:color="auto"/>
        <w:right w:val="none" w:sz="0" w:space="0" w:color="auto"/>
      </w:divBdr>
    </w:div>
    <w:div w:id="55277893">
      <w:marLeft w:val="0"/>
      <w:marRight w:val="0"/>
      <w:marTop w:val="0"/>
      <w:marBottom w:val="0"/>
      <w:divBdr>
        <w:top w:val="none" w:sz="0" w:space="0" w:color="auto"/>
        <w:left w:val="none" w:sz="0" w:space="0" w:color="auto"/>
        <w:bottom w:val="none" w:sz="0" w:space="0" w:color="auto"/>
        <w:right w:val="none" w:sz="0" w:space="0" w:color="auto"/>
      </w:divBdr>
      <w:divsChild>
        <w:div w:id="55278844">
          <w:marLeft w:val="0"/>
          <w:marRight w:val="0"/>
          <w:marTop w:val="0"/>
          <w:marBottom w:val="0"/>
          <w:divBdr>
            <w:top w:val="none" w:sz="0" w:space="0" w:color="auto"/>
            <w:left w:val="none" w:sz="0" w:space="0" w:color="auto"/>
            <w:bottom w:val="none" w:sz="0" w:space="0" w:color="auto"/>
            <w:right w:val="none" w:sz="0" w:space="0" w:color="auto"/>
          </w:divBdr>
          <w:divsChild>
            <w:div w:id="55277768">
              <w:marLeft w:val="0"/>
              <w:marRight w:val="0"/>
              <w:marTop w:val="0"/>
              <w:marBottom w:val="0"/>
              <w:divBdr>
                <w:top w:val="none" w:sz="0" w:space="0" w:color="auto"/>
                <w:left w:val="none" w:sz="0" w:space="0" w:color="auto"/>
                <w:bottom w:val="none" w:sz="0" w:space="0" w:color="auto"/>
                <w:right w:val="none" w:sz="0" w:space="0" w:color="auto"/>
              </w:divBdr>
              <w:divsChild>
                <w:div w:id="5527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894">
      <w:marLeft w:val="0"/>
      <w:marRight w:val="0"/>
      <w:marTop w:val="0"/>
      <w:marBottom w:val="0"/>
      <w:divBdr>
        <w:top w:val="none" w:sz="0" w:space="0" w:color="auto"/>
        <w:left w:val="none" w:sz="0" w:space="0" w:color="auto"/>
        <w:bottom w:val="none" w:sz="0" w:space="0" w:color="auto"/>
        <w:right w:val="none" w:sz="0" w:space="0" w:color="auto"/>
      </w:divBdr>
    </w:div>
    <w:div w:id="55277896">
      <w:marLeft w:val="0"/>
      <w:marRight w:val="0"/>
      <w:marTop w:val="0"/>
      <w:marBottom w:val="0"/>
      <w:divBdr>
        <w:top w:val="none" w:sz="0" w:space="0" w:color="auto"/>
        <w:left w:val="none" w:sz="0" w:space="0" w:color="auto"/>
        <w:bottom w:val="none" w:sz="0" w:space="0" w:color="auto"/>
        <w:right w:val="none" w:sz="0" w:space="0" w:color="auto"/>
      </w:divBdr>
    </w:div>
    <w:div w:id="55277897">
      <w:marLeft w:val="0"/>
      <w:marRight w:val="0"/>
      <w:marTop w:val="0"/>
      <w:marBottom w:val="0"/>
      <w:divBdr>
        <w:top w:val="none" w:sz="0" w:space="0" w:color="auto"/>
        <w:left w:val="none" w:sz="0" w:space="0" w:color="auto"/>
        <w:bottom w:val="none" w:sz="0" w:space="0" w:color="auto"/>
        <w:right w:val="none" w:sz="0" w:space="0" w:color="auto"/>
      </w:divBdr>
      <w:divsChild>
        <w:div w:id="55278866">
          <w:marLeft w:val="0"/>
          <w:marRight w:val="0"/>
          <w:marTop w:val="0"/>
          <w:marBottom w:val="0"/>
          <w:divBdr>
            <w:top w:val="none" w:sz="0" w:space="0" w:color="auto"/>
            <w:left w:val="none" w:sz="0" w:space="0" w:color="auto"/>
            <w:bottom w:val="none" w:sz="0" w:space="0" w:color="auto"/>
            <w:right w:val="none" w:sz="0" w:space="0" w:color="auto"/>
          </w:divBdr>
        </w:div>
        <w:div w:id="55279157">
          <w:marLeft w:val="0"/>
          <w:marRight w:val="0"/>
          <w:marTop w:val="0"/>
          <w:marBottom w:val="0"/>
          <w:divBdr>
            <w:top w:val="none" w:sz="0" w:space="0" w:color="auto"/>
            <w:left w:val="none" w:sz="0" w:space="0" w:color="auto"/>
            <w:bottom w:val="none" w:sz="0" w:space="0" w:color="auto"/>
            <w:right w:val="none" w:sz="0" w:space="0" w:color="auto"/>
          </w:divBdr>
        </w:div>
        <w:div w:id="55279181">
          <w:marLeft w:val="0"/>
          <w:marRight w:val="0"/>
          <w:marTop w:val="0"/>
          <w:marBottom w:val="0"/>
          <w:divBdr>
            <w:top w:val="none" w:sz="0" w:space="0" w:color="auto"/>
            <w:left w:val="none" w:sz="0" w:space="0" w:color="auto"/>
            <w:bottom w:val="none" w:sz="0" w:space="0" w:color="auto"/>
            <w:right w:val="none" w:sz="0" w:space="0" w:color="auto"/>
          </w:divBdr>
        </w:div>
        <w:div w:id="55279275">
          <w:marLeft w:val="0"/>
          <w:marRight w:val="0"/>
          <w:marTop w:val="0"/>
          <w:marBottom w:val="0"/>
          <w:divBdr>
            <w:top w:val="none" w:sz="0" w:space="0" w:color="auto"/>
            <w:left w:val="none" w:sz="0" w:space="0" w:color="auto"/>
            <w:bottom w:val="none" w:sz="0" w:space="0" w:color="auto"/>
            <w:right w:val="none" w:sz="0" w:space="0" w:color="auto"/>
          </w:divBdr>
        </w:div>
      </w:divsChild>
    </w:div>
    <w:div w:id="55277898">
      <w:marLeft w:val="0"/>
      <w:marRight w:val="0"/>
      <w:marTop w:val="0"/>
      <w:marBottom w:val="0"/>
      <w:divBdr>
        <w:top w:val="none" w:sz="0" w:space="0" w:color="auto"/>
        <w:left w:val="none" w:sz="0" w:space="0" w:color="auto"/>
        <w:bottom w:val="none" w:sz="0" w:space="0" w:color="auto"/>
        <w:right w:val="none" w:sz="0" w:space="0" w:color="auto"/>
      </w:divBdr>
    </w:div>
    <w:div w:id="55277900">
      <w:marLeft w:val="0"/>
      <w:marRight w:val="0"/>
      <w:marTop w:val="0"/>
      <w:marBottom w:val="0"/>
      <w:divBdr>
        <w:top w:val="none" w:sz="0" w:space="0" w:color="auto"/>
        <w:left w:val="none" w:sz="0" w:space="0" w:color="auto"/>
        <w:bottom w:val="none" w:sz="0" w:space="0" w:color="auto"/>
        <w:right w:val="none" w:sz="0" w:space="0" w:color="auto"/>
      </w:divBdr>
    </w:div>
    <w:div w:id="55277907">
      <w:marLeft w:val="0"/>
      <w:marRight w:val="0"/>
      <w:marTop w:val="0"/>
      <w:marBottom w:val="0"/>
      <w:divBdr>
        <w:top w:val="none" w:sz="0" w:space="0" w:color="auto"/>
        <w:left w:val="none" w:sz="0" w:space="0" w:color="auto"/>
        <w:bottom w:val="none" w:sz="0" w:space="0" w:color="auto"/>
        <w:right w:val="none" w:sz="0" w:space="0" w:color="auto"/>
      </w:divBdr>
    </w:div>
    <w:div w:id="55277908">
      <w:marLeft w:val="0"/>
      <w:marRight w:val="0"/>
      <w:marTop w:val="0"/>
      <w:marBottom w:val="0"/>
      <w:divBdr>
        <w:top w:val="none" w:sz="0" w:space="0" w:color="auto"/>
        <w:left w:val="none" w:sz="0" w:space="0" w:color="auto"/>
        <w:bottom w:val="none" w:sz="0" w:space="0" w:color="auto"/>
        <w:right w:val="none" w:sz="0" w:space="0" w:color="auto"/>
      </w:divBdr>
    </w:div>
    <w:div w:id="55277909">
      <w:marLeft w:val="0"/>
      <w:marRight w:val="0"/>
      <w:marTop w:val="0"/>
      <w:marBottom w:val="0"/>
      <w:divBdr>
        <w:top w:val="none" w:sz="0" w:space="0" w:color="auto"/>
        <w:left w:val="none" w:sz="0" w:space="0" w:color="auto"/>
        <w:bottom w:val="none" w:sz="0" w:space="0" w:color="auto"/>
        <w:right w:val="none" w:sz="0" w:space="0" w:color="auto"/>
      </w:divBdr>
    </w:div>
    <w:div w:id="55277910">
      <w:marLeft w:val="0"/>
      <w:marRight w:val="0"/>
      <w:marTop w:val="0"/>
      <w:marBottom w:val="0"/>
      <w:divBdr>
        <w:top w:val="none" w:sz="0" w:space="0" w:color="auto"/>
        <w:left w:val="none" w:sz="0" w:space="0" w:color="auto"/>
        <w:bottom w:val="none" w:sz="0" w:space="0" w:color="auto"/>
        <w:right w:val="none" w:sz="0" w:space="0" w:color="auto"/>
      </w:divBdr>
      <w:divsChild>
        <w:div w:id="55278540">
          <w:marLeft w:val="0"/>
          <w:marRight w:val="0"/>
          <w:marTop w:val="0"/>
          <w:marBottom w:val="0"/>
          <w:divBdr>
            <w:top w:val="none" w:sz="0" w:space="0" w:color="auto"/>
            <w:left w:val="none" w:sz="0" w:space="0" w:color="auto"/>
            <w:bottom w:val="none" w:sz="0" w:space="0" w:color="auto"/>
            <w:right w:val="none" w:sz="0" w:space="0" w:color="auto"/>
          </w:divBdr>
          <w:divsChild>
            <w:div w:id="55277126">
              <w:marLeft w:val="0"/>
              <w:marRight w:val="0"/>
              <w:marTop w:val="0"/>
              <w:marBottom w:val="0"/>
              <w:divBdr>
                <w:top w:val="none" w:sz="0" w:space="0" w:color="auto"/>
                <w:left w:val="none" w:sz="0" w:space="0" w:color="auto"/>
                <w:bottom w:val="none" w:sz="0" w:space="0" w:color="auto"/>
                <w:right w:val="none" w:sz="0" w:space="0" w:color="auto"/>
              </w:divBdr>
              <w:divsChild>
                <w:div w:id="5527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913">
          <w:marLeft w:val="0"/>
          <w:marRight w:val="0"/>
          <w:marTop w:val="0"/>
          <w:marBottom w:val="0"/>
          <w:divBdr>
            <w:top w:val="none" w:sz="0" w:space="0" w:color="auto"/>
            <w:left w:val="none" w:sz="0" w:space="0" w:color="auto"/>
            <w:bottom w:val="none" w:sz="0" w:space="0" w:color="auto"/>
            <w:right w:val="none" w:sz="0" w:space="0" w:color="auto"/>
          </w:divBdr>
        </w:div>
      </w:divsChild>
    </w:div>
    <w:div w:id="55277911">
      <w:marLeft w:val="0"/>
      <w:marRight w:val="0"/>
      <w:marTop w:val="0"/>
      <w:marBottom w:val="0"/>
      <w:divBdr>
        <w:top w:val="none" w:sz="0" w:space="0" w:color="auto"/>
        <w:left w:val="none" w:sz="0" w:space="0" w:color="auto"/>
        <w:bottom w:val="none" w:sz="0" w:space="0" w:color="auto"/>
        <w:right w:val="none" w:sz="0" w:space="0" w:color="auto"/>
      </w:divBdr>
      <w:divsChild>
        <w:div w:id="55277990">
          <w:marLeft w:val="0"/>
          <w:marRight w:val="0"/>
          <w:marTop w:val="0"/>
          <w:marBottom w:val="0"/>
          <w:divBdr>
            <w:top w:val="none" w:sz="0" w:space="0" w:color="auto"/>
            <w:left w:val="none" w:sz="0" w:space="0" w:color="auto"/>
            <w:bottom w:val="none" w:sz="0" w:space="0" w:color="auto"/>
            <w:right w:val="none" w:sz="0" w:space="0" w:color="auto"/>
          </w:divBdr>
          <w:divsChild>
            <w:div w:id="5527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12">
      <w:marLeft w:val="0"/>
      <w:marRight w:val="0"/>
      <w:marTop w:val="0"/>
      <w:marBottom w:val="0"/>
      <w:divBdr>
        <w:top w:val="none" w:sz="0" w:space="0" w:color="auto"/>
        <w:left w:val="none" w:sz="0" w:space="0" w:color="auto"/>
        <w:bottom w:val="none" w:sz="0" w:space="0" w:color="auto"/>
        <w:right w:val="none" w:sz="0" w:space="0" w:color="auto"/>
      </w:divBdr>
    </w:div>
    <w:div w:id="55277913">
      <w:marLeft w:val="0"/>
      <w:marRight w:val="0"/>
      <w:marTop w:val="0"/>
      <w:marBottom w:val="0"/>
      <w:divBdr>
        <w:top w:val="none" w:sz="0" w:space="0" w:color="auto"/>
        <w:left w:val="none" w:sz="0" w:space="0" w:color="auto"/>
        <w:bottom w:val="none" w:sz="0" w:space="0" w:color="auto"/>
        <w:right w:val="none" w:sz="0" w:space="0" w:color="auto"/>
      </w:divBdr>
    </w:div>
    <w:div w:id="55277915">
      <w:marLeft w:val="0"/>
      <w:marRight w:val="0"/>
      <w:marTop w:val="0"/>
      <w:marBottom w:val="0"/>
      <w:divBdr>
        <w:top w:val="none" w:sz="0" w:space="0" w:color="auto"/>
        <w:left w:val="none" w:sz="0" w:space="0" w:color="auto"/>
        <w:bottom w:val="none" w:sz="0" w:space="0" w:color="auto"/>
        <w:right w:val="none" w:sz="0" w:space="0" w:color="auto"/>
      </w:divBdr>
      <w:divsChild>
        <w:div w:id="55277916">
          <w:marLeft w:val="0"/>
          <w:marRight w:val="0"/>
          <w:marTop w:val="0"/>
          <w:marBottom w:val="0"/>
          <w:divBdr>
            <w:top w:val="none" w:sz="0" w:space="0" w:color="auto"/>
            <w:left w:val="none" w:sz="0" w:space="0" w:color="auto"/>
            <w:bottom w:val="none" w:sz="0" w:space="0" w:color="auto"/>
            <w:right w:val="none" w:sz="0" w:space="0" w:color="auto"/>
          </w:divBdr>
        </w:div>
        <w:div w:id="55278059">
          <w:marLeft w:val="0"/>
          <w:marRight w:val="0"/>
          <w:marTop w:val="0"/>
          <w:marBottom w:val="0"/>
          <w:divBdr>
            <w:top w:val="none" w:sz="0" w:space="0" w:color="auto"/>
            <w:left w:val="none" w:sz="0" w:space="0" w:color="auto"/>
            <w:bottom w:val="none" w:sz="0" w:space="0" w:color="auto"/>
            <w:right w:val="none" w:sz="0" w:space="0" w:color="auto"/>
          </w:divBdr>
        </w:div>
        <w:div w:id="55278196">
          <w:marLeft w:val="0"/>
          <w:marRight w:val="0"/>
          <w:marTop w:val="0"/>
          <w:marBottom w:val="0"/>
          <w:divBdr>
            <w:top w:val="none" w:sz="0" w:space="0" w:color="auto"/>
            <w:left w:val="none" w:sz="0" w:space="0" w:color="auto"/>
            <w:bottom w:val="none" w:sz="0" w:space="0" w:color="auto"/>
            <w:right w:val="none" w:sz="0" w:space="0" w:color="auto"/>
          </w:divBdr>
          <w:divsChild>
            <w:div w:id="55277493">
              <w:marLeft w:val="0"/>
              <w:marRight w:val="0"/>
              <w:marTop w:val="0"/>
              <w:marBottom w:val="0"/>
              <w:divBdr>
                <w:top w:val="none" w:sz="0" w:space="0" w:color="auto"/>
                <w:left w:val="none" w:sz="0" w:space="0" w:color="auto"/>
                <w:bottom w:val="none" w:sz="0" w:space="0" w:color="auto"/>
                <w:right w:val="none" w:sz="0" w:space="0" w:color="auto"/>
              </w:divBdr>
            </w:div>
            <w:div w:id="55278875">
              <w:marLeft w:val="0"/>
              <w:marRight w:val="0"/>
              <w:marTop w:val="0"/>
              <w:marBottom w:val="0"/>
              <w:divBdr>
                <w:top w:val="none" w:sz="0" w:space="0" w:color="auto"/>
                <w:left w:val="none" w:sz="0" w:space="0" w:color="auto"/>
                <w:bottom w:val="none" w:sz="0" w:space="0" w:color="auto"/>
                <w:right w:val="none" w:sz="0" w:space="0" w:color="auto"/>
              </w:divBdr>
              <w:divsChild>
                <w:div w:id="55277079">
                  <w:marLeft w:val="0"/>
                  <w:marRight w:val="0"/>
                  <w:marTop w:val="0"/>
                  <w:marBottom w:val="0"/>
                  <w:divBdr>
                    <w:top w:val="none" w:sz="0" w:space="0" w:color="auto"/>
                    <w:left w:val="none" w:sz="0" w:space="0" w:color="auto"/>
                    <w:bottom w:val="none" w:sz="0" w:space="0" w:color="auto"/>
                    <w:right w:val="none" w:sz="0" w:space="0" w:color="auto"/>
                  </w:divBdr>
                </w:div>
                <w:div w:id="5527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151">
          <w:marLeft w:val="0"/>
          <w:marRight w:val="0"/>
          <w:marTop w:val="0"/>
          <w:marBottom w:val="0"/>
          <w:divBdr>
            <w:top w:val="none" w:sz="0" w:space="0" w:color="auto"/>
            <w:left w:val="none" w:sz="0" w:space="0" w:color="auto"/>
            <w:bottom w:val="none" w:sz="0" w:space="0" w:color="auto"/>
            <w:right w:val="none" w:sz="0" w:space="0" w:color="auto"/>
          </w:divBdr>
        </w:div>
      </w:divsChild>
    </w:div>
    <w:div w:id="55277918">
      <w:marLeft w:val="0"/>
      <w:marRight w:val="0"/>
      <w:marTop w:val="0"/>
      <w:marBottom w:val="0"/>
      <w:divBdr>
        <w:top w:val="none" w:sz="0" w:space="0" w:color="auto"/>
        <w:left w:val="none" w:sz="0" w:space="0" w:color="auto"/>
        <w:bottom w:val="none" w:sz="0" w:space="0" w:color="auto"/>
        <w:right w:val="none" w:sz="0" w:space="0" w:color="auto"/>
      </w:divBdr>
    </w:div>
    <w:div w:id="55277919">
      <w:marLeft w:val="0"/>
      <w:marRight w:val="0"/>
      <w:marTop w:val="0"/>
      <w:marBottom w:val="0"/>
      <w:divBdr>
        <w:top w:val="none" w:sz="0" w:space="0" w:color="auto"/>
        <w:left w:val="none" w:sz="0" w:space="0" w:color="auto"/>
        <w:bottom w:val="none" w:sz="0" w:space="0" w:color="auto"/>
        <w:right w:val="none" w:sz="0" w:space="0" w:color="auto"/>
      </w:divBdr>
      <w:divsChild>
        <w:div w:id="55277150">
          <w:marLeft w:val="0"/>
          <w:marRight w:val="0"/>
          <w:marTop w:val="0"/>
          <w:marBottom w:val="0"/>
          <w:divBdr>
            <w:top w:val="none" w:sz="0" w:space="0" w:color="auto"/>
            <w:left w:val="none" w:sz="0" w:space="0" w:color="auto"/>
            <w:bottom w:val="none" w:sz="0" w:space="0" w:color="auto"/>
            <w:right w:val="none" w:sz="0" w:space="0" w:color="auto"/>
          </w:divBdr>
          <w:divsChild>
            <w:div w:id="5527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20">
      <w:marLeft w:val="0"/>
      <w:marRight w:val="0"/>
      <w:marTop w:val="0"/>
      <w:marBottom w:val="0"/>
      <w:divBdr>
        <w:top w:val="none" w:sz="0" w:space="0" w:color="auto"/>
        <w:left w:val="none" w:sz="0" w:space="0" w:color="auto"/>
        <w:bottom w:val="none" w:sz="0" w:space="0" w:color="auto"/>
        <w:right w:val="none" w:sz="0" w:space="0" w:color="auto"/>
      </w:divBdr>
    </w:div>
    <w:div w:id="55277921">
      <w:marLeft w:val="0"/>
      <w:marRight w:val="0"/>
      <w:marTop w:val="0"/>
      <w:marBottom w:val="0"/>
      <w:divBdr>
        <w:top w:val="none" w:sz="0" w:space="0" w:color="auto"/>
        <w:left w:val="none" w:sz="0" w:space="0" w:color="auto"/>
        <w:bottom w:val="none" w:sz="0" w:space="0" w:color="auto"/>
        <w:right w:val="none" w:sz="0" w:space="0" w:color="auto"/>
      </w:divBdr>
    </w:div>
    <w:div w:id="55277922">
      <w:marLeft w:val="0"/>
      <w:marRight w:val="0"/>
      <w:marTop w:val="0"/>
      <w:marBottom w:val="0"/>
      <w:divBdr>
        <w:top w:val="none" w:sz="0" w:space="0" w:color="auto"/>
        <w:left w:val="none" w:sz="0" w:space="0" w:color="auto"/>
        <w:bottom w:val="none" w:sz="0" w:space="0" w:color="auto"/>
        <w:right w:val="none" w:sz="0" w:space="0" w:color="auto"/>
      </w:divBdr>
    </w:div>
    <w:div w:id="55277924">
      <w:marLeft w:val="0"/>
      <w:marRight w:val="0"/>
      <w:marTop w:val="0"/>
      <w:marBottom w:val="0"/>
      <w:divBdr>
        <w:top w:val="none" w:sz="0" w:space="0" w:color="auto"/>
        <w:left w:val="none" w:sz="0" w:space="0" w:color="auto"/>
        <w:bottom w:val="none" w:sz="0" w:space="0" w:color="auto"/>
        <w:right w:val="none" w:sz="0" w:space="0" w:color="auto"/>
      </w:divBdr>
      <w:divsChild>
        <w:div w:id="55278815">
          <w:marLeft w:val="0"/>
          <w:marRight w:val="0"/>
          <w:marTop w:val="0"/>
          <w:marBottom w:val="0"/>
          <w:divBdr>
            <w:top w:val="none" w:sz="0" w:space="0" w:color="auto"/>
            <w:left w:val="none" w:sz="0" w:space="0" w:color="auto"/>
            <w:bottom w:val="none" w:sz="0" w:space="0" w:color="auto"/>
            <w:right w:val="none" w:sz="0" w:space="0" w:color="auto"/>
          </w:divBdr>
          <w:divsChild>
            <w:div w:id="55278941">
              <w:marLeft w:val="0"/>
              <w:marRight w:val="0"/>
              <w:marTop w:val="0"/>
              <w:marBottom w:val="0"/>
              <w:divBdr>
                <w:top w:val="none" w:sz="0" w:space="0" w:color="auto"/>
                <w:left w:val="none" w:sz="0" w:space="0" w:color="auto"/>
                <w:bottom w:val="none" w:sz="0" w:space="0" w:color="auto"/>
                <w:right w:val="none" w:sz="0" w:space="0" w:color="auto"/>
              </w:divBdr>
              <w:divsChild>
                <w:div w:id="55279056">
                  <w:marLeft w:val="0"/>
                  <w:marRight w:val="0"/>
                  <w:marTop w:val="0"/>
                  <w:marBottom w:val="0"/>
                  <w:divBdr>
                    <w:top w:val="none" w:sz="0" w:space="0" w:color="auto"/>
                    <w:left w:val="none" w:sz="0" w:space="0" w:color="auto"/>
                    <w:bottom w:val="none" w:sz="0" w:space="0" w:color="auto"/>
                    <w:right w:val="none" w:sz="0" w:space="0" w:color="auto"/>
                  </w:divBdr>
                  <w:divsChild>
                    <w:div w:id="55278223">
                      <w:marLeft w:val="0"/>
                      <w:marRight w:val="0"/>
                      <w:marTop w:val="0"/>
                      <w:marBottom w:val="0"/>
                      <w:divBdr>
                        <w:top w:val="none" w:sz="0" w:space="0" w:color="auto"/>
                        <w:left w:val="none" w:sz="0" w:space="0" w:color="auto"/>
                        <w:bottom w:val="none" w:sz="0" w:space="0" w:color="auto"/>
                        <w:right w:val="none" w:sz="0" w:space="0" w:color="auto"/>
                      </w:divBdr>
                    </w:div>
                    <w:div w:id="552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7925">
      <w:marLeft w:val="0"/>
      <w:marRight w:val="0"/>
      <w:marTop w:val="0"/>
      <w:marBottom w:val="0"/>
      <w:divBdr>
        <w:top w:val="none" w:sz="0" w:space="0" w:color="auto"/>
        <w:left w:val="none" w:sz="0" w:space="0" w:color="auto"/>
        <w:bottom w:val="none" w:sz="0" w:space="0" w:color="auto"/>
        <w:right w:val="none" w:sz="0" w:space="0" w:color="auto"/>
      </w:divBdr>
    </w:div>
    <w:div w:id="55277927">
      <w:marLeft w:val="0"/>
      <w:marRight w:val="0"/>
      <w:marTop w:val="0"/>
      <w:marBottom w:val="0"/>
      <w:divBdr>
        <w:top w:val="none" w:sz="0" w:space="0" w:color="auto"/>
        <w:left w:val="none" w:sz="0" w:space="0" w:color="auto"/>
        <w:bottom w:val="none" w:sz="0" w:space="0" w:color="auto"/>
        <w:right w:val="none" w:sz="0" w:space="0" w:color="auto"/>
      </w:divBdr>
    </w:div>
    <w:div w:id="55277928">
      <w:marLeft w:val="0"/>
      <w:marRight w:val="0"/>
      <w:marTop w:val="0"/>
      <w:marBottom w:val="0"/>
      <w:divBdr>
        <w:top w:val="none" w:sz="0" w:space="0" w:color="auto"/>
        <w:left w:val="none" w:sz="0" w:space="0" w:color="auto"/>
        <w:bottom w:val="none" w:sz="0" w:space="0" w:color="auto"/>
        <w:right w:val="none" w:sz="0" w:space="0" w:color="auto"/>
      </w:divBdr>
      <w:divsChild>
        <w:div w:id="55278548">
          <w:marLeft w:val="0"/>
          <w:marRight w:val="0"/>
          <w:marTop w:val="0"/>
          <w:marBottom w:val="0"/>
          <w:divBdr>
            <w:top w:val="none" w:sz="0" w:space="0" w:color="auto"/>
            <w:left w:val="none" w:sz="0" w:space="0" w:color="auto"/>
            <w:bottom w:val="none" w:sz="0" w:space="0" w:color="auto"/>
            <w:right w:val="none" w:sz="0" w:space="0" w:color="auto"/>
          </w:divBdr>
          <w:divsChild>
            <w:div w:id="5527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29">
      <w:marLeft w:val="0"/>
      <w:marRight w:val="0"/>
      <w:marTop w:val="0"/>
      <w:marBottom w:val="0"/>
      <w:divBdr>
        <w:top w:val="none" w:sz="0" w:space="0" w:color="auto"/>
        <w:left w:val="none" w:sz="0" w:space="0" w:color="auto"/>
        <w:bottom w:val="none" w:sz="0" w:space="0" w:color="auto"/>
        <w:right w:val="none" w:sz="0" w:space="0" w:color="auto"/>
      </w:divBdr>
    </w:div>
    <w:div w:id="55277930">
      <w:marLeft w:val="0"/>
      <w:marRight w:val="0"/>
      <w:marTop w:val="0"/>
      <w:marBottom w:val="0"/>
      <w:divBdr>
        <w:top w:val="none" w:sz="0" w:space="0" w:color="auto"/>
        <w:left w:val="none" w:sz="0" w:space="0" w:color="auto"/>
        <w:bottom w:val="none" w:sz="0" w:space="0" w:color="auto"/>
        <w:right w:val="none" w:sz="0" w:space="0" w:color="auto"/>
      </w:divBdr>
    </w:div>
    <w:div w:id="55277933">
      <w:marLeft w:val="0"/>
      <w:marRight w:val="0"/>
      <w:marTop w:val="0"/>
      <w:marBottom w:val="0"/>
      <w:divBdr>
        <w:top w:val="none" w:sz="0" w:space="0" w:color="auto"/>
        <w:left w:val="none" w:sz="0" w:space="0" w:color="auto"/>
        <w:bottom w:val="none" w:sz="0" w:space="0" w:color="auto"/>
        <w:right w:val="none" w:sz="0" w:space="0" w:color="auto"/>
      </w:divBdr>
      <w:divsChild>
        <w:div w:id="55277125">
          <w:marLeft w:val="0"/>
          <w:marRight w:val="0"/>
          <w:marTop w:val="0"/>
          <w:marBottom w:val="0"/>
          <w:divBdr>
            <w:top w:val="none" w:sz="0" w:space="0" w:color="auto"/>
            <w:left w:val="none" w:sz="0" w:space="0" w:color="auto"/>
            <w:bottom w:val="none" w:sz="0" w:space="0" w:color="auto"/>
            <w:right w:val="none" w:sz="0" w:space="0" w:color="auto"/>
          </w:divBdr>
          <w:divsChild>
            <w:div w:id="552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36">
      <w:marLeft w:val="0"/>
      <w:marRight w:val="0"/>
      <w:marTop w:val="0"/>
      <w:marBottom w:val="0"/>
      <w:divBdr>
        <w:top w:val="none" w:sz="0" w:space="0" w:color="auto"/>
        <w:left w:val="none" w:sz="0" w:space="0" w:color="auto"/>
        <w:bottom w:val="none" w:sz="0" w:space="0" w:color="auto"/>
        <w:right w:val="none" w:sz="0" w:space="0" w:color="auto"/>
      </w:divBdr>
    </w:div>
    <w:div w:id="55277938">
      <w:marLeft w:val="0"/>
      <w:marRight w:val="0"/>
      <w:marTop w:val="0"/>
      <w:marBottom w:val="0"/>
      <w:divBdr>
        <w:top w:val="none" w:sz="0" w:space="0" w:color="auto"/>
        <w:left w:val="none" w:sz="0" w:space="0" w:color="auto"/>
        <w:bottom w:val="none" w:sz="0" w:space="0" w:color="auto"/>
        <w:right w:val="none" w:sz="0" w:space="0" w:color="auto"/>
      </w:divBdr>
      <w:divsChild>
        <w:div w:id="55279406">
          <w:marLeft w:val="0"/>
          <w:marRight w:val="0"/>
          <w:marTop w:val="0"/>
          <w:marBottom w:val="0"/>
          <w:divBdr>
            <w:top w:val="none" w:sz="0" w:space="0" w:color="auto"/>
            <w:left w:val="none" w:sz="0" w:space="0" w:color="auto"/>
            <w:bottom w:val="none" w:sz="0" w:space="0" w:color="auto"/>
            <w:right w:val="none" w:sz="0" w:space="0" w:color="auto"/>
          </w:divBdr>
        </w:div>
        <w:div w:id="55279440">
          <w:marLeft w:val="0"/>
          <w:marRight w:val="0"/>
          <w:marTop w:val="0"/>
          <w:marBottom w:val="0"/>
          <w:divBdr>
            <w:top w:val="none" w:sz="0" w:space="0" w:color="auto"/>
            <w:left w:val="none" w:sz="0" w:space="0" w:color="auto"/>
            <w:bottom w:val="none" w:sz="0" w:space="0" w:color="auto"/>
            <w:right w:val="none" w:sz="0" w:space="0" w:color="auto"/>
          </w:divBdr>
        </w:div>
      </w:divsChild>
    </w:div>
    <w:div w:id="55277941">
      <w:marLeft w:val="0"/>
      <w:marRight w:val="0"/>
      <w:marTop w:val="0"/>
      <w:marBottom w:val="0"/>
      <w:divBdr>
        <w:top w:val="none" w:sz="0" w:space="0" w:color="auto"/>
        <w:left w:val="none" w:sz="0" w:space="0" w:color="auto"/>
        <w:bottom w:val="none" w:sz="0" w:space="0" w:color="auto"/>
        <w:right w:val="none" w:sz="0" w:space="0" w:color="auto"/>
      </w:divBdr>
    </w:div>
    <w:div w:id="55277942">
      <w:marLeft w:val="0"/>
      <w:marRight w:val="0"/>
      <w:marTop w:val="0"/>
      <w:marBottom w:val="0"/>
      <w:divBdr>
        <w:top w:val="none" w:sz="0" w:space="0" w:color="auto"/>
        <w:left w:val="none" w:sz="0" w:space="0" w:color="auto"/>
        <w:bottom w:val="none" w:sz="0" w:space="0" w:color="auto"/>
        <w:right w:val="none" w:sz="0" w:space="0" w:color="auto"/>
      </w:divBdr>
    </w:div>
    <w:div w:id="55277943">
      <w:marLeft w:val="0"/>
      <w:marRight w:val="0"/>
      <w:marTop w:val="0"/>
      <w:marBottom w:val="0"/>
      <w:divBdr>
        <w:top w:val="none" w:sz="0" w:space="0" w:color="auto"/>
        <w:left w:val="none" w:sz="0" w:space="0" w:color="auto"/>
        <w:bottom w:val="none" w:sz="0" w:space="0" w:color="auto"/>
        <w:right w:val="none" w:sz="0" w:space="0" w:color="auto"/>
      </w:divBdr>
      <w:divsChild>
        <w:div w:id="55277604">
          <w:marLeft w:val="0"/>
          <w:marRight w:val="0"/>
          <w:marTop w:val="0"/>
          <w:marBottom w:val="0"/>
          <w:divBdr>
            <w:top w:val="none" w:sz="0" w:space="0" w:color="auto"/>
            <w:left w:val="none" w:sz="0" w:space="0" w:color="auto"/>
            <w:bottom w:val="none" w:sz="0" w:space="0" w:color="auto"/>
            <w:right w:val="none" w:sz="0" w:space="0" w:color="auto"/>
          </w:divBdr>
        </w:div>
        <w:div w:id="55278209">
          <w:marLeft w:val="0"/>
          <w:marRight w:val="0"/>
          <w:marTop w:val="0"/>
          <w:marBottom w:val="0"/>
          <w:divBdr>
            <w:top w:val="none" w:sz="0" w:space="0" w:color="auto"/>
            <w:left w:val="none" w:sz="0" w:space="0" w:color="auto"/>
            <w:bottom w:val="none" w:sz="0" w:space="0" w:color="auto"/>
            <w:right w:val="none" w:sz="0" w:space="0" w:color="auto"/>
          </w:divBdr>
          <w:divsChild>
            <w:div w:id="55277359">
              <w:marLeft w:val="0"/>
              <w:marRight w:val="0"/>
              <w:marTop w:val="0"/>
              <w:marBottom w:val="0"/>
              <w:divBdr>
                <w:top w:val="none" w:sz="0" w:space="0" w:color="auto"/>
                <w:left w:val="none" w:sz="0" w:space="0" w:color="auto"/>
                <w:bottom w:val="none" w:sz="0" w:space="0" w:color="auto"/>
                <w:right w:val="none" w:sz="0" w:space="0" w:color="auto"/>
              </w:divBdr>
            </w:div>
            <w:div w:id="55279392">
              <w:marLeft w:val="0"/>
              <w:marRight w:val="0"/>
              <w:marTop w:val="0"/>
              <w:marBottom w:val="0"/>
              <w:divBdr>
                <w:top w:val="none" w:sz="0" w:space="0" w:color="auto"/>
                <w:left w:val="none" w:sz="0" w:space="0" w:color="auto"/>
                <w:bottom w:val="none" w:sz="0" w:space="0" w:color="auto"/>
                <w:right w:val="none" w:sz="0" w:space="0" w:color="auto"/>
              </w:divBdr>
              <w:divsChild>
                <w:div w:id="5527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290">
          <w:marLeft w:val="0"/>
          <w:marRight w:val="0"/>
          <w:marTop w:val="0"/>
          <w:marBottom w:val="0"/>
          <w:divBdr>
            <w:top w:val="none" w:sz="0" w:space="0" w:color="auto"/>
            <w:left w:val="none" w:sz="0" w:space="0" w:color="auto"/>
            <w:bottom w:val="none" w:sz="0" w:space="0" w:color="auto"/>
            <w:right w:val="none" w:sz="0" w:space="0" w:color="auto"/>
          </w:divBdr>
        </w:div>
        <w:div w:id="55279397">
          <w:marLeft w:val="0"/>
          <w:marRight w:val="0"/>
          <w:marTop w:val="0"/>
          <w:marBottom w:val="0"/>
          <w:divBdr>
            <w:top w:val="none" w:sz="0" w:space="0" w:color="auto"/>
            <w:left w:val="none" w:sz="0" w:space="0" w:color="auto"/>
            <w:bottom w:val="none" w:sz="0" w:space="0" w:color="auto"/>
            <w:right w:val="none" w:sz="0" w:space="0" w:color="auto"/>
          </w:divBdr>
        </w:div>
      </w:divsChild>
    </w:div>
    <w:div w:id="55277944">
      <w:marLeft w:val="0"/>
      <w:marRight w:val="0"/>
      <w:marTop w:val="0"/>
      <w:marBottom w:val="0"/>
      <w:divBdr>
        <w:top w:val="none" w:sz="0" w:space="0" w:color="auto"/>
        <w:left w:val="none" w:sz="0" w:space="0" w:color="auto"/>
        <w:bottom w:val="none" w:sz="0" w:space="0" w:color="auto"/>
        <w:right w:val="none" w:sz="0" w:space="0" w:color="auto"/>
      </w:divBdr>
      <w:divsChild>
        <w:div w:id="55277091">
          <w:marLeft w:val="0"/>
          <w:marRight w:val="0"/>
          <w:marTop w:val="0"/>
          <w:marBottom w:val="0"/>
          <w:divBdr>
            <w:top w:val="none" w:sz="0" w:space="0" w:color="auto"/>
            <w:left w:val="none" w:sz="0" w:space="0" w:color="auto"/>
            <w:bottom w:val="none" w:sz="0" w:space="0" w:color="auto"/>
            <w:right w:val="none" w:sz="0" w:space="0" w:color="auto"/>
          </w:divBdr>
          <w:divsChild>
            <w:div w:id="55277533">
              <w:marLeft w:val="0"/>
              <w:marRight w:val="0"/>
              <w:marTop w:val="0"/>
              <w:marBottom w:val="0"/>
              <w:divBdr>
                <w:top w:val="none" w:sz="0" w:space="0" w:color="auto"/>
                <w:left w:val="none" w:sz="0" w:space="0" w:color="auto"/>
                <w:bottom w:val="none" w:sz="0" w:space="0" w:color="auto"/>
                <w:right w:val="none" w:sz="0" w:space="0" w:color="auto"/>
              </w:divBdr>
            </w:div>
          </w:divsChild>
        </w:div>
        <w:div w:id="55278665">
          <w:marLeft w:val="0"/>
          <w:marRight w:val="0"/>
          <w:marTop w:val="0"/>
          <w:marBottom w:val="0"/>
          <w:divBdr>
            <w:top w:val="none" w:sz="0" w:space="0" w:color="auto"/>
            <w:left w:val="none" w:sz="0" w:space="0" w:color="auto"/>
            <w:bottom w:val="none" w:sz="0" w:space="0" w:color="auto"/>
            <w:right w:val="none" w:sz="0" w:space="0" w:color="auto"/>
          </w:divBdr>
          <w:divsChild>
            <w:div w:id="55278633">
              <w:marLeft w:val="0"/>
              <w:marRight w:val="0"/>
              <w:marTop w:val="0"/>
              <w:marBottom w:val="0"/>
              <w:divBdr>
                <w:top w:val="none" w:sz="0" w:space="0" w:color="auto"/>
                <w:left w:val="none" w:sz="0" w:space="0" w:color="auto"/>
                <w:bottom w:val="none" w:sz="0" w:space="0" w:color="auto"/>
                <w:right w:val="none" w:sz="0" w:space="0" w:color="auto"/>
              </w:divBdr>
              <w:divsChild>
                <w:div w:id="5527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469">
          <w:marLeft w:val="0"/>
          <w:marRight w:val="0"/>
          <w:marTop w:val="0"/>
          <w:marBottom w:val="0"/>
          <w:divBdr>
            <w:top w:val="none" w:sz="0" w:space="0" w:color="auto"/>
            <w:left w:val="none" w:sz="0" w:space="0" w:color="auto"/>
            <w:bottom w:val="none" w:sz="0" w:space="0" w:color="auto"/>
            <w:right w:val="none" w:sz="0" w:space="0" w:color="auto"/>
          </w:divBdr>
          <w:divsChild>
            <w:div w:id="5527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49">
      <w:marLeft w:val="0"/>
      <w:marRight w:val="0"/>
      <w:marTop w:val="0"/>
      <w:marBottom w:val="0"/>
      <w:divBdr>
        <w:top w:val="none" w:sz="0" w:space="0" w:color="auto"/>
        <w:left w:val="none" w:sz="0" w:space="0" w:color="auto"/>
        <w:bottom w:val="none" w:sz="0" w:space="0" w:color="auto"/>
        <w:right w:val="none" w:sz="0" w:space="0" w:color="auto"/>
      </w:divBdr>
      <w:divsChild>
        <w:div w:id="55277190">
          <w:marLeft w:val="0"/>
          <w:marRight w:val="0"/>
          <w:marTop w:val="0"/>
          <w:marBottom w:val="0"/>
          <w:divBdr>
            <w:top w:val="none" w:sz="0" w:space="0" w:color="auto"/>
            <w:left w:val="none" w:sz="0" w:space="0" w:color="auto"/>
            <w:bottom w:val="none" w:sz="0" w:space="0" w:color="auto"/>
            <w:right w:val="none" w:sz="0" w:space="0" w:color="auto"/>
          </w:divBdr>
          <w:divsChild>
            <w:div w:id="55278492">
              <w:marLeft w:val="0"/>
              <w:marRight w:val="0"/>
              <w:marTop w:val="0"/>
              <w:marBottom w:val="0"/>
              <w:divBdr>
                <w:top w:val="none" w:sz="0" w:space="0" w:color="auto"/>
                <w:left w:val="none" w:sz="0" w:space="0" w:color="auto"/>
                <w:bottom w:val="none" w:sz="0" w:space="0" w:color="auto"/>
                <w:right w:val="none" w:sz="0" w:space="0" w:color="auto"/>
              </w:divBdr>
              <w:divsChild>
                <w:div w:id="55278956">
                  <w:marLeft w:val="0"/>
                  <w:marRight w:val="0"/>
                  <w:marTop w:val="0"/>
                  <w:marBottom w:val="0"/>
                  <w:divBdr>
                    <w:top w:val="none" w:sz="0" w:space="0" w:color="auto"/>
                    <w:left w:val="none" w:sz="0" w:space="0" w:color="auto"/>
                    <w:bottom w:val="none" w:sz="0" w:space="0" w:color="auto"/>
                    <w:right w:val="none" w:sz="0" w:space="0" w:color="auto"/>
                  </w:divBdr>
                  <w:divsChild>
                    <w:div w:id="5527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7870">
          <w:marLeft w:val="0"/>
          <w:marRight w:val="0"/>
          <w:marTop w:val="0"/>
          <w:marBottom w:val="0"/>
          <w:divBdr>
            <w:top w:val="none" w:sz="0" w:space="0" w:color="auto"/>
            <w:left w:val="none" w:sz="0" w:space="0" w:color="auto"/>
            <w:bottom w:val="none" w:sz="0" w:space="0" w:color="auto"/>
            <w:right w:val="none" w:sz="0" w:space="0" w:color="auto"/>
          </w:divBdr>
          <w:divsChild>
            <w:div w:id="5527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51">
      <w:marLeft w:val="0"/>
      <w:marRight w:val="0"/>
      <w:marTop w:val="0"/>
      <w:marBottom w:val="0"/>
      <w:divBdr>
        <w:top w:val="none" w:sz="0" w:space="0" w:color="auto"/>
        <w:left w:val="none" w:sz="0" w:space="0" w:color="auto"/>
        <w:bottom w:val="none" w:sz="0" w:space="0" w:color="auto"/>
        <w:right w:val="none" w:sz="0" w:space="0" w:color="auto"/>
      </w:divBdr>
    </w:div>
    <w:div w:id="55277954">
      <w:marLeft w:val="0"/>
      <w:marRight w:val="0"/>
      <w:marTop w:val="0"/>
      <w:marBottom w:val="0"/>
      <w:divBdr>
        <w:top w:val="none" w:sz="0" w:space="0" w:color="auto"/>
        <w:left w:val="none" w:sz="0" w:space="0" w:color="auto"/>
        <w:bottom w:val="none" w:sz="0" w:space="0" w:color="auto"/>
        <w:right w:val="none" w:sz="0" w:space="0" w:color="auto"/>
      </w:divBdr>
    </w:div>
    <w:div w:id="55277955">
      <w:marLeft w:val="0"/>
      <w:marRight w:val="0"/>
      <w:marTop w:val="0"/>
      <w:marBottom w:val="0"/>
      <w:divBdr>
        <w:top w:val="none" w:sz="0" w:space="0" w:color="auto"/>
        <w:left w:val="none" w:sz="0" w:space="0" w:color="auto"/>
        <w:bottom w:val="none" w:sz="0" w:space="0" w:color="auto"/>
        <w:right w:val="none" w:sz="0" w:space="0" w:color="auto"/>
      </w:divBdr>
    </w:div>
    <w:div w:id="55277956">
      <w:marLeft w:val="0"/>
      <w:marRight w:val="0"/>
      <w:marTop w:val="0"/>
      <w:marBottom w:val="0"/>
      <w:divBdr>
        <w:top w:val="none" w:sz="0" w:space="0" w:color="auto"/>
        <w:left w:val="none" w:sz="0" w:space="0" w:color="auto"/>
        <w:bottom w:val="none" w:sz="0" w:space="0" w:color="auto"/>
        <w:right w:val="none" w:sz="0" w:space="0" w:color="auto"/>
      </w:divBdr>
    </w:div>
    <w:div w:id="55277957">
      <w:marLeft w:val="0"/>
      <w:marRight w:val="0"/>
      <w:marTop w:val="0"/>
      <w:marBottom w:val="0"/>
      <w:divBdr>
        <w:top w:val="none" w:sz="0" w:space="0" w:color="auto"/>
        <w:left w:val="none" w:sz="0" w:space="0" w:color="auto"/>
        <w:bottom w:val="none" w:sz="0" w:space="0" w:color="auto"/>
        <w:right w:val="none" w:sz="0" w:space="0" w:color="auto"/>
      </w:divBdr>
      <w:divsChild>
        <w:div w:id="55277141">
          <w:marLeft w:val="0"/>
          <w:marRight w:val="0"/>
          <w:marTop w:val="0"/>
          <w:marBottom w:val="0"/>
          <w:divBdr>
            <w:top w:val="none" w:sz="0" w:space="0" w:color="auto"/>
            <w:left w:val="none" w:sz="0" w:space="0" w:color="auto"/>
            <w:bottom w:val="none" w:sz="0" w:space="0" w:color="auto"/>
            <w:right w:val="none" w:sz="0" w:space="0" w:color="auto"/>
          </w:divBdr>
          <w:divsChild>
            <w:div w:id="55277428">
              <w:marLeft w:val="0"/>
              <w:marRight w:val="0"/>
              <w:marTop w:val="0"/>
              <w:marBottom w:val="0"/>
              <w:divBdr>
                <w:top w:val="none" w:sz="0" w:space="0" w:color="auto"/>
                <w:left w:val="none" w:sz="0" w:space="0" w:color="auto"/>
                <w:bottom w:val="none" w:sz="0" w:space="0" w:color="auto"/>
                <w:right w:val="none" w:sz="0" w:space="0" w:color="auto"/>
              </w:divBdr>
            </w:div>
          </w:divsChild>
        </w:div>
        <w:div w:id="55278490">
          <w:marLeft w:val="0"/>
          <w:marRight w:val="0"/>
          <w:marTop w:val="0"/>
          <w:marBottom w:val="0"/>
          <w:divBdr>
            <w:top w:val="none" w:sz="0" w:space="0" w:color="auto"/>
            <w:left w:val="none" w:sz="0" w:space="0" w:color="auto"/>
            <w:bottom w:val="none" w:sz="0" w:space="0" w:color="auto"/>
            <w:right w:val="none" w:sz="0" w:space="0" w:color="auto"/>
          </w:divBdr>
          <w:divsChild>
            <w:div w:id="55278391">
              <w:marLeft w:val="0"/>
              <w:marRight w:val="0"/>
              <w:marTop w:val="0"/>
              <w:marBottom w:val="0"/>
              <w:divBdr>
                <w:top w:val="none" w:sz="0" w:space="0" w:color="auto"/>
                <w:left w:val="none" w:sz="0" w:space="0" w:color="auto"/>
                <w:bottom w:val="none" w:sz="0" w:space="0" w:color="auto"/>
                <w:right w:val="none" w:sz="0" w:space="0" w:color="auto"/>
              </w:divBdr>
            </w:div>
          </w:divsChild>
        </w:div>
        <w:div w:id="55279410">
          <w:marLeft w:val="0"/>
          <w:marRight w:val="0"/>
          <w:marTop w:val="0"/>
          <w:marBottom w:val="0"/>
          <w:divBdr>
            <w:top w:val="none" w:sz="0" w:space="0" w:color="auto"/>
            <w:left w:val="none" w:sz="0" w:space="0" w:color="auto"/>
            <w:bottom w:val="none" w:sz="0" w:space="0" w:color="auto"/>
            <w:right w:val="none" w:sz="0" w:space="0" w:color="auto"/>
          </w:divBdr>
          <w:divsChild>
            <w:div w:id="552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59">
      <w:marLeft w:val="0"/>
      <w:marRight w:val="0"/>
      <w:marTop w:val="0"/>
      <w:marBottom w:val="0"/>
      <w:divBdr>
        <w:top w:val="none" w:sz="0" w:space="0" w:color="auto"/>
        <w:left w:val="none" w:sz="0" w:space="0" w:color="auto"/>
        <w:bottom w:val="none" w:sz="0" w:space="0" w:color="auto"/>
        <w:right w:val="none" w:sz="0" w:space="0" w:color="auto"/>
      </w:divBdr>
    </w:div>
    <w:div w:id="55277961">
      <w:marLeft w:val="0"/>
      <w:marRight w:val="0"/>
      <w:marTop w:val="0"/>
      <w:marBottom w:val="0"/>
      <w:divBdr>
        <w:top w:val="none" w:sz="0" w:space="0" w:color="auto"/>
        <w:left w:val="none" w:sz="0" w:space="0" w:color="auto"/>
        <w:bottom w:val="none" w:sz="0" w:space="0" w:color="auto"/>
        <w:right w:val="none" w:sz="0" w:space="0" w:color="auto"/>
      </w:divBdr>
    </w:div>
    <w:div w:id="55277964">
      <w:marLeft w:val="0"/>
      <w:marRight w:val="0"/>
      <w:marTop w:val="0"/>
      <w:marBottom w:val="0"/>
      <w:divBdr>
        <w:top w:val="none" w:sz="0" w:space="0" w:color="auto"/>
        <w:left w:val="none" w:sz="0" w:space="0" w:color="auto"/>
        <w:bottom w:val="none" w:sz="0" w:space="0" w:color="auto"/>
        <w:right w:val="none" w:sz="0" w:space="0" w:color="auto"/>
      </w:divBdr>
      <w:divsChild>
        <w:div w:id="55278920">
          <w:marLeft w:val="0"/>
          <w:marRight w:val="0"/>
          <w:marTop w:val="0"/>
          <w:marBottom w:val="0"/>
          <w:divBdr>
            <w:top w:val="none" w:sz="0" w:space="0" w:color="auto"/>
            <w:left w:val="none" w:sz="0" w:space="0" w:color="auto"/>
            <w:bottom w:val="none" w:sz="0" w:space="0" w:color="auto"/>
            <w:right w:val="none" w:sz="0" w:space="0" w:color="auto"/>
          </w:divBdr>
          <w:divsChild>
            <w:div w:id="5527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72">
      <w:marLeft w:val="0"/>
      <w:marRight w:val="0"/>
      <w:marTop w:val="0"/>
      <w:marBottom w:val="0"/>
      <w:divBdr>
        <w:top w:val="none" w:sz="0" w:space="0" w:color="auto"/>
        <w:left w:val="none" w:sz="0" w:space="0" w:color="auto"/>
        <w:bottom w:val="none" w:sz="0" w:space="0" w:color="auto"/>
        <w:right w:val="none" w:sz="0" w:space="0" w:color="auto"/>
      </w:divBdr>
      <w:divsChild>
        <w:div w:id="55277699">
          <w:marLeft w:val="160"/>
          <w:marRight w:val="160"/>
          <w:marTop w:val="160"/>
          <w:marBottom w:val="160"/>
          <w:divBdr>
            <w:top w:val="none" w:sz="0" w:space="0" w:color="auto"/>
            <w:left w:val="none" w:sz="0" w:space="0" w:color="auto"/>
            <w:bottom w:val="none" w:sz="0" w:space="0" w:color="auto"/>
            <w:right w:val="none" w:sz="0" w:space="0" w:color="auto"/>
          </w:divBdr>
        </w:div>
        <w:div w:id="55278216">
          <w:marLeft w:val="600"/>
          <w:marRight w:val="600"/>
          <w:marTop w:val="0"/>
          <w:marBottom w:val="0"/>
          <w:divBdr>
            <w:top w:val="none" w:sz="0" w:space="0" w:color="auto"/>
            <w:left w:val="none" w:sz="0" w:space="0" w:color="auto"/>
            <w:bottom w:val="none" w:sz="0" w:space="0" w:color="auto"/>
            <w:right w:val="none" w:sz="0" w:space="0" w:color="auto"/>
          </w:divBdr>
          <w:divsChild>
            <w:div w:id="5527866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55277975">
      <w:marLeft w:val="0"/>
      <w:marRight w:val="0"/>
      <w:marTop w:val="0"/>
      <w:marBottom w:val="0"/>
      <w:divBdr>
        <w:top w:val="none" w:sz="0" w:space="0" w:color="auto"/>
        <w:left w:val="none" w:sz="0" w:space="0" w:color="auto"/>
        <w:bottom w:val="none" w:sz="0" w:space="0" w:color="auto"/>
        <w:right w:val="none" w:sz="0" w:space="0" w:color="auto"/>
      </w:divBdr>
      <w:divsChild>
        <w:div w:id="55277886">
          <w:marLeft w:val="720"/>
          <w:marRight w:val="720"/>
          <w:marTop w:val="100"/>
          <w:marBottom w:val="100"/>
          <w:divBdr>
            <w:top w:val="none" w:sz="0" w:space="0" w:color="auto"/>
            <w:left w:val="none" w:sz="0" w:space="0" w:color="auto"/>
            <w:bottom w:val="none" w:sz="0" w:space="0" w:color="auto"/>
            <w:right w:val="none" w:sz="0" w:space="0" w:color="auto"/>
          </w:divBdr>
        </w:div>
        <w:div w:id="55278075">
          <w:marLeft w:val="720"/>
          <w:marRight w:val="720"/>
          <w:marTop w:val="100"/>
          <w:marBottom w:val="100"/>
          <w:divBdr>
            <w:top w:val="none" w:sz="0" w:space="0" w:color="auto"/>
            <w:left w:val="none" w:sz="0" w:space="0" w:color="auto"/>
            <w:bottom w:val="none" w:sz="0" w:space="0" w:color="auto"/>
            <w:right w:val="none" w:sz="0" w:space="0" w:color="auto"/>
          </w:divBdr>
        </w:div>
        <w:div w:id="55279609">
          <w:marLeft w:val="0"/>
          <w:marRight w:val="0"/>
          <w:marTop w:val="0"/>
          <w:marBottom w:val="0"/>
          <w:divBdr>
            <w:top w:val="none" w:sz="0" w:space="0" w:color="auto"/>
            <w:left w:val="none" w:sz="0" w:space="0" w:color="auto"/>
            <w:bottom w:val="none" w:sz="0" w:space="0" w:color="auto"/>
            <w:right w:val="none" w:sz="0" w:space="0" w:color="auto"/>
          </w:divBdr>
        </w:div>
      </w:divsChild>
    </w:div>
    <w:div w:id="55277976">
      <w:marLeft w:val="0"/>
      <w:marRight w:val="0"/>
      <w:marTop w:val="0"/>
      <w:marBottom w:val="0"/>
      <w:divBdr>
        <w:top w:val="none" w:sz="0" w:space="0" w:color="auto"/>
        <w:left w:val="none" w:sz="0" w:space="0" w:color="auto"/>
        <w:bottom w:val="none" w:sz="0" w:space="0" w:color="auto"/>
        <w:right w:val="none" w:sz="0" w:space="0" w:color="auto"/>
      </w:divBdr>
    </w:div>
    <w:div w:id="55277977">
      <w:marLeft w:val="0"/>
      <w:marRight w:val="0"/>
      <w:marTop w:val="0"/>
      <w:marBottom w:val="0"/>
      <w:divBdr>
        <w:top w:val="none" w:sz="0" w:space="0" w:color="auto"/>
        <w:left w:val="none" w:sz="0" w:space="0" w:color="auto"/>
        <w:bottom w:val="none" w:sz="0" w:space="0" w:color="auto"/>
        <w:right w:val="none" w:sz="0" w:space="0" w:color="auto"/>
      </w:divBdr>
    </w:div>
    <w:div w:id="55277978">
      <w:marLeft w:val="0"/>
      <w:marRight w:val="0"/>
      <w:marTop w:val="0"/>
      <w:marBottom w:val="0"/>
      <w:divBdr>
        <w:top w:val="none" w:sz="0" w:space="0" w:color="auto"/>
        <w:left w:val="none" w:sz="0" w:space="0" w:color="auto"/>
        <w:bottom w:val="none" w:sz="0" w:space="0" w:color="auto"/>
        <w:right w:val="none" w:sz="0" w:space="0" w:color="auto"/>
      </w:divBdr>
    </w:div>
    <w:div w:id="55277986">
      <w:marLeft w:val="0"/>
      <w:marRight w:val="0"/>
      <w:marTop w:val="0"/>
      <w:marBottom w:val="0"/>
      <w:divBdr>
        <w:top w:val="none" w:sz="0" w:space="0" w:color="auto"/>
        <w:left w:val="none" w:sz="0" w:space="0" w:color="auto"/>
        <w:bottom w:val="none" w:sz="0" w:space="0" w:color="auto"/>
        <w:right w:val="none" w:sz="0" w:space="0" w:color="auto"/>
      </w:divBdr>
    </w:div>
    <w:div w:id="55277987">
      <w:marLeft w:val="0"/>
      <w:marRight w:val="0"/>
      <w:marTop w:val="0"/>
      <w:marBottom w:val="0"/>
      <w:divBdr>
        <w:top w:val="none" w:sz="0" w:space="0" w:color="auto"/>
        <w:left w:val="none" w:sz="0" w:space="0" w:color="auto"/>
        <w:bottom w:val="none" w:sz="0" w:space="0" w:color="auto"/>
        <w:right w:val="none" w:sz="0" w:space="0" w:color="auto"/>
      </w:divBdr>
    </w:div>
    <w:div w:id="55277989">
      <w:marLeft w:val="0"/>
      <w:marRight w:val="0"/>
      <w:marTop w:val="0"/>
      <w:marBottom w:val="0"/>
      <w:divBdr>
        <w:top w:val="none" w:sz="0" w:space="0" w:color="auto"/>
        <w:left w:val="none" w:sz="0" w:space="0" w:color="auto"/>
        <w:bottom w:val="none" w:sz="0" w:space="0" w:color="auto"/>
        <w:right w:val="none" w:sz="0" w:space="0" w:color="auto"/>
      </w:divBdr>
    </w:div>
    <w:div w:id="55277992">
      <w:marLeft w:val="0"/>
      <w:marRight w:val="0"/>
      <w:marTop w:val="0"/>
      <w:marBottom w:val="0"/>
      <w:divBdr>
        <w:top w:val="none" w:sz="0" w:space="0" w:color="auto"/>
        <w:left w:val="none" w:sz="0" w:space="0" w:color="auto"/>
        <w:bottom w:val="none" w:sz="0" w:space="0" w:color="auto"/>
        <w:right w:val="none" w:sz="0" w:space="0" w:color="auto"/>
      </w:divBdr>
    </w:div>
    <w:div w:id="55277993">
      <w:marLeft w:val="0"/>
      <w:marRight w:val="0"/>
      <w:marTop w:val="0"/>
      <w:marBottom w:val="0"/>
      <w:divBdr>
        <w:top w:val="none" w:sz="0" w:space="0" w:color="auto"/>
        <w:left w:val="none" w:sz="0" w:space="0" w:color="auto"/>
        <w:bottom w:val="none" w:sz="0" w:space="0" w:color="auto"/>
        <w:right w:val="none" w:sz="0" w:space="0" w:color="auto"/>
      </w:divBdr>
    </w:div>
    <w:div w:id="55277996">
      <w:marLeft w:val="0"/>
      <w:marRight w:val="0"/>
      <w:marTop w:val="0"/>
      <w:marBottom w:val="0"/>
      <w:divBdr>
        <w:top w:val="none" w:sz="0" w:space="0" w:color="auto"/>
        <w:left w:val="none" w:sz="0" w:space="0" w:color="auto"/>
        <w:bottom w:val="none" w:sz="0" w:space="0" w:color="auto"/>
        <w:right w:val="none" w:sz="0" w:space="0" w:color="auto"/>
      </w:divBdr>
    </w:div>
    <w:div w:id="55277997">
      <w:marLeft w:val="0"/>
      <w:marRight w:val="0"/>
      <w:marTop w:val="0"/>
      <w:marBottom w:val="0"/>
      <w:divBdr>
        <w:top w:val="none" w:sz="0" w:space="0" w:color="auto"/>
        <w:left w:val="none" w:sz="0" w:space="0" w:color="auto"/>
        <w:bottom w:val="none" w:sz="0" w:space="0" w:color="auto"/>
        <w:right w:val="none" w:sz="0" w:space="0" w:color="auto"/>
      </w:divBdr>
    </w:div>
    <w:div w:id="55277999">
      <w:marLeft w:val="0"/>
      <w:marRight w:val="0"/>
      <w:marTop w:val="0"/>
      <w:marBottom w:val="0"/>
      <w:divBdr>
        <w:top w:val="none" w:sz="0" w:space="0" w:color="auto"/>
        <w:left w:val="none" w:sz="0" w:space="0" w:color="auto"/>
        <w:bottom w:val="none" w:sz="0" w:space="0" w:color="auto"/>
        <w:right w:val="none" w:sz="0" w:space="0" w:color="auto"/>
      </w:divBdr>
    </w:div>
    <w:div w:id="55278000">
      <w:marLeft w:val="0"/>
      <w:marRight w:val="0"/>
      <w:marTop w:val="0"/>
      <w:marBottom w:val="0"/>
      <w:divBdr>
        <w:top w:val="none" w:sz="0" w:space="0" w:color="auto"/>
        <w:left w:val="none" w:sz="0" w:space="0" w:color="auto"/>
        <w:bottom w:val="none" w:sz="0" w:space="0" w:color="auto"/>
        <w:right w:val="none" w:sz="0" w:space="0" w:color="auto"/>
      </w:divBdr>
    </w:div>
    <w:div w:id="55278003">
      <w:marLeft w:val="0"/>
      <w:marRight w:val="0"/>
      <w:marTop w:val="0"/>
      <w:marBottom w:val="0"/>
      <w:divBdr>
        <w:top w:val="none" w:sz="0" w:space="0" w:color="auto"/>
        <w:left w:val="none" w:sz="0" w:space="0" w:color="auto"/>
        <w:bottom w:val="none" w:sz="0" w:space="0" w:color="auto"/>
        <w:right w:val="none" w:sz="0" w:space="0" w:color="auto"/>
      </w:divBdr>
    </w:div>
    <w:div w:id="55278004">
      <w:marLeft w:val="0"/>
      <w:marRight w:val="0"/>
      <w:marTop w:val="0"/>
      <w:marBottom w:val="0"/>
      <w:divBdr>
        <w:top w:val="none" w:sz="0" w:space="0" w:color="auto"/>
        <w:left w:val="none" w:sz="0" w:space="0" w:color="auto"/>
        <w:bottom w:val="none" w:sz="0" w:space="0" w:color="auto"/>
        <w:right w:val="none" w:sz="0" w:space="0" w:color="auto"/>
      </w:divBdr>
      <w:divsChild>
        <w:div w:id="55278236">
          <w:marLeft w:val="0"/>
          <w:marRight w:val="0"/>
          <w:marTop w:val="0"/>
          <w:marBottom w:val="0"/>
          <w:divBdr>
            <w:top w:val="none" w:sz="0" w:space="0" w:color="auto"/>
            <w:left w:val="none" w:sz="0" w:space="0" w:color="auto"/>
            <w:bottom w:val="none" w:sz="0" w:space="0" w:color="auto"/>
            <w:right w:val="none" w:sz="0" w:space="0" w:color="auto"/>
          </w:divBdr>
        </w:div>
        <w:div w:id="55279808">
          <w:marLeft w:val="0"/>
          <w:marRight w:val="0"/>
          <w:marTop w:val="0"/>
          <w:marBottom w:val="0"/>
          <w:divBdr>
            <w:top w:val="none" w:sz="0" w:space="0" w:color="auto"/>
            <w:left w:val="none" w:sz="0" w:space="0" w:color="auto"/>
            <w:bottom w:val="none" w:sz="0" w:space="0" w:color="auto"/>
            <w:right w:val="none" w:sz="0" w:space="0" w:color="auto"/>
          </w:divBdr>
          <w:divsChild>
            <w:div w:id="55277595">
              <w:marLeft w:val="0"/>
              <w:marRight w:val="0"/>
              <w:marTop w:val="0"/>
              <w:marBottom w:val="0"/>
              <w:divBdr>
                <w:top w:val="none" w:sz="0" w:space="0" w:color="auto"/>
                <w:left w:val="none" w:sz="0" w:space="0" w:color="auto"/>
                <w:bottom w:val="none" w:sz="0" w:space="0" w:color="auto"/>
                <w:right w:val="none" w:sz="0" w:space="0" w:color="auto"/>
              </w:divBdr>
              <w:divsChild>
                <w:div w:id="5527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005">
      <w:marLeft w:val="0"/>
      <w:marRight w:val="0"/>
      <w:marTop w:val="0"/>
      <w:marBottom w:val="0"/>
      <w:divBdr>
        <w:top w:val="none" w:sz="0" w:space="0" w:color="auto"/>
        <w:left w:val="none" w:sz="0" w:space="0" w:color="auto"/>
        <w:bottom w:val="none" w:sz="0" w:space="0" w:color="auto"/>
        <w:right w:val="none" w:sz="0" w:space="0" w:color="auto"/>
      </w:divBdr>
      <w:divsChild>
        <w:div w:id="55277678">
          <w:marLeft w:val="0"/>
          <w:marRight w:val="0"/>
          <w:marTop w:val="0"/>
          <w:marBottom w:val="0"/>
          <w:divBdr>
            <w:top w:val="none" w:sz="0" w:space="0" w:color="auto"/>
            <w:left w:val="none" w:sz="0" w:space="0" w:color="auto"/>
            <w:bottom w:val="none" w:sz="0" w:space="0" w:color="auto"/>
            <w:right w:val="none" w:sz="0" w:space="0" w:color="auto"/>
          </w:divBdr>
          <w:divsChild>
            <w:div w:id="5527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008">
      <w:marLeft w:val="0"/>
      <w:marRight w:val="0"/>
      <w:marTop w:val="0"/>
      <w:marBottom w:val="0"/>
      <w:divBdr>
        <w:top w:val="none" w:sz="0" w:space="0" w:color="auto"/>
        <w:left w:val="none" w:sz="0" w:space="0" w:color="auto"/>
        <w:bottom w:val="none" w:sz="0" w:space="0" w:color="auto"/>
        <w:right w:val="none" w:sz="0" w:space="0" w:color="auto"/>
      </w:divBdr>
    </w:div>
    <w:div w:id="55278009">
      <w:marLeft w:val="0"/>
      <w:marRight w:val="0"/>
      <w:marTop w:val="0"/>
      <w:marBottom w:val="0"/>
      <w:divBdr>
        <w:top w:val="none" w:sz="0" w:space="0" w:color="auto"/>
        <w:left w:val="none" w:sz="0" w:space="0" w:color="auto"/>
        <w:bottom w:val="none" w:sz="0" w:space="0" w:color="auto"/>
        <w:right w:val="none" w:sz="0" w:space="0" w:color="auto"/>
      </w:divBdr>
    </w:div>
    <w:div w:id="55278011">
      <w:marLeft w:val="0"/>
      <w:marRight w:val="0"/>
      <w:marTop w:val="0"/>
      <w:marBottom w:val="0"/>
      <w:divBdr>
        <w:top w:val="none" w:sz="0" w:space="0" w:color="auto"/>
        <w:left w:val="none" w:sz="0" w:space="0" w:color="auto"/>
        <w:bottom w:val="none" w:sz="0" w:space="0" w:color="auto"/>
        <w:right w:val="none" w:sz="0" w:space="0" w:color="auto"/>
      </w:divBdr>
    </w:div>
    <w:div w:id="55278012">
      <w:marLeft w:val="0"/>
      <w:marRight w:val="0"/>
      <w:marTop w:val="0"/>
      <w:marBottom w:val="0"/>
      <w:divBdr>
        <w:top w:val="none" w:sz="0" w:space="0" w:color="auto"/>
        <w:left w:val="none" w:sz="0" w:space="0" w:color="auto"/>
        <w:bottom w:val="none" w:sz="0" w:space="0" w:color="auto"/>
        <w:right w:val="none" w:sz="0" w:space="0" w:color="auto"/>
      </w:divBdr>
      <w:divsChild>
        <w:div w:id="55278730">
          <w:marLeft w:val="0"/>
          <w:marRight w:val="0"/>
          <w:marTop w:val="0"/>
          <w:marBottom w:val="0"/>
          <w:divBdr>
            <w:top w:val="none" w:sz="0" w:space="0" w:color="auto"/>
            <w:left w:val="none" w:sz="0" w:space="0" w:color="auto"/>
            <w:bottom w:val="none" w:sz="0" w:space="0" w:color="auto"/>
            <w:right w:val="none" w:sz="0" w:space="0" w:color="auto"/>
          </w:divBdr>
          <w:divsChild>
            <w:div w:id="55279471">
              <w:marLeft w:val="0"/>
              <w:marRight w:val="0"/>
              <w:marTop w:val="0"/>
              <w:marBottom w:val="0"/>
              <w:divBdr>
                <w:top w:val="none" w:sz="0" w:space="0" w:color="auto"/>
                <w:left w:val="none" w:sz="0" w:space="0" w:color="auto"/>
                <w:bottom w:val="none" w:sz="0" w:space="0" w:color="auto"/>
                <w:right w:val="none" w:sz="0" w:space="0" w:color="auto"/>
              </w:divBdr>
            </w:div>
          </w:divsChild>
        </w:div>
        <w:div w:id="55279564">
          <w:marLeft w:val="0"/>
          <w:marRight w:val="0"/>
          <w:marTop w:val="0"/>
          <w:marBottom w:val="0"/>
          <w:divBdr>
            <w:top w:val="none" w:sz="0" w:space="0" w:color="auto"/>
            <w:left w:val="none" w:sz="0" w:space="0" w:color="auto"/>
            <w:bottom w:val="none" w:sz="0" w:space="0" w:color="auto"/>
            <w:right w:val="none" w:sz="0" w:space="0" w:color="auto"/>
          </w:divBdr>
          <w:divsChild>
            <w:div w:id="55277299">
              <w:marLeft w:val="0"/>
              <w:marRight w:val="0"/>
              <w:marTop w:val="0"/>
              <w:marBottom w:val="0"/>
              <w:divBdr>
                <w:top w:val="none" w:sz="0" w:space="0" w:color="auto"/>
                <w:left w:val="none" w:sz="0" w:space="0" w:color="auto"/>
                <w:bottom w:val="none" w:sz="0" w:space="0" w:color="auto"/>
                <w:right w:val="none" w:sz="0" w:space="0" w:color="auto"/>
              </w:divBdr>
              <w:divsChild>
                <w:div w:id="55277572">
                  <w:marLeft w:val="0"/>
                  <w:marRight w:val="0"/>
                  <w:marTop w:val="0"/>
                  <w:marBottom w:val="0"/>
                  <w:divBdr>
                    <w:top w:val="none" w:sz="0" w:space="0" w:color="auto"/>
                    <w:left w:val="none" w:sz="0" w:space="0" w:color="auto"/>
                    <w:bottom w:val="none" w:sz="0" w:space="0" w:color="auto"/>
                    <w:right w:val="none" w:sz="0" w:space="0" w:color="auto"/>
                  </w:divBdr>
                  <w:divsChild>
                    <w:div w:id="55277131">
                      <w:marLeft w:val="0"/>
                      <w:marRight w:val="0"/>
                      <w:marTop w:val="0"/>
                      <w:marBottom w:val="0"/>
                      <w:divBdr>
                        <w:top w:val="none" w:sz="0" w:space="0" w:color="auto"/>
                        <w:left w:val="none" w:sz="0" w:space="0" w:color="auto"/>
                        <w:bottom w:val="none" w:sz="0" w:space="0" w:color="auto"/>
                        <w:right w:val="none" w:sz="0" w:space="0" w:color="auto"/>
                      </w:divBdr>
                      <w:divsChild>
                        <w:div w:id="55277967">
                          <w:marLeft w:val="0"/>
                          <w:marRight w:val="0"/>
                          <w:marTop w:val="0"/>
                          <w:marBottom w:val="0"/>
                          <w:divBdr>
                            <w:top w:val="none" w:sz="0" w:space="0" w:color="auto"/>
                            <w:left w:val="none" w:sz="0" w:space="0" w:color="auto"/>
                            <w:bottom w:val="none" w:sz="0" w:space="0" w:color="auto"/>
                            <w:right w:val="none" w:sz="0" w:space="0" w:color="auto"/>
                          </w:divBdr>
                          <w:divsChild>
                            <w:div w:id="55279620">
                              <w:marLeft w:val="0"/>
                              <w:marRight w:val="0"/>
                              <w:marTop w:val="0"/>
                              <w:marBottom w:val="0"/>
                              <w:divBdr>
                                <w:top w:val="none" w:sz="0" w:space="0" w:color="auto"/>
                                <w:left w:val="none" w:sz="0" w:space="0" w:color="auto"/>
                                <w:bottom w:val="none" w:sz="0" w:space="0" w:color="auto"/>
                                <w:right w:val="none" w:sz="0" w:space="0" w:color="auto"/>
                              </w:divBdr>
                              <w:divsChild>
                                <w:div w:id="5527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78013">
      <w:marLeft w:val="0"/>
      <w:marRight w:val="0"/>
      <w:marTop w:val="0"/>
      <w:marBottom w:val="0"/>
      <w:divBdr>
        <w:top w:val="none" w:sz="0" w:space="0" w:color="auto"/>
        <w:left w:val="none" w:sz="0" w:space="0" w:color="auto"/>
        <w:bottom w:val="none" w:sz="0" w:space="0" w:color="auto"/>
        <w:right w:val="none" w:sz="0" w:space="0" w:color="auto"/>
      </w:divBdr>
    </w:div>
    <w:div w:id="55278015">
      <w:marLeft w:val="0"/>
      <w:marRight w:val="0"/>
      <w:marTop w:val="0"/>
      <w:marBottom w:val="0"/>
      <w:divBdr>
        <w:top w:val="none" w:sz="0" w:space="0" w:color="auto"/>
        <w:left w:val="none" w:sz="0" w:space="0" w:color="auto"/>
        <w:bottom w:val="none" w:sz="0" w:space="0" w:color="auto"/>
        <w:right w:val="none" w:sz="0" w:space="0" w:color="auto"/>
      </w:divBdr>
    </w:div>
    <w:div w:id="55278019">
      <w:marLeft w:val="0"/>
      <w:marRight w:val="0"/>
      <w:marTop w:val="0"/>
      <w:marBottom w:val="0"/>
      <w:divBdr>
        <w:top w:val="none" w:sz="0" w:space="0" w:color="auto"/>
        <w:left w:val="none" w:sz="0" w:space="0" w:color="auto"/>
        <w:bottom w:val="none" w:sz="0" w:space="0" w:color="auto"/>
        <w:right w:val="none" w:sz="0" w:space="0" w:color="auto"/>
      </w:divBdr>
    </w:div>
    <w:div w:id="55278023">
      <w:marLeft w:val="0"/>
      <w:marRight w:val="0"/>
      <w:marTop w:val="0"/>
      <w:marBottom w:val="0"/>
      <w:divBdr>
        <w:top w:val="none" w:sz="0" w:space="0" w:color="auto"/>
        <w:left w:val="none" w:sz="0" w:space="0" w:color="auto"/>
        <w:bottom w:val="none" w:sz="0" w:space="0" w:color="auto"/>
        <w:right w:val="none" w:sz="0" w:space="0" w:color="auto"/>
      </w:divBdr>
    </w:div>
    <w:div w:id="55278027">
      <w:marLeft w:val="0"/>
      <w:marRight w:val="0"/>
      <w:marTop w:val="0"/>
      <w:marBottom w:val="0"/>
      <w:divBdr>
        <w:top w:val="none" w:sz="0" w:space="0" w:color="auto"/>
        <w:left w:val="none" w:sz="0" w:space="0" w:color="auto"/>
        <w:bottom w:val="none" w:sz="0" w:space="0" w:color="auto"/>
        <w:right w:val="none" w:sz="0" w:space="0" w:color="auto"/>
      </w:divBdr>
    </w:div>
    <w:div w:id="55278034">
      <w:marLeft w:val="0"/>
      <w:marRight w:val="0"/>
      <w:marTop w:val="0"/>
      <w:marBottom w:val="0"/>
      <w:divBdr>
        <w:top w:val="none" w:sz="0" w:space="0" w:color="auto"/>
        <w:left w:val="none" w:sz="0" w:space="0" w:color="auto"/>
        <w:bottom w:val="none" w:sz="0" w:space="0" w:color="auto"/>
        <w:right w:val="none" w:sz="0" w:space="0" w:color="auto"/>
      </w:divBdr>
    </w:div>
    <w:div w:id="55278037">
      <w:marLeft w:val="0"/>
      <w:marRight w:val="0"/>
      <w:marTop w:val="0"/>
      <w:marBottom w:val="0"/>
      <w:divBdr>
        <w:top w:val="none" w:sz="0" w:space="0" w:color="auto"/>
        <w:left w:val="none" w:sz="0" w:space="0" w:color="auto"/>
        <w:bottom w:val="none" w:sz="0" w:space="0" w:color="auto"/>
        <w:right w:val="none" w:sz="0" w:space="0" w:color="auto"/>
      </w:divBdr>
    </w:div>
    <w:div w:id="55278038">
      <w:marLeft w:val="0"/>
      <w:marRight w:val="0"/>
      <w:marTop w:val="0"/>
      <w:marBottom w:val="0"/>
      <w:divBdr>
        <w:top w:val="none" w:sz="0" w:space="0" w:color="auto"/>
        <w:left w:val="none" w:sz="0" w:space="0" w:color="auto"/>
        <w:bottom w:val="none" w:sz="0" w:space="0" w:color="auto"/>
        <w:right w:val="none" w:sz="0" w:space="0" w:color="auto"/>
      </w:divBdr>
    </w:div>
    <w:div w:id="55278039">
      <w:marLeft w:val="0"/>
      <w:marRight w:val="0"/>
      <w:marTop w:val="0"/>
      <w:marBottom w:val="0"/>
      <w:divBdr>
        <w:top w:val="none" w:sz="0" w:space="0" w:color="auto"/>
        <w:left w:val="none" w:sz="0" w:space="0" w:color="auto"/>
        <w:bottom w:val="none" w:sz="0" w:space="0" w:color="auto"/>
        <w:right w:val="none" w:sz="0" w:space="0" w:color="auto"/>
      </w:divBdr>
    </w:div>
    <w:div w:id="55278040">
      <w:marLeft w:val="0"/>
      <w:marRight w:val="0"/>
      <w:marTop w:val="0"/>
      <w:marBottom w:val="0"/>
      <w:divBdr>
        <w:top w:val="none" w:sz="0" w:space="0" w:color="auto"/>
        <w:left w:val="none" w:sz="0" w:space="0" w:color="auto"/>
        <w:bottom w:val="none" w:sz="0" w:space="0" w:color="auto"/>
        <w:right w:val="none" w:sz="0" w:space="0" w:color="auto"/>
      </w:divBdr>
    </w:div>
    <w:div w:id="55278041">
      <w:marLeft w:val="0"/>
      <w:marRight w:val="0"/>
      <w:marTop w:val="0"/>
      <w:marBottom w:val="0"/>
      <w:divBdr>
        <w:top w:val="none" w:sz="0" w:space="0" w:color="auto"/>
        <w:left w:val="none" w:sz="0" w:space="0" w:color="auto"/>
        <w:bottom w:val="none" w:sz="0" w:space="0" w:color="auto"/>
        <w:right w:val="none" w:sz="0" w:space="0" w:color="auto"/>
      </w:divBdr>
      <w:divsChild>
        <w:div w:id="55278016">
          <w:marLeft w:val="0"/>
          <w:marRight w:val="0"/>
          <w:marTop w:val="0"/>
          <w:marBottom w:val="0"/>
          <w:divBdr>
            <w:top w:val="none" w:sz="0" w:space="0" w:color="auto"/>
            <w:left w:val="none" w:sz="0" w:space="0" w:color="auto"/>
            <w:bottom w:val="none" w:sz="0" w:space="0" w:color="auto"/>
            <w:right w:val="none" w:sz="0" w:space="0" w:color="auto"/>
          </w:divBdr>
        </w:div>
        <w:div w:id="55279287">
          <w:marLeft w:val="0"/>
          <w:marRight w:val="0"/>
          <w:marTop w:val="0"/>
          <w:marBottom w:val="0"/>
          <w:divBdr>
            <w:top w:val="none" w:sz="0" w:space="0" w:color="auto"/>
            <w:left w:val="none" w:sz="0" w:space="0" w:color="auto"/>
            <w:bottom w:val="none" w:sz="0" w:space="0" w:color="auto"/>
            <w:right w:val="none" w:sz="0" w:space="0" w:color="auto"/>
          </w:divBdr>
          <w:divsChild>
            <w:div w:id="55277711">
              <w:marLeft w:val="0"/>
              <w:marRight w:val="0"/>
              <w:marTop w:val="0"/>
              <w:marBottom w:val="0"/>
              <w:divBdr>
                <w:top w:val="none" w:sz="0" w:space="0" w:color="auto"/>
                <w:left w:val="none" w:sz="0" w:space="0" w:color="auto"/>
                <w:bottom w:val="none" w:sz="0" w:space="0" w:color="auto"/>
                <w:right w:val="none" w:sz="0" w:space="0" w:color="auto"/>
              </w:divBdr>
            </w:div>
            <w:div w:id="55279490">
              <w:marLeft w:val="0"/>
              <w:marRight w:val="0"/>
              <w:marTop w:val="0"/>
              <w:marBottom w:val="0"/>
              <w:divBdr>
                <w:top w:val="none" w:sz="0" w:space="0" w:color="auto"/>
                <w:left w:val="none" w:sz="0" w:space="0" w:color="auto"/>
                <w:bottom w:val="none" w:sz="0" w:space="0" w:color="auto"/>
                <w:right w:val="none" w:sz="0" w:space="0" w:color="auto"/>
              </w:divBdr>
            </w:div>
          </w:divsChild>
        </w:div>
        <w:div w:id="55279457">
          <w:marLeft w:val="0"/>
          <w:marRight w:val="0"/>
          <w:marTop w:val="0"/>
          <w:marBottom w:val="0"/>
          <w:divBdr>
            <w:top w:val="none" w:sz="0" w:space="0" w:color="auto"/>
            <w:left w:val="none" w:sz="0" w:space="0" w:color="auto"/>
            <w:bottom w:val="none" w:sz="0" w:space="0" w:color="auto"/>
            <w:right w:val="none" w:sz="0" w:space="0" w:color="auto"/>
          </w:divBdr>
        </w:div>
        <w:div w:id="55279691">
          <w:marLeft w:val="0"/>
          <w:marRight w:val="0"/>
          <w:marTop w:val="0"/>
          <w:marBottom w:val="0"/>
          <w:divBdr>
            <w:top w:val="none" w:sz="0" w:space="0" w:color="auto"/>
            <w:left w:val="none" w:sz="0" w:space="0" w:color="auto"/>
            <w:bottom w:val="none" w:sz="0" w:space="0" w:color="auto"/>
            <w:right w:val="none" w:sz="0" w:space="0" w:color="auto"/>
          </w:divBdr>
        </w:div>
      </w:divsChild>
    </w:div>
    <w:div w:id="55278043">
      <w:marLeft w:val="0"/>
      <w:marRight w:val="0"/>
      <w:marTop w:val="0"/>
      <w:marBottom w:val="0"/>
      <w:divBdr>
        <w:top w:val="none" w:sz="0" w:space="0" w:color="auto"/>
        <w:left w:val="none" w:sz="0" w:space="0" w:color="auto"/>
        <w:bottom w:val="none" w:sz="0" w:space="0" w:color="auto"/>
        <w:right w:val="none" w:sz="0" w:space="0" w:color="auto"/>
      </w:divBdr>
    </w:div>
    <w:div w:id="55278044">
      <w:marLeft w:val="0"/>
      <w:marRight w:val="0"/>
      <w:marTop w:val="0"/>
      <w:marBottom w:val="0"/>
      <w:divBdr>
        <w:top w:val="none" w:sz="0" w:space="0" w:color="auto"/>
        <w:left w:val="none" w:sz="0" w:space="0" w:color="auto"/>
        <w:bottom w:val="none" w:sz="0" w:space="0" w:color="auto"/>
        <w:right w:val="none" w:sz="0" w:space="0" w:color="auto"/>
      </w:divBdr>
    </w:div>
    <w:div w:id="55278045">
      <w:marLeft w:val="0"/>
      <w:marRight w:val="0"/>
      <w:marTop w:val="0"/>
      <w:marBottom w:val="0"/>
      <w:divBdr>
        <w:top w:val="none" w:sz="0" w:space="0" w:color="auto"/>
        <w:left w:val="none" w:sz="0" w:space="0" w:color="auto"/>
        <w:bottom w:val="none" w:sz="0" w:space="0" w:color="auto"/>
        <w:right w:val="none" w:sz="0" w:space="0" w:color="auto"/>
      </w:divBdr>
      <w:divsChild>
        <w:div w:id="55277508">
          <w:marLeft w:val="0"/>
          <w:marRight w:val="0"/>
          <w:marTop w:val="0"/>
          <w:marBottom w:val="0"/>
          <w:divBdr>
            <w:top w:val="none" w:sz="0" w:space="0" w:color="auto"/>
            <w:left w:val="none" w:sz="0" w:space="0" w:color="auto"/>
            <w:bottom w:val="none" w:sz="0" w:space="0" w:color="auto"/>
            <w:right w:val="none" w:sz="0" w:space="0" w:color="auto"/>
          </w:divBdr>
          <w:divsChild>
            <w:div w:id="552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048">
      <w:marLeft w:val="0"/>
      <w:marRight w:val="0"/>
      <w:marTop w:val="0"/>
      <w:marBottom w:val="0"/>
      <w:divBdr>
        <w:top w:val="none" w:sz="0" w:space="0" w:color="auto"/>
        <w:left w:val="none" w:sz="0" w:space="0" w:color="auto"/>
        <w:bottom w:val="none" w:sz="0" w:space="0" w:color="auto"/>
        <w:right w:val="none" w:sz="0" w:space="0" w:color="auto"/>
      </w:divBdr>
      <w:divsChild>
        <w:div w:id="55277162">
          <w:marLeft w:val="0"/>
          <w:marRight w:val="0"/>
          <w:marTop w:val="0"/>
          <w:marBottom w:val="0"/>
          <w:divBdr>
            <w:top w:val="none" w:sz="0" w:space="0" w:color="auto"/>
            <w:left w:val="none" w:sz="0" w:space="0" w:color="auto"/>
            <w:bottom w:val="none" w:sz="0" w:space="0" w:color="auto"/>
            <w:right w:val="none" w:sz="0" w:space="0" w:color="auto"/>
          </w:divBdr>
        </w:div>
        <w:div w:id="55277448">
          <w:marLeft w:val="0"/>
          <w:marRight w:val="0"/>
          <w:marTop w:val="0"/>
          <w:marBottom w:val="0"/>
          <w:divBdr>
            <w:top w:val="none" w:sz="0" w:space="0" w:color="auto"/>
            <w:left w:val="none" w:sz="0" w:space="0" w:color="auto"/>
            <w:bottom w:val="none" w:sz="0" w:space="0" w:color="auto"/>
            <w:right w:val="none" w:sz="0" w:space="0" w:color="auto"/>
          </w:divBdr>
        </w:div>
        <w:div w:id="55277492">
          <w:marLeft w:val="0"/>
          <w:marRight w:val="0"/>
          <w:marTop w:val="0"/>
          <w:marBottom w:val="0"/>
          <w:divBdr>
            <w:top w:val="none" w:sz="0" w:space="0" w:color="auto"/>
            <w:left w:val="none" w:sz="0" w:space="0" w:color="auto"/>
            <w:bottom w:val="none" w:sz="0" w:space="0" w:color="auto"/>
            <w:right w:val="none" w:sz="0" w:space="0" w:color="auto"/>
          </w:divBdr>
          <w:divsChild>
            <w:div w:id="55277691">
              <w:marLeft w:val="0"/>
              <w:marRight w:val="0"/>
              <w:marTop w:val="0"/>
              <w:marBottom w:val="0"/>
              <w:divBdr>
                <w:top w:val="none" w:sz="0" w:space="0" w:color="auto"/>
                <w:left w:val="none" w:sz="0" w:space="0" w:color="auto"/>
                <w:bottom w:val="none" w:sz="0" w:space="0" w:color="auto"/>
                <w:right w:val="none" w:sz="0" w:space="0" w:color="auto"/>
              </w:divBdr>
            </w:div>
            <w:div w:id="55277753">
              <w:marLeft w:val="0"/>
              <w:marRight w:val="0"/>
              <w:marTop w:val="0"/>
              <w:marBottom w:val="0"/>
              <w:divBdr>
                <w:top w:val="none" w:sz="0" w:space="0" w:color="auto"/>
                <w:left w:val="none" w:sz="0" w:space="0" w:color="auto"/>
                <w:bottom w:val="none" w:sz="0" w:space="0" w:color="auto"/>
                <w:right w:val="none" w:sz="0" w:space="0" w:color="auto"/>
              </w:divBdr>
            </w:div>
          </w:divsChild>
        </w:div>
        <w:div w:id="55278781">
          <w:marLeft w:val="0"/>
          <w:marRight w:val="0"/>
          <w:marTop w:val="0"/>
          <w:marBottom w:val="0"/>
          <w:divBdr>
            <w:top w:val="none" w:sz="0" w:space="0" w:color="auto"/>
            <w:left w:val="none" w:sz="0" w:space="0" w:color="auto"/>
            <w:bottom w:val="none" w:sz="0" w:space="0" w:color="auto"/>
            <w:right w:val="none" w:sz="0" w:space="0" w:color="auto"/>
          </w:divBdr>
        </w:div>
      </w:divsChild>
    </w:div>
    <w:div w:id="55278052">
      <w:marLeft w:val="0"/>
      <w:marRight w:val="0"/>
      <w:marTop w:val="0"/>
      <w:marBottom w:val="0"/>
      <w:divBdr>
        <w:top w:val="none" w:sz="0" w:space="0" w:color="auto"/>
        <w:left w:val="none" w:sz="0" w:space="0" w:color="auto"/>
        <w:bottom w:val="none" w:sz="0" w:space="0" w:color="auto"/>
        <w:right w:val="none" w:sz="0" w:space="0" w:color="auto"/>
      </w:divBdr>
    </w:div>
    <w:div w:id="55278053">
      <w:marLeft w:val="0"/>
      <w:marRight w:val="0"/>
      <w:marTop w:val="0"/>
      <w:marBottom w:val="0"/>
      <w:divBdr>
        <w:top w:val="none" w:sz="0" w:space="0" w:color="auto"/>
        <w:left w:val="none" w:sz="0" w:space="0" w:color="auto"/>
        <w:bottom w:val="none" w:sz="0" w:space="0" w:color="auto"/>
        <w:right w:val="none" w:sz="0" w:space="0" w:color="auto"/>
      </w:divBdr>
      <w:divsChild>
        <w:div w:id="55279596">
          <w:marLeft w:val="0"/>
          <w:marRight w:val="0"/>
          <w:marTop w:val="0"/>
          <w:marBottom w:val="0"/>
          <w:divBdr>
            <w:top w:val="none" w:sz="0" w:space="0" w:color="auto"/>
            <w:left w:val="none" w:sz="0" w:space="0" w:color="auto"/>
            <w:bottom w:val="none" w:sz="0" w:space="0" w:color="auto"/>
            <w:right w:val="none" w:sz="0" w:space="0" w:color="auto"/>
          </w:divBdr>
          <w:divsChild>
            <w:div w:id="55277281">
              <w:marLeft w:val="0"/>
              <w:marRight w:val="0"/>
              <w:marTop w:val="0"/>
              <w:marBottom w:val="0"/>
              <w:divBdr>
                <w:top w:val="none" w:sz="0" w:space="0" w:color="auto"/>
                <w:left w:val="none" w:sz="0" w:space="0" w:color="auto"/>
                <w:bottom w:val="none" w:sz="0" w:space="0" w:color="auto"/>
                <w:right w:val="none" w:sz="0" w:space="0" w:color="auto"/>
              </w:divBdr>
              <w:divsChild>
                <w:div w:id="55277527">
                  <w:marLeft w:val="0"/>
                  <w:marRight w:val="0"/>
                  <w:marTop w:val="0"/>
                  <w:marBottom w:val="0"/>
                  <w:divBdr>
                    <w:top w:val="none" w:sz="0" w:space="0" w:color="auto"/>
                    <w:left w:val="none" w:sz="0" w:space="0" w:color="auto"/>
                    <w:bottom w:val="none" w:sz="0" w:space="0" w:color="auto"/>
                    <w:right w:val="none" w:sz="0" w:space="0" w:color="auto"/>
                  </w:divBdr>
                  <w:divsChild>
                    <w:div w:id="5527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8056">
      <w:marLeft w:val="0"/>
      <w:marRight w:val="0"/>
      <w:marTop w:val="0"/>
      <w:marBottom w:val="0"/>
      <w:divBdr>
        <w:top w:val="none" w:sz="0" w:space="0" w:color="auto"/>
        <w:left w:val="none" w:sz="0" w:space="0" w:color="auto"/>
        <w:bottom w:val="none" w:sz="0" w:space="0" w:color="auto"/>
        <w:right w:val="none" w:sz="0" w:space="0" w:color="auto"/>
      </w:divBdr>
      <w:divsChild>
        <w:div w:id="55279068">
          <w:marLeft w:val="0"/>
          <w:marRight w:val="0"/>
          <w:marTop w:val="0"/>
          <w:marBottom w:val="0"/>
          <w:divBdr>
            <w:top w:val="none" w:sz="0" w:space="0" w:color="auto"/>
            <w:left w:val="none" w:sz="0" w:space="0" w:color="auto"/>
            <w:bottom w:val="none" w:sz="0" w:space="0" w:color="auto"/>
            <w:right w:val="none" w:sz="0" w:space="0" w:color="auto"/>
          </w:divBdr>
          <w:divsChild>
            <w:div w:id="5527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057">
      <w:marLeft w:val="0"/>
      <w:marRight w:val="0"/>
      <w:marTop w:val="0"/>
      <w:marBottom w:val="0"/>
      <w:divBdr>
        <w:top w:val="none" w:sz="0" w:space="0" w:color="auto"/>
        <w:left w:val="none" w:sz="0" w:space="0" w:color="auto"/>
        <w:bottom w:val="none" w:sz="0" w:space="0" w:color="auto"/>
        <w:right w:val="none" w:sz="0" w:space="0" w:color="auto"/>
      </w:divBdr>
    </w:div>
    <w:div w:id="55278058">
      <w:marLeft w:val="0"/>
      <w:marRight w:val="0"/>
      <w:marTop w:val="0"/>
      <w:marBottom w:val="0"/>
      <w:divBdr>
        <w:top w:val="none" w:sz="0" w:space="0" w:color="auto"/>
        <w:left w:val="none" w:sz="0" w:space="0" w:color="auto"/>
        <w:bottom w:val="none" w:sz="0" w:space="0" w:color="auto"/>
        <w:right w:val="none" w:sz="0" w:space="0" w:color="auto"/>
      </w:divBdr>
    </w:div>
    <w:div w:id="55278060">
      <w:marLeft w:val="0"/>
      <w:marRight w:val="0"/>
      <w:marTop w:val="0"/>
      <w:marBottom w:val="0"/>
      <w:divBdr>
        <w:top w:val="none" w:sz="0" w:space="0" w:color="auto"/>
        <w:left w:val="none" w:sz="0" w:space="0" w:color="auto"/>
        <w:bottom w:val="none" w:sz="0" w:space="0" w:color="auto"/>
        <w:right w:val="none" w:sz="0" w:space="0" w:color="auto"/>
      </w:divBdr>
      <w:divsChild>
        <w:div w:id="55277207">
          <w:marLeft w:val="0"/>
          <w:marRight w:val="0"/>
          <w:marTop w:val="0"/>
          <w:marBottom w:val="0"/>
          <w:divBdr>
            <w:top w:val="none" w:sz="0" w:space="0" w:color="auto"/>
            <w:left w:val="none" w:sz="0" w:space="0" w:color="auto"/>
            <w:bottom w:val="none" w:sz="0" w:space="0" w:color="auto"/>
            <w:right w:val="none" w:sz="0" w:space="0" w:color="auto"/>
          </w:divBdr>
        </w:div>
      </w:divsChild>
    </w:div>
    <w:div w:id="55278061">
      <w:marLeft w:val="0"/>
      <w:marRight w:val="0"/>
      <w:marTop w:val="0"/>
      <w:marBottom w:val="0"/>
      <w:divBdr>
        <w:top w:val="none" w:sz="0" w:space="0" w:color="auto"/>
        <w:left w:val="none" w:sz="0" w:space="0" w:color="auto"/>
        <w:bottom w:val="none" w:sz="0" w:space="0" w:color="auto"/>
        <w:right w:val="none" w:sz="0" w:space="0" w:color="auto"/>
      </w:divBdr>
    </w:div>
    <w:div w:id="55278065">
      <w:marLeft w:val="0"/>
      <w:marRight w:val="0"/>
      <w:marTop w:val="0"/>
      <w:marBottom w:val="0"/>
      <w:divBdr>
        <w:top w:val="none" w:sz="0" w:space="0" w:color="auto"/>
        <w:left w:val="none" w:sz="0" w:space="0" w:color="auto"/>
        <w:bottom w:val="none" w:sz="0" w:space="0" w:color="auto"/>
        <w:right w:val="none" w:sz="0" w:space="0" w:color="auto"/>
      </w:divBdr>
    </w:div>
    <w:div w:id="55278066">
      <w:marLeft w:val="0"/>
      <w:marRight w:val="0"/>
      <w:marTop w:val="0"/>
      <w:marBottom w:val="0"/>
      <w:divBdr>
        <w:top w:val="none" w:sz="0" w:space="0" w:color="auto"/>
        <w:left w:val="none" w:sz="0" w:space="0" w:color="auto"/>
        <w:bottom w:val="none" w:sz="0" w:space="0" w:color="auto"/>
        <w:right w:val="none" w:sz="0" w:space="0" w:color="auto"/>
      </w:divBdr>
    </w:div>
    <w:div w:id="55278068">
      <w:marLeft w:val="0"/>
      <w:marRight w:val="0"/>
      <w:marTop w:val="0"/>
      <w:marBottom w:val="0"/>
      <w:divBdr>
        <w:top w:val="none" w:sz="0" w:space="0" w:color="auto"/>
        <w:left w:val="none" w:sz="0" w:space="0" w:color="auto"/>
        <w:bottom w:val="none" w:sz="0" w:space="0" w:color="auto"/>
        <w:right w:val="none" w:sz="0" w:space="0" w:color="auto"/>
      </w:divBdr>
    </w:div>
    <w:div w:id="55278069">
      <w:marLeft w:val="0"/>
      <w:marRight w:val="0"/>
      <w:marTop w:val="0"/>
      <w:marBottom w:val="0"/>
      <w:divBdr>
        <w:top w:val="none" w:sz="0" w:space="0" w:color="auto"/>
        <w:left w:val="none" w:sz="0" w:space="0" w:color="auto"/>
        <w:bottom w:val="none" w:sz="0" w:space="0" w:color="auto"/>
        <w:right w:val="none" w:sz="0" w:space="0" w:color="auto"/>
      </w:divBdr>
    </w:div>
    <w:div w:id="55278070">
      <w:marLeft w:val="0"/>
      <w:marRight w:val="0"/>
      <w:marTop w:val="0"/>
      <w:marBottom w:val="0"/>
      <w:divBdr>
        <w:top w:val="none" w:sz="0" w:space="0" w:color="auto"/>
        <w:left w:val="none" w:sz="0" w:space="0" w:color="auto"/>
        <w:bottom w:val="none" w:sz="0" w:space="0" w:color="auto"/>
        <w:right w:val="none" w:sz="0" w:space="0" w:color="auto"/>
      </w:divBdr>
    </w:div>
    <w:div w:id="55278071">
      <w:marLeft w:val="0"/>
      <w:marRight w:val="0"/>
      <w:marTop w:val="0"/>
      <w:marBottom w:val="0"/>
      <w:divBdr>
        <w:top w:val="none" w:sz="0" w:space="0" w:color="auto"/>
        <w:left w:val="none" w:sz="0" w:space="0" w:color="auto"/>
        <w:bottom w:val="none" w:sz="0" w:space="0" w:color="auto"/>
        <w:right w:val="none" w:sz="0" w:space="0" w:color="auto"/>
      </w:divBdr>
      <w:divsChild>
        <w:div w:id="55277107">
          <w:marLeft w:val="0"/>
          <w:marRight w:val="0"/>
          <w:marTop w:val="0"/>
          <w:marBottom w:val="0"/>
          <w:divBdr>
            <w:top w:val="none" w:sz="0" w:space="0" w:color="auto"/>
            <w:left w:val="none" w:sz="0" w:space="0" w:color="auto"/>
            <w:bottom w:val="none" w:sz="0" w:space="0" w:color="auto"/>
            <w:right w:val="none" w:sz="0" w:space="0" w:color="auto"/>
          </w:divBdr>
        </w:div>
        <w:div w:id="55277607">
          <w:marLeft w:val="0"/>
          <w:marRight w:val="0"/>
          <w:marTop w:val="0"/>
          <w:marBottom w:val="0"/>
          <w:divBdr>
            <w:top w:val="none" w:sz="0" w:space="0" w:color="auto"/>
            <w:left w:val="none" w:sz="0" w:space="0" w:color="auto"/>
            <w:bottom w:val="none" w:sz="0" w:space="0" w:color="auto"/>
            <w:right w:val="none" w:sz="0" w:space="0" w:color="auto"/>
          </w:divBdr>
        </w:div>
        <w:div w:id="55278341">
          <w:marLeft w:val="0"/>
          <w:marRight w:val="0"/>
          <w:marTop w:val="0"/>
          <w:marBottom w:val="0"/>
          <w:divBdr>
            <w:top w:val="none" w:sz="0" w:space="0" w:color="auto"/>
            <w:left w:val="none" w:sz="0" w:space="0" w:color="auto"/>
            <w:bottom w:val="none" w:sz="0" w:space="0" w:color="auto"/>
            <w:right w:val="none" w:sz="0" w:space="0" w:color="auto"/>
          </w:divBdr>
        </w:div>
      </w:divsChild>
    </w:div>
    <w:div w:id="55278073">
      <w:marLeft w:val="0"/>
      <w:marRight w:val="0"/>
      <w:marTop w:val="0"/>
      <w:marBottom w:val="0"/>
      <w:divBdr>
        <w:top w:val="none" w:sz="0" w:space="0" w:color="auto"/>
        <w:left w:val="none" w:sz="0" w:space="0" w:color="auto"/>
        <w:bottom w:val="none" w:sz="0" w:space="0" w:color="auto"/>
        <w:right w:val="none" w:sz="0" w:space="0" w:color="auto"/>
      </w:divBdr>
    </w:div>
    <w:div w:id="55278074">
      <w:marLeft w:val="0"/>
      <w:marRight w:val="0"/>
      <w:marTop w:val="0"/>
      <w:marBottom w:val="0"/>
      <w:divBdr>
        <w:top w:val="none" w:sz="0" w:space="0" w:color="auto"/>
        <w:left w:val="none" w:sz="0" w:space="0" w:color="auto"/>
        <w:bottom w:val="none" w:sz="0" w:space="0" w:color="auto"/>
        <w:right w:val="none" w:sz="0" w:space="0" w:color="auto"/>
      </w:divBdr>
    </w:div>
    <w:div w:id="55278076">
      <w:marLeft w:val="0"/>
      <w:marRight w:val="0"/>
      <w:marTop w:val="0"/>
      <w:marBottom w:val="0"/>
      <w:divBdr>
        <w:top w:val="none" w:sz="0" w:space="0" w:color="auto"/>
        <w:left w:val="none" w:sz="0" w:space="0" w:color="auto"/>
        <w:bottom w:val="none" w:sz="0" w:space="0" w:color="auto"/>
        <w:right w:val="none" w:sz="0" w:space="0" w:color="auto"/>
      </w:divBdr>
    </w:div>
    <w:div w:id="55278077">
      <w:marLeft w:val="0"/>
      <w:marRight w:val="0"/>
      <w:marTop w:val="0"/>
      <w:marBottom w:val="0"/>
      <w:divBdr>
        <w:top w:val="none" w:sz="0" w:space="0" w:color="auto"/>
        <w:left w:val="none" w:sz="0" w:space="0" w:color="auto"/>
        <w:bottom w:val="none" w:sz="0" w:space="0" w:color="auto"/>
        <w:right w:val="none" w:sz="0" w:space="0" w:color="auto"/>
      </w:divBdr>
    </w:div>
    <w:div w:id="55278078">
      <w:marLeft w:val="0"/>
      <w:marRight w:val="0"/>
      <w:marTop w:val="0"/>
      <w:marBottom w:val="0"/>
      <w:divBdr>
        <w:top w:val="none" w:sz="0" w:space="0" w:color="auto"/>
        <w:left w:val="none" w:sz="0" w:space="0" w:color="auto"/>
        <w:bottom w:val="none" w:sz="0" w:space="0" w:color="auto"/>
        <w:right w:val="none" w:sz="0" w:space="0" w:color="auto"/>
      </w:divBdr>
    </w:div>
    <w:div w:id="55278080">
      <w:marLeft w:val="0"/>
      <w:marRight w:val="0"/>
      <w:marTop w:val="0"/>
      <w:marBottom w:val="0"/>
      <w:divBdr>
        <w:top w:val="none" w:sz="0" w:space="0" w:color="auto"/>
        <w:left w:val="none" w:sz="0" w:space="0" w:color="auto"/>
        <w:bottom w:val="none" w:sz="0" w:space="0" w:color="auto"/>
        <w:right w:val="none" w:sz="0" w:space="0" w:color="auto"/>
      </w:divBdr>
      <w:divsChild>
        <w:div w:id="55277337">
          <w:marLeft w:val="0"/>
          <w:marRight w:val="0"/>
          <w:marTop w:val="0"/>
          <w:marBottom w:val="0"/>
          <w:divBdr>
            <w:top w:val="none" w:sz="0" w:space="0" w:color="auto"/>
            <w:left w:val="none" w:sz="0" w:space="0" w:color="auto"/>
            <w:bottom w:val="none" w:sz="0" w:space="0" w:color="auto"/>
            <w:right w:val="none" w:sz="0" w:space="0" w:color="auto"/>
          </w:divBdr>
          <w:divsChild>
            <w:div w:id="55277005">
              <w:marLeft w:val="0"/>
              <w:marRight w:val="0"/>
              <w:marTop w:val="0"/>
              <w:marBottom w:val="0"/>
              <w:divBdr>
                <w:top w:val="none" w:sz="0" w:space="0" w:color="auto"/>
                <w:left w:val="none" w:sz="0" w:space="0" w:color="auto"/>
                <w:bottom w:val="none" w:sz="0" w:space="0" w:color="auto"/>
                <w:right w:val="none" w:sz="0" w:space="0" w:color="auto"/>
              </w:divBdr>
              <w:divsChild>
                <w:div w:id="55279349">
                  <w:marLeft w:val="0"/>
                  <w:marRight w:val="0"/>
                  <w:marTop w:val="0"/>
                  <w:marBottom w:val="0"/>
                  <w:divBdr>
                    <w:top w:val="none" w:sz="0" w:space="0" w:color="auto"/>
                    <w:left w:val="none" w:sz="0" w:space="0" w:color="auto"/>
                    <w:bottom w:val="none" w:sz="0" w:space="0" w:color="auto"/>
                    <w:right w:val="none" w:sz="0" w:space="0" w:color="auto"/>
                  </w:divBdr>
                </w:div>
              </w:divsChild>
            </w:div>
            <w:div w:id="55278031">
              <w:marLeft w:val="0"/>
              <w:marRight w:val="0"/>
              <w:marTop w:val="0"/>
              <w:marBottom w:val="0"/>
              <w:divBdr>
                <w:top w:val="none" w:sz="0" w:space="0" w:color="auto"/>
                <w:left w:val="none" w:sz="0" w:space="0" w:color="auto"/>
                <w:bottom w:val="none" w:sz="0" w:space="0" w:color="auto"/>
                <w:right w:val="none" w:sz="0" w:space="0" w:color="auto"/>
              </w:divBdr>
            </w:div>
          </w:divsChild>
        </w:div>
        <w:div w:id="55277803">
          <w:marLeft w:val="0"/>
          <w:marRight w:val="0"/>
          <w:marTop w:val="0"/>
          <w:marBottom w:val="0"/>
          <w:divBdr>
            <w:top w:val="none" w:sz="0" w:space="0" w:color="auto"/>
            <w:left w:val="none" w:sz="0" w:space="0" w:color="auto"/>
            <w:bottom w:val="none" w:sz="0" w:space="0" w:color="auto"/>
            <w:right w:val="none" w:sz="0" w:space="0" w:color="auto"/>
          </w:divBdr>
          <w:divsChild>
            <w:div w:id="55278186">
              <w:marLeft w:val="0"/>
              <w:marRight w:val="0"/>
              <w:marTop w:val="0"/>
              <w:marBottom w:val="0"/>
              <w:divBdr>
                <w:top w:val="none" w:sz="0" w:space="0" w:color="auto"/>
                <w:left w:val="none" w:sz="0" w:space="0" w:color="auto"/>
                <w:bottom w:val="none" w:sz="0" w:space="0" w:color="auto"/>
                <w:right w:val="none" w:sz="0" w:space="0" w:color="auto"/>
              </w:divBdr>
              <w:divsChild>
                <w:div w:id="55277440">
                  <w:marLeft w:val="0"/>
                  <w:marRight w:val="0"/>
                  <w:marTop w:val="0"/>
                  <w:marBottom w:val="0"/>
                  <w:divBdr>
                    <w:top w:val="none" w:sz="0" w:space="0" w:color="auto"/>
                    <w:left w:val="none" w:sz="0" w:space="0" w:color="auto"/>
                    <w:bottom w:val="none" w:sz="0" w:space="0" w:color="auto"/>
                    <w:right w:val="none" w:sz="0" w:space="0" w:color="auto"/>
                  </w:divBdr>
                </w:div>
                <w:div w:id="55277539">
                  <w:marLeft w:val="0"/>
                  <w:marRight w:val="0"/>
                  <w:marTop w:val="0"/>
                  <w:marBottom w:val="0"/>
                  <w:divBdr>
                    <w:top w:val="none" w:sz="0" w:space="0" w:color="auto"/>
                    <w:left w:val="none" w:sz="0" w:space="0" w:color="auto"/>
                    <w:bottom w:val="none" w:sz="0" w:space="0" w:color="auto"/>
                    <w:right w:val="none" w:sz="0" w:space="0" w:color="auto"/>
                  </w:divBdr>
                </w:div>
                <w:div w:id="55277661">
                  <w:marLeft w:val="0"/>
                  <w:marRight w:val="0"/>
                  <w:marTop w:val="0"/>
                  <w:marBottom w:val="0"/>
                  <w:divBdr>
                    <w:top w:val="none" w:sz="0" w:space="0" w:color="auto"/>
                    <w:left w:val="none" w:sz="0" w:space="0" w:color="auto"/>
                    <w:bottom w:val="none" w:sz="0" w:space="0" w:color="auto"/>
                    <w:right w:val="none" w:sz="0" w:space="0" w:color="auto"/>
                  </w:divBdr>
                </w:div>
                <w:div w:id="55277932">
                  <w:marLeft w:val="0"/>
                  <w:marRight w:val="0"/>
                  <w:marTop w:val="0"/>
                  <w:marBottom w:val="0"/>
                  <w:divBdr>
                    <w:top w:val="none" w:sz="0" w:space="0" w:color="auto"/>
                    <w:left w:val="none" w:sz="0" w:space="0" w:color="auto"/>
                    <w:bottom w:val="none" w:sz="0" w:space="0" w:color="auto"/>
                    <w:right w:val="none" w:sz="0" w:space="0" w:color="auto"/>
                  </w:divBdr>
                </w:div>
                <w:div w:id="55278089">
                  <w:marLeft w:val="0"/>
                  <w:marRight w:val="0"/>
                  <w:marTop w:val="0"/>
                  <w:marBottom w:val="0"/>
                  <w:divBdr>
                    <w:top w:val="none" w:sz="0" w:space="0" w:color="auto"/>
                    <w:left w:val="none" w:sz="0" w:space="0" w:color="auto"/>
                    <w:bottom w:val="none" w:sz="0" w:space="0" w:color="auto"/>
                    <w:right w:val="none" w:sz="0" w:space="0" w:color="auto"/>
                  </w:divBdr>
                </w:div>
                <w:div w:id="55278191">
                  <w:marLeft w:val="0"/>
                  <w:marRight w:val="0"/>
                  <w:marTop w:val="0"/>
                  <w:marBottom w:val="0"/>
                  <w:divBdr>
                    <w:top w:val="none" w:sz="0" w:space="0" w:color="auto"/>
                    <w:left w:val="none" w:sz="0" w:space="0" w:color="auto"/>
                    <w:bottom w:val="none" w:sz="0" w:space="0" w:color="auto"/>
                    <w:right w:val="none" w:sz="0" w:space="0" w:color="auto"/>
                  </w:divBdr>
                </w:div>
                <w:div w:id="55278353">
                  <w:marLeft w:val="0"/>
                  <w:marRight w:val="0"/>
                  <w:marTop w:val="0"/>
                  <w:marBottom w:val="0"/>
                  <w:divBdr>
                    <w:top w:val="none" w:sz="0" w:space="0" w:color="auto"/>
                    <w:left w:val="none" w:sz="0" w:space="0" w:color="auto"/>
                    <w:bottom w:val="none" w:sz="0" w:space="0" w:color="auto"/>
                    <w:right w:val="none" w:sz="0" w:space="0" w:color="auto"/>
                  </w:divBdr>
                </w:div>
                <w:div w:id="55278459">
                  <w:marLeft w:val="0"/>
                  <w:marRight w:val="0"/>
                  <w:marTop w:val="0"/>
                  <w:marBottom w:val="0"/>
                  <w:divBdr>
                    <w:top w:val="none" w:sz="0" w:space="0" w:color="auto"/>
                    <w:left w:val="none" w:sz="0" w:space="0" w:color="auto"/>
                    <w:bottom w:val="none" w:sz="0" w:space="0" w:color="auto"/>
                    <w:right w:val="none" w:sz="0" w:space="0" w:color="auto"/>
                  </w:divBdr>
                </w:div>
                <w:div w:id="55278521">
                  <w:marLeft w:val="0"/>
                  <w:marRight w:val="0"/>
                  <w:marTop w:val="0"/>
                  <w:marBottom w:val="0"/>
                  <w:divBdr>
                    <w:top w:val="none" w:sz="0" w:space="0" w:color="auto"/>
                    <w:left w:val="none" w:sz="0" w:space="0" w:color="auto"/>
                    <w:bottom w:val="none" w:sz="0" w:space="0" w:color="auto"/>
                    <w:right w:val="none" w:sz="0" w:space="0" w:color="auto"/>
                  </w:divBdr>
                </w:div>
                <w:div w:id="55278691">
                  <w:marLeft w:val="0"/>
                  <w:marRight w:val="0"/>
                  <w:marTop w:val="0"/>
                  <w:marBottom w:val="0"/>
                  <w:divBdr>
                    <w:top w:val="none" w:sz="0" w:space="0" w:color="auto"/>
                    <w:left w:val="none" w:sz="0" w:space="0" w:color="auto"/>
                    <w:bottom w:val="none" w:sz="0" w:space="0" w:color="auto"/>
                    <w:right w:val="none" w:sz="0" w:space="0" w:color="auto"/>
                  </w:divBdr>
                </w:div>
                <w:div w:id="55278709">
                  <w:marLeft w:val="0"/>
                  <w:marRight w:val="0"/>
                  <w:marTop w:val="0"/>
                  <w:marBottom w:val="0"/>
                  <w:divBdr>
                    <w:top w:val="none" w:sz="0" w:space="0" w:color="auto"/>
                    <w:left w:val="none" w:sz="0" w:space="0" w:color="auto"/>
                    <w:bottom w:val="none" w:sz="0" w:space="0" w:color="auto"/>
                    <w:right w:val="none" w:sz="0" w:space="0" w:color="auto"/>
                  </w:divBdr>
                </w:div>
                <w:div w:id="55278767">
                  <w:marLeft w:val="0"/>
                  <w:marRight w:val="0"/>
                  <w:marTop w:val="0"/>
                  <w:marBottom w:val="0"/>
                  <w:divBdr>
                    <w:top w:val="none" w:sz="0" w:space="0" w:color="auto"/>
                    <w:left w:val="none" w:sz="0" w:space="0" w:color="auto"/>
                    <w:bottom w:val="none" w:sz="0" w:space="0" w:color="auto"/>
                    <w:right w:val="none" w:sz="0" w:space="0" w:color="auto"/>
                  </w:divBdr>
                </w:div>
                <w:div w:id="55279047">
                  <w:marLeft w:val="0"/>
                  <w:marRight w:val="0"/>
                  <w:marTop w:val="0"/>
                  <w:marBottom w:val="0"/>
                  <w:divBdr>
                    <w:top w:val="none" w:sz="0" w:space="0" w:color="auto"/>
                    <w:left w:val="none" w:sz="0" w:space="0" w:color="auto"/>
                    <w:bottom w:val="none" w:sz="0" w:space="0" w:color="auto"/>
                    <w:right w:val="none" w:sz="0" w:space="0" w:color="auto"/>
                  </w:divBdr>
                </w:div>
                <w:div w:id="55279591">
                  <w:marLeft w:val="0"/>
                  <w:marRight w:val="0"/>
                  <w:marTop w:val="0"/>
                  <w:marBottom w:val="0"/>
                  <w:divBdr>
                    <w:top w:val="none" w:sz="0" w:space="0" w:color="auto"/>
                    <w:left w:val="none" w:sz="0" w:space="0" w:color="auto"/>
                    <w:bottom w:val="none" w:sz="0" w:space="0" w:color="auto"/>
                    <w:right w:val="none" w:sz="0" w:space="0" w:color="auto"/>
                  </w:divBdr>
                </w:div>
                <w:div w:id="5527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086">
      <w:marLeft w:val="0"/>
      <w:marRight w:val="0"/>
      <w:marTop w:val="0"/>
      <w:marBottom w:val="0"/>
      <w:divBdr>
        <w:top w:val="none" w:sz="0" w:space="0" w:color="auto"/>
        <w:left w:val="none" w:sz="0" w:space="0" w:color="auto"/>
        <w:bottom w:val="none" w:sz="0" w:space="0" w:color="auto"/>
        <w:right w:val="none" w:sz="0" w:space="0" w:color="auto"/>
      </w:divBdr>
    </w:div>
    <w:div w:id="55278088">
      <w:marLeft w:val="0"/>
      <w:marRight w:val="0"/>
      <w:marTop w:val="0"/>
      <w:marBottom w:val="0"/>
      <w:divBdr>
        <w:top w:val="none" w:sz="0" w:space="0" w:color="auto"/>
        <w:left w:val="none" w:sz="0" w:space="0" w:color="auto"/>
        <w:bottom w:val="none" w:sz="0" w:space="0" w:color="auto"/>
        <w:right w:val="none" w:sz="0" w:space="0" w:color="auto"/>
      </w:divBdr>
    </w:div>
    <w:div w:id="55278090">
      <w:marLeft w:val="0"/>
      <w:marRight w:val="0"/>
      <w:marTop w:val="0"/>
      <w:marBottom w:val="0"/>
      <w:divBdr>
        <w:top w:val="none" w:sz="0" w:space="0" w:color="auto"/>
        <w:left w:val="none" w:sz="0" w:space="0" w:color="auto"/>
        <w:bottom w:val="none" w:sz="0" w:space="0" w:color="auto"/>
        <w:right w:val="none" w:sz="0" w:space="0" w:color="auto"/>
      </w:divBdr>
    </w:div>
    <w:div w:id="55278091">
      <w:marLeft w:val="0"/>
      <w:marRight w:val="0"/>
      <w:marTop w:val="0"/>
      <w:marBottom w:val="0"/>
      <w:divBdr>
        <w:top w:val="none" w:sz="0" w:space="0" w:color="auto"/>
        <w:left w:val="none" w:sz="0" w:space="0" w:color="auto"/>
        <w:bottom w:val="none" w:sz="0" w:space="0" w:color="auto"/>
        <w:right w:val="none" w:sz="0" w:space="0" w:color="auto"/>
      </w:divBdr>
    </w:div>
    <w:div w:id="55278092">
      <w:marLeft w:val="0"/>
      <w:marRight w:val="0"/>
      <w:marTop w:val="0"/>
      <w:marBottom w:val="0"/>
      <w:divBdr>
        <w:top w:val="none" w:sz="0" w:space="0" w:color="auto"/>
        <w:left w:val="none" w:sz="0" w:space="0" w:color="auto"/>
        <w:bottom w:val="none" w:sz="0" w:space="0" w:color="auto"/>
        <w:right w:val="none" w:sz="0" w:space="0" w:color="auto"/>
      </w:divBdr>
    </w:div>
    <w:div w:id="55278094">
      <w:marLeft w:val="0"/>
      <w:marRight w:val="0"/>
      <w:marTop w:val="0"/>
      <w:marBottom w:val="0"/>
      <w:divBdr>
        <w:top w:val="none" w:sz="0" w:space="0" w:color="auto"/>
        <w:left w:val="none" w:sz="0" w:space="0" w:color="auto"/>
        <w:bottom w:val="none" w:sz="0" w:space="0" w:color="auto"/>
        <w:right w:val="none" w:sz="0" w:space="0" w:color="auto"/>
      </w:divBdr>
    </w:div>
    <w:div w:id="55278095">
      <w:marLeft w:val="0"/>
      <w:marRight w:val="0"/>
      <w:marTop w:val="0"/>
      <w:marBottom w:val="0"/>
      <w:divBdr>
        <w:top w:val="none" w:sz="0" w:space="0" w:color="auto"/>
        <w:left w:val="none" w:sz="0" w:space="0" w:color="auto"/>
        <w:bottom w:val="none" w:sz="0" w:space="0" w:color="auto"/>
        <w:right w:val="none" w:sz="0" w:space="0" w:color="auto"/>
      </w:divBdr>
    </w:div>
    <w:div w:id="55278097">
      <w:marLeft w:val="0"/>
      <w:marRight w:val="0"/>
      <w:marTop w:val="0"/>
      <w:marBottom w:val="0"/>
      <w:divBdr>
        <w:top w:val="none" w:sz="0" w:space="0" w:color="auto"/>
        <w:left w:val="none" w:sz="0" w:space="0" w:color="auto"/>
        <w:bottom w:val="none" w:sz="0" w:space="0" w:color="auto"/>
        <w:right w:val="none" w:sz="0" w:space="0" w:color="auto"/>
      </w:divBdr>
    </w:div>
    <w:div w:id="55278098">
      <w:marLeft w:val="0"/>
      <w:marRight w:val="0"/>
      <w:marTop w:val="0"/>
      <w:marBottom w:val="0"/>
      <w:divBdr>
        <w:top w:val="none" w:sz="0" w:space="0" w:color="auto"/>
        <w:left w:val="none" w:sz="0" w:space="0" w:color="auto"/>
        <w:bottom w:val="none" w:sz="0" w:space="0" w:color="auto"/>
        <w:right w:val="none" w:sz="0" w:space="0" w:color="auto"/>
      </w:divBdr>
      <w:divsChild>
        <w:div w:id="55277962">
          <w:marLeft w:val="160"/>
          <w:marRight w:val="160"/>
          <w:marTop w:val="160"/>
          <w:marBottom w:val="160"/>
          <w:divBdr>
            <w:top w:val="none" w:sz="0" w:space="0" w:color="auto"/>
            <w:left w:val="none" w:sz="0" w:space="0" w:color="auto"/>
            <w:bottom w:val="none" w:sz="0" w:space="0" w:color="auto"/>
            <w:right w:val="none" w:sz="0" w:space="0" w:color="auto"/>
          </w:divBdr>
        </w:div>
        <w:div w:id="55278293">
          <w:marLeft w:val="600"/>
          <w:marRight w:val="600"/>
          <w:marTop w:val="0"/>
          <w:marBottom w:val="0"/>
          <w:divBdr>
            <w:top w:val="none" w:sz="0" w:space="0" w:color="auto"/>
            <w:left w:val="none" w:sz="0" w:space="0" w:color="auto"/>
            <w:bottom w:val="none" w:sz="0" w:space="0" w:color="auto"/>
            <w:right w:val="none" w:sz="0" w:space="0" w:color="auto"/>
          </w:divBdr>
          <w:divsChild>
            <w:div w:id="5527855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55278100">
      <w:marLeft w:val="0"/>
      <w:marRight w:val="0"/>
      <w:marTop w:val="0"/>
      <w:marBottom w:val="0"/>
      <w:divBdr>
        <w:top w:val="none" w:sz="0" w:space="0" w:color="auto"/>
        <w:left w:val="none" w:sz="0" w:space="0" w:color="auto"/>
        <w:bottom w:val="none" w:sz="0" w:space="0" w:color="auto"/>
        <w:right w:val="none" w:sz="0" w:space="0" w:color="auto"/>
      </w:divBdr>
    </w:div>
    <w:div w:id="55278101">
      <w:marLeft w:val="0"/>
      <w:marRight w:val="0"/>
      <w:marTop w:val="0"/>
      <w:marBottom w:val="0"/>
      <w:divBdr>
        <w:top w:val="none" w:sz="0" w:space="0" w:color="auto"/>
        <w:left w:val="none" w:sz="0" w:space="0" w:color="auto"/>
        <w:bottom w:val="none" w:sz="0" w:space="0" w:color="auto"/>
        <w:right w:val="none" w:sz="0" w:space="0" w:color="auto"/>
      </w:divBdr>
      <w:divsChild>
        <w:div w:id="55279636">
          <w:marLeft w:val="0"/>
          <w:marRight w:val="0"/>
          <w:marTop w:val="0"/>
          <w:marBottom w:val="0"/>
          <w:divBdr>
            <w:top w:val="none" w:sz="0" w:space="0" w:color="auto"/>
            <w:left w:val="none" w:sz="0" w:space="0" w:color="auto"/>
            <w:bottom w:val="none" w:sz="0" w:space="0" w:color="auto"/>
            <w:right w:val="none" w:sz="0" w:space="0" w:color="auto"/>
          </w:divBdr>
        </w:div>
      </w:divsChild>
    </w:div>
    <w:div w:id="55278106">
      <w:marLeft w:val="0"/>
      <w:marRight w:val="0"/>
      <w:marTop w:val="0"/>
      <w:marBottom w:val="0"/>
      <w:divBdr>
        <w:top w:val="none" w:sz="0" w:space="0" w:color="auto"/>
        <w:left w:val="none" w:sz="0" w:space="0" w:color="auto"/>
        <w:bottom w:val="none" w:sz="0" w:space="0" w:color="auto"/>
        <w:right w:val="none" w:sz="0" w:space="0" w:color="auto"/>
      </w:divBdr>
      <w:divsChild>
        <w:div w:id="55279283">
          <w:marLeft w:val="0"/>
          <w:marRight w:val="0"/>
          <w:marTop w:val="0"/>
          <w:marBottom w:val="0"/>
          <w:divBdr>
            <w:top w:val="none" w:sz="0" w:space="0" w:color="auto"/>
            <w:left w:val="none" w:sz="0" w:space="0" w:color="auto"/>
            <w:bottom w:val="none" w:sz="0" w:space="0" w:color="auto"/>
            <w:right w:val="none" w:sz="0" w:space="0" w:color="auto"/>
          </w:divBdr>
        </w:div>
        <w:div w:id="55279606">
          <w:marLeft w:val="0"/>
          <w:marRight w:val="0"/>
          <w:marTop w:val="0"/>
          <w:marBottom w:val="0"/>
          <w:divBdr>
            <w:top w:val="none" w:sz="0" w:space="0" w:color="auto"/>
            <w:left w:val="none" w:sz="0" w:space="0" w:color="auto"/>
            <w:bottom w:val="none" w:sz="0" w:space="0" w:color="auto"/>
            <w:right w:val="none" w:sz="0" w:space="0" w:color="auto"/>
          </w:divBdr>
        </w:div>
      </w:divsChild>
    </w:div>
    <w:div w:id="55278108">
      <w:marLeft w:val="0"/>
      <w:marRight w:val="0"/>
      <w:marTop w:val="0"/>
      <w:marBottom w:val="0"/>
      <w:divBdr>
        <w:top w:val="none" w:sz="0" w:space="0" w:color="auto"/>
        <w:left w:val="none" w:sz="0" w:space="0" w:color="auto"/>
        <w:bottom w:val="none" w:sz="0" w:space="0" w:color="auto"/>
        <w:right w:val="none" w:sz="0" w:space="0" w:color="auto"/>
      </w:divBdr>
      <w:divsChild>
        <w:div w:id="55277262">
          <w:marLeft w:val="0"/>
          <w:marRight w:val="0"/>
          <w:marTop w:val="0"/>
          <w:marBottom w:val="0"/>
          <w:divBdr>
            <w:top w:val="none" w:sz="0" w:space="0" w:color="auto"/>
            <w:left w:val="none" w:sz="0" w:space="0" w:color="auto"/>
            <w:bottom w:val="none" w:sz="0" w:space="0" w:color="auto"/>
            <w:right w:val="none" w:sz="0" w:space="0" w:color="auto"/>
          </w:divBdr>
        </w:div>
        <w:div w:id="55279919">
          <w:marLeft w:val="0"/>
          <w:marRight w:val="0"/>
          <w:marTop w:val="0"/>
          <w:marBottom w:val="0"/>
          <w:divBdr>
            <w:top w:val="none" w:sz="0" w:space="0" w:color="auto"/>
            <w:left w:val="none" w:sz="0" w:space="0" w:color="auto"/>
            <w:bottom w:val="none" w:sz="0" w:space="0" w:color="auto"/>
            <w:right w:val="none" w:sz="0" w:space="0" w:color="auto"/>
          </w:divBdr>
          <w:divsChild>
            <w:div w:id="55277445">
              <w:marLeft w:val="0"/>
              <w:marRight w:val="0"/>
              <w:marTop w:val="0"/>
              <w:marBottom w:val="0"/>
              <w:divBdr>
                <w:top w:val="none" w:sz="0" w:space="0" w:color="auto"/>
                <w:left w:val="none" w:sz="0" w:space="0" w:color="auto"/>
                <w:bottom w:val="none" w:sz="0" w:space="0" w:color="auto"/>
                <w:right w:val="none" w:sz="0" w:space="0" w:color="auto"/>
              </w:divBdr>
              <w:divsChild>
                <w:div w:id="5527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112">
      <w:marLeft w:val="0"/>
      <w:marRight w:val="0"/>
      <w:marTop w:val="0"/>
      <w:marBottom w:val="0"/>
      <w:divBdr>
        <w:top w:val="none" w:sz="0" w:space="0" w:color="auto"/>
        <w:left w:val="none" w:sz="0" w:space="0" w:color="auto"/>
        <w:bottom w:val="none" w:sz="0" w:space="0" w:color="auto"/>
        <w:right w:val="none" w:sz="0" w:space="0" w:color="auto"/>
      </w:divBdr>
    </w:div>
    <w:div w:id="55278113">
      <w:marLeft w:val="0"/>
      <w:marRight w:val="0"/>
      <w:marTop w:val="0"/>
      <w:marBottom w:val="0"/>
      <w:divBdr>
        <w:top w:val="none" w:sz="0" w:space="0" w:color="auto"/>
        <w:left w:val="none" w:sz="0" w:space="0" w:color="auto"/>
        <w:bottom w:val="none" w:sz="0" w:space="0" w:color="auto"/>
        <w:right w:val="none" w:sz="0" w:space="0" w:color="auto"/>
      </w:divBdr>
      <w:divsChild>
        <w:div w:id="55279111">
          <w:marLeft w:val="0"/>
          <w:marRight w:val="0"/>
          <w:marTop w:val="0"/>
          <w:marBottom w:val="0"/>
          <w:divBdr>
            <w:top w:val="none" w:sz="0" w:space="0" w:color="auto"/>
            <w:left w:val="none" w:sz="0" w:space="0" w:color="auto"/>
            <w:bottom w:val="none" w:sz="0" w:space="0" w:color="auto"/>
            <w:right w:val="none" w:sz="0" w:space="0" w:color="auto"/>
          </w:divBdr>
        </w:div>
      </w:divsChild>
    </w:div>
    <w:div w:id="55278115">
      <w:marLeft w:val="0"/>
      <w:marRight w:val="0"/>
      <w:marTop w:val="0"/>
      <w:marBottom w:val="0"/>
      <w:divBdr>
        <w:top w:val="none" w:sz="0" w:space="0" w:color="auto"/>
        <w:left w:val="none" w:sz="0" w:space="0" w:color="auto"/>
        <w:bottom w:val="none" w:sz="0" w:space="0" w:color="auto"/>
        <w:right w:val="none" w:sz="0" w:space="0" w:color="auto"/>
      </w:divBdr>
    </w:div>
    <w:div w:id="55278116">
      <w:marLeft w:val="0"/>
      <w:marRight w:val="0"/>
      <w:marTop w:val="0"/>
      <w:marBottom w:val="0"/>
      <w:divBdr>
        <w:top w:val="none" w:sz="0" w:space="0" w:color="auto"/>
        <w:left w:val="none" w:sz="0" w:space="0" w:color="auto"/>
        <w:bottom w:val="none" w:sz="0" w:space="0" w:color="auto"/>
        <w:right w:val="none" w:sz="0" w:space="0" w:color="auto"/>
      </w:divBdr>
    </w:div>
    <w:div w:id="55278117">
      <w:marLeft w:val="0"/>
      <w:marRight w:val="0"/>
      <w:marTop w:val="0"/>
      <w:marBottom w:val="0"/>
      <w:divBdr>
        <w:top w:val="none" w:sz="0" w:space="0" w:color="auto"/>
        <w:left w:val="none" w:sz="0" w:space="0" w:color="auto"/>
        <w:bottom w:val="none" w:sz="0" w:space="0" w:color="auto"/>
        <w:right w:val="none" w:sz="0" w:space="0" w:color="auto"/>
      </w:divBdr>
    </w:div>
    <w:div w:id="55278118">
      <w:marLeft w:val="0"/>
      <w:marRight w:val="0"/>
      <w:marTop w:val="0"/>
      <w:marBottom w:val="0"/>
      <w:divBdr>
        <w:top w:val="none" w:sz="0" w:space="0" w:color="auto"/>
        <w:left w:val="none" w:sz="0" w:space="0" w:color="auto"/>
        <w:bottom w:val="none" w:sz="0" w:space="0" w:color="auto"/>
        <w:right w:val="none" w:sz="0" w:space="0" w:color="auto"/>
      </w:divBdr>
    </w:div>
    <w:div w:id="55278122">
      <w:marLeft w:val="0"/>
      <w:marRight w:val="0"/>
      <w:marTop w:val="0"/>
      <w:marBottom w:val="0"/>
      <w:divBdr>
        <w:top w:val="none" w:sz="0" w:space="0" w:color="auto"/>
        <w:left w:val="none" w:sz="0" w:space="0" w:color="auto"/>
        <w:bottom w:val="none" w:sz="0" w:space="0" w:color="auto"/>
        <w:right w:val="none" w:sz="0" w:space="0" w:color="auto"/>
      </w:divBdr>
    </w:div>
    <w:div w:id="55278123">
      <w:marLeft w:val="0"/>
      <w:marRight w:val="0"/>
      <w:marTop w:val="0"/>
      <w:marBottom w:val="0"/>
      <w:divBdr>
        <w:top w:val="none" w:sz="0" w:space="0" w:color="auto"/>
        <w:left w:val="none" w:sz="0" w:space="0" w:color="auto"/>
        <w:bottom w:val="none" w:sz="0" w:space="0" w:color="auto"/>
        <w:right w:val="none" w:sz="0" w:space="0" w:color="auto"/>
      </w:divBdr>
      <w:divsChild>
        <w:div w:id="55277458">
          <w:marLeft w:val="0"/>
          <w:marRight w:val="0"/>
          <w:marTop w:val="0"/>
          <w:marBottom w:val="0"/>
          <w:divBdr>
            <w:top w:val="none" w:sz="0" w:space="0" w:color="auto"/>
            <w:left w:val="none" w:sz="0" w:space="0" w:color="auto"/>
            <w:bottom w:val="none" w:sz="0" w:space="0" w:color="auto"/>
            <w:right w:val="none" w:sz="0" w:space="0" w:color="auto"/>
          </w:divBdr>
          <w:divsChild>
            <w:div w:id="55279385">
              <w:marLeft w:val="0"/>
              <w:marRight w:val="0"/>
              <w:marTop w:val="0"/>
              <w:marBottom w:val="0"/>
              <w:divBdr>
                <w:top w:val="none" w:sz="0" w:space="0" w:color="auto"/>
                <w:left w:val="none" w:sz="0" w:space="0" w:color="auto"/>
                <w:bottom w:val="none" w:sz="0" w:space="0" w:color="auto"/>
                <w:right w:val="none" w:sz="0" w:space="0" w:color="auto"/>
              </w:divBdr>
            </w:div>
          </w:divsChild>
        </w:div>
        <w:div w:id="55279749">
          <w:marLeft w:val="0"/>
          <w:marRight w:val="0"/>
          <w:marTop w:val="0"/>
          <w:marBottom w:val="0"/>
          <w:divBdr>
            <w:top w:val="none" w:sz="0" w:space="0" w:color="auto"/>
            <w:left w:val="none" w:sz="0" w:space="0" w:color="auto"/>
            <w:bottom w:val="none" w:sz="0" w:space="0" w:color="auto"/>
            <w:right w:val="none" w:sz="0" w:space="0" w:color="auto"/>
          </w:divBdr>
        </w:div>
      </w:divsChild>
    </w:div>
    <w:div w:id="55278124">
      <w:marLeft w:val="0"/>
      <w:marRight w:val="0"/>
      <w:marTop w:val="0"/>
      <w:marBottom w:val="0"/>
      <w:divBdr>
        <w:top w:val="none" w:sz="0" w:space="0" w:color="auto"/>
        <w:left w:val="none" w:sz="0" w:space="0" w:color="auto"/>
        <w:bottom w:val="none" w:sz="0" w:space="0" w:color="auto"/>
        <w:right w:val="none" w:sz="0" w:space="0" w:color="auto"/>
      </w:divBdr>
    </w:div>
    <w:div w:id="55278125">
      <w:marLeft w:val="0"/>
      <w:marRight w:val="0"/>
      <w:marTop w:val="0"/>
      <w:marBottom w:val="0"/>
      <w:divBdr>
        <w:top w:val="none" w:sz="0" w:space="0" w:color="auto"/>
        <w:left w:val="none" w:sz="0" w:space="0" w:color="auto"/>
        <w:bottom w:val="none" w:sz="0" w:space="0" w:color="auto"/>
        <w:right w:val="none" w:sz="0" w:space="0" w:color="auto"/>
      </w:divBdr>
    </w:div>
    <w:div w:id="55278126">
      <w:marLeft w:val="0"/>
      <w:marRight w:val="0"/>
      <w:marTop w:val="0"/>
      <w:marBottom w:val="0"/>
      <w:divBdr>
        <w:top w:val="none" w:sz="0" w:space="0" w:color="auto"/>
        <w:left w:val="none" w:sz="0" w:space="0" w:color="auto"/>
        <w:bottom w:val="none" w:sz="0" w:space="0" w:color="auto"/>
        <w:right w:val="none" w:sz="0" w:space="0" w:color="auto"/>
      </w:divBdr>
    </w:div>
    <w:div w:id="55278127">
      <w:marLeft w:val="0"/>
      <w:marRight w:val="0"/>
      <w:marTop w:val="0"/>
      <w:marBottom w:val="0"/>
      <w:divBdr>
        <w:top w:val="none" w:sz="0" w:space="0" w:color="auto"/>
        <w:left w:val="none" w:sz="0" w:space="0" w:color="auto"/>
        <w:bottom w:val="none" w:sz="0" w:space="0" w:color="auto"/>
        <w:right w:val="none" w:sz="0" w:space="0" w:color="auto"/>
      </w:divBdr>
    </w:div>
    <w:div w:id="55278130">
      <w:marLeft w:val="0"/>
      <w:marRight w:val="0"/>
      <w:marTop w:val="0"/>
      <w:marBottom w:val="0"/>
      <w:divBdr>
        <w:top w:val="none" w:sz="0" w:space="0" w:color="auto"/>
        <w:left w:val="none" w:sz="0" w:space="0" w:color="auto"/>
        <w:bottom w:val="none" w:sz="0" w:space="0" w:color="auto"/>
        <w:right w:val="none" w:sz="0" w:space="0" w:color="auto"/>
      </w:divBdr>
    </w:div>
    <w:div w:id="55278131">
      <w:marLeft w:val="0"/>
      <w:marRight w:val="0"/>
      <w:marTop w:val="0"/>
      <w:marBottom w:val="0"/>
      <w:divBdr>
        <w:top w:val="none" w:sz="0" w:space="0" w:color="auto"/>
        <w:left w:val="none" w:sz="0" w:space="0" w:color="auto"/>
        <w:bottom w:val="none" w:sz="0" w:space="0" w:color="auto"/>
        <w:right w:val="none" w:sz="0" w:space="0" w:color="auto"/>
      </w:divBdr>
    </w:div>
    <w:div w:id="55278134">
      <w:marLeft w:val="0"/>
      <w:marRight w:val="0"/>
      <w:marTop w:val="0"/>
      <w:marBottom w:val="0"/>
      <w:divBdr>
        <w:top w:val="none" w:sz="0" w:space="0" w:color="auto"/>
        <w:left w:val="none" w:sz="0" w:space="0" w:color="auto"/>
        <w:bottom w:val="none" w:sz="0" w:space="0" w:color="auto"/>
        <w:right w:val="none" w:sz="0" w:space="0" w:color="auto"/>
      </w:divBdr>
      <w:divsChild>
        <w:div w:id="55278279">
          <w:marLeft w:val="0"/>
          <w:marRight w:val="0"/>
          <w:marTop w:val="0"/>
          <w:marBottom w:val="0"/>
          <w:divBdr>
            <w:top w:val="none" w:sz="0" w:space="0" w:color="auto"/>
            <w:left w:val="none" w:sz="0" w:space="0" w:color="auto"/>
            <w:bottom w:val="none" w:sz="0" w:space="0" w:color="auto"/>
            <w:right w:val="none" w:sz="0" w:space="0" w:color="auto"/>
          </w:divBdr>
        </w:div>
        <w:div w:id="55279214">
          <w:marLeft w:val="0"/>
          <w:marRight w:val="0"/>
          <w:marTop w:val="0"/>
          <w:marBottom w:val="0"/>
          <w:divBdr>
            <w:top w:val="none" w:sz="0" w:space="0" w:color="auto"/>
            <w:left w:val="none" w:sz="0" w:space="0" w:color="auto"/>
            <w:bottom w:val="none" w:sz="0" w:space="0" w:color="auto"/>
            <w:right w:val="none" w:sz="0" w:space="0" w:color="auto"/>
          </w:divBdr>
        </w:div>
        <w:div w:id="55279796">
          <w:marLeft w:val="0"/>
          <w:marRight w:val="0"/>
          <w:marTop w:val="0"/>
          <w:marBottom w:val="0"/>
          <w:divBdr>
            <w:top w:val="none" w:sz="0" w:space="0" w:color="auto"/>
            <w:left w:val="none" w:sz="0" w:space="0" w:color="auto"/>
            <w:bottom w:val="none" w:sz="0" w:space="0" w:color="auto"/>
            <w:right w:val="none" w:sz="0" w:space="0" w:color="auto"/>
          </w:divBdr>
          <w:divsChild>
            <w:div w:id="55277970">
              <w:marLeft w:val="0"/>
              <w:marRight w:val="0"/>
              <w:marTop w:val="0"/>
              <w:marBottom w:val="0"/>
              <w:divBdr>
                <w:top w:val="none" w:sz="0" w:space="0" w:color="auto"/>
                <w:left w:val="none" w:sz="0" w:space="0" w:color="auto"/>
                <w:bottom w:val="none" w:sz="0" w:space="0" w:color="auto"/>
                <w:right w:val="none" w:sz="0" w:space="0" w:color="auto"/>
              </w:divBdr>
              <w:divsChild>
                <w:div w:id="55279493">
                  <w:marLeft w:val="0"/>
                  <w:marRight w:val="0"/>
                  <w:marTop w:val="0"/>
                  <w:marBottom w:val="0"/>
                  <w:divBdr>
                    <w:top w:val="none" w:sz="0" w:space="0" w:color="auto"/>
                    <w:left w:val="none" w:sz="0" w:space="0" w:color="auto"/>
                    <w:bottom w:val="none" w:sz="0" w:space="0" w:color="auto"/>
                    <w:right w:val="none" w:sz="0" w:space="0" w:color="auto"/>
                  </w:divBdr>
                  <w:divsChild>
                    <w:div w:id="55279798">
                      <w:marLeft w:val="0"/>
                      <w:marRight w:val="0"/>
                      <w:marTop w:val="0"/>
                      <w:marBottom w:val="0"/>
                      <w:divBdr>
                        <w:top w:val="none" w:sz="0" w:space="0" w:color="auto"/>
                        <w:left w:val="none" w:sz="0" w:space="0" w:color="auto"/>
                        <w:bottom w:val="none" w:sz="0" w:space="0" w:color="auto"/>
                        <w:right w:val="none" w:sz="0" w:space="0" w:color="auto"/>
                      </w:divBdr>
                      <w:divsChild>
                        <w:div w:id="5527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8135">
      <w:marLeft w:val="0"/>
      <w:marRight w:val="0"/>
      <w:marTop w:val="0"/>
      <w:marBottom w:val="0"/>
      <w:divBdr>
        <w:top w:val="none" w:sz="0" w:space="0" w:color="auto"/>
        <w:left w:val="none" w:sz="0" w:space="0" w:color="auto"/>
        <w:bottom w:val="none" w:sz="0" w:space="0" w:color="auto"/>
        <w:right w:val="none" w:sz="0" w:space="0" w:color="auto"/>
      </w:divBdr>
      <w:divsChild>
        <w:div w:id="55277388">
          <w:marLeft w:val="0"/>
          <w:marRight w:val="0"/>
          <w:marTop w:val="0"/>
          <w:marBottom w:val="0"/>
          <w:divBdr>
            <w:top w:val="none" w:sz="0" w:space="0" w:color="auto"/>
            <w:left w:val="none" w:sz="0" w:space="0" w:color="auto"/>
            <w:bottom w:val="none" w:sz="0" w:space="0" w:color="auto"/>
            <w:right w:val="none" w:sz="0" w:space="0" w:color="auto"/>
          </w:divBdr>
          <w:divsChild>
            <w:div w:id="55279162">
              <w:marLeft w:val="0"/>
              <w:marRight w:val="0"/>
              <w:marTop w:val="0"/>
              <w:marBottom w:val="0"/>
              <w:divBdr>
                <w:top w:val="none" w:sz="0" w:space="0" w:color="auto"/>
                <w:left w:val="none" w:sz="0" w:space="0" w:color="auto"/>
                <w:bottom w:val="none" w:sz="0" w:space="0" w:color="auto"/>
                <w:right w:val="none" w:sz="0" w:space="0" w:color="auto"/>
              </w:divBdr>
            </w:div>
            <w:div w:id="55279794">
              <w:marLeft w:val="0"/>
              <w:marRight w:val="0"/>
              <w:marTop w:val="0"/>
              <w:marBottom w:val="0"/>
              <w:divBdr>
                <w:top w:val="none" w:sz="0" w:space="0" w:color="auto"/>
                <w:left w:val="none" w:sz="0" w:space="0" w:color="auto"/>
                <w:bottom w:val="none" w:sz="0" w:space="0" w:color="auto"/>
                <w:right w:val="none" w:sz="0" w:space="0" w:color="auto"/>
              </w:divBdr>
            </w:div>
          </w:divsChild>
        </w:div>
        <w:div w:id="55279528">
          <w:marLeft w:val="0"/>
          <w:marRight w:val="0"/>
          <w:marTop w:val="0"/>
          <w:marBottom w:val="0"/>
          <w:divBdr>
            <w:top w:val="none" w:sz="0" w:space="0" w:color="auto"/>
            <w:left w:val="none" w:sz="0" w:space="0" w:color="auto"/>
            <w:bottom w:val="none" w:sz="0" w:space="0" w:color="auto"/>
            <w:right w:val="none" w:sz="0" w:space="0" w:color="auto"/>
          </w:divBdr>
        </w:div>
      </w:divsChild>
    </w:div>
    <w:div w:id="55278137">
      <w:marLeft w:val="0"/>
      <w:marRight w:val="0"/>
      <w:marTop w:val="0"/>
      <w:marBottom w:val="0"/>
      <w:divBdr>
        <w:top w:val="none" w:sz="0" w:space="0" w:color="auto"/>
        <w:left w:val="none" w:sz="0" w:space="0" w:color="auto"/>
        <w:bottom w:val="none" w:sz="0" w:space="0" w:color="auto"/>
        <w:right w:val="none" w:sz="0" w:space="0" w:color="auto"/>
      </w:divBdr>
    </w:div>
    <w:div w:id="55278139">
      <w:marLeft w:val="0"/>
      <w:marRight w:val="0"/>
      <w:marTop w:val="0"/>
      <w:marBottom w:val="0"/>
      <w:divBdr>
        <w:top w:val="none" w:sz="0" w:space="0" w:color="auto"/>
        <w:left w:val="none" w:sz="0" w:space="0" w:color="auto"/>
        <w:bottom w:val="none" w:sz="0" w:space="0" w:color="auto"/>
        <w:right w:val="none" w:sz="0" w:space="0" w:color="auto"/>
      </w:divBdr>
    </w:div>
    <w:div w:id="55278140">
      <w:marLeft w:val="0"/>
      <w:marRight w:val="0"/>
      <w:marTop w:val="0"/>
      <w:marBottom w:val="0"/>
      <w:divBdr>
        <w:top w:val="none" w:sz="0" w:space="0" w:color="auto"/>
        <w:left w:val="none" w:sz="0" w:space="0" w:color="auto"/>
        <w:bottom w:val="none" w:sz="0" w:space="0" w:color="auto"/>
        <w:right w:val="none" w:sz="0" w:space="0" w:color="auto"/>
      </w:divBdr>
    </w:div>
    <w:div w:id="55278141">
      <w:marLeft w:val="0"/>
      <w:marRight w:val="0"/>
      <w:marTop w:val="0"/>
      <w:marBottom w:val="0"/>
      <w:divBdr>
        <w:top w:val="none" w:sz="0" w:space="0" w:color="auto"/>
        <w:left w:val="none" w:sz="0" w:space="0" w:color="auto"/>
        <w:bottom w:val="none" w:sz="0" w:space="0" w:color="auto"/>
        <w:right w:val="none" w:sz="0" w:space="0" w:color="auto"/>
      </w:divBdr>
    </w:div>
    <w:div w:id="55278142">
      <w:marLeft w:val="0"/>
      <w:marRight w:val="0"/>
      <w:marTop w:val="0"/>
      <w:marBottom w:val="0"/>
      <w:divBdr>
        <w:top w:val="none" w:sz="0" w:space="0" w:color="auto"/>
        <w:left w:val="none" w:sz="0" w:space="0" w:color="auto"/>
        <w:bottom w:val="none" w:sz="0" w:space="0" w:color="auto"/>
        <w:right w:val="none" w:sz="0" w:space="0" w:color="auto"/>
      </w:divBdr>
    </w:div>
    <w:div w:id="55278145">
      <w:marLeft w:val="0"/>
      <w:marRight w:val="0"/>
      <w:marTop w:val="0"/>
      <w:marBottom w:val="0"/>
      <w:divBdr>
        <w:top w:val="none" w:sz="0" w:space="0" w:color="auto"/>
        <w:left w:val="none" w:sz="0" w:space="0" w:color="auto"/>
        <w:bottom w:val="none" w:sz="0" w:space="0" w:color="auto"/>
        <w:right w:val="none" w:sz="0" w:space="0" w:color="auto"/>
      </w:divBdr>
    </w:div>
    <w:div w:id="55278147">
      <w:marLeft w:val="0"/>
      <w:marRight w:val="0"/>
      <w:marTop w:val="0"/>
      <w:marBottom w:val="0"/>
      <w:divBdr>
        <w:top w:val="none" w:sz="0" w:space="0" w:color="auto"/>
        <w:left w:val="none" w:sz="0" w:space="0" w:color="auto"/>
        <w:bottom w:val="none" w:sz="0" w:space="0" w:color="auto"/>
        <w:right w:val="none" w:sz="0" w:space="0" w:color="auto"/>
      </w:divBdr>
    </w:div>
    <w:div w:id="55278148">
      <w:marLeft w:val="0"/>
      <w:marRight w:val="0"/>
      <w:marTop w:val="0"/>
      <w:marBottom w:val="0"/>
      <w:divBdr>
        <w:top w:val="none" w:sz="0" w:space="0" w:color="auto"/>
        <w:left w:val="none" w:sz="0" w:space="0" w:color="auto"/>
        <w:bottom w:val="none" w:sz="0" w:space="0" w:color="auto"/>
        <w:right w:val="none" w:sz="0" w:space="0" w:color="auto"/>
      </w:divBdr>
    </w:div>
    <w:div w:id="55278149">
      <w:marLeft w:val="0"/>
      <w:marRight w:val="0"/>
      <w:marTop w:val="0"/>
      <w:marBottom w:val="0"/>
      <w:divBdr>
        <w:top w:val="none" w:sz="0" w:space="0" w:color="auto"/>
        <w:left w:val="none" w:sz="0" w:space="0" w:color="auto"/>
        <w:bottom w:val="none" w:sz="0" w:space="0" w:color="auto"/>
        <w:right w:val="none" w:sz="0" w:space="0" w:color="auto"/>
      </w:divBdr>
    </w:div>
    <w:div w:id="55278151">
      <w:marLeft w:val="0"/>
      <w:marRight w:val="0"/>
      <w:marTop w:val="0"/>
      <w:marBottom w:val="0"/>
      <w:divBdr>
        <w:top w:val="none" w:sz="0" w:space="0" w:color="auto"/>
        <w:left w:val="none" w:sz="0" w:space="0" w:color="auto"/>
        <w:bottom w:val="none" w:sz="0" w:space="0" w:color="auto"/>
        <w:right w:val="none" w:sz="0" w:space="0" w:color="auto"/>
      </w:divBdr>
    </w:div>
    <w:div w:id="55278153">
      <w:marLeft w:val="0"/>
      <w:marRight w:val="0"/>
      <w:marTop w:val="0"/>
      <w:marBottom w:val="0"/>
      <w:divBdr>
        <w:top w:val="none" w:sz="0" w:space="0" w:color="auto"/>
        <w:left w:val="none" w:sz="0" w:space="0" w:color="auto"/>
        <w:bottom w:val="none" w:sz="0" w:space="0" w:color="auto"/>
        <w:right w:val="none" w:sz="0" w:space="0" w:color="auto"/>
      </w:divBdr>
    </w:div>
    <w:div w:id="55278154">
      <w:marLeft w:val="0"/>
      <w:marRight w:val="0"/>
      <w:marTop w:val="0"/>
      <w:marBottom w:val="0"/>
      <w:divBdr>
        <w:top w:val="none" w:sz="0" w:space="0" w:color="auto"/>
        <w:left w:val="none" w:sz="0" w:space="0" w:color="auto"/>
        <w:bottom w:val="none" w:sz="0" w:space="0" w:color="auto"/>
        <w:right w:val="none" w:sz="0" w:space="0" w:color="auto"/>
      </w:divBdr>
    </w:div>
    <w:div w:id="55278157">
      <w:marLeft w:val="0"/>
      <w:marRight w:val="0"/>
      <w:marTop w:val="0"/>
      <w:marBottom w:val="0"/>
      <w:divBdr>
        <w:top w:val="none" w:sz="0" w:space="0" w:color="auto"/>
        <w:left w:val="none" w:sz="0" w:space="0" w:color="auto"/>
        <w:bottom w:val="none" w:sz="0" w:space="0" w:color="auto"/>
        <w:right w:val="none" w:sz="0" w:space="0" w:color="auto"/>
      </w:divBdr>
      <w:divsChild>
        <w:div w:id="55278704">
          <w:marLeft w:val="0"/>
          <w:marRight w:val="0"/>
          <w:marTop w:val="0"/>
          <w:marBottom w:val="0"/>
          <w:divBdr>
            <w:top w:val="none" w:sz="0" w:space="0" w:color="auto"/>
            <w:left w:val="none" w:sz="0" w:space="0" w:color="auto"/>
            <w:bottom w:val="none" w:sz="0" w:space="0" w:color="auto"/>
            <w:right w:val="none" w:sz="0" w:space="0" w:color="auto"/>
          </w:divBdr>
        </w:div>
        <w:div w:id="55279003">
          <w:marLeft w:val="0"/>
          <w:marRight w:val="0"/>
          <w:marTop w:val="0"/>
          <w:marBottom w:val="0"/>
          <w:divBdr>
            <w:top w:val="none" w:sz="0" w:space="0" w:color="auto"/>
            <w:left w:val="none" w:sz="0" w:space="0" w:color="auto"/>
            <w:bottom w:val="none" w:sz="0" w:space="0" w:color="auto"/>
            <w:right w:val="none" w:sz="0" w:space="0" w:color="auto"/>
          </w:divBdr>
          <w:divsChild>
            <w:div w:id="55279373">
              <w:marLeft w:val="0"/>
              <w:marRight w:val="0"/>
              <w:marTop w:val="0"/>
              <w:marBottom w:val="0"/>
              <w:divBdr>
                <w:top w:val="none" w:sz="0" w:space="0" w:color="auto"/>
                <w:left w:val="none" w:sz="0" w:space="0" w:color="auto"/>
                <w:bottom w:val="none" w:sz="0" w:space="0" w:color="auto"/>
                <w:right w:val="none" w:sz="0" w:space="0" w:color="auto"/>
              </w:divBdr>
              <w:divsChild>
                <w:div w:id="55278385">
                  <w:marLeft w:val="0"/>
                  <w:marRight w:val="0"/>
                  <w:marTop w:val="0"/>
                  <w:marBottom w:val="0"/>
                  <w:divBdr>
                    <w:top w:val="none" w:sz="0" w:space="0" w:color="auto"/>
                    <w:left w:val="none" w:sz="0" w:space="0" w:color="auto"/>
                    <w:bottom w:val="none" w:sz="0" w:space="0" w:color="auto"/>
                    <w:right w:val="none" w:sz="0" w:space="0" w:color="auto"/>
                  </w:divBdr>
                  <w:divsChild>
                    <w:div w:id="5527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9694">
          <w:marLeft w:val="0"/>
          <w:marRight w:val="0"/>
          <w:marTop w:val="0"/>
          <w:marBottom w:val="0"/>
          <w:divBdr>
            <w:top w:val="none" w:sz="0" w:space="0" w:color="auto"/>
            <w:left w:val="none" w:sz="0" w:space="0" w:color="auto"/>
            <w:bottom w:val="none" w:sz="0" w:space="0" w:color="auto"/>
            <w:right w:val="none" w:sz="0" w:space="0" w:color="auto"/>
          </w:divBdr>
          <w:divsChild>
            <w:div w:id="5527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158">
      <w:marLeft w:val="0"/>
      <w:marRight w:val="0"/>
      <w:marTop w:val="0"/>
      <w:marBottom w:val="0"/>
      <w:divBdr>
        <w:top w:val="none" w:sz="0" w:space="0" w:color="auto"/>
        <w:left w:val="none" w:sz="0" w:space="0" w:color="auto"/>
        <w:bottom w:val="none" w:sz="0" w:space="0" w:color="auto"/>
        <w:right w:val="none" w:sz="0" w:space="0" w:color="auto"/>
      </w:divBdr>
    </w:div>
    <w:div w:id="55278159">
      <w:marLeft w:val="0"/>
      <w:marRight w:val="0"/>
      <w:marTop w:val="0"/>
      <w:marBottom w:val="0"/>
      <w:divBdr>
        <w:top w:val="none" w:sz="0" w:space="0" w:color="auto"/>
        <w:left w:val="none" w:sz="0" w:space="0" w:color="auto"/>
        <w:bottom w:val="none" w:sz="0" w:space="0" w:color="auto"/>
        <w:right w:val="none" w:sz="0" w:space="0" w:color="auto"/>
      </w:divBdr>
      <w:divsChild>
        <w:div w:id="55277519">
          <w:marLeft w:val="0"/>
          <w:marRight w:val="0"/>
          <w:marTop w:val="0"/>
          <w:marBottom w:val="0"/>
          <w:divBdr>
            <w:top w:val="none" w:sz="0" w:space="0" w:color="auto"/>
            <w:left w:val="none" w:sz="0" w:space="0" w:color="auto"/>
            <w:bottom w:val="none" w:sz="0" w:space="0" w:color="auto"/>
            <w:right w:val="none" w:sz="0" w:space="0" w:color="auto"/>
          </w:divBdr>
        </w:div>
      </w:divsChild>
    </w:div>
    <w:div w:id="55278161">
      <w:marLeft w:val="0"/>
      <w:marRight w:val="0"/>
      <w:marTop w:val="0"/>
      <w:marBottom w:val="0"/>
      <w:divBdr>
        <w:top w:val="none" w:sz="0" w:space="0" w:color="auto"/>
        <w:left w:val="none" w:sz="0" w:space="0" w:color="auto"/>
        <w:bottom w:val="none" w:sz="0" w:space="0" w:color="auto"/>
        <w:right w:val="none" w:sz="0" w:space="0" w:color="auto"/>
      </w:divBdr>
    </w:div>
    <w:div w:id="55278163">
      <w:marLeft w:val="0"/>
      <w:marRight w:val="0"/>
      <w:marTop w:val="0"/>
      <w:marBottom w:val="0"/>
      <w:divBdr>
        <w:top w:val="none" w:sz="0" w:space="0" w:color="auto"/>
        <w:left w:val="none" w:sz="0" w:space="0" w:color="auto"/>
        <w:bottom w:val="none" w:sz="0" w:space="0" w:color="auto"/>
        <w:right w:val="none" w:sz="0" w:space="0" w:color="auto"/>
      </w:divBdr>
    </w:div>
    <w:div w:id="55278165">
      <w:marLeft w:val="0"/>
      <w:marRight w:val="0"/>
      <w:marTop w:val="0"/>
      <w:marBottom w:val="0"/>
      <w:divBdr>
        <w:top w:val="none" w:sz="0" w:space="0" w:color="auto"/>
        <w:left w:val="none" w:sz="0" w:space="0" w:color="auto"/>
        <w:bottom w:val="none" w:sz="0" w:space="0" w:color="auto"/>
        <w:right w:val="none" w:sz="0" w:space="0" w:color="auto"/>
      </w:divBdr>
      <w:divsChild>
        <w:div w:id="55278769">
          <w:marLeft w:val="0"/>
          <w:marRight w:val="0"/>
          <w:marTop w:val="0"/>
          <w:marBottom w:val="0"/>
          <w:divBdr>
            <w:top w:val="none" w:sz="0" w:space="0" w:color="auto"/>
            <w:left w:val="none" w:sz="0" w:space="0" w:color="auto"/>
            <w:bottom w:val="none" w:sz="0" w:space="0" w:color="auto"/>
            <w:right w:val="none" w:sz="0" w:space="0" w:color="auto"/>
          </w:divBdr>
        </w:div>
      </w:divsChild>
    </w:div>
    <w:div w:id="55278169">
      <w:marLeft w:val="0"/>
      <w:marRight w:val="0"/>
      <w:marTop w:val="0"/>
      <w:marBottom w:val="0"/>
      <w:divBdr>
        <w:top w:val="none" w:sz="0" w:space="0" w:color="auto"/>
        <w:left w:val="none" w:sz="0" w:space="0" w:color="auto"/>
        <w:bottom w:val="none" w:sz="0" w:space="0" w:color="auto"/>
        <w:right w:val="none" w:sz="0" w:space="0" w:color="auto"/>
      </w:divBdr>
      <w:divsChild>
        <w:div w:id="55278144">
          <w:marLeft w:val="0"/>
          <w:marRight w:val="0"/>
          <w:marTop w:val="0"/>
          <w:marBottom w:val="0"/>
          <w:divBdr>
            <w:top w:val="none" w:sz="0" w:space="0" w:color="auto"/>
            <w:left w:val="none" w:sz="0" w:space="0" w:color="auto"/>
            <w:bottom w:val="none" w:sz="0" w:space="0" w:color="auto"/>
            <w:right w:val="none" w:sz="0" w:space="0" w:color="auto"/>
          </w:divBdr>
        </w:div>
        <w:div w:id="55278172">
          <w:marLeft w:val="0"/>
          <w:marRight w:val="0"/>
          <w:marTop w:val="0"/>
          <w:marBottom w:val="0"/>
          <w:divBdr>
            <w:top w:val="none" w:sz="0" w:space="0" w:color="auto"/>
            <w:left w:val="none" w:sz="0" w:space="0" w:color="auto"/>
            <w:bottom w:val="none" w:sz="0" w:space="0" w:color="auto"/>
            <w:right w:val="none" w:sz="0" w:space="0" w:color="auto"/>
          </w:divBdr>
        </w:div>
        <w:div w:id="55278328">
          <w:marLeft w:val="0"/>
          <w:marRight w:val="0"/>
          <w:marTop w:val="0"/>
          <w:marBottom w:val="0"/>
          <w:divBdr>
            <w:top w:val="none" w:sz="0" w:space="0" w:color="auto"/>
            <w:left w:val="none" w:sz="0" w:space="0" w:color="auto"/>
            <w:bottom w:val="none" w:sz="0" w:space="0" w:color="auto"/>
            <w:right w:val="none" w:sz="0" w:space="0" w:color="auto"/>
          </w:divBdr>
        </w:div>
        <w:div w:id="55278480">
          <w:marLeft w:val="0"/>
          <w:marRight w:val="0"/>
          <w:marTop w:val="0"/>
          <w:marBottom w:val="0"/>
          <w:divBdr>
            <w:top w:val="none" w:sz="0" w:space="0" w:color="auto"/>
            <w:left w:val="none" w:sz="0" w:space="0" w:color="auto"/>
            <w:bottom w:val="none" w:sz="0" w:space="0" w:color="auto"/>
            <w:right w:val="none" w:sz="0" w:space="0" w:color="auto"/>
          </w:divBdr>
          <w:divsChild>
            <w:div w:id="55277488">
              <w:marLeft w:val="0"/>
              <w:marRight w:val="0"/>
              <w:marTop w:val="0"/>
              <w:marBottom w:val="0"/>
              <w:divBdr>
                <w:top w:val="none" w:sz="0" w:space="0" w:color="auto"/>
                <w:left w:val="none" w:sz="0" w:space="0" w:color="auto"/>
                <w:bottom w:val="none" w:sz="0" w:space="0" w:color="auto"/>
                <w:right w:val="none" w:sz="0" w:space="0" w:color="auto"/>
              </w:divBdr>
            </w:div>
            <w:div w:id="55277866">
              <w:marLeft w:val="0"/>
              <w:marRight w:val="0"/>
              <w:marTop w:val="0"/>
              <w:marBottom w:val="0"/>
              <w:divBdr>
                <w:top w:val="none" w:sz="0" w:space="0" w:color="auto"/>
                <w:left w:val="none" w:sz="0" w:space="0" w:color="auto"/>
                <w:bottom w:val="none" w:sz="0" w:space="0" w:color="auto"/>
                <w:right w:val="none" w:sz="0" w:space="0" w:color="auto"/>
              </w:divBdr>
            </w:div>
            <w:div w:id="55279205">
              <w:marLeft w:val="0"/>
              <w:marRight w:val="0"/>
              <w:marTop w:val="0"/>
              <w:marBottom w:val="0"/>
              <w:divBdr>
                <w:top w:val="none" w:sz="0" w:space="0" w:color="auto"/>
                <w:left w:val="none" w:sz="0" w:space="0" w:color="auto"/>
                <w:bottom w:val="none" w:sz="0" w:space="0" w:color="auto"/>
                <w:right w:val="none" w:sz="0" w:space="0" w:color="auto"/>
              </w:divBdr>
              <w:divsChild>
                <w:div w:id="55278649">
                  <w:marLeft w:val="0"/>
                  <w:marRight w:val="0"/>
                  <w:marTop w:val="0"/>
                  <w:marBottom w:val="0"/>
                  <w:divBdr>
                    <w:top w:val="none" w:sz="0" w:space="0" w:color="auto"/>
                    <w:left w:val="none" w:sz="0" w:space="0" w:color="auto"/>
                    <w:bottom w:val="none" w:sz="0" w:space="0" w:color="auto"/>
                    <w:right w:val="none" w:sz="0" w:space="0" w:color="auto"/>
                  </w:divBdr>
                </w:div>
                <w:div w:id="5527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045">
          <w:marLeft w:val="0"/>
          <w:marRight w:val="0"/>
          <w:marTop w:val="0"/>
          <w:marBottom w:val="0"/>
          <w:divBdr>
            <w:top w:val="none" w:sz="0" w:space="0" w:color="auto"/>
            <w:left w:val="none" w:sz="0" w:space="0" w:color="auto"/>
            <w:bottom w:val="none" w:sz="0" w:space="0" w:color="auto"/>
            <w:right w:val="none" w:sz="0" w:space="0" w:color="auto"/>
          </w:divBdr>
        </w:div>
      </w:divsChild>
    </w:div>
    <w:div w:id="55278170">
      <w:marLeft w:val="0"/>
      <w:marRight w:val="0"/>
      <w:marTop w:val="0"/>
      <w:marBottom w:val="0"/>
      <w:divBdr>
        <w:top w:val="none" w:sz="0" w:space="0" w:color="auto"/>
        <w:left w:val="none" w:sz="0" w:space="0" w:color="auto"/>
        <w:bottom w:val="none" w:sz="0" w:space="0" w:color="auto"/>
        <w:right w:val="none" w:sz="0" w:space="0" w:color="auto"/>
      </w:divBdr>
    </w:div>
    <w:div w:id="55278171">
      <w:marLeft w:val="0"/>
      <w:marRight w:val="0"/>
      <w:marTop w:val="0"/>
      <w:marBottom w:val="0"/>
      <w:divBdr>
        <w:top w:val="none" w:sz="0" w:space="0" w:color="auto"/>
        <w:left w:val="none" w:sz="0" w:space="0" w:color="auto"/>
        <w:bottom w:val="none" w:sz="0" w:space="0" w:color="auto"/>
        <w:right w:val="none" w:sz="0" w:space="0" w:color="auto"/>
      </w:divBdr>
    </w:div>
    <w:div w:id="55278173">
      <w:marLeft w:val="0"/>
      <w:marRight w:val="0"/>
      <w:marTop w:val="0"/>
      <w:marBottom w:val="0"/>
      <w:divBdr>
        <w:top w:val="none" w:sz="0" w:space="0" w:color="auto"/>
        <w:left w:val="none" w:sz="0" w:space="0" w:color="auto"/>
        <w:bottom w:val="none" w:sz="0" w:space="0" w:color="auto"/>
        <w:right w:val="none" w:sz="0" w:space="0" w:color="auto"/>
      </w:divBdr>
    </w:div>
    <w:div w:id="55278175">
      <w:marLeft w:val="0"/>
      <w:marRight w:val="0"/>
      <w:marTop w:val="0"/>
      <w:marBottom w:val="0"/>
      <w:divBdr>
        <w:top w:val="none" w:sz="0" w:space="0" w:color="auto"/>
        <w:left w:val="none" w:sz="0" w:space="0" w:color="auto"/>
        <w:bottom w:val="none" w:sz="0" w:space="0" w:color="auto"/>
        <w:right w:val="none" w:sz="0" w:space="0" w:color="auto"/>
      </w:divBdr>
    </w:div>
    <w:div w:id="55278176">
      <w:marLeft w:val="0"/>
      <w:marRight w:val="0"/>
      <w:marTop w:val="0"/>
      <w:marBottom w:val="0"/>
      <w:divBdr>
        <w:top w:val="none" w:sz="0" w:space="0" w:color="auto"/>
        <w:left w:val="none" w:sz="0" w:space="0" w:color="auto"/>
        <w:bottom w:val="none" w:sz="0" w:space="0" w:color="auto"/>
        <w:right w:val="none" w:sz="0" w:space="0" w:color="auto"/>
      </w:divBdr>
    </w:div>
    <w:div w:id="55278181">
      <w:marLeft w:val="0"/>
      <w:marRight w:val="0"/>
      <w:marTop w:val="0"/>
      <w:marBottom w:val="0"/>
      <w:divBdr>
        <w:top w:val="none" w:sz="0" w:space="0" w:color="auto"/>
        <w:left w:val="none" w:sz="0" w:space="0" w:color="auto"/>
        <w:bottom w:val="none" w:sz="0" w:space="0" w:color="auto"/>
        <w:right w:val="none" w:sz="0" w:space="0" w:color="auto"/>
      </w:divBdr>
    </w:div>
    <w:div w:id="55278184">
      <w:marLeft w:val="0"/>
      <w:marRight w:val="0"/>
      <w:marTop w:val="0"/>
      <w:marBottom w:val="0"/>
      <w:divBdr>
        <w:top w:val="none" w:sz="0" w:space="0" w:color="auto"/>
        <w:left w:val="none" w:sz="0" w:space="0" w:color="auto"/>
        <w:bottom w:val="none" w:sz="0" w:space="0" w:color="auto"/>
        <w:right w:val="none" w:sz="0" w:space="0" w:color="auto"/>
      </w:divBdr>
    </w:div>
    <w:div w:id="55278185">
      <w:marLeft w:val="0"/>
      <w:marRight w:val="0"/>
      <w:marTop w:val="0"/>
      <w:marBottom w:val="0"/>
      <w:divBdr>
        <w:top w:val="none" w:sz="0" w:space="0" w:color="auto"/>
        <w:left w:val="none" w:sz="0" w:space="0" w:color="auto"/>
        <w:bottom w:val="none" w:sz="0" w:space="0" w:color="auto"/>
        <w:right w:val="none" w:sz="0" w:space="0" w:color="auto"/>
      </w:divBdr>
    </w:div>
    <w:div w:id="55278187">
      <w:marLeft w:val="0"/>
      <w:marRight w:val="0"/>
      <w:marTop w:val="0"/>
      <w:marBottom w:val="0"/>
      <w:divBdr>
        <w:top w:val="none" w:sz="0" w:space="0" w:color="auto"/>
        <w:left w:val="none" w:sz="0" w:space="0" w:color="auto"/>
        <w:bottom w:val="none" w:sz="0" w:space="0" w:color="auto"/>
        <w:right w:val="none" w:sz="0" w:space="0" w:color="auto"/>
      </w:divBdr>
    </w:div>
    <w:div w:id="55278193">
      <w:marLeft w:val="0"/>
      <w:marRight w:val="0"/>
      <w:marTop w:val="0"/>
      <w:marBottom w:val="0"/>
      <w:divBdr>
        <w:top w:val="none" w:sz="0" w:space="0" w:color="auto"/>
        <w:left w:val="none" w:sz="0" w:space="0" w:color="auto"/>
        <w:bottom w:val="none" w:sz="0" w:space="0" w:color="auto"/>
        <w:right w:val="none" w:sz="0" w:space="0" w:color="auto"/>
      </w:divBdr>
    </w:div>
    <w:div w:id="55278194">
      <w:marLeft w:val="0"/>
      <w:marRight w:val="0"/>
      <w:marTop w:val="0"/>
      <w:marBottom w:val="0"/>
      <w:divBdr>
        <w:top w:val="none" w:sz="0" w:space="0" w:color="auto"/>
        <w:left w:val="none" w:sz="0" w:space="0" w:color="auto"/>
        <w:bottom w:val="none" w:sz="0" w:space="0" w:color="auto"/>
        <w:right w:val="none" w:sz="0" w:space="0" w:color="auto"/>
      </w:divBdr>
    </w:div>
    <w:div w:id="55278195">
      <w:marLeft w:val="0"/>
      <w:marRight w:val="0"/>
      <w:marTop w:val="0"/>
      <w:marBottom w:val="0"/>
      <w:divBdr>
        <w:top w:val="none" w:sz="0" w:space="0" w:color="auto"/>
        <w:left w:val="none" w:sz="0" w:space="0" w:color="auto"/>
        <w:bottom w:val="none" w:sz="0" w:space="0" w:color="auto"/>
        <w:right w:val="none" w:sz="0" w:space="0" w:color="auto"/>
      </w:divBdr>
    </w:div>
    <w:div w:id="55278197">
      <w:marLeft w:val="0"/>
      <w:marRight w:val="0"/>
      <w:marTop w:val="0"/>
      <w:marBottom w:val="0"/>
      <w:divBdr>
        <w:top w:val="none" w:sz="0" w:space="0" w:color="auto"/>
        <w:left w:val="none" w:sz="0" w:space="0" w:color="auto"/>
        <w:bottom w:val="none" w:sz="0" w:space="0" w:color="auto"/>
        <w:right w:val="none" w:sz="0" w:space="0" w:color="auto"/>
      </w:divBdr>
    </w:div>
    <w:div w:id="55278199">
      <w:marLeft w:val="0"/>
      <w:marRight w:val="0"/>
      <w:marTop w:val="0"/>
      <w:marBottom w:val="0"/>
      <w:divBdr>
        <w:top w:val="none" w:sz="0" w:space="0" w:color="auto"/>
        <w:left w:val="none" w:sz="0" w:space="0" w:color="auto"/>
        <w:bottom w:val="none" w:sz="0" w:space="0" w:color="auto"/>
        <w:right w:val="none" w:sz="0" w:space="0" w:color="auto"/>
      </w:divBdr>
    </w:div>
    <w:div w:id="55278200">
      <w:marLeft w:val="0"/>
      <w:marRight w:val="0"/>
      <w:marTop w:val="0"/>
      <w:marBottom w:val="0"/>
      <w:divBdr>
        <w:top w:val="none" w:sz="0" w:space="0" w:color="auto"/>
        <w:left w:val="none" w:sz="0" w:space="0" w:color="auto"/>
        <w:bottom w:val="none" w:sz="0" w:space="0" w:color="auto"/>
        <w:right w:val="none" w:sz="0" w:space="0" w:color="auto"/>
      </w:divBdr>
    </w:div>
    <w:div w:id="55278201">
      <w:marLeft w:val="0"/>
      <w:marRight w:val="0"/>
      <w:marTop w:val="0"/>
      <w:marBottom w:val="0"/>
      <w:divBdr>
        <w:top w:val="none" w:sz="0" w:space="0" w:color="auto"/>
        <w:left w:val="none" w:sz="0" w:space="0" w:color="auto"/>
        <w:bottom w:val="none" w:sz="0" w:space="0" w:color="auto"/>
        <w:right w:val="none" w:sz="0" w:space="0" w:color="auto"/>
      </w:divBdr>
    </w:div>
    <w:div w:id="55278203">
      <w:marLeft w:val="0"/>
      <w:marRight w:val="0"/>
      <w:marTop w:val="0"/>
      <w:marBottom w:val="0"/>
      <w:divBdr>
        <w:top w:val="none" w:sz="0" w:space="0" w:color="auto"/>
        <w:left w:val="none" w:sz="0" w:space="0" w:color="auto"/>
        <w:bottom w:val="none" w:sz="0" w:space="0" w:color="auto"/>
        <w:right w:val="none" w:sz="0" w:space="0" w:color="auto"/>
      </w:divBdr>
    </w:div>
    <w:div w:id="55278205">
      <w:marLeft w:val="0"/>
      <w:marRight w:val="0"/>
      <w:marTop w:val="0"/>
      <w:marBottom w:val="0"/>
      <w:divBdr>
        <w:top w:val="none" w:sz="0" w:space="0" w:color="auto"/>
        <w:left w:val="none" w:sz="0" w:space="0" w:color="auto"/>
        <w:bottom w:val="none" w:sz="0" w:space="0" w:color="auto"/>
        <w:right w:val="none" w:sz="0" w:space="0" w:color="auto"/>
      </w:divBdr>
    </w:div>
    <w:div w:id="55278206">
      <w:marLeft w:val="0"/>
      <w:marRight w:val="0"/>
      <w:marTop w:val="0"/>
      <w:marBottom w:val="0"/>
      <w:divBdr>
        <w:top w:val="none" w:sz="0" w:space="0" w:color="auto"/>
        <w:left w:val="none" w:sz="0" w:space="0" w:color="auto"/>
        <w:bottom w:val="none" w:sz="0" w:space="0" w:color="auto"/>
        <w:right w:val="none" w:sz="0" w:space="0" w:color="auto"/>
      </w:divBdr>
    </w:div>
    <w:div w:id="55278207">
      <w:marLeft w:val="0"/>
      <w:marRight w:val="0"/>
      <w:marTop w:val="0"/>
      <w:marBottom w:val="0"/>
      <w:divBdr>
        <w:top w:val="none" w:sz="0" w:space="0" w:color="auto"/>
        <w:left w:val="none" w:sz="0" w:space="0" w:color="auto"/>
        <w:bottom w:val="none" w:sz="0" w:space="0" w:color="auto"/>
        <w:right w:val="none" w:sz="0" w:space="0" w:color="auto"/>
      </w:divBdr>
    </w:div>
    <w:div w:id="55278208">
      <w:marLeft w:val="0"/>
      <w:marRight w:val="0"/>
      <w:marTop w:val="0"/>
      <w:marBottom w:val="0"/>
      <w:divBdr>
        <w:top w:val="none" w:sz="0" w:space="0" w:color="auto"/>
        <w:left w:val="none" w:sz="0" w:space="0" w:color="auto"/>
        <w:bottom w:val="none" w:sz="0" w:space="0" w:color="auto"/>
        <w:right w:val="none" w:sz="0" w:space="0" w:color="auto"/>
      </w:divBdr>
    </w:div>
    <w:div w:id="55278210">
      <w:marLeft w:val="0"/>
      <w:marRight w:val="0"/>
      <w:marTop w:val="0"/>
      <w:marBottom w:val="0"/>
      <w:divBdr>
        <w:top w:val="none" w:sz="0" w:space="0" w:color="auto"/>
        <w:left w:val="none" w:sz="0" w:space="0" w:color="auto"/>
        <w:bottom w:val="none" w:sz="0" w:space="0" w:color="auto"/>
        <w:right w:val="none" w:sz="0" w:space="0" w:color="auto"/>
      </w:divBdr>
    </w:div>
    <w:div w:id="55278211">
      <w:marLeft w:val="0"/>
      <w:marRight w:val="0"/>
      <w:marTop w:val="0"/>
      <w:marBottom w:val="0"/>
      <w:divBdr>
        <w:top w:val="none" w:sz="0" w:space="0" w:color="auto"/>
        <w:left w:val="none" w:sz="0" w:space="0" w:color="auto"/>
        <w:bottom w:val="none" w:sz="0" w:space="0" w:color="auto"/>
        <w:right w:val="none" w:sz="0" w:space="0" w:color="auto"/>
      </w:divBdr>
    </w:div>
    <w:div w:id="55278212">
      <w:marLeft w:val="0"/>
      <w:marRight w:val="0"/>
      <w:marTop w:val="0"/>
      <w:marBottom w:val="0"/>
      <w:divBdr>
        <w:top w:val="none" w:sz="0" w:space="0" w:color="auto"/>
        <w:left w:val="none" w:sz="0" w:space="0" w:color="auto"/>
        <w:bottom w:val="none" w:sz="0" w:space="0" w:color="auto"/>
        <w:right w:val="none" w:sz="0" w:space="0" w:color="auto"/>
      </w:divBdr>
    </w:div>
    <w:div w:id="55278213">
      <w:marLeft w:val="0"/>
      <w:marRight w:val="0"/>
      <w:marTop w:val="0"/>
      <w:marBottom w:val="0"/>
      <w:divBdr>
        <w:top w:val="none" w:sz="0" w:space="0" w:color="auto"/>
        <w:left w:val="none" w:sz="0" w:space="0" w:color="auto"/>
        <w:bottom w:val="none" w:sz="0" w:space="0" w:color="auto"/>
        <w:right w:val="none" w:sz="0" w:space="0" w:color="auto"/>
      </w:divBdr>
    </w:div>
    <w:div w:id="55278215">
      <w:marLeft w:val="0"/>
      <w:marRight w:val="0"/>
      <w:marTop w:val="0"/>
      <w:marBottom w:val="0"/>
      <w:divBdr>
        <w:top w:val="none" w:sz="0" w:space="0" w:color="auto"/>
        <w:left w:val="none" w:sz="0" w:space="0" w:color="auto"/>
        <w:bottom w:val="none" w:sz="0" w:space="0" w:color="auto"/>
        <w:right w:val="none" w:sz="0" w:space="0" w:color="auto"/>
      </w:divBdr>
    </w:div>
    <w:div w:id="55278217">
      <w:marLeft w:val="0"/>
      <w:marRight w:val="0"/>
      <w:marTop w:val="0"/>
      <w:marBottom w:val="0"/>
      <w:divBdr>
        <w:top w:val="none" w:sz="0" w:space="0" w:color="auto"/>
        <w:left w:val="none" w:sz="0" w:space="0" w:color="auto"/>
        <w:bottom w:val="none" w:sz="0" w:space="0" w:color="auto"/>
        <w:right w:val="none" w:sz="0" w:space="0" w:color="auto"/>
      </w:divBdr>
    </w:div>
    <w:div w:id="55278219">
      <w:marLeft w:val="0"/>
      <w:marRight w:val="0"/>
      <w:marTop w:val="0"/>
      <w:marBottom w:val="0"/>
      <w:divBdr>
        <w:top w:val="none" w:sz="0" w:space="0" w:color="auto"/>
        <w:left w:val="none" w:sz="0" w:space="0" w:color="auto"/>
        <w:bottom w:val="none" w:sz="0" w:space="0" w:color="auto"/>
        <w:right w:val="none" w:sz="0" w:space="0" w:color="auto"/>
      </w:divBdr>
    </w:div>
    <w:div w:id="55278220">
      <w:marLeft w:val="0"/>
      <w:marRight w:val="0"/>
      <w:marTop w:val="0"/>
      <w:marBottom w:val="0"/>
      <w:divBdr>
        <w:top w:val="none" w:sz="0" w:space="0" w:color="auto"/>
        <w:left w:val="none" w:sz="0" w:space="0" w:color="auto"/>
        <w:bottom w:val="none" w:sz="0" w:space="0" w:color="auto"/>
        <w:right w:val="none" w:sz="0" w:space="0" w:color="auto"/>
      </w:divBdr>
      <w:divsChild>
        <w:div w:id="55278545">
          <w:marLeft w:val="0"/>
          <w:marRight w:val="0"/>
          <w:marTop w:val="0"/>
          <w:marBottom w:val="0"/>
          <w:divBdr>
            <w:top w:val="none" w:sz="0" w:space="0" w:color="auto"/>
            <w:left w:val="none" w:sz="0" w:space="0" w:color="auto"/>
            <w:bottom w:val="none" w:sz="0" w:space="0" w:color="auto"/>
            <w:right w:val="none" w:sz="0" w:space="0" w:color="auto"/>
          </w:divBdr>
        </w:div>
      </w:divsChild>
    </w:div>
    <w:div w:id="55278224">
      <w:marLeft w:val="0"/>
      <w:marRight w:val="0"/>
      <w:marTop w:val="0"/>
      <w:marBottom w:val="0"/>
      <w:divBdr>
        <w:top w:val="none" w:sz="0" w:space="0" w:color="auto"/>
        <w:left w:val="none" w:sz="0" w:space="0" w:color="auto"/>
        <w:bottom w:val="none" w:sz="0" w:space="0" w:color="auto"/>
        <w:right w:val="none" w:sz="0" w:space="0" w:color="auto"/>
      </w:divBdr>
    </w:div>
    <w:div w:id="55278225">
      <w:marLeft w:val="0"/>
      <w:marRight w:val="0"/>
      <w:marTop w:val="0"/>
      <w:marBottom w:val="0"/>
      <w:divBdr>
        <w:top w:val="none" w:sz="0" w:space="0" w:color="auto"/>
        <w:left w:val="none" w:sz="0" w:space="0" w:color="auto"/>
        <w:bottom w:val="none" w:sz="0" w:space="0" w:color="auto"/>
        <w:right w:val="none" w:sz="0" w:space="0" w:color="auto"/>
      </w:divBdr>
      <w:divsChild>
        <w:div w:id="55277530">
          <w:marLeft w:val="0"/>
          <w:marRight w:val="0"/>
          <w:marTop w:val="0"/>
          <w:marBottom w:val="0"/>
          <w:divBdr>
            <w:top w:val="none" w:sz="0" w:space="0" w:color="auto"/>
            <w:left w:val="none" w:sz="0" w:space="0" w:color="auto"/>
            <w:bottom w:val="none" w:sz="0" w:space="0" w:color="auto"/>
            <w:right w:val="none" w:sz="0" w:space="0" w:color="auto"/>
          </w:divBdr>
        </w:div>
      </w:divsChild>
    </w:div>
    <w:div w:id="55278231">
      <w:marLeft w:val="0"/>
      <w:marRight w:val="0"/>
      <w:marTop w:val="0"/>
      <w:marBottom w:val="0"/>
      <w:divBdr>
        <w:top w:val="none" w:sz="0" w:space="0" w:color="auto"/>
        <w:left w:val="none" w:sz="0" w:space="0" w:color="auto"/>
        <w:bottom w:val="none" w:sz="0" w:space="0" w:color="auto"/>
        <w:right w:val="none" w:sz="0" w:space="0" w:color="auto"/>
      </w:divBdr>
    </w:div>
    <w:div w:id="55278232">
      <w:marLeft w:val="0"/>
      <w:marRight w:val="0"/>
      <w:marTop w:val="0"/>
      <w:marBottom w:val="0"/>
      <w:divBdr>
        <w:top w:val="none" w:sz="0" w:space="0" w:color="auto"/>
        <w:left w:val="none" w:sz="0" w:space="0" w:color="auto"/>
        <w:bottom w:val="none" w:sz="0" w:space="0" w:color="auto"/>
        <w:right w:val="none" w:sz="0" w:space="0" w:color="auto"/>
      </w:divBdr>
    </w:div>
    <w:div w:id="55278234">
      <w:marLeft w:val="0"/>
      <w:marRight w:val="0"/>
      <w:marTop w:val="0"/>
      <w:marBottom w:val="0"/>
      <w:divBdr>
        <w:top w:val="none" w:sz="0" w:space="0" w:color="auto"/>
        <w:left w:val="none" w:sz="0" w:space="0" w:color="auto"/>
        <w:bottom w:val="none" w:sz="0" w:space="0" w:color="auto"/>
        <w:right w:val="none" w:sz="0" w:space="0" w:color="auto"/>
      </w:divBdr>
    </w:div>
    <w:div w:id="55278235">
      <w:marLeft w:val="0"/>
      <w:marRight w:val="0"/>
      <w:marTop w:val="0"/>
      <w:marBottom w:val="0"/>
      <w:divBdr>
        <w:top w:val="none" w:sz="0" w:space="0" w:color="auto"/>
        <w:left w:val="none" w:sz="0" w:space="0" w:color="auto"/>
        <w:bottom w:val="none" w:sz="0" w:space="0" w:color="auto"/>
        <w:right w:val="none" w:sz="0" w:space="0" w:color="auto"/>
      </w:divBdr>
    </w:div>
    <w:div w:id="55278238">
      <w:marLeft w:val="0"/>
      <w:marRight w:val="0"/>
      <w:marTop w:val="0"/>
      <w:marBottom w:val="0"/>
      <w:divBdr>
        <w:top w:val="none" w:sz="0" w:space="0" w:color="auto"/>
        <w:left w:val="none" w:sz="0" w:space="0" w:color="auto"/>
        <w:bottom w:val="none" w:sz="0" w:space="0" w:color="auto"/>
        <w:right w:val="none" w:sz="0" w:space="0" w:color="auto"/>
      </w:divBdr>
      <w:divsChild>
        <w:div w:id="55277914">
          <w:marLeft w:val="0"/>
          <w:marRight w:val="0"/>
          <w:marTop w:val="0"/>
          <w:marBottom w:val="0"/>
          <w:divBdr>
            <w:top w:val="none" w:sz="0" w:space="0" w:color="auto"/>
            <w:left w:val="none" w:sz="0" w:space="0" w:color="auto"/>
            <w:bottom w:val="none" w:sz="0" w:space="0" w:color="auto"/>
            <w:right w:val="none" w:sz="0" w:space="0" w:color="auto"/>
          </w:divBdr>
        </w:div>
        <w:div w:id="55278819">
          <w:marLeft w:val="0"/>
          <w:marRight w:val="0"/>
          <w:marTop w:val="0"/>
          <w:marBottom w:val="0"/>
          <w:divBdr>
            <w:top w:val="none" w:sz="0" w:space="0" w:color="auto"/>
            <w:left w:val="none" w:sz="0" w:space="0" w:color="auto"/>
            <w:bottom w:val="none" w:sz="0" w:space="0" w:color="auto"/>
            <w:right w:val="none" w:sz="0" w:space="0" w:color="auto"/>
          </w:divBdr>
        </w:div>
        <w:div w:id="55279621">
          <w:marLeft w:val="0"/>
          <w:marRight w:val="0"/>
          <w:marTop w:val="0"/>
          <w:marBottom w:val="0"/>
          <w:divBdr>
            <w:top w:val="none" w:sz="0" w:space="0" w:color="auto"/>
            <w:left w:val="none" w:sz="0" w:space="0" w:color="auto"/>
            <w:bottom w:val="none" w:sz="0" w:space="0" w:color="auto"/>
            <w:right w:val="none" w:sz="0" w:space="0" w:color="auto"/>
          </w:divBdr>
        </w:div>
      </w:divsChild>
    </w:div>
    <w:div w:id="55278241">
      <w:marLeft w:val="0"/>
      <w:marRight w:val="0"/>
      <w:marTop w:val="0"/>
      <w:marBottom w:val="0"/>
      <w:divBdr>
        <w:top w:val="none" w:sz="0" w:space="0" w:color="auto"/>
        <w:left w:val="none" w:sz="0" w:space="0" w:color="auto"/>
        <w:bottom w:val="none" w:sz="0" w:space="0" w:color="auto"/>
        <w:right w:val="none" w:sz="0" w:space="0" w:color="auto"/>
      </w:divBdr>
    </w:div>
    <w:div w:id="55278244">
      <w:marLeft w:val="0"/>
      <w:marRight w:val="0"/>
      <w:marTop w:val="0"/>
      <w:marBottom w:val="0"/>
      <w:divBdr>
        <w:top w:val="none" w:sz="0" w:space="0" w:color="auto"/>
        <w:left w:val="none" w:sz="0" w:space="0" w:color="auto"/>
        <w:bottom w:val="none" w:sz="0" w:space="0" w:color="auto"/>
        <w:right w:val="none" w:sz="0" w:space="0" w:color="auto"/>
      </w:divBdr>
    </w:div>
    <w:div w:id="55278248">
      <w:marLeft w:val="0"/>
      <w:marRight w:val="0"/>
      <w:marTop w:val="0"/>
      <w:marBottom w:val="0"/>
      <w:divBdr>
        <w:top w:val="none" w:sz="0" w:space="0" w:color="auto"/>
        <w:left w:val="none" w:sz="0" w:space="0" w:color="auto"/>
        <w:bottom w:val="none" w:sz="0" w:space="0" w:color="auto"/>
        <w:right w:val="none" w:sz="0" w:space="0" w:color="auto"/>
      </w:divBdr>
      <w:divsChild>
        <w:div w:id="55277948">
          <w:marLeft w:val="0"/>
          <w:marRight w:val="0"/>
          <w:marTop w:val="0"/>
          <w:marBottom w:val="0"/>
          <w:divBdr>
            <w:top w:val="none" w:sz="0" w:space="0" w:color="auto"/>
            <w:left w:val="none" w:sz="0" w:space="0" w:color="auto"/>
            <w:bottom w:val="none" w:sz="0" w:space="0" w:color="auto"/>
            <w:right w:val="none" w:sz="0" w:space="0" w:color="auto"/>
          </w:divBdr>
        </w:div>
      </w:divsChild>
    </w:div>
    <w:div w:id="55278249">
      <w:marLeft w:val="0"/>
      <w:marRight w:val="0"/>
      <w:marTop w:val="0"/>
      <w:marBottom w:val="0"/>
      <w:divBdr>
        <w:top w:val="none" w:sz="0" w:space="0" w:color="auto"/>
        <w:left w:val="none" w:sz="0" w:space="0" w:color="auto"/>
        <w:bottom w:val="none" w:sz="0" w:space="0" w:color="auto"/>
        <w:right w:val="none" w:sz="0" w:space="0" w:color="auto"/>
      </w:divBdr>
    </w:div>
    <w:div w:id="55278257">
      <w:marLeft w:val="0"/>
      <w:marRight w:val="0"/>
      <w:marTop w:val="0"/>
      <w:marBottom w:val="0"/>
      <w:divBdr>
        <w:top w:val="none" w:sz="0" w:space="0" w:color="auto"/>
        <w:left w:val="none" w:sz="0" w:space="0" w:color="auto"/>
        <w:bottom w:val="none" w:sz="0" w:space="0" w:color="auto"/>
        <w:right w:val="none" w:sz="0" w:space="0" w:color="auto"/>
      </w:divBdr>
    </w:div>
    <w:div w:id="55278258">
      <w:marLeft w:val="0"/>
      <w:marRight w:val="0"/>
      <w:marTop w:val="0"/>
      <w:marBottom w:val="0"/>
      <w:divBdr>
        <w:top w:val="none" w:sz="0" w:space="0" w:color="auto"/>
        <w:left w:val="none" w:sz="0" w:space="0" w:color="auto"/>
        <w:bottom w:val="none" w:sz="0" w:space="0" w:color="auto"/>
        <w:right w:val="none" w:sz="0" w:space="0" w:color="auto"/>
      </w:divBdr>
    </w:div>
    <w:div w:id="55278260">
      <w:marLeft w:val="0"/>
      <w:marRight w:val="0"/>
      <w:marTop w:val="0"/>
      <w:marBottom w:val="0"/>
      <w:divBdr>
        <w:top w:val="none" w:sz="0" w:space="0" w:color="auto"/>
        <w:left w:val="none" w:sz="0" w:space="0" w:color="auto"/>
        <w:bottom w:val="none" w:sz="0" w:space="0" w:color="auto"/>
        <w:right w:val="none" w:sz="0" w:space="0" w:color="auto"/>
      </w:divBdr>
    </w:div>
    <w:div w:id="55278262">
      <w:marLeft w:val="0"/>
      <w:marRight w:val="0"/>
      <w:marTop w:val="0"/>
      <w:marBottom w:val="0"/>
      <w:divBdr>
        <w:top w:val="none" w:sz="0" w:space="0" w:color="auto"/>
        <w:left w:val="none" w:sz="0" w:space="0" w:color="auto"/>
        <w:bottom w:val="none" w:sz="0" w:space="0" w:color="auto"/>
        <w:right w:val="none" w:sz="0" w:space="0" w:color="auto"/>
      </w:divBdr>
    </w:div>
    <w:div w:id="55278264">
      <w:marLeft w:val="0"/>
      <w:marRight w:val="0"/>
      <w:marTop w:val="0"/>
      <w:marBottom w:val="0"/>
      <w:divBdr>
        <w:top w:val="none" w:sz="0" w:space="0" w:color="auto"/>
        <w:left w:val="none" w:sz="0" w:space="0" w:color="auto"/>
        <w:bottom w:val="none" w:sz="0" w:space="0" w:color="auto"/>
        <w:right w:val="none" w:sz="0" w:space="0" w:color="auto"/>
      </w:divBdr>
    </w:div>
    <w:div w:id="55278265">
      <w:marLeft w:val="0"/>
      <w:marRight w:val="0"/>
      <w:marTop w:val="0"/>
      <w:marBottom w:val="0"/>
      <w:divBdr>
        <w:top w:val="none" w:sz="0" w:space="0" w:color="auto"/>
        <w:left w:val="none" w:sz="0" w:space="0" w:color="auto"/>
        <w:bottom w:val="none" w:sz="0" w:space="0" w:color="auto"/>
        <w:right w:val="none" w:sz="0" w:space="0" w:color="auto"/>
      </w:divBdr>
    </w:div>
    <w:div w:id="55278266">
      <w:marLeft w:val="0"/>
      <w:marRight w:val="0"/>
      <w:marTop w:val="0"/>
      <w:marBottom w:val="0"/>
      <w:divBdr>
        <w:top w:val="none" w:sz="0" w:space="0" w:color="auto"/>
        <w:left w:val="none" w:sz="0" w:space="0" w:color="auto"/>
        <w:bottom w:val="none" w:sz="0" w:space="0" w:color="auto"/>
        <w:right w:val="none" w:sz="0" w:space="0" w:color="auto"/>
      </w:divBdr>
    </w:div>
    <w:div w:id="55278268">
      <w:marLeft w:val="0"/>
      <w:marRight w:val="0"/>
      <w:marTop w:val="0"/>
      <w:marBottom w:val="0"/>
      <w:divBdr>
        <w:top w:val="none" w:sz="0" w:space="0" w:color="auto"/>
        <w:left w:val="none" w:sz="0" w:space="0" w:color="auto"/>
        <w:bottom w:val="none" w:sz="0" w:space="0" w:color="auto"/>
        <w:right w:val="none" w:sz="0" w:space="0" w:color="auto"/>
      </w:divBdr>
      <w:divsChild>
        <w:div w:id="55277063">
          <w:marLeft w:val="0"/>
          <w:marRight w:val="0"/>
          <w:marTop w:val="0"/>
          <w:marBottom w:val="0"/>
          <w:divBdr>
            <w:top w:val="none" w:sz="0" w:space="0" w:color="auto"/>
            <w:left w:val="none" w:sz="0" w:space="0" w:color="auto"/>
            <w:bottom w:val="none" w:sz="0" w:space="0" w:color="auto"/>
            <w:right w:val="none" w:sz="0" w:space="0" w:color="auto"/>
          </w:divBdr>
          <w:divsChild>
            <w:div w:id="55278568">
              <w:marLeft w:val="0"/>
              <w:marRight w:val="0"/>
              <w:marTop w:val="0"/>
              <w:marBottom w:val="0"/>
              <w:divBdr>
                <w:top w:val="none" w:sz="0" w:space="0" w:color="auto"/>
                <w:left w:val="none" w:sz="0" w:space="0" w:color="auto"/>
                <w:bottom w:val="none" w:sz="0" w:space="0" w:color="auto"/>
                <w:right w:val="none" w:sz="0" w:space="0" w:color="auto"/>
              </w:divBdr>
              <w:divsChild>
                <w:div w:id="5527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446">
          <w:marLeft w:val="0"/>
          <w:marRight w:val="0"/>
          <w:marTop w:val="0"/>
          <w:marBottom w:val="0"/>
          <w:divBdr>
            <w:top w:val="none" w:sz="0" w:space="0" w:color="auto"/>
            <w:left w:val="none" w:sz="0" w:space="0" w:color="auto"/>
            <w:bottom w:val="none" w:sz="0" w:space="0" w:color="auto"/>
            <w:right w:val="none" w:sz="0" w:space="0" w:color="auto"/>
          </w:divBdr>
          <w:divsChild>
            <w:div w:id="55278377">
              <w:marLeft w:val="0"/>
              <w:marRight w:val="0"/>
              <w:marTop w:val="0"/>
              <w:marBottom w:val="0"/>
              <w:divBdr>
                <w:top w:val="none" w:sz="0" w:space="0" w:color="auto"/>
                <w:left w:val="none" w:sz="0" w:space="0" w:color="auto"/>
                <w:bottom w:val="none" w:sz="0" w:space="0" w:color="auto"/>
                <w:right w:val="none" w:sz="0" w:space="0" w:color="auto"/>
              </w:divBdr>
            </w:div>
          </w:divsChild>
        </w:div>
        <w:div w:id="55279441">
          <w:marLeft w:val="0"/>
          <w:marRight w:val="0"/>
          <w:marTop w:val="0"/>
          <w:marBottom w:val="0"/>
          <w:divBdr>
            <w:top w:val="none" w:sz="0" w:space="0" w:color="auto"/>
            <w:left w:val="none" w:sz="0" w:space="0" w:color="auto"/>
            <w:bottom w:val="none" w:sz="0" w:space="0" w:color="auto"/>
            <w:right w:val="none" w:sz="0" w:space="0" w:color="auto"/>
          </w:divBdr>
          <w:divsChild>
            <w:div w:id="5527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274">
      <w:marLeft w:val="0"/>
      <w:marRight w:val="0"/>
      <w:marTop w:val="0"/>
      <w:marBottom w:val="0"/>
      <w:divBdr>
        <w:top w:val="none" w:sz="0" w:space="0" w:color="auto"/>
        <w:left w:val="none" w:sz="0" w:space="0" w:color="auto"/>
        <w:bottom w:val="none" w:sz="0" w:space="0" w:color="auto"/>
        <w:right w:val="none" w:sz="0" w:space="0" w:color="auto"/>
      </w:divBdr>
    </w:div>
    <w:div w:id="55278276">
      <w:marLeft w:val="0"/>
      <w:marRight w:val="0"/>
      <w:marTop w:val="0"/>
      <w:marBottom w:val="0"/>
      <w:divBdr>
        <w:top w:val="none" w:sz="0" w:space="0" w:color="auto"/>
        <w:left w:val="none" w:sz="0" w:space="0" w:color="auto"/>
        <w:bottom w:val="none" w:sz="0" w:space="0" w:color="auto"/>
        <w:right w:val="none" w:sz="0" w:space="0" w:color="auto"/>
      </w:divBdr>
    </w:div>
    <w:div w:id="55278280">
      <w:marLeft w:val="0"/>
      <w:marRight w:val="0"/>
      <w:marTop w:val="0"/>
      <w:marBottom w:val="0"/>
      <w:divBdr>
        <w:top w:val="none" w:sz="0" w:space="0" w:color="auto"/>
        <w:left w:val="none" w:sz="0" w:space="0" w:color="auto"/>
        <w:bottom w:val="none" w:sz="0" w:space="0" w:color="auto"/>
        <w:right w:val="none" w:sz="0" w:space="0" w:color="auto"/>
      </w:divBdr>
      <w:divsChild>
        <w:div w:id="55277647">
          <w:marLeft w:val="0"/>
          <w:marRight w:val="0"/>
          <w:marTop w:val="0"/>
          <w:marBottom w:val="0"/>
          <w:divBdr>
            <w:top w:val="none" w:sz="0" w:space="0" w:color="auto"/>
            <w:left w:val="none" w:sz="0" w:space="0" w:color="auto"/>
            <w:bottom w:val="none" w:sz="0" w:space="0" w:color="auto"/>
            <w:right w:val="none" w:sz="0" w:space="0" w:color="auto"/>
          </w:divBdr>
          <w:divsChild>
            <w:div w:id="55277105">
              <w:marLeft w:val="0"/>
              <w:marRight w:val="0"/>
              <w:marTop w:val="0"/>
              <w:marBottom w:val="0"/>
              <w:divBdr>
                <w:top w:val="none" w:sz="0" w:space="0" w:color="auto"/>
                <w:left w:val="none" w:sz="0" w:space="0" w:color="auto"/>
                <w:bottom w:val="none" w:sz="0" w:space="0" w:color="auto"/>
                <w:right w:val="none" w:sz="0" w:space="0" w:color="auto"/>
              </w:divBdr>
              <w:divsChild>
                <w:div w:id="5527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281">
      <w:marLeft w:val="0"/>
      <w:marRight w:val="0"/>
      <w:marTop w:val="0"/>
      <w:marBottom w:val="0"/>
      <w:divBdr>
        <w:top w:val="none" w:sz="0" w:space="0" w:color="auto"/>
        <w:left w:val="none" w:sz="0" w:space="0" w:color="auto"/>
        <w:bottom w:val="none" w:sz="0" w:space="0" w:color="auto"/>
        <w:right w:val="none" w:sz="0" w:space="0" w:color="auto"/>
      </w:divBdr>
      <w:divsChild>
        <w:div w:id="55279829">
          <w:marLeft w:val="0"/>
          <w:marRight w:val="0"/>
          <w:marTop w:val="0"/>
          <w:marBottom w:val="0"/>
          <w:divBdr>
            <w:top w:val="none" w:sz="0" w:space="0" w:color="auto"/>
            <w:left w:val="none" w:sz="0" w:space="0" w:color="auto"/>
            <w:bottom w:val="none" w:sz="0" w:space="0" w:color="auto"/>
            <w:right w:val="none" w:sz="0" w:space="0" w:color="auto"/>
          </w:divBdr>
        </w:div>
      </w:divsChild>
    </w:div>
    <w:div w:id="55278286">
      <w:marLeft w:val="0"/>
      <w:marRight w:val="0"/>
      <w:marTop w:val="0"/>
      <w:marBottom w:val="0"/>
      <w:divBdr>
        <w:top w:val="none" w:sz="0" w:space="0" w:color="auto"/>
        <w:left w:val="none" w:sz="0" w:space="0" w:color="auto"/>
        <w:bottom w:val="none" w:sz="0" w:space="0" w:color="auto"/>
        <w:right w:val="none" w:sz="0" w:space="0" w:color="auto"/>
      </w:divBdr>
      <w:divsChild>
        <w:div w:id="55279238">
          <w:marLeft w:val="0"/>
          <w:marRight w:val="0"/>
          <w:marTop w:val="0"/>
          <w:marBottom w:val="0"/>
          <w:divBdr>
            <w:top w:val="none" w:sz="0" w:space="0" w:color="auto"/>
            <w:left w:val="none" w:sz="0" w:space="0" w:color="auto"/>
            <w:bottom w:val="none" w:sz="0" w:space="0" w:color="auto"/>
            <w:right w:val="none" w:sz="0" w:space="0" w:color="auto"/>
          </w:divBdr>
          <w:divsChild>
            <w:div w:id="55279627">
              <w:marLeft w:val="0"/>
              <w:marRight w:val="0"/>
              <w:marTop w:val="0"/>
              <w:marBottom w:val="0"/>
              <w:divBdr>
                <w:top w:val="none" w:sz="0" w:space="0" w:color="auto"/>
                <w:left w:val="none" w:sz="0" w:space="0" w:color="auto"/>
                <w:bottom w:val="none" w:sz="0" w:space="0" w:color="auto"/>
                <w:right w:val="none" w:sz="0" w:space="0" w:color="auto"/>
              </w:divBdr>
              <w:divsChild>
                <w:div w:id="5527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287">
      <w:marLeft w:val="0"/>
      <w:marRight w:val="0"/>
      <w:marTop w:val="0"/>
      <w:marBottom w:val="0"/>
      <w:divBdr>
        <w:top w:val="none" w:sz="0" w:space="0" w:color="auto"/>
        <w:left w:val="none" w:sz="0" w:space="0" w:color="auto"/>
        <w:bottom w:val="none" w:sz="0" w:space="0" w:color="auto"/>
        <w:right w:val="none" w:sz="0" w:space="0" w:color="auto"/>
      </w:divBdr>
    </w:div>
    <w:div w:id="55278288">
      <w:marLeft w:val="0"/>
      <w:marRight w:val="0"/>
      <w:marTop w:val="0"/>
      <w:marBottom w:val="0"/>
      <w:divBdr>
        <w:top w:val="none" w:sz="0" w:space="0" w:color="auto"/>
        <w:left w:val="none" w:sz="0" w:space="0" w:color="auto"/>
        <w:bottom w:val="none" w:sz="0" w:space="0" w:color="auto"/>
        <w:right w:val="none" w:sz="0" w:space="0" w:color="auto"/>
      </w:divBdr>
    </w:div>
    <w:div w:id="55278289">
      <w:marLeft w:val="0"/>
      <w:marRight w:val="0"/>
      <w:marTop w:val="0"/>
      <w:marBottom w:val="0"/>
      <w:divBdr>
        <w:top w:val="none" w:sz="0" w:space="0" w:color="auto"/>
        <w:left w:val="none" w:sz="0" w:space="0" w:color="auto"/>
        <w:bottom w:val="none" w:sz="0" w:space="0" w:color="auto"/>
        <w:right w:val="none" w:sz="0" w:space="0" w:color="auto"/>
      </w:divBdr>
      <w:divsChild>
        <w:div w:id="55277215">
          <w:marLeft w:val="0"/>
          <w:marRight w:val="0"/>
          <w:marTop w:val="0"/>
          <w:marBottom w:val="0"/>
          <w:divBdr>
            <w:top w:val="none" w:sz="0" w:space="0" w:color="auto"/>
            <w:left w:val="none" w:sz="0" w:space="0" w:color="auto"/>
            <w:bottom w:val="none" w:sz="0" w:space="0" w:color="auto"/>
            <w:right w:val="none" w:sz="0" w:space="0" w:color="auto"/>
          </w:divBdr>
          <w:divsChild>
            <w:div w:id="55277122">
              <w:marLeft w:val="0"/>
              <w:marRight w:val="0"/>
              <w:marTop w:val="0"/>
              <w:marBottom w:val="0"/>
              <w:divBdr>
                <w:top w:val="none" w:sz="0" w:space="0" w:color="auto"/>
                <w:left w:val="none" w:sz="0" w:space="0" w:color="auto"/>
                <w:bottom w:val="none" w:sz="0" w:space="0" w:color="auto"/>
                <w:right w:val="none" w:sz="0" w:space="0" w:color="auto"/>
              </w:divBdr>
              <w:divsChild>
                <w:div w:id="552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290">
      <w:marLeft w:val="0"/>
      <w:marRight w:val="0"/>
      <w:marTop w:val="0"/>
      <w:marBottom w:val="0"/>
      <w:divBdr>
        <w:top w:val="none" w:sz="0" w:space="0" w:color="auto"/>
        <w:left w:val="none" w:sz="0" w:space="0" w:color="auto"/>
        <w:bottom w:val="none" w:sz="0" w:space="0" w:color="auto"/>
        <w:right w:val="none" w:sz="0" w:space="0" w:color="auto"/>
      </w:divBdr>
    </w:div>
    <w:div w:id="55278295">
      <w:marLeft w:val="0"/>
      <w:marRight w:val="0"/>
      <w:marTop w:val="0"/>
      <w:marBottom w:val="0"/>
      <w:divBdr>
        <w:top w:val="none" w:sz="0" w:space="0" w:color="auto"/>
        <w:left w:val="none" w:sz="0" w:space="0" w:color="auto"/>
        <w:bottom w:val="none" w:sz="0" w:space="0" w:color="auto"/>
        <w:right w:val="none" w:sz="0" w:space="0" w:color="auto"/>
      </w:divBdr>
    </w:div>
    <w:div w:id="55278296">
      <w:marLeft w:val="0"/>
      <w:marRight w:val="0"/>
      <w:marTop w:val="0"/>
      <w:marBottom w:val="0"/>
      <w:divBdr>
        <w:top w:val="none" w:sz="0" w:space="0" w:color="auto"/>
        <w:left w:val="none" w:sz="0" w:space="0" w:color="auto"/>
        <w:bottom w:val="none" w:sz="0" w:space="0" w:color="auto"/>
        <w:right w:val="none" w:sz="0" w:space="0" w:color="auto"/>
      </w:divBdr>
      <w:divsChild>
        <w:div w:id="55278047">
          <w:marLeft w:val="0"/>
          <w:marRight w:val="0"/>
          <w:marTop w:val="0"/>
          <w:marBottom w:val="0"/>
          <w:divBdr>
            <w:top w:val="none" w:sz="0" w:space="0" w:color="auto"/>
            <w:left w:val="none" w:sz="0" w:space="0" w:color="auto"/>
            <w:bottom w:val="none" w:sz="0" w:space="0" w:color="auto"/>
            <w:right w:val="none" w:sz="0" w:space="0" w:color="auto"/>
          </w:divBdr>
          <w:divsChild>
            <w:div w:id="55277191">
              <w:marLeft w:val="0"/>
              <w:marRight w:val="0"/>
              <w:marTop w:val="0"/>
              <w:marBottom w:val="0"/>
              <w:divBdr>
                <w:top w:val="none" w:sz="0" w:space="0" w:color="auto"/>
                <w:left w:val="none" w:sz="0" w:space="0" w:color="auto"/>
                <w:bottom w:val="none" w:sz="0" w:space="0" w:color="auto"/>
                <w:right w:val="none" w:sz="0" w:space="0" w:color="auto"/>
              </w:divBdr>
              <w:divsChild>
                <w:div w:id="55277213">
                  <w:marLeft w:val="0"/>
                  <w:marRight w:val="0"/>
                  <w:marTop w:val="0"/>
                  <w:marBottom w:val="0"/>
                  <w:divBdr>
                    <w:top w:val="none" w:sz="0" w:space="0" w:color="auto"/>
                    <w:left w:val="none" w:sz="0" w:space="0" w:color="auto"/>
                    <w:bottom w:val="none" w:sz="0" w:space="0" w:color="auto"/>
                    <w:right w:val="none" w:sz="0" w:space="0" w:color="auto"/>
                  </w:divBdr>
                </w:div>
              </w:divsChild>
            </w:div>
            <w:div w:id="55279497">
              <w:marLeft w:val="0"/>
              <w:marRight w:val="0"/>
              <w:marTop w:val="0"/>
              <w:marBottom w:val="0"/>
              <w:divBdr>
                <w:top w:val="none" w:sz="0" w:space="0" w:color="auto"/>
                <w:left w:val="none" w:sz="0" w:space="0" w:color="auto"/>
                <w:bottom w:val="none" w:sz="0" w:space="0" w:color="auto"/>
                <w:right w:val="none" w:sz="0" w:space="0" w:color="auto"/>
              </w:divBdr>
            </w:div>
          </w:divsChild>
        </w:div>
        <w:div w:id="55278342">
          <w:marLeft w:val="0"/>
          <w:marRight w:val="0"/>
          <w:marTop w:val="0"/>
          <w:marBottom w:val="0"/>
          <w:divBdr>
            <w:top w:val="none" w:sz="0" w:space="0" w:color="auto"/>
            <w:left w:val="none" w:sz="0" w:space="0" w:color="auto"/>
            <w:bottom w:val="none" w:sz="0" w:space="0" w:color="auto"/>
            <w:right w:val="none" w:sz="0" w:space="0" w:color="auto"/>
          </w:divBdr>
        </w:div>
        <w:div w:id="55278690">
          <w:marLeft w:val="0"/>
          <w:marRight w:val="0"/>
          <w:marTop w:val="0"/>
          <w:marBottom w:val="0"/>
          <w:divBdr>
            <w:top w:val="none" w:sz="0" w:space="0" w:color="auto"/>
            <w:left w:val="none" w:sz="0" w:space="0" w:color="auto"/>
            <w:bottom w:val="none" w:sz="0" w:space="0" w:color="auto"/>
            <w:right w:val="none" w:sz="0" w:space="0" w:color="auto"/>
          </w:divBdr>
        </w:div>
        <w:div w:id="55279282">
          <w:marLeft w:val="0"/>
          <w:marRight w:val="0"/>
          <w:marTop w:val="0"/>
          <w:marBottom w:val="0"/>
          <w:divBdr>
            <w:top w:val="none" w:sz="0" w:space="0" w:color="auto"/>
            <w:left w:val="none" w:sz="0" w:space="0" w:color="auto"/>
            <w:bottom w:val="none" w:sz="0" w:space="0" w:color="auto"/>
            <w:right w:val="none" w:sz="0" w:space="0" w:color="auto"/>
          </w:divBdr>
        </w:div>
      </w:divsChild>
    </w:div>
    <w:div w:id="55278305">
      <w:marLeft w:val="0"/>
      <w:marRight w:val="0"/>
      <w:marTop w:val="0"/>
      <w:marBottom w:val="0"/>
      <w:divBdr>
        <w:top w:val="none" w:sz="0" w:space="0" w:color="auto"/>
        <w:left w:val="none" w:sz="0" w:space="0" w:color="auto"/>
        <w:bottom w:val="none" w:sz="0" w:space="0" w:color="auto"/>
        <w:right w:val="none" w:sz="0" w:space="0" w:color="auto"/>
      </w:divBdr>
    </w:div>
    <w:div w:id="55278309">
      <w:marLeft w:val="0"/>
      <w:marRight w:val="0"/>
      <w:marTop w:val="0"/>
      <w:marBottom w:val="0"/>
      <w:divBdr>
        <w:top w:val="none" w:sz="0" w:space="0" w:color="auto"/>
        <w:left w:val="none" w:sz="0" w:space="0" w:color="auto"/>
        <w:bottom w:val="none" w:sz="0" w:space="0" w:color="auto"/>
        <w:right w:val="none" w:sz="0" w:space="0" w:color="auto"/>
      </w:divBdr>
      <w:divsChild>
        <w:div w:id="55278520">
          <w:marLeft w:val="0"/>
          <w:marRight w:val="0"/>
          <w:marTop w:val="0"/>
          <w:marBottom w:val="0"/>
          <w:divBdr>
            <w:top w:val="none" w:sz="0" w:space="0" w:color="auto"/>
            <w:left w:val="none" w:sz="0" w:space="0" w:color="auto"/>
            <w:bottom w:val="none" w:sz="0" w:space="0" w:color="auto"/>
            <w:right w:val="none" w:sz="0" w:space="0" w:color="auto"/>
          </w:divBdr>
        </w:div>
        <w:div w:id="55279089">
          <w:marLeft w:val="0"/>
          <w:marRight w:val="0"/>
          <w:marTop w:val="0"/>
          <w:marBottom w:val="0"/>
          <w:divBdr>
            <w:top w:val="none" w:sz="0" w:space="0" w:color="auto"/>
            <w:left w:val="none" w:sz="0" w:space="0" w:color="auto"/>
            <w:bottom w:val="none" w:sz="0" w:space="0" w:color="auto"/>
            <w:right w:val="none" w:sz="0" w:space="0" w:color="auto"/>
          </w:divBdr>
          <w:divsChild>
            <w:div w:id="55278020">
              <w:marLeft w:val="0"/>
              <w:marRight w:val="0"/>
              <w:marTop w:val="0"/>
              <w:marBottom w:val="0"/>
              <w:divBdr>
                <w:top w:val="none" w:sz="0" w:space="0" w:color="auto"/>
                <w:left w:val="none" w:sz="0" w:space="0" w:color="auto"/>
                <w:bottom w:val="none" w:sz="0" w:space="0" w:color="auto"/>
                <w:right w:val="none" w:sz="0" w:space="0" w:color="auto"/>
              </w:divBdr>
              <w:divsChild>
                <w:div w:id="5527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310">
      <w:marLeft w:val="0"/>
      <w:marRight w:val="0"/>
      <w:marTop w:val="0"/>
      <w:marBottom w:val="0"/>
      <w:divBdr>
        <w:top w:val="none" w:sz="0" w:space="0" w:color="auto"/>
        <w:left w:val="none" w:sz="0" w:space="0" w:color="auto"/>
        <w:bottom w:val="none" w:sz="0" w:space="0" w:color="auto"/>
        <w:right w:val="none" w:sz="0" w:space="0" w:color="auto"/>
      </w:divBdr>
    </w:div>
    <w:div w:id="55278318">
      <w:marLeft w:val="0"/>
      <w:marRight w:val="0"/>
      <w:marTop w:val="0"/>
      <w:marBottom w:val="0"/>
      <w:divBdr>
        <w:top w:val="none" w:sz="0" w:space="0" w:color="auto"/>
        <w:left w:val="none" w:sz="0" w:space="0" w:color="auto"/>
        <w:bottom w:val="none" w:sz="0" w:space="0" w:color="auto"/>
        <w:right w:val="none" w:sz="0" w:space="0" w:color="auto"/>
      </w:divBdr>
    </w:div>
    <w:div w:id="55278319">
      <w:marLeft w:val="0"/>
      <w:marRight w:val="0"/>
      <w:marTop w:val="0"/>
      <w:marBottom w:val="0"/>
      <w:divBdr>
        <w:top w:val="none" w:sz="0" w:space="0" w:color="auto"/>
        <w:left w:val="none" w:sz="0" w:space="0" w:color="auto"/>
        <w:bottom w:val="none" w:sz="0" w:space="0" w:color="auto"/>
        <w:right w:val="none" w:sz="0" w:space="0" w:color="auto"/>
      </w:divBdr>
      <w:divsChild>
        <w:div w:id="55279209">
          <w:marLeft w:val="0"/>
          <w:marRight w:val="0"/>
          <w:marTop w:val="0"/>
          <w:marBottom w:val="0"/>
          <w:divBdr>
            <w:top w:val="none" w:sz="0" w:space="0" w:color="auto"/>
            <w:left w:val="none" w:sz="0" w:space="0" w:color="auto"/>
            <w:bottom w:val="none" w:sz="0" w:space="0" w:color="auto"/>
            <w:right w:val="none" w:sz="0" w:space="0" w:color="auto"/>
          </w:divBdr>
        </w:div>
      </w:divsChild>
    </w:div>
    <w:div w:id="55278320">
      <w:marLeft w:val="0"/>
      <w:marRight w:val="0"/>
      <w:marTop w:val="0"/>
      <w:marBottom w:val="0"/>
      <w:divBdr>
        <w:top w:val="none" w:sz="0" w:space="0" w:color="auto"/>
        <w:left w:val="none" w:sz="0" w:space="0" w:color="auto"/>
        <w:bottom w:val="none" w:sz="0" w:space="0" w:color="auto"/>
        <w:right w:val="none" w:sz="0" w:space="0" w:color="auto"/>
      </w:divBdr>
    </w:div>
    <w:div w:id="55278323">
      <w:marLeft w:val="0"/>
      <w:marRight w:val="0"/>
      <w:marTop w:val="0"/>
      <w:marBottom w:val="0"/>
      <w:divBdr>
        <w:top w:val="none" w:sz="0" w:space="0" w:color="auto"/>
        <w:left w:val="none" w:sz="0" w:space="0" w:color="auto"/>
        <w:bottom w:val="none" w:sz="0" w:space="0" w:color="auto"/>
        <w:right w:val="none" w:sz="0" w:space="0" w:color="auto"/>
      </w:divBdr>
    </w:div>
    <w:div w:id="55278324">
      <w:marLeft w:val="0"/>
      <w:marRight w:val="0"/>
      <w:marTop w:val="0"/>
      <w:marBottom w:val="0"/>
      <w:divBdr>
        <w:top w:val="none" w:sz="0" w:space="0" w:color="auto"/>
        <w:left w:val="none" w:sz="0" w:space="0" w:color="auto"/>
        <w:bottom w:val="none" w:sz="0" w:space="0" w:color="auto"/>
        <w:right w:val="none" w:sz="0" w:space="0" w:color="auto"/>
      </w:divBdr>
    </w:div>
    <w:div w:id="55278327">
      <w:marLeft w:val="0"/>
      <w:marRight w:val="0"/>
      <w:marTop w:val="0"/>
      <w:marBottom w:val="0"/>
      <w:divBdr>
        <w:top w:val="none" w:sz="0" w:space="0" w:color="auto"/>
        <w:left w:val="none" w:sz="0" w:space="0" w:color="auto"/>
        <w:bottom w:val="none" w:sz="0" w:space="0" w:color="auto"/>
        <w:right w:val="none" w:sz="0" w:space="0" w:color="auto"/>
      </w:divBdr>
      <w:divsChild>
        <w:div w:id="55278285">
          <w:marLeft w:val="0"/>
          <w:marRight w:val="0"/>
          <w:marTop w:val="0"/>
          <w:marBottom w:val="0"/>
          <w:divBdr>
            <w:top w:val="none" w:sz="0" w:space="0" w:color="auto"/>
            <w:left w:val="none" w:sz="0" w:space="0" w:color="auto"/>
            <w:bottom w:val="none" w:sz="0" w:space="0" w:color="auto"/>
            <w:right w:val="none" w:sz="0" w:space="0" w:color="auto"/>
          </w:divBdr>
          <w:divsChild>
            <w:div w:id="55279717">
              <w:marLeft w:val="0"/>
              <w:marRight w:val="0"/>
              <w:marTop w:val="0"/>
              <w:marBottom w:val="0"/>
              <w:divBdr>
                <w:top w:val="none" w:sz="0" w:space="0" w:color="auto"/>
                <w:left w:val="none" w:sz="0" w:space="0" w:color="auto"/>
                <w:bottom w:val="none" w:sz="0" w:space="0" w:color="auto"/>
                <w:right w:val="none" w:sz="0" w:space="0" w:color="auto"/>
              </w:divBdr>
              <w:divsChild>
                <w:div w:id="5527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329">
      <w:marLeft w:val="0"/>
      <w:marRight w:val="0"/>
      <w:marTop w:val="0"/>
      <w:marBottom w:val="0"/>
      <w:divBdr>
        <w:top w:val="none" w:sz="0" w:space="0" w:color="auto"/>
        <w:left w:val="none" w:sz="0" w:space="0" w:color="auto"/>
        <w:bottom w:val="none" w:sz="0" w:space="0" w:color="auto"/>
        <w:right w:val="none" w:sz="0" w:space="0" w:color="auto"/>
      </w:divBdr>
    </w:div>
    <w:div w:id="55278333">
      <w:marLeft w:val="0"/>
      <w:marRight w:val="0"/>
      <w:marTop w:val="0"/>
      <w:marBottom w:val="0"/>
      <w:divBdr>
        <w:top w:val="none" w:sz="0" w:space="0" w:color="auto"/>
        <w:left w:val="none" w:sz="0" w:space="0" w:color="auto"/>
        <w:bottom w:val="none" w:sz="0" w:space="0" w:color="auto"/>
        <w:right w:val="none" w:sz="0" w:space="0" w:color="auto"/>
      </w:divBdr>
    </w:div>
    <w:div w:id="55278334">
      <w:marLeft w:val="0"/>
      <w:marRight w:val="0"/>
      <w:marTop w:val="0"/>
      <w:marBottom w:val="0"/>
      <w:divBdr>
        <w:top w:val="none" w:sz="0" w:space="0" w:color="auto"/>
        <w:left w:val="none" w:sz="0" w:space="0" w:color="auto"/>
        <w:bottom w:val="none" w:sz="0" w:space="0" w:color="auto"/>
        <w:right w:val="none" w:sz="0" w:space="0" w:color="auto"/>
      </w:divBdr>
    </w:div>
    <w:div w:id="55278335">
      <w:marLeft w:val="0"/>
      <w:marRight w:val="0"/>
      <w:marTop w:val="0"/>
      <w:marBottom w:val="0"/>
      <w:divBdr>
        <w:top w:val="none" w:sz="0" w:space="0" w:color="auto"/>
        <w:left w:val="none" w:sz="0" w:space="0" w:color="auto"/>
        <w:bottom w:val="none" w:sz="0" w:space="0" w:color="auto"/>
        <w:right w:val="none" w:sz="0" w:space="0" w:color="auto"/>
      </w:divBdr>
    </w:div>
    <w:div w:id="55278336">
      <w:marLeft w:val="0"/>
      <w:marRight w:val="0"/>
      <w:marTop w:val="0"/>
      <w:marBottom w:val="0"/>
      <w:divBdr>
        <w:top w:val="none" w:sz="0" w:space="0" w:color="auto"/>
        <w:left w:val="none" w:sz="0" w:space="0" w:color="auto"/>
        <w:bottom w:val="none" w:sz="0" w:space="0" w:color="auto"/>
        <w:right w:val="none" w:sz="0" w:space="0" w:color="auto"/>
      </w:divBdr>
    </w:div>
    <w:div w:id="55278339">
      <w:marLeft w:val="0"/>
      <w:marRight w:val="0"/>
      <w:marTop w:val="0"/>
      <w:marBottom w:val="0"/>
      <w:divBdr>
        <w:top w:val="none" w:sz="0" w:space="0" w:color="auto"/>
        <w:left w:val="none" w:sz="0" w:space="0" w:color="auto"/>
        <w:bottom w:val="none" w:sz="0" w:space="0" w:color="auto"/>
        <w:right w:val="none" w:sz="0" w:space="0" w:color="auto"/>
      </w:divBdr>
    </w:div>
    <w:div w:id="55278344">
      <w:marLeft w:val="0"/>
      <w:marRight w:val="0"/>
      <w:marTop w:val="0"/>
      <w:marBottom w:val="0"/>
      <w:divBdr>
        <w:top w:val="none" w:sz="0" w:space="0" w:color="auto"/>
        <w:left w:val="none" w:sz="0" w:space="0" w:color="auto"/>
        <w:bottom w:val="none" w:sz="0" w:space="0" w:color="auto"/>
        <w:right w:val="none" w:sz="0" w:space="0" w:color="auto"/>
      </w:divBdr>
    </w:div>
    <w:div w:id="55278348">
      <w:marLeft w:val="0"/>
      <w:marRight w:val="0"/>
      <w:marTop w:val="0"/>
      <w:marBottom w:val="0"/>
      <w:divBdr>
        <w:top w:val="none" w:sz="0" w:space="0" w:color="auto"/>
        <w:left w:val="none" w:sz="0" w:space="0" w:color="auto"/>
        <w:bottom w:val="none" w:sz="0" w:space="0" w:color="auto"/>
        <w:right w:val="none" w:sz="0" w:space="0" w:color="auto"/>
      </w:divBdr>
    </w:div>
    <w:div w:id="55278351">
      <w:marLeft w:val="0"/>
      <w:marRight w:val="0"/>
      <w:marTop w:val="0"/>
      <w:marBottom w:val="0"/>
      <w:divBdr>
        <w:top w:val="none" w:sz="0" w:space="0" w:color="auto"/>
        <w:left w:val="none" w:sz="0" w:space="0" w:color="auto"/>
        <w:bottom w:val="none" w:sz="0" w:space="0" w:color="auto"/>
        <w:right w:val="none" w:sz="0" w:space="0" w:color="auto"/>
      </w:divBdr>
    </w:div>
    <w:div w:id="55278352">
      <w:marLeft w:val="0"/>
      <w:marRight w:val="0"/>
      <w:marTop w:val="0"/>
      <w:marBottom w:val="0"/>
      <w:divBdr>
        <w:top w:val="none" w:sz="0" w:space="0" w:color="auto"/>
        <w:left w:val="none" w:sz="0" w:space="0" w:color="auto"/>
        <w:bottom w:val="none" w:sz="0" w:space="0" w:color="auto"/>
        <w:right w:val="none" w:sz="0" w:space="0" w:color="auto"/>
      </w:divBdr>
      <w:divsChild>
        <w:div w:id="55277015">
          <w:marLeft w:val="0"/>
          <w:marRight w:val="0"/>
          <w:marTop w:val="0"/>
          <w:marBottom w:val="0"/>
          <w:divBdr>
            <w:top w:val="none" w:sz="0" w:space="0" w:color="auto"/>
            <w:left w:val="none" w:sz="0" w:space="0" w:color="auto"/>
            <w:bottom w:val="none" w:sz="0" w:space="0" w:color="auto"/>
            <w:right w:val="none" w:sz="0" w:space="0" w:color="auto"/>
          </w:divBdr>
        </w:div>
        <w:div w:id="55277688">
          <w:marLeft w:val="0"/>
          <w:marRight w:val="0"/>
          <w:marTop w:val="0"/>
          <w:marBottom w:val="0"/>
          <w:divBdr>
            <w:top w:val="single" w:sz="4" w:space="1" w:color="000000"/>
            <w:left w:val="single" w:sz="4" w:space="4" w:color="000000"/>
            <w:bottom w:val="single" w:sz="4" w:space="1" w:color="000000"/>
            <w:right w:val="single" w:sz="4" w:space="4" w:color="000000"/>
          </w:divBdr>
        </w:div>
        <w:div w:id="55277739">
          <w:marLeft w:val="0"/>
          <w:marRight w:val="0"/>
          <w:marTop w:val="0"/>
          <w:marBottom w:val="0"/>
          <w:divBdr>
            <w:top w:val="none" w:sz="0" w:space="0" w:color="auto"/>
            <w:left w:val="none" w:sz="0" w:space="0" w:color="auto"/>
            <w:bottom w:val="none" w:sz="0" w:space="0" w:color="auto"/>
            <w:right w:val="none" w:sz="0" w:space="0" w:color="auto"/>
          </w:divBdr>
        </w:div>
        <w:div w:id="55277850">
          <w:marLeft w:val="0"/>
          <w:marRight w:val="0"/>
          <w:marTop w:val="0"/>
          <w:marBottom w:val="0"/>
          <w:divBdr>
            <w:top w:val="none" w:sz="0" w:space="0" w:color="auto"/>
            <w:left w:val="none" w:sz="0" w:space="0" w:color="auto"/>
            <w:bottom w:val="none" w:sz="0" w:space="0" w:color="auto"/>
            <w:right w:val="none" w:sz="0" w:space="0" w:color="auto"/>
          </w:divBdr>
          <w:divsChild>
            <w:div w:id="55279837">
              <w:marLeft w:val="0"/>
              <w:marRight w:val="0"/>
              <w:marTop w:val="0"/>
              <w:marBottom w:val="0"/>
              <w:divBdr>
                <w:top w:val="none" w:sz="0" w:space="0" w:color="auto"/>
                <w:left w:val="none" w:sz="0" w:space="0" w:color="auto"/>
                <w:bottom w:val="none" w:sz="0" w:space="0" w:color="auto"/>
                <w:right w:val="none" w:sz="0" w:space="0" w:color="auto"/>
              </w:divBdr>
            </w:div>
          </w:divsChild>
        </w:div>
        <w:div w:id="55277903">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55278357">
      <w:marLeft w:val="0"/>
      <w:marRight w:val="0"/>
      <w:marTop w:val="0"/>
      <w:marBottom w:val="0"/>
      <w:divBdr>
        <w:top w:val="none" w:sz="0" w:space="0" w:color="auto"/>
        <w:left w:val="none" w:sz="0" w:space="0" w:color="auto"/>
        <w:bottom w:val="none" w:sz="0" w:space="0" w:color="auto"/>
        <w:right w:val="none" w:sz="0" w:space="0" w:color="auto"/>
      </w:divBdr>
    </w:div>
    <w:div w:id="55278360">
      <w:marLeft w:val="0"/>
      <w:marRight w:val="0"/>
      <w:marTop w:val="0"/>
      <w:marBottom w:val="0"/>
      <w:divBdr>
        <w:top w:val="none" w:sz="0" w:space="0" w:color="auto"/>
        <w:left w:val="none" w:sz="0" w:space="0" w:color="auto"/>
        <w:bottom w:val="none" w:sz="0" w:space="0" w:color="auto"/>
        <w:right w:val="none" w:sz="0" w:space="0" w:color="auto"/>
      </w:divBdr>
    </w:div>
    <w:div w:id="55278361">
      <w:marLeft w:val="0"/>
      <w:marRight w:val="0"/>
      <w:marTop w:val="0"/>
      <w:marBottom w:val="0"/>
      <w:divBdr>
        <w:top w:val="none" w:sz="0" w:space="0" w:color="auto"/>
        <w:left w:val="none" w:sz="0" w:space="0" w:color="auto"/>
        <w:bottom w:val="none" w:sz="0" w:space="0" w:color="auto"/>
        <w:right w:val="none" w:sz="0" w:space="0" w:color="auto"/>
      </w:divBdr>
    </w:div>
    <w:div w:id="55278364">
      <w:marLeft w:val="0"/>
      <w:marRight w:val="0"/>
      <w:marTop w:val="0"/>
      <w:marBottom w:val="0"/>
      <w:divBdr>
        <w:top w:val="none" w:sz="0" w:space="0" w:color="auto"/>
        <w:left w:val="none" w:sz="0" w:space="0" w:color="auto"/>
        <w:bottom w:val="none" w:sz="0" w:space="0" w:color="auto"/>
        <w:right w:val="none" w:sz="0" w:space="0" w:color="auto"/>
      </w:divBdr>
    </w:div>
    <w:div w:id="55278365">
      <w:marLeft w:val="0"/>
      <w:marRight w:val="0"/>
      <w:marTop w:val="0"/>
      <w:marBottom w:val="0"/>
      <w:divBdr>
        <w:top w:val="none" w:sz="0" w:space="0" w:color="auto"/>
        <w:left w:val="none" w:sz="0" w:space="0" w:color="auto"/>
        <w:bottom w:val="none" w:sz="0" w:space="0" w:color="auto"/>
        <w:right w:val="none" w:sz="0" w:space="0" w:color="auto"/>
      </w:divBdr>
      <w:divsChild>
        <w:div w:id="55277383">
          <w:marLeft w:val="0"/>
          <w:marRight w:val="0"/>
          <w:marTop w:val="0"/>
          <w:marBottom w:val="0"/>
          <w:divBdr>
            <w:top w:val="none" w:sz="0" w:space="0" w:color="auto"/>
            <w:left w:val="none" w:sz="0" w:space="0" w:color="auto"/>
            <w:bottom w:val="none" w:sz="0" w:space="0" w:color="auto"/>
            <w:right w:val="none" w:sz="0" w:space="0" w:color="auto"/>
          </w:divBdr>
        </w:div>
      </w:divsChild>
    </w:div>
    <w:div w:id="55278366">
      <w:marLeft w:val="0"/>
      <w:marRight w:val="0"/>
      <w:marTop w:val="0"/>
      <w:marBottom w:val="0"/>
      <w:divBdr>
        <w:top w:val="none" w:sz="0" w:space="0" w:color="auto"/>
        <w:left w:val="none" w:sz="0" w:space="0" w:color="auto"/>
        <w:bottom w:val="none" w:sz="0" w:space="0" w:color="auto"/>
        <w:right w:val="none" w:sz="0" w:space="0" w:color="auto"/>
      </w:divBdr>
    </w:div>
    <w:div w:id="55278368">
      <w:marLeft w:val="0"/>
      <w:marRight w:val="0"/>
      <w:marTop w:val="0"/>
      <w:marBottom w:val="0"/>
      <w:divBdr>
        <w:top w:val="none" w:sz="0" w:space="0" w:color="auto"/>
        <w:left w:val="none" w:sz="0" w:space="0" w:color="auto"/>
        <w:bottom w:val="none" w:sz="0" w:space="0" w:color="auto"/>
        <w:right w:val="none" w:sz="0" w:space="0" w:color="auto"/>
      </w:divBdr>
    </w:div>
    <w:div w:id="55278369">
      <w:marLeft w:val="0"/>
      <w:marRight w:val="0"/>
      <w:marTop w:val="0"/>
      <w:marBottom w:val="0"/>
      <w:divBdr>
        <w:top w:val="none" w:sz="0" w:space="0" w:color="auto"/>
        <w:left w:val="none" w:sz="0" w:space="0" w:color="auto"/>
        <w:bottom w:val="none" w:sz="0" w:space="0" w:color="auto"/>
        <w:right w:val="none" w:sz="0" w:space="0" w:color="auto"/>
      </w:divBdr>
    </w:div>
    <w:div w:id="55278370">
      <w:marLeft w:val="0"/>
      <w:marRight w:val="0"/>
      <w:marTop w:val="0"/>
      <w:marBottom w:val="0"/>
      <w:divBdr>
        <w:top w:val="none" w:sz="0" w:space="0" w:color="auto"/>
        <w:left w:val="none" w:sz="0" w:space="0" w:color="auto"/>
        <w:bottom w:val="none" w:sz="0" w:space="0" w:color="auto"/>
        <w:right w:val="none" w:sz="0" w:space="0" w:color="auto"/>
      </w:divBdr>
    </w:div>
    <w:div w:id="55278372">
      <w:marLeft w:val="0"/>
      <w:marRight w:val="0"/>
      <w:marTop w:val="0"/>
      <w:marBottom w:val="0"/>
      <w:divBdr>
        <w:top w:val="none" w:sz="0" w:space="0" w:color="auto"/>
        <w:left w:val="none" w:sz="0" w:space="0" w:color="auto"/>
        <w:bottom w:val="none" w:sz="0" w:space="0" w:color="auto"/>
        <w:right w:val="none" w:sz="0" w:space="0" w:color="auto"/>
      </w:divBdr>
    </w:div>
    <w:div w:id="55278374">
      <w:marLeft w:val="0"/>
      <w:marRight w:val="0"/>
      <w:marTop w:val="0"/>
      <w:marBottom w:val="0"/>
      <w:divBdr>
        <w:top w:val="none" w:sz="0" w:space="0" w:color="auto"/>
        <w:left w:val="none" w:sz="0" w:space="0" w:color="auto"/>
        <w:bottom w:val="none" w:sz="0" w:space="0" w:color="auto"/>
        <w:right w:val="none" w:sz="0" w:space="0" w:color="auto"/>
      </w:divBdr>
      <w:divsChild>
        <w:div w:id="55279395">
          <w:marLeft w:val="0"/>
          <w:marRight w:val="0"/>
          <w:marTop w:val="0"/>
          <w:marBottom w:val="0"/>
          <w:divBdr>
            <w:top w:val="none" w:sz="0" w:space="0" w:color="auto"/>
            <w:left w:val="none" w:sz="0" w:space="0" w:color="auto"/>
            <w:bottom w:val="none" w:sz="0" w:space="0" w:color="auto"/>
            <w:right w:val="none" w:sz="0" w:space="0" w:color="auto"/>
          </w:divBdr>
          <w:divsChild>
            <w:div w:id="55277875">
              <w:marLeft w:val="0"/>
              <w:marRight w:val="0"/>
              <w:marTop w:val="0"/>
              <w:marBottom w:val="0"/>
              <w:divBdr>
                <w:top w:val="none" w:sz="0" w:space="0" w:color="auto"/>
                <w:left w:val="none" w:sz="0" w:space="0" w:color="auto"/>
                <w:bottom w:val="none" w:sz="0" w:space="0" w:color="auto"/>
                <w:right w:val="none" w:sz="0" w:space="0" w:color="auto"/>
              </w:divBdr>
              <w:divsChild>
                <w:div w:id="55278630">
                  <w:marLeft w:val="0"/>
                  <w:marRight w:val="0"/>
                  <w:marTop w:val="0"/>
                  <w:marBottom w:val="0"/>
                  <w:divBdr>
                    <w:top w:val="none" w:sz="0" w:space="0" w:color="auto"/>
                    <w:left w:val="none" w:sz="0" w:space="0" w:color="auto"/>
                    <w:bottom w:val="none" w:sz="0" w:space="0" w:color="auto"/>
                    <w:right w:val="none" w:sz="0" w:space="0" w:color="auto"/>
                  </w:divBdr>
                  <w:divsChild>
                    <w:div w:id="5527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8375">
      <w:marLeft w:val="0"/>
      <w:marRight w:val="0"/>
      <w:marTop w:val="0"/>
      <w:marBottom w:val="0"/>
      <w:divBdr>
        <w:top w:val="none" w:sz="0" w:space="0" w:color="auto"/>
        <w:left w:val="none" w:sz="0" w:space="0" w:color="auto"/>
        <w:bottom w:val="none" w:sz="0" w:space="0" w:color="auto"/>
        <w:right w:val="none" w:sz="0" w:space="0" w:color="auto"/>
      </w:divBdr>
      <w:divsChild>
        <w:div w:id="55278397">
          <w:marLeft w:val="0"/>
          <w:marRight w:val="0"/>
          <w:marTop w:val="0"/>
          <w:marBottom w:val="0"/>
          <w:divBdr>
            <w:top w:val="none" w:sz="0" w:space="0" w:color="auto"/>
            <w:left w:val="none" w:sz="0" w:space="0" w:color="auto"/>
            <w:bottom w:val="none" w:sz="0" w:space="0" w:color="auto"/>
            <w:right w:val="none" w:sz="0" w:space="0" w:color="auto"/>
          </w:divBdr>
        </w:div>
        <w:div w:id="55278887">
          <w:marLeft w:val="0"/>
          <w:marRight w:val="0"/>
          <w:marTop w:val="0"/>
          <w:marBottom w:val="0"/>
          <w:divBdr>
            <w:top w:val="none" w:sz="0" w:space="0" w:color="auto"/>
            <w:left w:val="none" w:sz="0" w:space="0" w:color="auto"/>
            <w:bottom w:val="none" w:sz="0" w:space="0" w:color="auto"/>
            <w:right w:val="none" w:sz="0" w:space="0" w:color="auto"/>
          </w:divBdr>
        </w:div>
        <w:div w:id="55278921">
          <w:marLeft w:val="0"/>
          <w:marRight w:val="0"/>
          <w:marTop w:val="0"/>
          <w:marBottom w:val="0"/>
          <w:divBdr>
            <w:top w:val="none" w:sz="0" w:space="0" w:color="auto"/>
            <w:left w:val="none" w:sz="0" w:space="0" w:color="auto"/>
            <w:bottom w:val="none" w:sz="0" w:space="0" w:color="auto"/>
            <w:right w:val="none" w:sz="0" w:space="0" w:color="auto"/>
          </w:divBdr>
        </w:div>
        <w:div w:id="55278970">
          <w:marLeft w:val="0"/>
          <w:marRight w:val="0"/>
          <w:marTop w:val="0"/>
          <w:marBottom w:val="0"/>
          <w:divBdr>
            <w:top w:val="none" w:sz="0" w:space="0" w:color="auto"/>
            <w:left w:val="none" w:sz="0" w:space="0" w:color="auto"/>
            <w:bottom w:val="none" w:sz="0" w:space="0" w:color="auto"/>
            <w:right w:val="none" w:sz="0" w:space="0" w:color="auto"/>
          </w:divBdr>
        </w:div>
        <w:div w:id="55278995">
          <w:marLeft w:val="0"/>
          <w:marRight w:val="0"/>
          <w:marTop w:val="0"/>
          <w:marBottom w:val="0"/>
          <w:divBdr>
            <w:top w:val="none" w:sz="0" w:space="0" w:color="auto"/>
            <w:left w:val="none" w:sz="0" w:space="0" w:color="auto"/>
            <w:bottom w:val="none" w:sz="0" w:space="0" w:color="auto"/>
            <w:right w:val="none" w:sz="0" w:space="0" w:color="auto"/>
          </w:divBdr>
        </w:div>
      </w:divsChild>
    </w:div>
    <w:div w:id="55278376">
      <w:marLeft w:val="0"/>
      <w:marRight w:val="0"/>
      <w:marTop w:val="0"/>
      <w:marBottom w:val="0"/>
      <w:divBdr>
        <w:top w:val="none" w:sz="0" w:space="0" w:color="auto"/>
        <w:left w:val="none" w:sz="0" w:space="0" w:color="auto"/>
        <w:bottom w:val="none" w:sz="0" w:space="0" w:color="auto"/>
        <w:right w:val="none" w:sz="0" w:space="0" w:color="auto"/>
      </w:divBdr>
    </w:div>
    <w:div w:id="55278378">
      <w:marLeft w:val="0"/>
      <w:marRight w:val="0"/>
      <w:marTop w:val="0"/>
      <w:marBottom w:val="0"/>
      <w:divBdr>
        <w:top w:val="none" w:sz="0" w:space="0" w:color="auto"/>
        <w:left w:val="none" w:sz="0" w:space="0" w:color="auto"/>
        <w:bottom w:val="none" w:sz="0" w:space="0" w:color="auto"/>
        <w:right w:val="none" w:sz="0" w:space="0" w:color="auto"/>
      </w:divBdr>
    </w:div>
    <w:div w:id="55278379">
      <w:marLeft w:val="0"/>
      <w:marRight w:val="0"/>
      <w:marTop w:val="0"/>
      <w:marBottom w:val="0"/>
      <w:divBdr>
        <w:top w:val="none" w:sz="0" w:space="0" w:color="auto"/>
        <w:left w:val="none" w:sz="0" w:space="0" w:color="auto"/>
        <w:bottom w:val="none" w:sz="0" w:space="0" w:color="auto"/>
        <w:right w:val="none" w:sz="0" w:space="0" w:color="auto"/>
      </w:divBdr>
      <w:divsChild>
        <w:div w:id="55279271">
          <w:marLeft w:val="0"/>
          <w:marRight w:val="0"/>
          <w:marTop w:val="0"/>
          <w:marBottom w:val="0"/>
          <w:divBdr>
            <w:top w:val="none" w:sz="0" w:space="0" w:color="auto"/>
            <w:left w:val="none" w:sz="0" w:space="0" w:color="auto"/>
            <w:bottom w:val="none" w:sz="0" w:space="0" w:color="auto"/>
            <w:right w:val="none" w:sz="0" w:space="0" w:color="auto"/>
          </w:divBdr>
        </w:div>
      </w:divsChild>
    </w:div>
    <w:div w:id="55278381">
      <w:marLeft w:val="0"/>
      <w:marRight w:val="0"/>
      <w:marTop w:val="0"/>
      <w:marBottom w:val="0"/>
      <w:divBdr>
        <w:top w:val="none" w:sz="0" w:space="0" w:color="auto"/>
        <w:left w:val="none" w:sz="0" w:space="0" w:color="auto"/>
        <w:bottom w:val="none" w:sz="0" w:space="0" w:color="auto"/>
        <w:right w:val="none" w:sz="0" w:space="0" w:color="auto"/>
      </w:divBdr>
    </w:div>
    <w:div w:id="55278382">
      <w:marLeft w:val="0"/>
      <w:marRight w:val="0"/>
      <w:marTop w:val="0"/>
      <w:marBottom w:val="0"/>
      <w:divBdr>
        <w:top w:val="none" w:sz="0" w:space="0" w:color="auto"/>
        <w:left w:val="none" w:sz="0" w:space="0" w:color="auto"/>
        <w:bottom w:val="none" w:sz="0" w:space="0" w:color="auto"/>
        <w:right w:val="none" w:sz="0" w:space="0" w:color="auto"/>
      </w:divBdr>
    </w:div>
    <w:div w:id="55278384">
      <w:marLeft w:val="0"/>
      <w:marRight w:val="0"/>
      <w:marTop w:val="0"/>
      <w:marBottom w:val="0"/>
      <w:divBdr>
        <w:top w:val="none" w:sz="0" w:space="0" w:color="auto"/>
        <w:left w:val="none" w:sz="0" w:space="0" w:color="auto"/>
        <w:bottom w:val="none" w:sz="0" w:space="0" w:color="auto"/>
        <w:right w:val="none" w:sz="0" w:space="0" w:color="auto"/>
      </w:divBdr>
      <w:divsChild>
        <w:div w:id="55277645">
          <w:marLeft w:val="0"/>
          <w:marRight w:val="0"/>
          <w:marTop w:val="0"/>
          <w:marBottom w:val="0"/>
          <w:divBdr>
            <w:top w:val="none" w:sz="0" w:space="0" w:color="auto"/>
            <w:left w:val="none" w:sz="0" w:space="0" w:color="auto"/>
            <w:bottom w:val="none" w:sz="0" w:space="0" w:color="auto"/>
            <w:right w:val="none" w:sz="0" w:space="0" w:color="auto"/>
          </w:divBdr>
          <w:divsChild>
            <w:div w:id="55279608">
              <w:marLeft w:val="0"/>
              <w:marRight w:val="0"/>
              <w:marTop w:val="0"/>
              <w:marBottom w:val="0"/>
              <w:divBdr>
                <w:top w:val="none" w:sz="0" w:space="0" w:color="auto"/>
                <w:left w:val="none" w:sz="0" w:space="0" w:color="auto"/>
                <w:bottom w:val="none" w:sz="0" w:space="0" w:color="auto"/>
                <w:right w:val="none" w:sz="0" w:space="0" w:color="auto"/>
              </w:divBdr>
            </w:div>
          </w:divsChild>
        </w:div>
        <w:div w:id="55277710">
          <w:marLeft w:val="0"/>
          <w:marRight w:val="0"/>
          <w:marTop w:val="0"/>
          <w:marBottom w:val="0"/>
          <w:divBdr>
            <w:top w:val="single" w:sz="4" w:space="1" w:color="auto"/>
            <w:left w:val="single" w:sz="4" w:space="4" w:color="auto"/>
            <w:bottom w:val="single" w:sz="4" w:space="1" w:color="auto"/>
            <w:right w:val="single" w:sz="4" w:space="4" w:color="auto"/>
          </w:divBdr>
        </w:div>
        <w:div w:id="55278461">
          <w:marLeft w:val="0"/>
          <w:marRight w:val="0"/>
          <w:marTop w:val="0"/>
          <w:marBottom w:val="0"/>
          <w:divBdr>
            <w:top w:val="none" w:sz="0" w:space="0" w:color="auto"/>
            <w:left w:val="none" w:sz="0" w:space="0" w:color="auto"/>
            <w:bottom w:val="none" w:sz="0" w:space="0" w:color="auto"/>
            <w:right w:val="none" w:sz="0" w:space="0" w:color="auto"/>
          </w:divBdr>
          <w:divsChild>
            <w:div w:id="55278024">
              <w:marLeft w:val="0"/>
              <w:marRight w:val="0"/>
              <w:marTop w:val="0"/>
              <w:marBottom w:val="0"/>
              <w:divBdr>
                <w:top w:val="none" w:sz="0" w:space="0" w:color="auto"/>
                <w:left w:val="none" w:sz="0" w:space="0" w:color="auto"/>
                <w:bottom w:val="none" w:sz="0" w:space="0" w:color="auto"/>
                <w:right w:val="none" w:sz="0" w:space="0" w:color="auto"/>
              </w:divBdr>
            </w:div>
          </w:divsChild>
        </w:div>
        <w:div w:id="55278466">
          <w:marLeft w:val="0"/>
          <w:marRight w:val="0"/>
          <w:marTop w:val="0"/>
          <w:marBottom w:val="0"/>
          <w:divBdr>
            <w:top w:val="none" w:sz="0" w:space="0" w:color="auto"/>
            <w:left w:val="none" w:sz="0" w:space="0" w:color="auto"/>
            <w:bottom w:val="none" w:sz="0" w:space="0" w:color="auto"/>
            <w:right w:val="none" w:sz="0" w:space="0" w:color="auto"/>
          </w:divBdr>
          <w:divsChild>
            <w:div w:id="55278873">
              <w:marLeft w:val="0"/>
              <w:marRight w:val="0"/>
              <w:marTop w:val="0"/>
              <w:marBottom w:val="0"/>
              <w:divBdr>
                <w:top w:val="none" w:sz="0" w:space="0" w:color="auto"/>
                <w:left w:val="none" w:sz="0" w:space="0" w:color="auto"/>
                <w:bottom w:val="none" w:sz="0" w:space="0" w:color="auto"/>
                <w:right w:val="none" w:sz="0" w:space="0" w:color="auto"/>
              </w:divBdr>
              <w:divsChild>
                <w:div w:id="55277050">
                  <w:marLeft w:val="0"/>
                  <w:marRight w:val="0"/>
                  <w:marTop w:val="0"/>
                  <w:marBottom w:val="0"/>
                  <w:divBdr>
                    <w:top w:val="none" w:sz="0" w:space="0" w:color="auto"/>
                    <w:left w:val="none" w:sz="0" w:space="0" w:color="auto"/>
                    <w:bottom w:val="none" w:sz="0" w:space="0" w:color="auto"/>
                    <w:right w:val="none" w:sz="0" w:space="0" w:color="auto"/>
                  </w:divBdr>
                  <w:divsChild>
                    <w:div w:id="55279554">
                      <w:marLeft w:val="0"/>
                      <w:marRight w:val="0"/>
                      <w:marTop w:val="0"/>
                      <w:marBottom w:val="0"/>
                      <w:divBdr>
                        <w:top w:val="none" w:sz="0" w:space="0" w:color="auto"/>
                        <w:left w:val="none" w:sz="0" w:space="0" w:color="auto"/>
                        <w:bottom w:val="none" w:sz="0" w:space="0" w:color="auto"/>
                        <w:right w:val="none" w:sz="0" w:space="0" w:color="auto"/>
                      </w:divBdr>
                      <w:divsChild>
                        <w:div w:id="55277813">
                          <w:marLeft w:val="0"/>
                          <w:marRight w:val="0"/>
                          <w:marTop w:val="0"/>
                          <w:marBottom w:val="0"/>
                          <w:divBdr>
                            <w:top w:val="none" w:sz="0" w:space="0" w:color="auto"/>
                            <w:left w:val="none" w:sz="0" w:space="0" w:color="auto"/>
                            <w:bottom w:val="none" w:sz="0" w:space="0" w:color="auto"/>
                            <w:right w:val="none" w:sz="0" w:space="0" w:color="auto"/>
                          </w:divBdr>
                        </w:div>
                        <w:div w:id="5527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9128">
          <w:marLeft w:val="0"/>
          <w:marRight w:val="0"/>
          <w:marTop w:val="0"/>
          <w:marBottom w:val="0"/>
          <w:divBdr>
            <w:top w:val="single" w:sz="4" w:space="1" w:color="auto"/>
            <w:left w:val="single" w:sz="4" w:space="4" w:color="auto"/>
            <w:bottom w:val="single" w:sz="4" w:space="1" w:color="auto"/>
            <w:right w:val="single" w:sz="4" w:space="4" w:color="auto"/>
          </w:divBdr>
        </w:div>
      </w:divsChild>
    </w:div>
    <w:div w:id="55278386">
      <w:marLeft w:val="0"/>
      <w:marRight w:val="0"/>
      <w:marTop w:val="0"/>
      <w:marBottom w:val="0"/>
      <w:divBdr>
        <w:top w:val="none" w:sz="0" w:space="0" w:color="auto"/>
        <w:left w:val="none" w:sz="0" w:space="0" w:color="auto"/>
        <w:bottom w:val="none" w:sz="0" w:space="0" w:color="auto"/>
        <w:right w:val="none" w:sz="0" w:space="0" w:color="auto"/>
      </w:divBdr>
      <w:divsChild>
        <w:div w:id="55279381">
          <w:marLeft w:val="0"/>
          <w:marRight w:val="0"/>
          <w:marTop w:val="0"/>
          <w:marBottom w:val="0"/>
          <w:divBdr>
            <w:top w:val="none" w:sz="0" w:space="0" w:color="auto"/>
            <w:left w:val="none" w:sz="0" w:space="0" w:color="auto"/>
            <w:bottom w:val="none" w:sz="0" w:space="0" w:color="auto"/>
            <w:right w:val="none" w:sz="0" w:space="0" w:color="auto"/>
          </w:divBdr>
          <w:divsChild>
            <w:div w:id="552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388">
      <w:marLeft w:val="0"/>
      <w:marRight w:val="0"/>
      <w:marTop w:val="0"/>
      <w:marBottom w:val="0"/>
      <w:divBdr>
        <w:top w:val="none" w:sz="0" w:space="0" w:color="auto"/>
        <w:left w:val="none" w:sz="0" w:space="0" w:color="auto"/>
        <w:bottom w:val="none" w:sz="0" w:space="0" w:color="auto"/>
        <w:right w:val="none" w:sz="0" w:space="0" w:color="auto"/>
      </w:divBdr>
      <w:divsChild>
        <w:div w:id="55278306">
          <w:marLeft w:val="0"/>
          <w:marRight w:val="0"/>
          <w:marTop w:val="0"/>
          <w:marBottom w:val="0"/>
          <w:divBdr>
            <w:top w:val="none" w:sz="0" w:space="0" w:color="auto"/>
            <w:left w:val="none" w:sz="0" w:space="0" w:color="auto"/>
            <w:bottom w:val="none" w:sz="0" w:space="0" w:color="auto"/>
            <w:right w:val="none" w:sz="0" w:space="0" w:color="auto"/>
          </w:divBdr>
          <w:divsChild>
            <w:div w:id="5527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389">
      <w:marLeft w:val="0"/>
      <w:marRight w:val="0"/>
      <w:marTop w:val="0"/>
      <w:marBottom w:val="0"/>
      <w:divBdr>
        <w:top w:val="none" w:sz="0" w:space="0" w:color="auto"/>
        <w:left w:val="none" w:sz="0" w:space="0" w:color="auto"/>
        <w:bottom w:val="none" w:sz="0" w:space="0" w:color="auto"/>
        <w:right w:val="none" w:sz="0" w:space="0" w:color="auto"/>
      </w:divBdr>
    </w:div>
    <w:div w:id="55278390">
      <w:marLeft w:val="0"/>
      <w:marRight w:val="0"/>
      <w:marTop w:val="0"/>
      <w:marBottom w:val="0"/>
      <w:divBdr>
        <w:top w:val="none" w:sz="0" w:space="0" w:color="auto"/>
        <w:left w:val="none" w:sz="0" w:space="0" w:color="auto"/>
        <w:bottom w:val="none" w:sz="0" w:space="0" w:color="auto"/>
        <w:right w:val="none" w:sz="0" w:space="0" w:color="auto"/>
      </w:divBdr>
    </w:div>
    <w:div w:id="55278392">
      <w:marLeft w:val="0"/>
      <w:marRight w:val="0"/>
      <w:marTop w:val="0"/>
      <w:marBottom w:val="0"/>
      <w:divBdr>
        <w:top w:val="none" w:sz="0" w:space="0" w:color="auto"/>
        <w:left w:val="none" w:sz="0" w:space="0" w:color="auto"/>
        <w:bottom w:val="none" w:sz="0" w:space="0" w:color="auto"/>
        <w:right w:val="none" w:sz="0" w:space="0" w:color="auto"/>
      </w:divBdr>
    </w:div>
    <w:div w:id="55278393">
      <w:marLeft w:val="0"/>
      <w:marRight w:val="0"/>
      <w:marTop w:val="0"/>
      <w:marBottom w:val="0"/>
      <w:divBdr>
        <w:top w:val="none" w:sz="0" w:space="0" w:color="auto"/>
        <w:left w:val="none" w:sz="0" w:space="0" w:color="auto"/>
        <w:bottom w:val="none" w:sz="0" w:space="0" w:color="auto"/>
        <w:right w:val="none" w:sz="0" w:space="0" w:color="auto"/>
      </w:divBdr>
    </w:div>
    <w:div w:id="55278399">
      <w:marLeft w:val="0"/>
      <w:marRight w:val="0"/>
      <w:marTop w:val="0"/>
      <w:marBottom w:val="0"/>
      <w:divBdr>
        <w:top w:val="none" w:sz="0" w:space="0" w:color="auto"/>
        <w:left w:val="none" w:sz="0" w:space="0" w:color="auto"/>
        <w:bottom w:val="none" w:sz="0" w:space="0" w:color="auto"/>
        <w:right w:val="none" w:sz="0" w:space="0" w:color="auto"/>
      </w:divBdr>
      <w:divsChild>
        <w:div w:id="55277590">
          <w:marLeft w:val="0"/>
          <w:marRight w:val="0"/>
          <w:marTop w:val="0"/>
          <w:marBottom w:val="0"/>
          <w:divBdr>
            <w:top w:val="none" w:sz="0" w:space="0" w:color="auto"/>
            <w:left w:val="none" w:sz="0" w:space="0" w:color="auto"/>
            <w:bottom w:val="none" w:sz="0" w:space="0" w:color="auto"/>
            <w:right w:val="none" w:sz="0" w:space="0" w:color="auto"/>
          </w:divBdr>
        </w:div>
      </w:divsChild>
    </w:div>
    <w:div w:id="55278404">
      <w:marLeft w:val="0"/>
      <w:marRight w:val="0"/>
      <w:marTop w:val="0"/>
      <w:marBottom w:val="0"/>
      <w:divBdr>
        <w:top w:val="none" w:sz="0" w:space="0" w:color="auto"/>
        <w:left w:val="none" w:sz="0" w:space="0" w:color="auto"/>
        <w:bottom w:val="none" w:sz="0" w:space="0" w:color="auto"/>
        <w:right w:val="none" w:sz="0" w:space="0" w:color="auto"/>
      </w:divBdr>
    </w:div>
    <w:div w:id="55278406">
      <w:marLeft w:val="0"/>
      <w:marRight w:val="0"/>
      <w:marTop w:val="0"/>
      <w:marBottom w:val="0"/>
      <w:divBdr>
        <w:top w:val="none" w:sz="0" w:space="0" w:color="auto"/>
        <w:left w:val="none" w:sz="0" w:space="0" w:color="auto"/>
        <w:bottom w:val="none" w:sz="0" w:space="0" w:color="auto"/>
        <w:right w:val="none" w:sz="0" w:space="0" w:color="auto"/>
      </w:divBdr>
      <w:divsChild>
        <w:div w:id="55277931">
          <w:marLeft w:val="0"/>
          <w:marRight w:val="0"/>
          <w:marTop w:val="0"/>
          <w:marBottom w:val="0"/>
          <w:divBdr>
            <w:top w:val="none" w:sz="0" w:space="0" w:color="auto"/>
            <w:left w:val="none" w:sz="0" w:space="0" w:color="auto"/>
            <w:bottom w:val="none" w:sz="0" w:space="0" w:color="auto"/>
            <w:right w:val="none" w:sz="0" w:space="0" w:color="auto"/>
          </w:divBdr>
        </w:div>
        <w:div w:id="55279014">
          <w:marLeft w:val="0"/>
          <w:marRight w:val="0"/>
          <w:marTop w:val="0"/>
          <w:marBottom w:val="0"/>
          <w:divBdr>
            <w:top w:val="none" w:sz="0" w:space="0" w:color="auto"/>
            <w:left w:val="none" w:sz="0" w:space="0" w:color="auto"/>
            <w:bottom w:val="none" w:sz="0" w:space="0" w:color="auto"/>
            <w:right w:val="none" w:sz="0" w:space="0" w:color="auto"/>
          </w:divBdr>
        </w:div>
        <w:div w:id="55279080">
          <w:marLeft w:val="0"/>
          <w:marRight w:val="0"/>
          <w:marTop w:val="0"/>
          <w:marBottom w:val="0"/>
          <w:divBdr>
            <w:top w:val="none" w:sz="0" w:space="0" w:color="auto"/>
            <w:left w:val="none" w:sz="0" w:space="0" w:color="auto"/>
            <w:bottom w:val="none" w:sz="0" w:space="0" w:color="auto"/>
            <w:right w:val="none" w:sz="0" w:space="0" w:color="auto"/>
          </w:divBdr>
        </w:div>
        <w:div w:id="55279755">
          <w:marLeft w:val="0"/>
          <w:marRight w:val="0"/>
          <w:marTop w:val="0"/>
          <w:marBottom w:val="0"/>
          <w:divBdr>
            <w:top w:val="none" w:sz="0" w:space="0" w:color="auto"/>
            <w:left w:val="none" w:sz="0" w:space="0" w:color="auto"/>
            <w:bottom w:val="none" w:sz="0" w:space="0" w:color="auto"/>
            <w:right w:val="none" w:sz="0" w:space="0" w:color="auto"/>
          </w:divBdr>
        </w:div>
        <w:div w:id="55279869">
          <w:marLeft w:val="0"/>
          <w:marRight w:val="0"/>
          <w:marTop w:val="0"/>
          <w:marBottom w:val="0"/>
          <w:divBdr>
            <w:top w:val="none" w:sz="0" w:space="0" w:color="auto"/>
            <w:left w:val="none" w:sz="0" w:space="0" w:color="auto"/>
            <w:bottom w:val="none" w:sz="0" w:space="0" w:color="auto"/>
            <w:right w:val="none" w:sz="0" w:space="0" w:color="auto"/>
          </w:divBdr>
          <w:divsChild>
            <w:div w:id="55277408">
              <w:marLeft w:val="0"/>
              <w:marRight w:val="0"/>
              <w:marTop w:val="0"/>
              <w:marBottom w:val="0"/>
              <w:divBdr>
                <w:top w:val="none" w:sz="0" w:space="0" w:color="auto"/>
                <w:left w:val="none" w:sz="0" w:space="0" w:color="auto"/>
                <w:bottom w:val="none" w:sz="0" w:space="0" w:color="auto"/>
                <w:right w:val="none" w:sz="0" w:space="0" w:color="auto"/>
              </w:divBdr>
              <w:divsChild>
                <w:div w:id="55277442">
                  <w:marLeft w:val="0"/>
                  <w:marRight w:val="0"/>
                  <w:marTop w:val="0"/>
                  <w:marBottom w:val="0"/>
                  <w:divBdr>
                    <w:top w:val="none" w:sz="0" w:space="0" w:color="auto"/>
                    <w:left w:val="none" w:sz="0" w:space="0" w:color="auto"/>
                    <w:bottom w:val="none" w:sz="0" w:space="0" w:color="auto"/>
                    <w:right w:val="none" w:sz="0" w:space="0" w:color="auto"/>
                  </w:divBdr>
                </w:div>
              </w:divsChild>
            </w:div>
            <w:div w:id="55277685">
              <w:marLeft w:val="0"/>
              <w:marRight w:val="0"/>
              <w:marTop w:val="0"/>
              <w:marBottom w:val="0"/>
              <w:divBdr>
                <w:top w:val="none" w:sz="0" w:space="0" w:color="auto"/>
                <w:left w:val="none" w:sz="0" w:space="0" w:color="auto"/>
                <w:bottom w:val="none" w:sz="0" w:space="0" w:color="auto"/>
                <w:right w:val="none" w:sz="0" w:space="0" w:color="auto"/>
              </w:divBdr>
            </w:div>
            <w:div w:id="5527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407">
      <w:marLeft w:val="0"/>
      <w:marRight w:val="0"/>
      <w:marTop w:val="0"/>
      <w:marBottom w:val="0"/>
      <w:divBdr>
        <w:top w:val="none" w:sz="0" w:space="0" w:color="auto"/>
        <w:left w:val="none" w:sz="0" w:space="0" w:color="auto"/>
        <w:bottom w:val="none" w:sz="0" w:space="0" w:color="auto"/>
        <w:right w:val="none" w:sz="0" w:space="0" w:color="auto"/>
      </w:divBdr>
    </w:div>
    <w:div w:id="55278408">
      <w:marLeft w:val="0"/>
      <w:marRight w:val="0"/>
      <w:marTop w:val="0"/>
      <w:marBottom w:val="0"/>
      <w:divBdr>
        <w:top w:val="none" w:sz="0" w:space="0" w:color="auto"/>
        <w:left w:val="none" w:sz="0" w:space="0" w:color="auto"/>
        <w:bottom w:val="none" w:sz="0" w:space="0" w:color="auto"/>
        <w:right w:val="none" w:sz="0" w:space="0" w:color="auto"/>
      </w:divBdr>
      <w:divsChild>
        <w:div w:id="55277301">
          <w:marLeft w:val="0"/>
          <w:marRight w:val="0"/>
          <w:marTop w:val="0"/>
          <w:marBottom w:val="0"/>
          <w:divBdr>
            <w:top w:val="none" w:sz="0" w:space="0" w:color="auto"/>
            <w:left w:val="none" w:sz="0" w:space="0" w:color="auto"/>
            <w:bottom w:val="none" w:sz="0" w:space="0" w:color="auto"/>
            <w:right w:val="none" w:sz="0" w:space="0" w:color="auto"/>
          </w:divBdr>
        </w:div>
        <w:div w:id="55279022">
          <w:marLeft w:val="0"/>
          <w:marRight w:val="0"/>
          <w:marTop w:val="0"/>
          <w:marBottom w:val="0"/>
          <w:divBdr>
            <w:top w:val="none" w:sz="0" w:space="0" w:color="auto"/>
            <w:left w:val="none" w:sz="0" w:space="0" w:color="auto"/>
            <w:bottom w:val="none" w:sz="0" w:space="0" w:color="auto"/>
            <w:right w:val="none" w:sz="0" w:space="0" w:color="auto"/>
          </w:divBdr>
        </w:div>
        <w:div w:id="55279256">
          <w:marLeft w:val="0"/>
          <w:marRight w:val="0"/>
          <w:marTop w:val="0"/>
          <w:marBottom w:val="0"/>
          <w:divBdr>
            <w:top w:val="none" w:sz="0" w:space="0" w:color="auto"/>
            <w:left w:val="none" w:sz="0" w:space="0" w:color="auto"/>
            <w:bottom w:val="none" w:sz="0" w:space="0" w:color="auto"/>
            <w:right w:val="none" w:sz="0" w:space="0" w:color="auto"/>
          </w:divBdr>
        </w:div>
        <w:div w:id="55279365">
          <w:marLeft w:val="0"/>
          <w:marRight w:val="0"/>
          <w:marTop w:val="0"/>
          <w:marBottom w:val="0"/>
          <w:divBdr>
            <w:top w:val="none" w:sz="0" w:space="0" w:color="auto"/>
            <w:left w:val="none" w:sz="0" w:space="0" w:color="auto"/>
            <w:bottom w:val="none" w:sz="0" w:space="0" w:color="auto"/>
            <w:right w:val="none" w:sz="0" w:space="0" w:color="auto"/>
          </w:divBdr>
        </w:div>
        <w:div w:id="55279929">
          <w:marLeft w:val="0"/>
          <w:marRight w:val="0"/>
          <w:marTop w:val="0"/>
          <w:marBottom w:val="0"/>
          <w:divBdr>
            <w:top w:val="none" w:sz="0" w:space="0" w:color="auto"/>
            <w:left w:val="none" w:sz="0" w:space="0" w:color="auto"/>
            <w:bottom w:val="none" w:sz="0" w:space="0" w:color="auto"/>
            <w:right w:val="none" w:sz="0" w:space="0" w:color="auto"/>
          </w:divBdr>
          <w:divsChild>
            <w:div w:id="55277245">
              <w:marLeft w:val="0"/>
              <w:marRight w:val="0"/>
              <w:marTop w:val="0"/>
              <w:marBottom w:val="0"/>
              <w:divBdr>
                <w:top w:val="none" w:sz="0" w:space="0" w:color="auto"/>
                <w:left w:val="none" w:sz="0" w:space="0" w:color="auto"/>
                <w:bottom w:val="none" w:sz="0" w:space="0" w:color="auto"/>
                <w:right w:val="none" w:sz="0" w:space="0" w:color="auto"/>
              </w:divBdr>
            </w:div>
            <w:div w:id="55277831">
              <w:marLeft w:val="0"/>
              <w:marRight w:val="0"/>
              <w:marTop w:val="0"/>
              <w:marBottom w:val="0"/>
              <w:divBdr>
                <w:top w:val="none" w:sz="0" w:space="0" w:color="auto"/>
                <w:left w:val="none" w:sz="0" w:space="0" w:color="auto"/>
                <w:bottom w:val="none" w:sz="0" w:space="0" w:color="auto"/>
                <w:right w:val="none" w:sz="0" w:space="0" w:color="auto"/>
              </w:divBdr>
            </w:div>
            <w:div w:id="55279679">
              <w:marLeft w:val="0"/>
              <w:marRight w:val="0"/>
              <w:marTop w:val="0"/>
              <w:marBottom w:val="0"/>
              <w:divBdr>
                <w:top w:val="none" w:sz="0" w:space="0" w:color="auto"/>
                <w:left w:val="none" w:sz="0" w:space="0" w:color="auto"/>
                <w:bottom w:val="none" w:sz="0" w:space="0" w:color="auto"/>
                <w:right w:val="none" w:sz="0" w:space="0" w:color="auto"/>
              </w:divBdr>
              <w:divsChild>
                <w:div w:id="55277814">
                  <w:marLeft w:val="0"/>
                  <w:marRight w:val="0"/>
                  <w:marTop w:val="0"/>
                  <w:marBottom w:val="0"/>
                  <w:divBdr>
                    <w:top w:val="none" w:sz="0" w:space="0" w:color="auto"/>
                    <w:left w:val="none" w:sz="0" w:space="0" w:color="auto"/>
                    <w:bottom w:val="none" w:sz="0" w:space="0" w:color="auto"/>
                    <w:right w:val="none" w:sz="0" w:space="0" w:color="auto"/>
                  </w:divBdr>
                </w:div>
                <w:div w:id="5527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409">
      <w:marLeft w:val="0"/>
      <w:marRight w:val="0"/>
      <w:marTop w:val="0"/>
      <w:marBottom w:val="0"/>
      <w:divBdr>
        <w:top w:val="none" w:sz="0" w:space="0" w:color="auto"/>
        <w:left w:val="none" w:sz="0" w:space="0" w:color="auto"/>
        <w:bottom w:val="none" w:sz="0" w:space="0" w:color="auto"/>
        <w:right w:val="none" w:sz="0" w:space="0" w:color="auto"/>
      </w:divBdr>
    </w:div>
    <w:div w:id="55278410">
      <w:marLeft w:val="0"/>
      <w:marRight w:val="0"/>
      <w:marTop w:val="0"/>
      <w:marBottom w:val="0"/>
      <w:divBdr>
        <w:top w:val="none" w:sz="0" w:space="0" w:color="auto"/>
        <w:left w:val="none" w:sz="0" w:space="0" w:color="auto"/>
        <w:bottom w:val="none" w:sz="0" w:space="0" w:color="auto"/>
        <w:right w:val="none" w:sz="0" w:space="0" w:color="auto"/>
      </w:divBdr>
    </w:div>
    <w:div w:id="55278411">
      <w:marLeft w:val="0"/>
      <w:marRight w:val="0"/>
      <w:marTop w:val="0"/>
      <w:marBottom w:val="0"/>
      <w:divBdr>
        <w:top w:val="none" w:sz="0" w:space="0" w:color="auto"/>
        <w:left w:val="none" w:sz="0" w:space="0" w:color="auto"/>
        <w:bottom w:val="none" w:sz="0" w:space="0" w:color="auto"/>
        <w:right w:val="none" w:sz="0" w:space="0" w:color="auto"/>
      </w:divBdr>
    </w:div>
    <w:div w:id="55278412">
      <w:marLeft w:val="0"/>
      <w:marRight w:val="0"/>
      <w:marTop w:val="0"/>
      <w:marBottom w:val="0"/>
      <w:divBdr>
        <w:top w:val="none" w:sz="0" w:space="0" w:color="auto"/>
        <w:left w:val="none" w:sz="0" w:space="0" w:color="auto"/>
        <w:bottom w:val="none" w:sz="0" w:space="0" w:color="auto"/>
        <w:right w:val="none" w:sz="0" w:space="0" w:color="auto"/>
      </w:divBdr>
    </w:div>
    <w:div w:id="55278414">
      <w:marLeft w:val="0"/>
      <w:marRight w:val="0"/>
      <w:marTop w:val="0"/>
      <w:marBottom w:val="0"/>
      <w:divBdr>
        <w:top w:val="none" w:sz="0" w:space="0" w:color="auto"/>
        <w:left w:val="none" w:sz="0" w:space="0" w:color="auto"/>
        <w:bottom w:val="none" w:sz="0" w:space="0" w:color="auto"/>
        <w:right w:val="none" w:sz="0" w:space="0" w:color="auto"/>
      </w:divBdr>
    </w:div>
    <w:div w:id="55278419">
      <w:marLeft w:val="0"/>
      <w:marRight w:val="0"/>
      <w:marTop w:val="0"/>
      <w:marBottom w:val="0"/>
      <w:divBdr>
        <w:top w:val="none" w:sz="0" w:space="0" w:color="auto"/>
        <w:left w:val="none" w:sz="0" w:space="0" w:color="auto"/>
        <w:bottom w:val="none" w:sz="0" w:space="0" w:color="auto"/>
        <w:right w:val="none" w:sz="0" w:space="0" w:color="auto"/>
      </w:divBdr>
    </w:div>
    <w:div w:id="55278421">
      <w:marLeft w:val="0"/>
      <w:marRight w:val="0"/>
      <w:marTop w:val="0"/>
      <w:marBottom w:val="0"/>
      <w:divBdr>
        <w:top w:val="none" w:sz="0" w:space="0" w:color="auto"/>
        <w:left w:val="none" w:sz="0" w:space="0" w:color="auto"/>
        <w:bottom w:val="none" w:sz="0" w:space="0" w:color="auto"/>
        <w:right w:val="none" w:sz="0" w:space="0" w:color="auto"/>
      </w:divBdr>
    </w:div>
    <w:div w:id="55278422">
      <w:marLeft w:val="0"/>
      <w:marRight w:val="0"/>
      <w:marTop w:val="0"/>
      <w:marBottom w:val="0"/>
      <w:divBdr>
        <w:top w:val="none" w:sz="0" w:space="0" w:color="auto"/>
        <w:left w:val="none" w:sz="0" w:space="0" w:color="auto"/>
        <w:bottom w:val="none" w:sz="0" w:space="0" w:color="auto"/>
        <w:right w:val="none" w:sz="0" w:space="0" w:color="auto"/>
      </w:divBdr>
      <w:divsChild>
        <w:div w:id="55277819">
          <w:marLeft w:val="0"/>
          <w:marRight w:val="0"/>
          <w:marTop w:val="0"/>
          <w:marBottom w:val="0"/>
          <w:divBdr>
            <w:top w:val="none" w:sz="0" w:space="0" w:color="auto"/>
            <w:left w:val="none" w:sz="0" w:space="0" w:color="auto"/>
            <w:bottom w:val="none" w:sz="0" w:space="0" w:color="auto"/>
            <w:right w:val="none" w:sz="0" w:space="0" w:color="auto"/>
          </w:divBdr>
        </w:div>
        <w:div w:id="55278136">
          <w:marLeft w:val="0"/>
          <w:marRight w:val="0"/>
          <w:marTop w:val="0"/>
          <w:marBottom w:val="0"/>
          <w:divBdr>
            <w:top w:val="none" w:sz="0" w:space="0" w:color="auto"/>
            <w:left w:val="none" w:sz="0" w:space="0" w:color="auto"/>
            <w:bottom w:val="none" w:sz="0" w:space="0" w:color="auto"/>
            <w:right w:val="none" w:sz="0" w:space="0" w:color="auto"/>
          </w:divBdr>
          <w:divsChild>
            <w:div w:id="55278453">
              <w:marLeft w:val="0"/>
              <w:marRight w:val="0"/>
              <w:marTop w:val="0"/>
              <w:marBottom w:val="0"/>
              <w:divBdr>
                <w:top w:val="none" w:sz="0" w:space="0" w:color="auto"/>
                <w:left w:val="none" w:sz="0" w:space="0" w:color="auto"/>
                <w:bottom w:val="none" w:sz="0" w:space="0" w:color="auto"/>
                <w:right w:val="none" w:sz="0" w:space="0" w:color="auto"/>
              </w:divBdr>
            </w:div>
          </w:divsChild>
        </w:div>
        <w:div w:id="55278322">
          <w:marLeft w:val="0"/>
          <w:marRight w:val="0"/>
          <w:marTop w:val="0"/>
          <w:marBottom w:val="0"/>
          <w:divBdr>
            <w:top w:val="dotted" w:sz="2" w:space="6" w:color="FFFFFF"/>
            <w:left w:val="dotted" w:sz="4" w:space="17" w:color="FFFFFF"/>
            <w:bottom w:val="dotted" w:sz="4" w:space="1" w:color="FFFFFF"/>
            <w:right w:val="dotted" w:sz="4" w:space="8" w:color="FFFFFF"/>
          </w:divBdr>
          <w:divsChild>
            <w:div w:id="55277055">
              <w:marLeft w:val="0"/>
              <w:marRight w:val="0"/>
              <w:marTop w:val="0"/>
              <w:marBottom w:val="0"/>
              <w:divBdr>
                <w:top w:val="none" w:sz="0" w:space="0" w:color="auto"/>
                <w:left w:val="none" w:sz="0" w:space="0" w:color="auto"/>
                <w:bottom w:val="none" w:sz="0" w:space="0" w:color="auto"/>
                <w:right w:val="none" w:sz="0" w:space="0" w:color="auto"/>
              </w:divBdr>
            </w:div>
            <w:div w:id="55277099">
              <w:marLeft w:val="0"/>
              <w:marRight w:val="0"/>
              <w:marTop w:val="0"/>
              <w:marBottom w:val="0"/>
              <w:divBdr>
                <w:top w:val="none" w:sz="0" w:space="0" w:color="auto"/>
                <w:left w:val="none" w:sz="0" w:space="0" w:color="auto"/>
                <w:bottom w:val="none" w:sz="0" w:space="0" w:color="auto"/>
                <w:right w:val="none" w:sz="0" w:space="0" w:color="auto"/>
              </w:divBdr>
            </w:div>
            <w:div w:id="55277100">
              <w:marLeft w:val="0"/>
              <w:marRight w:val="0"/>
              <w:marTop w:val="0"/>
              <w:marBottom w:val="0"/>
              <w:divBdr>
                <w:top w:val="none" w:sz="0" w:space="0" w:color="auto"/>
                <w:left w:val="none" w:sz="0" w:space="0" w:color="auto"/>
                <w:bottom w:val="none" w:sz="0" w:space="0" w:color="auto"/>
                <w:right w:val="none" w:sz="0" w:space="0" w:color="auto"/>
              </w:divBdr>
            </w:div>
            <w:div w:id="55277145">
              <w:marLeft w:val="0"/>
              <w:marRight w:val="0"/>
              <w:marTop w:val="0"/>
              <w:marBottom w:val="0"/>
              <w:divBdr>
                <w:top w:val="none" w:sz="0" w:space="0" w:color="auto"/>
                <w:left w:val="none" w:sz="0" w:space="0" w:color="auto"/>
                <w:bottom w:val="none" w:sz="0" w:space="0" w:color="auto"/>
                <w:right w:val="none" w:sz="0" w:space="0" w:color="auto"/>
              </w:divBdr>
            </w:div>
            <w:div w:id="55277170">
              <w:marLeft w:val="0"/>
              <w:marRight w:val="0"/>
              <w:marTop w:val="0"/>
              <w:marBottom w:val="0"/>
              <w:divBdr>
                <w:top w:val="none" w:sz="0" w:space="0" w:color="auto"/>
                <w:left w:val="none" w:sz="0" w:space="0" w:color="auto"/>
                <w:bottom w:val="none" w:sz="0" w:space="0" w:color="auto"/>
                <w:right w:val="none" w:sz="0" w:space="0" w:color="auto"/>
              </w:divBdr>
            </w:div>
            <w:div w:id="55277232">
              <w:marLeft w:val="0"/>
              <w:marRight w:val="0"/>
              <w:marTop w:val="0"/>
              <w:marBottom w:val="0"/>
              <w:divBdr>
                <w:top w:val="none" w:sz="0" w:space="0" w:color="auto"/>
                <w:left w:val="none" w:sz="0" w:space="0" w:color="auto"/>
                <w:bottom w:val="none" w:sz="0" w:space="0" w:color="auto"/>
                <w:right w:val="none" w:sz="0" w:space="0" w:color="auto"/>
              </w:divBdr>
            </w:div>
            <w:div w:id="55277295">
              <w:marLeft w:val="0"/>
              <w:marRight w:val="0"/>
              <w:marTop w:val="0"/>
              <w:marBottom w:val="0"/>
              <w:divBdr>
                <w:top w:val="none" w:sz="0" w:space="0" w:color="auto"/>
                <w:left w:val="none" w:sz="0" w:space="0" w:color="auto"/>
                <w:bottom w:val="none" w:sz="0" w:space="0" w:color="auto"/>
                <w:right w:val="none" w:sz="0" w:space="0" w:color="auto"/>
              </w:divBdr>
            </w:div>
            <w:div w:id="55277321">
              <w:marLeft w:val="0"/>
              <w:marRight w:val="0"/>
              <w:marTop w:val="0"/>
              <w:marBottom w:val="0"/>
              <w:divBdr>
                <w:top w:val="none" w:sz="0" w:space="0" w:color="auto"/>
                <w:left w:val="none" w:sz="0" w:space="0" w:color="auto"/>
                <w:bottom w:val="none" w:sz="0" w:space="0" w:color="auto"/>
                <w:right w:val="none" w:sz="0" w:space="0" w:color="auto"/>
              </w:divBdr>
            </w:div>
            <w:div w:id="55277465">
              <w:marLeft w:val="0"/>
              <w:marRight w:val="0"/>
              <w:marTop w:val="0"/>
              <w:marBottom w:val="0"/>
              <w:divBdr>
                <w:top w:val="none" w:sz="0" w:space="0" w:color="auto"/>
                <w:left w:val="none" w:sz="0" w:space="0" w:color="auto"/>
                <w:bottom w:val="none" w:sz="0" w:space="0" w:color="auto"/>
                <w:right w:val="none" w:sz="0" w:space="0" w:color="auto"/>
              </w:divBdr>
            </w:div>
            <w:div w:id="55277478">
              <w:marLeft w:val="0"/>
              <w:marRight w:val="0"/>
              <w:marTop w:val="0"/>
              <w:marBottom w:val="0"/>
              <w:divBdr>
                <w:top w:val="none" w:sz="0" w:space="0" w:color="auto"/>
                <w:left w:val="none" w:sz="0" w:space="0" w:color="auto"/>
                <w:bottom w:val="none" w:sz="0" w:space="0" w:color="auto"/>
                <w:right w:val="none" w:sz="0" w:space="0" w:color="auto"/>
              </w:divBdr>
            </w:div>
            <w:div w:id="55277546">
              <w:marLeft w:val="0"/>
              <w:marRight w:val="0"/>
              <w:marTop w:val="0"/>
              <w:marBottom w:val="0"/>
              <w:divBdr>
                <w:top w:val="none" w:sz="0" w:space="0" w:color="auto"/>
                <w:left w:val="none" w:sz="0" w:space="0" w:color="auto"/>
                <w:bottom w:val="none" w:sz="0" w:space="0" w:color="auto"/>
                <w:right w:val="none" w:sz="0" w:space="0" w:color="auto"/>
              </w:divBdr>
            </w:div>
            <w:div w:id="55277587">
              <w:marLeft w:val="0"/>
              <w:marRight w:val="0"/>
              <w:marTop w:val="0"/>
              <w:marBottom w:val="0"/>
              <w:divBdr>
                <w:top w:val="none" w:sz="0" w:space="0" w:color="auto"/>
                <w:left w:val="none" w:sz="0" w:space="0" w:color="auto"/>
                <w:bottom w:val="none" w:sz="0" w:space="0" w:color="auto"/>
                <w:right w:val="none" w:sz="0" w:space="0" w:color="auto"/>
              </w:divBdr>
            </w:div>
            <w:div w:id="55277631">
              <w:marLeft w:val="0"/>
              <w:marRight w:val="0"/>
              <w:marTop w:val="0"/>
              <w:marBottom w:val="0"/>
              <w:divBdr>
                <w:top w:val="none" w:sz="0" w:space="0" w:color="auto"/>
                <w:left w:val="none" w:sz="0" w:space="0" w:color="auto"/>
                <w:bottom w:val="none" w:sz="0" w:space="0" w:color="auto"/>
                <w:right w:val="none" w:sz="0" w:space="0" w:color="auto"/>
              </w:divBdr>
            </w:div>
            <w:div w:id="55277642">
              <w:marLeft w:val="0"/>
              <w:marRight w:val="0"/>
              <w:marTop w:val="0"/>
              <w:marBottom w:val="0"/>
              <w:divBdr>
                <w:top w:val="none" w:sz="0" w:space="0" w:color="auto"/>
                <w:left w:val="none" w:sz="0" w:space="0" w:color="auto"/>
                <w:bottom w:val="none" w:sz="0" w:space="0" w:color="auto"/>
                <w:right w:val="none" w:sz="0" w:space="0" w:color="auto"/>
              </w:divBdr>
            </w:div>
            <w:div w:id="55277723">
              <w:marLeft w:val="0"/>
              <w:marRight w:val="0"/>
              <w:marTop w:val="0"/>
              <w:marBottom w:val="0"/>
              <w:divBdr>
                <w:top w:val="none" w:sz="0" w:space="0" w:color="auto"/>
                <w:left w:val="none" w:sz="0" w:space="0" w:color="auto"/>
                <w:bottom w:val="none" w:sz="0" w:space="0" w:color="auto"/>
                <w:right w:val="none" w:sz="0" w:space="0" w:color="auto"/>
              </w:divBdr>
            </w:div>
            <w:div w:id="55277826">
              <w:marLeft w:val="0"/>
              <w:marRight w:val="0"/>
              <w:marTop w:val="0"/>
              <w:marBottom w:val="0"/>
              <w:divBdr>
                <w:top w:val="none" w:sz="0" w:space="0" w:color="auto"/>
                <w:left w:val="none" w:sz="0" w:space="0" w:color="auto"/>
                <w:bottom w:val="none" w:sz="0" w:space="0" w:color="auto"/>
                <w:right w:val="none" w:sz="0" w:space="0" w:color="auto"/>
              </w:divBdr>
            </w:div>
            <w:div w:id="55277888">
              <w:marLeft w:val="0"/>
              <w:marRight w:val="0"/>
              <w:marTop w:val="0"/>
              <w:marBottom w:val="0"/>
              <w:divBdr>
                <w:top w:val="none" w:sz="0" w:space="0" w:color="auto"/>
                <w:left w:val="none" w:sz="0" w:space="0" w:color="auto"/>
                <w:bottom w:val="none" w:sz="0" w:space="0" w:color="auto"/>
                <w:right w:val="none" w:sz="0" w:space="0" w:color="auto"/>
              </w:divBdr>
            </w:div>
            <w:div w:id="55277988">
              <w:marLeft w:val="0"/>
              <w:marRight w:val="0"/>
              <w:marTop w:val="0"/>
              <w:marBottom w:val="0"/>
              <w:divBdr>
                <w:top w:val="none" w:sz="0" w:space="0" w:color="auto"/>
                <w:left w:val="none" w:sz="0" w:space="0" w:color="auto"/>
                <w:bottom w:val="none" w:sz="0" w:space="0" w:color="auto"/>
                <w:right w:val="none" w:sz="0" w:space="0" w:color="auto"/>
              </w:divBdr>
            </w:div>
            <w:div w:id="55278025">
              <w:marLeft w:val="0"/>
              <w:marRight w:val="0"/>
              <w:marTop w:val="0"/>
              <w:marBottom w:val="0"/>
              <w:divBdr>
                <w:top w:val="none" w:sz="0" w:space="0" w:color="auto"/>
                <w:left w:val="none" w:sz="0" w:space="0" w:color="auto"/>
                <w:bottom w:val="none" w:sz="0" w:space="0" w:color="auto"/>
                <w:right w:val="none" w:sz="0" w:space="0" w:color="auto"/>
              </w:divBdr>
            </w:div>
            <w:div w:id="55278138">
              <w:marLeft w:val="0"/>
              <w:marRight w:val="0"/>
              <w:marTop w:val="0"/>
              <w:marBottom w:val="0"/>
              <w:divBdr>
                <w:top w:val="none" w:sz="0" w:space="0" w:color="auto"/>
                <w:left w:val="none" w:sz="0" w:space="0" w:color="auto"/>
                <w:bottom w:val="none" w:sz="0" w:space="0" w:color="auto"/>
                <w:right w:val="none" w:sz="0" w:space="0" w:color="auto"/>
              </w:divBdr>
            </w:div>
            <w:div w:id="55278150">
              <w:marLeft w:val="0"/>
              <w:marRight w:val="0"/>
              <w:marTop w:val="0"/>
              <w:marBottom w:val="0"/>
              <w:divBdr>
                <w:top w:val="none" w:sz="0" w:space="0" w:color="auto"/>
                <w:left w:val="none" w:sz="0" w:space="0" w:color="auto"/>
                <w:bottom w:val="none" w:sz="0" w:space="0" w:color="auto"/>
                <w:right w:val="none" w:sz="0" w:space="0" w:color="auto"/>
              </w:divBdr>
            </w:div>
            <w:div w:id="55278242">
              <w:marLeft w:val="0"/>
              <w:marRight w:val="0"/>
              <w:marTop w:val="0"/>
              <w:marBottom w:val="0"/>
              <w:divBdr>
                <w:top w:val="none" w:sz="0" w:space="0" w:color="auto"/>
                <w:left w:val="none" w:sz="0" w:space="0" w:color="auto"/>
                <w:bottom w:val="none" w:sz="0" w:space="0" w:color="auto"/>
                <w:right w:val="none" w:sz="0" w:space="0" w:color="auto"/>
              </w:divBdr>
            </w:div>
            <w:div w:id="55278267">
              <w:marLeft w:val="0"/>
              <w:marRight w:val="0"/>
              <w:marTop w:val="0"/>
              <w:marBottom w:val="0"/>
              <w:divBdr>
                <w:top w:val="none" w:sz="0" w:space="0" w:color="auto"/>
                <w:left w:val="none" w:sz="0" w:space="0" w:color="auto"/>
                <w:bottom w:val="none" w:sz="0" w:space="0" w:color="auto"/>
                <w:right w:val="none" w:sz="0" w:space="0" w:color="auto"/>
              </w:divBdr>
            </w:div>
            <w:div w:id="55278402">
              <w:marLeft w:val="0"/>
              <w:marRight w:val="0"/>
              <w:marTop w:val="0"/>
              <w:marBottom w:val="0"/>
              <w:divBdr>
                <w:top w:val="none" w:sz="0" w:space="0" w:color="auto"/>
                <w:left w:val="none" w:sz="0" w:space="0" w:color="auto"/>
                <w:bottom w:val="none" w:sz="0" w:space="0" w:color="auto"/>
                <w:right w:val="none" w:sz="0" w:space="0" w:color="auto"/>
              </w:divBdr>
            </w:div>
            <w:div w:id="55278445">
              <w:marLeft w:val="0"/>
              <w:marRight w:val="0"/>
              <w:marTop w:val="0"/>
              <w:marBottom w:val="0"/>
              <w:divBdr>
                <w:top w:val="none" w:sz="0" w:space="0" w:color="auto"/>
                <w:left w:val="none" w:sz="0" w:space="0" w:color="auto"/>
                <w:bottom w:val="none" w:sz="0" w:space="0" w:color="auto"/>
                <w:right w:val="none" w:sz="0" w:space="0" w:color="auto"/>
              </w:divBdr>
            </w:div>
            <w:div w:id="55278512">
              <w:marLeft w:val="0"/>
              <w:marRight w:val="0"/>
              <w:marTop w:val="0"/>
              <w:marBottom w:val="0"/>
              <w:divBdr>
                <w:top w:val="none" w:sz="0" w:space="0" w:color="auto"/>
                <w:left w:val="none" w:sz="0" w:space="0" w:color="auto"/>
                <w:bottom w:val="none" w:sz="0" w:space="0" w:color="auto"/>
                <w:right w:val="none" w:sz="0" w:space="0" w:color="auto"/>
              </w:divBdr>
            </w:div>
            <w:div w:id="55278574">
              <w:marLeft w:val="0"/>
              <w:marRight w:val="0"/>
              <w:marTop w:val="0"/>
              <w:marBottom w:val="0"/>
              <w:divBdr>
                <w:top w:val="none" w:sz="0" w:space="0" w:color="auto"/>
                <w:left w:val="none" w:sz="0" w:space="0" w:color="auto"/>
                <w:bottom w:val="none" w:sz="0" w:space="0" w:color="auto"/>
                <w:right w:val="none" w:sz="0" w:space="0" w:color="auto"/>
              </w:divBdr>
            </w:div>
            <w:div w:id="55278626">
              <w:marLeft w:val="0"/>
              <w:marRight w:val="0"/>
              <w:marTop w:val="0"/>
              <w:marBottom w:val="0"/>
              <w:divBdr>
                <w:top w:val="none" w:sz="0" w:space="0" w:color="auto"/>
                <w:left w:val="none" w:sz="0" w:space="0" w:color="auto"/>
                <w:bottom w:val="none" w:sz="0" w:space="0" w:color="auto"/>
                <w:right w:val="none" w:sz="0" w:space="0" w:color="auto"/>
              </w:divBdr>
            </w:div>
            <w:div w:id="55278737">
              <w:marLeft w:val="0"/>
              <w:marRight w:val="0"/>
              <w:marTop w:val="0"/>
              <w:marBottom w:val="0"/>
              <w:divBdr>
                <w:top w:val="none" w:sz="0" w:space="0" w:color="auto"/>
                <w:left w:val="none" w:sz="0" w:space="0" w:color="auto"/>
                <w:bottom w:val="none" w:sz="0" w:space="0" w:color="auto"/>
                <w:right w:val="none" w:sz="0" w:space="0" w:color="auto"/>
              </w:divBdr>
            </w:div>
            <w:div w:id="55278795">
              <w:marLeft w:val="0"/>
              <w:marRight w:val="0"/>
              <w:marTop w:val="0"/>
              <w:marBottom w:val="0"/>
              <w:divBdr>
                <w:top w:val="none" w:sz="0" w:space="0" w:color="auto"/>
                <w:left w:val="none" w:sz="0" w:space="0" w:color="auto"/>
                <w:bottom w:val="none" w:sz="0" w:space="0" w:color="auto"/>
                <w:right w:val="none" w:sz="0" w:space="0" w:color="auto"/>
              </w:divBdr>
            </w:div>
            <w:div w:id="55278857">
              <w:marLeft w:val="0"/>
              <w:marRight w:val="0"/>
              <w:marTop w:val="0"/>
              <w:marBottom w:val="0"/>
              <w:divBdr>
                <w:top w:val="none" w:sz="0" w:space="0" w:color="auto"/>
                <w:left w:val="none" w:sz="0" w:space="0" w:color="auto"/>
                <w:bottom w:val="none" w:sz="0" w:space="0" w:color="auto"/>
                <w:right w:val="none" w:sz="0" w:space="0" w:color="auto"/>
              </w:divBdr>
            </w:div>
            <w:div w:id="55278907">
              <w:marLeft w:val="0"/>
              <w:marRight w:val="0"/>
              <w:marTop w:val="0"/>
              <w:marBottom w:val="0"/>
              <w:divBdr>
                <w:top w:val="none" w:sz="0" w:space="0" w:color="auto"/>
                <w:left w:val="none" w:sz="0" w:space="0" w:color="auto"/>
                <w:bottom w:val="none" w:sz="0" w:space="0" w:color="auto"/>
                <w:right w:val="none" w:sz="0" w:space="0" w:color="auto"/>
              </w:divBdr>
            </w:div>
            <w:div w:id="55279332">
              <w:marLeft w:val="0"/>
              <w:marRight w:val="0"/>
              <w:marTop w:val="0"/>
              <w:marBottom w:val="0"/>
              <w:divBdr>
                <w:top w:val="none" w:sz="0" w:space="0" w:color="auto"/>
                <w:left w:val="none" w:sz="0" w:space="0" w:color="auto"/>
                <w:bottom w:val="none" w:sz="0" w:space="0" w:color="auto"/>
                <w:right w:val="none" w:sz="0" w:space="0" w:color="auto"/>
              </w:divBdr>
            </w:div>
            <w:div w:id="55279605">
              <w:marLeft w:val="0"/>
              <w:marRight w:val="0"/>
              <w:marTop w:val="0"/>
              <w:marBottom w:val="0"/>
              <w:divBdr>
                <w:top w:val="none" w:sz="0" w:space="0" w:color="auto"/>
                <w:left w:val="none" w:sz="0" w:space="0" w:color="auto"/>
                <w:bottom w:val="none" w:sz="0" w:space="0" w:color="auto"/>
                <w:right w:val="none" w:sz="0" w:space="0" w:color="auto"/>
              </w:divBdr>
            </w:div>
            <w:div w:id="55279647">
              <w:marLeft w:val="0"/>
              <w:marRight w:val="0"/>
              <w:marTop w:val="0"/>
              <w:marBottom w:val="0"/>
              <w:divBdr>
                <w:top w:val="none" w:sz="0" w:space="0" w:color="auto"/>
                <w:left w:val="none" w:sz="0" w:space="0" w:color="auto"/>
                <w:bottom w:val="none" w:sz="0" w:space="0" w:color="auto"/>
                <w:right w:val="none" w:sz="0" w:space="0" w:color="auto"/>
              </w:divBdr>
            </w:div>
            <w:div w:id="55279726">
              <w:marLeft w:val="0"/>
              <w:marRight w:val="0"/>
              <w:marTop w:val="0"/>
              <w:marBottom w:val="0"/>
              <w:divBdr>
                <w:top w:val="none" w:sz="0" w:space="0" w:color="auto"/>
                <w:left w:val="none" w:sz="0" w:space="0" w:color="auto"/>
                <w:bottom w:val="none" w:sz="0" w:space="0" w:color="auto"/>
                <w:right w:val="none" w:sz="0" w:space="0" w:color="auto"/>
              </w:divBdr>
            </w:div>
            <w:div w:id="55279880">
              <w:marLeft w:val="0"/>
              <w:marRight w:val="0"/>
              <w:marTop w:val="0"/>
              <w:marBottom w:val="0"/>
              <w:divBdr>
                <w:top w:val="none" w:sz="0" w:space="0" w:color="auto"/>
                <w:left w:val="none" w:sz="0" w:space="0" w:color="auto"/>
                <w:bottom w:val="none" w:sz="0" w:space="0" w:color="auto"/>
                <w:right w:val="none" w:sz="0" w:space="0" w:color="auto"/>
              </w:divBdr>
            </w:div>
            <w:div w:id="55279898">
              <w:marLeft w:val="0"/>
              <w:marRight w:val="0"/>
              <w:marTop w:val="0"/>
              <w:marBottom w:val="0"/>
              <w:divBdr>
                <w:top w:val="none" w:sz="0" w:space="0" w:color="auto"/>
                <w:left w:val="none" w:sz="0" w:space="0" w:color="auto"/>
                <w:bottom w:val="none" w:sz="0" w:space="0" w:color="auto"/>
                <w:right w:val="none" w:sz="0" w:space="0" w:color="auto"/>
              </w:divBdr>
            </w:div>
          </w:divsChild>
        </w:div>
        <w:div w:id="55278997">
          <w:marLeft w:val="0"/>
          <w:marRight w:val="0"/>
          <w:marTop w:val="0"/>
          <w:marBottom w:val="0"/>
          <w:divBdr>
            <w:top w:val="none" w:sz="0" w:space="0" w:color="auto"/>
            <w:left w:val="none" w:sz="0" w:space="0" w:color="auto"/>
            <w:bottom w:val="none" w:sz="0" w:space="0" w:color="auto"/>
            <w:right w:val="none" w:sz="0" w:space="0" w:color="auto"/>
          </w:divBdr>
        </w:div>
        <w:div w:id="55279202">
          <w:marLeft w:val="0"/>
          <w:marRight w:val="0"/>
          <w:marTop w:val="0"/>
          <w:marBottom w:val="0"/>
          <w:divBdr>
            <w:top w:val="none" w:sz="0" w:space="0" w:color="auto"/>
            <w:left w:val="none" w:sz="0" w:space="0" w:color="auto"/>
            <w:bottom w:val="none" w:sz="0" w:space="0" w:color="auto"/>
            <w:right w:val="none" w:sz="0" w:space="0" w:color="auto"/>
          </w:divBdr>
          <w:divsChild>
            <w:div w:id="55278087">
              <w:marLeft w:val="0"/>
              <w:marRight w:val="0"/>
              <w:marTop w:val="0"/>
              <w:marBottom w:val="0"/>
              <w:divBdr>
                <w:top w:val="none" w:sz="0" w:space="0" w:color="auto"/>
                <w:left w:val="none" w:sz="0" w:space="0" w:color="auto"/>
                <w:bottom w:val="none" w:sz="0" w:space="0" w:color="auto"/>
                <w:right w:val="none" w:sz="0" w:space="0" w:color="auto"/>
              </w:divBdr>
            </w:div>
            <w:div w:id="55279826">
              <w:marLeft w:val="0"/>
              <w:marRight w:val="0"/>
              <w:marTop w:val="0"/>
              <w:marBottom w:val="0"/>
              <w:divBdr>
                <w:top w:val="none" w:sz="0" w:space="0" w:color="auto"/>
                <w:left w:val="none" w:sz="0" w:space="0" w:color="auto"/>
                <w:bottom w:val="none" w:sz="0" w:space="0" w:color="auto"/>
                <w:right w:val="none" w:sz="0" w:space="0" w:color="auto"/>
              </w:divBdr>
            </w:div>
          </w:divsChild>
        </w:div>
        <w:div w:id="55279235">
          <w:marLeft w:val="0"/>
          <w:marRight w:val="0"/>
          <w:marTop w:val="0"/>
          <w:marBottom w:val="0"/>
          <w:divBdr>
            <w:top w:val="none" w:sz="0" w:space="0" w:color="auto"/>
            <w:left w:val="none" w:sz="0" w:space="0" w:color="auto"/>
            <w:bottom w:val="none" w:sz="0" w:space="0" w:color="auto"/>
            <w:right w:val="none" w:sz="0" w:space="0" w:color="auto"/>
          </w:divBdr>
          <w:divsChild>
            <w:div w:id="55278842">
              <w:marLeft w:val="0"/>
              <w:marRight w:val="0"/>
              <w:marTop w:val="0"/>
              <w:marBottom w:val="0"/>
              <w:divBdr>
                <w:top w:val="none" w:sz="0" w:space="0" w:color="auto"/>
                <w:left w:val="none" w:sz="0" w:space="0" w:color="auto"/>
                <w:bottom w:val="none" w:sz="0" w:space="0" w:color="auto"/>
                <w:right w:val="none" w:sz="0" w:space="0" w:color="auto"/>
              </w:divBdr>
            </w:div>
          </w:divsChild>
        </w:div>
        <w:div w:id="55279371">
          <w:marLeft w:val="0"/>
          <w:marRight w:val="0"/>
          <w:marTop w:val="0"/>
          <w:marBottom w:val="0"/>
          <w:divBdr>
            <w:top w:val="none" w:sz="0" w:space="0" w:color="auto"/>
            <w:left w:val="none" w:sz="0" w:space="0" w:color="auto"/>
            <w:bottom w:val="none" w:sz="0" w:space="0" w:color="auto"/>
            <w:right w:val="none" w:sz="0" w:space="0" w:color="auto"/>
          </w:divBdr>
          <w:divsChild>
            <w:div w:id="55277640">
              <w:marLeft w:val="0"/>
              <w:marRight w:val="0"/>
              <w:marTop w:val="0"/>
              <w:marBottom w:val="0"/>
              <w:divBdr>
                <w:top w:val="none" w:sz="0" w:space="0" w:color="auto"/>
                <w:left w:val="none" w:sz="0" w:space="0" w:color="auto"/>
                <w:bottom w:val="none" w:sz="0" w:space="0" w:color="auto"/>
                <w:right w:val="none" w:sz="0" w:space="0" w:color="auto"/>
              </w:divBdr>
            </w:div>
          </w:divsChild>
        </w:div>
        <w:div w:id="55279890">
          <w:marLeft w:val="0"/>
          <w:marRight w:val="0"/>
          <w:marTop w:val="0"/>
          <w:marBottom w:val="0"/>
          <w:divBdr>
            <w:top w:val="none" w:sz="0" w:space="0" w:color="auto"/>
            <w:left w:val="none" w:sz="0" w:space="0" w:color="auto"/>
            <w:bottom w:val="none" w:sz="0" w:space="0" w:color="auto"/>
            <w:right w:val="none" w:sz="0" w:space="0" w:color="auto"/>
          </w:divBdr>
          <w:divsChild>
            <w:div w:id="5527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424">
      <w:marLeft w:val="0"/>
      <w:marRight w:val="0"/>
      <w:marTop w:val="0"/>
      <w:marBottom w:val="0"/>
      <w:divBdr>
        <w:top w:val="none" w:sz="0" w:space="0" w:color="auto"/>
        <w:left w:val="none" w:sz="0" w:space="0" w:color="auto"/>
        <w:bottom w:val="none" w:sz="0" w:space="0" w:color="auto"/>
        <w:right w:val="none" w:sz="0" w:space="0" w:color="auto"/>
      </w:divBdr>
    </w:div>
    <w:div w:id="55278429">
      <w:marLeft w:val="0"/>
      <w:marRight w:val="0"/>
      <w:marTop w:val="0"/>
      <w:marBottom w:val="0"/>
      <w:divBdr>
        <w:top w:val="none" w:sz="0" w:space="0" w:color="auto"/>
        <w:left w:val="none" w:sz="0" w:space="0" w:color="auto"/>
        <w:bottom w:val="none" w:sz="0" w:space="0" w:color="auto"/>
        <w:right w:val="none" w:sz="0" w:space="0" w:color="auto"/>
      </w:divBdr>
    </w:div>
    <w:div w:id="55278430">
      <w:marLeft w:val="0"/>
      <w:marRight w:val="0"/>
      <w:marTop w:val="0"/>
      <w:marBottom w:val="0"/>
      <w:divBdr>
        <w:top w:val="none" w:sz="0" w:space="0" w:color="auto"/>
        <w:left w:val="none" w:sz="0" w:space="0" w:color="auto"/>
        <w:bottom w:val="none" w:sz="0" w:space="0" w:color="auto"/>
        <w:right w:val="none" w:sz="0" w:space="0" w:color="auto"/>
      </w:divBdr>
    </w:div>
    <w:div w:id="55278432">
      <w:marLeft w:val="0"/>
      <w:marRight w:val="0"/>
      <w:marTop w:val="0"/>
      <w:marBottom w:val="0"/>
      <w:divBdr>
        <w:top w:val="none" w:sz="0" w:space="0" w:color="auto"/>
        <w:left w:val="none" w:sz="0" w:space="0" w:color="auto"/>
        <w:bottom w:val="none" w:sz="0" w:space="0" w:color="auto"/>
        <w:right w:val="none" w:sz="0" w:space="0" w:color="auto"/>
      </w:divBdr>
    </w:div>
    <w:div w:id="55278433">
      <w:marLeft w:val="0"/>
      <w:marRight w:val="0"/>
      <w:marTop w:val="0"/>
      <w:marBottom w:val="0"/>
      <w:divBdr>
        <w:top w:val="none" w:sz="0" w:space="0" w:color="auto"/>
        <w:left w:val="none" w:sz="0" w:space="0" w:color="auto"/>
        <w:bottom w:val="none" w:sz="0" w:space="0" w:color="auto"/>
        <w:right w:val="none" w:sz="0" w:space="0" w:color="auto"/>
      </w:divBdr>
      <w:divsChild>
        <w:div w:id="55277275">
          <w:marLeft w:val="200"/>
          <w:marRight w:val="200"/>
          <w:marTop w:val="200"/>
          <w:marBottom w:val="200"/>
          <w:divBdr>
            <w:top w:val="none" w:sz="0" w:space="0" w:color="auto"/>
            <w:left w:val="none" w:sz="0" w:space="0" w:color="auto"/>
            <w:bottom w:val="none" w:sz="0" w:space="0" w:color="auto"/>
            <w:right w:val="none" w:sz="0" w:space="0" w:color="auto"/>
          </w:divBdr>
        </w:div>
        <w:div w:id="55279797">
          <w:marLeft w:val="200"/>
          <w:marRight w:val="200"/>
          <w:marTop w:val="200"/>
          <w:marBottom w:val="200"/>
          <w:divBdr>
            <w:top w:val="none" w:sz="0" w:space="0" w:color="auto"/>
            <w:left w:val="none" w:sz="0" w:space="0" w:color="auto"/>
            <w:bottom w:val="none" w:sz="0" w:space="0" w:color="auto"/>
            <w:right w:val="none" w:sz="0" w:space="0" w:color="auto"/>
          </w:divBdr>
        </w:div>
      </w:divsChild>
    </w:div>
    <w:div w:id="55278434">
      <w:marLeft w:val="0"/>
      <w:marRight w:val="0"/>
      <w:marTop w:val="0"/>
      <w:marBottom w:val="0"/>
      <w:divBdr>
        <w:top w:val="none" w:sz="0" w:space="0" w:color="auto"/>
        <w:left w:val="none" w:sz="0" w:space="0" w:color="auto"/>
        <w:bottom w:val="none" w:sz="0" w:space="0" w:color="auto"/>
        <w:right w:val="none" w:sz="0" w:space="0" w:color="auto"/>
      </w:divBdr>
    </w:div>
    <w:div w:id="55278435">
      <w:marLeft w:val="0"/>
      <w:marRight w:val="0"/>
      <w:marTop w:val="0"/>
      <w:marBottom w:val="0"/>
      <w:divBdr>
        <w:top w:val="none" w:sz="0" w:space="0" w:color="auto"/>
        <w:left w:val="none" w:sz="0" w:space="0" w:color="auto"/>
        <w:bottom w:val="none" w:sz="0" w:space="0" w:color="auto"/>
        <w:right w:val="none" w:sz="0" w:space="0" w:color="auto"/>
      </w:divBdr>
    </w:div>
    <w:div w:id="55278439">
      <w:marLeft w:val="0"/>
      <w:marRight w:val="0"/>
      <w:marTop w:val="0"/>
      <w:marBottom w:val="0"/>
      <w:divBdr>
        <w:top w:val="none" w:sz="0" w:space="0" w:color="auto"/>
        <w:left w:val="none" w:sz="0" w:space="0" w:color="auto"/>
        <w:bottom w:val="none" w:sz="0" w:space="0" w:color="auto"/>
        <w:right w:val="none" w:sz="0" w:space="0" w:color="auto"/>
      </w:divBdr>
    </w:div>
    <w:div w:id="55278441">
      <w:marLeft w:val="0"/>
      <w:marRight w:val="0"/>
      <w:marTop w:val="0"/>
      <w:marBottom w:val="0"/>
      <w:divBdr>
        <w:top w:val="none" w:sz="0" w:space="0" w:color="auto"/>
        <w:left w:val="none" w:sz="0" w:space="0" w:color="auto"/>
        <w:bottom w:val="none" w:sz="0" w:space="0" w:color="auto"/>
        <w:right w:val="none" w:sz="0" w:space="0" w:color="auto"/>
      </w:divBdr>
      <w:divsChild>
        <w:div w:id="55277286">
          <w:marLeft w:val="0"/>
          <w:marRight w:val="0"/>
          <w:marTop w:val="0"/>
          <w:marBottom w:val="0"/>
          <w:divBdr>
            <w:top w:val="none" w:sz="0" w:space="0" w:color="auto"/>
            <w:left w:val="none" w:sz="0" w:space="0" w:color="auto"/>
            <w:bottom w:val="none" w:sz="0" w:space="0" w:color="auto"/>
            <w:right w:val="none" w:sz="0" w:space="0" w:color="auto"/>
          </w:divBdr>
        </w:div>
      </w:divsChild>
    </w:div>
    <w:div w:id="55278442">
      <w:marLeft w:val="0"/>
      <w:marRight w:val="0"/>
      <w:marTop w:val="0"/>
      <w:marBottom w:val="0"/>
      <w:divBdr>
        <w:top w:val="none" w:sz="0" w:space="0" w:color="auto"/>
        <w:left w:val="none" w:sz="0" w:space="0" w:color="auto"/>
        <w:bottom w:val="none" w:sz="0" w:space="0" w:color="auto"/>
        <w:right w:val="none" w:sz="0" w:space="0" w:color="auto"/>
      </w:divBdr>
    </w:div>
    <w:div w:id="55278444">
      <w:marLeft w:val="0"/>
      <w:marRight w:val="0"/>
      <w:marTop w:val="0"/>
      <w:marBottom w:val="0"/>
      <w:divBdr>
        <w:top w:val="none" w:sz="0" w:space="0" w:color="auto"/>
        <w:left w:val="none" w:sz="0" w:space="0" w:color="auto"/>
        <w:bottom w:val="none" w:sz="0" w:space="0" w:color="auto"/>
        <w:right w:val="none" w:sz="0" w:space="0" w:color="auto"/>
      </w:divBdr>
    </w:div>
    <w:div w:id="55278446">
      <w:marLeft w:val="0"/>
      <w:marRight w:val="0"/>
      <w:marTop w:val="0"/>
      <w:marBottom w:val="0"/>
      <w:divBdr>
        <w:top w:val="none" w:sz="0" w:space="0" w:color="auto"/>
        <w:left w:val="none" w:sz="0" w:space="0" w:color="auto"/>
        <w:bottom w:val="none" w:sz="0" w:space="0" w:color="auto"/>
        <w:right w:val="none" w:sz="0" w:space="0" w:color="auto"/>
      </w:divBdr>
    </w:div>
    <w:div w:id="55278450">
      <w:marLeft w:val="0"/>
      <w:marRight w:val="0"/>
      <w:marTop w:val="0"/>
      <w:marBottom w:val="0"/>
      <w:divBdr>
        <w:top w:val="none" w:sz="0" w:space="0" w:color="auto"/>
        <w:left w:val="none" w:sz="0" w:space="0" w:color="auto"/>
        <w:bottom w:val="none" w:sz="0" w:space="0" w:color="auto"/>
        <w:right w:val="none" w:sz="0" w:space="0" w:color="auto"/>
      </w:divBdr>
    </w:div>
    <w:div w:id="55278451">
      <w:marLeft w:val="0"/>
      <w:marRight w:val="0"/>
      <w:marTop w:val="0"/>
      <w:marBottom w:val="0"/>
      <w:divBdr>
        <w:top w:val="none" w:sz="0" w:space="0" w:color="auto"/>
        <w:left w:val="none" w:sz="0" w:space="0" w:color="auto"/>
        <w:bottom w:val="none" w:sz="0" w:space="0" w:color="auto"/>
        <w:right w:val="none" w:sz="0" w:space="0" w:color="auto"/>
      </w:divBdr>
    </w:div>
    <w:div w:id="55278452">
      <w:marLeft w:val="0"/>
      <w:marRight w:val="0"/>
      <w:marTop w:val="0"/>
      <w:marBottom w:val="0"/>
      <w:divBdr>
        <w:top w:val="none" w:sz="0" w:space="0" w:color="auto"/>
        <w:left w:val="none" w:sz="0" w:space="0" w:color="auto"/>
        <w:bottom w:val="none" w:sz="0" w:space="0" w:color="auto"/>
        <w:right w:val="none" w:sz="0" w:space="0" w:color="auto"/>
      </w:divBdr>
    </w:div>
    <w:div w:id="55278455">
      <w:marLeft w:val="0"/>
      <w:marRight w:val="0"/>
      <w:marTop w:val="0"/>
      <w:marBottom w:val="0"/>
      <w:divBdr>
        <w:top w:val="none" w:sz="0" w:space="0" w:color="auto"/>
        <w:left w:val="none" w:sz="0" w:space="0" w:color="auto"/>
        <w:bottom w:val="none" w:sz="0" w:space="0" w:color="auto"/>
        <w:right w:val="none" w:sz="0" w:space="0" w:color="auto"/>
      </w:divBdr>
      <w:divsChild>
        <w:div w:id="55277495">
          <w:marLeft w:val="0"/>
          <w:marRight w:val="0"/>
          <w:marTop w:val="0"/>
          <w:marBottom w:val="0"/>
          <w:divBdr>
            <w:top w:val="none" w:sz="0" w:space="0" w:color="auto"/>
            <w:left w:val="none" w:sz="0" w:space="0" w:color="auto"/>
            <w:bottom w:val="none" w:sz="0" w:space="0" w:color="auto"/>
            <w:right w:val="none" w:sz="0" w:space="0" w:color="auto"/>
          </w:divBdr>
        </w:div>
        <w:div w:id="55277565">
          <w:marLeft w:val="0"/>
          <w:marRight w:val="0"/>
          <w:marTop w:val="0"/>
          <w:marBottom w:val="0"/>
          <w:divBdr>
            <w:top w:val="none" w:sz="0" w:space="0" w:color="auto"/>
            <w:left w:val="none" w:sz="0" w:space="0" w:color="auto"/>
            <w:bottom w:val="none" w:sz="0" w:space="0" w:color="auto"/>
            <w:right w:val="none" w:sz="0" w:space="0" w:color="auto"/>
          </w:divBdr>
        </w:div>
        <w:div w:id="55277937">
          <w:marLeft w:val="0"/>
          <w:marRight w:val="0"/>
          <w:marTop w:val="0"/>
          <w:marBottom w:val="0"/>
          <w:divBdr>
            <w:top w:val="none" w:sz="0" w:space="0" w:color="auto"/>
            <w:left w:val="none" w:sz="0" w:space="0" w:color="auto"/>
            <w:bottom w:val="none" w:sz="0" w:space="0" w:color="auto"/>
            <w:right w:val="none" w:sz="0" w:space="0" w:color="auto"/>
          </w:divBdr>
        </w:div>
        <w:div w:id="55279629">
          <w:marLeft w:val="0"/>
          <w:marRight w:val="0"/>
          <w:marTop w:val="0"/>
          <w:marBottom w:val="0"/>
          <w:divBdr>
            <w:top w:val="none" w:sz="0" w:space="0" w:color="auto"/>
            <w:left w:val="none" w:sz="0" w:space="0" w:color="auto"/>
            <w:bottom w:val="none" w:sz="0" w:space="0" w:color="auto"/>
            <w:right w:val="none" w:sz="0" w:space="0" w:color="auto"/>
          </w:divBdr>
        </w:div>
        <w:div w:id="55279792">
          <w:marLeft w:val="0"/>
          <w:marRight w:val="0"/>
          <w:marTop w:val="0"/>
          <w:marBottom w:val="0"/>
          <w:divBdr>
            <w:top w:val="none" w:sz="0" w:space="0" w:color="auto"/>
            <w:left w:val="none" w:sz="0" w:space="0" w:color="auto"/>
            <w:bottom w:val="none" w:sz="0" w:space="0" w:color="auto"/>
            <w:right w:val="none" w:sz="0" w:space="0" w:color="auto"/>
          </w:divBdr>
          <w:divsChild>
            <w:div w:id="55278735">
              <w:marLeft w:val="0"/>
              <w:marRight w:val="0"/>
              <w:marTop w:val="0"/>
              <w:marBottom w:val="0"/>
              <w:divBdr>
                <w:top w:val="none" w:sz="0" w:space="0" w:color="auto"/>
                <w:left w:val="none" w:sz="0" w:space="0" w:color="auto"/>
                <w:bottom w:val="none" w:sz="0" w:space="0" w:color="auto"/>
                <w:right w:val="none" w:sz="0" w:space="0" w:color="auto"/>
              </w:divBdr>
            </w:div>
            <w:div w:id="55278888">
              <w:marLeft w:val="0"/>
              <w:marRight w:val="0"/>
              <w:marTop w:val="0"/>
              <w:marBottom w:val="0"/>
              <w:divBdr>
                <w:top w:val="none" w:sz="0" w:space="0" w:color="auto"/>
                <w:left w:val="none" w:sz="0" w:space="0" w:color="auto"/>
                <w:bottom w:val="none" w:sz="0" w:space="0" w:color="auto"/>
                <w:right w:val="none" w:sz="0" w:space="0" w:color="auto"/>
              </w:divBdr>
            </w:div>
            <w:div w:id="55279117">
              <w:marLeft w:val="0"/>
              <w:marRight w:val="0"/>
              <w:marTop w:val="0"/>
              <w:marBottom w:val="0"/>
              <w:divBdr>
                <w:top w:val="none" w:sz="0" w:space="0" w:color="auto"/>
                <w:left w:val="none" w:sz="0" w:space="0" w:color="auto"/>
                <w:bottom w:val="none" w:sz="0" w:space="0" w:color="auto"/>
                <w:right w:val="none" w:sz="0" w:space="0" w:color="auto"/>
              </w:divBdr>
            </w:div>
            <w:div w:id="55279244">
              <w:marLeft w:val="0"/>
              <w:marRight w:val="0"/>
              <w:marTop w:val="0"/>
              <w:marBottom w:val="0"/>
              <w:divBdr>
                <w:top w:val="none" w:sz="0" w:space="0" w:color="auto"/>
                <w:left w:val="none" w:sz="0" w:space="0" w:color="auto"/>
                <w:bottom w:val="none" w:sz="0" w:space="0" w:color="auto"/>
                <w:right w:val="none" w:sz="0" w:space="0" w:color="auto"/>
              </w:divBdr>
            </w:div>
            <w:div w:id="55279593">
              <w:marLeft w:val="0"/>
              <w:marRight w:val="0"/>
              <w:marTop w:val="0"/>
              <w:marBottom w:val="0"/>
              <w:divBdr>
                <w:top w:val="none" w:sz="0" w:space="0" w:color="auto"/>
                <w:left w:val="none" w:sz="0" w:space="0" w:color="auto"/>
                <w:bottom w:val="none" w:sz="0" w:space="0" w:color="auto"/>
                <w:right w:val="none" w:sz="0" w:space="0" w:color="auto"/>
              </w:divBdr>
            </w:div>
            <w:div w:id="55279598">
              <w:marLeft w:val="0"/>
              <w:marRight w:val="0"/>
              <w:marTop w:val="0"/>
              <w:marBottom w:val="0"/>
              <w:divBdr>
                <w:top w:val="none" w:sz="0" w:space="0" w:color="auto"/>
                <w:left w:val="none" w:sz="0" w:space="0" w:color="auto"/>
                <w:bottom w:val="none" w:sz="0" w:space="0" w:color="auto"/>
                <w:right w:val="none" w:sz="0" w:space="0" w:color="auto"/>
              </w:divBdr>
              <w:divsChild>
                <w:div w:id="55278539">
                  <w:marLeft w:val="0"/>
                  <w:marRight w:val="0"/>
                  <w:marTop w:val="0"/>
                  <w:marBottom w:val="0"/>
                  <w:divBdr>
                    <w:top w:val="none" w:sz="0" w:space="0" w:color="auto"/>
                    <w:left w:val="none" w:sz="0" w:space="0" w:color="auto"/>
                    <w:bottom w:val="none" w:sz="0" w:space="0" w:color="auto"/>
                    <w:right w:val="none" w:sz="0" w:space="0" w:color="auto"/>
                  </w:divBdr>
                </w:div>
                <w:div w:id="55278748">
                  <w:marLeft w:val="0"/>
                  <w:marRight w:val="0"/>
                  <w:marTop w:val="0"/>
                  <w:marBottom w:val="0"/>
                  <w:divBdr>
                    <w:top w:val="none" w:sz="0" w:space="0" w:color="auto"/>
                    <w:left w:val="none" w:sz="0" w:space="0" w:color="auto"/>
                    <w:bottom w:val="none" w:sz="0" w:space="0" w:color="auto"/>
                    <w:right w:val="none" w:sz="0" w:space="0" w:color="auto"/>
                  </w:divBdr>
                </w:div>
              </w:divsChild>
            </w:div>
            <w:div w:id="5527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456">
      <w:marLeft w:val="0"/>
      <w:marRight w:val="0"/>
      <w:marTop w:val="0"/>
      <w:marBottom w:val="0"/>
      <w:divBdr>
        <w:top w:val="none" w:sz="0" w:space="0" w:color="auto"/>
        <w:left w:val="none" w:sz="0" w:space="0" w:color="auto"/>
        <w:bottom w:val="none" w:sz="0" w:space="0" w:color="auto"/>
        <w:right w:val="none" w:sz="0" w:space="0" w:color="auto"/>
      </w:divBdr>
    </w:div>
    <w:div w:id="55278457">
      <w:marLeft w:val="0"/>
      <w:marRight w:val="0"/>
      <w:marTop w:val="0"/>
      <w:marBottom w:val="0"/>
      <w:divBdr>
        <w:top w:val="none" w:sz="0" w:space="0" w:color="auto"/>
        <w:left w:val="none" w:sz="0" w:space="0" w:color="auto"/>
        <w:bottom w:val="none" w:sz="0" w:space="0" w:color="auto"/>
        <w:right w:val="none" w:sz="0" w:space="0" w:color="auto"/>
      </w:divBdr>
    </w:div>
    <w:div w:id="55278460">
      <w:marLeft w:val="0"/>
      <w:marRight w:val="0"/>
      <w:marTop w:val="0"/>
      <w:marBottom w:val="0"/>
      <w:divBdr>
        <w:top w:val="none" w:sz="0" w:space="0" w:color="auto"/>
        <w:left w:val="none" w:sz="0" w:space="0" w:color="auto"/>
        <w:bottom w:val="none" w:sz="0" w:space="0" w:color="auto"/>
        <w:right w:val="none" w:sz="0" w:space="0" w:color="auto"/>
      </w:divBdr>
    </w:div>
    <w:div w:id="55278462">
      <w:marLeft w:val="0"/>
      <w:marRight w:val="0"/>
      <w:marTop w:val="0"/>
      <w:marBottom w:val="0"/>
      <w:divBdr>
        <w:top w:val="none" w:sz="0" w:space="0" w:color="auto"/>
        <w:left w:val="none" w:sz="0" w:space="0" w:color="auto"/>
        <w:bottom w:val="none" w:sz="0" w:space="0" w:color="auto"/>
        <w:right w:val="none" w:sz="0" w:space="0" w:color="auto"/>
      </w:divBdr>
      <w:divsChild>
        <w:div w:id="55277157">
          <w:marLeft w:val="0"/>
          <w:marRight w:val="0"/>
          <w:marTop w:val="0"/>
          <w:marBottom w:val="0"/>
          <w:divBdr>
            <w:top w:val="none" w:sz="0" w:space="0" w:color="auto"/>
            <w:left w:val="none" w:sz="0" w:space="0" w:color="auto"/>
            <w:bottom w:val="none" w:sz="0" w:space="0" w:color="auto"/>
            <w:right w:val="none" w:sz="0" w:space="0" w:color="auto"/>
          </w:divBdr>
          <w:divsChild>
            <w:div w:id="55279584">
              <w:marLeft w:val="0"/>
              <w:marRight w:val="0"/>
              <w:marTop w:val="0"/>
              <w:marBottom w:val="0"/>
              <w:divBdr>
                <w:top w:val="none" w:sz="0" w:space="0" w:color="auto"/>
                <w:left w:val="none" w:sz="0" w:space="0" w:color="auto"/>
                <w:bottom w:val="none" w:sz="0" w:space="0" w:color="auto"/>
                <w:right w:val="none" w:sz="0" w:space="0" w:color="auto"/>
              </w:divBdr>
              <w:divsChild>
                <w:div w:id="5527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543">
          <w:marLeft w:val="0"/>
          <w:marRight w:val="0"/>
          <w:marTop w:val="0"/>
          <w:marBottom w:val="0"/>
          <w:divBdr>
            <w:top w:val="none" w:sz="0" w:space="0" w:color="auto"/>
            <w:left w:val="none" w:sz="0" w:space="0" w:color="auto"/>
            <w:bottom w:val="none" w:sz="0" w:space="0" w:color="auto"/>
            <w:right w:val="none" w:sz="0" w:space="0" w:color="auto"/>
          </w:divBdr>
        </w:div>
        <w:div w:id="55278046">
          <w:marLeft w:val="0"/>
          <w:marRight w:val="0"/>
          <w:marTop w:val="0"/>
          <w:marBottom w:val="0"/>
          <w:divBdr>
            <w:top w:val="none" w:sz="0" w:space="0" w:color="auto"/>
            <w:left w:val="none" w:sz="0" w:space="0" w:color="auto"/>
            <w:bottom w:val="none" w:sz="0" w:space="0" w:color="auto"/>
            <w:right w:val="none" w:sz="0" w:space="0" w:color="auto"/>
          </w:divBdr>
        </w:div>
        <w:div w:id="55279580">
          <w:marLeft w:val="0"/>
          <w:marRight w:val="0"/>
          <w:marTop w:val="0"/>
          <w:marBottom w:val="0"/>
          <w:divBdr>
            <w:top w:val="none" w:sz="0" w:space="0" w:color="auto"/>
            <w:left w:val="none" w:sz="0" w:space="0" w:color="auto"/>
            <w:bottom w:val="none" w:sz="0" w:space="0" w:color="auto"/>
            <w:right w:val="none" w:sz="0" w:space="0" w:color="auto"/>
          </w:divBdr>
          <w:divsChild>
            <w:div w:id="55277461">
              <w:marLeft w:val="0"/>
              <w:marRight w:val="0"/>
              <w:marTop w:val="0"/>
              <w:marBottom w:val="0"/>
              <w:divBdr>
                <w:top w:val="none" w:sz="0" w:space="0" w:color="auto"/>
                <w:left w:val="none" w:sz="0" w:space="0" w:color="auto"/>
                <w:bottom w:val="none" w:sz="0" w:space="0" w:color="auto"/>
                <w:right w:val="none" w:sz="0" w:space="0" w:color="auto"/>
              </w:divBdr>
              <w:divsChild>
                <w:div w:id="55277593">
                  <w:marLeft w:val="0"/>
                  <w:marRight w:val="0"/>
                  <w:marTop w:val="0"/>
                  <w:marBottom w:val="0"/>
                  <w:divBdr>
                    <w:top w:val="none" w:sz="0" w:space="0" w:color="auto"/>
                    <w:left w:val="none" w:sz="0" w:space="0" w:color="auto"/>
                    <w:bottom w:val="none" w:sz="0" w:space="0" w:color="auto"/>
                    <w:right w:val="none" w:sz="0" w:space="0" w:color="auto"/>
                  </w:divBdr>
                  <w:divsChild>
                    <w:div w:id="55278860">
                      <w:marLeft w:val="0"/>
                      <w:marRight w:val="0"/>
                      <w:marTop w:val="0"/>
                      <w:marBottom w:val="0"/>
                      <w:divBdr>
                        <w:top w:val="none" w:sz="0" w:space="0" w:color="auto"/>
                        <w:left w:val="none" w:sz="0" w:space="0" w:color="auto"/>
                        <w:bottom w:val="none" w:sz="0" w:space="0" w:color="auto"/>
                        <w:right w:val="none" w:sz="0" w:space="0" w:color="auto"/>
                      </w:divBdr>
                      <w:divsChild>
                        <w:div w:id="55279522">
                          <w:marLeft w:val="0"/>
                          <w:marRight w:val="0"/>
                          <w:marTop w:val="0"/>
                          <w:marBottom w:val="0"/>
                          <w:divBdr>
                            <w:top w:val="none" w:sz="0" w:space="0" w:color="auto"/>
                            <w:left w:val="none" w:sz="0" w:space="0" w:color="auto"/>
                            <w:bottom w:val="none" w:sz="0" w:space="0" w:color="auto"/>
                            <w:right w:val="none" w:sz="0" w:space="0" w:color="auto"/>
                          </w:divBdr>
                          <w:divsChild>
                            <w:div w:id="5527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78464">
      <w:marLeft w:val="0"/>
      <w:marRight w:val="0"/>
      <w:marTop w:val="0"/>
      <w:marBottom w:val="0"/>
      <w:divBdr>
        <w:top w:val="none" w:sz="0" w:space="0" w:color="auto"/>
        <w:left w:val="none" w:sz="0" w:space="0" w:color="auto"/>
        <w:bottom w:val="none" w:sz="0" w:space="0" w:color="auto"/>
        <w:right w:val="none" w:sz="0" w:space="0" w:color="auto"/>
      </w:divBdr>
    </w:div>
    <w:div w:id="55278465">
      <w:marLeft w:val="0"/>
      <w:marRight w:val="0"/>
      <w:marTop w:val="0"/>
      <w:marBottom w:val="0"/>
      <w:divBdr>
        <w:top w:val="none" w:sz="0" w:space="0" w:color="auto"/>
        <w:left w:val="none" w:sz="0" w:space="0" w:color="auto"/>
        <w:bottom w:val="none" w:sz="0" w:space="0" w:color="auto"/>
        <w:right w:val="none" w:sz="0" w:space="0" w:color="auto"/>
      </w:divBdr>
    </w:div>
    <w:div w:id="55278467">
      <w:marLeft w:val="0"/>
      <w:marRight w:val="0"/>
      <w:marTop w:val="0"/>
      <w:marBottom w:val="0"/>
      <w:divBdr>
        <w:top w:val="none" w:sz="0" w:space="0" w:color="auto"/>
        <w:left w:val="none" w:sz="0" w:space="0" w:color="auto"/>
        <w:bottom w:val="none" w:sz="0" w:space="0" w:color="auto"/>
        <w:right w:val="none" w:sz="0" w:space="0" w:color="auto"/>
      </w:divBdr>
    </w:div>
    <w:div w:id="55278468">
      <w:marLeft w:val="0"/>
      <w:marRight w:val="0"/>
      <w:marTop w:val="0"/>
      <w:marBottom w:val="0"/>
      <w:divBdr>
        <w:top w:val="none" w:sz="0" w:space="0" w:color="auto"/>
        <w:left w:val="none" w:sz="0" w:space="0" w:color="auto"/>
        <w:bottom w:val="none" w:sz="0" w:space="0" w:color="auto"/>
        <w:right w:val="none" w:sz="0" w:space="0" w:color="auto"/>
      </w:divBdr>
      <w:divsChild>
        <w:div w:id="55278927">
          <w:marLeft w:val="0"/>
          <w:marRight w:val="0"/>
          <w:marTop w:val="0"/>
          <w:marBottom w:val="0"/>
          <w:divBdr>
            <w:top w:val="none" w:sz="0" w:space="0" w:color="auto"/>
            <w:left w:val="none" w:sz="0" w:space="0" w:color="auto"/>
            <w:bottom w:val="none" w:sz="0" w:space="0" w:color="auto"/>
            <w:right w:val="none" w:sz="0" w:space="0" w:color="auto"/>
          </w:divBdr>
          <w:divsChild>
            <w:div w:id="55277303">
              <w:marLeft w:val="0"/>
              <w:marRight w:val="0"/>
              <w:marTop w:val="0"/>
              <w:marBottom w:val="0"/>
              <w:divBdr>
                <w:top w:val="none" w:sz="0" w:space="0" w:color="auto"/>
                <w:left w:val="none" w:sz="0" w:space="0" w:color="auto"/>
                <w:bottom w:val="none" w:sz="0" w:space="0" w:color="auto"/>
                <w:right w:val="none" w:sz="0" w:space="0" w:color="auto"/>
              </w:divBdr>
              <w:divsChild>
                <w:div w:id="55277778">
                  <w:marLeft w:val="0"/>
                  <w:marRight w:val="0"/>
                  <w:marTop w:val="0"/>
                  <w:marBottom w:val="0"/>
                  <w:divBdr>
                    <w:top w:val="none" w:sz="0" w:space="0" w:color="auto"/>
                    <w:left w:val="none" w:sz="0" w:space="0" w:color="auto"/>
                    <w:bottom w:val="none" w:sz="0" w:space="0" w:color="auto"/>
                    <w:right w:val="none" w:sz="0" w:space="0" w:color="auto"/>
                  </w:divBdr>
                  <w:divsChild>
                    <w:div w:id="55279851">
                      <w:marLeft w:val="0"/>
                      <w:marRight w:val="0"/>
                      <w:marTop w:val="0"/>
                      <w:marBottom w:val="0"/>
                      <w:divBdr>
                        <w:top w:val="none" w:sz="0" w:space="0" w:color="auto"/>
                        <w:left w:val="none" w:sz="0" w:space="0" w:color="auto"/>
                        <w:bottom w:val="none" w:sz="0" w:space="0" w:color="auto"/>
                        <w:right w:val="none" w:sz="0" w:space="0" w:color="auto"/>
                      </w:divBdr>
                      <w:divsChild>
                        <w:div w:id="55278566">
                          <w:marLeft w:val="0"/>
                          <w:marRight w:val="0"/>
                          <w:marTop w:val="0"/>
                          <w:marBottom w:val="0"/>
                          <w:divBdr>
                            <w:top w:val="none" w:sz="0" w:space="0" w:color="auto"/>
                            <w:left w:val="none" w:sz="0" w:space="0" w:color="auto"/>
                            <w:bottom w:val="none" w:sz="0" w:space="0" w:color="auto"/>
                            <w:right w:val="none" w:sz="0" w:space="0" w:color="auto"/>
                          </w:divBdr>
                          <w:divsChild>
                            <w:div w:id="55278120">
                              <w:marLeft w:val="0"/>
                              <w:marRight w:val="0"/>
                              <w:marTop w:val="0"/>
                              <w:marBottom w:val="0"/>
                              <w:divBdr>
                                <w:top w:val="none" w:sz="0" w:space="0" w:color="auto"/>
                                <w:left w:val="none" w:sz="0" w:space="0" w:color="auto"/>
                                <w:bottom w:val="none" w:sz="0" w:space="0" w:color="auto"/>
                                <w:right w:val="none" w:sz="0" w:space="0" w:color="auto"/>
                              </w:divBdr>
                              <w:divsChild>
                                <w:div w:id="55278107">
                                  <w:marLeft w:val="0"/>
                                  <w:marRight w:val="0"/>
                                  <w:marTop w:val="0"/>
                                  <w:marBottom w:val="0"/>
                                  <w:divBdr>
                                    <w:top w:val="none" w:sz="0" w:space="0" w:color="auto"/>
                                    <w:left w:val="none" w:sz="0" w:space="0" w:color="auto"/>
                                    <w:bottom w:val="none" w:sz="0" w:space="0" w:color="auto"/>
                                    <w:right w:val="none" w:sz="0" w:space="0" w:color="auto"/>
                                  </w:divBdr>
                                  <w:divsChild>
                                    <w:div w:id="5527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78469">
      <w:marLeft w:val="0"/>
      <w:marRight w:val="0"/>
      <w:marTop w:val="0"/>
      <w:marBottom w:val="0"/>
      <w:divBdr>
        <w:top w:val="none" w:sz="0" w:space="0" w:color="auto"/>
        <w:left w:val="none" w:sz="0" w:space="0" w:color="auto"/>
        <w:bottom w:val="none" w:sz="0" w:space="0" w:color="auto"/>
        <w:right w:val="none" w:sz="0" w:space="0" w:color="auto"/>
      </w:divBdr>
    </w:div>
    <w:div w:id="55278471">
      <w:marLeft w:val="0"/>
      <w:marRight w:val="0"/>
      <w:marTop w:val="0"/>
      <w:marBottom w:val="0"/>
      <w:divBdr>
        <w:top w:val="none" w:sz="0" w:space="0" w:color="auto"/>
        <w:left w:val="none" w:sz="0" w:space="0" w:color="auto"/>
        <w:bottom w:val="none" w:sz="0" w:space="0" w:color="auto"/>
        <w:right w:val="none" w:sz="0" w:space="0" w:color="auto"/>
      </w:divBdr>
    </w:div>
    <w:div w:id="55278473">
      <w:marLeft w:val="0"/>
      <w:marRight w:val="0"/>
      <w:marTop w:val="0"/>
      <w:marBottom w:val="0"/>
      <w:divBdr>
        <w:top w:val="none" w:sz="0" w:space="0" w:color="auto"/>
        <w:left w:val="none" w:sz="0" w:space="0" w:color="auto"/>
        <w:bottom w:val="none" w:sz="0" w:space="0" w:color="auto"/>
        <w:right w:val="none" w:sz="0" w:space="0" w:color="auto"/>
      </w:divBdr>
    </w:div>
    <w:div w:id="55278474">
      <w:marLeft w:val="0"/>
      <w:marRight w:val="0"/>
      <w:marTop w:val="0"/>
      <w:marBottom w:val="0"/>
      <w:divBdr>
        <w:top w:val="none" w:sz="0" w:space="0" w:color="auto"/>
        <w:left w:val="none" w:sz="0" w:space="0" w:color="auto"/>
        <w:bottom w:val="none" w:sz="0" w:space="0" w:color="auto"/>
        <w:right w:val="none" w:sz="0" w:space="0" w:color="auto"/>
      </w:divBdr>
      <w:divsChild>
        <w:div w:id="55277845">
          <w:marLeft w:val="0"/>
          <w:marRight w:val="0"/>
          <w:marTop w:val="0"/>
          <w:marBottom w:val="0"/>
          <w:divBdr>
            <w:top w:val="none" w:sz="0" w:space="0" w:color="auto"/>
            <w:left w:val="none" w:sz="0" w:space="0" w:color="auto"/>
            <w:bottom w:val="none" w:sz="0" w:space="0" w:color="auto"/>
            <w:right w:val="none" w:sz="0" w:space="0" w:color="auto"/>
          </w:divBdr>
          <w:divsChild>
            <w:div w:id="55279034">
              <w:marLeft w:val="0"/>
              <w:marRight w:val="0"/>
              <w:marTop w:val="0"/>
              <w:marBottom w:val="0"/>
              <w:divBdr>
                <w:top w:val="none" w:sz="0" w:space="0" w:color="auto"/>
                <w:left w:val="none" w:sz="0" w:space="0" w:color="auto"/>
                <w:bottom w:val="none" w:sz="0" w:space="0" w:color="auto"/>
                <w:right w:val="none" w:sz="0" w:space="0" w:color="auto"/>
              </w:divBdr>
            </w:div>
          </w:divsChild>
        </w:div>
        <w:div w:id="55277983">
          <w:marLeft w:val="0"/>
          <w:marRight w:val="0"/>
          <w:marTop w:val="0"/>
          <w:marBottom w:val="0"/>
          <w:divBdr>
            <w:top w:val="none" w:sz="0" w:space="0" w:color="auto"/>
            <w:left w:val="none" w:sz="0" w:space="0" w:color="auto"/>
            <w:bottom w:val="none" w:sz="0" w:space="0" w:color="auto"/>
            <w:right w:val="none" w:sz="0" w:space="0" w:color="auto"/>
          </w:divBdr>
          <w:divsChild>
            <w:div w:id="55278583">
              <w:marLeft w:val="0"/>
              <w:marRight w:val="0"/>
              <w:marTop w:val="0"/>
              <w:marBottom w:val="0"/>
              <w:divBdr>
                <w:top w:val="none" w:sz="0" w:space="0" w:color="auto"/>
                <w:left w:val="none" w:sz="0" w:space="0" w:color="auto"/>
                <w:bottom w:val="none" w:sz="0" w:space="0" w:color="auto"/>
                <w:right w:val="none" w:sz="0" w:space="0" w:color="auto"/>
              </w:divBdr>
              <w:divsChild>
                <w:div w:id="55277842">
                  <w:marLeft w:val="0"/>
                  <w:marRight w:val="0"/>
                  <w:marTop w:val="0"/>
                  <w:marBottom w:val="0"/>
                  <w:divBdr>
                    <w:top w:val="none" w:sz="0" w:space="0" w:color="auto"/>
                    <w:left w:val="none" w:sz="0" w:space="0" w:color="auto"/>
                    <w:bottom w:val="none" w:sz="0" w:space="0" w:color="auto"/>
                    <w:right w:val="none" w:sz="0" w:space="0" w:color="auto"/>
                  </w:divBdr>
                  <w:divsChild>
                    <w:div w:id="55278500">
                      <w:marLeft w:val="0"/>
                      <w:marRight w:val="0"/>
                      <w:marTop w:val="0"/>
                      <w:marBottom w:val="0"/>
                      <w:divBdr>
                        <w:top w:val="none" w:sz="0" w:space="0" w:color="auto"/>
                        <w:left w:val="none" w:sz="0" w:space="0" w:color="auto"/>
                        <w:bottom w:val="none" w:sz="0" w:space="0" w:color="auto"/>
                        <w:right w:val="none" w:sz="0" w:space="0" w:color="auto"/>
                      </w:divBdr>
                      <w:divsChild>
                        <w:div w:id="552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8475">
      <w:marLeft w:val="0"/>
      <w:marRight w:val="0"/>
      <w:marTop w:val="0"/>
      <w:marBottom w:val="0"/>
      <w:divBdr>
        <w:top w:val="none" w:sz="0" w:space="0" w:color="auto"/>
        <w:left w:val="none" w:sz="0" w:space="0" w:color="auto"/>
        <w:bottom w:val="none" w:sz="0" w:space="0" w:color="auto"/>
        <w:right w:val="none" w:sz="0" w:space="0" w:color="auto"/>
      </w:divBdr>
    </w:div>
    <w:div w:id="55278477">
      <w:marLeft w:val="0"/>
      <w:marRight w:val="0"/>
      <w:marTop w:val="0"/>
      <w:marBottom w:val="0"/>
      <w:divBdr>
        <w:top w:val="none" w:sz="0" w:space="0" w:color="auto"/>
        <w:left w:val="none" w:sz="0" w:space="0" w:color="auto"/>
        <w:bottom w:val="none" w:sz="0" w:space="0" w:color="auto"/>
        <w:right w:val="none" w:sz="0" w:space="0" w:color="auto"/>
      </w:divBdr>
    </w:div>
    <w:div w:id="55278487">
      <w:marLeft w:val="0"/>
      <w:marRight w:val="0"/>
      <w:marTop w:val="0"/>
      <w:marBottom w:val="0"/>
      <w:divBdr>
        <w:top w:val="none" w:sz="0" w:space="0" w:color="auto"/>
        <w:left w:val="none" w:sz="0" w:space="0" w:color="auto"/>
        <w:bottom w:val="none" w:sz="0" w:space="0" w:color="auto"/>
        <w:right w:val="none" w:sz="0" w:space="0" w:color="auto"/>
      </w:divBdr>
    </w:div>
    <w:div w:id="55278488">
      <w:marLeft w:val="0"/>
      <w:marRight w:val="0"/>
      <w:marTop w:val="0"/>
      <w:marBottom w:val="0"/>
      <w:divBdr>
        <w:top w:val="none" w:sz="0" w:space="0" w:color="auto"/>
        <w:left w:val="none" w:sz="0" w:space="0" w:color="auto"/>
        <w:bottom w:val="none" w:sz="0" w:space="0" w:color="auto"/>
        <w:right w:val="none" w:sz="0" w:space="0" w:color="auto"/>
      </w:divBdr>
    </w:div>
    <w:div w:id="55278491">
      <w:marLeft w:val="0"/>
      <w:marRight w:val="0"/>
      <w:marTop w:val="0"/>
      <w:marBottom w:val="0"/>
      <w:divBdr>
        <w:top w:val="none" w:sz="0" w:space="0" w:color="auto"/>
        <w:left w:val="none" w:sz="0" w:space="0" w:color="auto"/>
        <w:bottom w:val="none" w:sz="0" w:space="0" w:color="auto"/>
        <w:right w:val="none" w:sz="0" w:space="0" w:color="auto"/>
      </w:divBdr>
    </w:div>
    <w:div w:id="55278494">
      <w:marLeft w:val="0"/>
      <w:marRight w:val="0"/>
      <w:marTop w:val="0"/>
      <w:marBottom w:val="0"/>
      <w:divBdr>
        <w:top w:val="none" w:sz="0" w:space="0" w:color="auto"/>
        <w:left w:val="none" w:sz="0" w:space="0" w:color="auto"/>
        <w:bottom w:val="none" w:sz="0" w:space="0" w:color="auto"/>
        <w:right w:val="none" w:sz="0" w:space="0" w:color="auto"/>
      </w:divBdr>
      <w:divsChild>
        <w:div w:id="55277330">
          <w:marLeft w:val="0"/>
          <w:marRight w:val="0"/>
          <w:marTop w:val="0"/>
          <w:marBottom w:val="0"/>
          <w:divBdr>
            <w:top w:val="none" w:sz="0" w:space="0" w:color="auto"/>
            <w:left w:val="none" w:sz="0" w:space="0" w:color="auto"/>
            <w:bottom w:val="none" w:sz="0" w:space="0" w:color="auto"/>
            <w:right w:val="none" w:sz="0" w:space="0" w:color="auto"/>
          </w:divBdr>
        </w:div>
      </w:divsChild>
    </w:div>
    <w:div w:id="55278496">
      <w:marLeft w:val="0"/>
      <w:marRight w:val="0"/>
      <w:marTop w:val="0"/>
      <w:marBottom w:val="0"/>
      <w:divBdr>
        <w:top w:val="none" w:sz="0" w:space="0" w:color="auto"/>
        <w:left w:val="none" w:sz="0" w:space="0" w:color="auto"/>
        <w:bottom w:val="none" w:sz="0" w:space="0" w:color="auto"/>
        <w:right w:val="none" w:sz="0" w:space="0" w:color="auto"/>
      </w:divBdr>
    </w:div>
    <w:div w:id="55278498">
      <w:marLeft w:val="0"/>
      <w:marRight w:val="0"/>
      <w:marTop w:val="0"/>
      <w:marBottom w:val="0"/>
      <w:divBdr>
        <w:top w:val="none" w:sz="0" w:space="0" w:color="auto"/>
        <w:left w:val="none" w:sz="0" w:space="0" w:color="auto"/>
        <w:bottom w:val="none" w:sz="0" w:space="0" w:color="auto"/>
        <w:right w:val="none" w:sz="0" w:space="0" w:color="auto"/>
      </w:divBdr>
    </w:div>
    <w:div w:id="55278499">
      <w:marLeft w:val="0"/>
      <w:marRight w:val="0"/>
      <w:marTop w:val="0"/>
      <w:marBottom w:val="0"/>
      <w:divBdr>
        <w:top w:val="none" w:sz="0" w:space="0" w:color="auto"/>
        <w:left w:val="none" w:sz="0" w:space="0" w:color="auto"/>
        <w:bottom w:val="none" w:sz="0" w:space="0" w:color="auto"/>
        <w:right w:val="none" w:sz="0" w:space="0" w:color="auto"/>
      </w:divBdr>
    </w:div>
    <w:div w:id="55278502">
      <w:marLeft w:val="0"/>
      <w:marRight w:val="0"/>
      <w:marTop w:val="0"/>
      <w:marBottom w:val="0"/>
      <w:divBdr>
        <w:top w:val="none" w:sz="0" w:space="0" w:color="auto"/>
        <w:left w:val="none" w:sz="0" w:space="0" w:color="auto"/>
        <w:bottom w:val="none" w:sz="0" w:space="0" w:color="auto"/>
        <w:right w:val="none" w:sz="0" w:space="0" w:color="auto"/>
      </w:divBdr>
    </w:div>
    <w:div w:id="55278504">
      <w:marLeft w:val="0"/>
      <w:marRight w:val="0"/>
      <w:marTop w:val="0"/>
      <w:marBottom w:val="0"/>
      <w:divBdr>
        <w:top w:val="none" w:sz="0" w:space="0" w:color="auto"/>
        <w:left w:val="none" w:sz="0" w:space="0" w:color="auto"/>
        <w:bottom w:val="none" w:sz="0" w:space="0" w:color="auto"/>
        <w:right w:val="none" w:sz="0" w:space="0" w:color="auto"/>
      </w:divBdr>
    </w:div>
    <w:div w:id="55278505">
      <w:marLeft w:val="0"/>
      <w:marRight w:val="0"/>
      <w:marTop w:val="0"/>
      <w:marBottom w:val="0"/>
      <w:divBdr>
        <w:top w:val="none" w:sz="0" w:space="0" w:color="auto"/>
        <w:left w:val="none" w:sz="0" w:space="0" w:color="auto"/>
        <w:bottom w:val="none" w:sz="0" w:space="0" w:color="auto"/>
        <w:right w:val="none" w:sz="0" w:space="0" w:color="auto"/>
      </w:divBdr>
    </w:div>
    <w:div w:id="55278506">
      <w:marLeft w:val="0"/>
      <w:marRight w:val="0"/>
      <w:marTop w:val="0"/>
      <w:marBottom w:val="0"/>
      <w:divBdr>
        <w:top w:val="none" w:sz="0" w:space="0" w:color="auto"/>
        <w:left w:val="none" w:sz="0" w:space="0" w:color="auto"/>
        <w:bottom w:val="none" w:sz="0" w:space="0" w:color="auto"/>
        <w:right w:val="none" w:sz="0" w:space="0" w:color="auto"/>
      </w:divBdr>
    </w:div>
    <w:div w:id="55278508">
      <w:marLeft w:val="0"/>
      <w:marRight w:val="0"/>
      <w:marTop w:val="0"/>
      <w:marBottom w:val="0"/>
      <w:divBdr>
        <w:top w:val="none" w:sz="0" w:space="0" w:color="auto"/>
        <w:left w:val="none" w:sz="0" w:space="0" w:color="auto"/>
        <w:bottom w:val="none" w:sz="0" w:space="0" w:color="auto"/>
        <w:right w:val="none" w:sz="0" w:space="0" w:color="auto"/>
      </w:divBdr>
    </w:div>
    <w:div w:id="55278511">
      <w:marLeft w:val="0"/>
      <w:marRight w:val="0"/>
      <w:marTop w:val="0"/>
      <w:marBottom w:val="0"/>
      <w:divBdr>
        <w:top w:val="none" w:sz="0" w:space="0" w:color="auto"/>
        <w:left w:val="none" w:sz="0" w:space="0" w:color="auto"/>
        <w:bottom w:val="none" w:sz="0" w:space="0" w:color="auto"/>
        <w:right w:val="none" w:sz="0" w:space="0" w:color="auto"/>
      </w:divBdr>
    </w:div>
    <w:div w:id="55278515">
      <w:marLeft w:val="0"/>
      <w:marRight w:val="0"/>
      <w:marTop w:val="0"/>
      <w:marBottom w:val="0"/>
      <w:divBdr>
        <w:top w:val="none" w:sz="0" w:space="0" w:color="auto"/>
        <w:left w:val="none" w:sz="0" w:space="0" w:color="auto"/>
        <w:bottom w:val="none" w:sz="0" w:space="0" w:color="auto"/>
        <w:right w:val="none" w:sz="0" w:space="0" w:color="auto"/>
      </w:divBdr>
    </w:div>
    <w:div w:id="55278516">
      <w:marLeft w:val="0"/>
      <w:marRight w:val="0"/>
      <w:marTop w:val="0"/>
      <w:marBottom w:val="0"/>
      <w:divBdr>
        <w:top w:val="none" w:sz="0" w:space="0" w:color="auto"/>
        <w:left w:val="none" w:sz="0" w:space="0" w:color="auto"/>
        <w:bottom w:val="none" w:sz="0" w:space="0" w:color="auto"/>
        <w:right w:val="none" w:sz="0" w:space="0" w:color="auto"/>
      </w:divBdr>
    </w:div>
    <w:div w:id="55278517">
      <w:marLeft w:val="0"/>
      <w:marRight w:val="0"/>
      <w:marTop w:val="0"/>
      <w:marBottom w:val="0"/>
      <w:divBdr>
        <w:top w:val="none" w:sz="0" w:space="0" w:color="auto"/>
        <w:left w:val="none" w:sz="0" w:space="0" w:color="auto"/>
        <w:bottom w:val="none" w:sz="0" w:space="0" w:color="auto"/>
        <w:right w:val="none" w:sz="0" w:space="0" w:color="auto"/>
      </w:divBdr>
    </w:div>
    <w:div w:id="55278518">
      <w:marLeft w:val="0"/>
      <w:marRight w:val="0"/>
      <w:marTop w:val="0"/>
      <w:marBottom w:val="0"/>
      <w:divBdr>
        <w:top w:val="none" w:sz="0" w:space="0" w:color="auto"/>
        <w:left w:val="none" w:sz="0" w:space="0" w:color="auto"/>
        <w:bottom w:val="none" w:sz="0" w:space="0" w:color="auto"/>
        <w:right w:val="none" w:sz="0" w:space="0" w:color="auto"/>
      </w:divBdr>
    </w:div>
    <w:div w:id="55278519">
      <w:marLeft w:val="0"/>
      <w:marRight w:val="0"/>
      <w:marTop w:val="0"/>
      <w:marBottom w:val="0"/>
      <w:divBdr>
        <w:top w:val="none" w:sz="0" w:space="0" w:color="auto"/>
        <w:left w:val="none" w:sz="0" w:space="0" w:color="auto"/>
        <w:bottom w:val="none" w:sz="0" w:space="0" w:color="auto"/>
        <w:right w:val="none" w:sz="0" w:space="0" w:color="auto"/>
      </w:divBdr>
    </w:div>
    <w:div w:id="55278522">
      <w:marLeft w:val="0"/>
      <w:marRight w:val="0"/>
      <w:marTop w:val="0"/>
      <w:marBottom w:val="0"/>
      <w:divBdr>
        <w:top w:val="none" w:sz="0" w:space="0" w:color="auto"/>
        <w:left w:val="none" w:sz="0" w:space="0" w:color="auto"/>
        <w:bottom w:val="none" w:sz="0" w:space="0" w:color="auto"/>
        <w:right w:val="none" w:sz="0" w:space="0" w:color="auto"/>
      </w:divBdr>
    </w:div>
    <w:div w:id="55278524">
      <w:marLeft w:val="0"/>
      <w:marRight w:val="0"/>
      <w:marTop w:val="0"/>
      <w:marBottom w:val="0"/>
      <w:divBdr>
        <w:top w:val="none" w:sz="0" w:space="0" w:color="auto"/>
        <w:left w:val="none" w:sz="0" w:space="0" w:color="auto"/>
        <w:bottom w:val="none" w:sz="0" w:space="0" w:color="auto"/>
        <w:right w:val="none" w:sz="0" w:space="0" w:color="auto"/>
      </w:divBdr>
    </w:div>
    <w:div w:id="55278528">
      <w:marLeft w:val="0"/>
      <w:marRight w:val="0"/>
      <w:marTop w:val="0"/>
      <w:marBottom w:val="0"/>
      <w:divBdr>
        <w:top w:val="none" w:sz="0" w:space="0" w:color="auto"/>
        <w:left w:val="none" w:sz="0" w:space="0" w:color="auto"/>
        <w:bottom w:val="none" w:sz="0" w:space="0" w:color="auto"/>
        <w:right w:val="none" w:sz="0" w:space="0" w:color="auto"/>
      </w:divBdr>
      <w:divsChild>
        <w:div w:id="55279092">
          <w:marLeft w:val="0"/>
          <w:marRight w:val="0"/>
          <w:marTop w:val="0"/>
          <w:marBottom w:val="0"/>
          <w:divBdr>
            <w:top w:val="none" w:sz="0" w:space="0" w:color="auto"/>
            <w:left w:val="none" w:sz="0" w:space="0" w:color="auto"/>
            <w:bottom w:val="none" w:sz="0" w:space="0" w:color="auto"/>
            <w:right w:val="none" w:sz="0" w:space="0" w:color="auto"/>
          </w:divBdr>
          <w:divsChild>
            <w:div w:id="55277658">
              <w:marLeft w:val="0"/>
              <w:marRight w:val="0"/>
              <w:marTop w:val="0"/>
              <w:marBottom w:val="0"/>
              <w:divBdr>
                <w:top w:val="none" w:sz="0" w:space="0" w:color="auto"/>
                <w:left w:val="none" w:sz="0" w:space="0" w:color="auto"/>
                <w:bottom w:val="none" w:sz="0" w:space="0" w:color="auto"/>
                <w:right w:val="none" w:sz="0" w:space="0" w:color="auto"/>
              </w:divBdr>
              <w:divsChild>
                <w:div w:id="552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881">
          <w:marLeft w:val="0"/>
          <w:marRight w:val="0"/>
          <w:marTop w:val="0"/>
          <w:marBottom w:val="0"/>
          <w:divBdr>
            <w:top w:val="none" w:sz="0" w:space="0" w:color="auto"/>
            <w:left w:val="none" w:sz="0" w:space="0" w:color="auto"/>
            <w:bottom w:val="none" w:sz="0" w:space="0" w:color="auto"/>
            <w:right w:val="none" w:sz="0" w:space="0" w:color="auto"/>
          </w:divBdr>
        </w:div>
      </w:divsChild>
    </w:div>
    <w:div w:id="55278531">
      <w:marLeft w:val="0"/>
      <w:marRight w:val="0"/>
      <w:marTop w:val="0"/>
      <w:marBottom w:val="0"/>
      <w:divBdr>
        <w:top w:val="none" w:sz="0" w:space="0" w:color="auto"/>
        <w:left w:val="none" w:sz="0" w:space="0" w:color="auto"/>
        <w:bottom w:val="none" w:sz="0" w:space="0" w:color="auto"/>
        <w:right w:val="none" w:sz="0" w:space="0" w:color="auto"/>
      </w:divBdr>
    </w:div>
    <w:div w:id="55278532">
      <w:marLeft w:val="0"/>
      <w:marRight w:val="0"/>
      <w:marTop w:val="0"/>
      <w:marBottom w:val="0"/>
      <w:divBdr>
        <w:top w:val="none" w:sz="0" w:space="0" w:color="auto"/>
        <w:left w:val="none" w:sz="0" w:space="0" w:color="auto"/>
        <w:bottom w:val="none" w:sz="0" w:space="0" w:color="auto"/>
        <w:right w:val="none" w:sz="0" w:space="0" w:color="auto"/>
      </w:divBdr>
    </w:div>
    <w:div w:id="55278534">
      <w:marLeft w:val="0"/>
      <w:marRight w:val="0"/>
      <w:marTop w:val="0"/>
      <w:marBottom w:val="0"/>
      <w:divBdr>
        <w:top w:val="none" w:sz="0" w:space="0" w:color="auto"/>
        <w:left w:val="none" w:sz="0" w:space="0" w:color="auto"/>
        <w:bottom w:val="none" w:sz="0" w:space="0" w:color="auto"/>
        <w:right w:val="none" w:sz="0" w:space="0" w:color="auto"/>
      </w:divBdr>
    </w:div>
    <w:div w:id="55278535">
      <w:marLeft w:val="0"/>
      <w:marRight w:val="0"/>
      <w:marTop w:val="0"/>
      <w:marBottom w:val="0"/>
      <w:divBdr>
        <w:top w:val="none" w:sz="0" w:space="0" w:color="auto"/>
        <w:left w:val="none" w:sz="0" w:space="0" w:color="auto"/>
        <w:bottom w:val="none" w:sz="0" w:space="0" w:color="auto"/>
        <w:right w:val="none" w:sz="0" w:space="0" w:color="auto"/>
      </w:divBdr>
    </w:div>
    <w:div w:id="55278537">
      <w:marLeft w:val="0"/>
      <w:marRight w:val="0"/>
      <w:marTop w:val="0"/>
      <w:marBottom w:val="0"/>
      <w:divBdr>
        <w:top w:val="none" w:sz="0" w:space="0" w:color="auto"/>
        <w:left w:val="none" w:sz="0" w:space="0" w:color="auto"/>
        <w:bottom w:val="none" w:sz="0" w:space="0" w:color="auto"/>
        <w:right w:val="none" w:sz="0" w:space="0" w:color="auto"/>
      </w:divBdr>
      <w:divsChild>
        <w:div w:id="55277088">
          <w:marLeft w:val="0"/>
          <w:marRight w:val="0"/>
          <w:marTop w:val="0"/>
          <w:marBottom w:val="0"/>
          <w:divBdr>
            <w:top w:val="none" w:sz="0" w:space="0" w:color="auto"/>
            <w:left w:val="none" w:sz="0" w:space="0" w:color="auto"/>
            <w:bottom w:val="none" w:sz="0" w:space="0" w:color="auto"/>
            <w:right w:val="none" w:sz="0" w:space="0" w:color="auto"/>
          </w:divBdr>
          <w:divsChild>
            <w:div w:id="5527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542">
      <w:marLeft w:val="0"/>
      <w:marRight w:val="0"/>
      <w:marTop w:val="0"/>
      <w:marBottom w:val="0"/>
      <w:divBdr>
        <w:top w:val="none" w:sz="0" w:space="0" w:color="auto"/>
        <w:left w:val="none" w:sz="0" w:space="0" w:color="auto"/>
        <w:bottom w:val="none" w:sz="0" w:space="0" w:color="auto"/>
        <w:right w:val="none" w:sz="0" w:space="0" w:color="auto"/>
      </w:divBdr>
    </w:div>
    <w:div w:id="55278543">
      <w:marLeft w:val="0"/>
      <w:marRight w:val="0"/>
      <w:marTop w:val="0"/>
      <w:marBottom w:val="0"/>
      <w:divBdr>
        <w:top w:val="none" w:sz="0" w:space="0" w:color="auto"/>
        <w:left w:val="none" w:sz="0" w:space="0" w:color="auto"/>
        <w:bottom w:val="none" w:sz="0" w:space="0" w:color="auto"/>
        <w:right w:val="none" w:sz="0" w:space="0" w:color="auto"/>
      </w:divBdr>
      <w:divsChild>
        <w:div w:id="55278675">
          <w:marLeft w:val="0"/>
          <w:marRight w:val="0"/>
          <w:marTop w:val="0"/>
          <w:marBottom w:val="0"/>
          <w:divBdr>
            <w:top w:val="none" w:sz="0" w:space="0" w:color="auto"/>
            <w:left w:val="none" w:sz="0" w:space="0" w:color="auto"/>
            <w:bottom w:val="none" w:sz="0" w:space="0" w:color="auto"/>
            <w:right w:val="none" w:sz="0" w:space="0" w:color="auto"/>
          </w:divBdr>
        </w:div>
      </w:divsChild>
    </w:div>
    <w:div w:id="55278544">
      <w:marLeft w:val="0"/>
      <w:marRight w:val="0"/>
      <w:marTop w:val="0"/>
      <w:marBottom w:val="0"/>
      <w:divBdr>
        <w:top w:val="none" w:sz="0" w:space="0" w:color="auto"/>
        <w:left w:val="none" w:sz="0" w:space="0" w:color="auto"/>
        <w:bottom w:val="none" w:sz="0" w:space="0" w:color="auto"/>
        <w:right w:val="none" w:sz="0" w:space="0" w:color="auto"/>
      </w:divBdr>
    </w:div>
    <w:div w:id="55278546">
      <w:marLeft w:val="0"/>
      <w:marRight w:val="0"/>
      <w:marTop w:val="0"/>
      <w:marBottom w:val="0"/>
      <w:divBdr>
        <w:top w:val="none" w:sz="0" w:space="0" w:color="auto"/>
        <w:left w:val="none" w:sz="0" w:space="0" w:color="auto"/>
        <w:bottom w:val="none" w:sz="0" w:space="0" w:color="auto"/>
        <w:right w:val="none" w:sz="0" w:space="0" w:color="auto"/>
      </w:divBdr>
    </w:div>
    <w:div w:id="55278549">
      <w:marLeft w:val="0"/>
      <w:marRight w:val="0"/>
      <w:marTop w:val="0"/>
      <w:marBottom w:val="0"/>
      <w:divBdr>
        <w:top w:val="none" w:sz="0" w:space="0" w:color="auto"/>
        <w:left w:val="none" w:sz="0" w:space="0" w:color="auto"/>
        <w:bottom w:val="none" w:sz="0" w:space="0" w:color="auto"/>
        <w:right w:val="none" w:sz="0" w:space="0" w:color="auto"/>
      </w:divBdr>
    </w:div>
    <w:div w:id="55278554">
      <w:marLeft w:val="0"/>
      <w:marRight w:val="0"/>
      <w:marTop w:val="0"/>
      <w:marBottom w:val="0"/>
      <w:divBdr>
        <w:top w:val="none" w:sz="0" w:space="0" w:color="auto"/>
        <w:left w:val="none" w:sz="0" w:space="0" w:color="auto"/>
        <w:bottom w:val="none" w:sz="0" w:space="0" w:color="auto"/>
        <w:right w:val="none" w:sz="0" w:space="0" w:color="auto"/>
      </w:divBdr>
    </w:div>
    <w:div w:id="55278556">
      <w:marLeft w:val="0"/>
      <w:marRight w:val="0"/>
      <w:marTop w:val="0"/>
      <w:marBottom w:val="0"/>
      <w:divBdr>
        <w:top w:val="none" w:sz="0" w:space="0" w:color="auto"/>
        <w:left w:val="none" w:sz="0" w:space="0" w:color="auto"/>
        <w:bottom w:val="none" w:sz="0" w:space="0" w:color="auto"/>
        <w:right w:val="none" w:sz="0" w:space="0" w:color="auto"/>
      </w:divBdr>
      <w:divsChild>
        <w:div w:id="55277963">
          <w:marLeft w:val="0"/>
          <w:marRight w:val="0"/>
          <w:marTop w:val="0"/>
          <w:marBottom w:val="0"/>
          <w:divBdr>
            <w:top w:val="none" w:sz="0" w:space="0" w:color="auto"/>
            <w:left w:val="none" w:sz="0" w:space="0" w:color="auto"/>
            <w:bottom w:val="none" w:sz="0" w:space="0" w:color="auto"/>
            <w:right w:val="none" w:sz="0" w:space="0" w:color="auto"/>
          </w:divBdr>
          <w:divsChild>
            <w:div w:id="55278308">
              <w:marLeft w:val="0"/>
              <w:marRight w:val="0"/>
              <w:marTop w:val="0"/>
              <w:marBottom w:val="0"/>
              <w:divBdr>
                <w:top w:val="none" w:sz="0" w:space="0" w:color="auto"/>
                <w:left w:val="none" w:sz="0" w:space="0" w:color="auto"/>
                <w:bottom w:val="none" w:sz="0" w:space="0" w:color="auto"/>
                <w:right w:val="none" w:sz="0" w:space="0" w:color="auto"/>
              </w:divBdr>
              <w:divsChild>
                <w:div w:id="55277502">
                  <w:marLeft w:val="0"/>
                  <w:marRight w:val="0"/>
                  <w:marTop w:val="0"/>
                  <w:marBottom w:val="0"/>
                  <w:divBdr>
                    <w:top w:val="none" w:sz="0" w:space="0" w:color="auto"/>
                    <w:left w:val="none" w:sz="0" w:space="0" w:color="auto"/>
                    <w:bottom w:val="none" w:sz="0" w:space="0" w:color="auto"/>
                    <w:right w:val="none" w:sz="0" w:space="0" w:color="auto"/>
                  </w:divBdr>
                  <w:divsChild>
                    <w:div w:id="55277334">
                      <w:marLeft w:val="0"/>
                      <w:marRight w:val="0"/>
                      <w:marTop w:val="0"/>
                      <w:marBottom w:val="0"/>
                      <w:divBdr>
                        <w:top w:val="none" w:sz="0" w:space="0" w:color="auto"/>
                        <w:left w:val="none" w:sz="0" w:space="0" w:color="auto"/>
                        <w:bottom w:val="none" w:sz="0" w:space="0" w:color="auto"/>
                        <w:right w:val="none" w:sz="0" w:space="0" w:color="auto"/>
                      </w:divBdr>
                      <w:divsChild>
                        <w:div w:id="55277883">
                          <w:marLeft w:val="0"/>
                          <w:marRight w:val="0"/>
                          <w:marTop w:val="0"/>
                          <w:marBottom w:val="0"/>
                          <w:divBdr>
                            <w:top w:val="none" w:sz="0" w:space="0" w:color="auto"/>
                            <w:left w:val="none" w:sz="0" w:space="0" w:color="auto"/>
                            <w:bottom w:val="none" w:sz="0" w:space="0" w:color="auto"/>
                            <w:right w:val="none" w:sz="0" w:space="0" w:color="auto"/>
                          </w:divBdr>
                          <w:divsChild>
                            <w:div w:id="55279555">
                              <w:marLeft w:val="0"/>
                              <w:marRight w:val="0"/>
                              <w:marTop w:val="100"/>
                              <w:marBottom w:val="100"/>
                              <w:divBdr>
                                <w:top w:val="none" w:sz="0" w:space="0" w:color="auto"/>
                                <w:left w:val="none" w:sz="0" w:space="0" w:color="auto"/>
                                <w:bottom w:val="none" w:sz="0" w:space="0" w:color="auto"/>
                                <w:right w:val="none" w:sz="0" w:space="0" w:color="auto"/>
                              </w:divBdr>
                              <w:divsChild>
                                <w:div w:id="55278523">
                                  <w:marLeft w:val="0"/>
                                  <w:marRight w:val="0"/>
                                  <w:marTop w:val="88"/>
                                  <w:marBottom w:val="0"/>
                                  <w:divBdr>
                                    <w:top w:val="none" w:sz="0" w:space="0" w:color="auto"/>
                                    <w:left w:val="none" w:sz="0" w:space="0" w:color="auto"/>
                                    <w:bottom w:val="none" w:sz="0" w:space="0" w:color="auto"/>
                                    <w:right w:val="none" w:sz="0" w:space="0" w:color="auto"/>
                                  </w:divBdr>
                                  <w:divsChild>
                                    <w:div w:id="55279868">
                                      <w:marLeft w:val="0"/>
                                      <w:marRight w:val="0"/>
                                      <w:marTop w:val="0"/>
                                      <w:marBottom w:val="0"/>
                                      <w:divBdr>
                                        <w:top w:val="none" w:sz="0" w:space="0" w:color="auto"/>
                                        <w:left w:val="none" w:sz="0" w:space="0" w:color="auto"/>
                                        <w:bottom w:val="none" w:sz="0" w:space="0" w:color="auto"/>
                                        <w:right w:val="none" w:sz="0" w:space="0" w:color="auto"/>
                                      </w:divBdr>
                                      <w:divsChild>
                                        <w:div w:id="55279455">
                                          <w:marLeft w:val="0"/>
                                          <w:marRight w:val="0"/>
                                          <w:marTop w:val="0"/>
                                          <w:marBottom w:val="0"/>
                                          <w:divBdr>
                                            <w:top w:val="none" w:sz="0" w:space="0" w:color="auto"/>
                                            <w:left w:val="none" w:sz="0" w:space="0" w:color="auto"/>
                                            <w:bottom w:val="none" w:sz="0" w:space="0" w:color="auto"/>
                                            <w:right w:val="none" w:sz="0" w:space="0" w:color="auto"/>
                                          </w:divBdr>
                                          <w:divsChild>
                                            <w:div w:id="55279058">
                                              <w:marLeft w:val="0"/>
                                              <w:marRight w:val="0"/>
                                              <w:marTop w:val="0"/>
                                              <w:marBottom w:val="0"/>
                                              <w:divBdr>
                                                <w:top w:val="none" w:sz="0" w:space="0" w:color="auto"/>
                                                <w:left w:val="none" w:sz="0" w:space="0" w:color="auto"/>
                                                <w:bottom w:val="none" w:sz="0" w:space="0" w:color="auto"/>
                                                <w:right w:val="none" w:sz="0" w:space="0" w:color="auto"/>
                                              </w:divBdr>
                                              <w:divsChild>
                                                <w:div w:id="5527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278559">
      <w:marLeft w:val="0"/>
      <w:marRight w:val="0"/>
      <w:marTop w:val="0"/>
      <w:marBottom w:val="0"/>
      <w:divBdr>
        <w:top w:val="none" w:sz="0" w:space="0" w:color="auto"/>
        <w:left w:val="none" w:sz="0" w:space="0" w:color="auto"/>
        <w:bottom w:val="none" w:sz="0" w:space="0" w:color="auto"/>
        <w:right w:val="none" w:sz="0" w:space="0" w:color="auto"/>
      </w:divBdr>
      <w:divsChild>
        <w:div w:id="55277974">
          <w:marLeft w:val="0"/>
          <w:marRight w:val="0"/>
          <w:marTop w:val="0"/>
          <w:marBottom w:val="0"/>
          <w:divBdr>
            <w:top w:val="none" w:sz="0" w:space="0" w:color="auto"/>
            <w:left w:val="none" w:sz="0" w:space="0" w:color="auto"/>
            <w:bottom w:val="none" w:sz="0" w:space="0" w:color="auto"/>
            <w:right w:val="none" w:sz="0" w:space="0" w:color="auto"/>
          </w:divBdr>
          <w:divsChild>
            <w:div w:id="55277012">
              <w:marLeft w:val="0"/>
              <w:marRight w:val="0"/>
              <w:marTop w:val="0"/>
              <w:marBottom w:val="0"/>
              <w:divBdr>
                <w:top w:val="none" w:sz="0" w:space="0" w:color="auto"/>
                <w:left w:val="none" w:sz="0" w:space="0" w:color="auto"/>
                <w:bottom w:val="none" w:sz="0" w:space="0" w:color="auto"/>
                <w:right w:val="none" w:sz="0" w:space="0" w:color="auto"/>
              </w:divBdr>
            </w:div>
            <w:div w:id="55277058">
              <w:marLeft w:val="0"/>
              <w:marRight w:val="0"/>
              <w:marTop w:val="0"/>
              <w:marBottom w:val="0"/>
              <w:divBdr>
                <w:top w:val="none" w:sz="0" w:space="0" w:color="auto"/>
                <w:left w:val="none" w:sz="0" w:space="0" w:color="auto"/>
                <w:bottom w:val="none" w:sz="0" w:space="0" w:color="auto"/>
                <w:right w:val="none" w:sz="0" w:space="0" w:color="auto"/>
              </w:divBdr>
            </w:div>
            <w:div w:id="55277188">
              <w:marLeft w:val="0"/>
              <w:marRight w:val="0"/>
              <w:marTop w:val="0"/>
              <w:marBottom w:val="0"/>
              <w:divBdr>
                <w:top w:val="none" w:sz="0" w:space="0" w:color="auto"/>
                <w:left w:val="none" w:sz="0" w:space="0" w:color="auto"/>
                <w:bottom w:val="none" w:sz="0" w:space="0" w:color="auto"/>
                <w:right w:val="none" w:sz="0" w:space="0" w:color="auto"/>
              </w:divBdr>
            </w:div>
            <w:div w:id="55277715">
              <w:marLeft w:val="0"/>
              <w:marRight w:val="0"/>
              <w:marTop w:val="0"/>
              <w:marBottom w:val="0"/>
              <w:divBdr>
                <w:top w:val="none" w:sz="0" w:space="0" w:color="auto"/>
                <w:left w:val="none" w:sz="0" w:space="0" w:color="auto"/>
                <w:bottom w:val="none" w:sz="0" w:space="0" w:color="auto"/>
                <w:right w:val="none" w:sz="0" w:space="0" w:color="auto"/>
              </w:divBdr>
            </w:div>
            <w:div w:id="55277789">
              <w:marLeft w:val="0"/>
              <w:marRight w:val="0"/>
              <w:marTop w:val="0"/>
              <w:marBottom w:val="0"/>
              <w:divBdr>
                <w:top w:val="none" w:sz="0" w:space="0" w:color="auto"/>
                <w:left w:val="none" w:sz="0" w:space="0" w:color="auto"/>
                <w:bottom w:val="none" w:sz="0" w:space="0" w:color="auto"/>
                <w:right w:val="none" w:sz="0" w:space="0" w:color="auto"/>
              </w:divBdr>
            </w:div>
            <w:div w:id="55278345">
              <w:marLeft w:val="0"/>
              <w:marRight w:val="0"/>
              <w:marTop w:val="0"/>
              <w:marBottom w:val="0"/>
              <w:divBdr>
                <w:top w:val="none" w:sz="0" w:space="0" w:color="auto"/>
                <w:left w:val="none" w:sz="0" w:space="0" w:color="auto"/>
                <w:bottom w:val="none" w:sz="0" w:space="0" w:color="auto"/>
                <w:right w:val="none" w:sz="0" w:space="0" w:color="auto"/>
              </w:divBdr>
            </w:div>
            <w:div w:id="55278603">
              <w:marLeft w:val="0"/>
              <w:marRight w:val="0"/>
              <w:marTop w:val="0"/>
              <w:marBottom w:val="0"/>
              <w:divBdr>
                <w:top w:val="none" w:sz="0" w:space="0" w:color="auto"/>
                <w:left w:val="none" w:sz="0" w:space="0" w:color="auto"/>
                <w:bottom w:val="none" w:sz="0" w:space="0" w:color="auto"/>
                <w:right w:val="none" w:sz="0" w:space="0" w:color="auto"/>
              </w:divBdr>
            </w:div>
            <w:div w:id="55278809">
              <w:marLeft w:val="0"/>
              <w:marRight w:val="0"/>
              <w:marTop w:val="0"/>
              <w:marBottom w:val="0"/>
              <w:divBdr>
                <w:top w:val="none" w:sz="0" w:space="0" w:color="auto"/>
                <w:left w:val="none" w:sz="0" w:space="0" w:color="auto"/>
                <w:bottom w:val="none" w:sz="0" w:space="0" w:color="auto"/>
                <w:right w:val="none" w:sz="0" w:space="0" w:color="auto"/>
              </w:divBdr>
            </w:div>
            <w:div w:id="55279592">
              <w:marLeft w:val="0"/>
              <w:marRight w:val="0"/>
              <w:marTop w:val="0"/>
              <w:marBottom w:val="0"/>
              <w:divBdr>
                <w:top w:val="none" w:sz="0" w:space="0" w:color="auto"/>
                <w:left w:val="none" w:sz="0" w:space="0" w:color="auto"/>
                <w:bottom w:val="none" w:sz="0" w:space="0" w:color="auto"/>
                <w:right w:val="none" w:sz="0" w:space="0" w:color="auto"/>
              </w:divBdr>
            </w:div>
            <w:div w:id="5527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560">
      <w:marLeft w:val="0"/>
      <w:marRight w:val="0"/>
      <w:marTop w:val="0"/>
      <w:marBottom w:val="0"/>
      <w:divBdr>
        <w:top w:val="none" w:sz="0" w:space="0" w:color="auto"/>
        <w:left w:val="none" w:sz="0" w:space="0" w:color="auto"/>
        <w:bottom w:val="none" w:sz="0" w:space="0" w:color="auto"/>
        <w:right w:val="none" w:sz="0" w:space="0" w:color="auto"/>
      </w:divBdr>
    </w:div>
    <w:div w:id="55278562">
      <w:marLeft w:val="0"/>
      <w:marRight w:val="0"/>
      <w:marTop w:val="0"/>
      <w:marBottom w:val="0"/>
      <w:divBdr>
        <w:top w:val="none" w:sz="0" w:space="0" w:color="auto"/>
        <w:left w:val="none" w:sz="0" w:space="0" w:color="auto"/>
        <w:bottom w:val="none" w:sz="0" w:space="0" w:color="auto"/>
        <w:right w:val="none" w:sz="0" w:space="0" w:color="auto"/>
      </w:divBdr>
    </w:div>
    <w:div w:id="55278564">
      <w:marLeft w:val="0"/>
      <w:marRight w:val="0"/>
      <w:marTop w:val="0"/>
      <w:marBottom w:val="0"/>
      <w:divBdr>
        <w:top w:val="none" w:sz="0" w:space="0" w:color="auto"/>
        <w:left w:val="none" w:sz="0" w:space="0" w:color="auto"/>
        <w:bottom w:val="none" w:sz="0" w:space="0" w:color="auto"/>
        <w:right w:val="none" w:sz="0" w:space="0" w:color="auto"/>
      </w:divBdr>
    </w:div>
    <w:div w:id="55278565">
      <w:marLeft w:val="0"/>
      <w:marRight w:val="0"/>
      <w:marTop w:val="0"/>
      <w:marBottom w:val="0"/>
      <w:divBdr>
        <w:top w:val="none" w:sz="0" w:space="0" w:color="auto"/>
        <w:left w:val="none" w:sz="0" w:space="0" w:color="auto"/>
        <w:bottom w:val="none" w:sz="0" w:space="0" w:color="auto"/>
        <w:right w:val="none" w:sz="0" w:space="0" w:color="auto"/>
      </w:divBdr>
    </w:div>
    <w:div w:id="55278567">
      <w:marLeft w:val="0"/>
      <w:marRight w:val="0"/>
      <w:marTop w:val="0"/>
      <w:marBottom w:val="0"/>
      <w:divBdr>
        <w:top w:val="none" w:sz="0" w:space="0" w:color="auto"/>
        <w:left w:val="none" w:sz="0" w:space="0" w:color="auto"/>
        <w:bottom w:val="none" w:sz="0" w:space="0" w:color="auto"/>
        <w:right w:val="none" w:sz="0" w:space="0" w:color="auto"/>
      </w:divBdr>
    </w:div>
    <w:div w:id="55278569">
      <w:marLeft w:val="0"/>
      <w:marRight w:val="0"/>
      <w:marTop w:val="0"/>
      <w:marBottom w:val="0"/>
      <w:divBdr>
        <w:top w:val="none" w:sz="0" w:space="0" w:color="auto"/>
        <w:left w:val="none" w:sz="0" w:space="0" w:color="auto"/>
        <w:bottom w:val="none" w:sz="0" w:space="0" w:color="auto"/>
        <w:right w:val="none" w:sz="0" w:space="0" w:color="auto"/>
      </w:divBdr>
    </w:div>
    <w:div w:id="55278572">
      <w:marLeft w:val="0"/>
      <w:marRight w:val="0"/>
      <w:marTop w:val="0"/>
      <w:marBottom w:val="0"/>
      <w:divBdr>
        <w:top w:val="none" w:sz="0" w:space="0" w:color="auto"/>
        <w:left w:val="none" w:sz="0" w:space="0" w:color="auto"/>
        <w:bottom w:val="none" w:sz="0" w:space="0" w:color="auto"/>
        <w:right w:val="none" w:sz="0" w:space="0" w:color="auto"/>
      </w:divBdr>
    </w:div>
    <w:div w:id="55278573">
      <w:marLeft w:val="0"/>
      <w:marRight w:val="0"/>
      <w:marTop w:val="0"/>
      <w:marBottom w:val="0"/>
      <w:divBdr>
        <w:top w:val="none" w:sz="0" w:space="0" w:color="auto"/>
        <w:left w:val="none" w:sz="0" w:space="0" w:color="auto"/>
        <w:bottom w:val="none" w:sz="0" w:space="0" w:color="auto"/>
        <w:right w:val="none" w:sz="0" w:space="0" w:color="auto"/>
      </w:divBdr>
    </w:div>
    <w:div w:id="55278577">
      <w:marLeft w:val="0"/>
      <w:marRight w:val="0"/>
      <w:marTop w:val="0"/>
      <w:marBottom w:val="0"/>
      <w:divBdr>
        <w:top w:val="none" w:sz="0" w:space="0" w:color="auto"/>
        <w:left w:val="none" w:sz="0" w:space="0" w:color="auto"/>
        <w:bottom w:val="none" w:sz="0" w:space="0" w:color="auto"/>
        <w:right w:val="none" w:sz="0" w:space="0" w:color="auto"/>
      </w:divBdr>
      <w:divsChild>
        <w:div w:id="55278028">
          <w:marLeft w:val="0"/>
          <w:marRight w:val="0"/>
          <w:marTop w:val="0"/>
          <w:marBottom w:val="0"/>
          <w:divBdr>
            <w:top w:val="none" w:sz="0" w:space="0" w:color="auto"/>
            <w:left w:val="none" w:sz="0" w:space="0" w:color="auto"/>
            <w:bottom w:val="none" w:sz="0" w:space="0" w:color="auto"/>
            <w:right w:val="none" w:sz="0" w:space="0" w:color="auto"/>
          </w:divBdr>
        </w:div>
        <w:div w:id="55279146">
          <w:marLeft w:val="0"/>
          <w:marRight w:val="0"/>
          <w:marTop w:val="0"/>
          <w:marBottom w:val="0"/>
          <w:divBdr>
            <w:top w:val="none" w:sz="0" w:space="0" w:color="auto"/>
            <w:left w:val="none" w:sz="0" w:space="0" w:color="auto"/>
            <w:bottom w:val="none" w:sz="0" w:space="0" w:color="auto"/>
            <w:right w:val="none" w:sz="0" w:space="0" w:color="auto"/>
          </w:divBdr>
        </w:div>
      </w:divsChild>
    </w:div>
    <w:div w:id="55278579">
      <w:marLeft w:val="0"/>
      <w:marRight w:val="0"/>
      <w:marTop w:val="0"/>
      <w:marBottom w:val="0"/>
      <w:divBdr>
        <w:top w:val="none" w:sz="0" w:space="0" w:color="auto"/>
        <w:left w:val="none" w:sz="0" w:space="0" w:color="auto"/>
        <w:bottom w:val="none" w:sz="0" w:space="0" w:color="auto"/>
        <w:right w:val="none" w:sz="0" w:space="0" w:color="auto"/>
      </w:divBdr>
    </w:div>
    <w:div w:id="55278580">
      <w:marLeft w:val="0"/>
      <w:marRight w:val="0"/>
      <w:marTop w:val="0"/>
      <w:marBottom w:val="0"/>
      <w:divBdr>
        <w:top w:val="none" w:sz="0" w:space="0" w:color="auto"/>
        <w:left w:val="none" w:sz="0" w:space="0" w:color="auto"/>
        <w:bottom w:val="none" w:sz="0" w:space="0" w:color="auto"/>
        <w:right w:val="none" w:sz="0" w:space="0" w:color="auto"/>
      </w:divBdr>
    </w:div>
    <w:div w:id="55278584">
      <w:marLeft w:val="0"/>
      <w:marRight w:val="0"/>
      <w:marTop w:val="0"/>
      <w:marBottom w:val="0"/>
      <w:divBdr>
        <w:top w:val="none" w:sz="0" w:space="0" w:color="auto"/>
        <w:left w:val="none" w:sz="0" w:space="0" w:color="auto"/>
        <w:bottom w:val="none" w:sz="0" w:space="0" w:color="auto"/>
        <w:right w:val="none" w:sz="0" w:space="0" w:color="auto"/>
      </w:divBdr>
    </w:div>
    <w:div w:id="55278588">
      <w:marLeft w:val="0"/>
      <w:marRight w:val="0"/>
      <w:marTop w:val="0"/>
      <w:marBottom w:val="0"/>
      <w:divBdr>
        <w:top w:val="none" w:sz="0" w:space="0" w:color="auto"/>
        <w:left w:val="none" w:sz="0" w:space="0" w:color="auto"/>
        <w:bottom w:val="none" w:sz="0" w:space="0" w:color="auto"/>
        <w:right w:val="none" w:sz="0" w:space="0" w:color="auto"/>
      </w:divBdr>
    </w:div>
    <w:div w:id="55278589">
      <w:marLeft w:val="0"/>
      <w:marRight w:val="0"/>
      <w:marTop w:val="0"/>
      <w:marBottom w:val="0"/>
      <w:divBdr>
        <w:top w:val="none" w:sz="0" w:space="0" w:color="auto"/>
        <w:left w:val="none" w:sz="0" w:space="0" w:color="auto"/>
        <w:bottom w:val="none" w:sz="0" w:space="0" w:color="auto"/>
        <w:right w:val="none" w:sz="0" w:space="0" w:color="auto"/>
      </w:divBdr>
    </w:div>
    <w:div w:id="55278590">
      <w:marLeft w:val="0"/>
      <w:marRight w:val="0"/>
      <w:marTop w:val="0"/>
      <w:marBottom w:val="0"/>
      <w:divBdr>
        <w:top w:val="none" w:sz="0" w:space="0" w:color="auto"/>
        <w:left w:val="none" w:sz="0" w:space="0" w:color="auto"/>
        <w:bottom w:val="none" w:sz="0" w:space="0" w:color="auto"/>
        <w:right w:val="none" w:sz="0" w:space="0" w:color="auto"/>
      </w:divBdr>
      <w:divsChild>
        <w:div w:id="55277156">
          <w:marLeft w:val="0"/>
          <w:marRight w:val="0"/>
          <w:marTop w:val="0"/>
          <w:marBottom w:val="0"/>
          <w:divBdr>
            <w:top w:val="none" w:sz="0" w:space="0" w:color="auto"/>
            <w:left w:val="none" w:sz="0" w:space="0" w:color="auto"/>
            <w:bottom w:val="none" w:sz="0" w:space="0" w:color="auto"/>
            <w:right w:val="none" w:sz="0" w:space="0" w:color="auto"/>
          </w:divBdr>
          <w:divsChild>
            <w:div w:id="552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591">
      <w:marLeft w:val="0"/>
      <w:marRight w:val="0"/>
      <w:marTop w:val="0"/>
      <w:marBottom w:val="0"/>
      <w:divBdr>
        <w:top w:val="none" w:sz="0" w:space="0" w:color="auto"/>
        <w:left w:val="none" w:sz="0" w:space="0" w:color="auto"/>
        <w:bottom w:val="none" w:sz="0" w:space="0" w:color="auto"/>
        <w:right w:val="none" w:sz="0" w:space="0" w:color="auto"/>
      </w:divBdr>
    </w:div>
    <w:div w:id="55278594">
      <w:marLeft w:val="0"/>
      <w:marRight w:val="0"/>
      <w:marTop w:val="0"/>
      <w:marBottom w:val="0"/>
      <w:divBdr>
        <w:top w:val="none" w:sz="0" w:space="0" w:color="auto"/>
        <w:left w:val="none" w:sz="0" w:space="0" w:color="auto"/>
        <w:bottom w:val="none" w:sz="0" w:space="0" w:color="auto"/>
        <w:right w:val="none" w:sz="0" w:space="0" w:color="auto"/>
      </w:divBdr>
    </w:div>
    <w:div w:id="55278595">
      <w:marLeft w:val="0"/>
      <w:marRight w:val="0"/>
      <w:marTop w:val="0"/>
      <w:marBottom w:val="0"/>
      <w:divBdr>
        <w:top w:val="none" w:sz="0" w:space="0" w:color="auto"/>
        <w:left w:val="none" w:sz="0" w:space="0" w:color="auto"/>
        <w:bottom w:val="none" w:sz="0" w:space="0" w:color="auto"/>
        <w:right w:val="none" w:sz="0" w:space="0" w:color="auto"/>
      </w:divBdr>
    </w:div>
    <w:div w:id="55278596">
      <w:marLeft w:val="0"/>
      <w:marRight w:val="0"/>
      <w:marTop w:val="0"/>
      <w:marBottom w:val="0"/>
      <w:divBdr>
        <w:top w:val="none" w:sz="0" w:space="0" w:color="auto"/>
        <w:left w:val="none" w:sz="0" w:space="0" w:color="auto"/>
        <w:bottom w:val="none" w:sz="0" w:space="0" w:color="auto"/>
        <w:right w:val="none" w:sz="0" w:space="0" w:color="auto"/>
      </w:divBdr>
    </w:div>
    <w:div w:id="55278597">
      <w:marLeft w:val="0"/>
      <w:marRight w:val="0"/>
      <w:marTop w:val="0"/>
      <w:marBottom w:val="0"/>
      <w:divBdr>
        <w:top w:val="none" w:sz="0" w:space="0" w:color="auto"/>
        <w:left w:val="none" w:sz="0" w:space="0" w:color="auto"/>
        <w:bottom w:val="none" w:sz="0" w:space="0" w:color="auto"/>
        <w:right w:val="none" w:sz="0" w:space="0" w:color="auto"/>
      </w:divBdr>
    </w:div>
    <w:div w:id="55278599">
      <w:marLeft w:val="0"/>
      <w:marRight w:val="0"/>
      <w:marTop w:val="0"/>
      <w:marBottom w:val="0"/>
      <w:divBdr>
        <w:top w:val="none" w:sz="0" w:space="0" w:color="auto"/>
        <w:left w:val="none" w:sz="0" w:space="0" w:color="auto"/>
        <w:bottom w:val="none" w:sz="0" w:space="0" w:color="auto"/>
        <w:right w:val="none" w:sz="0" w:space="0" w:color="auto"/>
      </w:divBdr>
    </w:div>
    <w:div w:id="55278600">
      <w:marLeft w:val="0"/>
      <w:marRight w:val="0"/>
      <w:marTop w:val="0"/>
      <w:marBottom w:val="0"/>
      <w:divBdr>
        <w:top w:val="none" w:sz="0" w:space="0" w:color="auto"/>
        <w:left w:val="none" w:sz="0" w:space="0" w:color="auto"/>
        <w:bottom w:val="none" w:sz="0" w:space="0" w:color="auto"/>
        <w:right w:val="none" w:sz="0" w:space="0" w:color="auto"/>
      </w:divBdr>
    </w:div>
    <w:div w:id="55278602">
      <w:marLeft w:val="0"/>
      <w:marRight w:val="0"/>
      <w:marTop w:val="0"/>
      <w:marBottom w:val="0"/>
      <w:divBdr>
        <w:top w:val="none" w:sz="0" w:space="0" w:color="auto"/>
        <w:left w:val="none" w:sz="0" w:space="0" w:color="auto"/>
        <w:bottom w:val="none" w:sz="0" w:space="0" w:color="auto"/>
        <w:right w:val="none" w:sz="0" w:space="0" w:color="auto"/>
      </w:divBdr>
      <w:divsChild>
        <w:div w:id="55278966">
          <w:marLeft w:val="0"/>
          <w:marRight w:val="0"/>
          <w:marTop w:val="0"/>
          <w:marBottom w:val="0"/>
          <w:divBdr>
            <w:top w:val="none" w:sz="0" w:space="0" w:color="auto"/>
            <w:left w:val="none" w:sz="0" w:space="0" w:color="auto"/>
            <w:bottom w:val="none" w:sz="0" w:space="0" w:color="auto"/>
            <w:right w:val="none" w:sz="0" w:space="0" w:color="auto"/>
          </w:divBdr>
          <w:divsChild>
            <w:div w:id="55277093">
              <w:marLeft w:val="0"/>
              <w:marRight w:val="0"/>
              <w:marTop w:val="0"/>
              <w:marBottom w:val="0"/>
              <w:divBdr>
                <w:top w:val="none" w:sz="0" w:space="0" w:color="auto"/>
                <w:left w:val="none" w:sz="0" w:space="0" w:color="auto"/>
                <w:bottom w:val="none" w:sz="0" w:space="0" w:color="auto"/>
                <w:right w:val="none" w:sz="0" w:space="0" w:color="auto"/>
              </w:divBdr>
            </w:div>
          </w:divsChild>
        </w:div>
        <w:div w:id="55279347">
          <w:marLeft w:val="0"/>
          <w:marRight w:val="0"/>
          <w:marTop w:val="0"/>
          <w:marBottom w:val="0"/>
          <w:divBdr>
            <w:top w:val="none" w:sz="0" w:space="0" w:color="auto"/>
            <w:left w:val="none" w:sz="0" w:space="0" w:color="auto"/>
            <w:bottom w:val="none" w:sz="0" w:space="0" w:color="auto"/>
            <w:right w:val="none" w:sz="0" w:space="0" w:color="auto"/>
          </w:divBdr>
          <w:divsChild>
            <w:div w:id="55279739">
              <w:marLeft w:val="0"/>
              <w:marRight w:val="0"/>
              <w:marTop w:val="0"/>
              <w:marBottom w:val="0"/>
              <w:divBdr>
                <w:top w:val="none" w:sz="0" w:space="0" w:color="auto"/>
                <w:left w:val="none" w:sz="0" w:space="0" w:color="auto"/>
                <w:bottom w:val="none" w:sz="0" w:space="0" w:color="auto"/>
                <w:right w:val="none" w:sz="0" w:space="0" w:color="auto"/>
              </w:divBdr>
              <w:divsChild>
                <w:div w:id="55278802">
                  <w:marLeft w:val="0"/>
                  <w:marRight w:val="0"/>
                  <w:marTop w:val="0"/>
                  <w:marBottom w:val="0"/>
                  <w:divBdr>
                    <w:top w:val="none" w:sz="0" w:space="0" w:color="auto"/>
                    <w:left w:val="none" w:sz="0" w:space="0" w:color="auto"/>
                    <w:bottom w:val="none" w:sz="0" w:space="0" w:color="auto"/>
                    <w:right w:val="none" w:sz="0" w:space="0" w:color="auto"/>
                  </w:divBdr>
                  <w:divsChild>
                    <w:div w:id="55279075">
                      <w:marLeft w:val="0"/>
                      <w:marRight w:val="0"/>
                      <w:marTop w:val="0"/>
                      <w:marBottom w:val="0"/>
                      <w:divBdr>
                        <w:top w:val="none" w:sz="0" w:space="0" w:color="auto"/>
                        <w:left w:val="none" w:sz="0" w:space="0" w:color="auto"/>
                        <w:bottom w:val="none" w:sz="0" w:space="0" w:color="auto"/>
                        <w:right w:val="none" w:sz="0" w:space="0" w:color="auto"/>
                      </w:divBdr>
                      <w:divsChild>
                        <w:div w:id="55279436">
                          <w:marLeft w:val="0"/>
                          <w:marRight w:val="0"/>
                          <w:marTop w:val="0"/>
                          <w:marBottom w:val="0"/>
                          <w:divBdr>
                            <w:top w:val="none" w:sz="0" w:space="0" w:color="auto"/>
                            <w:left w:val="none" w:sz="0" w:space="0" w:color="auto"/>
                            <w:bottom w:val="none" w:sz="0" w:space="0" w:color="auto"/>
                            <w:right w:val="none" w:sz="0" w:space="0" w:color="auto"/>
                          </w:divBdr>
                          <w:divsChild>
                            <w:div w:id="55277360">
                              <w:marLeft w:val="0"/>
                              <w:marRight w:val="0"/>
                              <w:marTop w:val="0"/>
                              <w:marBottom w:val="0"/>
                              <w:divBdr>
                                <w:top w:val="none" w:sz="0" w:space="0" w:color="auto"/>
                                <w:left w:val="none" w:sz="0" w:space="0" w:color="auto"/>
                                <w:bottom w:val="none" w:sz="0" w:space="0" w:color="auto"/>
                                <w:right w:val="none" w:sz="0" w:space="0" w:color="auto"/>
                              </w:divBdr>
                              <w:divsChild>
                                <w:div w:id="55278292">
                                  <w:marLeft w:val="0"/>
                                  <w:marRight w:val="0"/>
                                  <w:marTop w:val="0"/>
                                  <w:marBottom w:val="0"/>
                                  <w:divBdr>
                                    <w:top w:val="none" w:sz="0" w:space="0" w:color="auto"/>
                                    <w:left w:val="none" w:sz="0" w:space="0" w:color="auto"/>
                                    <w:bottom w:val="none" w:sz="0" w:space="0" w:color="auto"/>
                                    <w:right w:val="none" w:sz="0" w:space="0" w:color="auto"/>
                                  </w:divBdr>
                                  <w:divsChild>
                                    <w:div w:id="55279586">
                                      <w:marLeft w:val="0"/>
                                      <w:marRight w:val="0"/>
                                      <w:marTop w:val="0"/>
                                      <w:marBottom w:val="0"/>
                                      <w:divBdr>
                                        <w:top w:val="none" w:sz="0" w:space="0" w:color="auto"/>
                                        <w:left w:val="none" w:sz="0" w:space="0" w:color="auto"/>
                                        <w:bottom w:val="none" w:sz="0" w:space="0" w:color="auto"/>
                                        <w:right w:val="none" w:sz="0" w:space="0" w:color="auto"/>
                                      </w:divBdr>
                                      <w:divsChild>
                                        <w:div w:id="55279603">
                                          <w:marLeft w:val="0"/>
                                          <w:marRight w:val="0"/>
                                          <w:marTop w:val="0"/>
                                          <w:marBottom w:val="0"/>
                                          <w:divBdr>
                                            <w:top w:val="none" w:sz="0" w:space="0" w:color="auto"/>
                                            <w:left w:val="none" w:sz="0" w:space="0" w:color="auto"/>
                                            <w:bottom w:val="none" w:sz="0" w:space="0" w:color="auto"/>
                                            <w:right w:val="none" w:sz="0" w:space="0" w:color="auto"/>
                                          </w:divBdr>
                                          <w:divsChild>
                                            <w:div w:id="55277766">
                                              <w:marLeft w:val="0"/>
                                              <w:marRight w:val="0"/>
                                              <w:marTop w:val="0"/>
                                              <w:marBottom w:val="0"/>
                                              <w:divBdr>
                                                <w:top w:val="none" w:sz="0" w:space="0" w:color="auto"/>
                                                <w:left w:val="none" w:sz="0" w:space="0" w:color="auto"/>
                                                <w:bottom w:val="none" w:sz="0" w:space="0" w:color="auto"/>
                                                <w:right w:val="none" w:sz="0" w:space="0" w:color="auto"/>
                                              </w:divBdr>
                                              <w:divsChild>
                                                <w:div w:id="55278981">
                                                  <w:marLeft w:val="0"/>
                                                  <w:marRight w:val="0"/>
                                                  <w:marTop w:val="0"/>
                                                  <w:marBottom w:val="0"/>
                                                  <w:divBdr>
                                                    <w:top w:val="none" w:sz="0" w:space="0" w:color="auto"/>
                                                    <w:left w:val="none" w:sz="0" w:space="0" w:color="auto"/>
                                                    <w:bottom w:val="none" w:sz="0" w:space="0" w:color="auto"/>
                                                    <w:right w:val="none" w:sz="0" w:space="0" w:color="auto"/>
                                                  </w:divBdr>
                                                  <w:divsChild>
                                                    <w:div w:id="5527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278604">
      <w:marLeft w:val="0"/>
      <w:marRight w:val="0"/>
      <w:marTop w:val="0"/>
      <w:marBottom w:val="0"/>
      <w:divBdr>
        <w:top w:val="none" w:sz="0" w:space="0" w:color="auto"/>
        <w:left w:val="none" w:sz="0" w:space="0" w:color="auto"/>
        <w:bottom w:val="none" w:sz="0" w:space="0" w:color="auto"/>
        <w:right w:val="none" w:sz="0" w:space="0" w:color="auto"/>
      </w:divBdr>
    </w:div>
    <w:div w:id="55278606">
      <w:marLeft w:val="0"/>
      <w:marRight w:val="0"/>
      <w:marTop w:val="0"/>
      <w:marBottom w:val="0"/>
      <w:divBdr>
        <w:top w:val="none" w:sz="0" w:space="0" w:color="auto"/>
        <w:left w:val="none" w:sz="0" w:space="0" w:color="auto"/>
        <w:bottom w:val="none" w:sz="0" w:space="0" w:color="auto"/>
        <w:right w:val="none" w:sz="0" w:space="0" w:color="auto"/>
      </w:divBdr>
    </w:div>
    <w:div w:id="55278607">
      <w:marLeft w:val="0"/>
      <w:marRight w:val="0"/>
      <w:marTop w:val="0"/>
      <w:marBottom w:val="0"/>
      <w:divBdr>
        <w:top w:val="none" w:sz="0" w:space="0" w:color="auto"/>
        <w:left w:val="none" w:sz="0" w:space="0" w:color="auto"/>
        <w:bottom w:val="none" w:sz="0" w:space="0" w:color="auto"/>
        <w:right w:val="none" w:sz="0" w:space="0" w:color="auto"/>
      </w:divBdr>
    </w:div>
    <w:div w:id="55278610">
      <w:marLeft w:val="0"/>
      <w:marRight w:val="0"/>
      <w:marTop w:val="0"/>
      <w:marBottom w:val="0"/>
      <w:divBdr>
        <w:top w:val="none" w:sz="0" w:space="0" w:color="auto"/>
        <w:left w:val="none" w:sz="0" w:space="0" w:color="auto"/>
        <w:bottom w:val="none" w:sz="0" w:space="0" w:color="auto"/>
        <w:right w:val="none" w:sz="0" w:space="0" w:color="auto"/>
      </w:divBdr>
    </w:div>
    <w:div w:id="55278615">
      <w:marLeft w:val="0"/>
      <w:marRight w:val="0"/>
      <w:marTop w:val="0"/>
      <w:marBottom w:val="0"/>
      <w:divBdr>
        <w:top w:val="none" w:sz="0" w:space="0" w:color="auto"/>
        <w:left w:val="none" w:sz="0" w:space="0" w:color="auto"/>
        <w:bottom w:val="none" w:sz="0" w:space="0" w:color="auto"/>
        <w:right w:val="none" w:sz="0" w:space="0" w:color="auto"/>
      </w:divBdr>
    </w:div>
    <w:div w:id="55278617">
      <w:marLeft w:val="0"/>
      <w:marRight w:val="0"/>
      <w:marTop w:val="0"/>
      <w:marBottom w:val="0"/>
      <w:divBdr>
        <w:top w:val="none" w:sz="0" w:space="0" w:color="auto"/>
        <w:left w:val="none" w:sz="0" w:space="0" w:color="auto"/>
        <w:bottom w:val="none" w:sz="0" w:space="0" w:color="auto"/>
        <w:right w:val="none" w:sz="0" w:space="0" w:color="auto"/>
      </w:divBdr>
    </w:div>
    <w:div w:id="55278618">
      <w:marLeft w:val="0"/>
      <w:marRight w:val="0"/>
      <w:marTop w:val="0"/>
      <w:marBottom w:val="0"/>
      <w:divBdr>
        <w:top w:val="none" w:sz="0" w:space="0" w:color="auto"/>
        <w:left w:val="none" w:sz="0" w:space="0" w:color="auto"/>
        <w:bottom w:val="none" w:sz="0" w:space="0" w:color="auto"/>
        <w:right w:val="none" w:sz="0" w:space="0" w:color="auto"/>
      </w:divBdr>
    </w:div>
    <w:div w:id="55278619">
      <w:marLeft w:val="0"/>
      <w:marRight w:val="0"/>
      <w:marTop w:val="0"/>
      <w:marBottom w:val="0"/>
      <w:divBdr>
        <w:top w:val="none" w:sz="0" w:space="0" w:color="auto"/>
        <w:left w:val="none" w:sz="0" w:space="0" w:color="auto"/>
        <w:bottom w:val="none" w:sz="0" w:space="0" w:color="auto"/>
        <w:right w:val="none" w:sz="0" w:space="0" w:color="auto"/>
      </w:divBdr>
    </w:div>
    <w:div w:id="55278620">
      <w:marLeft w:val="0"/>
      <w:marRight w:val="0"/>
      <w:marTop w:val="0"/>
      <w:marBottom w:val="0"/>
      <w:divBdr>
        <w:top w:val="none" w:sz="0" w:space="0" w:color="auto"/>
        <w:left w:val="none" w:sz="0" w:space="0" w:color="auto"/>
        <w:bottom w:val="none" w:sz="0" w:space="0" w:color="auto"/>
        <w:right w:val="none" w:sz="0" w:space="0" w:color="auto"/>
      </w:divBdr>
    </w:div>
    <w:div w:id="55278621">
      <w:marLeft w:val="0"/>
      <w:marRight w:val="0"/>
      <w:marTop w:val="0"/>
      <w:marBottom w:val="0"/>
      <w:divBdr>
        <w:top w:val="none" w:sz="0" w:space="0" w:color="auto"/>
        <w:left w:val="none" w:sz="0" w:space="0" w:color="auto"/>
        <w:bottom w:val="none" w:sz="0" w:space="0" w:color="auto"/>
        <w:right w:val="none" w:sz="0" w:space="0" w:color="auto"/>
      </w:divBdr>
    </w:div>
    <w:div w:id="55278623">
      <w:marLeft w:val="0"/>
      <w:marRight w:val="0"/>
      <w:marTop w:val="0"/>
      <w:marBottom w:val="0"/>
      <w:divBdr>
        <w:top w:val="none" w:sz="0" w:space="0" w:color="auto"/>
        <w:left w:val="none" w:sz="0" w:space="0" w:color="auto"/>
        <w:bottom w:val="none" w:sz="0" w:space="0" w:color="auto"/>
        <w:right w:val="none" w:sz="0" w:space="0" w:color="auto"/>
      </w:divBdr>
    </w:div>
    <w:div w:id="55278624">
      <w:marLeft w:val="0"/>
      <w:marRight w:val="0"/>
      <w:marTop w:val="0"/>
      <w:marBottom w:val="0"/>
      <w:divBdr>
        <w:top w:val="none" w:sz="0" w:space="0" w:color="auto"/>
        <w:left w:val="none" w:sz="0" w:space="0" w:color="auto"/>
        <w:bottom w:val="none" w:sz="0" w:space="0" w:color="auto"/>
        <w:right w:val="none" w:sz="0" w:space="0" w:color="auto"/>
      </w:divBdr>
    </w:div>
    <w:div w:id="55278625">
      <w:marLeft w:val="0"/>
      <w:marRight w:val="0"/>
      <w:marTop w:val="0"/>
      <w:marBottom w:val="0"/>
      <w:divBdr>
        <w:top w:val="none" w:sz="0" w:space="0" w:color="auto"/>
        <w:left w:val="none" w:sz="0" w:space="0" w:color="auto"/>
        <w:bottom w:val="none" w:sz="0" w:space="0" w:color="auto"/>
        <w:right w:val="none" w:sz="0" w:space="0" w:color="auto"/>
      </w:divBdr>
    </w:div>
    <w:div w:id="55278631">
      <w:marLeft w:val="0"/>
      <w:marRight w:val="0"/>
      <w:marTop w:val="0"/>
      <w:marBottom w:val="0"/>
      <w:divBdr>
        <w:top w:val="none" w:sz="0" w:space="0" w:color="auto"/>
        <w:left w:val="none" w:sz="0" w:space="0" w:color="auto"/>
        <w:bottom w:val="none" w:sz="0" w:space="0" w:color="auto"/>
        <w:right w:val="none" w:sz="0" w:space="0" w:color="auto"/>
      </w:divBdr>
    </w:div>
    <w:div w:id="55278634">
      <w:marLeft w:val="0"/>
      <w:marRight w:val="0"/>
      <w:marTop w:val="0"/>
      <w:marBottom w:val="0"/>
      <w:divBdr>
        <w:top w:val="none" w:sz="0" w:space="0" w:color="auto"/>
        <w:left w:val="none" w:sz="0" w:space="0" w:color="auto"/>
        <w:bottom w:val="none" w:sz="0" w:space="0" w:color="auto"/>
        <w:right w:val="none" w:sz="0" w:space="0" w:color="auto"/>
      </w:divBdr>
      <w:divsChild>
        <w:div w:id="55278032">
          <w:marLeft w:val="0"/>
          <w:marRight w:val="0"/>
          <w:marTop w:val="0"/>
          <w:marBottom w:val="0"/>
          <w:divBdr>
            <w:top w:val="none" w:sz="0" w:space="0" w:color="auto"/>
            <w:left w:val="none" w:sz="0" w:space="0" w:color="auto"/>
            <w:bottom w:val="none" w:sz="0" w:space="0" w:color="auto"/>
            <w:right w:val="none" w:sz="0" w:space="0" w:color="auto"/>
          </w:divBdr>
        </w:div>
        <w:div w:id="55278312">
          <w:marLeft w:val="0"/>
          <w:marRight w:val="0"/>
          <w:marTop w:val="0"/>
          <w:marBottom w:val="0"/>
          <w:divBdr>
            <w:top w:val="none" w:sz="0" w:space="0" w:color="auto"/>
            <w:left w:val="none" w:sz="0" w:space="0" w:color="auto"/>
            <w:bottom w:val="none" w:sz="0" w:space="0" w:color="auto"/>
            <w:right w:val="none" w:sz="0" w:space="0" w:color="auto"/>
          </w:divBdr>
        </w:div>
        <w:div w:id="55278354">
          <w:marLeft w:val="0"/>
          <w:marRight w:val="0"/>
          <w:marTop w:val="0"/>
          <w:marBottom w:val="0"/>
          <w:divBdr>
            <w:top w:val="none" w:sz="0" w:space="0" w:color="auto"/>
            <w:left w:val="none" w:sz="0" w:space="0" w:color="auto"/>
            <w:bottom w:val="none" w:sz="0" w:space="0" w:color="auto"/>
            <w:right w:val="none" w:sz="0" w:space="0" w:color="auto"/>
          </w:divBdr>
        </w:div>
        <w:div w:id="55278550">
          <w:marLeft w:val="0"/>
          <w:marRight w:val="0"/>
          <w:marTop w:val="0"/>
          <w:marBottom w:val="0"/>
          <w:divBdr>
            <w:top w:val="none" w:sz="0" w:space="0" w:color="auto"/>
            <w:left w:val="none" w:sz="0" w:space="0" w:color="auto"/>
            <w:bottom w:val="none" w:sz="0" w:space="0" w:color="auto"/>
            <w:right w:val="none" w:sz="0" w:space="0" w:color="auto"/>
          </w:divBdr>
        </w:div>
        <w:div w:id="55278850">
          <w:marLeft w:val="0"/>
          <w:marRight w:val="0"/>
          <w:marTop w:val="0"/>
          <w:marBottom w:val="0"/>
          <w:divBdr>
            <w:top w:val="none" w:sz="0" w:space="0" w:color="auto"/>
            <w:left w:val="none" w:sz="0" w:space="0" w:color="auto"/>
            <w:bottom w:val="none" w:sz="0" w:space="0" w:color="auto"/>
            <w:right w:val="none" w:sz="0" w:space="0" w:color="auto"/>
          </w:divBdr>
          <w:divsChild>
            <w:div w:id="55278509">
              <w:marLeft w:val="0"/>
              <w:marRight w:val="0"/>
              <w:marTop w:val="0"/>
              <w:marBottom w:val="0"/>
              <w:divBdr>
                <w:top w:val="none" w:sz="0" w:space="0" w:color="auto"/>
                <w:left w:val="none" w:sz="0" w:space="0" w:color="auto"/>
                <w:bottom w:val="none" w:sz="0" w:space="0" w:color="auto"/>
                <w:right w:val="none" w:sz="0" w:space="0" w:color="auto"/>
              </w:divBdr>
            </w:div>
            <w:div w:id="5527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635">
      <w:marLeft w:val="0"/>
      <w:marRight w:val="0"/>
      <w:marTop w:val="0"/>
      <w:marBottom w:val="0"/>
      <w:divBdr>
        <w:top w:val="none" w:sz="0" w:space="0" w:color="auto"/>
        <w:left w:val="none" w:sz="0" w:space="0" w:color="auto"/>
        <w:bottom w:val="none" w:sz="0" w:space="0" w:color="auto"/>
        <w:right w:val="none" w:sz="0" w:space="0" w:color="auto"/>
      </w:divBdr>
      <w:divsChild>
        <w:div w:id="55277154">
          <w:marLeft w:val="0"/>
          <w:marRight w:val="0"/>
          <w:marTop w:val="0"/>
          <w:marBottom w:val="0"/>
          <w:divBdr>
            <w:top w:val="none" w:sz="0" w:space="0" w:color="auto"/>
            <w:left w:val="none" w:sz="0" w:space="0" w:color="auto"/>
            <w:bottom w:val="none" w:sz="0" w:space="0" w:color="auto"/>
            <w:right w:val="none" w:sz="0" w:space="0" w:color="auto"/>
          </w:divBdr>
          <w:divsChild>
            <w:div w:id="55277515">
              <w:marLeft w:val="0"/>
              <w:marRight w:val="0"/>
              <w:marTop w:val="0"/>
              <w:marBottom w:val="0"/>
              <w:divBdr>
                <w:top w:val="none" w:sz="0" w:space="0" w:color="auto"/>
                <w:left w:val="none" w:sz="0" w:space="0" w:color="auto"/>
                <w:bottom w:val="none" w:sz="0" w:space="0" w:color="auto"/>
                <w:right w:val="none" w:sz="0" w:space="0" w:color="auto"/>
              </w:divBdr>
              <w:divsChild>
                <w:div w:id="55279661">
                  <w:marLeft w:val="0"/>
                  <w:marRight w:val="0"/>
                  <w:marTop w:val="0"/>
                  <w:marBottom w:val="0"/>
                  <w:divBdr>
                    <w:top w:val="none" w:sz="0" w:space="0" w:color="auto"/>
                    <w:left w:val="none" w:sz="0" w:space="0" w:color="auto"/>
                    <w:bottom w:val="none" w:sz="0" w:space="0" w:color="auto"/>
                    <w:right w:val="none" w:sz="0" w:space="0" w:color="auto"/>
                  </w:divBdr>
                  <w:divsChild>
                    <w:div w:id="55278527">
                      <w:marLeft w:val="0"/>
                      <w:marRight w:val="0"/>
                      <w:marTop w:val="0"/>
                      <w:marBottom w:val="0"/>
                      <w:divBdr>
                        <w:top w:val="none" w:sz="0" w:space="0" w:color="auto"/>
                        <w:left w:val="none" w:sz="0" w:space="0" w:color="auto"/>
                        <w:bottom w:val="none" w:sz="0" w:space="0" w:color="auto"/>
                        <w:right w:val="none" w:sz="0" w:space="0" w:color="auto"/>
                      </w:divBdr>
                      <w:divsChild>
                        <w:div w:id="55277780">
                          <w:marLeft w:val="0"/>
                          <w:marRight w:val="0"/>
                          <w:marTop w:val="0"/>
                          <w:marBottom w:val="0"/>
                          <w:divBdr>
                            <w:top w:val="none" w:sz="0" w:space="0" w:color="auto"/>
                            <w:left w:val="none" w:sz="0" w:space="0" w:color="auto"/>
                            <w:bottom w:val="none" w:sz="0" w:space="0" w:color="auto"/>
                            <w:right w:val="none" w:sz="0" w:space="0" w:color="auto"/>
                          </w:divBdr>
                          <w:divsChild>
                            <w:div w:id="5527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78637">
      <w:marLeft w:val="0"/>
      <w:marRight w:val="0"/>
      <w:marTop w:val="0"/>
      <w:marBottom w:val="0"/>
      <w:divBdr>
        <w:top w:val="none" w:sz="0" w:space="0" w:color="auto"/>
        <w:left w:val="none" w:sz="0" w:space="0" w:color="auto"/>
        <w:bottom w:val="none" w:sz="0" w:space="0" w:color="auto"/>
        <w:right w:val="none" w:sz="0" w:space="0" w:color="auto"/>
      </w:divBdr>
      <w:divsChild>
        <w:div w:id="55278996">
          <w:marLeft w:val="0"/>
          <w:marRight w:val="0"/>
          <w:marTop w:val="0"/>
          <w:marBottom w:val="0"/>
          <w:divBdr>
            <w:top w:val="none" w:sz="0" w:space="0" w:color="auto"/>
            <w:left w:val="none" w:sz="0" w:space="0" w:color="auto"/>
            <w:bottom w:val="none" w:sz="0" w:space="0" w:color="auto"/>
            <w:right w:val="none" w:sz="0" w:space="0" w:color="auto"/>
          </w:divBdr>
        </w:div>
        <w:div w:id="55279631">
          <w:marLeft w:val="0"/>
          <w:marRight w:val="0"/>
          <w:marTop w:val="0"/>
          <w:marBottom w:val="0"/>
          <w:divBdr>
            <w:top w:val="none" w:sz="0" w:space="0" w:color="auto"/>
            <w:left w:val="none" w:sz="0" w:space="0" w:color="auto"/>
            <w:bottom w:val="none" w:sz="0" w:space="0" w:color="auto"/>
            <w:right w:val="none" w:sz="0" w:space="0" w:color="auto"/>
          </w:divBdr>
          <w:divsChild>
            <w:div w:id="55277117">
              <w:marLeft w:val="0"/>
              <w:marRight w:val="0"/>
              <w:marTop w:val="0"/>
              <w:marBottom w:val="0"/>
              <w:divBdr>
                <w:top w:val="none" w:sz="0" w:space="0" w:color="auto"/>
                <w:left w:val="none" w:sz="0" w:space="0" w:color="auto"/>
                <w:bottom w:val="none" w:sz="0" w:space="0" w:color="auto"/>
                <w:right w:val="none" w:sz="0" w:space="0" w:color="auto"/>
              </w:divBdr>
              <w:divsChild>
                <w:div w:id="55278936">
                  <w:marLeft w:val="0"/>
                  <w:marRight w:val="0"/>
                  <w:marTop w:val="0"/>
                  <w:marBottom w:val="0"/>
                  <w:divBdr>
                    <w:top w:val="none" w:sz="0" w:space="0" w:color="auto"/>
                    <w:left w:val="none" w:sz="0" w:space="0" w:color="auto"/>
                    <w:bottom w:val="none" w:sz="0" w:space="0" w:color="auto"/>
                    <w:right w:val="none" w:sz="0" w:space="0" w:color="auto"/>
                  </w:divBdr>
                  <w:divsChild>
                    <w:div w:id="55278650">
                      <w:marLeft w:val="0"/>
                      <w:marRight w:val="0"/>
                      <w:marTop w:val="0"/>
                      <w:marBottom w:val="0"/>
                      <w:divBdr>
                        <w:top w:val="none" w:sz="0" w:space="0" w:color="auto"/>
                        <w:left w:val="none" w:sz="0" w:space="0" w:color="auto"/>
                        <w:bottom w:val="none" w:sz="0" w:space="0" w:color="auto"/>
                        <w:right w:val="none" w:sz="0" w:space="0" w:color="auto"/>
                      </w:divBdr>
                      <w:divsChild>
                        <w:div w:id="55278133">
                          <w:marLeft w:val="0"/>
                          <w:marRight w:val="0"/>
                          <w:marTop w:val="0"/>
                          <w:marBottom w:val="0"/>
                          <w:divBdr>
                            <w:top w:val="none" w:sz="0" w:space="0" w:color="auto"/>
                            <w:left w:val="none" w:sz="0" w:space="0" w:color="auto"/>
                            <w:bottom w:val="none" w:sz="0" w:space="0" w:color="auto"/>
                            <w:right w:val="none" w:sz="0" w:space="0" w:color="auto"/>
                          </w:divBdr>
                          <w:divsChild>
                            <w:div w:id="5527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681">
          <w:marLeft w:val="0"/>
          <w:marRight w:val="0"/>
          <w:marTop w:val="0"/>
          <w:marBottom w:val="0"/>
          <w:divBdr>
            <w:top w:val="none" w:sz="0" w:space="0" w:color="auto"/>
            <w:left w:val="none" w:sz="0" w:space="0" w:color="auto"/>
            <w:bottom w:val="none" w:sz="0" w:space="0" w:color="auto"/>
            <w:right w:val="none" w:sz="0" w:space="0" w:color="auto"/>
          </w:divBdr>
        </w:div>
      </w:divsChild>
    </w:div>
    <w:div w:id="55278641">
      <w:marLeft w:val="0"/>
      <w:marRight w:val="0"/>
      <w:marTop w:val="0"/>
      <w:marBottom w:val="0"/>
      <w:divBdr>
        <w:top w:val="none" w:sz="0" w:space="0" w:color="auto"/>
        <w:left w:val="none" w:sz="0" w:space="0" w:color="auto"/>
        <w:bottom w:val="none" w:sz="0" w:space="0" w:color="auto"/>
        <w:right w:val="none" w:sz="0" w:space="0" w:color="auto"/>
      </w:divBdr>
    </w:div>
    <w:div w:id="55278642">
      <w:marLeft w:val="0"/>
      <w:marRight w:val="0"/>
      <w:marTop w:val="0"/>
      <w:marBottom w:val="0"/>
      <w:divBdr>
        <w:top w:val="none" w:sz="0" w:space="0" w:color="auto"/>
        <w:left w:val="none" w:sz="0" w:space="0" w:color="auto"/>
        <w:bottom w:val="none" w:sz="0" w:space="0" w:color="auto"/>
        <w:right w:val="none" w:sz="0" w:space="0" w:color="auto"/>
      </w:divBdr>
      <w:divsChild>
        <w:div w:id="55278164">
          <w:marLeft w:val="0"/>
          <w:marRight w:val="0"/>
          <w:marTop w:val="0"/>
          <w:marBottom w:val="0"/>
          <w:divBdr>
            <w:top w:val="none" w:sz="0" w:space="0" w:color="auto"/>
            <w:left w:val="none" w:sz="0" w:space="0" w:color="auto"/>
            <w:bottom w:val="none" w:sz="0" w:space="0" w:color="auto"/>
            <w:right w:val="none" w:sz="0" w:space="0" w:color="auto"/>
          </w:divBdr>
          <w:divsChild>
            <w:div w:id="5527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644">
      <w:marLeft w:val="0"/>
      <w:marRight w:val="0"/>
      <w:marTop w:val="0"/>
      <w:marBottom w:val="0"/>
      <w:divBdr>
        <w:top w:val="none" w:sz="0" w:space="0" w:color="auto"/>
        <w:left w:val="none" w:sz="0" w:space="0" w:color="auto"/>
        <w:bottom w:val="none" w:sz="0" w:space="0" w:color="auto"/>
        <w:right w:val="none" w:sz="0" w:space="0" w:color="auto"/>
      </w:divBdr>
      <w:divsChild>
        <w:div w:id="55277877">
          <w:marLeft w:val="0"/>
          <w:marRight w:val="0"/>
          <w:marTop w:val="0"/>
          <w:marBottom w:val="0"/>
          <w:divBdr>
            <w:top w:val="none" w:sz="0" w:space="0" w:color="auto"/>
            <w:left w:val="none" w:sz="0" w:space="0" w:color="auto"/>
            <w:bottom w:val="none" w:sz="0" w:space="0" w:color="auto"/>
            <w:right w:val="none" w:sz="0" w:space="0" w:color="auto"/>
          </w:divBdr>
        </w:div>
        <w:div w:id="55279585">
          <w:marLeft w:val="0"/>
          <w:marRight w:val="0"/>
          <w:marTop w:val="0"/>
          <w:marBottom w:val="0"/>
          <w:divBdr>
            <w:top w:val="none" w:sz="0" w:space="0" w:color="auto"/>
            <w:left w:val="none" w:sz="0" w:space="0" w:color="auto"/>
            <w:bottom w:val="none" w:sz="0" w:space="0" w:color="auto"/>
            <w:right w:val="none" w:sz="0" w:space="0" w:color="auto"/>
          </w:divBdr>
          <w:divsChild>
            <w:div w:id="55279174">
              <w:marLeft w:val="0"/>
              <w:marRight w:val="0"/>
              <w:marTop w:val="0"/>
              <w:marBottom w:val="0"/>
              <w:divBdr>
                <w:top w:val="none" w:sz="0" w:space="0" w:color="auto"/>
                <w:left w:val="none" w:sz="0" w:space="0" w:color="auto"/>
                <w:bottom w:val="none" w:sz="0" w:space="0" w:color="auto"/>
                <w:right w:val="none" w:sz="0" w:space="0" w:color="auto"/>
              </w:divBdr>
              <w:divsChild>
                <w:div w:id="55278803">
                  <w:marLeft w:val="0"/>
                  <w:marRight w:val="0"/>
                  <w:marTop w:val="0"/>
                  <w:marBottom w:val="0"/>
                  <w:divBdr>
                    <w:top w:val="none" w:sz="0" w:space="0" w:color="auto"/>
                    <w:left w:val="none" w:sz="0" w:space="0" w:color="auto"/>
                    <w:bottom w:val="none" w:sz="0" w:space="0" w:color="auto"/>
                    <w:right w:val="none" w:sz="0" w:space="0" w:color="auto"/>
                  </w:divBdr>
                </w:div>
                <w:div w:id="55278910">
                  <w:marLeft w:val="0"/>
                  <w:marRight w:val="0"/>
                  <w:marTop w:val="0"/>
                  <w:marBottom w:val="0"/>
                  <w:divBdr>
                    <w:top w:val="none" w:sz="0" w:space="0" w:color="auto"/>
                    <w:left w:val="none" w:sz="0" w:space="0" w:color="auto"/>
                    <w:bottom w:val="none" w:sz="0" w:space="0" w:color="auto"/>
                    <w:right w:val="none" w:sz="0" w:space="0" w:color="auto"/>
                  </w:divBdr>
                </w:div>
                <w:div w:id="5527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645">
      <w:marLeft w:val="0"/>
      <w:marRight w:val="0"/>
      <w:marTop w:val="0"/>
      <w:marBottom w:val="0"/>
      <w:divBdr>
        <w:top w:val="none" w:sz="0" w:space="0" w:color="auto"/>
        <w:left w:val="none" w:sz="0" w:space="0" w:color="auto"/>
        <w:bottom w:val="none" w:sz="0" w:space="0" w:color="auto"/>
        <w:right w:val="none" w:sz="0" w:space="0" w:color="auto"/>
      </w:divBdr>
    </w:div>
    <w:div w:id="55278646">
      <w:marLeft w:val="0"/>
      <w:marRight w:val="0"/>
      <w:marTop w:val="0"/>
      <w:marBottom w:val="0"/>
      <w:divBdr>
        <w:top w:val="none" w:sz="0" w:space="0" w:color="auto"/>
        <w:left w:val="none" w:sz="0" w:space="0" w:color="auto"/>
        <w:bottom w:val="none" w:sz="0" w:space="0" w:color="auto"/>
        <w:right w:val="none" w:sz="0" w:space="0" w:color="auto"/>
      </w:divBdr>
    </w:div>
    <w:div w:id="55278647">
      <w:marLeft w:val="0"/>
      <w:marRight w:val="0"/>
      <w:marTop w:val="0"/>
      <w:marBottom w:val="0"/>
      <w:divBdr>
        <w:top w:val="none" w:sz="0" w:space="0" w:color="auto"/>
        <w:left w:val="none" w:sz="0" w:space="0" w:color="auto"/>
        <w:bottom w:val="none" w:sz="0" w:space="0" w:color="auto"/>
        <w:right w:val="none" w:sz="0" w:space="0" w:color="auto"/>
      </w:divBdr>
    </w:div>
    <w:div w:id="55278648">
      <w:marLeft w:val="0"/>
      <w:marRight w:val="0"/>
      <w:marTop w:val="0"/>
      <w:marBottom w:val="0"/>
      <w:divBdr>
        <w:top w:val="none" w:sz="0" w:space="0" w:color="auto"/>
        <w:left w:val="none" w:sz="0" w:space="0" w:color="auto"/>
        <w:bottom w:val="none" w:sz="0" w:space="0" w:color="auto"/>
        <w:right w:val="none" w:sz="0" w:space="0" w:color="auto"/>
      </w:divBdr>
    </w:div>
    <w:div w:id="55278651">
      <w:marLeft w:val="0"/>
      <w:marRight w:val="0"/>
      <w:marTop w:val="0"/>
      <w:marBottom w:val="0"/>
      <w:divBdr>
        <w:top w:val="none" w:sz="0" w:space="0" w:color="auto"/>
        <w:left w:val="none" w:sz="0" w:space="0" w:color="auto"/>
        <w:bottom w:val="none" w:sz="0" w:space="0" w:color="auto"/>
        <w:right w:val="none" w:sz="0" w:space="0" w:color="auto"/>
      </w:divBdr>
    </w:div>
    <w:div w:id="55278652">
      <w:marLeft w:val="0"/>
      <w:marRight w:val="0"/>
      <w:marTop w:val="0"/>
      <w:marBottom w:val="0"/>
      <w:divBdr>
        <w:top w:val="none" w:sz="0" w:space="0" w:color="auto"/>
        <w:left w:val="none" w:sz="0" w:space="0" w:color="auto"/>
        <w:bottom w:val="none" w:sz="0" w:space="0" w:color="auto"/>
        <w:right w:val="none" w:sz="0" w:space="0" w:color="auto"/>
      </w:divBdr>
      <w:divsChild>
        <w:div w:id="55279298">
          <w:marLeft w:val="0"/>
          <w:marRight w:val="0"/>
          <w:marTop w:val="0"/>
          <w:marBottom w:val="0"/>
          <w:divBdr>
            <w:top w:val="none" w:sz="0" w:space="0" w:color="auto"/>
            <w:left w:val="none" w:sz="0" w:space="0" w:color="auto"/>
            <w:bottom w:val="none" w:sz="0" w:space="0" w:color="auto"/>
            <w:right w:val="none" w:sz="0" w:space="0" w:color="auto"/>
          </w:divBdr>
        </w:div>
      </w:divsChild>
    </w:div>
    <w:div w:id="55278654">
      <w:marLeft w:val="0"/>
      <w:marRight w:val="0"/>
      <w:marTop w:val="0"/>
      <w:marBottom w:val="0"/>
      <w:divBdr>
        <w:top w:val="none" w:sz="0" w:space="0" w:color="auto"/>
        <w:left w:val="none" w:sz="0" w:space="0" w:color="auto"/>
        <w:bottom w:val="none" w:sz="0" w:space="0" w:color="auto"/>
        <w:right w:val="none" w:sz="0" w:space="0" w:color="auto"/>
      </w:divBdr>
    </w:div>
    <w:div w:id="55278655">
      <w:marLeft w:val="0"/>
      <w:marRight w:val="0"/>
      <w:marTop w:val="0"/>
      <w:marBottom w:val="0"/>
      <w:divBdr>
        <w:top w:val="none" w:sz="0" w:space="0" w:color="auto"/>
        <w:left w:val="none" w:sz="0" w:space="0" w:color="auto"/>
        <w:bottom w:val="none" w:sz="0" w:space="0" w:color="auto"/>
        <w:right w:val="none" w:sz="0" w:space="0" w:color="auto"/>
      </w:divBdr>
    </w:div>
    <w:div w:id="55278656">
      <w:marLeft w:val="0"/>
      <w:marRight w:val="0"/>
      <w:marTop w:val="0"/>
      <w:marBottom w:val="0"/>
      <w:divBdr>
        <w:top w:val="none" w:sz="0" w:space="0" w:color="auto"/>
        <w:left w:val="none" w:sz="0" w:space="0" w:color="auto"/>
        <w:bottom w:val="none" w:sz="0" w:space="0" w:color="auto"/>
        <w:right w:val="none" w:sz="0" w:space="0" w:color="auto"/>
      </w:divBdr>
    </w:div>
    <w:div w:id="55278660">
      <w:marLeft w:val="0"/>
      <w:marRight w:val="0"/>
      <w:marTop w:val="0"/>
      <w:marBottom w:val="0"/>
      <w:divBdr>
        <w:top w:val="none" w:sz="0" w:space="0" w:color="auto"/>
        <w:left w:val="none" w:sz="0" w:space="0" w:color="auto"/>
        <w:bottom w:val="none" w:sz="0" w:space="0" w:color="auto"/>
        <w:right w:val="none" w:sz="0" w:space="0" w:color="auto"/>
      </w:divBdr>
    </w:div>
    <w:div w:id="55278661">
      <w:marLeft w:val="0"/>
      <w:marRight w:val="0"/>
      <w:marTop w:val="0"/>
      <w:marBottom w:val="0"/>
      <w:divBdr>
        <w:top w:val="none" w:sz="0" w:space="0" w:color="auto"/>
        <w:left w:val="none" w:sz="0" w:space="0" w:color="auto"/>
        <w:bottom w:val="none" w:sz="0" w:space="0" w:color="auto"/>
        <w:right w:val="none" w:sz="0" w:space="0" w:color="auto"/>
      </w:divBdr>
    </w:div>
    <w:div w:id="55278669">
      <w:marLeft w:val="0"/>
      <w:marRight w:val="0"/>
      <w:marTop w:val="0"/>
      <w:marBottom w:val="0"/>
      <w:divBdr>
        <w:top w:val="none" w:sz="0" w:space="0" w:color="auto"/>
        <w:left w:val="none" w:sz="0" w:space="0" w:color="auto"/>
        <w:bottom w:val="none" w:sz="0" w:space="0" w:color="auto"/>
        <w:right w:val="none" w:sz="0" w:space="0" w:color="auto"/>
      </w:divBdr>
    </w:div>
    <w:div w:id="55278670">
      <w:marLeft w:val="0"/>
      <w:marRight w:val="0"/>
      <w:marTop w:val="0"/>
      <w:marBottom w:val="0"/>
      <w:divBdr>
        <w:top w:val="none" w:sz="0" w:space="0" w:color="auto"/>
        <w:left w:val="none" w:sz="0" w:space="0" w:color="auto"/>
        <w:bottom w:val="none" w:sz="0" w:space="0" w:color="auto"/>
        <w:right w:val="none" w:sz="0" w:space="0" w:color="auto"/>
      </w:divBdr>
    </w:div>
    <w:div w:id="55278671">
      <w:marLeft w:val="0"/>
      <w:marRight w:val="0"/>
      <w:marTop w:val="0"/>
      <w:marBottom w:val="0"/>
      <w:divBdr>
        <w:top w:val="none" w:sz="0" w:space="0" w:color="auto"/>
        <w:left w:val="none" w:sz="0" w:space="0" w:color="auto"/>
        <w:bottom w:val="none" w:sz="0" w:space="0" w:color="auto"/>
        <w:right w:val="none" w:sz="0" w:space="0" w:color="auto"/>
      </w:divBdr>
    </w:div>
    <w:div w:id="55278672">
      <w:marLeft w:val="0"/>
      <w:marRight w:val="0"/>
      <w:marTop w:val="0"/>
      <w:marBottom w:val="0"/>
      <w:divBdr>
        <w:top w:val="none" w:sz="0" w:space="0" w:color="auto"/>
        <w:left w:val="none" w:sz="0" w:space="0" w:color="auto"/>
        <w:bottom w:val="none" w:sz="0" w:space="0" w:color="auto"/>
        <w:right w:val="none" w:sz="0" w:space="0" w:color="auto"/>
      </w:divBdr>
      <w:divsChild>
        <w:div w:id="55279019">
          <w:marLeft w:val="0"/>
          <w:marRight w:val="0"/>
          <w:marTop w:val="0"/>
          <w:marBottom w:val="0"/>
          <w:divBdr>
            <w:top w:val="none" w:sz="0" w:space="0" w:color="auto"/>
            <w:left w:val="none" w:sz="0" w:space="0" w:color="auto"/>
            <w:bottom w:val="none" w:sz="0" w:space="0" w:color="auto"/>
            <w:right w:val="none" w:sz="0" w:space="0" w:color="auto"/>
          </w:divBdr>
          <w:divsChild>
            <w:div w:id="55279914">
              <w:marLeft w:val="0"/>
              <w:marRight w:val="0"/>
              <w:marTop w:val="0"/>
              <w:marBottom w:val="0"/>
              <w:divBdr>
                <w:top w:val="none" w:sz="0" w:space="0" w:color="auto"/>
                <w:left w:val="none" w:sz="0" w:space="0" w:color="auto"/>
                <w:bottom w:val="none" w:sz="0" w:space="0" w:color="auto"/>
                <w:right w:val="none" w:sz="0" w:space="0" w:color="auto"/>
              </w:divBdr>
            </w:div>
          </w:divsChild>
        </w:div>
        <w:div w:id="55279175">
          <w:marLeft w:val="0"/>
          <w:marRight w:val="0"/>
          <w:marTop w:val="0"/>
          <w:marBottom w:val="0"/>
          <w:divBdr>
            <w:top w:val="none" w:sz="0" w:space="0" w:color="auto"/>
            <w:left w:val="none" w:sz="0" w:space="0" w:color="auto"/>
            <w:bottom w:val="none" w:sz="0" w:space="0" w:color="auto"/>
            <w:right w:val="none" w:sz="0" w:space="0" w:color="auto"/>
          </w:divBdr>
          <w:divsChild>
            <w:div w:id="5527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673">
      <w:marLeft w:val="0"/>
      <w:marRight w:val="0"/>
      <w:marTop w:val="0"/>
      <w:marBottom w:val="0"/>
      <w:divBdr>
        <w:top w:val="none" w:sz="0" w:space="0" w:color="auto"/>
        <w:left w:val="none" w:sz="0" w:space="0" w:color="auto"/>
        <w:bottom w:val="none" w:sz="0" w:space="0" w:color="auto"/>
        <w:right w:val="none" w:sz="0" w:space="0" w:color="auto"/>
      </w:divBdr>
    </w:div>
    <w:div w:id="55278677">
      <w:marLeft w:val="0"/>
      <w:marRight w:val="0"/>
      <w:marTop w:val="0"/>
      <w:marBottom w:val="0"/>
      <w:divBdr>
        <w:top w:val="none" w:sz="0" w:space="0" w:color="auto"/>
        <w:left w:val="none" w:sz="0" w:space="0" w:color="auto"/>
        <w:bottom w:val="none" w:sz="0" w:space="0" w:color="auto"/>
        <w:right w:val="none" w:sz="0" w:space="0" w:color="auto"/>
      </w:divBdr>
      <w:divsChild>
        <w:div w:id="55277249">
          <w:marLeft w:val="0"/>
          <w:marRight w:val="0"/>
          <w:marTop w:val="0"/>
          <w:marBottom w:val="0"/>
          <w:divBdr>
            <w:top w:val="none" w:sz="0" w:space="0" w:color="auto"/>
            <w:left w:val="none" w:sz="0" w:space="0" w:color="auto"/>
            <w:bottom w:val="none" w:sz="0" w:space="0" w:color="auto"/>
            <w:right w:val="none" w:sz="0" w:space="0" w:color="auto"/>
          </w:divBdr>
        </w:div>
      </w:divsChild>
    </w:div>
    <w:div w:id="55278678">
      <w:marLeft w:val="0"/>
      <w:marRight w:val="0"/>
      <w:marTop w:val="0"/>
      <w:marBottom w:val="0"/>
      <w:divBdr>
        <w:top w:val="none" w:sz="0" w:space="0" w:color="auto"/>
        <w:left w:val="none" w:sz="0" w:space="0" w:color="auto"/>
        <w:bottom w:val="none" w:sz="0" w:space="0" w:color="auto"/>
        <w:right w:val="none" w:sz="0" w:space="0" w:color="auto"/>
      </w:divBdr>
    </w:div>
    <w:div w:id="55278679">
      <w:marLeft w:val="0"/>
      <w:marRight w:val="0"/>
      <w:marTop w:val="0"/>
      <w:marBottom w:val="0"/>
      <w:divBdr>
        <w:top w:val="none" w:sz="0" w:space="0" w:color="auto"/>
        <w:left w:val="none" w:sz="0" w:space="0" w:color="auto"/>
        <w:bottom w:val="none" w:sz="0" w:space="0" w:color="auto"/>
        <w:right w:val="none" w:sz="0" w:space="0" w:color="auto"/>
      </w:divBdr>
      <w:divsChild>
        <w:div w:id="55277403">
          <w:marLeft w:val="0"/>
          <w:marRight w:val="0"/>
          <w:marTop w:val="0"/>
          <w:marBottom w:val="0"/>
          <w:divBdr>
            <w:top w:val="none" w:sz="0" w:space="0" w:color="auto"/>
            <w:left w:val="none" w:sz="0" w:space="0" w:color="auto"/>
            <w:bottom w:val="none" w:sz="0" w:space="0" w:color="auto"/>
            <w:right w:val="none" w:sz="0" w:space="0" w:color="auto"/>
          </w:divBdr>
        </w:div>
        <w:div w:id="55277426">
          <w:marLeft w:val="0"/>
          <w:marRight w:val="0"/>
          <w:marTop w:val="0"/>
          <w:marBottom w:val="0"/>
          <w:divBdr>
            <w:top w:val="none" w:sz="0" w:space="0" w:color="auto"/>
            <w:left w:val="none" w:sz="0" w:space="0" w:color="auto"/>
            <w:bottom w:val="none" w:sz="0" w:space="0" w:color="auto"/>
            <w:right w:val="none" w:sz="0" w:space="0" w:color="auto"/>
          </w:divBdr>
        </w:div>
        <w:div w:id="55277815">
          <w:marLeft w:val="0"/>
          <w:marRight w:val="0"/>
          <w:marTop w:val="0"/>
          <w:marBottom w:val="0"/>
          <w:divBdr>
            <w:top w:val="none" w:sz="0" w:space="0" w:color="auto"/>
            <w:left w:val="none" w:sz="0" w:space="0" w:color="auto"/>
            <w:bottom w:val="none" w:sz="0" w:space="0" w:color="auto"/>
            <w:right w:val="none" w:sz="0" w:space="0" w:color="auto"/>
          </w:divBdr>
        </w:div>
      </w:divsChild>
    </w:div>
    <w:div w:id="55278680">
      <w:marLeft w:val="0"/>
      <w:marRight w:val="0"/>
      <w:marTop w:val="0"/>
      <w:marBottom w:val="0"/>
      <w:divBdr>
        <w:top w:val="none" w:sz="0" w:space="0" w:color="auto"/>
        <w:left w:val="none" w:sz="0" w:space="0" w:color="auto"/>
        <w:bottom w:val="none" w:sz="0" w:space="0" w:color="auto"/>
        <w:right w:val="none" w:sz="0" w:space="0" w:color="auto"/>
      </w:divBdr>
    </w:div>
    <w:div w:id="55278683">
      <w:marLeft w:val="0"/>
      <w:marRight w:val="0"/>
      <w:marTop w:val="0"/>
      <w:marBottom w:val="0"/>
      <w:divBdr>
        <w:top w:val="none" w:sz="0" w:space="0" w:color="auto"/>
        <w:left w:val="none" w:sz="0" w:space="0" w:color="auto"/>
        <w:bottom w:val="none" w:sz="0" w:space="0" w:color="auto"/>
        <w:right w:val="none" w:sz="0" w:space="0" w:color="auto"/>
      </w:divBdr>
    </w:div>
    <w:div w:id="55278684">
      <w:marLeft w:val="0"/>
      <w:marRight w:val="0"/>
      <w:marTop w:val="0"/>
      <w:marBottom w:val="0"/>
      <w:divBdr>
        <w:top w:val="none" w:sz="0" w:space="0" w:color="auto"/>
        <w:left w:val="none" w:sz="0" w:space="0" w:color="auto"/>
        <w:bottom w:val="none" w:sz="0" w:space="0" w:color="auto"/>
        <w:right w:val="none" w:sz="0" w:space="0" w:color="auto"/>
      </w:divBdr>
    </w:div>
    <w:div w:id="55278686">
      <w:marLeft w:val="0"/>
      <w:marRight w:val="0"/>
      <w:marTop w:val="0"/>
      <w:marBottom w:val="0"/>
      <w:divBdr>
        <w:top w:val="none" w:sz="0" w:space="0" w:color="auto"/>
        <w:left w:val="none" w:sz="0" w:space="0" w:color="auto"/>
        <w:bottom w:val="none" w:sz="0" w:space="0" w:color="auto"/>
        <w:right w:val="none" w:sz="0" w:space="0" w:color="auto"/>
      </w:divBdr>
    </w:div>
    <w:div w:id="55278688">
      <w:marLeft w:val="0"/>
      <w:marRight w:val="0"/>
      <w:marTop w:val="0"/>
      <w:marBottom w:val="0"/>
      <w:divBdr>
        <w:top w:val="none" w:sz="0" w:space="0" w:color="auto"/>
        <w:left w:val="none" w:sz="0" w:space="0" w:color="auto"/>
        <w:bottom w:val="none" w:sz="0" w:space="0" w:color="auto"/>
        <w:right w:val="none" w:sz="0" w:space="0" w:color="auto"/>
      </w:divBdr>
      <w:divsChild>
        <w:div w:id="55277781">
          <w:marLeft w:val="0"/>
          <w:marRight w:val="0"/>
          <w:marTop w:val="0"/>
          <w:marBottom w:val="0"/>
          <w:divBdr>
            <w:top w:val="none" w:sz="0" w:space="0" w:color="auto"/>
            <w:left w:val="none" w:sz="0" w:space="0" w:color="auto"/>
            <w:bottom w:val="none" w:sz="0" w:space="0" w:color="auto"/>
            <w:right w:val="none" w:sz="0" w:space="0" w:color="auto"/>
          </w:divBdr>
        </w:div>
        <w:div w:id="55279630">
          <w:marLeft w:val="0"/>
          <w:marRight w:val="0"/>
          <w:marTop w:val="0"/>
          <w:marBottom w:val="0"/>
          <w:divBdr>
            <w:top w:val="none" w:sz="0" w:space="0" w:color="auto"/>
            <w:left w:val="none" w:sz="0" w:space="0" w:color="auto"/>
            <w:bottom w:val="none" w:sz="0" w:space="0" w:color="auto"/>
            <w:right w:val="none" w:sz="0" w:space="0" w:color="auto"/>
          </w:divBdr>
          <w:divsChild>
            <w:div w:id="5527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693">
      <w:marLeft w:val="0"/>
      <w:marRight w:val="0"/>
      <w:marTop w:val="0"/>
      <w:marBottom w:val="0"/>
      <w:divBdr>
        <w:top w:val="none" w:sz="0" w:space="0" w:color="auto"/>
        <w:left w:val="none" w:sz="0" w:space="0" w:color="auto"/>
        <w:bottom w:val="none" w:sz="0" w:space="0" w:color="auto"/>
        <w:right w:val="none" w:sz="0" w:space="0" w:color="auto"/>
      </w:divBdr>
    </w:div>
    <w:div w:id="55278695">
      <w:marLeft w:val="0"/>
      <w:marRight w:val="0"/>
      <w:marTop w:val="0"/>
      <w:marBottom w:val="0"/>
      <w:divBdr>
        <w:top w:val="none" w:sz="0" w:space="0" w:color="auto"/>
        <w:left w:val="none" w:sz="0" w:space="0" w:color="auto"/>
        <w:bottom w:val="none" w:sz="0" w:space="0" w:color="auto"/>
        <w:right w:val="none" w:sz="0" w:space="0" w:color="auto"/>
      </w:divBdr>
    </w:div>
    <w:div w:id="55278697">
      <w:marLeft w:val="0"/>
      <w:marRight w:val="0"/>
      <w:marTop w:val="0"/>
      <w:marBottom w:val="0"/>
      <w:divBdr>
        <w:top w:val="none" w:sz="0" w:space="0" w:color="auto"/>
        <w:left w:val="none" w:sz="0" w:space="0" w:color="auto"/>
        <w:bottom w:val="none" w:sz="0" w:space="0" w:color="auto"/>
        <w:right w:val="none" w:sz="0" w:space="0" w:color="auto"/>
      </w:divBdr>
      <w:divsChild>
        <w:div w:id="55278426">
          <w:marLeft w:val="0"/>
          <w:marRight w:val="0"/>
          <w:marTop w:val="0"/>
          <w:marBottom w:val="0"/>
          <w:divBdr>
            <w:top w:val="none" w:sz="0" w:space="0" w:color="auto"/>
            <w:left w:val="none" w:sz="0" w:space="0" w:color="auto"/>
            <w:bottom w:val="none" w:sz="0" w:space="0" w:color="auto"/>
            <w:right w:val="none" w:sz="0" w:space="0" w:color="auto"/>
          </w:divBdr>
          <w:divsChild>
            <w:div w:id="55277364">
              <w:marLeft w:val="0"/>
              <w:marRight w:val="0"/>
              <w:marTop w:val="0"/>
              <w:marBottom w:val="0"/>
              <w:divBdr>
                <w:top w:val="none" w:sz="0" w:space="0" w:color="auto"/>
                <w:left w:val="none" w:sz="0" w:space="0" w:color="auto"/>
                <w:bottom w:val="none" w:sz="0" w:space="0" w:color="auto"/>
                <w:right w:val="none" w:sz="0" w:space="0" w:color="auto"/>
              </w:divBdr>
              <w:divsChild>
                <w:div w:id="55278813">
                  <w:marLeft w:val="0"/>
                  <w:marRight w:val="0"/>
                  <w:marTop w:val="0"/>
                  <w:marBottom w:val="0"/>
                  <w:divBdr>
                    <w:top w:val="none" w:sz="0" w:space="0" w:color="auto"/>
                    <w:left w:val="none" w:sz="0" w:space="0" w:color="auto"/>
                    <w:bottom w:val="none" w:sz="0" w:space="0" w:color="auto"/>
                    <w:right w:val="none" w:sz="0" w:space="0" w:color="auto"/>
                  </w:divBdr>
                  <w:divsChild>
                    <w:div w:id="55279780">
                      <w:marLeft w:val="0"/>
                      <w:marRight w:val="0"/>
                      <w:marTop w:val="0"/>
                      <w:marBottom w:val="0"/>
                      <w:divBdr>
                        <w:top w:val="none" w:sz="0" w:space="0" w:color="auto"/>
                        <w:left w:val="none" w:sz="0" w:space="0" w:color="auto"/>
                        <w:bottom w:val="none" w:sz="0" w:space="0" w:color="auto"/>
                        <w:right w:val="none" w:sz="0" w:space="0" w:color="auto"/>
                      </w:divBdr>
                      <w:divsChild>
                        <w:div w:id="55277228">
                          <w:marLeft w:val="0"/>
                          <w:marRight w:val="0"/>
                          <w:marTop w:val="0"/>
                          <w:marBottom w:val="0"/>
                          <w:divBdr>
                            <w:top w:val="none" w:sz="0" w:space="0" w:color="auto"/>
                            <w:left w:val="none" w:sz="0" w:space="0" w:color="auto"/>
                            <w:bottom w:val="none" w:sz="0" w:space="0" w:color="auto"/>
                            <w:right w:val="none" w:sz="0" w:space="0" w:color="auto"/>
                          </w:divBdr>
                          <w:divsChild>
                            <w:div w:id="5527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78703">
      <w:marLeft w:val="0"/>
      <w:marRight w:val="0"/>
      <w:marTop w:val="0"/>
      <w:marBottom w:val="0"/>
      <w:divBdr>
        <w:top w:val="none" w:sz="0" w:space="0" w:color="auto"/>
        <w:left w:val="none" w:sz="0" w:space="0" w:color="auto"/>
        <w:bottom w:val="none" w:sz="0" w:space="0" w:color="auto"/>
        <w:right w:val="none" w:sz="0" w:space="0" w:color="auto"/>
      </w:divBdr>
    </w:div>
    <w:div w:id="55278705">
      <w:marLeft w:val="0"/>
      <w:marRight w:val="0"/>
      <w:marTop w:val="0"/>
      <w:marBottom w:val="0"/>
      <w:divBdr>
        <w:top w:val="none" w:sz="0" w:space="0" w:color="auto"/>
        <w:left w:val="none" w:sz="0" w:space="0" w:color="auto"/>
        <w:bottom w:val="none" w:sz="0" w:space="0" w:color="auto"/>
        <w:right w:val="none" w:sz="0" w:space="0" w:color="auto"/>
      </w:divBdr>
      <w:divsChild>
        <w:div w:id="55277626">
          <w:marLeft w:val="0"/>
          <w:marRight w:val="0"/>
          <w:marTop w:val="0"/>
          <w:marBottom w:val="0"/>
          <w:divBdr>
            <w:top w:val="none" w:sz="0" w:space="0" w:color="auto"/>
            <w:left w:val="none" w:sz="0" w:space="0" w:color="auto"/>
            <w:bottom w:val="none" w:sz="0" w:space="0" w:color="auto"/>
            <w:right w:val="none" w:sz="0" w:space="0" w:color="auto"/>
          </w:divBdr>
          <w:divsChild>
            <w:div w:id="55278883">
              <w:marLeft w:val="0"/>
              <w:marRight w:val="0"/>
              <w:marTop w:val="0"/>
              <w:marBottom w:val="0"/>
              <w:divBdr>
                <w:top w:val="none" w:sz="0" w:space="0" w:color="auto"/>
                <w:left w:val="none" w:sz="0" w:space="0" w:color="auto"/>
                <w:bottom w:val="none" w:sz="0" w:space="0" w:color="auto"/>
                <w:right w:val="none" w:sz="0" w:space="0" w:color="auto"/>
              </w:divBdr>
            </w:div>
          </w:divsChild>
        </w:div>
        <w:div w:id="55278541">
          <w:marLeft w:val="0"/>
          <w:marRight w:val="0"/>
          <w:marTop w:val="0"/>
          <w:marBottom w:val="0"/>
          <w:divBdr>
            <w:top w:val="none" w:sz="0" w:space="0" w:color="auto"/>
            <w:left w:val="none" w:sz="0" w:space="0" w:color="auto"/>
            <w:bottom w:val="none" w:sz="0" w:space="0" w:color="auto"/>
            <w:right w:val="none" w:sz="0" w:space="0" w:color="auto"/>
          </w:divBdr>
        </w:div>
        <w:div w:id="55278775">
          <w:marLeft w:val="0"/>
          <w:marRight w:val="0"/>
          <w:marTop w:val="0"/>
          <w:marBottom w:val="0"/>
          <w:divBdr>
            <w:top w:val="none" w:sz="0" w:space="0" w:color="auto"/>
            <w:left w:val="none" w:sz="0" w:space="0" w:color="auto"/>
            <w:bottom w:val="none" w:sz="0" w:space="0" w:color="auto"/>
            <w:right w:val="none" w:sz="0" w:space="0" w:color="auto"/>
          </w:divBdr>
          <w:divsChild>
            <w:div w:id="55279539">
              <w:marLeft w:val="0"/>
              <w:marRight w:val="0"/>
              <w:marTop w:val="0"/>
              <w:marBottom w:val="0"/>
              <w:divBdr>
                <w:top w:val="none" w:sz="0" w:space="0" w:color="auto"/>
                <w:left w:val="none" w:sz="0" w:space="0" w:color="auto"/>
                <w:bottom w:val="none" w:sz="0" w:space="0" w:color="auto"/>
                <w:right w:val="none" w:sz="0" w:space="0" w:color="auto"/>
              </w:divBdr>
            </w:div>
          </w:divsChild>
        </w:div>
        <w:div w:id="55279189">
          <w:marLeft w:val="0"/>
          <w:marRight w:val="0"/>
          <w:marTop w:val="0"/>
          <w:marBottom w:val="0"/>
          <w:divBdr>
            <w:top w:val="none" w:sz="0" w:space="0" w:color="auto"/>
            <w:left w:val="none" w:sz="0" w:space="0" w:color="auto"/>
            <w:bottom w:val="none" w:sz="0" w:space="0" w:color="auto"/>
            <w:right w:val="none" w:sz="0" w:space="0" w:color="auto"/>
          </w:divBdr>
        </w:div>
        <w:div w:id="55279807">
          <w:marLeft w:val="0"/>
          <w:marRight w:val="0"/>
          <w:marTop w:val="0"/>
          <w:marBottom w:val="0"/>
          <w:divBdr>
            <w:top w:val="none" w:sz="0" w:space="0" w:color="auto"/>
            <w:left w:val="none" w:sz="0" w:space="0" w:color="auto"/>
            <w:bottom w:val="none" w:sz="0" w:space="0" w:color="auto"/>
            <w:right w:val="none" w:sz="0" w:space="0" w:color="auto"/>
          </w:divBdr>
          <w:divsChild>
            <w:div w:id="5527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710">
      <w:marLeft w:val="0"/>
      <w:marRight w:val="0"/>
      <w:marTop w:val="0"/>
      <w:marBottom w:val="0"/>
      <w:divBdr>
        <w:top w:val="none" w:sz="0" w:space="0" w:color="auto"/>
        <w:left w:val="none" w:sz="0" w:space="0" w:color="auto"/>
        <w:bottom w:val="none" w:sz="0" w:space="0" w:color="auto"/>
        <w:right w:val="none" w:sz="0" w:space="0" w:color="auto"/>
      </w:divBdr>
    </w:div>
    <w:div w:id="55278712">
      <w:marLeft w:val="0"/>
      <w:marRight w:val="0"/>
      <w:marTop w:val="0"/>
      <w:marBottom w:val="0"/>
      <w:divBdr>
        <w:top w:val="none" w:sz="0" w:space="0" w:color="auto"/>
        <w:left w:val="none" w:sz="0" w:space="0" w:color="auto"/>
        <w:bottom w:val="none" w:sz="0" w:space="0" w:color="auto"/>
        <w:right w:val="none" w:sz="0" w:space="0" w:color="auto"/>
      </w:divBdr>
    </w:div>
    <w:div w:id="55278713">
      <w:marLeft w:val="0"/>
      <w:marRight w:val="0"/>
      <w:marTop w:val="0"/>
      <w:marBottom w:val="0"/>
      <w:divBdr>
        <w:top w:val="none" w:sz="0" w:space="0" w:color="auto"/>
        <w:left w:val="none" w:sz="0" w:space="0" w:color="auto"/>
        <w:bottom w:val="none" w:sz="0" w:space="0" w:color="auto"/>
        <w:right w:val="none" w:sz="0" w:space="0" w:color="auto"/>
      </w:divBdr>
    </w:div>
    <w:div w:id="55278714">
      <w:marLeft w:val="0"/>
      <w:marRight w:val="0"/>
      <w:marTop w:val="0"/>
      <w:marBottom w:val="0"/>
      <w:divBdr>
        <w:top w:val="none" w:sz="0" w:space="0" w:color="auto"/>
        <w:left w:val="none" w:sz="0" w:space="0" w:color="auto"/>
        <w:bottom w:val="none" w:sz="0" w:space="0" w:color="auto"/>
        <w:right w:val="none" w:sz="0" w:space="0" w:color="auto"/>
      </w:divBdr>
    </w:div>
    <w:div w:id="55278715">
      <w:marLeft w:val="0"/>
      <w:marRight w:val="0"/>
      <w:marTop w:val="0"/>
      <w:marBottom w:val="0"/>
      <w:divBdr>
        <w:top w:val="none" w:sz="0" w:space="0" w:color="auto"/>
        <w:left w:val="none" w:sz="0" w:space="0" w:color="auto"/>
        <w:bottom w:val="none" w:sz="0" w:space="0" w:color="auto"/>
        <w:right w:val="none" w:sz="0" w:space="0" w:color="auto"/>
      </w:divBdr>
      <w:divsChild>
        <w:div w:id="55278702">
          <w:marLeft w:val="0"/>
          <w:marRight w:val="0"/>
          <w:marTop w:val="0"/>
          <w:marBottom w:val="0"/>
          <w:divBdr>
            <w:top w:val="none" w:sz="0" w:space="0" w:color="auto"/>
            <w:left w:val="none" w:sz="0" w:space="0" w:color="auto"/>
            <w:bottom w:val="none" w:sz="0" w:space="0" w:color="auto"/>
            <w:right w:val="none" w:sz="0" w:space="0" w:color="auto"/>
          </w:divBdr>
        </w:div>
      </w:divsChild>
    </w:div>
    <w:div w:id="55278716">
      <w:marLeft w:val="0"/>
      <w:marRight w:val="0"/>
      <w:marTop w:val="0"/>
      <w:marBottom w:val="0"/>
      <w:divBdr>
        <w:top w:val="none" w:sz="0" w:space="0" w:color="auto"/>
        <w:left w:val="none" w:sz="0" w:space="0" w:color="auto"/>
        <w:bottom w:val="none" w:sz="0" w:space="0" w:color="auto"/>
        <w:right w:val="none" w:sz="0" w:space="0" w:color="auto"/>
      </w:divBdr>
    </w:div>
    <w:div w:id="55278717">
      <w:marLeft w:val="0"/>
      <w:marRight w:val="0"/>
      <w:marTop w:val="0"/>
      <w:marBottom w:val="0"/>
      <w:divBdr>
        <w:top w:val="none" w:sz="0" w:space="0" w:color="auto"/>
        <w:left w:val="none" w:sz="0" w:space="0" w:color="auto"/>
        <w:bottom w:val="none" w:sz="0" w:space="0" w:color="auto"/>
        <w:right w:val="none" w:sz="0" w:space="0" w:color="auto"/>
      </w:divBdr>
      <w:divsChild>
        <w:div w:id="55278447">
          <w:marLeft w:val="0"/>
          <w:marRight w:val="0"/>
          <w:marTop w:val="0"/>
          <w:marBottom w:val="0"/>
          <w:divBdr>
            <w:top w:val="none" w:sz="0" w:space="0" w:color="auto"/>
            <w:left w:val="none" w:sz="0" w:space="0" w:color="auto"/>
            <w:bottom w:val="none" w:sz="0" w:space="0" w:color="auto"/>
            <w:right w:val="none" w:sz="0" w:space="0" w:color="auto"/>
          </w:divBdr>
          <w:divsChild>
            <w:div w:id="55278064">
              <w:marLeft w:val="0"/>
              <w:marRight w:val="0"/>
              <w:marTop w:val="0"/>
              <w:marBottom w:val="0"/>
              <w:divBdr>
                <w:top w:val="none" w:sz="0" w:space="0" w:color="auto"/>
                <w:left w:val="none" w:sz="0" w:space="0" w:color="auto"/>
                <w:bottom w:val="none" w:sz="0" w:space="0" w:color="auto"/>
                <w:right w:val="none" w:sz="0" w:space="0" w:color="auto"/>
              </w:divBdr>
              <w:divsChild>
                <w:div w:id="5527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720">
      <w:marLeft w:val="0"/>
      <w:marRight w:val="0"/>
      <w:marTop w:val="0"/>
      <w:marBottom w:val="0"/>
      <w:divBdr>
        <w:top w:val="none" w:sz="0" w:space="0" w:color="auto"/>
        <w:left w:val="none" w:sz="0" w:space="0" w:color="auto"/>
        <w:bottom w:val="none" w:sz="0" w:space="0" w:color="auto"/>
        <w:right w:val="none" w:sz="0" w:space="0" w:color="auto"/>
      </w:divBdr>
    </w:div>
    <w:div w:id="55278722">
      <w:marLeft w:val="0"/>
      <w:marRight w:val="0"/>
      <w:marTop w:val="0"/>
      <w:marBottom w:val="0"/>
      <w:divBdr>
        <w:top w:val="none" w:sz="0" w:space="0" w:color="auto"/>
        <w:left w:val="none" w:sz="0" w:space="0" w:color="auto"/>
        <w:bottom w:val="none" w:sz="0" w:space="0" w:color="auto"/>
        <w:right w:val="none" w:sz="0" w:space="0" w:color="auto"/>
      </w:divBdr>
    </w:div>
    <w:div w:id="55278727">
      <w:marLeft w:val="0"/>
      <w:marRight w:val="0"/>
      <w:marTop w:val="0"/>
      <w:marBottom w:val="0"/>
      <w:divBdr>
        <w:top w:val="none" w:sz="0" w:space="0" w:color="auto"/>
        <w:left w:val="none" w:sz="0" w:space="0" w:color="auto"/>
        <w:bottom w:val="none" w:sz="0" w:space="0" w:color="auto"/>
        <w:right w:val="none" w:sz="0" w:space="0" w:color="auto"/>
      </w:divBdr>
    </w:div>
    <w:div w:id="55278729">
      <w:marLeft w:val="0"/>
      <w:marRight w:val="0"/>
      <w:marTop w:val="0"/>
      <w:marBottom w:val="0"/>
      <w:divBdr>
        <w:top w:val="none" w:sz="0" w:space="0" w:color="auto"/>
        <w:left w:val="none" w:sz="0" w:space="0" w:color="auto"/>
        <w:bottom w:val="none" w:sz="0" w:space="0" w:color="auto"/>
        <w:right w:val="none" w:sz="0" w:space="0" w:color="auto"/>
      </w:divBdr>
      <w:divsChild>
        <w:div w:id="55277672">
          <w:marLeft w:val="0"/>
          <w:marRight w:val="0"/>
          <w:marTop w:val="0"/>
          <w:marBottom w:val="0"/>
          <w:divBdr>
            <w:top w:val="none" w:sz="0" w:space="0" w:color="auto"/>
            <w:left w:val="none" w:sz="0" w:space="0" w:color="auto"/>
            <w:bottom w:val="none" w:sz="0" w:space="0" w:color="auto"/>
            <w:right w:val="none" w:sz="0" w:space="0" w:color="auto"/>
          </w:divBdr>
          <w:divsChild>
            <w:div w:id="55277648">
              <w:marLeft w:val="0"/>
              <w:marRight w:val="0"/>
              <w:marTop w:val="0"/>
              <w:marBottom w:val="0"/>
              <w:divBdr>
                <w:top w:val="none" w:sz="0" w:space="0" w:color="auto"/>
                <w:left w:val="none" w:sz="0" w:space="0" w:color="auto"/>
                <w:bottom w:val="none" w:sz="0" w:space="0" w:color="auto"/>
                <w:right w:val="none" w:sz="0" w:space="0" w:color="auto"/>
              </w:divBdr>
            </w:div>
            <w:div w:id="55277847">
              <w:marLeft w:val="0"/>
              <w:marRight w:val="0"/>
              <w:marTop w:val="0"/>
              <w:marBottom w:val="0"/>
              <w:divBdr>
                <w:top w:val="none" w:sz="0" w:space="0" w:color="auto"/>
                <w:left w:val="none" w:sz="0" w:space="0" w:color="auto"/>
                <w:bottom w:val="none" w:sz="0" w:space="0" w:color="auto"/>
                <w:right w:val="none" w:sz="0" w:space="0" w:color="auto"/>
              </w:divBdr>
            </w:div>
            <w:div w:id="55279432">
              <w:marLeft w:val="0"/>
              <w:marRight w:val="0"/>
              <w:marTop w:val="0"/>
              <w:marBottom w:val="0"/>
              <w:divBdr>
                <w:top w:val="none" w:sz="0" w:space="0" w:color="auto"/>
                <w:left w:val="none" w:sz="0" w:space="0" w:color="auto"/>
                <w:bottom w:val="none" w:sz="0" w:space="0" w:color="auto"/>
                <w:right w:val="none" w:sz="0" w:space="0" w:color="auto"/>
              </w:divBdr>
              <w:divsChild>
                <w:div w:id="552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683">
          <w:marLeft w:val="0"/>
          <w:marRight w:val="0"/>
          <w:marTop w:val="0"/>
          <w:marBottom w:val="0"/>
          <w:divBdr>
            <w:top w:val="none" w:sz="0" w:space="0" w:color="auto"/>
            <w:left w:val="none" w:sz="0" w:space="0" w:color="auto"/>
            <w:bottom w:val="none" w:sz="0" w:space="0" w:color="auto"/>
            <w:right w:val="none" w:sz="0" w:space="0" w:color="auto"/>
          </w:divBdr>
        </w:div>
        <w:div w:id="55277697">
          <w:marLeft w:val="0"/>
          <w:marRight w:val="0"/>
          <w:marTop w:val="0"/>
          <w:marBottom w:val="0"/>
          <w:divBdr>
            <w:top w:val="none" w:sz="0" w:space="0" w:color="auto"/>
            <w:left w:val="none" w:sz="0" w:space="0" w:color="auto"/>
            <w:bottom w:val="none" w:sz="0" w:space="0" w:color="auto"/>
            <w:right w:val="none" w:sz="0" w:space="0" w:color="auto"/>
          </w:divBdr>
        </w:div>
        <w:div w:id="55277748">
          <w:marLeft w:val="0"/>
          <w:marRight w:val="0"/>
          <w:marTop w:val="0"/>
          <w:marBottom w:val="0"/>
          <w:divBdr>
            <w:top w:val="none" w:sz="0" w:space="0" w:color="auto"/>
            <w:left w:val="none" w:sz="0" w:space="0" w:color="auto"/>
            <w:bottom w:val="none" w:sz="0" w:space="0" w:color="auto"/>
            <w:right w:val="none" w:sz="0" w:space="0" w:color="auto"/>
          </w:divBdr>
        </w:div>
        <w:div w:id="55277751">
          <w:marLeft w:val="0"/>
          <w:marRight w:val="0"/>
          <w:marTop w:val="0"/>
          <w:marBottom w:val="0"/>
          <w:divBdr>
            <w:top w:val="none" w:sz="0" w:space="0" w:color="auto"/>
            <w:left w:val="none" w:sz="0" w:space="0" w:color="auto"/>
            <w:bottom w:val="none" w:sz="0" w:space="0" w:color="auto"/>
            <w:right w:val="none" w:sz="0" w:space="0" w:color="auto"/>
          </w:divBdr>
        </w:div>
        <w:div w:id="55279737">
          <w:marLeft w:val="0"/>
          <w:marRight w:val="0"/>
          <w:marTop w:val="0"/>
          <w:marBottom w:val="0"/>
          <w:divBdr>
            <w:top w:val="none" w:sz="0" w:space="0" w:color="auto"/>
            <w:left w:val="none" w:sz="0" w:space="0" w:color="auto"/>
            <w:bottom w:val="none" w:sz="0" w:space="0" w:color="auto"/>
            <w:right w:val="none" w:sz="0" w:space="0" w:color="auto"/>
          </w:divBdr>
        </w:div>
      </w:divsChild>
    </w:div>
    <w:div w:id="55278731">
      <w:marLeft w:val="0"/>
      <w:marRight w:val="0"/>
      <w:marTop w:val="0"/>
      <w:marBottom w:val="0"/>
      <w:divBdr>
        <w:top w:val="none" w:sz="0" w:space="0" w:color="auto"/>
        <w:left w:val="none" w:sz="0" w:space="0" w:color="auto"/>
        <w:bottom w:val="none" w:sz="0" w:space="0" w:color="auto"/>
        <w:right w:val="none" w:sz="0" w:space="0" w:color="auto"/>
      </w:divBdr>
    </w:div>
    <w:div w:id="55278733">
      <w:marLeft w:val="0"/>
      <w:marRight w:val="0"/>
      <w:marTop w:val="0"/>
      <w:marBottom w:val="0"/>
      <w:divBdr>
        <w:top w:val="none" w:sz="0" w:space="0" w:color="auto"/>
        <w:left w:val="none" w:sz="0" w:space="0" w:color="auto"/>
        <w:bottom w:val="none" w:sz="0" w:space="0" w:color="auto"/>
        <w:right w:val="none" w:sz="0" w:space="0" w:color="auto"/>
      </w:divBdr>
      <w:divsChild>
        <w:div w:id="55278489">
          <w:marLeft w:val="0"/>
          <w:marRight w:val="0"/>
          <w:marTop w:val="0"/>
          <w:marBottom w:val="0"/>
          <w:divBdr>
            <w:top w:val="none" w:sz="0" w:space="0" w:color="auto"/>
            <w:left w:val="none" w:sz="0" w:space="0" w:color="auto"/>
            <w:bottom w:val="none" w:sz="0" w:space="0" w:color="auto"/>
            <w:right w:val="none" w:sz="0" w:space="0" w:color="auto"/>
          </w:divBdr>
        </w:div>
        <w:div w:id="55279803">
          <w:marLeft w:val="0"/>
          <w:marRight w:val="0"/>
          <w:marTop w:val="0"/>
          <w:marBottom w:val="0"/>
          <w:divBdr>
            <w:top w:val="none" w:sz="0" w:space="0" w:color="auto"/>
            <w:left w:val="none" w:sz="0" w:space="0" w:color="auto"/>
            <w:bottom w:val="none" w:sz="0" w:space="0" w:color="auto"/>
            <w:right w:val="none" w:sz="0" w:space="0" w:color="auto"/>
          </w:divBdr>
          <w:divsChild>
            <w:div w:id="5527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734">
      <w:marLeft w:val="0"/>
      <w:marRight w:val="0"/>
      <w:marTop w:val="0"/>
      <w:marBottom w:val="0"/>
      <w:divBdr>
        <w:top w:val="none" w:sz="0" w:space="0" w:color="auto"/>
        <w:left w:val="none" w:sz="0" w:space="0" w:color="auto"/>
        <w:bottom w:val="none" w:sz="0" w:space="0" w:color="auto"/>
        <w:right w:val="none" w:sz="0" w:space="0" w:color="auto"/>
      </w:divBdr>
      <w:divsChild>
        <w:div w:id="55279622">
          <w:marLeft w:val="0"/>
          <w:marRight w:val="0"/>
          <w:marTop w:val="0"/>
          <w:marBottom w:val="0"/>
          <w:divBdr>
            <w:top w:val="none" w:sz="0" w:space="0" w:color="auto"/>
            <w:left w:val="none" w:sz="0" w:space="0" w:color="auto"/>
            <w:bottom w:val="none" w:sz="0" w:space="0" w:color="auto"/>
            <w:right w:val="none" w:sz="0" w:space="0" w:color="auto"/>
          </w:divBdr>
        </w:div>
        <w:div w:id="55279786">
          <w:marLeft w:val="0"/>
          <w:marRight w:val="0"/>
          <w:marTop w:val="0"/>
          <w:marBottom w:val="0"/>
          <w:divBdr>
            <w:top w:val="none" w:sz="0" w:space="0" w:color="auto"/>
            <w:left w:val="none" w:sz="0" w:space="0" w:color="auto"/>
            <w:bottom w:val="none" w:sz="0" w:space="0" w:color="auto"/>
            <w:right w:val="none" w:sz="0" w:space="0" w:color="auto"/>
          </w:divBdr>
          <w:divsChild>
            <w:div w:id="55277859">
              <w:marLeft w:val="0"/>
              <w:marRight w:val="0"/>
              <w:marTop w:val="0"/>
              <w:marBottom w:val="0"/>
              <w:divBdr>
                <w:top w:val="none" w:sz="0" w:space="0" w:color="auto"/>
                <w:left w:val="none" w:sz="0" w:space="0" w:color="auto"/>
                <w:bottom w:val="none" w:sz="0" w:space="0" w:color="auto"/>
                <w:right w:val="none" w:sz="0" w:space="0" w:color="auto"/>
              </w:divBdr>
              <w:divsChild>
                <w:div w:id="5527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740">
      <w:marLeft w:val="0"/>
      <w:marRight w:val="0"/>
      <w:marTop w:val="0"/>
      <w:marBottom w:val="0"/>
      <w:divBdr>
        <w:top w:val="none" w:sz="0" w:space="0" w:color="auto"/>
        <w:left w:val="none" w:sz="0" w:space="0" w:color="auto"/>
        <w:bottom w:val="none" w:sz="0" w:space="0" w:color="auto"/>
        <w:right w:val="none" w:sz="0" w:space="0" w:color="auto"/>
      </w:divBdr>
    </w:div>
    <w:div w:id="55278741">
      <w:marLeft w:val="0"/>
      <w:marRight w:val="0"/>
      <w:marTop w:val="0"/>
      <w:marBottom w:val="0"/>
      <w:divBdr>
        <w:top w:val="none" w:sz="0" w:space="0" w:color="auto"/>
        <w:left w:val="none" w:sz="0" w:space="0" w:color="auto"/>
        <w:bottom w:val="none" w:sz="0" w:space="0" w:color="auto"/>
        <w:right w:val="none" w:sz="0" w:space="0" w:color="auto"/>
      </w:divBdr>
    </w:div>
    <w:div w:id="55278743">
      <w:marLeft w:val="0"/>
      <w:marRight w:val="0"/>
      <w:marTop w:val="0"/>
      <w:marBottom w:val="0"/>
      <w:divBdr>
        <w:top w:val="none" w:sz="0" w:space="0" w:color="auto"/>
        <w:left w:val="none" w:sz="0" w:space="0" w:color="auto"/>
        <w:bottom w:val="none" w:sz="0" w:space="0" w:color="auto"/>
        <w:right w:val="none" w:sz="0" w:space="0" w:color="auto"/>
      </w:divBdr>
    </w:div>
    <w:div w:id="55278745">
      <w:marLeft w:val="0"/>
      <w:marRight w:val="0"/>
      <w:marTop w:val="0"/>
      <w:marBottom w:val="0"/>
      <w:divBdr>
        <w:top w:val="none" w:sz="0" w:space="0" w:color="auto"/>
        <w:left w:val="none" w:sz="0" w:space="0" w:color="auto"/>
        <w:bottom w:val="none" w:sz="0" w:space="0" w:color="auto"/>
        <w:right w:val="none" w:sz="0" w:space="0" w:color="auto"/>
      </w:divBdr>
    </w:div>
    <w:div w:id="55278747">
      <w:marLeft w:val="0"/>
      <w:marRight w:val="0"/>
      <w:marTop w:val="0"/>
      <w:marBottom w:val="0"/>
      <w:divBdr>
        <w:top w:val="none" w:sz="0" w:space="0" w:color="auto"/>
        <w:left w:val="none" w:sz="0" w:space="0" w:color="auto"/>
        <w:bottom w:val="none" w:sz="0" w:space="0" w:color="auto"/>
        <w:right w:val="none" w:sz="0" w:space="0" w:color="auto"/>
      </w:divBdr>
    </w:div>
    <w:div w:id="55278749">
      <w:marLeft w:val="0"/>
      <w:marRight w:val="0"/>
      <w:marTop w:val="0"/>
      <w:marBottom w:val="0"/>
      <w:divBdr>
        <w:top w:val="none" w:sz="0" w:space="0" w:color="auto"/>
        <w:left w:val="none" w:sz="0" w:space="0" w:color="auto"/>
        <w:bottom w:val="none" w:sz="0" w:space="0" w:color="auto"/>
        <w:right w:val="none" w:sz="0" w:space="0" w:color="auto"/>
      </w:divBdr>
    </w:div>
    <w:div w:id="55278750">
      <w:marLeft w:val="0"/>
      <w:marRight w:val="0"/>
      <w:marTop w:val="0"/>
      <w:marBottom w:val="0"/>
      <w:divBdr>
        <w:top w:val="none" w:sz="0" w:space="0" w:color="auto"/>
        <w:left w:val="none" w:sz="0" w:space="0" w:color="auto"/>
        <w:bottom w:val="none" w:sz="0" w:space="0" w:color="auto"/>
        <w:right w:val="none" w:sz="0" w:space="0" w:color="auto"/>
      </w:divBdr>
    </w:div>
    <w:div w:id="55278752">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55278753">
      <w:marLeft w:val="0"/>
      <w:marRight w:val="0"/>
      <w:marTop w:val="0"/>
      <w:marBottom w:val="0"/>
      <w:divBdr>
        <w:top w:val="none" w:sz="0" w:space="0" w:color="auto"/>
        <w:left w:val="none" w:sz="0" w:space="0" w:color="auto"/>
        <w:bottom w:val="none" w:sz="0" w:space="0" w:color="auto"/>
        <w:right w:val="none" w:sz="0" w:space="0" w:color="auto"/>
      </w:divBdr>
      <w:divsChild>
        <w:div w:id="55278638">
          <w:marLeft w:val="0"/>
          <w:marRight w:val="0"/>
          <w:marTop w:val="0"/>
          <w:marBottom w:val="0"/>
          <w:divBdr>
            <w:top w:val="none" w:sz="0" w:space="0" w:color="auto"/>
            <w:left w:val="none" w:sz="0" w:space="0" w:color="auto"/>
            <w:bottom w:val="none" w:sz="0" w:space="0" w:color="auto"/>
            <w:right w:val="none" w:sz="0" w:space="0" w:color="auto"/>
          </w:divBdr>
          <w:divsChild>
            <w:div w:id="5527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754">
      <w:marLeft w:val="0"/>
      <w:marRight w:val="0"/>
      <w:marTop w:val="0"/>
      <w:marBottom w:val="0"/>
      <w:divBdr>
        <w:top w:val="none" w:sz="0" w:space="0" w:color="auto"/>
        <w:left w:val="none" w:sz="0" w:space="0" w:color="auto"/>
        <w:bottom w:val="none" w:sz="0" w:space="0" w:color="auto"/>
        <w:right w:val="none" w:sz="0" w:space="0" w:color="auto"/>
      </w:divBdr>
    </w:div>
    <w:div w:id="55278755">
      <w:marLeft w:val="0"/>
      <w:marRight w:val="0"/>
      <w:marTop w:val="0"/>
      <w:marBottom w:val="0"/>
      <w:divBdr>
        <w:top w:val="none" w:sz="0" w:space="0" w:color="auto"/>
        <w:left w:val="none" w:sz="0" w:space="0" w:color="auto"/>
        <w:bottom w:val="none" w:sz="0" w:space="0" w:color="auto"/>
        <w:right w:val="none" w:sz="0" w:space="0" w:color="auto"/>
      </w:divBdr>
    </w:div>
    <w:div w:id="55278756">
      <w:marLeft w:val="0"/>
      <w:marRight w:val="0"/>
      <w:marTop w:val="0"/>
      <w:marBottom w:val="0"/>
      <w:divBdr>
        <w:top w:val="none" w:sz="0" w:space="0" w:color="auto"/>
        <w:left w:val="none" w:sz="0" w:space="0" w:color="auto"/>
        <w:bottom w:val="none" w:sz="0" w:space="0" w:color="auto"/>
        <w:right w:val="none" w:sz="0" w:space="0" w:color="auto"/>
      </w:divBdr>
    </w:div>
    <w:div w:id="55278757">
      <w:marLeft w:val="0"/>
      <w:marRight w:val="0"/>
      <w:marTop w:val="0"/>
      <w:marBottom w:val="0"/>
      <w:divBdr>
        <w:top w:val="none" w:sz="0" w:space="0" w:color="auto"/>
        <w:left w:val="none" w:sz="0" w:space="0" w:color="auto"/>
        <w:bottom w:val="none" w:sz="0" w:space="0" w:color="auto"/>
        <w:right w:val="none" w:sz="0" w:space="0" w:color="auto"/>
      </w:divBdr>
    </w:div>
    <w:div w:id="55278758">
      <w:marLeft w:val="0"/>
      <w:marRight w:val="0"/>
      <w:marTop w:val="0"/>
      <w:marBottom w:val="0"/>
      <w:divBdr>
        <w:top w:val="none" w:sz="0" w:space="0" w:color="auto"/>
        <w:left w:val="none" w:sz="0" w:space="0" w:color="auto"/>
        <w:bottom w:val="none" w:sz="0" w:space="0" w:color="auto"/>
        <w:right w:val="none" w:sz="0" w:space="0" w:color="auto"/>
      </w:divBdr>
      <w:divsChild>
        <w:div w:id="55277476">
          <w:marLeft w:val="200"/>
          <w:marRight w:val="200"/>
          <w:marTop w:val="200"/>
          <w:marBottom w:val="200"/>
          <w:divBdr>
            <w:top w:val="none" w:sz="0" w:space="0" w:color="auto"/>
            <w:left w:val="none" w:sz="0" w:space="0" w:color="auto"/>
            <w:bottom w:val="none" w:sz="0" w:space="0" w:color="auto"/>
            <w:right w:val="none" w:sz="0" w:space="0" w:color="auto"/>
          </w:divBdr>
        </w:div>
        <w:div w:id="55278104">
          <w:marLeft w:val="200"/>
          <w:marRight w:val="200"/>
          <w:marTop w:val="200"/>
          <w:marBottom w:val="200"/>
          <w:divBdr>
            <w:top w:val="none" w:sz="0" w:space="0" w:color="auto"/>
            <w:left w:val="none" w:sz="0" w:space="0" w:color="auto"/>
            <w:bottom w:val="none" w:sz="0" w:space="0" w:color="auto"/>
            <w:right w:val="none" w:sz="0" w:space="0" w:color="auto"/>
          </w:divBdr>
        </w:div>
      </w:divsChild>
    </w:div>
    <w:div w:id="55278759">
      <w:marLeft w:val="0"/>
      <w:marRight w:val="0"/>
      <w:marTop w:val="0"/>
      <w:marBottom w:val="0"/>
      <w:divBdr>
        <w:top w:val="none" w:sz="0" w:space="0" w:color="auto"/>
        <w:left w:val="none" w:sz="0" w:space="0" w:color="auto"/>
        <w:bottom w:val="none" w:sz="0" w:space="0" w:color="auto"/>
        <w:right w:val="none" w:sz="0" w:space="0" w:color="auto"/>
      </w:divBdr>
    </w:div>
    <w:div w:id="55278761">
      <w:marLeft w:val="0"/>
      <w:marRight w:val="0"/>
      <w:marTop w:val="0"/>
      <w:marBottom w:val="0"/>
      <w:divBdr>
        <w:top w:val="none" w:sz="0" w:space="0" w:color="auto"/>
        <w:left w:val="none" w:sz="0" w:space="0" w:color="auto"/>
        <w:bottom w:val="none" w:sz="0" w:space="0" w:color="auto"/>
        <w:right w:val="none" w:sz="0" w:space="0" w:color="auto"/>
      </w:divBdr>
    </w:div>
    <w:div w:id="55278762">
      <w:marLeft w:val="0"/>
      <w:marRight w:val="0"/>
      <w:marTop w:val="0"/>
      <w:marBottom w:val="0"/>
      <w:divBdr>
        <w:top w:val="none" w:sz="0" w:space="0" w:color="auto"/>
        <w:left w:val="none" w:sz="0" w:space="0" w:color="auto"/>
        <w:bottom w:val="none" w:sz="0" w:space="0" w:color="auto"/>
        <w:right w:val="none" w:sz="0" w:space="0" w:color="auto"/>
      </w:divBdr>
    </w:div>
    <w:div w:id="55278766">
      <w:marLeft w:val="0"/>
      <w:marRight w:val="0"/>
      <w:marTop w:val="0"/>
      <w:marBottom w:val="0"/>
      <w:divBdr>
        <w:top w:val="none" w:sz="0" w:space="0" w:color="auto"/>
        <w:left w:val="none" w:sz="0" w:space="0" w:color="auto"/>
        <w:bottom w:val="none" w:sz="0" w:space="0" w:color="auto"/>
        <w:right w:val="none" w:sz="0" w:space="0" w:color="auto"/>
      </w:divBdr>
    </w:div>
    <w:div w:id="55278773">
      <w:marLeft w:val="0"/>
      <w:marRight w:val="0"/>
      <w:marTop w:val="0"/>
      <w:marBottom w:val="0"/>
      <w:divBdr>
        <w:top w:val="none" w:sz="0" w:space="0" w:color="auto"/>
        <w:left w:val="none" w:sz="0" w:space="0" w:color="auto"/>
        <w:bottom w:val="none" w:sz="0" w:space="0" w:color="auto"/>
        <w:right w:val="none" w:sz="0" w:space="0" w:color="auto"/>
      </w:divBdr>
    </w:div>
    <w:div w:id="55278776">
      <w:marLeft w:val="0"/>
      <w:marRight w:val="0"/>
      <w:marTop w:val="0"/>
      <w:marBottom w:val="0"/>
      <w:divBdr>
        <w:top w:val="none" w:sz="0" w:space="0" w:color="auto"/>
        <w:left w:val="none" w:sz="0" w:space="0" w:color="auto"/>
        <w:bottom w:val="none" w:sz="0" w:space="0" w:color="auto"/>
        <w:right w:val="none" w:sz="0" w:space="0" w:color="auto"/>
      </w:divBdr>
    </w:div>
    <w:div w:id="55278777">
      <w:marLeft w:val="0"/>
      <w:marRight w:val="0"/>
      <w:marTop w:val="0"/>
      <w:marBottom w:val="0"/>
      <w:divBdr>
        <w:top w:val="none" w:sz="0" w:space="0" w:color="auto"/>
        <w:left w:val="none" w:sz="0" w:space="0" w:color="auto"/>
        <w:bottom w:val="none" w:sz="0" w:space="0" w:color="auto"/>
        <w:right w:val="none" w:sz="0" w:space="0" w:color="auto"/>
      </w:divBdr>
    </w:div>
    <w:div w:id="55278779">
      <w:marLeft w:val="0"/>
      <w:marRight w:val="0"/>
      <w:marTop w:val="0"/>
      <w:marBottom w:val="0"/>
      <w:divBdr>
        <w:top w:val="none" w:sz="0" w:space="0" w:color="auto"/>
        <w:left w:val="none" w:sz="0" w:space="0" w:color="auto"/>
        <w:bottom w:val="none" w:sz="0" w:space="0" w:color="auto"/>
        <w:right w:val="none" w:sz="0" w:space="0" w:color="auto"/>
      </w:divBdr>
    </w:div>
    <w:div w:id="55278783">
      <w:marLeft w:val="0"/>
      <w:marRight w:val="0"/>
      <w:marTop w:val="0"/>
      <w:marBottom w:val="0"/>
      <w:divBdr>
        <w:top w:val="none" w:sz="0" w:space="0" w:color="auto"/>
        <w:left w:val="none" w:sz="0" w:space="0" w:color="auto"/>
        <w:bottom w:val="none" w:sz="0" w:space="0" w:color="auto"/>
        <w:right w:val="none" w:sz="0" w:space="0" w:color="auto"/>
      </w:divBdr>
    </w:div>
    <w:div w:id="55278784">
      <w:marLeft w:val="0"/>
      <w:marRight w:val="0"/>
      <w:marTop w:val="0"/>
      <w:marBottom w:val="0"/>
      <w:divBdr>
        <w:top w:val="none" w:sz="0" w:space="0" w:color="auto"/>
        <w:left w:val="none" w:sz="0" w:space="0" w:color="auto"/>
        <w:bottom w:val="none" w:sz="0" w:space="0" w:color="auto"/>
        <w:right w:val="none" w:sz="0" w:space="0" w:color="auto"/>
      </w:divBdr>
    </w:div>
    <w:div w:id="55278785">
      <w:marLeft w:val="0"/>
      <w:marRight w:val="0"/>
      <w:marTop w:val="0"/>
      <w:marBottom w:val="0"/>
      <w:divBdr>
        <w:top w:val="none" w:sz="0" w:space="0" w:color="auto"/>
        <w:left w:val="none" w:sz="0" w:space="0" w:color="auto"/>
        <w:bottom w:val="none" w:sz="0" w:space="0" w:color="auto"/>
        <w:right w:val="none" w:sz="0" w:space="0" w:color="auto"/>
      </w:divBdr>
    </w:div>
    <w:div w:id="55278786">
      <w:marLeft w:val="0"/>
      <w:marRight w:val="0"/>
      <w:marTop w:val="0"/>
      <w:marBottom w:val="0"/>
      <w:divBdr>
        <w:top w:val="none" w:sz="0" w:space="0" w:color="auto"/>
        <w:left w:val="none" w:sz="0" w:space="0" w:color="auto"/>
        <w:bottom w:val="none" w:sz="0" w:space="0" w:color="auto"/>
        <w:right w:val="none" w:sz="0" w:space="0" w:color="auto"/>
      </w:divBdr>
    </w:div>
    <w:div w:id="55278787">
      <w:marLeft w:val="0"/>
      <w:marRight w:val="0"/>
      <w:marTop w:val="0"/>
      <w:marBottom w:val="0"/>
      <w:divBdr>
        <w:top w:val="none" w:sz="0" w:space="0" w:color="auto"/>
        <w:left w:val="none" w:sz="0" w:space="0" w:color="auto"/>
        <w:bottom w:val="none" w:sz="0" w:space="0" w:color="auto"/>
        <w:right w:val="none" w:sz="0" w:space="0" w:color="auto"/>
      </w:divBdr>
    </w:div>
    <w:div w:id="55278789">
      <w:marLeft w:val="0"/>
      <w:marRight w:val="0"/>
      <w:marTop w:val="0"/>
      <w:marBottom w:val="0"/>
      <w:divBdr>
        <w:top w:val="none" w:sz="0" w:space="0" w:color="auto"/>
        <w:left w:val="none" w:sz="0" w:space="0" w:color="auto"/>
        <w:bottom w:val="none" w:sz="0" w:space="0" w:color="auto"/>
        <w:right w:val="none" w:sz="0" w:space="0" w:color="auto"/>
      </w:divBdr>
      <w:divsChild>
        <w:div w:id="55277843">
          <w:marLeft w:val="0"/>
          <w:marRight w:val="0"/>
          <w:marTop w:val="0"/>
          <w:marBottom w:val="0"/>
          <w:divBdr>
            <w:top w:val="none" w:sz="0" w:space="0" w:color="auto"/>
            <w:left w:val="none" w:sz="0" w:space="0" w:color="auto"/>
            <w:bottom w:val="none" w:sz="0" w:space="0" w:color="auto"/>
            <w:right w:val="none" w:sz="0" w:space="0" w:color="auto"/>
          </w:divBdr>
        </w:div>
        <w:div w:id="55279801">
          <w:marLeft w:val="0"/>
          <w:marRight w:val="0"/>
          <w:marTop w:val="0"/>
          <w:marBottom w:val="0"/>
          <w:divBdr>
            <w:top w:val="none" w:sz="0" w:space="0" w:color="auto"/>
            <w:left w:val="none" w:sz="0" w:space="0" w:color="auto"/>
            <w:bottom w:val="none" w:sz="0" w:space="0" w:color="auto"/>
            <w:right w:val="none" w:sz="0" w:space="0" w:color="auto"/>
          </w:divBdr>
          <w:divsChild>
            <w:div w:id="55277787">
              <w:marLeft w:val="0"/>
              <w:marRight w:val="0"/>
              <w:marTop w:val="0"/>
              <w:marBottom w:val="0"/>
              <w:divBdr>
                <w:top w:val="none" w:sz="0" w:space="0" w:color="auto"/>
                <w:left w:val="none" w:sz="0" w:space="0" w:color="auto"/>
                <w:bottom w:val="none" w:sz="0" w:space="0" w:color="auto"/>
                <w:right w:val="none" w:sz="0" w:space="0" w:color="auto"/>
              </w:divBdr>
              <w:divsChild>
                <w:div w:id="552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790">
      <w:marLeft w:val="0"/>
      <w:marRight w:val="0"/>
      <w:marTop w:val="0"/>
      <w:marBottom w:val="0"/>
      <w:divBdr>
        <w:top w:val="none" w:sz="0" w:space="0" w:color="auto"/>
        <w:left w:val="none" w:sz="0" w:space="0" w:color="auto"/>
        <w:bottom w:val="none" w:sz="0" w:space="0" w:color="auto"/>
        <w:right w:val="none" w:sz="0" w:space="0" w:color="auto"/>
      </w:divBdr>
      <w:divsChild>
        <w:div w:id="55278190">
          <w:marLeft w:val="0"/>
          <w:marRight w:val="0"/>
          <w:marTop w:val="0"/>
          <w:marBottom w:val="0"/>
          <w:divBdr>
            <w:top w:val="none" w:sz="0" w:space="0" w:color="auto"/>
            <w:left w:val="none" w:sz="0" w:space="0" w:color="auto"/>
            <w:bottom w:val="none" w:sz="0" w:space="0" w:color="auto"/>
            <w:right w:val="none" w:sz="0" w:space="0" w:color="auto"/>
          </w:divBdr>
        </w:div>
        <w:div w:id="55278622">
          <w:marLeft w:val="0"/>
          <w:marRight w:val="0"/>
          <w:marTop w:val="0"/>
          <w:marBottom w:val="0"/>
          <w:divBdr>
            <w:top w:val="none" w:sz="0" w:space="0" w:color="auto"/>
            <w:left w:val="none" w:sz="0" w:space="0" w:color="auto"/>
            <w:bottom w:val="none" w:sz="0" w:space="0" w:color="auto"/>
            <w:right w:val="none" w:sz="0" w:space="0" w:color="auto"/>
          </w:divBdr>
          <w:divsChild>
            <w:div w:id="55277630">
              <w:marLeft w:val="0"/>
              <w:marRight w:val="0"/>
              <w:marTop w:val="0"/>
              <w:marBottom w:val="0"/>
              <w:divBdr>
                <w:top w:val="none" w:sz="0" w:space="0" w:color="auto"/>
                <w:left w:val="none" w:sz="0" w:space="0" w:color="auto"/>
                <w:bottom w:val="none" w:sz="0" w:space="0" w:color="auto"/>
                <w:right w:val="none" w:sz="0" w:space="0" w:color="auto"/>
              </w:divBdr>
              <w:divsChild>
                <w:div w:id="55278726">
                  <w:marLeft w:val="0"/>
                  <w:marRight w:val="0"/>
                  <w:marTop w:val="0"/>
                  <w:marBottom w:val="0"/>
                  <w:divBdr>
                    <w:top w:val="none" w:sz="0" w:space="0" w:color="auto"/>
                    <w:left w:val="none" w:sz="0" w:space="0" w:color="auto"/>
                    <w:bottom w:val="none" w:sz="0" w:space="0" w:color="auto"/>
                    <w:right w:val="none" w:sz="0" w:space="0" w:color="auto"/>
                  </w:divBdr>
                </w:div>
                <w:div w:id="55278945">
                  <w:marLeft w:val="0"/>
                  <w:marRight w:val="0"/>
                  <w:marTop w:val="0"/>
                  <w:marBottom w:val="0"/>
                  <w:divBdr>
                    <w:top w:val="none" w:sz="0" w:space="0" w:color="auto"/>
                    <w:left w:val="none" w:sz="0" w:space="0" w:color="auto"/>
                    <w:bottom w:val="none" w:sz="0" w:space="0" w:color="auto"/>
                    <w:right w:val="none" w:sz="0" w:space="0" w:color="auto"/>
                  </w:divBdr>
                </w:div>
                <w:div w:id="5527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791">
      <w:marLeft w:val="0"/>
      <w:marRight w:val="0"/>
      <w:marTop w:val="0"/>
      <w:marBottom w:val="0"/>
      <w:divBdr>
        <w:top w:val="none" w:sz="0" w:space="0" w:color="auto"/>
        <w:left w:val="none" w:sz="0" w:space="0" w:color="auto"/>
        <w:bottom w:val="none" w:sz="0" w:space="0" w:color="auto"/>
        <w:right w:val="none" w:sz="0" w:space="0" w:color="auto"/>
      </w:divBdr>
      <w:divsChild>
        <w:div w:id="55278259">
          <w:marLeft w:val="0"/>
          <w:marRight w:val="0"/>
          <w:marTop w:val="0"/>
          <w:marBottom w:val="0"/>
          <w:divBdr>
            <w:top w:val="none" w:sz="0" w:space="0" w:color="auto"/>
            <w:left w:val="none" w:sz="0" w:space="0" w:color="auto"/>
            <w:bottom w:val="none" w:sz="0" w:space="0" w:color="auto"/>
            <w:right w:val="none" w:sz="0" w:space="0" w:color="auto"/>
          </w:divBdr>
          <w:divsChild>
            <w:div w:id="5527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792">
      <w:marLeft w:val="0"/>
      <w:marRight w:val="0"/>
      <w:marTop w:val="0"/>
      <w:marBottom w:val="0"/>
      <w:divBdr>
        <w:top w:val="none" w:sz="0" w:space="0" w:color="auto"/>
        <w:left w:val="none" w:sz="0" w:space="0" w:color="auto"/>
        <w:bottom w:val="none" w:sz="0" w:space="0" w:color="auto"/>
        <w:right w:val="none" w:sz="0" w:space="0" w:color="auto"/>
      </w:divBdr>
      <w:divsChild>
        <w:div w:id="55277566">
          <w:marLeft w:val="0"/>
          <w:marRight w:val="0"/>
          <w:marTop w:val="0"/>
          <w:marBottom w:val="0"/>
          <w:divBdr>
            <w:top w:val="none" w:sz="0" w:space="0" w:color="auto"/>
            <w:left w:val="none" w:sz="0" w:space="0" w:color="auto"/>
            <w:bottom w:val="none" w:sz="0" w:space="0" w:color="auto"/>
            <w:right w:val="none" w:sz="0" w:space="0" w:color="auto"/>
          </w:divBdr>
          <w:divsChild>
            <w:div w:id="55277821">
              <w:marLeft w:val="0"/>
              <w:marRight w:val="0"/>
              <w:marTop w:val="0"/>
              <w:marBottom w:val="0"/>
              <w:divBdr>
                <w:top w:val="none" w:sz="0" w:space="0" w:color="auto"/>
                <w:left w:val="none" w:sz="0" w:space="0" w:color="auto"/>
                <w:bottom w:val="none" w:sz="0" w:space="0" w:color="auto"/>
                <w:right w:val="none" w:sz="0" w:space="0" w:color="auto"/>
              </w:divBdr>
              <w:divsChild>
                <w:div w:id="55279791">
                  <w:marLeft w:val="0"/>
                  <w:marRight w:val="0"/>
                  <w:marTop w:val="0"/>
                  <w:marBottom w:val="0"/>
                  <w:divBdr>
                    <w:top w:val="none" w:sz="0" w:space="0" w:color="auto"/>
                    <w:left w:val="none" w:sz="0" w:space="0" w:color="auto"/>
                    <w:bottom w:val="none" w:sz="0" w:space="0" w:color="auto"/>
                    <w:right w:val="none" w:sz="0" w:space="0" w:color="auto"/>
                  </w:divBdr>
                  <w:divsChild>
                    <w:div w:id="55277786">
                      <w:marLeft w:val="0"/>
                      <w:marRight w:val="0"/>
                      <w:marTop w:val="0"/>
                      <w:marBottom w:val="0"/>
                      <w:divBdr>
                        <w:top w:val="none" w:sz="0" w:space="0" w:color="auto"/>
                        <w:left w:val="none" w:sz="0" w:space="0" w:color="auto"/>
                        <w:bottom w:val="none" w:sz="0" w:space="0" w:color="auto"/>
                        <w:right w:val="none" w:sz="0" w:space="0" w:color="auto"/>
                      </w:divBdr>
                      <w:divsChild>
                        <w:div w:id="5527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8302">
          <w:marLeft w:val="0"/>
          <w:marRight w:val="0"/>
          <w:marTop w:val="0"/>
          <w:marBottom w:val="0"/>
          <w:divBdr>
            <w:top w:val="none" w:sz="0" w:space="0" w:color="auto"/>
            <w:left w:val="none" w:sz="0" w:space="0" w:color="auto"/>
            <w:bottom w:val="none" w:sz="0" w:space="0" w:color="auto"/>
            <w:right w:val="none" w:sz="0" w:space="0" w:color="auto"/>
          </w:divBdr>
        </w:div>
      </w:divsChild>
    </w:div>
    <w:div w:id="55278794">
      <w:marLeft w:val="0"/>
      <w:marRight w:val="0"/>
      <w:marTop w:val="0"/>
      <w:marBottom w:val="0"/>
      <w:divBdr>
        <w:top w:val="none" w:sz="0" w:space="0" w:color="auto"/>
        <w:left w:val="none" w:sz="0" w:space="0" w:color="auto"/>
        <w:bottom w:val="none" w:sz="0" w:space="0" w:color="auto"/>
        <w:right w:val="none" w:sz="0" w:space="0" w:color="auto"/>
      </w:divBdr>
      <w:divsChild>
        <w:div w:id="55279102">
          <w:marLeft w:val="720"/>
          <w:marRight w:val="720"/>
          <w:marTop w:val="100"/>
          <w:marBottom w:val="100"/>
          <w:divBdr>
            <w:top w:val="none" w:sz="0" w:space="0" w:color="auto"/>
            <w:left w:val="none" w:sz="0" w:space="0" w:color="auto"/>
            <w:bottom w:val="none" w:sz="0" w:space="0" w:color="auto"/>
            <w:right w:val="none" w:sz="0" w:space="0" w:color="auto"/>
          </w:divBdr>
        </w:div>
      </w:divsChild>
    </w:div>
    <w:div w:id="55278796">
      <w:marLeft w:val="0"/>
      <w:marRight w:val="0"/>
      <w:marTop w:val="0"/>
      <w:marBottom w:val="0"/>
      <w:divBdr>
        <w:top w:val="none" w:sz="0" w:space="0" w:color="auto"/>
        <w:left w:val="none" w:sz="0" w:space="0" w:color="auto"/>
        <w:bottom w:val="none" w:sz="0" w:space="0" w:color="auto"/>
        <w:right w:val="none" w:sz="0" w:space="0" w:color="auto"/>
      </w:divBdr>
    </w:div>
    <w:div w:id="55278799">
      <w:marLeft w:val="0"/>
      <w:marRight w:val="0"/>
      <w:marTop w:val="0"/>
      <w:marBottom w:val="0"/>
      <w:divBdr>
        <w:top w:val="none" w:sz="0" w:space="0" w:color="auto"/>
        <w:left w:val="none" w:sz="0" w:space="0" w:color="auto"/>
        <w:bottom w:val="none" w:sz="0" w:space="0" w:color="auto"/>
        <w:right w:val="none" w:sz="0" w:space="0" w:color="auto"/>
      </w:divBdr>
    </w:div>
    <w:div w:id="55278801">
      <w:marLeft w:val="0"/>
      <w:marRight w:val="0"/>
      <w:marTop w:val="0"/>
      <w:marBottom w:val="0"/>
      <w:divBdr>
        <w:top w:val="none" w:sz="0" w:space="0" w:color="auto"/>
        <w:left w:val="none" w:sz="0" w:space="0" w:color="auto"/>
        <w:bottom w:val="none" w:sz="0" w:space="0" w:color="auto"/>
        <w:right w:val="none" w:sz="0" w:space="0" w:color="auto"/>
      </w:divBdr>
    </w:div>
    <w:div w:id="55278804">
      <w:marLeft w:val="0"/>
      <w:marRight w:val="0"/>
      <w:marTop w:val="0"/>
      <w:marBottom w:val="0"/>
      <w:divBdr>
        <w:top w:val="none" w:sz="0" w:space="0" w:color="auto"/>
        <w:left w:val="none" w:sz="0" w:space="0" w:color="auto"/>
        <w:bottom w:val="none" w:sz="0" w:space="0" w:color="auto"/>
        <w:right w:val="none" w:sz="0" w:space="0" w:color="auto"/>
      </w:divBdr>
    </w:div>
    <w:div w:id="55278805">
      <w:marLeft w:val="0"/>
      <w:marRight w:val="0"/>
      <w:marTop w:val="0"/>
      <w:marBottom w:val="0"/>
      <w:divBdr>
        <w:top w:val="none" w:sz="0" w:space="0" w:color="auto"/>
        <w:left w:val="none" w:sz="0" w:space="0" w:color="auto"/>
        <w:bottom w:val="none" w:sz="0" w:space="0" w:color="auto"/>
        <w:right w:val="none" w:sz="0" w:space="0" w:color="auto"/>
      </w:divBdr>
    </w:div>
    <w:div w:id="55278806">
      <w:marLeft w:val="0"/>
      <w:marRight w:val="0"/>
      <w:marTop w:val="0"/>
      <w:marBottom w:val="0"/>
      <w:divBdr>
        <w:top w:val="none" w:sz="0" w:space="0" w:color="auto"/>
        <w:left w:val="none" w:sz="0" w:space="0" w:color="auto"/>
        <w:bottom w:val="none" w:sz="0" w:space="0" w:color="auto"/>
        <w:right w:val="none" w:sz="0" w:space="0" w:color="auto"/>
      </w:divBdr>
    </w:div>
    <w:div w:id="55278808">
      <w:marLeft w:val="0"/>
      <w:marRight w:val="0"/>
      <w:marTop w:val="0"/>
      <w:marBottom w:val="0"/>
      <w:divBdr>
        <w:top w:val="none" w:sz="0" w:space="0" w:color="auto"/>
        <w:left w:val="none" w:sz="0" w:space="0" w:color="auto"/>
        <w:bottom w:val="none" w:sz="0" w:space="0" w:color="auto"/>
        <w:right w:val="none" w:sz="0" w:space="0" w:color="auto"/>
      </w:divBdr>
      <w:divsChild>
        <w:div w:id="55279355">
          <w:marLeft w:val="0"/>
          <w:marRight w:val="0"/>
          <w:marTop w:val="0"/>
          <w:marBottom w:val="0"/>
          <w:divBdr>
            <w:top w:val="none" w:sz="0" w:space="0" w:color="auto"/>
            <w:left w:val="none" w:sz="0" w:space="0" w:color="auto"/>
            <w:bottom w:val="none" w:sz="0" w:space="0" w:color="auto"/>
            <w:right w:val="none" w:sz="0" w:space="0" w:color="auto"/>
          </w:divBdr>
          <w:divsChild>
            <w:div w:id="55279420">
              <w:marLeft w:val="0"/>
              <w:marRight w:val="0"/>
              <w:marTop w:val="0"/>
              <w:marBottom w:val="0"/>
              <w:divBdr>
                <w:top w:val="none" w:sz="0" w:space="0" w:color="auto"/>
                <w:left w:val="none" w:sz="0" w:space="0" w:color="auto"/>
                <w:bottom w:val="none" w:sz="0" w:space="0" w:color="auto"/>
                <w:right w:val="none" w:sz="0" w:space="0" w:color="auto"/>
              </w:divBdr>
            </w:div>
            <w:div w:id="55279855">
              <w:marLeft w:val="0"/>
              <w:marRight w:val="0"/>
              <w:marTop w:val="0"/>
              <w:marBottom w:val="0"/>
              <w:divBdr>
                <w:top w:val="none" w:sz="0" w:space="0" w:color="auto"/>
                <w:left w:val="none" w:sz="0" w:space="0" w:color="auto"/>
                <w:bottom w:val="none" w:sz="0" w:space="0" w:color="auto"/>
                <w:right w:val="none" w:sz="0" w:space="0" w:color="auto"/>
              </w:divBdr>
              <w:divsChild>
                <w:div w:id="55277307">
                  <w:marLeft w:val="0"/>
                  <w:marRight w:val="0"/>
                  <w:marTop w:val="0"/>
                  <w:marBottom w:val="0"/>
                  <w:divBdr>
                    <w:top w:val="none" w:sz="0" w:space="0" w:color="auto"/>
                    <w:left w:val="none" w:sz="0" w:space="0" w:color="auto"/>
                    <w:bottom w:val="none" w:sz="0" w:space="0" w:color="auto"/>
                    <w:right w:val="none" w:sz="0" w:space="0" w:color="auto"/>
                  </w:divBdr>
                  <w:divsChild>
                    <w:div w:id="55277267">
                      <w:marLeft w:val="0"/>
                      <w:marRight w:val="0"/>
                      <w:marTop w:val="0"/>
                      <w:marBottom w:val="0"/>
                      <w:divBdr>
                        <w:top w:val="none" w:sz="0" w:space="0" w:color="auto"/>
                        <w:left w:val="none" w:sz="0" w:space="0" w:color="auto"/>
                        <w:bottom w:val="none" w:sz="0" w:space="0" w:color="auto"/>
                        <w:right w:val="none" w:sz="0" w:space="0" w:color="auto"/>
                      </w:divBdr>
                      <w:divsChild>
                        <w:div w:id="55278300">
                          <w:marLeft w:val="0"/>
                          <w:marRight w:val="0"/>
                          <w:marTop w:val="0"/>
                          <w:marBottom w:val="0"/>
                          <w:divBdr>
                            <w:top w:val="none" w:sz="0" w:space="0" w:color="auto"/>
                            <w:left w:val="none" w:sz="0" w:space="0" w:color="auto"/>
                            <w:bottom w:val="none" w:sz="0" w:space="0" w:color="auto"/>
                            <w:right w:val="none" w:sz="0" w:space="0" w:color="auto"/>
                          </w:divBdr>
                          <w:divsChild>
                            <w:div w:id="55278166">
                              <w:marLeft w:val="0"/>
                              <w:marRight w:val="0"/>
                              <w:marTop w:val="0"/>
                              <w:marBottom w:val="0"/>
                              <w:divBdr>
                                <w:top w:val="none" w:sz="0" w:space="0" w:color="auto"/>
                                <w:left w:val="none" w:sz="0" w:space="0" w:color="auto"/>
                                <w:bottom w:val="none" w:sz="0" w:space="0" w:color="auto"/>
                                <w:right w:val="none" w:sz="0" w:space="0" w:color="auto"/>
                              </w:divBdr>
                            </w:div>
                            <w:div w:id="55279196">
                              <w:marLeft w:val="0"/>
                              <w:marRight w:val="0"/>
                              <w:marTop w:val="0"/>
                              <w:marBottom w:val="0"/>
                              <w:divBdr>
                                <w:top w:val="none" w:sz="0" w:space="0" w:color="auto"/>
                                <w:left w:val="none" w:sz="0" w:space="0" w:color="auto"/>
                                <w:bottom w:val="none" w:sz="0" w:space="0" w:color="auto"/>
                                <w:right w:val="none" w:sz="0" w:space="0" w:color="auto"/>
                              </w:divBdr>
                              <w:divsChild>
                                <w:div w:id="5527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78810">
      <w:marLeft w:val="0"/>
      <w:marRight w:val="0"/>
      <w:marTop w:val="0"/>
      <w:marBottom w:val="0"/>
      <w:divBdr>
        <w:top w:val="none" w:sz="0" w:space="0" w:color="auto"/>
        <w:left w:val="none" w:sz="0" w:space="0" w:color="auto"/>
        <w:bottom w:val="none" w:sz="0" w:space="0" w:color="auto"/>
        <w:right w:val="none" w:sz="0" w:space="0" w:color="auto"/>
      </w:divBdr>
    </w:div>
    <w:div w:id="55278816">
      <w:marLeft w:val="0"/>
      <w:marRight w:val="0"/>
      <w:marTop w:val="0"/>
      <w:marBottom w:val="0"/>
      <w:divBdr>
        <w:top w:val="none" w:sz="0" w:space="0" w:color="auto"/>
        <w:left w:val="none" w:sz="0" w:space="0" w:color="auto"/>
        <w:bottom w:val="none" w:sz="0" w:space="0" w:color="auto"/>
        <w:right w:val="none" w:sz="0" w:space="0" w:color="auto"/>
      </w:divBdr>
    </w:div>
    <w:div w:id="55278817">
      <w:marLeft w:val="0"/>
      <w:marRight w:val="0"/>
      <w:marTop w:val="0"/>
      <w:marBottom w:val="0"/>
      <w:divBdr>
        <w:top w:val="none" w:sz="0" w:space="0" w:color="auto"/>
        <w:left w:val="none" w:sz="0" w:space="0" w:color="auto"/>
        <w:bottom w:val="none" w:sz="0" w:space="0" w:color="auto"/>
        <w:right w:val="none" w:sz="0" w:space="0" w:color="auto"/>
      </w:divBdr>
      <w:divsChild>
        <w:div w:id="55277439">
          <w:marLeft w:val="0"/>
          <w:marRight w:val="0"/>
          <w:marTop w:val="0"/>
          <w:marBottom w:val="0"/>
          <w:divBdr>
            <w:top w:val="none" w:sz="0" w:space="0" w:color="auto"/>
            <w:left w:val="none" w:sz="0" w:space="0" w:color="auto"/>
            <w:bottom w:val="none" w:sz="0" w:space="0" w:color="auto"/>
            <w:right w:val="none" w:sz="0" w:space="0" w:color="auto"/>
          </w:divBdr>
          <w:divsChild>
            <w:div w:id="55277968">
              <w:marLeft w:val="0"/>
              <w:marRight w:val="0"/>
              <w:marTop w:val="0"/>
              <w:marBottom w:val="0"/>
              <w:divBdr>
                <w:top w:val="none" w:sz="0" w:space="0" w:color="auto"/>
                <w:left w:val="none" w:sz="0" w:space="0" w:color="auto"/>
                <w:bottom w:val="none" w:sz="0" w:space="0" w:color="auto"/>
                <w:right w:val="none" w:sz="0" w:space="0" w:color="auto"/>
              </w:divBdr>
              <w:divsChild>
                <w:div w:id="55278270">
                  <w:marLeft w:val="0"/>
                  <w:marRight w:val="0"/>
                  <w:marTop w:val="0"/>
                  <w:marBottom w:val="0"/>
                  <w:divBdr>
                    <w:top w:val="none" w:sz="0" w:space="0" w:color="auto"/>
                    <w:left w:val="none" w:sz="0" w:space="0" w:color="auto"/>
                    <w:bottom w:val="none" w:sz="0" w:space="0" w:color="auto"/>
                    <w:right w:val="none" w:sz="0" w:space="0" w:color="auto"/>
                  </w:divBdr>
                  <w:divsChild>
                    <w:div w:id="55278870">
                      <w:marLeft w:val="0"/>
                      <w:marRight w:val="0"/>
                      <w:marTop w:val="0"/>
                      <w:marBottom w:val="0"/>
                      <w:divBdr>
                        <w:top w:val="none" w:sz="0" w:space="0" w:color="auto"/>
                        <w:left w:val="none" w:sz="0" w:space="0" w:color="auto"/>
                        <w:bottom w:val="none" w:sz="0" w:space="0" w:color="auto"/>
                        <w:right w:val="none" w:sz="0" w:space="0" w:color="auto"/>
                      </w:divBdr>
                      <w:divsChild>
                        <w:div w:id="55278128">
                          <w:marLeft w:val="0"/>
                          <w:marRight w:val="0"/>
                          <w:marTop w:val="0"/>
                          <w:marBottom w:val="0"/>
                          <w:divBdr>
                            <w:top w:val="none" w:sz="0" w:space="0" w:color="auto"/>
                            <w:left w:val="none" w:sz="0" w:space="0" w:color="auto"/>
                            <w:bottom w:val="none" w:sz="0" w:space="0" w:color="auto"/>
                            <w:right w:val="none" w:sz="0" w:space="0" w:color="auto"/>
                          </w:divBdr>
                          <w:divsChild>
                            <w:div w:id="55277474">
                              <w:marLeft w:val="0"/>
                              <w:marRight w:val="0"/>
                              <w:marTop w:val="0"/>
                              <w:marBottom w:val="0"/>
                              <w:divBdr>
                                <w:top w:val="none" w:sz="0" w:space="0" w:color="auto"/>
                                <w:left w:val="none" w:sz="0" w:space="0" w:color="auto"/>
                                <w:bottom w:val="none" w:sz="0" w:space="0" w:color="auto"/>
                                <w:right w:val="none" w:sz="0" w:space="0" w:color="auto"/>
                              </w:divBdr>
                              <w:divsChild>
                                <w:div w:id="55277302">
                                  <w:marLeft w:val="0"/>
                                  <w:marRight w:val="0"/>
                                  <w:marTop w:val="0"/>
                                  <w:marBottom w:val="0"/>
                                  <w:divBdr>
                                    <w:top w:val="none" w:sz="0" w:space="0" w:color="auto"/>
                                    <w:left w:val="none" w:sz="0" w:space="0" w:color="auto"/>
                                    <w:bottom w:val="none" w:sz="0" w:space="0" w:color="auto"/>
                                    <w:right w:val="none" w:sz="0" w:space="0" w:color="auto"/>
                                  </w:divBdr>
                                  <w:divsChild>
                                    <w:div w:id="55278301">
                                      <w:marLeft w:val="0"/>
                                      <w:marRight w:val="0"/>
                                      <w:marTop w:val="0"/>
                                      <w:marBottom w:val="0"/>
                                      <w:divBdr>
                                        <w:top w:val="none" w:sz="0" w:space="0" w:color="auto"/>
                                        <w:left w:val="none" w:sz="0" w:space="0" w:color="auto"/>
                                        <w:bottom w:val="none" w:sz="0" w:space="0" w:color="auto"/>
                                        <w:right w:val="none" w:sz="0" w:space="0" w:color="auto"/>
                                      </w:divBdr>
                                      <w:divsChild>
                                        <w:div w:id="55277788">
                                          <w:marLeft w:val="0"/>
                                          <w:marRight w:val="0"/>
                                          <w:marTop w:val="0"/>
                                          <w:marBottom w:val="0"/>
                                          <w:divBdr>
                                            <w:top w:val="none" w:sz="0" w:space="0" w:color="auto"/>
                                            <w:left w:val="none" w:sz="0" w:space="0" w:color="auto"/>
                                            <w:bottom w:val="none" w:sz="0" w:space="0" w:color="auto"/>
                                            <w:right w:val="none" w:sz="0" w:space="0" w:color="auto"/>
                                          </w:divBdr>
                                          <w:divsChild>
                                            <w:div w:id="55278922">
                                              <w:marLeft w:val="0"/>
                                              <w:marRight w:val="0"/>
                                              <w:marTop w:val="0"/>
                                              <w:marBottom w:val="0"/>
                                              <w:divBdr>
                                                <w:top w:val="none" w:sz="0" w:space="0" w:color="auto"/>
                                                <w:left w:val="none" w:sz="0" w:space="0" w:color="auto"/>
                                                <w:bottom w:val="none" w:sz="0" w:space="0" w:color="auto"/>
                                                <w:right w:val="none" w:sz="0" w:space="0" w:color="auto"/>
                                              </w:divBdr>
                                              <w:divsChild>
                                                <w:div w:id="55278751">
                                                  <w:marLeft w:val="0"/>
                                                  <w:marRight w:val="0"/>
                                                  <w:marTop w:val="0"/>
                                                  <w:marBottom w:val="0"/>
                                                  <w:divBdr>
                                                    <w:top w:val="none" w:sz="0" w:space="0" w:color="auto"/>
                                                    <w:left w:val="none" w:sz="0" w:space="0" w:color="auto"/>
                                                    <w:bottom w:val="none" w:sz="0" w:space="0" w:color="auto"/>
                                                    <w:right w:val="none" w:sz="0" w:space="0" w:color="auto"/>
                                                  </w:divBdr>
                                                  <w:divsChild>
                                                    <w:div w:id="5527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278063">
          <w:marLeft w:val="0"/>
          <w:marRight w:val="0"/>
          <w:marTop w:val="0"/>
          <w:marBottom w:val="0"/>
          <w:divBdr>
            <w:top w:val="none" w:sz="0" w:space="0" w:color="auto"/>
            <w:left w:val="none" w:sz="0" w:space="0" w:color="auto"/>
            <w:bottom w:val="none" w:sz="0" w:space="0" w:color="auto"/>
            <w:right w:val="none" w:sz="0" w:space="0" w:color="auto"/>
          </w:divBdr>
          <w:divsChild>
            <w:div w:id="55279449">
              <w:marLeft w:val="0"/>
              <w:marRight w:val="0"/>
              <w:marTop w:val="0"/>
              <w:marBottom w:val="0"/>
              <w:divBdr>
                <w:top w:val="none" w:sz="0" w:space="0" w:color="auto"/>
                <w:left w:val="none" w:sz="0" w:space="0" w:color="auto"/>
                <w:bottom w:val="none" w:sz="0" w:space="0" w:color="auto"/>
                <w:right w:val="none" w:sz="0" w:space="0" w:color="auto"/>
              </w:divBdr>
              <w:divsChild>
                <w:div w:id="55277291">
                  <w:marLeft w:val="0"/>
                  <w:marRight w:val="0"/>
                  <w:marTop w:val="0"/>
                  <w:marBottom w:val="0"/>
                  <w:divBdr>
                    <w:top w:val="none" w:sz="0" w:space="0" w:color="auto"/>
                    <w:left w:val="none" w:sz="0" w:space="0" w:color="auto"/>
                    <w:bottom w:val="none" w:sz="0" w:space="0" w:color="auto"/>
                    <w:right w:val="none" w:sz="0" w:space="0" w:color="auto"/>
                  </w:divBdr>
                  <w:divsChild>
                    <w:div w:id="55277980">
                      <w:marLeft w:val="0"/>
                      <w:marRight w:val="0"/>
                      <w:marTop w:val="0"/>
                      <w:marBottom w:val="0"/>
                      <w:divBdr>
                        <w:top w:val="none" w:sz="0" w:space="0" w:color="auto"/>
                        <w:left w:val="none" w:sz="0" w:space="0" w:color="auto"/>
                        <w:bottom w:val="none" w:sz="0" w:space="0" w:color="auto"/>
                        <w:right w:val="none" w:sz="0" w:space="0" w:color="auto"/>
                      </w:divBdr>
                      <w:divsChild>
                        <w:div w:id="55277343">
                          <w:marLeft w:val="0"/>
                          <w:marRight w:val="0"/>
                          <w:marTop w:val="0"/>
                          <w:marBottom w:val="0"/>
                          <w:divBdr>
                            <w:top w:val="none" w:sz="0" w:space="0" w:color="auto"/>
                            <w:left w:val="none" w:sz="0" w:space="0" w:color="auto"/>
                            <w:bottom w:val="none" w:sz="0" w:space="0" w:color="auto"/>
                            <w:right w:val="none" w:sz="0" w:space="0" w:color="auto"/>
                          </w:divBdr>
                          <w:divsChild>
                            <w:div w:id="55277731">
                              <w:marLeft w:val="0"/>
                              <w:marRight w:val="0"/>
                              <w:marTop w:val="0"/>
                              <w:marBottom w:val="0"/>
                              <w:divBdr>
                                <w:top w:val="none" w:sz="0" w:space="0" w:color="auto"/>
                                <w:left w:val="none" w:sz="0" w:space="0" w:color="auto"/>
                                <w:bottom w:val="none" w:sz="0" w:space="0" w:color="auto"/>
                                <w:right w:val="none" w:sz="0" w:space="0" w:color="auto"/>
                              </w:divBdr>
                            </w:div>
                          </w:divsChild>
                        </w:div>
                        <w:div w:id="55279700">
                          <w:marLeft w:val="0"/>
                          <w:marRight w:val="0"/>
                          <w:marTop w:val="0"/>
                          <w:marBottom w:val="0"/>
                          <w:divBdr>
                            <w:top w:val="none" w:sz="0" w:space="0" w:color="auto"/>
                            <w:left w:val="none" w:sz="0" w:space="0" w:color="auto"/>
                            <w:bottom w:val="none" w:sz="0" w:space="0" w:color="auto"/>
                            <w:right w:val="none" w:sz="0" w:space="0" w:color="auto"/>
                          </w:divBdr>
                          <w:divsChild>
                            <w:div w:id="5527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8081">
          <w:marLeft w:val="0"/>
          <w:marRight w:val="0"/>
          <w:marTop w:val="0"/>
          <w:marBottom w:val="0"/>
          <w:divBdr>
            <w:top w:val="none" w:sz="0" w:space="0" w:color="auto"/>
            <w:left w:val="none" w:sz="0" w:space="0" w:color="auto"/>
            <w:bottom w:val="none" w:sz="0" w:space="0" w:color="auto"/>
            <w:right w:val="none" w:sz="0" w:space="0" w:color="auto"/>
          </w:divBdr>
          <w:divsChild>
            <w:div w:id="55278877">
              <w:marLeft w:val="0"/>
              <w:marRight w:val="0"/>
              <w:marTop w:val="0"/>
              <w:marBottom w:val="0"/>
              <w:divBdr>
                <w:top w:val="none" w:sz="0" w:space="0" w:color="auto"/>
                <w:left w:val="none" w:sz="0" w:space="0" w:color="auto"/>
                <w:bottom w:val="none" w:sz="0" w:space="0" w:color="auto"/>
                <w:right w:val="none" w:sz="0" w:space="0" w:color="auto"/>
              </w:divBdr>
              <w:divsChild>
                <w:div w:id="55277750">
                  <w:marLeft w:val="0"/>
                  <w:marRight w:val="0"/>
                  <w:marTop w:val="0"/>
                  <w:marBottom w:val="0"/>
                  <w:divBdr>
                    <w:top w:val="none" w:sz="0" w:space="0" w:color="auto"/>
                    <w:left w:val="none" w:sz="0" w:space="0" w:color="auto"/>
                    <w:bottom w:val="none" w:sz="0" w:space="0" w:color="auto"/>
                    <w:right w:val="none" w:sz="0" w:space="0" w:color="auto"/>
                  </w:divBdr>
                  <w:divsChild>
                    <w:div w:id="55278721">
                      <w:marLeft w:val="0"/>
                      <w:marRight w:val="0"/>
                      <w:marTop w:val="0"/>
                      <w:marBottom w:val="0"/>
                      <w:divBdr>
                        <w:top w:val="none" w:sz="0" w:space="0" w:color="auto"/>
                        <w:left w:val="none" w:sz="0" w:space="0" w:color="auto"/>
                        <w:bottom w:val="none" w:sz="0" w:space="0" w:color="auto"/>
                        <w:right w:val="none" w:sz="0" w:space="0" w:color="auto"/>
                      </w:divBdr>
                      <w:divsChild>
                        <w:div w:id="55279366">
                          <w:marLeft w:val="0"/>
                          <w:marRight w:val="0"/>
                          <w:marTop w:val="0"/>
                          <w:marBottom w:val="0"/>
                          <w:divBdr>
                            <w:top w:val="none" w:sz="0" w:space="0" w:color="auto"/>
                            <w:left w:val="none" w:sz="0" w:space="0" w:color="auto"/>
                            <w:bottom w:val="none" w:sz="0" w:space="0" w:color="auto"/>
                            <w:right w:val="none" w:sz="0" w:space="0" w:color="auto"/>
                          </w:divBdr>
                          <w:divsChild>
                            <w:div w:id="55278162">
                              <w:marLeft w:val="0"/>
                              <w:marRight w:val="0"/>
                              <w:marTop w:val="0"/>
                              <w:marBottom w:val="0"/>
                              <w:divBdr>
                                <w:top w:val="none" w:sz="0" w:space="0" w:color="auto"/>
                                <w:left w:val="none" w:sz="0" w:space="0" w:color="auto"/>
                                <w:bottom w:val="none" w:sz="0" w:space="0" w:color="auto"/>
                                <w:right w:val="none" w:sz="0" w:space="0" w:color="auto"/>
                              </w:divBdr>
                              <w:divsChild>
                                <w:div w:id="55279242">
                                  <w:marLeft w:val="0"/>
                                  <w:marRight w:val="0"/>
                                  <w:marTop w:val="0"/>
                                  <w:marBottom w:val="0"/>
                                  <w:divBdr>
                                    <w:top w:val="none" w:sz="0" w:space="0" w:color="auto"/>
                                    <w:left w:val="none" w:sz="0" w:space="0" w:color="auto"/>
                                    <w:bottom w:val="none" w:sz="0" w:space="0" w:color="auto"/>
                                    <w:right w:val="none" w:sz="0" w:space="0" w:color="auto"/>
                                  </w:divBdr>
                                  <w:divsChild>
                                    <w:div w:id="552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78852">
          <w:marLeft w:val="0"/>
          <w:marRight w:val="0"/>
          <w:marTop w:val="0"/>
          <w:marBottom w:val="0"/>
          <w:divBdr>
            <w:top w:val="none" w:sz="0" w:space="0" w:color="auto"/>
            <w:left w:val="none" w:sz="0" w:space="0" w:color="auto"/>
            <w:bottom w:val="none" w:sz="0" w:space="0" w:color="auto"/>
            <w:right w:val="none" w:sz="0" w:space="0" w:color="auto"/>
          </w:divBdr>
          <w:divsChild>
            <w:div w:id="55277047">
              <w:marLeft w:val="0"/>
              <w:marRight w:val="0"/>
              <w:marTop w:val="0"/>
              <w:marBottom w:val="0"/>
              <w:divBdr>
                <w:top w:val="none" w:sz="0" w:space="0" w:color="auto"/>
                <w:left w:val="none" w:sz="0" w:space="0" w:color="auto"/>
                <w:bottom w:val="none" w:sz="0" w:space="0" w:color="auto"/>
                <w:right w:val="none" w:sz="0" w:space="0" w:color="auto"/>
              </w:divBdr>
              <w:divsChild>
                <w:div w:id="55279884">
                  <w:marLeft w:val="0"/>
                  <w:marRight w:val="0"/>
                  <w:marTop w:val="0"/>
                  <w:marBottom w:val="0"/>
                  <w:divBdr>
                    <w:top w:val="none" w:sz="0" w:space="0" w:color="auto"/>
                    <w:left w:val="none" w:sz="0" w:space="0" w:color="auto"/>
                    <w:bottom w:val="none" w:sz="0" w:space="0" w:color="auto"/>
                    <w:right w:val="none" w:sz="0" w:space="0" w:color="auto"/>
                  </w:divBdr>
                  <w:divsChild>
                    <w:div w:id="55279330">
                      <w:marLeft w:val="0"/>
                      <w:marRight w:val="0"/>
                      <w:marTop w:val="0"/>
                      <w:marBottom w:val="0"/>
                      <w:divBdr>
                        <w:top w:val="none" w:sz="0" w:space="0" w:color="auto"/>
                        <w:left w:val="none" w:sz="0" w:space="0" w:color="auto"/>
                        <w:bottom w:val="none" w:sz="0" w:space="0" w:color="auto"/>
                        <w:right w:val="none" w:sz="0" w:space="0" w:color="auto"/>
                      </w:divBdr>
                      <w:divsChild>
                        <w:div w:id="55278325">
                          <w:marLeft w:val="0"/>
                          <w:marRight w:val="0"/>
                          <w:marTop w:val="0"/>
                          <w:marBottom w:val="0"/>
                          <w:divBdr>
                            <w:top w:val="none" w:sz="0" w:space="0" w:color="auto"/>
                            <w:left w:val="none" w:sz="0" w:space="0" w:color="auto"/>
                            <w:bottom w:val="none" w:sz="0" w:space="0" w:color="auto"/>
                            <w:right w:val="none" w:sz="0" w:space="0" w:color="auto"/>
                          </w:divBdr>
                          <w:divsChild>
                            <w:div w:id="55279838">
                              <w:marLeft w:val="0"/>
                              <w:marRight w:val="0"/>
                              <w:marTop w:val="0"/>
                              <w:marBottom w:val="0"/>
                              <w:divBdr>
                                <w:top w:val="none" w:sz="0" w:space="0" w:color="auto"/>
                                <w:left w:val="none" w:sz="0" w:space="0" w:color="auto"/>
                                <w:bottom w:val="none" w:sz="0" w:space="0" w:color="auto"/>
                                <w:right w:val="none" w:sz="0" w:space="0" w:color="auto"/>
                              </w:divBdr>
                              <w:divsChild>
                                <w:div w:id="55278204">
                                  <w:marLeft w:val="0"/>
                                  <w:marRight w:val="0"/>
                                  <w:marTop w:val="0"/>
                                  <w:marBottom w:val="0"/>
                                  <w:divBdr>
                                    <w:top w:val="none" w:sz="0" w:space="0" w:color="auto"/>
                                    <w:left w:val="none" w:sz="0" w:space="0" w:color="auto"/>
                                    <w:bottom w:val="none" w:sz="0" w:space="0" w:color="auto"/>
                                    <w:right w:val="none" w:sz="0" w:space="0" w:color="auto"/>
                                  </w:divBdr>
                                  <w:divsChild>
                                    <w:div w:id="55279561">
                                      <w:marLeft w:val="0"/>
                                      <w:marRight w:val="0"/>
                                      <w:marTop w:val="0"/>
                                      <w:marBottom w:val="0"/>
                                      <w:divBdr>
                                        <w:top w:val="none" w:sz="0" w:space="0" w:color="auto"/>
                                        <w:left w:val="none" w:sz="0" w:space="0" w:color="auto"/>
                                        <w:bottom w:val="none" w:sz="0" w:space="0" w:color="auto"/>
                                        <w:right w:val="none" w:sz="0" w:space="0" w:color="auto"/>
                                      </w:divBdr>
                                      <w:divsChild>
                                        <w:div w:id="55279460">
                                          <w:marLeft w:val="0"/>
                                          <w:marRight w:val="0"/>
                                          <w:marTop w:val="0"/>
                                          <w:marBottom w:val="0"/>
                                          <w:divBdr>
                                            <w:top w:val="none" w:sz="0" w:space="0" w:color="auto"/>
                                            <w:left w:val="none" w:sz="0" w:space="0" w:color="auto"/>
                                            <w:bottom w:val="none" w:sz="0" w:space="0" w:color="auto"/>
                                            <w:right w:val="none" w:sz="0" w:space="0" w:color="auto"/>
                                          </w:divBdr>
                                          <w:divsChild>
                                            <w:div w:id="55279577">
                                              <w:marLeft w:val="0"/>
                                              <w:marRight w:val="0"/>
                                              <w:marTop w:val="0"/>
                                              <w:marBottom w:val="0"/>
                                              <w:divBdr>
                                                <w:top w:val="none" w:sz="0" w:space="0" w:color="auto"/>
                                                <w:left w:val="none" w:sz="0" w:space="0" w:color="auto"/>
                                                <w:bottom w:val="none" w:sz="0" w:space="0" w:color="auto"/>
                                                <w:right w:val="none" w:sz="0" w:space="0" w:color="auto"/>
                                              </w:divBdr>
                                              <w:divsChild>
                                                <w:div w:id="55279597">
                                                  <w:marLeft w:val="0"/>
                                                  <w:marRight w:val="0"/>
                                                  <w:marTop w:val="0"/>
                                                  <w:marBottom w:val="0"/>
                                                  <w:divBdr>
                                                    <w:top w:val="none" w:sz="0" w:space="0" w:color="auto"/>
                                                    <w:left w:val="none" w:sz="0" w:space="0" w:color="auto"/>
                                                    <w:bottom w:val="none" w:sz="0" w:space="0" w:color="auto"/>
                                                    <w:right w:val="none" w:sz="0" w:space="0" w:color="auto"/>
                                                  </w:divBdr>
                                                  <w:divsChild>
                                                    <w:div w:id="55277818">
                                                      <w:marLeft w:val="0"/>
                                                      <w:marRight w:val="0"/>
                                                      <w:marTop w:val="0"/>
                                                      <w:marBottom w:val="0"/>
                                                      <w:divBdr>
                                                        <w:top w:val="none" w:sz="0" w:space="0" w:color="auto"/>
                                                        <w:left w:val="none" w:sz="0" w:space="0" w:color="auto"/>
                                                        <w:bottom w:val="none" w:sz="0" w:space="0" w:color="auto"/>
                                                        <w:right w:val="none" w:sz="0" w:space="0" w:color="auto"/>
                                                      </w:divBdr>
                                                      <w:divsChild>
                                                        <w:div w:id="55277144">
                                                          <w:marLeft w:val="0"/>
                                                          <w:marRight w:val="0"/>
                                                          <w:marTop w:val="0"/>
                                                          <w:marBottom w:val="0"/>
                                                          <w:divBdr>
                                                            <w:top w:val="none" w:sz="0" w:space="0" w:color="auto"/>
                                                            <w:left w:val="none" w:sz="0" w:space="0" w:color="auto"/>
                                                            <w:bottom w:val="none" w:sz="0" w:space="0" w:color="auto"/>
                                                            <w:right w:val="none" w:sz="0" w:space="0" w:color="auto"/>
                                                          </w:divBdr>
                                                          <w:divsChild>
                                                            <w:div w:id="5527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279400">
          <w:marLeft w:val="0"/>
          <w:marRight w:val="0"/>
          <w:marTop w:val="0"/>
          <w:marBottom w:val="0"/>
          <w:divBdr>
            <w:top w:val="none" w:sz="0" w:space="0" w:color="auto"/>
            <w:left w:val="none" w:sz="0" w:space="0" w:color="auto"/>
            <w:bottom w:val="none" w:sz="0" w:space="0" w:color="auto"/>
            <w:right w:val="none" w:sz="0" w:space="0" w:color="auto"/>
          </w:divBdr>
          <w:divsChild>
            <w:div w:id="55277166">
              <w:marLeft w:val="0"/>
              <w:marRight w:val="0"/>
              <w:marTop w:val="0"/>
              <w:marBottom w:val="0"/>
              <w:divBdr>
                <w:top w:val="none" w:sz="0" w:space="0" w:color="auto"/>
                <w:left w:val="none" w:sz="0" w:space="0" w:color="auto"/>
                <w:bottom w:val="none" w:sz="0" w:space="0" w:color="auto"/>
                <w:right w:val="none" w:sz="0" w:space="0" w:color="auto"/>
              </w:divBdr>
              <w:divsChild>
                <w:div w:id="55279025">
                  <w:marLeft w:val="0"/>
                  <w:marRight w:val="0"/>
                  <w:marTop w:val="0"/>
                  <w:marBottom w:val="0"/>
                  <w:divBdr>
                    <w:top w:val="none" w:sz="0" w:space="0" w:color="auto"/>
                    <w:left w:val="none" w:sz="0" w:space="0" w:color="auto"/>
                    <w:bottom w:val="none" w:sz="0" w:space="0" w:color="auto"/>
                    <w:right w:val="none" w:sz="0" w:space="0" w:color="auto"/>
                  </w:divBdr>
                  <w:divsChild>
                    <w:div w:id="55277499">
                      <w:marLeft w:val="0"/>
                      <w:marRight w:val="0"/>
                      <w:marTop w:val="0"/>
                      <w:marBottom w:val="0"/>
                      <w:divBdr>
                        <w:top w:val="none" w:sz="0" w:space="0" w:color="auto"/>
                        <w:left w:val="none" w:sz="0" w:space="0" w:color="auto"/>
                        <w:bottom w:val="none" w:sz="0" w:space="0" w:color="auto"/>
                        <w:right w:val="none" w:sz="0" w:space="0" w:color="auto"/>
                      </w:divBdr>
                      <w:divsChild>
                        <w:div w:id="55278415">
                          <w:marLeft w:val="0"/>
                          <w:marRight w:val="0"/>
                          <w:marTop w:val="0"/>
                          <w:marBottom w:val="0"/>
                          <w:divBdr>
                            <w:top w:val="none" w:sz="0" w:space="0" w:color="auto"/>
                            <w:left w:val="none" w:sz="0" w:space="0" w:color="auto"/>
                            <w:bottom w:val="none" w:sz="0" w:space="0" w:color="auto"/>
                            <w:right w:val="none" w:sz="0" w:space="0" w:color="auto"/>
                          </w:divBdr>
                          <w:divsChild>
                            <w:div w:id="5527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720">
          <w:marLeft w:val="0"/>
          <w:marRight w:val="0"/>
          <w:marTop w:val="0"/>
          <w:marBottom w:val="0"/>
          <w:divBdr>
            <w:top w:val="none" w:sz="0" w:space="0" w:color="auto"/>
            <w:left w:val="none" w:sz="0" w:space="0" w:color="auto"/>
            <w:bottom w:val="none" w:sz="0" w:space="0" w:color="auto"/>
            <w:right w:val="none" w:sz="0" w:space="0" w:color="auto"/>
          </w:divBdr>
          <w:divsChild>
            <w:div w:id="55277114">
              <w:marLeft w:val="0"/>
              <w:marRight w:val="0"/>
              <w:marTop w:val="0"/>
              <w:marBottom w:val="0"/>
              <w:divBdr>
                <w:top w:val="none" w:sz="0" w:space="0" w:color="auto"/>
                <w:left w:val="none" w:sz="0" w:space="0" w:color="auto"/>
                <w:bottom w:val="none" w:sz="0" w:space="0" w:color="auto"/>
                <w:right w:val="none" w:sz="0" w:space="0" w:color="auto"/>
              </w:divBdr>
              <w:divsChild>
                <w:div w:id="55278711">
                  <w:marLeft w:val="0"/>
                  <w:marRight w:val="0"/>
                  <w:marTop w:val="0"/>
                  <w:marBottom w:val="0"/>
                  <w:divBdr>
                    <w:top w:val="none" w:sz="0" w:space="0" w:color="auto"/>
                    <w:left w:val="none" w:sz="0" w:space="0" w:color="auto"/>
                    <w:bottom w:val="none" w:sz="0" w:space="0" w:color="auto"/>
                    <w:right w:val="none" w:sz="0" w:space="0" w:color="auto"/>
                  </w:divBdr>
                  <w:divsChild>
                    <w:div w:id="55279841">
                      <w:marLeft w:val="0"/>
                      <w:marRight w:val="0"/>
                      <w:marTop w:val="0"/>
                      <w:marBottom w:val="0"/>
                      <w:divBdr>
                        <w:top w:val="none" w:sz="0" w:space="0" w:color="auto"/>
                        <w:left w:val="none" w:sz="0" w:space="0" w:color="auto"/>
                        <w:bottom w:val="none" w:sz="0" w:space="0" w:color="auto"/>
                        <w:right w:val="none" w:sz="0" w:space="0" w:color="auto"/>
                      </w:divBdr>
                      <w:divsChild>
                        <w:div w:id="55277749">
                          <w:marLeft w:val="0"/>
                          <w:marRight w:val="0"/>
                          <w:marTop w:val="0"/>
                          <w:marBottom w:val="0"/>
                          <w:divBdr>
                            <w:top w:val="none" w:sz="0" w:space="0" w:color="auto"/>
                            <w:left w:val="none" w:sz="0" w:space="0" w:color="auto"/>
                            <w:bottom w:val="none" w:sz="0" w:space="0" w:color="auto"/>
                            <w:right w:val="none" w:sz="0" w:space="0" w:color="auto"/>
                          </w:divBdr>
                          <w:divsChild>
                            <w:div w:id="55278513">
                              <w:marLeft w:val="0"/>
                              <w:marRight w:val="0"/>
                              <w:marTop w:val="0"/>
                              <w:marBottom w:val="0"/>
                              <w:divBdr>
                                <w:top w:val="none" w:sz="0" w:space="0" w:color="auto"/>
                                <w:left w:val="none" w:sz="0" w:space="0" w:color="auto"/>
                                <w:bottom w:val="none" w:sz="0" w:space="0" w:color="auto"/>
                                <w:right w:val="none" w:sz="0" w:space="0" w:color="auto"/>
                              </w:divBdr>
                            </w:div>
                          </w:divsChild>
                        </w:div>
                        <w:div w:id="55279066">
                          <w:marLeft w:val="0"/>
                          <w:marRight w:val="0"/>
                          <w:marTop w:val="0"/>
                          <w:marBottom w:val="0"/>
                          <w:divBdr>
                            <w:top w:val="none" w:sz="0" w:space="0" w:color="auto"/>
                            <w:left w:val="none" w:sz="0" w:space="0" w:color="auto"/>
                            <w:bottom w:val="none" w:sz="0" w:space="0" w:color="auto"/>
                            <w:right w:val="none" w:sz="0" w:space="0" w:color="auto"/>
                          </w:divBdr>
                          <w:divsChild>
                            <w:div w:id="5527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857">
          <w:marLeft w:val="0"/>
          <w:marRight w:val="0"/>
          <w:marTop w:val="0"/>
          <w:marBottom w:val="0"/>
          <w:divBdr>
            <w:top w:val="none" w:sz="0" w:space="0" w:color="auto"/>
            <w:left w:val="none" w:sz="0" w:space="0" w:color="auto"/>
            <w:bottom w:val="none" w:sz="0" w:space="0" w:color="auto"/>
            <w:right w:val="none" w:sz="0" w:space="0" w:color="auto"/>
          </w:divBdr>
          <w:divsChild>
            <w:div w:id="55277167">
              <w:marLeft w:val="0"/>
              <w:marRight w:val="0"/>
              <w:marTop w:val="0"/>
              <w:marBottom w:val="0"/>
              <w:divBdr>
                <w:top w:val="none" w:sz="0" w:space="0" w:color="auto"/>
                <w:left w:val="none" w:sz="0" w:space="0" w:color="auto"/>
                <w:bottom w:val="none" w:sz="0" w:space="0" w:color="auto"/>
                <w:right w:val="none" w:sz="0" w:space="0" w:color="auto"/>
              </w:divBdr>
              <w:divsChild>
                <w:div w:id="55277603">
                  <w:marLeft w:val="0"/>
                  <w:marRight w:val="0"/>
                  <w:marTop w:val="0"/>
                  <w:marBottom w:val="0"/>
                  <w:divBdr>
                    <w:top w:val="none" w:sz="0" w:space="0" w:color="auto"/>
                    <w:left w:val="none" w:sz="0" w:space="0" w:color="auto"/>
                    <w:bottom w:val="none" w:sz="0" w:space="0" w:color="auto"/>
                    <w:right w:val="none" w:sz="0" w:space="0" w:color="auto"/>
                  </w:divBdr>
                  <w:divsChild>
                    <w:div w:id="55279429">
                      <w:marLeft w:val="0"/>
                      <w:marRight w:val="0"/>
                      <w:marTop w:val="0"/>
                      <w:marBottom w:val="0"/>
                      <w:divBdr>
                        <w:top w:val="none" w:sz="0" w:space="0" w:color="auto"/>
                        <w:left w:val="none" w:sz="0" w:space="0" w:color="auto"/>
                        <w:bottom w:val="none" w:sz="0" w:space="0" w:color="auto"/>
                        <w:right w:val="none" w:sz="0" w:space="0" w:color="auto"/>
                      </w:divBdr>
                      <w:divsChild>
                        <w:div w:id="55276998">
                          <w:marLeft w:val="0"/>
                          <w:marRight w:val="0"/>
                          <w:marTop w:val="0"/>
                          <w:marBottom w:val="0"/>
                          <w:divBdr>
                            <w:top w:val="none" w:sz="0" w:space="0" w:color="auto"/>
                            <w:left w:val="none" w:sz="0" w:space="0" w:color="auto"/>
                            <w:bottom w:val="none" w:sz="0" w:space="0" w:color="auto"/>
                            <w:right w:val="none" w:sz="0" w:space="0" w:color="auto"/>
                          </w:divBdr>
                          <w:divsChild>
                            <w:div w:id="55279644">
                              <w:marLeft w:val="0"/>
                              <w:marRight w:val="0"/>
                              <w:marTop w:val="0"/>
                              <w:marBottom w:val="0"/>
                              <w:divBdr>
                                <w:top w:val="none" w:sz="0" w:space="0" w:color="auto"/>
                                <w:left w:val="none" w:sz="0" w:space="0" w:color="auto"/>
                                <w:bottom w:val="none" w:sz="0" w:space="0" w:color="auto"/>
                                <w:right w:val="none" w:sz="0" w:space="0" w:color="auto"/>
                              </w:divBdr>
                              <w:divsChild>
                                <w:div w:id="55277680">
                                  <w:marLeft w:val="0"/>
                                  <w:marRight w:val="0"/>
                                  <w:marTop w:val="0"/>
                                  <w:marBottom w:val="0"/>
                                  <w:divBdr>
                                    <w:top w:val="none" w:sz="0" w:space="0" w:color="auto"/>
                                    <w:left w:val="none" w:sz="0" w:space="0" w:color="auto"/>
                                    <w:bottom w:val="none" w:sz="0" w:space="0" w:color="auto"/>
                                    <w:right w:val="none" w:sz="0" w:space="0" w:color="auto"/>
                                  </w:divBdr>
                                  <w:divsChild>
                                    <w:div w:id="55279825">
                                      <w:marLeft w:val="0"/>
                                      <w:marRight w:val="0"/>
                                      <w:marTop w:val="0"/>
                                      <w:marBottom w:val="0"/>
                                      <w:divBdr>
                                        <w:top w:val="none" w:sz="0" w:space="0" w:color="auto"/>
                                        <w:left w:val="none" w:sz="0" w:space="0" w:color="auto"/>
                                        <w:bottom w:val="none" w:sz="0" w:space="0" w:color="auto"/>
                                        <w:right w:val="none" w:sz="0" w:space="0" w:color="auto"/>
                                      </w:divBdr>
                                      <w:divsChild>
                                        <w:div w:id="55279195">
                                          <w:marLeft w:val="0"/>
                                          <w:marRight w:val="0"/>
                                          <w:marTop w:val="0"/>
                                          <w:marBottom w:val="0"/>
                                          <w:divBdr>
                                            <w:top w:val="none" w:sz="0" w:space="0" w:color="auto"/>
                                            <w:left w:val="none" w:sz="0" w:space="0" w:color="auto"/>
                                            <w:bottom w:val="none" w:sz="0" w:space="0" w:color="auto"/>
                                            <w:right w:val="none" w:sz="0" w:space="0" w:color="auto"/>
                                          </w:divBdr>
                                          <w:divsChild>
                                            <w:div w:id="552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278820">
      <w:marLeft w:val="0"/>
      <w:marRight w:val="0"/>
      <w:marTop w:val="0"/>
      <w:marBottom w:val="0"/>
      <w:divBdr>
        <w:top w:val="none" w:sz="0" w:space="0" w:color="auto"/>
        <w:left w:val="none" w:sz="0" w:space="0" w:color="auto"/>
        <w:bottom w:val="none" w:sz="0" w:space="0" w:color="auto"/>
        <w:right w:val="none" w:sz="0" w:space="0" w:color="auto"/>
      </w:divBdr>
    </w:div>
    <w:div w:id="55278821">
      <w:marLeft w:val="0"/>
      <w:marRight w:val="0"/>
      <w:marTop w:val="0"/>
      <w:marBottom w:val="0"/>
      <w:divBdr>
        <w:top w:val="none" w:sz="0" w:space="0" w:color="auto"/>
        <w:left w:val="none" w:sz="0" w:space="0" w:color="auto"/>
        <w:bottom w:val="none" w:sz="0" w:space="0" w:color="auto"/>
        <w:right w:val="none" w:sz="0" w:space="0" w:color="auto"/>
      </w:divBdr>
    </w:div>
    <w:div w:id="55278822">
      <w:marLeft w:val="0"/>
      <w:marRight w:val="0"/>
      <w:marTop w:val="0"/>
      <w:marBottom w:val="0"/>
      <w:divBdr>
        <w:top w:val="none" w:sz="0" w:space="0" w:color="auto"/>
        <w:left w:val="none" w:sz="0" w:space="0" w:color="auto"/>
        <w:bottom w:val="none" w:sz="0" w:space="0" w:color="auto"/>
        <w:right w:val="none" w:sz="0" w:space="0" w:color="auto"/>
      </w:divBdr>
    </w:div>
    <w:div w:id="55278823">
      <w:marLeft w:val="0"/>
      <w:marRight w:val="0"/>
      <w:marTop w:val="0"/>
      <w:marBottom w:val="0"/>
      <w:divBdr>
        <w:top w:val="none" w:sz="0" w:space="0" w:color="auto"/>
        <w:left w:val="none" w:sz="0" w:space="0" w:color="auto"/>
        <w:bottom w:val="none" w:sz="0" w:space="0" w:color="auto"/>
        <w:right w:val="none" w:sz="0" w:space="0" w:color="auto"/>
      </w:divBdr>
    </w:div>
    <w:div w:id="55278824">
      <w:marLeft w:val="0"/>
      <w:marRight w:val="0"/>
      <w:marTop w:val="0"/>
      <w:marBottom w:val="0"/>
      <w:divBdr>
        <w:top w:val="none" w:sz="0" w:space="0" w:color="auto"/>
        <w:left w:val="none" w:sz="0" w:space="0" w:color="auto"/>
        <w:bottom w:val="none" w:sz="0" w:space="0" w:color="auto"/>
        <w:right w:val="none" w:sz="0" w:space="0" w:color="auto"/>
      </w:divBdr>
    </w:div>
    <w:div w:id="55278825">
      <w:marLeft w:val="0"/>
      <w:marRight w:val="0"/>
      <w:marTop w:val="0"/>
      <w:marBottom w:val="0"/>
      <w:divBdr>
        <w:top w:val="none" w:sz="0" w:space="0" w:color="auto"/>
        <w:left w:val="none" w:sz="0" w:space="0" w:color="auto"/>
        <w:bottom w:val="none" w:sz="0" w:space="0" w:color="auto"/>
        <w:right w:val="none" w:sz="0" w:space="0" w:color="auto"/>
      </w:divBdr>
    </w:div>
    <w:div w:id="55278826">
      <w:marLeft w:val="0"/>
      <w:marRight w:val="0"/>
      <w:marTop w:val="0"/>
      <w:marBottom w:val="0"/>
      <w:divBdr>
        <w:top w:val="none" w:sz="0" w:space="0" w:color="auto"/>
        <w:left w:val="none" w:sz="0" w:space="0" w:color="auto"/>
        <w:bottom w:val="none" w:sz="0" w:space="0" w:color="auto"/>
        <w:right w:val="none" w:sz="0" w:space="0" w:color="auto"/>
      </w:divBdr>
    </w:div>
    <w:div w:id="55278827">
      <w:marLeft w:val="0"/>
      <w:marRight w:val="0"/>
      <w:marTop w:val="0"/>
      <w:marBottom w:val="0"/>
      <w:divBdr>
        <w:top w:val="none" w:sz="0" w:space="0" w:color="auto"/>
        <w:left w:val="none" w:sz="0" w:space="0" w:color="auto"/>
        <w:bottom w:val="none" w:sz="0" w:space="0" w:color="auto"/>
        <w:right w:val="none" w:sz="0" w:space="0" w:color="auto"/>
      </w:divBdr>
    </w:div>
    <w:div w:id="55278829">
      <w:marLeft w:val="0"/>
      <w:marRight w:val="0"/>
      <w:marTop w:val="0"/>
      <w:marBottom w:val="0"/>
      <w:divBdr>
        <w:top w:val="none" w:sz="0" w:space="0" w:color="auto"/>
        <w:left w:val="none" w:sz="0" w:space="0" w:color="auto"/>
        <w:bottom w:val="none" w:sz="0" w:space="0" w:color="auto"/>
        <w:right w:val="none" w:sz="0" w:space="0" w:color="auto"/>
      </w:divBdr>
    </w:div>
    <w:div w:id="55278832">
      <w:marLeft w:val="0"/>
      <w:marRight w:val="0"/>
      <w:marTop w:val="0"/>
      <w:marBottom w:val="0"/>
      <w:divBdr>
        <w:top w:val="none" w:sz="0" w:space="0" w:color="auto"/>
        <w:left w:val="none" w:sz="0" w:space="0" w:color="auto"/>
        <w:bottom w:val="none" w:sz="0" w:space="0" w:color="auto"/>
        <w:right w:val="none" w:sz="0" w:space="0" w:color="auto"/>
      </w:divBdr>
    </w:div>
    <w:div w:id="55278835">
      <w:marLeft w:val="0"/>
      <w:marRight w:val="0"/>
      <w:marTop w:val="0"/>
      <w:marBottom w:val="0"/>
      <w:divBdr>
        <w:top w:val="none" w:sz="0" w:space="0" w:color="auto"/>
        <w:left w:val="none" w:sz="0" w:space="0" w:color="auto"/>
        <w:bottom w:val="none" w:sz="0" w:space="0" w:color="auto"/>
        <w:right w:val="none" w:sz="0" w:space="0" w:color="auto"/>
      </w:divBdr>
    </w:div>
    <w:div w:id="55278836">
      <w:marLeft w:val="0"/>
      <w:marRight w:val="0"/>
      <w:marTop w:val="0"/>
      <w:marBottom w:val="0"/>
      <w:divBdr>
        <w:top w:val="none" w:sz="0" w:space="0" w:color="auto"/>
        <w:left w:val="none" w:sz="0" w:space="0" w:color="auto"/>
        <w:bottom w:val="none" w:sz="0" w:space="0" w:color="auto"/>
        <w:right w:val="none" w:sz="0" w:space="0" w:color="auto"/>
      </w:divBdr>
      <w:divsChild>
        <w:div w:id="55277323">
          <w:marLeft w:val="0"/>
          <w:marRight w:val="0"/>
          <w:marTop w:val="0"/>
          <w:marBottom w:val="0"/>
          <w:divBdr>
            <w:top w:val="none" w:sz="0" w:space="0" w:color="auto"/>
            <w:left w:val="none" w:sz="0" w:space="0" w:color="auto"/>
            <w:bottom w:val="none" w:sz="0" w:space="0" w:color="auto"/>
            <w:right w:val="none" w:sz="0" w:space="0" w:color="auto"/>
          </w:divBdr>
        </w:div>
        <w:div w:id="55277380">
          <w:marLeft w:val="0"/>
          <w:marRight w:val="0"/>
          <w:marTop w:val="0"/>
          <w:marBottom w:val="0"/>
          <w:divBdr>
            <w:top w:val="none" w:sz="0" w:space="0" w:color="auto"/>
            <w:left w:val="none" w:sz="0" w:space="0" w:color="auto"/>
            <w:bottom w:val="none" w:sz="0" w:space="0" w:color="auto"/>
            <w:right w:val="none" w:sz="0" w:space="0" w:color="auto"/>
          </w:divBdr>
        </w:div>
        <w:div w:id="55277453">
          <w:marLeft w:val="0"/>
          <w:marRight w:val="0"/>
          <w:marTop w:val="0"/>
          <w:marBottom w:val="0"/>
          <w:divBdr>
            <w:top w:val="none" w:sz="0" w:space="0" w:color="auto"/>
            <w:left w:val="none" w:sz="0" w:space="0" w:color="auto"/>
            <w:bottom w:val="none" w:sz="0" w:space="0" w:color="auto"/>
            <w:right w:val="none" w:sz="0" w:space="0" w:color="auto"/>
          </w:divBdr>
        </w:div>
        <w:div w:id="55277573">
          <w:marLeft w:val="0"/>
          <w:marRight w:val="0"/>
          <w:marTop w:val="0"/>
          <w:marBottom w:val="0"/>
          <w:divBdr>
            <w:top w:val="none" w:sz="0" w:space="0" w:color="auto"/>
            <w:left w:val="none" w:sz="0" w:space="0" w:color="auto"/>
            <w:bottom w:val="none" w:sz="0" w:space="0" w:color="auto"/>
            <w:right w:val="none" w:sz="0" w:space="0" w:color="auto"/>
          </w:divBdr>
        </w:div>
        <w:div w:id="55277666">
          <w:marLeft w:val="0"/>
          <w:marRight w:val="0"/>
          <w:marTop w:val="0"/>
          <w:marBottom w:val="0"/>
          <w:divBdr>
            <w:top w:val="none" w:sz="0" w:space="0" w:color="auto"/>
            <w:left w:val="none" w:sz="0" w:space="0" w:color="auto"/>
            <w:bottom w:val="none" w:sz="0" w:space="0" w:color="auto"/>
            <w:right w:val="none" w:sz="0" w:space="0" w:color="auto"/>
          </w:divBdr>
        </w:div>
        <w:div w:id="55277950">
          <w:marLeft w:val="0"/>
          <w:marRight w:val="0"/>
          <w:marTop w:val="0"/>
          <w:marBottom w:val="0"/>
          <w:divBdr>
            <w:top w:val="none" w:sz="0" w:space="0" w:color="auto"/>
            <w:left w:val="none" w:sz="0" w:space="0" w:color="auto"/>
            <w:bottom w:val="none" w:sz="0" w:space="0" w:color="auto"/>
            <w:right w:val="none" w:sz="0" w:space="0" w:color="auto"/>
          </w:divBdr>
        </w:div>
        <w:div w:id="55278246">
          <w:marLeft w:val="0"/>
          <w:marRight w:val="0"/>
          <w:marTop w:val="0"/>
          <w:marBottom w:val="0"/>
          <w:divBdr>
            <w:top w:val="none" w:sz="0" w:space="0" w:color="auto"/>
            <w:left w:val="none" w:sz="0" w:space="0" w:color="auto"/>
            <w:bottom w:val="none" w:sz="0" w:space="0" w:color="auto"/>
            <w:right w:val="none" w:sz="0" w:space="0" w:color="auto"/>
          </w:divBdr>
        </w:div>
        <w:div w:id="55278483">
          <w:marLeft w:val="0"/>
          <w:marRight w:val="0"/>
          <w:marTop w:val="0"/>
          <w:marBottom w:val="0"/>
          <w:divBdr>
            <w:top w:val="none" w:sz="0" w:space="0" w:color="auto"/>
            <w:left w:val="none" w:sz="0" w:space="0" w:color="auto"/>
            <w:bottom w:val="none" w:sz="0" w:space="0" w:color="auto"/>
            <w:right w:val="none" w:sz="0" w:space="0" w:color="auto"/>
          </w:divBdr>
        </w:div>
        <w:div w:id="55278593">
          <w:marLeft w:val="0"/>
          <w:marRight w:val="0"/>
          <w:marTop w:val="0"/>
          <w:marBottom w:val="0"/>
          <w:divBdr>
            <w:top w:val="none" w:sz="0" w:space="0" w:color="auto"/>
            <w:left w:val="none" w:sz="0" w:space="0" w:color="auto"/>
            <w:bottom w:val="none" w:sz="0" w:space="0" w:color="auto"/>
            <w:right w:val="none" w:sz="0" w:space="0" w:color="auto"/>
          </w:divBdr>
        </w:div>
        <w:div w:id="55278938">
          <w:marLeft w:val="0"/>
          <w:marRight w:val="0"/>
          <w:marTop w:val="0"/>
          <w:marBottom w:val="0"/>
          <w:divBdr>
            <w:top w:val="none" w:sz="0" w:space="0" w:color="auto"/>
            <w:left w:val="none" w:sz="0" w:space="0" w:color="auto"/>
            <w:bottom w:val="none" w:sz="0" w:space="0" w:color="auto"/>
            <w:right w:val="none" w:sz="0" w:space="0" w:color="auto"/>
          </w:divBdr>
        </w:div>
        <w:div w:id="55279416">
          <w:marLeft w:val="0"/>
          <w:marRight w:val="0"/>
          <w:marTop w:val="0"/>
          <w:marBottom w:val="0"/>
          <w:divBdr>
            <w:top w:val="none" w:sz="0" w:space="0" w:color="auto"/>
            <w:left w:val="none" w:sz="0" w:space="0" w:color="auto"/>
            <w:bottom w:val="none" w:sz="0" w:space="0" w:color="auto"/>
            <w:right w:val="none" w:sz="0" w:space="0" w:color="auto"/>
          </w:divBdr>
        </w:div>
        <w:div w:id="55279517">
          <w:marLeft w:val="0"/>
          <w:marRight w:val="0"/>
          <w:marTop w:val="0"/>
          <w:marBottom w:val="0"/>
          <w:divBdr>
            <w:top w:val="none" w:sz="0" w:space="0" w:color="auto"/>
            <w:left w:val="none" w:sz="0" w:space="0" w:color="auto"/>
            <w:bottom w:val="none" w:sz="0" w:space="0" w:color="auto"/>
            <w:right w:val="none" w:sz="0" w:space="0" w:color="auto"/>
          </w:divBdr>
        </w:div>
        <w:div w:id="55279529">
          <w:marLeft w:val="0"/>
          <w:marRight w:val="0"/>
          <w:marTop w:val="0"/>
          <w:marBottom w:val="0"/>
          <w:divBdr>
            <w:top w:val="none" w:sz="0" w:space="0" w:color="auto"/>
            <w:left w:val="none" w:sz="0" w:space="0" w:color="auto"/>
            <w:bottom w:val="none" w:sz="0" w:space="0" w:color="auto"/>
            <w:right w:val="none" w:sz="0" w:space="0" w:color="auto"/>
          </w:divBdr>
        </w:div>
        <w:div w:id="55279612">
          <w:marLeft w:val="0"/>
          <w:marRight w:val="0"/>
          <w:marTop w:val="0"/>
          <w:marBottom w:val="0"/>
          <w:divBdr>
            <w:top w:val="none" w:sz="0" w:space="0" w:color="auto"/>
            <w:left w:val="none" w:sz="0" w:space="0" w:color="auto"/>
            <w:bottom w:val="none" w:sz="0" w:space="0" w:color="auto"/>
            <w:right w:val="none" w:sz="0" w:space="0" w:color="auto"/>
          </w:divBdr>
        </w:div>
        <w:div w:id="55279614">
          <w:marLeft w:val="0"/>
          <w:marRight w:val="0"/>
          <w:marTop w:val="0"/>
          <w:marBottom w:val="0"/>
          <w:divBdr>
            <w:top w:val="none" w:sz="0" w:space="0" w:color="auto"/>
            <w:left w:val="none" w:sz="0" w:space="0" w:color="auto"/>
            <w:bottom w:val="none" w:sz="0" w:space="0" w:color="auto"/>
            <w:right w:val="none" w:sz="0" w:space="0" w:color="auto"/>
          </w:divBdr>
        </w:div>
        <w:div w:id="55279933">
          <w:marLeft w:val="0"/>
          <w:marRight w:val="0"/>
          <w:marTop w:val="0"/>
          <w:marBottom w:val="0"/>
          <w:divBdr>
            <w:top w:val="none" w:sz="0" w:space="0" w:color="auto"/>
            <w:left w:val="none" w:sz="0" w:space="0" w:color="auto"/>
            <w:bottom w:val="none" w:sz="0" w:space="0" w:color="auto"/>
            <w:right w:val="none" w:sz="0" w:space="0" w:color="auto"/>
          </w:divBdr>
        </w:div>
      </w:divsChild>
    </w:div>
    <w:div w:id="55278838">
      <w:marLeft w:val="0"/>
      <w:marRight w:val="0"/>
      <w:marTop w:val="0"/>
      <w:marBottom w:val="0"/>
      <w:divBdr>
        <w:top w:val="none" w:sz="0" w:space="0" w:color="auto"/>
        <w:left w:val="none" w:sz="0" w:space="0" w:color="auto"/>
        <w:bottom w:val="none" w:sz="0" w:space="0" w:color="auto"/>
        <w:right w:val="none" w:sz="0" w:space="0" w:color="auto"/>
      </w:divBdr>
    </w:div>
    <w:div w:id="55278839">
      <w:marLeft w:val="0"/>
      <w:marRight w:val="0"/>
      <w:marTop w:val="0"/>
      <w:marBottom w:val="0"/>
      <w:divBdr>
        <w:top w:val="none" w:sz="0" w:space="0" w:color="auto"/>
        <w:left w:val="none" w:sz="0" w:space="0" w:color="auto"/>
        <w:bottom w:val="none" w:sz="0" w:space="0" w:color="auto"/>
        <w:right w:val="none" w:sz="0" w:space="0" w:color="auto"/>
      </w:divBdr>
    </w:div>
    <w:div w:id="55278840">
      <w:marLeft w:val="0"/>
      <w:marRight w:val="0"/>
      <w:marTop w:val="0"/>
      <w:marBottom w:val="0"/>
      <w:divBdr>
        <w:top w:val="none" w:sz="0" w:space="0" w:color="auto"/>
        <w:left w:val="none" w:sz="0" w:space="0" w:color="auto"/>
        <w:bottom w:val="none" w:sz="0" w:space="0" w:color="auto"/>
        <w:right w:val="none" w:sz="0" w:space="0" w:color="auto"/>
      </w:divBdr>
    </w:div>
    <w:div w:id="55278841">
      <w:marLeft w:val="0"/>
      <w:marRight w:val="0"/>
      <w:marTop w:val="0"/>
      <w:marBottom w:val="0"/>
      <w:divBdr>
        <w:top w:val="none" w:sz="0" w:space="0" w:color="auto"/>
        <w:left w:val="none" w:sz="0" w:space="0" w:color="auto"/>
        <w:bottom w:val="none" w:sz="0" w:space="0" w:color="auto"/>
        <w:right w:val="none" w:sz="0" w:space="0" w:color="auto"/>
      </w:divBdr>
    </w:div>
    <w:div w:id="55278843">
      <w:marLeft w:val="0"/>
      <w:marRight w:val="0"/>
      <w:marTop w:val="0"/>
      <w:marBottom w:val="0"/>
      <w:divBdr>
        <w:top w:val="none" w:sz="0" w:space="0" w:color="auto"/>
        <w:left w:val="none" w:sz="0" w:space="0" w:color="auto"/>
        <w:bottom w:val="none" w:sz="0" w:space="0" w:color="auto"/>
        <w:right w:val="none" w:sz="0" w:space="0" w:color="auto"/>
      </w:divBdr>
      <w:divsChild>
        <w:div w:id="55277214">
          <w:marLeft w:val="0"/>
          <w:marRight w:val="0"/>
          <w:marTop w:val="0"/>
          <w:marBottom w:val="0"/>
          <w:divBdr>
            <w:top w:val="none" w:sz="0" w:space="0" w:color="auto"/>
            <w:left w:val="none" w:sz="0" w:space="0" w:color="auto"/>
            <w:bottom w:val="none" w:sz="0" w:space="0" w:color="auto"/>
            <w:right w:val="none" w:sz="0" w:space="0" w:color="auto"/>
          </w:divBdr>
        </w:div>
      </w:divsChild>
    </w:div>
    <w:div w:id="55278845">
      <w:marLeft w:val="0"/>
      <w:marRight w:val="0"/>
      <w:marTop w:val="0"/>
      <w:marBottom w:val="0"/>
      <w:divBdr>
        <w:top w:val="none" w:sz="0" w:space="0" w:color="auto"/>
        <w:left w:val="none" w:sz="0" w:space="0" w:color="auto"/>
        <w:bottom w:val="none" w:sz="0" w:space="0" w:color="auto"/>
        <w:right w:val="none" w:sz="0" w:space="0" w:color="auto"/>
      </w:divBdr>
    </w:div>
    <w:div w:id="55278847">
      <w:marLeft w:val="0"/>
      <w:marRight w:val="0"/>
      <w:marTop w:val="0"/>
      <w:marBottom w:val="0"/>
      <w:divBdr>
        <w:top w:val="none" w:sz="0" w:space="0" w:color="auto"/>
        <w:left w:val="none" w:sz="0" w:space="0" w:color="auto"/>
        <w:bottom w:val="none" w:sz="0" w:space="0" w:color="auto"/>
        <w:right w:val="none" w:sz="0" w:space="0" w:color="auto"/>
      </w:divBdr>
      <w:divsChild>
        <w:div w:id="55277969">
          <w:marLeft w:val="0"/>
          <w:marRight w:val="0"/>
          <w:marTop w:val="0"/>
          <w:marBottom w:val="0"/>
          <w:divBdr>
            <w:top w:val="none" w:sz="0" w:space="0" w:color="auto"/>
            <w:left w:val="none" w:sz="0" w:space="0" w:color="auto"/>
            <w:bottom w:val="none" w:sz="0" w:space="0" w:color="auto"/>
            <w:right w:val="none" w:sz="0" w:space="0" w:color="auto"/>
          </w:divBdr>
          <w:divsChild>
            <w:div w:id="55278083">
              <w:marLeft w:val="0"/>
              <w:marRight w:val="0"/>
              <w:marTop w:val="0"/>
              <w:marBottom w:val="0"/>
              <w:divBdr>
                <w:top w:val="none" w:sz="0" w:space="0" w:color="auto"/>
                <w:left w:val="none" w:sz="0" w:space="0" w:color="auto"/>
                <w:bottom w:val="none" w:sz="0" w:space="0" w:color="auto"/>
                <w:right w:val="none" w:sz="0" w:space="0" w:color="auto"/>
              </w:divBdr>
              <w:divsChild>
                <w:div w:id="55278476">
                  <w:marLeft w:val="0"/>
                  <w:marRight w:val="0"/>
                  <w:marTop w:val="0"/>
                  <w:marBottom w:val="0"/>
                  <w:divBdr>
                    <w:top w:val="none" w:sz="0" w:space="0" w:color="auto"/>
                    <w:left w:val="none" w:sz="0" w:space="0" w:color="auto"/>
                    <w:bottom w:val="none" w:sz="0" w:space="0" w:color="auto"/>
                    <w:right w:val="none" w:sz="0" w:space="0" w:color="auto"/>
                  </w:divBdr>
                  <w:divsChild>
                    <w:div w:id="552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848">
      <w:marLeft w:val="0"/>
      <w:marRight w:val="0"/>
      <w:marTop w:val="0"/>
      <w:marBottom w:val="0"/>
      <w:divBdr>
        <w:top w:val="none" w:sz="0" w:space="0" w:color="auto"/>
        <w:left w:val="none" w:sz="0" w:space="0" w:color="auto"/>
        <w:bottom w:val="none" w:sz="0" w:space="0" w:color="auto"/>
        <w:right w:val="none" w:sz="0" w:space="0" w:color="auto"/>
      </w:divBdr>
    </w:div>
    <w:div w:id="55278853">
      <w:marLeft w:val="0"/>
      <w:marRight w:val="0"/>
      <w:marTop w:val="0"/>
      <w:marBottom w:val="0"/>
      <w:divBdr>
        <w:top w:val="none" w:sz="0" w:space="0" w:color="auto"/>
        <w:left w:val="none" w:sz="0" w:space="0" w:color="auto"/>
        <w:bottom w:val="none" w:sz="0" w:space="0" w:color="auto"/>
        <w:right w:val="none" w:sz="0" w:space="0" w:color="auto"/>
      </w:divBdr>
    </w:div>
    <w:div w:id="55278854">
      <w:marLeft w:val="0"/>
      <w:marRight w:val="0"/>
      <w:marTop w:val="0"/>
      <w:marBottom w:val="0"/>
      <w:divBdr>
        <w:top w:val="none" w:sz="0" w:space="0" w:color="auto"/>
        <w:left w:val="none" w:sz="0" w:space="0" w:color="auto"/>
        <w:bottom w:val="none" w:sz="0" w:space="0" w:color="auto"/>
        <w:right w:val="none" w:sz="0" w:space="0" w:color="auto"/>
      </w:divBdr>
    </w:div>
    <w:div w:id="55278856">
      <w:marLeft w:val="0"/>
      <w:marRight w:val="0"/>
      <w:marTop w:val="0"/>
      <w:marBottom w:val="0"/>
      <w:divBdr>
        <w:top w:val="none" w:sz="0" w:space="0" w:color="auto"/>
        <w:left w:val="none" w:sz="0" w:space="0" w:color="auto"/>
        <w:bottom w:val="none" w:sz="0" w:space="0" w:color="auto"/>
        <w:right w:val="none" w:sz="0" w:space="0" w:color="auto"/>
      </w:divBdr>
    </w:div>
    <w:div w:id="55278862">
      <w:marLeft w:val="0"/>
      <w:marRight w:val="0"/>
      <w:marTop w:val="0"/>
      <w:marBottom w:val="0"/>
      <w:divBdr>
        <w:top w:val="none" w:sz="0" w:space="0" w:color="auto"/>
        <w:left w:val="none" w:sz="0" w:space="0" w:color="auto"/>
        <w:bottom w:val="none" w:sz="0" w:space="0" w:color="auto"/>
        <w:right w:val="none" w:sz="0" w:space="0" w:color="auto"/>
      </w:divBdr>
    </w:div>
    <w:div w:id="55278864">
      <w:marLeft w:val="0"/>
      <w:marRight w:val="0"/>
      <w:marTop w:val="0"/>
      <w:marBottom w:val="0"/>
      <w:divBdr>
        <w:top w:val="none" w:sz="0" w:space="0" w:color="auto"/>
        <w:left w:val="none" w:sz="0" w:space="0" w:color="auto"/>
        <w:bottom w:val="none" w:sz="0" w:space="0" w:color="auto"/>
        <w:right w:val="none" w:sz="0" w:space="0" w:color="auto"/>
      </w:divBdr>
    </w:div>
    <w:div w:id="55278867">
      <w:marLeft w:val="0"/>
      <w:marRight w:val="0"/>
      <w:marTop w:val="0"/>
      <w:marBottom w:val="0"/>
      <w:divBdr>
        <w:top w:val="none" w:sz="0" w:space="0" w:color="auto"/>
        <w:left w:val="none" w:sz="0" w:space="0" w:color="auto"/>
        <w:bottom w:val="none" w:sz="0" w:space="0" w:color="auto"/>
        <w:right w:val="none" w:sz="0" w:space="0" w:color="auto"/>
      </w:divBdr>
      <w:divsChild>
        <w:div w:id="55279527">
          <w:marLeft w:val="0"/>
          <w:marRight w:val="0"/>
          <w:marTop w:val="0"/>
          <w:marBottom w:val="0"/>
          <w:divBdr>
            <w:top w:val="none" w:sz="0" w:space="0" w:color="auto"/>
            <w:left w:val="none" w:sz="0" w:space="0" w:color="auto"/>
            <w:bottom w:val="none" w:sz="0" w:space="0" w:color="auto"/>
            <w:right w:val="none" w:sz="0" w:space="0" w:color="auto"/>
          </w:divBdr>
        </w:div>
      </w:divsChild>
    </w:div>
    <w:div w:id="55278869">
      <w:marLeft w:val="0"/>
      <w:marRight w:val="0"/>
      <w:marTop w:val="0"/>
      <w:marBottom w:val="0"/>
      <w:divBdr>
        <w:top w:val="none" w:sz="0" w:space="0" w:color="auto"/>
        <w:left w:val="none" w:sz="0" w:space="0" w:color="auto"/>
        <w:bottom w:val="none" w:sz="0" w:space="0" w:color="auto"/>
        <w:right w:val="none" w:sz="0" w:space="0" w:color="auto"/>
      </w:divBdr>
    </w:div>
    <w:div w:id="55278871">
      <w:marLeft w:val="0"/>
      <w:marRight w:val="0"/>
      <w:marTop w:val="0"/>
      <w:marBottom w:val="0"/>
      <w:divBdr>
        <w:top w:val="none" w:sz="0" w:space="0" w:color="auto"/>
        <w:left w:val="none" w:sz="0" w:space="0" w:color="auto"/>
        <w:bottom w:val="none" w:sz="0" w:space="0" w:color="auto"/>
        <w:right w:val="none" w:sz="0" w:space="0" w:color="auto"/>
      </w:divBdr>
      <w:divsChild>
        <w:div w:id="55277586">
          <w:marLeft w:val="0"/>
          <w:marRight w:val="0"/>
          <w:marTop w:val="0"/>
          <w:marBottom w:val="0"/>
          <w:divBdr>
            <w:top w:val="none" w:sz="0" w:space="0" w:color="auto"/>
            <w:left w:val="none" w:sz="0" w:space="0" w:color="auto"/>
            <w:bottom w:val="none" w:sz="0" w:space="0" w:color="auto"/>
            <w:right w:val="none" w:sz="0" w:space="0" w:color="auto"/>
          </w:divBdr>
          <w:divsChild>
            <w:div w:id="55277006">
              <w:marLeft w:val="0"/>
              <w:marRight w:val="0"/>
              <w:marTop w:val="0"/>
              <w:marBottom w:val="0"/>
              <w:divBdr>
                <w:top w:val="none" w:sz="0" w:space="0" w:color="auto"/>
                <w:left w:val="none" w:sz="0" w:space="0" w:color="auto"/>
                <w:bottom w:val="none" w:sz="0" w:space="0" w:color="auto"/>
                <w:right w:val="none" w:sz="0" w:space="0" w:color="auto"/>
              </w:divBdr>
            </w:div>
          </w:divsChild>
        </w:div>
        <w:div w:id="55279740">
          <w:marLeft w:val="0"/>
          <w:marRight w:val="0"/>
          <w:marTop w:val="0"/>
          <w:marBottom w:val="0"/>
          <w:divBdr>
            <w:top w:val="none" w:sz="0" w:space="0" w:color="auto"/>
            <w:left w:val="none" w:sz="0" w:space="0" w:color="auto"/>
            <w:bottom w:val="none" w:sz="0" w:space="0" w:color="auto"/>
            <w:right w:val="none" w:sz="0" w:space="0" w:color="auto"/>
          </w:divBdr>
        </w:div>
      </w:divsChild>
    </w:div>
    <w:div w:id="55278874">
      <w:marLeft w:val="0"/>
      <w:marRight w:val="0"/>
      <w:marTop w:val="0"/>
      <w:marBottom w:val="0"/>
      <w:divBdr>
        <w:top w:val="none" w:sz="0" w:space="0" w:color="auto"/>
        <w:left w:val="none" w:sz="0" w:space="0" w:color="auto"/>
        <w:bottom w:val="none" w:sz="0" w:space="0" w:color="auto"/>
        <w:right w:val="none" w:sz="0" w:space="0" w:color="auto"/>
      </w:divBdr>
    </w:div>
    <w:div w:id="55278880">
      <w:marLeft w:val="0"/>
      <w:marRight w:val="0"/>
      <w:marTop w:val="0"/>
      <w:marBottom w:val="0"/>
      <w:divBdr>
        <w:top w:val="none" w:sz="0" w:space="0" w:color="auto"/>
        <w:left w:val="none" w:sz="0" w:space="0" w:color="auto"/>
        <w:bottom w:val="none" w:sz="0" w:space="0" w:color="auto"/>
        <w:right w:val="none" w:sz="0" w:space="0" w:color="auto"/>
      </w:divBdr>
      <w:divsChild>
        <w:div w:id="55277014">
          <w:marLeft w:val="0"/>
          <w:marRight w:val="0"/>
          <w:marTop w:val="0"/>
          <w:marBottom w:val="0"/>
          <w:divBdr>
            <w:top w:val="none" w:sz="0" w:space="0" w:color="auto"/>
            <w:left w:val="none" w:sz="0" w:space="0" w:color="auto"/>
            <w:bottom w:val="none" w:sz="0" w:space="0" w:color="auto"/>
            <w:right w:val="none" w:sz="0" w:space="0" w:color="auto"/>
          </w:divBdr>
        </w:div>
      </w:divsChild>
    </w:div>
    <w:div w:id="55278881">
      <w:marLeft w:val="0"/>
      <w:marRight w:val="0"/>
      <w:marTop w:val="0"/>
      <w:marBottom w:val="0"/>
      <w:divBdr>
        <w:top w:val="none" w:sz="0" w:space="0" w:color="auto"/>
        <w:left w:val="none" w:sz="0" w:space="0" w:color="auto"/>
        <w:bottom w:val="none" w:sz="0" w:space="0" w:color="auto"/>
        <w:right w:val="none" w:sz="0" w:space="0" w:color="auto"/>
      </w:divBdr>
    </w:div>
    <w:div w:id="55278882">
      <w:marLeft w:val="0"/>
      <w:marRight w:val="0"/>
      <w:marTop w:val="0"/>
      <w:marBottom w:val="0"/>
      <w:divBdr>
        <w:top w:val="none" w:sz="0" w:space="0" w:color="auto"/>
        <w:left w:val="none" w:sz="0" w:space="0" w:color="auto"/>
        <w:bottom w:val="none" w:sz="0" w:space="0" w:color="auto"/>
        <w:right w:val="none" w:sz="0" w:space="0" w:color="auto"/>
      </w:divBdr>
    </w:div>
    <w:div w:id="55278890">
      <w:marLeft w:val="0"/>
      <w:marRight w:val="0"/>
      <w:marTop w:val="0"/>
      <w:marBottom w:val="0"/>
      <w:divBdr>
        <w:top w:val="none" w:sz="0" w:space="0" w:color="auto"/>
        <w:left w:val="none" w:sz="0" w:space="0" w:color="auto"/>
        <w:bottom w:val="none" w:sz="0" w:space="0" w:color="auto"/>
        <w:right w:val="none" w:sz="0" w:space="0" w:color="auto"/>
      </w:divBdr>
    </w:div>
    <w:div w:id="55278892">
      <w:marLeft w:val="0"/>
      <w:marRight w:val="0"/>
      <w:marTop w:val="0"/>
      <w:marBottom w:val="0"/>
      <w:divBdr>
        <w:top w:val="none" w:sz="0" w:space="0" w:color="auto"/>
        <w:left w:val="none" w:sz="0" w:space="0" w:color="auto"/>
        <w:bottom w:val="none" w:sz="0" w:space="0" w:color="auto"/>
        <w:right w:val="none" w:sz="0" w:space="0" w:color="auto"/>
      </w:divBdr>
      <w:divsChild>
        <w:div w:id="55279114">
          <w:marLeft w:val="0"/>
          <w:marRight w:val="0"/>
          <w:marTop w:val="0"/>
          <w:marBottom w:val="0"/>
          <w:divBdr>
            <w:top w:val="none" w:sz="0" w:space="0" w:color="auto"/>
            <w:left w:val="none" w:sz="0" w:space="0" w:color="auto"/>
            <w:bottom w:val="none" w:sz="0" w:space="0" w:color="auto"/>
            <w:right w:val="none" w:sz="0" w:space="0" w:color="auto"/>
          </w:divBdr>
        </w:div>
      </w:divsChild>
    </w:div>
    <w:div w:id="55278895">
      <w:marLeft w:val="0"/>
      <w:marRight w:val="0"/>
      <w:marTop w:val="0"/>
      <w:marBottom w:val="0"/>
      <w:divBdr>
        <w:top w:val="none" w:sz="0" w:space="0" w:color="auto"/>
        <w:left w:val="none" w:sz="0" w:space="0" w:color="auto"/>
        <w:bottom w:val="none" w:sz="0" w:space="0" w:color="auto"/>
        <w:right w:val="none" w:sz="0" w:space="0" w:color="auto"/>
      </w:divBdr>
      <w:divsChild>
        <w:div w:id="55277032">
          <w:marLeft w:val="0"/>
          <w:marRight w:val="0"/>
          <w:marTop w:val="0"/>
          <w:marBottom w:val="0"/>
          <w:divBdr>
            <w:top w:val="none" w:sz="0" w:space="0" w:color="auto"/>
            <w:left w:val="none" w:sz="0" w:space="0" w:color="auto"/>
            <w:bottom w:val="none" w:sz="0" w:space="0" w:color="auto"/>
            <w:right w:val="none" w:sz="0" w:space="0" w:color="auto"/>
          </w:divBdr>
        </w:div>
        <w:div w:id="55277825">
          <w:marLeft w:val="0"/>
          <w:marRight w:val="0"/>
          <w:marTop w:val="0"/>
          <w:marBottom w:val="0"/>
          <w:divBdr>
            <w:top w:val="none" w:sz="0" w:space="0" w:color="auto"/>
            <w:left w:val="none" w:sz="0" w:space="0" w:color="auto"/>
            <w:bottom w:val="none" w:sz="0" w:space="0" w:color="auto"/>
            <w:right w:val="none" w:sz="0" w:space="0" w:color="auto"/>
          </w:divBdr>
        </w:div>
        <w:div w:id="55278611">
          <w:marLeft w:val="0"/>
          <w:marRight w:val="0"/>
          <w:marTop w:val="0"/>
          <w:marBottom w:val="0"/>
          <w:divBdr>
            <w:top w:val="none" w:sz="0" w:space="0" w:color="auto"/>
            <w:left w:val="none" w:sz="0" w:space="0" w:color="auto"/>
            <w:bottom w:val="none" w:sz="0" w:space="0" w:color="auto"/>
            <w:right w:val="none" w:sz="0" w:space="0" w:color="auto"/>
          </w:divBdr>
        </w:div>
        <w:div w:id="55278878">
          <w:marLeft w:val="0"/>
          <w:marRight w:val="0"/>
          <w:marTop w:val="0"/>
          <w:marBottom w:val="0"/>
          <w:divBdr>
            <w:top w:val="none" w:sz="0" w:space="0" w:color="auto"/>
            <w:left w:val="none" w:sz="0" w:space="0" w:color="auto"/>
            <w:bottom w:val="none" w:sz="0" w:space="0" w:color="auto"/>
            <w:right w:val="none" w:sz="0" w:space="0" w:color="auto"/>
          </w:divBdr>
          <w:divsChild>
            <w:div w:id="55277315">
              <w:marLeft w:val="0"/>
              <w:marRight w:val="0"/>
              <w:marTop w:val="0"/>
              <w:marBottom w:val="0"/>
              <w:divBdr>
                <w:top w:val="none" w:sz="0" w:space="0" w:color="auto"/>
                <w:left w:val="none" w:sz="0" w:space="0" w:color="auto"/>
                <w:bottom w:val="none" w:sz="0" w:space="0" w:color="auto"/>
                <w:right w:val="none" w:sz="0" w:space="0" w:color="auto"/>
              </w:divBdr>
            </w:div>
            <w:div w:id="55277402">
              <w:marLeft w:val="0"/>
              <w:marRight w:val="0"/>
              <w:marTop w:val="0"/>
              <w:marBottom w:val="0"/>
              <w:divBdr>
                <w:top w:val="none" w:sz="0" w:space="0" w:color="auto"/>
                <w:left w:val="none" w:sz="0" w:space="0" w:color="auto"/>
                <w:bottom w:val="none" w:sz="0" w:space="0" w:color="auto"/>
                <w:right w:val="none" w:sz="0" w:space="0" w:color="auto"/>
              </w:divBdr>
            </w:div>
            <w:div w:id="55278001">
              <w:marLeft w:val="0"/>
              <w:marRight w:val="0"/>
              <w:marTop w:val="0"/>
              <w:marBottom w:val="0"/>
              <w:divBdr>
                <w:top w:val="none" w:sz="0" w:space="0" w:color="auto"/>
                <w:left w:val="none" w:sz="0" w:space="0" w:color="auto"/>
                <w:bottom w:val="none" w:sz="0" w:space="0" w:color="auto"/>
                <w:right w:val="none" w:sz="0" w:space="0" w:color="auto"/>
              </w:divBdr>
            </w:div>
            <w:div w:id="55278237">
              <w:marLeft w:val="0"/>
              <w:marRight w:val="0"/>
              <w:marTop w:val="0"/>
              <w:marBottom w:val="0"/>
              <w:divBdr>
                <w:top w:val="none" w:sz="0" w:space="0" w:color="auto"/>
                <w:left w:val="none" w:sz="0" w:space="0" w:color="auto"/>
                <w:bottom w:val="none" w:sz="0" w:space="0" w:color="auto"/>
                <w:right w:val="none" w:sz="0" w:space="0" w:color="auto"/>
              </w:divBdr>
            </w:div>
            <w:div w:id="55278250">
              <w:marLeft w:val="0"/>
              <w:marRight w:val="0"/>
              <w:marTop w:val="0"/>
              <w:marBottom w:val="0"/>
              <w:divBdr>
                <w:top w:val="none" w:sz="0" w:space="0" w:color="auto"/>
                <w:left w:val="none" w:sz="0" w:space="0" w:color="auto"/>
                <w:bottom w:val="none" w:sz="0" w:space="0" w:color="auto"/>
                <w:right w:val="none" w:sz="0" w:space="0" w:color="auto"/>
              </w:divBdr>
            </w:div>
            <w:div w:id="55279109">
              <w:marLeft w:val="0"/>
              <w:marRight w:val="0"/>
              <w:marTop w:val="0"/>
              <w:marBottom w:val="0"/>
              <w:divBdr>
                <w:top w:val="none" w:sz="0" w:space="0" w:color="auto"/>
                <w:left w:val="none" w:sz="0" w:space="0" w:color="auto"/>
                <w:bottom w:val="none" w:sz="0" w:space="0" w:color="auto"/>
                <w:right w:val="none" w:sz="0" w:space="0" w:color="auto"/>
              </w:divBdr>
            </w:div>
            <w:div w:id="55279386">
              <w:marLeft w:val="0"/>
              <w:marRight w:val="0"/>
              <w:marTop w:val="0"/>
              <w:marBottom w:val="0"/>
              <w:divBdr>
                <w:top w:val="none" w:sz="0" w:space="0" w:color="auto"/>
                <w:left w:val="none" w:sz="0" w:space="0" w:color="auto"/>
                <w:bottom w:val="none" w:sz="0" w:space="0" w:color="auto"/>
                <w:right w:val="none" w:sz="0" w:space="0" w:color="auto"/>
              </w:divBdr>
            </w:div>
          </w:divsChild>
        </w:div>
        <w:div w:id="55279742">
          <w:marLeft w:val="0"/>
          <w:marRight w:val="0"/>
          <w:marTop w:val="0"/>
          <w:marBottom w:val="0"/>
          <w:divBdr>
            <w:top w:val="none" w:sz="0" w:space="0" w:color="auto"/>
            <w:left w:val="none" w:sz="0" w:space="0" w:color="auto"/>
            <w:bottom w:val="none" w:sz="0" w:space="0" w:color="auto"/>
            <w:right w:val="none" w:sz="0" w:space="0" w:color="auto"/>
          </w:divBdr>
        </w:div>
      </w:divsChild>
    </w:div>
    <w:div w:id="55278896">
      <w:marLeft w:val="0"/>
      <w:marRight w:val="0"/>
      <w:marTop w:val="0"/>
      <w:marBottom w:val="0"/>
      <w:divBdr>
        <w:top w:val="none" w:sz="0" w:space="0" w:color="auto"/>
        <w:left w:val="none" w:sz="0" w:space="0" w:color="auto"/>
        <w:bottom w:val="none" w:sz="0" w:space="0" w:color="auto"/>
        <w:right w:val="none" w:sz="0" w:space="0" w:color="auto"/>
      </w:divBdr>
    </w:div>
    <w:div w:id="55278899">
      <w:marLeft w:val="0"/>
      <w:marRight w:val="0"/>
      <w:marTop w:val="0"/>
      <w:marBottom w:val="0"/>
      <w:divBdr>
        <w:top w:val="none" w:sz="0" w:space="0" w:color="auto"/>
        <w:left w:val="none" w:sz="0" w:space="0" w:color="auto"/>
        <w:bottom w:val="none" w:sz="0" w:space="0" w:color="auto"/>
        <w:right w:val="none" w:sz="0" w:space="0" w:color="auto"/>
      </w:divBdr>
    </w:div>
    <w:div w:id="55278900">
      <w:marLeft w:val="0"/>
      <w:marRight w:val="0"/>
      <w:marTop w:val="0"/>
      <w:marBottom w:val="0"/>
      <w:divBdr>
        <w:top w:val="none" w:sz="0" w:space="0" w:color="auto"/>
        <w:left w:val="none" w:sz="0" w:space="0" w:color="auto"/>
        <w:bottom w:val="none" w:sz="0" w:space="0" w:color="auto"/>
        <w:right w:val="none" w:sz="0" w:space="0" w:color="auto"/>
      </w:divBdr>
    </w:div>
    <w:div w:id="55278903">
      <w:marLeft w:val="0"/>
      <w:marRight w:val="0"/>
      <w:marTop w:val="0"/>
      <w:marBottom w:val="0"/>
      <w:divBdr>
        <w:top w:val="none" w:sz="0" w:space="0" w:color="auto"/>
        <w:left w:val="none" w:sz="0" w:space="0" w:color="auto"/>
        <w:bottom w:val="none" w:sz="0" w:space="0" w:color="auto"/>
        <w:right w:val="none" w:sz="0" w:space="0" w:color="auto"/>
      </w:divBdr>
    </w:div>
    <w:div w:id="55278905">
      <w:marLeft w:val="0"/>
      <w:marRight w:val="0"/>
      <w:marTop w:val="0"/>
      <w:marBottom w:val="0"/>
      <w:divBdr>
        <w:top w:val="none" w:sz="0" w:space="0" w:color="auto"/>
        <w:left w:val="none" w:sz="0" w:space="0" w:color="auto"/>
        <w:bottom w:val="none" w:sz="0" w:space="0" w:color="auto"/>
        <w:right w:val="none" w:sz="0" w:space="0" w:color="auto"/>
      </w:divBdr>
      <w:divsChild>
        <w:div w:id="55277178">
          <w:marLeft w:val="0"/>
          <w:marRight w:val="0"/>
          <w:marTop w:val="0"/>
          <w:marBottom w:val="0"/>
          <w:divBdr>
            <w:top w:val="none" w:sz="0" w:space="0" w:color="auto"/>
            <w:left w:val="none" w:sz="0" w:space="0" w:color="auto"/>
            <w:bottom w:val="none" w:sz="0" w:space="0" w:color="auto"/>
            <w:right w:val="none" w:sz="0" w:space="0" w:color="auto"/>
          </w:divBdr>
          <w:divsChild>
            <w:div w:id="55278586">
              <w:marLeft w:val="0"/>
              <w:marRight w:val="0"/>
              <w:marTop w:val="0"/>
              <w:marBottom w:val="0"/>
              <w:divBdr>
                <w:top w:val="none" w:sz="0" w:space="0" w:color="auto"/>
                <w:left w:val="none" w:sz="0" w:space="0" w:color="auto"/>
                <w:bottom w:val="none" w:sz="0" w:space="0" w:color="auto"/>
                <w:right w:val="none" w:sz="0" w:space="0" w:color="auto"/>
              </w:divBdr>
              <w:divsChild>
                <w:div w:id="55279668">
                  <w:marLeft w:val="0"/>
                  <w:marRight w:val="0"/>
                  <w:marTop w:val="0"/>
                  <w:marBottom w:val="0"/>
                  <w:divBdr>
                    <w:top w:val="none" w:sz="0" w:space="0" w:color="auto"/>
                    <w:left w:val="none" w:sz="0" w:space="0" w:color="auto"/>
                    <w:bottom w:val="none" w:sz="0" w:space="0" w:color="auto"/>
                    <w:right w:val="none" w:sz="0" w:space="0" w:color="auto"/>
                  </w:divBdr>
                  <w:divsChild>
                    <w:div w:id="55277481">
                      <w:marLeft w:val="0"/>
                      <w:marRight w:val="0"/>
                      <w:marTop w:val="0"/>
                      <w:marBottom w:val="0"/>
                      <w:divBdr>
                        <w:top w:val="none" w:sz="0" w:space="0" w:color="auto"/>
                        <w:left w:val="none" w:sz="0" w:space="0" w:color="auto"/>
                        <w:bottom w:val="none" w:sz="0" w:space="0" w:color="auto"/>
                        <w:right w:val="none" w:sz="0" w:space="0" w:color="auto"/>
                      </w:divBdr>
                      <w:divsChild>
                        <w:div w:id="55279122">
                          <w:marLeft w:val="0"/>
                          <w:marRight w:val="0"/>
                          <w:marTop w:val="0"/>
                          <w:marBottom w:val="0"/>
                          <w:divBdr>
                            <w:top w:val="none" w:sz="0" w:space="0" w:color="auto"/>
                            <w:left w:val="none" w:sz="0" w:space="0" w:color="auto"/>
                            <w:bottom w:val="none" w:sz="0" w:space="0" w:color="auto"/>
                            <w:right w:val="none" w:sz="0" w:space="0" w:color="auto"/>
                          </w:divBdr>
                          <w:divsChild>
                            <w:div w:id="55278006">
                              <w:marLeft w:val="0"/>
                              <w:marRight w:val="0"/>
                              <w:marTop w:val="0"/>
                              <w:marBottom w:val="0"/>
                              <w:divBdr>
                                <w:top w:val="none" w:sz="0" w:space="0" w:color="auto"/>
                                <w:left w:val="none" w:sz="0" w:space="0" w:color="auto"/>
                                <w:bottom w:val="none" w:sz="0" w:space="0" w:color="auto"/>
                                <w:right w:val="none" w:sz="0" w:space="0" w:color="auto"/>
                              </w:divBdr>
                              <w:divsChild>
                                <w:div w:id="55278765">
                                  <w:marLeft w:val="0"/>
                                  <w:marRight w:val="0"/>
                                  <w:marTop w:val="0"/>
                                  <w:marBottom w:val="0"/>
                                  <w:divBdr>
                                    <w:top w:val="none" w:sz="0" w:space="0" w:color="auto"/>
                                    <w:left w:val="none" w:sz="0" w:space="0" w:color="auto"/>
                                    <w:bottom w:val="none" w:sz="0" w:space="0" w:color="auto"/>
                                    <w:right w:val="none" w:sz="0" w:space="0" w:color="auto"/>
                                  </w:divBdr>
                                  <w:divsChild>
                                    <w:div w:id="55279865">
                                      <w:marLeft w:val="0"/>
                                      <w:marRight w:val="0"/>
                                      <w:marTop w:val="0"/>
                                      <w:marBottom w:val="0"/>
                                      <w:divBdr>
                                        <w:top w:val="none" w:sz="0" w:space="0" w:color="auto"/>
                                        <w:left w:val="none" w:sz="0" w:space="0" w:color="auto"/>
                                        <w:bottom w:val="none" w:sz="0" w:space="0" w:color="auto"/>
                                        <w:right w:val="none" w:sz="0" w:space="0" w:color="auto"/>
                                      </w:divBdr>
                                      <w:divsChild>
                                        <w:div w:id="55279802">
                                          <w:marLeft w:val="0"/>
                                          <w:marRight w:val="0"/>
                                          <w:marTop w:val="0"/>
                                          <w:marBottom w:val="0"/>
                                          <w:divBdr>
                                            <w:top w:val="none" w:sz="0" w:space="0" w:color="auto"/>
                                            <w:left w:val="none" w:sz="0" w:space="0" w:color="auto"/>
                                            <w:bottom w:val="none" w:sz="0" w:space="0" w:color="auto"/>
                                            <w:right w:val="none" w:sz="0" w:space="0" w:color="auto"/>
                                          </w:divBdr>
                                          <w:divsChild>
                                            <w:div w:id="55279474">
                                              <w:marLeft w:val="0"/>
                                              <w:marRight w:val="0"/>
                                              <w:marTop w:val="0"/>
                                              <w:marBottom w:val="0"/>
                                              <w:divBdr>
                                                <w:top w:val="none" w:sz="0" w:space="0" w:color="auto"/>
                                                <w:left w:val="none" w:sz="0" w:space="0" w:color="auto"/>
                                                <w:bottom w:val="none" w:sz="0" w:space="0" w:color="auto"/>
                                                <w:right w:val="none" w:sz="0" w:space="0" w:color="auto"/>
                                              </w:divBdr>
                                              <w:divsChild>
                                                <w:div w:id="55279626">
                                                  <w:marLeft w:val="0"/>
                                                  <w:marRight w:val="0"/>
                                                  <w:marTop w:val="0"/>
                                                  <w:marBottom w:val="0"/>
                                                  <w:divBdr>
                                                    <w:top w:val="none" w:sz="0" w:space="0" w:color="auto"/>
                                                    <w:left w:val="none" w:sz="0" w:space="0" w:color="auto"/>
                                                    <w:bottom w:val="none" w:sz="0" w:space="0" w:color="auto"/>
                                                    <w:right w:val="none" w:sz="0" w:space="0" w:color="auto"/>
                                                  </w:divBdr>
                                                  <w:divsChild>
                                                    <w:div w:id="5527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278908">
      <w:marLeft w:val="0"/>
      <w:marRight w:val="0"/>
      <w:marTop w:val="0"/>
      <w:marBottom w:val="0"/>
      <w:divBdr>
        <w:top w:val="none" w:sz="0" w:space="0" w:color="auto"/>
        <w:left w:val="none" w:sz="0" w:space="0" w:color="auto"/>
        <w:bottom w:val="none" w:sz="0" w:space="0" w:color="auto"/>
        <w:right w:val="none" w:sz="0" w:space="0" w:color="auto"/>
      </w:divBdr>
    </w:div>
    <w:div w:id="55278911">
      <w:marLeft w:val="0"/>
      <w:marRight w:val="0"/>
      <w:marTop w:val="0"/>
      <w:marBottom w:val="0"/>
      <w:divBdr>
        <w:top w:val="none" w:sz="0" w:space="0" w:color="auto"/>
        <w:left w:val="none" w:sz="0" w:space="0" w:color="auto"/>
        <w:bottom w:val="none" w:sz="0" w:space="0" w:color="auto"/>
        <w:right w:val="none" w:sz="0" w:space="0" w:color="auto"/>
      </w:divBdr>
    </w:div>
    <w:div w:id="55278912">
      <w:marLeft w:val="0"/>
      <w:marRight w:val="0"/>
      <w:marTop w:val="0"/>
      <w:marBottom w:val="0"/>
      <w:divBdr>
        <w:top w:val="none" w:sz="0" w:space="0" w:color="auto"/>
        <w:left w:val="none" w:sz="0" w:space="0" w:color="auto"/>
        <w:bottom w:val="none" w:sz="0" w:space="0" w:color="auto"/>
        <w:right w:val="none" w:sz="0" w:space="0" w:color="auto"/>
      </w:divBdr>
    </w:div>
    <w:div w:id="55278914">
      <w:marLeft w:val="0"/>
      <w:marRight w:val="0"/>
      <w:marTop w:val="0"/>
      <w:marBottom w:val="0"/>
      <w:divBdr>
        <w:top w:val="none" w:sz="0" w:space="0" w:color="auto"/>
        <w:left w:val="none" w:sz="0" w:space="0" w:color="auto"/>
        <w:bottom w:val="none" w:sz="0" w:space="0" w:color="auto"/>
        <w:right w:val="none" w:sz="0" w:space="0" w:color="auto"/>
      </w:divBdr>
    </w:div>
    <w:div w:id="55278916">
      <w:marLeft w:val="0"/>
      <w:marRight w:val="0"/>
      <w:marTop w:val="0"/>
      <w:marBottom w:val="0"/>
      <w:divBdr>
        <w:top w:val="none" w:sz="0" w:space="0" w:color="auto"/>
        <w:left w:val="none" w:sz="0" w:space="0" w:color="auto"/>
        <w:bottom w:val="none" w:sz="0" w:space="0" w:color="auto"/>
        <w:right w:val="none" w:sz="0" w:space="0" w:color="auto"/>
      </w:divBdr>
    </w:div>
    <w:div w:id="55278918">
      <w:marLeft w:val="0"/>
      <w:marRight w:val="0"/>
      <w:marTop w:val="0"/>
      <w:marBottom w:val="0"/>
      <w:divBdr>
        <w:top w:val="none" w:sz="0" w:space="0" w:color="auto"/>
        <w:left w:val="none" w:sz="0" w:space="0" w:color="auto"/>
        <w:bottom w:val="none" w:sz="0" w:space="0" w:color="auto"/>
        <w:right w:val="none" w:sz="0" w:space="0" w:color="auto"/>
      </w:divBdr>
    </w:div>
    <w:div w:id="55278923">
      <w:marLeft w:val="0"/>
      <w:marRight w:val="0"/>
      <w:marTop w:val="0"/>
      <w:marBottom w:val="0"/>
      <w:divBdr>
        <w:top w:val="none" w:sz="0" w:space="0" w:color="auto"/>
        <w:left w:val="none" w:sz="0" w:space="0" w:color="auto"/>
        <w:bottom w:val="none" w:sz="0" w:space="0" w:color="auto"/>
        <w:right w:val="none" w:sz="0" w:space="0" w:color="auto"/>
      </w:divBdr>
      <w:divsChild>
        <w:div w:id="55279520">
          <w:marLeft w:val="0"/>
          <w:marRight w:val="0"/>
          <w:marTop w:val="0"/>
          <w:marBottom w:val="0"/>
          <w:divBdr>
            <w:top w:val="none" w:sz="0" w:space="0" w:color="auto"/>
            <w:left w:val="none" w:sz="0" w:space="0" w:color="auto"/>
            <w:bottom w:val="none" w:sz="0" w:space="0" w:color="auto"/>
            <w:right w:val="none" w:sz="0" w:space="0" w:color="auto"/>
          </w:divBdr>
        </w:div>
      </w:divsChild>
    </w:div>
    <w:div w:id="55278926">
      <w:marLeft w:val="0"/>
      <w:marRight w:val="0"/>
      <w:marTop w:val="0"/>
      <w:marBottom w:val="0"/>
      <w:divBdr>
        <w:top w:val="none" w:sz="0" w:space="0" w:color="auto"/>
        <w:left w:val="none" w:sz="0" w:space="0" w:color="auto"/>
        <w:bottom w:val="none" w:sz="0" w:space="0" w:color="auto"/>
        <w:right w:val="none" w:sz="0" w:space="0" w:color="auto"/>
      </w:divBdr>
    </w:div>
    <w:div w:id="55278931">
      <w:marLeft w:val="0"/>
      <w:marRight w:val="0"/>
      <w:marTop w:val="0"/>
      <w:marBottom w:val="0"/>
      <w:divBdr>
        <w:top w:val="none" w:sz="0" w:space="0" w:color="auto"/>
        <w:left w:val="none" w:sz="0" w:space="0" w:color="auto"/>
        <w:bottom w:val="none" w:sz="0" w:space="0" w:color="auto"/>
        <w:right w:val="none" w:sz="0" w:space="0" w:color="auto"/>
      </w:divBdr>
    </w:div>
    <w:div w:id="55278932">
      <w:marLeft w:val="0"/>
      <w:marRight w:val="0"/>
      <w:marTop w:val="0"/>
      <w:marBottom w:val="0"/>
      <w:divBdr>
        <w:top w:val="none" w:sz="0" w:space="0" w:color="auto"/>
        <w:left w:val="none" w:sz="0" w:space="0" w:color="auto"/>
        <w:bottom w:val="none" w:sz="0" w:space="0" w:color="auto"/>
        <w:right w:val="none" w:sz="0" w:space="0" w:color="auto"/>
      </w:divBdr>
      <w:divsChild>
        <w:div w:id="55277807">
          <w:marLeft w:val="0"/>
          <w:marRight w:val="0"/>
          <w:marTop w:val="0"/>
          <w:marBottom w:val="0"/>
          <w:divBdr>
            <w:top w:val="none" w:sz="0" w:space="0" w:color="auto"/>
            <w:left w:val="none" w:sz="0" w:space="0" w:color="auto"/>
            <w:bottom w:val="none" w:sz="0" w:space="0" w:color="auto"/>
            <w:right w:val="none" w:sz="0" w:space="0" w:color="auto"/>
          </w:divBdr>
          <w:divsChild>
            <w:div w:id="55279119">
              <w:marLeft w:val="0"/>
              <w:marRight w:val="0"/>
              <w:marTop w:val="0"/>
              <w:marBottom w:val="0"/>
              <w:divBdr>
                <w:top w:val="none" w:sz="0" w:space="0" w:color="auto"/>
                <w:left w:val="none" w:sz="0" w:space="0" w:color="auto"/>
                <w:bottom w:val="none" w:sz="0" w:space="0" w:color="auto"/>
                <w:right w:val="none" w:sz="0" w:space="0" w:color="auto"/>
              </w:divBdr>
              <w:divsChild>
                <w:div w:id="55277728">
                  <w:marLeft w:val="0"/>
                  <w:marRight w:val="0"/>
                  <w:marTop w:val="0"/>
                  <w:marBottom w:val="0"/>
                  <w:divBdr>
                    <w:top w:val="none" w:sz="0" w:space="0" w:color="auto"/>
                    <w:left w:val="none" w:sz="0" w:space="0" w:color="auto"/>
                    <w:bottom w:val="none" w:sz="0" w:space="0" w:color="auto"/>
                    <w:right w:val="none" w:sz="0" w:space="0" w:color="auto"/>
                  </w:divBdr>
                  <w:divsChild>
                    <w:div w:id="55277973">
                      <w:marLeft w:val="0"/>
                      <w:marRight w:val="0"/>
                      <w:marTop w:val="0"/>
                      <w:marBottom w:val="0"/>
                      <w:divBdr>
                        <w:top w:val="none" w:sz="0" w:space="0" w:color="auto"/>
                        <w:left w:val="none" w:sz="0" w:space="0" w:color="auto"/>
                        <w:bottom w:val="none" w:sz="0" w:space="0" w:color="auto"/>
                        <w:right w:val="none" w:sz="0" w:space="0" w:color="auto"/>
                      </w:divBdr>
                      <w:divsChild>
                        <w:div w:id="5527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9083">
          <w:marLeft w:val="0"/>
          <w:marRight w:val="0"/>
          <w:marTop w:val="0"/>
          <w:marBottom w:val="0"/>
          <w:divBdr>
            <w:top w:val="none" w:sz="0" w:space="0" w:color="auto"/>
            <w:left w:val="none" w:sz="0" w:space="0" w:color="auto"/>
            <w:bottom w:val="none" w:sz="0" w:space="0" w:color="auto"/>
            <w:right w:val="none" w:sz="0" w:space="0" w:color="auto"/>
          </w:divBdr>
          <w:divsChild>
            <w:div w:id="55278155">
              <w:marLeft w:val="0"/>
              <w:marRight w:val="0"/>
              <w:marTop w:val="0"/>
              <w:marBottom w:val="0"/>
              <w:divBdr>
                <w:top w:val="none" w:sz="0" w:space="0" w:color="auto"/>
                <w:left w:val="none" w:sz="0" w:space="0" w:color="auto"/>
                <w:bottom w:val="none" w:sz="0" w:space="0" w:color="auto"/>
                <w:right w:val="none" w:sz="0" w:space="0" w:color="auto"/>
              </w:divBdr>
              <w:divsChild>
                <w:div w:id="55278103">
                  <w:marLeft w:val="0"/>
                  <w:marRight w:val="0"/>
                  <w:marTop w:val="0"/>
                  <w:marBottom w:val="0"/>
                  <w:divBdr>
                    <w:top w:val="none" w:sz="0" w:space="0" w:color="auto"/>
                    <w:left w:val="none" w:sz="0" w:space="0" w:color="auto"/>
                    <w:bottom w:val="none" w:sz="0" w:space="0" w:color="auto"/>
                    <w:right w:val="none" w:sz="0" w:space="0" w:color="auto"/>
                  </w:divBdr>
                  <w:divsChild>
                    <w:div w:id="55279481">
                      <w:marLeft w:val="0"/>
                      <w:marRight w:val="0"/>
                      <w:marTop w:val="0"/>
                      <w:marBottom w:val="0"/>
                      <w:divBdr>
                        <w:top w:val="none" w:sz="0" w:space="0" w:color="auto"/>
                        <w:left w:val="none" w:sz="0" w:space="0" w:color="auto"/>
                        <w:bottom w:val="none" w:sz="0" w:space="0" w:color="auto"/>
                        <w:right w:val="none" w:sz="0" w:space="0" w:color="auto"/>
                      </w:divBdr>
                      <w:divsChild>
                        <w:div w:id="55278355">
                          <w:marLeft w:val="0"/>
                          <w:marRight w:val="0"/>
                          <w:marTop w:val="0"/>
                          <w:marBottom w:val="0"/>
                          <w:divBdr>
                            <w:top w:val="none" w:sz="0" w:space="0" w:color="auto"/>
                            <w:left w:val="none" w:sz="0" w:space="0" w:color="auto"/>
                            <w:bottom w:val="none" w:sz="0" w:space="0" w:color="auto"/>
                            <w:right w:val="none" w:sz="0" w:space="0" w:color="auto"/>
                          </w:divBdr>
                        </w:div>
                        <w:div w:id="5527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9459">
          <w:marLeft w:val="0"/>
          <w:marRight w:val="0"/>
          <w:marTop w:val="0"/>
          <w:marBottom w:val="0"/>
          <w:divBdr>
            <w:top w:val="none" w:sz="0" w:space="0" w:color="auto"/>
            <w:left w:val="none" w:sz="0" w:space="0" w:color="auto"/>
            <w:bottom w:val="none" w:sz="0" w:space="0" w:color="auto"/>
            <w:right w:val="none" w:sz="0" w:space="0" w:color="auto"/>
          </w:divBdr>
          <w:divsChild>
            <w:div w:id="55277923">
              <w:marLeft w:val="0"/>
              <w:marRight w:val="0"/>
              <w:marTop w:val="0"/>
              <w:marBottom w:val="0"/>
              <w:divBdr>
                <w:top w:val="none" w:sz="0" w:space="0" w:color="auto"/>
                <w:left w:val="none" w:sz="0" w:space="0" w:color="auto"/>
                <w:bottom w:val="none" w:sz="0" w:space="0" w:color="auto"/>
                <w:right w:val="none" w:sz="0" w:space="0" w:color="auto"/>
              </w:divBdr>
              <w:divsChild>
                <w:div w:id="55279849">
                  <w:marLeft w:val="0"/>
                  <w:marRight w:val="0"/>
                  <w:marTop w:val="0"/>
                  <w:marBottom w:val="0"/>
                  <w:divBdr>
                    <w:top w:val="none" w:sz="0" w:space="0" w:color="auto"/>
                    <w:left w:val="none" w:sz="0" w:space="0" w:color="auto"/>
                    <w:bottom w:val="none" w:sz="0" w:space="0" w:color="auto"/>
                    <w:right w:val="none" w:sz="0" w:space="0" w:color="auto"/>
                  </w:divBdr>
                  <w:divsChild>
                    <w:div w:id="55278254">
                      <w:marLeft w:val="0"/>
                      <w:marRight w:val="0"/>
                      <w:marTop w:val="0"/>
                      <w:marBottom w:val="0"/>
                      <w:divBdr>
                        <w:top w:val="none" w:sz="0" w:space="0" w:color="auto"/>
                        <w:left w:val="none" w:sz="0" w:space="0" w:color="auto"/>
                        <w:bottom w:val="none" w:sz="0" w:space="0" w:color="auto"/>
                        <w:right w:val="none" w:sz="0" w:space="0" w:color="auto"/>
                      </w:divBdr>
                      <w:divsChild>
                        <w:div w:id="55277698">
                          <w:marLeft w:val="0"/>
                          <w:marRight w:val="0"/>
                          <w:marTop w:val="0"/>
                          <w:marBottom w:val="0"/>
                          <w:divBdr>
                            <w:top w:val="none" w:sz="0" w:space="0" w:color="auto"/>
                            <w:left w:val="none" w:sz="0" w:space="0" w:color="auto"/>
                            <w:bottom w:val="none" w:sz="0" w:space="0" w:color="auto"/>
                            <w:right w:val="none" w:sz="0" w:space="0" w:color="auto"/>
                          </w:divBdr>
                        </w:div>
                        <w:div w:id="5527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8933">
      <w:marLeft w:val="0"/>
      <w:marRight w:val="0"/>
      <w:marTop w:val="0"/>
      <w:marBottom w:val="0"/>
      <w:divBdr>
        <w:top w:val="none" w:sz="0" w:space="0" w:color="auto"/>
        <w:left w:val="none" w:sz="0" w:space="0" w:color="auto"/>
        <w:bottom w:val="none" w:sz="0" w:space="0" w:color="auto"/>
        <w:right w:val="none" w:sz="0" w:space="0" w:color="auto"/>
      </w:divBdr>
    </w:div>
    <w:div w:id="55278934">
      <w:marLeft w:val="0"/>
      <w:marRight w:val="0"/>
      <w:marTop w:val="0"/>
      <w:marBottom w:val="0"/>
      <w:divBdr>
        <w:top w:val="none" w:sz="0" w:space="0" w:color="auto"/>
        <w:left w:val="none" w:sz="0" w:space="0" w:color="auto"/>
        <w:bottom w:val="none" w:sz="0" w:space="0" w:color="auto"/>
        <w:right w:val="none" w:sz="0" w:space="0" w:color="auto"/>
      </w:divBdr>
    </w:div>
    <w:div w:id="55278935">
      <w:marLeft w:val="0"/>
      <w:marRight w:val="0"/>
      <w:marTop w:val="0"/>
      <w:marBottom w:val="0"/>
      <w:divBdr>
        <w:top w:val="none" w:sz="0" w:space="0" w:color="auto"/>
        <w:left w:val="none" w:sz="0" w:space="0" w:color="auto"/>
        <w:bottom w:val="none" w:sz="0" w:space="0" w:color="auto"/>
        <w:right w:val="none" w:sz="0" w:space="0" w:color="auto"/>
      </w:divBdr>
      <w:divsChild>
        <w:div w:id="55278563">
          <w:marLeft w:val="0"/>
          <w:marRight w:val="0"/>
          <w:marTop w:val="0"/>
          <w:marBottom w:val="0"/>
          <w:divBdr>
            <w:top w:val="none" w:sz="0" w:space="0" w:color="auto"/>
            <w:left w:val="none" w:sz="0" w:space="0" w:color="auto"/>
            <w:bottom w:val="none" w:sz="0" w:space="0" w:color="auto"/>
            <w:right w:val="none" w:sz="0" w:space="0" w:color="auto"/>
          </w:divBdr>
          <w:divsChild>
            <w:div w:id="55277379">
              <w:marLeft w:val="0"/>
              <w:marRight w:val="0"/>
              <w:marTop w:val="0"/>
              <w:marBottom w:val="0"/>
              <w:divBdr>
                <w:top w:val="none" w:sz="0" w:space="0" w:color="auto"/>
                <w:left w:val="none" w:sz="0" w:space="0" w:color="auto"/>
                <w:bottom w:val="none" w:sz="0" w:space="0" w:color="auto"/>
                <w:right w:val="none" w:sz="0" w:space="0" w:color="auto"/>
              </w:divBdr>
              <w:divsChild>
                <w:div w:id="55277620">
                  <w:marLeft w:val="0"/>
                  <w:marRight w:val="0"/>
                  <w:marTop w:val="0"/>
                  <w:marBottom w:val="0"/>
                  <w:divBdr>
                    <w:top w:val="none" w:sz="0" w:space="0" w:color="auto"/>
                    <w:left w:val="none" w:sz="0" w:space="0" w:color="auto"/>
                    <w:bottom w:val="none" w:sz="0" w:space="0" w:color="auto"/>
                    <w:right w:val="none" w:sz="0" w:space="0" w:color="auto"/>
                  </w:divBdr>
                  <w:divsChild>
                    <w:div w:id="55277979">
                      <w:marLeft w:val="0"/>
                      <w:marRight w:val="0"/>
                      <w:marTop w:val="0"/>
                      <w:marBottom w:val="0"/>
                      <w:divBdr>
                        <w:top w:val="none" w:sz="0" w:space="0" w:color="auto"/>
                        <w:left w:val="none" w:sz="0" w:space="0" w:color="auto"/>
                        <w:bottom w:val="none" w:sz="0" w:space="0" w:color="auto"/>
                        <w:right w:val="none" w:sz="0" w:space="0" w:color="auto"/>
                      </w:divBdr>
                    </w:div>
                  </w:divsChild>
                </w:div>
                <w:div w:id="55278256">
                  <w:marLeft w:val="0"/>
                  <w:marRight w:val="0"/>
                  <w:marTop w:val="0"/>
                  <w:marBottom w:val="0"/>
                  <w:divBdr>
                    <w:top w:val="none" w:sz="0" w:space="0" w:color="auto"/>
                    <w:left w:val="none" w:sz="0" w:space="0" w:color="auto"/>
                    <w:bottom w:val="none" w:sz="0" w:space="0" w:color="auto"/>
                    <w:right w:val="none" w:sz="0" w:space="0" w:color="auto"/>
                  </w:divBdr>
                  <w:divsChild>
                    <w:div w:id="5527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8943">
      <w:marLeft w:val="0"/>
      <w:marRight w:val="0"/>
      <w:marTop w:val="0"/>
      <w:marBottom w:val="0"/>
      <w:divBdr>
        <w:top w:val="none" w:sz="0" w:space="0" w:color="auto"/>
        <w:left w:val="none" w:sz="0" w:space="0" w:color="auto"/>
        <w:bottom w:val="none" w:sz="0" w:space="0" w:color="auto"/>
        <w:right w:val="none" w:sz="0" w:space="0" w:color="auto"/>
      </w:divBdr>
    </w:div>
    <w:div w:id="55278946">
      <w:marLeft w:val="0"/>
      <w:marRight w:val="0"/>
      <w:marTop w:val="0"/>
      <w:marBottom w:val="0"/>
      <w:divBdr>
        <w:top w:val="none" w:sz="0" w:space="0" w:color="auto"/>
        <w:left w:val="none" w:sz="0" w:space="0" w:color="auto"/>
        <w:bottom w:val="none" w:sz="0" w:space="0" w:color="auto"/>
        <w:right w:val="none" w:sz="0" w:space="0" w:color="auto"/>
      </w:divBdr>
    </w:div>
    <w:div w:id="55278949">
      <w:marLeft w:val="0"/>
      <w:marRight w:val="0"/>
      <w:marTop w:val="0"/>
      <w:marBottom w:val="0"/>
      <w:divBdr>
        <w:top w:val="none" w:sz="0" w:space="0" w:color="auto"/>
        <w:left w:val="none" w:sz="0" w:space="0" w:color="auto"/>
        <w:bottom w:val="none" w:sz="0" w:space="0" w:color="auto"/>
        <w:right w:val="none" w:sz="0" w:space="0" w:color="auto"/>
      </w:divBdr>
    </w:div>
    <w:div w:id="55278950">
      <w:marLeft w:val="0"/>
      <w:marRight w:val="0"/>
      <w:marTop w:val="0"/>
      <w:marBottom w:val="0"/>
      <w:divBdr>
        <w:top w:val="none" w:sz="0" w:space="0" w:color="auto"/>
        <w:left w:val="none" w:sz="0" w:space="0" w:color="auto"/>
        <w:bottom w:val="none" w:sz="0" w:space="0" w:color="auto"/>
        <w:right w:val="none" w:sz="0" w:space="0" w:color="auto"/>
      </w:divBdr>
    </w:div>
    <w:div w:id="55278952">
      <w:marLeft w:val="0"/>
      <w:marRight w:val="0"/>
      <w:marTop w:val="0"/>
      <w:marBottom w:val="0"/>
      <w:divBdr>
        <w:top w:val="none" w:sz="0" w:space="0" w:color="auto"/>
        <w:left w:val="none" w:sz="0" w:space="0" w:color="auto"/>
        <w:bottom w:val="none" w:sz="0" w:space="0" w:color="auto"/>
        <w:right w:val="none" w:sz="0" w:space="0" w:color="auto"/>
      </w:divBdr>
    </w:div>
    <w:div w:id="55278953">
      <w:marLeft w:val="0"/>
      <w:marRight w:val="0"/>
      <w:marTop w:val="0"/>
      <w:marBottom w:val="0"/>
      <w:divBdr>
        <w:top w:val="none" w:sz="0" w:space="0" w:color="auto"/>
        <w:left w:val="none" w:sz="0" w:space="0" w:color="auto"/>
        <w:bottom w:val="none" w:sz="0" w:space="0" w:color="auto"/>
        <w:right w:val="none" w:sz="0" w:space="0" w:color="auto"/>
      </w:divBdr>
    </w:div>
    <w:div w:id="55278954">
      <w:marLeft w:val="0"/>
      <w:marRight w:val="0"/>
      <w:marTop w:val="0"/>
      <w:marBottom w:val="0"/>
      <w:divBdr>
        <w:top w:val="none" w:sz="0" w:space="0" w:color="auto"/>
        <w:left w:val="none" w:sz="0" w:space="0" w:color="auto"/>
        <w:bottom w:val="none" w:sz="0" w:space="0" w:color="auto"/>
        <w:right w:val="none" w:sz="0" w:space="0" w:color="auto"/>
      </w:divBdr>
    </w:div>
    <w:div w:id="55278957">
      <w:marLeft w:val="0"/>
      <w:marRight w:val="0"/>
      <w:marTop w:val="0"/>
      <w:marBottom w:val="0"/>
      <w:divBdr>
        <w:top w:val="none" w:sz="0" w:space="0" w:color="auto"/>
        <w:left w:val="none" w:sz="0" w:space="0" w:color="auto"/>
        <w:bottom w:val="none" w:sz="0" w:space="0" w:color="auto"/>
        <w:right w:val="none" w:sz="0" w:space="0" w:color="auto"/>
      </w:divBdr>
    </w:div>
    <w:div w:id="55278958">
      <w:marLeft w:val="0"/>
      <w:marRight w:val="0"/>
      <w:marTop w:val="0"/>
      <w:marBottom w:val="0"/>
      <w:divBdr>
        <w:top w:val="none" w:sz="0" w:space="0" w:color="auto"/>
        <w:left w:val="none" w:sz="0" w:space="0" w:color="auto"/>
        <w:bottom w:val="none" w:sz="0" w:space="0" w:color="auto"/>
        <w:right w:val="none" w:sz="0" w:space="0" w:color="auto"/>
      </w:divBdr>
    </w:div>
    <w:div w:id="55278959">
      <w:marLeft w:val="0"/>
      <w:marRight w:val="0"/>
      <w:marTop w:val="0"/>
      <w:marBottom w:val="0"/>
      <w:divBdr>
        <w:top w:val="none" w:sz="0" w:space="0" w:color="auto"/>
        <w:left w:val="none" w:sz="0" w:space="0" w:color="auto"/>
        <w:bottom w:val="none" w:sz="0" w:space="0" w:color="auto"/>
        <w:right w:val="none" w:sz="0" w:space="0" w:color="auto"/>
      </w:divBdr>
    </w:div>
    <w:div w:id="55278961">
      <w:marLeft w:val="0"/>
      <w:marRight w:val="0"/>
      <w:marTop w:val="0"/>
      <w:marBottom w:val="0"/>
      <w:divBdr>
        <w:top w:val="none" w:sz="0" w:space="0" w:color="auto"/>
        <w:left w:val="none" w:sz="0" w:space="0" w:color="auto"/>
        <w:bottom w:val="none" w:sz="0" w:space="0" w:color="auto"/>
        <w:right w:val="none" w:sz="0" w:space="0" w:color="auto"/>
      </w:divBdr>
    </w:div>
    <w:div w:id="55278965">
      <w:marLeft w:val="0"/>
      <w:marRight w:val="0"/>
      <w:marTop w:val="0"/>
      <w:marBottom w:val="0"/>
      <w:divBdr>
        <w:top w:val="none" w:sz="0" w:space="0" w:color="auto"/>
        <w:left w:val="none" w:sz="0" w:space="0" w:color="auto"/>
        <w:bottom w:val="none" w:sz="0" w:space="0" w:color="auto"/>
        <w:right w:val="none" w:sz="0" w:space="0" w:color="auto"/>
      </w:divBdr>
      <w:divsChild>
        <w:div w:id="55278109">
          <w:marLeft w:val="0"/>
          <w:marRight w:val="0"/>
          <w:marTop w:val="0"/>
          <w:marBottom w:val="0"/>
          <w:divBdr>
            <w:top w:val="none" w:sz="0" w:space="0" w:color="auto"/>
            <w:left w:val="none" w:sz="0" w:space="0" w:color="auto"/>
            <w:bottom w:val="none" w:sz="0" w:space="0" w:color="auto"/>
            <w:right w:val="none" w:sz="0" w:space="0" w:color="auto"/>
          </w:divBdr>
        </w:div>
        <w:div w:id="55279319">
          <w:marLeft w:val="0"/>
          <w:marRight w:val="0"/>
          <w:marTop w:val="0"/>
          <w:marBottom w:val="0"/>
          <w:divBdr>
            <w:top w:val="none" w:sz="0" w:space="0" w:color="auto"/>
            <w:left w:val="none" w:sz="0" w:space="0" w:color="auto"/>
            <w:bottom w:val="none" w:sz="0" w:space="0" w:color="auto"/>
            <w:right w:val="none" w:sz="0" w:space="0" w:color="auto"/>
          </w:divBdr>
          <w:divsChild>
            <w:div w:id="55277219">
              <w:marLeft w:val="0"/>
              <w:marRight w:val="0"/>
              <w:marTop w:val="0"/>
              <w:marBottom w:val="0"/>
              <w:divBdr>
                <w:top w:val="none" w:sz="0" w:space="0" w:color="auto"/>
                <w:left w:val="none" w:sz="0" w:space="0" w:color="auto"/>
                <w:bottom w:val="none" w:sz="0" w:space="0" w:color="auto"/>
                <w:right w:val="none" w:sz="0" w:space="0" w:color="auto"/>
              </w:divBdr>
              <w:divsChild>
                <w:div w:id="55279093">
                  <w:marLeft w:val="0"/>
                  <w:marRight w:val="0"/>
                  <w:marTop w:val="0"/>
                  <w:marBottom w:val="0"/>
                  <w:divBdr>
                    <w:top w:val="none" w:sz="0" w:space="0" w:color="auto"/>
                    <w:left w:val="none" w:sz="0" w:space="0" w:color="auto"/>
                    <w:bottom w:val="none" w:sz="0" w:space="0" w:color="auto"/>
                    <w:right w:val="none" w:sz="0" w:space="0" w:color="auto"/>
                  </w:divBdr>
                </w:div>
              </w:divsChild>
            </w:div>
            <w:div w:id="5527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968">
      <w:marLeft w:val="0"/>
      <w:marRight w:val="0"/>
      <w:marTop w:val="0"/>
      <w:marBottom w:val="0"/>
      <w:divBdr>
        <w:top w:val="none" w:sz="0" w:space="0" w:color="auto"/>
        <w:left w:val="none" w:sz="0" w:space="0" w:color="auto"/>
        <w:bottom w:val="none" w:sz="0" w:space="0" w:color="auto"/>
        <w:right w:val="none" w:sz="0" w:space="0" w:color="auto"/>
      </w:divBdr>
      <w:divsChild>
        <w:div w:id="55277425">
          <w:marLeft w:val="0"/>
          <w:marRight w:val="0"/>
          <w:marTop w:val="0"/>
          <w:marBottom w:val="0"/>
          <w:divBdr>
            <w:top w:val="none" w:sz="0" w:space="0" w:color="auto"/>
            <w:left w:val="none" w:sz="0" w:space="0" w:color="auto"/>
            <w:bottom w:val="none" w:sz="0" w:space="0" w:color="auto"/>
            <w:right w:val="none" w:sz="0" w:space="0" w:color="auto"/>
          </w:divBdr>
        </w:div>
        <w:div w:id="55278830">
          <w:marLeft w:val="0"/>
          <w:marRight w:val="0"/>
          <w:marTop w:val="0"/>
          <w:marBottom w:val="0"/>
          <w:divBdr>
            <w:top w:val="none" w:sz="0" w:space="0" w:color="auto"/>
            <w:left w:val="none" w:sz="0" w:space="0" w:color="auto"/>
            <w:bottom w:val="none" w:sz="0" w:space="0" w:color="auto"/>
            <w:right w:val="none" w:sz="0" w:space="0" w:color="auto"/>
          </w:divBdr>
        </w:div>
        <w:div w:id="55279115">
          <w:marLeft w:val="0"/>
          <w:marRight w:val="0"/>
          <w:marTop w:val="0"/>
          <w:marBottom w:val="0"/>
          <w:divBdr>
            <w:top w:val="none" w:sz="0" w:space="0" w:color="auto"/>
            <w:left w:val="none" w:sz="0" w:space="0" w:color="auto"/>
            <w:bottom w:val="none" w:sz="0" w:space="0" w:color="auto"/>
            <w:right w:val="none" w:sz="0" w:space="0" w:color="auto"/>
          </w:divBdr>
        </w:div>
      </w:divsChild>
    </w:div>
    <w:div w:id="55278969">
      <w:marLeft w:val="0"/>
      <w:marRight w:val="0"/>
      <w:marTop w:val="0"/>
      <w:marBottom w:val="0"/>
      <w:divBdr>
        <w:top w:val="none" w:sz="0" w:space="0" w:color="auto"/>
        <w:left w:val="none" w:sz="0" w:space="0" w:color="auto"/>
        <w:bottom w:val="none" w:sz="0" w:space="0" w:color="auto"/>
        <w:right w:val="none" w:sz="0" w:space="0" w:color="auto"/>
      </w:divBdr>
    </w:div>
    <w:div w:id="55278972">
      <w:marLeft w:val="0"/>
      <w:marRight w:val="0"/>
      <w:marTop w:val="0"/>
      <w:marBottom w:val="0"/>
      <w:divBdr>
        <w:top w:val="none" w:sz="0" w:space="0" w:color="auto"/>
        <w:left w:val="none" w:sz="0" w:space="0" w:color="auto"/>
        <w:bottom w:val="none" w:sz="0" w:space="0" w:color="auto"/>
        <w:right w:val="none" w:sz="0" w:space="0" w:color="auto"/>
      </w:divBdr>
      <w:divsChild>
        <w:div w:id="55277031">
          <w:marLeft w:val="0"/>
          <w:marRight w:val="0"/>
          <w:marTop w:val="0"/>
          <w:marBottom w:val="0"/>
          <w:divBdr>
            <w:top w:val="none" w:sz="0" w:space="0" w:color="auto"/>
            <w:left w:val="none" w:sz="0" w:space="0" w:color="auto"/>
            <w:bottom w:val="none" w:sz="0" w:space="0" w:color="auto"/>
            <w:right w:val="none" w:sz="0" w:space="0" w:color="auto"/>
          </w:divBdr>
          <w:divsChild>
            <w:div w:id="55279263">
              <w:marLeft w:val="0"/>
              <w:marRight w:val="0"/>
              <w:marTop w:val="0"/>
              <w:marBottom w:val="0"/>
              <w:divBdr>
                <w:top w:val="none" w:sz="0" w:space="0" w:color="auto"/>
                <w:left w:val="none" w:sz="0" w:space="0" w:color="auto"/>
                <w:bottom w:val="none" w:sz="0" w:space="0" w:color="auto"/>
                <w:right w:val="none" w:sz="0" w:space="0" w:color="auto"/>
              </w:divBdr>
            </w:div>
          </w:divsChild>
        </w:div>
        <w:div w:id="55278085">
          <w:marLeft w:val="0"/>
          <w:marRight w:val="0"/>
          <w:marTop w:val="0"/>
          <w:marBottom w:val="0"/>
          <w:divBdr>
            <w:top w:val="none" w:sz="0" w:space="0" w:color="auto"/>
            <w:left w:val="none" w:sz="0" w:space="0" w:color="auto"/>
            <w:bottom w:val="none" w:sz="0" w:space="0" w:color="auto"/>
            <w:right w:val="none" w:sz="0" w:space="0" w:color="auto"/>
          </w:divBdr>
        </w:div>
        <w:div w:id="55278400">
          <w:marLeft w:val="0"/>
          <w:marRight w:val="0"/>
          <w:marTop w:val="0"/>
          <w:marBottom w:val="0"/>
          <w:divBdr>
            <w:top w:val="none" w:sz="0" w:space="0" w:color="auto"/>
            <w:left w:val="none" w:sz="0" w:space="0" w:color="auto"/>
            <w:bottom w:val="none" w:sz="0" w:space="0" w:color="auto"/>
            <w:right w:val="none" w:sz="0" w:space="0" w:color="auto"/>
          </w:divBdr>
        </w:div>
      </w:divsChild>
    </w:div>
    <w:div w:id="55278974">
      <w:marLeft w:val="0"/>
      <w:marRight w:val="0"/>
      <w:marTop w:val="0"/>
      <w:marBottom w:val="0"/>
      <w:divBdr>
        <w:top w:val="none" w:sz="0" w:space="0" w:color="auto"/>
        <w:left w:val="none" w:sz="0" w:space="0" w:color="auto"/>
        <w:bottom w:val="none" w:sz="0" w:space="0" w:color="auto"/>
        <w:right w:val="none" w:sz="0" w:space="0" w:color="auto"/>
      </w:divBdr>
    </w:div>
    <w:div w:id="55278975">
      <w:marLeft w:val="0"/>
      <w:marRight w:val="0"/>
      <w:marTop w:val="0"/>
      <w:marBottom w:val="0"/>
      <w:divBdr>
        <w:top w:val="none" w:sz="0" w:space="0" w:color="auto"/>
        <w:left w:val="none" w:sz="0" w:space="0" w:color="auto"/>
        <w:bottom w:val="none" w:sz="0" w:space="0" w:color="auto"/>
        <w:right w:val="none" w:sz="0" w:space="0" w:color="auto"/>
      </w:divBdr>
      <w:divsChild>
        <w:div w:id="55277042">
          <w:marLeft w:val="0"/>
          <w:marRight w:val="0"/>
          <w:marTop w:val="0"/>
          <w:marBottom w:val="0"/>
          <w:divBdr>
            <w:top w:val="none" w:sz="0" w:space="0" w:color="auto"/>
            <w:left w:val="none" w:sz="0" w:space="0" w:color="auto"/>
            <w:bottom w:val="none" w:sz="0" w:space="0" w:color="auto"/>
            <w:right w:val="none" w:sz="0" w:space="0" w:color="auto"/>
          </w:divBdr>
          <w:divsChild>
            <w:div w:id="55277762">
              <w:marLeft w:val="0"/>
              <w:marRight w:val="0"/>
              <w:marTop w:val="0"/>
              <w:marBottom w:val="0"/>
              <w:divBdr>
                <w:top w:val="none" w:sz="0" w:space="0" w:color="auto"/>
                <w:left w:val="none" w:sz="0" w:space="0" w:color="auto"/>
                <w:bottom w:val="none" w:sz="0" w:space="0" w:color="auto"/>
                <w:right w:val="none" w:sz="0" w:space="0" w:color="auto"/>
              </w:divBdr>
            </w:div>
            <w:div w:id="55279165">
              <w:marLeft w:val="0"/>
              <w:marRight w:val="0"/>
              <w:marTop w:val="0"/>
              <w:marBottom w:val="0"/>
              <w:divBdr>
                <w:top w:val="none" w:sz="0" w:space="0" w:color="auto"/>
                <w:left w:val="none" w:sz="0" w:space="0" w:color="auto"/>
                <w:bottom w:val="none" w:sz="0" w:space="0" w:color="auto"/>
                <w:right w:val="none" w:sz="0" w:space="0" w:color="auto"/>
              </w:divBdr>
            </w:div>
          </w:divsChild>
        </w:div>
        <w:div w:id="55277827">
          <w:marLeft w:val="0"/>
          <w:marRight w:val="0"/>
          <w:marTop w:val="0"/>
          <w:marBottom w:val="0"/>
          <w:divBdr>
            <w:top w:val="none" w:sz="0" w:space="0" w:color="auto"/>
            <w:left w:val="none" w:sz="0" w:space="0" w:color="auto"/>
            <w:bottom w:val="none" w:sz="0" w:space="0" w:color="auto"/>
            <w:right w:val="none" w:sz="0" w:space="0" w:color="auto"/>
          </w:divBdr>
        </w:div>
        <w:div w:id="55278084">
          <w:marLeft w:val="0"/>
          <w:marRight w:val="0"/>
          <w:marTop w:val="0"/>
          <w:marBottom w:val="0"/>
          <w:divBdr>
            <w:top w:val="none" w:sz="0" w:space="0" w:color="auto"/>
            <w:left w:val="none" w:sz="0" w:space="0" w:color="auto"/>
            <w:bottom w:val="none" w:sz="0" w:space="0" w:color="auto"/>
            <w:right w:val="none" w:sz="0" w:space="0" w:color="auto"/>
          </w:divBdr>
        </w:div>
        <w:div w:id="55278547">
          <w:marLeft w:val="0"/>
          <w:marRight w:val="0"/>
          <w:marTop w:val="0"/>
          <w:marBottom w:val="0"/>
          <w:divBdr>
            <w:top w:val="none" w:sz="0" w:space="0" w:color="auto"/>
            <w:left w:val="none" w:sz="0" w:space="0" w:color="auto"/>
            <w:bottom w:val="none" w:sz="0" w:space="0" w:color="auto"/>
            <w:right w:val="none" w:sz="0" w:space="0" w:color="auto"/>
          </w:divBdr>
        </w:div>
        <w:div w:id="55278770">
          <w:marLeft w:val="0"/>
          <w:marRight w:val="0"/>
          <w:marTop w:val="0"/>
          <w:marBottom w:val="0"/>
          <w:divBdr>
            <w:top w:val="none" w:sz="0" w:space="0" w:color="auto"/>
            <w:left w:val="none" w:sz="0" w:space="0" w:color="auto"/>
            <w:bottom w:val="none" w:sz="0" w:space="0" w:color="auto"/>
            <w:right w:val="none" w:sz="0" w:space="0" w:color="auto"/>
          </w:divBdr>
        </w:div>
      </w:divsChild>
    </w:div>
    <w:div w:id="55278978">
      <w:marLeft w:val="0"/>
      <w:marRight w:val="0"/>
      <w:marTop w:val="0"/>
      <w:marBottom w:val="0"/>
      <w:divBdr>
        <w:top w:val="none" w:sz="0" w:space="0" w:color="auto"/>
        <w:left w:val="none" w:sz="0" w:space="0" w:color="auto"/>
        <w:bottom w:val="none" w:sz="0" w:space="0" w:color="auto"/>
        <w:right w:val="none" w:sz="0" w:space="0" w:color="auto"/>
      </w:divBdr>
    </w:div>
    <w:div w:id="55278980">
      <w:marLeft w:val="0"/>
      <w:marRight w:val="0"/>
      <w:marTop w:val="0"/>
      <w:marBottom w:val="0"/>
      <w:divBdr>
        <w:top w:val="none" w:sz="0" w:space="0" w:color="auto"/>
        <w:left w:val="none" w:sz="0" w:space="0" w:color="auto"/>
        <w:bottom w:val="none" w:sz="0" w:space="0" w:color="auto"/>
        <w:right w:val="none" w:sz="0" w:space="0" w:color="auto"/>
      </w:divBdr>
    </w:div>
    <w:div w:id="55278982">
      <w:marLeft w:val="0"/>
      <w:marRight w:val="0"/>
      <w:marTop w:val="0"/>
      <w:marBottom w:val="0"/>
      <w:divBdr>
        <w:top w:val="none" w:sz="0" w:space="0" w:color="auto"/>
        <w:left w:val="none" w:sz="0" w:space="0" w:color="auto"/>
        <w:bottom w:val="none" w:sz="0" w:space="0" w:color="auto"/>
        <w:right w:val="none" w:sz="0" w:space="0" w:color="auto"/>
      </w:divBdr>
    </w:div>
    <w:div w:id="55278983">
      <w:marLeft w:val="0"/>
      <w:marRight w:val="0"/>
      <w:marTop w:val="0"/>
      <w:marBottom w:val="0"/>
      <w:divBdr>
        <w:top w:val="none" w:sz="0" w:space="0" w:color="auto"/>
        <w:left w:val="none" w:sz="0" w:space="0" w:color="auto"/>
        <w:bottom w:val="none" w:sz="0" w:space="0" w:color="auto"/>
        <w:right w:val="none" w:sz="0" w:space="0" w:color="auto"/>
      </w:divBdr>
    </w:div>
    <w:div w:id="55278984">
      <w:marLeft w:val="0"/>
      <w:marRight w:val="0"/>
      <w:marTop w:val="0"/>
      <w:marBottom w:val="0"/>
      <w:divBdr>
        <w:top w:val="none" w:sz="0" w:space="0" w:color="auto"/>
        <w:left w:val="none" w:sz="0" w:space="0" w:color="auto"/>
        <w:bottom w:val="none" w:sz="0" w:space="0" w:color="auto"/>
        <w:right w:val="none" w:sz="0" w:space="0" w:color="auto"/>
      </w:divBdr>
      <w:divsChild>
        <w:div w:id="55279680">
          <w:marLeft w:val="0"/>
          <w:marRight w:val="0"/>
          <w:marTop w:val="0"/>
          <w:marBottom w:val="0"/>
          <w:divBdr>
            <w:top w:val="none" w:sz="0" w:space="0" w:color="auto"/>
            <w:left w:val="none" w:sz="0" w:space="0" w:color="auto"/>
            <w:bottom w:val="none" w:sz="0" w:space="0" w:color="auto"/>
            <w:right w:val="none" w:sz="0" w:space="0" w:color="auto"/>
          </w:divBdr>
        </w:div>
      </w:divsChild>
    </w:div>
    <w:div w:id="55278989">
      <w:marLeft w:val="0"/>
      <w:marRight w:val="0"/>
      <w:marTop w:val="0"/>
      <w:marBottom w:val="0"/>
      <w:divBdr>
        <w:top w:val="none" w:sz="0" w:space="0" w:color="auto"/>
        <w:left w:val="none" w:sz="0" w:space="0" w:color="auto"/>
        <w:bottom w:val="none" w:sz="0" w:space="0" w:color="auto"/>
        <w:right w:val="none" w:sz="0" w:space="0" w:color="auto"/>
      </w:divBdr>
    </w:div>
    <w:div w:id="55278990">
      <w:marLeft w:val="0"/>
      <w:marRight w:val="0"/>
      <w:marTop w:val="0"/>
      <w:marBottom w:val="0"/>
      <w:divBdr>
        <w:top w:val="none" w:sz="0" w:space="0" w:color="auto"/>
        <w:left w:val="none" w:sz="0" w:space="0" w:color="auto"/>
        <w:bottom w:val="none" w:sz="0" w:space="0" w:color="auto"/>
        <w:right w:val="none" w:sz="0" w:space="0" w:color="auto"/>
      </w:divBdr>
    </w:div>
    <w:div w:id="55278992">
      <w:marLeft w:val="0"/>
      <w:marRight w:val="0"/>
      <w:marTop w:val="0"/>
      <w:marBottom w:val="0"/>
      <w:divBdr>
        <w:top w:val="none" w:sz="0" w:space="0" w:color="auto"/>
        <w:left w:val="none" w:sz="0" w:space="0" w:color="auto"/>
        <w:bottom w:val="none" w:sz="0" w:space="0" w:color="auto"/>
        <w:right w:val="none" w:sz="0" w:space="0" w:color="auto"/>
      </w:divBdr>
    </w:div>
    <w:div w:id="55279001">
      <w:marLeft w:val="0"/>
      <w:marRight w:val="0"/>
      <w:marTop w:val="0"/>
      <w:marBottom w:val="0"/>
      <w:divBdr>
        <w:top w:val="none" w:sz="0" w:space="0" w:color="auto"/>
        <w:left w:val="none" w:sz="0" w:space="0" w:color="auto"/>
        <w:bottom w:val="none" w:sz="0" w:space="0" w:color="auto"/>
        <w:right w:val="none" w:sz="0" w:space="0" w:color="auto"/>
      </w:divBdr>
      <w:divsChild>
        <w:div w:id="55277412">
          <w:marLeft w:val="0"/>
          <w:marRight w:val="0"/>
          <w:marTop w:val="0"/>
          <w:marBottom w:val="0"/>
          <w:divBdr>
            <w:top w:val="none" w:sz="0" w:space="0" w:color="auto"/>
            <w:left w:val="none" w:sz="0" w:space="0" w:color="auto"/>
            <w:bottom w:val="none" w:sz="0" w:space="0" w:color="auto"/>
            <w:right w:val="none" w:sz="0" w:space="0" w:color="auto"/>
          </w:divBdr>
        </w:div>
        <w:div w:id="55277563">
          <w:marLeft w:val="0"/>
          <w:marRight w:val="0"/>
          <w:marTop w:val="0"/>
          <w:marBottom w:val="0"/>
          <w:divBdr>
            <w:top w:val="none" w:sz="0" w:space="0" w:color="auto"/>
            <w:left w:val="none" w:sz="0" w:space="0" w:color="auto"/>
            <w:bottom w:val="none" w:sz="0" w:space="0" w:color="auto"/>
            <w:right w:val="none" w:sz="0" w:space="0" w:color="auto"/>
          </w:divBdr>
        </w:div>
        <w:div w:id="55278298">
          <w:marLeft w:val="0"/>
          <w:marRight w:val="0"/>
          <w:marTop w:val="0"/>
          <w:marBottom w:val="0"/>
          <w:divBdr>
            <w:top w:val="none" w:sz="0" w:space="0" w:color="auto"/>
            <w:left w:val="none" w:sz="0" w:space="0" w:color="auto"/>
            <w:bottom w:val="none" w:sz="0" w:space="0" w:color="auto"/>
            <w:right w:val="none" w:sz="0" w:space="0" w:color="auto"/>
          </w:divBdr>
        </w:div>
        <w:div w:id="55279131">
          <w:marLeft w:val="0"/>
          <w:marRight w:val="0"/>
          <w:marTop w:val="0"/>
          <w:marBottom w:val="0"/>
          <w:divBdr>
            <w:top w:val="none" w:sz="0" w:space="0" w:color="auto"/>
            <w:left w:val="none" w:sz="0" w:space="0" w:color="auto"/>
            <w:bottom w:val="none" w:sz="0" w:space="0" w:color="auto"/>
            <w:right w:val="none" w:sz="0" w:space="0" w:color="auto"/>
          </w:divBdr>
          <w:divsChild>
            <w:div w:id="55277037">
              <w:marLeft w:val="0"/>
              <w:marRight w:val="0"/>
              <w:marTop w:val="0"/>
              <w:marBottom w:val="0"/>
              <w:divBdr>
                <w:top w:val="none" w:sz="0" w:space="0" w:color="auto"/>
                <w:left w:val="none" w:sz="0" w:space="0" w:color="auto"/>
                <w:bottom w:val="none" w:sz="0" w:space="0" w:color="auto"/>
                <w:right w:val="none" w:sz="0" w:space="0" w:color="auto"/>
              </w:divBdr>
            </w:div>
            <w:div w:id="55277755">
              <w:marLeft w:val="0"/>
              <w:marRight w:val="0"/>
              <w:marTop w:val="0"/>
              <w:marBottom w:val="0"/>
              <w:divBdr>
                <w:top w:val="none" w:sz="0" w:space="0" w:color="auto"/>
                <w:left w:val="none" w:sz="0" w:space="0" w:color="auto"/>
                <w:bottom w:val="none" w:sz="0" w:space="0" w:color="auto"/>
                <w:right w:val="none" w:sz="0" w:space="0" w:color="auto"/>
              </w:divBdr>
              <w:divsChild>
                <w:div w:id="55277001">
                  <w:marLeft w:val="0"/>
                  <w:marRight w:val="0"/>
                  <w:marTop w:val="0"/>
                  <w:marBottom w:val="0"/>
                  <w:divBdr>
                    <w:top w:val="none" w:sz="0" w:space="0" w:color="auto"/>
                    <w:left w:val="none" w:sz="0" w:space="0" w:color="auto"/>
                    <w:bottom w:val="none" w:sz="0" w:space="0" w:color="auto"/>
                    <w:right w:val="none" w:sz="0" w:space="0" w:color="auto"/>
                  </w:divBdr>
                </w:div>
                <w:div w:id="5527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696">
          <w:marLeft w:val="0"/>
          <w:marRight w:val="0"/>
          <w:marTop w:val="0"/>
          <w:marBottom w:val="0"/>
          <w:divBdr>
            <w:top w:val="none" w:sz="0" w:space="0" w:color="auto"/>
            <w:left w:val="none" w:sz="0" w:space="0" w:color="auto"/>
            <w:bottom w:val="none" w:sz="0" w:space="0" w:color="auto"/>
            <w:right w:val="none" w:sz="0" w:space="0" w:color="auto"/>
          </w:divBdr>
        </w:div>
      </w:divsChild>
    </w:div>
    <w:div w:id="55279007">
      <w:marLeft w:val="0"/>
      <w:marRight w:val="0"/>
      <w:marTop w:val="0"/>
      <w:marBottom w:val="0"/>
      <w:divBdr>
        <w:top w:val="none" w:sz="0" w:space="0" w:color="auto"/>
        <w:left w:val="none" w:sz="0" w:space="0" w:color="auto"/>
        <w:bottom w:val="none" w:sz="0" w:space="0" w:color="auto"/>
        <w:right w:val="none" w:sz="0" w:space="0" w:color="auto"/>
      </w:divBdr>
    </w:div>
    <w:div w:id="55279008">
      <w:marLeft w:val="0"/>
      <w:marRight w:val="0"/>
      <w:marTop w:val="0"/>
      <w:marBottom w:val="0"/>
      <w:divBdr>
        <w:top w:val="none" w:sz="0" w:space="0" w:color="auto"/>
        <w:left w:val="none" w:sz="0" w:space="0" w:color="auto"/>
        <w:bottom w:val="none" w:sz="0" w:space="0" w:color="auto"/>
        <w:right w:val="none" w:sz="0" w:space="0" w:color="auto"/>
      </w:divBdr>
      <w:divsChild>
        <w:div w:id="55277143">
          <w:marLeft w:val="0"/>
          <w:marRight w:val="0"/>
          <w:marTop w:val="0"/>
          <w:marBottom w:val="0"/>
          <w:divBdr>
            <w:top w:val="none" w:sz="0" w:space="0" w:color="auto"/>
            <w:left w:val="none" w:sz="0" w:space="0" w:color="auto"/>
            <w:bottom w:val="none" w:sz="0" w:space="0" w:color="auto"/>
            <w:right w:val="none" w:sz="0" w:space="0" w:color="auto"/>
          </w:divBdr>
        </w:div>
        <w:div w:id="55278742">
          <w:marLeft w:val="0"/>
          <w:marRight w:val="0"/>
          <w:marTop w:val="0"/>
          <w:marBottom w:val="0"/>
          <w:divBdr>
            <w:top w:val="none" w:sz="0" w:space="0" w:color="auto"/>
            <w:left w:val="none" w:sz="0" w:space="0" w:color="auto"/>
            <w:bottom w:val="none" w:sz="0" w:space="0" w:color="auto"/>
            <w:right w:val="none" w:sz="0" w:space="0" w:color="auto"/>
          </w:divBdr>
        </w:div>
      </w:divsChild>
    </w:div>
    <w:div w:id="55279009">
      <w:marLeft w:val="0"/>
      <w:marRight w:val="0"/>
      <w:marTop w:val="0"/>
      <w:marBottom w:val="0"/>
      <w:divBdr>
        <w:top w:val="none" w:sz="0" w:space="0" w:color="auto"/>
        <w:left w:val="none" w:sz="0" w:space="0" w:color="auto"/>
        <w:bottom w:val="none" w:sz="0" w:space="0" w:color="auto"/>
        <w:right w:val="none" w:sz="0" w:space="0" w:color="auto"/>
      </w:divBdr>
    </w:div>
    <w:div w:id="55279010">
      <w:marLeft w:val="0"/>
      <w:marRight w:val="0"/>
      <w:marTop w:val="0"/>
      <w:marBottom w:val="0"/>
      <w:divBdr>
        <w:top w:val="none" w:sz="0" w:space="0" w:color="auto"/>
        <w:left w:val="none" w:sz="0" w:space="0" w:color="auto"/>
        <w:bottom w:val="none" w:sz="0" w:space="0" w:color="auto"/>
        <w:right w:val="none" w:sz="0" w:space="0" w:color="auto"/>
      </w:divBdr>
    </w:div>
    <w:div w:id="55279011">
      <w:marLeft w:val="0"/>
      <w:marRight w:val="0"/>
      <w:marTop w:val="0"/>
      <w:marBottom w:val="0"/>
      <w:divBdr>
        <w:top w:val="none" w:sz="0" w:space="0" w:color="auto"/>
        <w:left w:val="none" w:sz="0" w:space="0" w:color="auto"/>
        <w:bottom w:val="none" w:sz="0" w:space="0" w:color="auto"/>
        <w:right w:val="none" w:sz="0" w:space="0" w:color="auto"/>
      </w:divBdr>
      <w:divsChild>
        <w:div w:id="55277605">
          <w:marLeft w:val="0"/>
          <w:marRight w:val="0"/>
          <w:marTop w:val="0"/>
          <w:marBottom w:val="0"/>
          <w:divBdr>
            <w:top w:val="none" w:sz="0" w:space="0" w:color="auto"/>
            <w:left w:val="none" w:sz="0" w:space="0" w:color="auto"/>
            <w:bottom w:val="none" w:sz="0" w:space="0" w:color="auto"/>
            <w:right w:val="none" w:sz="0" w:space="0" w:color="auto"/>
          </w:divBdr>
          <w:divsChild>
            <w:div w:id="5527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013">
      <w:marLeft w:val="0"/>
      <w:marRight w:val="0"/>
      <w:marTop w:val="0"/>
      <w:marBottom w:val="0"/>
      <w:divBdr>
        <w:top w:val="none" w:sz="0" w:space="0" w:color="auto"/>
        <w:left w:val="none" w:sz="0" w:space="0" w:color="auto"/>
        <w:bottom w:val="none" w:sz="0" w:space="0" w:color="auto"/>
        <w:right w:val="none" w:sz="0" w:space="0" w:color="auto"/>
      </w:divBdr>
    </w:div>
    <w:div w:id="55279015">
      <w:marLeft w:val="0"/>
      <w:marRight w:val="0"/>
      <w:marTop w:val="0"/>
      <w:marBottom w:val="0"/>
      <w:divBdr>
        <w:top w:val="none" w:sz="0" w:space="0" w:color="auto"/>
        <w:left w:val="none" w:sz="0" w:space="0" w:color="auto"/>
        <w:bottom w:val="none" w:sz="0" w:space="0" w:color="auto"/>
        <w:right w:val="none" w:sz="0" w:space="0" w:color="auto"/>
      </w:divBdr>
      <w:divsChild>
        <w:div w:id="55279048">
          <w:marLeft w:val="0"/>
          <w:marRight w:val="0"/>
          <w:marTop w:val="0"/>
          <w:marBottom w:val="0"/>
          <w:divBdr>
            <w:top w:val="none" w:sz="0" w:space="0" w:color="auto"/>
            <w:left w:val="none" w:sz="0" w:space="0" w:color="auto"/>
            <w:bottom w:val="none" w:sz="0" w:space="0" w:color="auto"/>
            <w:right w:val="none" w:sz="0" w:space="0" w:color="auto"/>
          </w:divBdr>
        </w:div>
        <w:div w:id="55279683">
          <w:marLeft w:val="0"/>
          <w:marRight w:val="0"/>
          <w:marTop w:val="0"/>
          <w:marBottom w:val="0"/>
          <w:divBdr>
            <w:top w:val="none" w:sz="0" w:space="0" w:color="auto"/>
            <w:left w:val="none" w:sz="0" w:space="0" w:color="auto"/>
            <w:bottom w:val="none" w:sz="0" w:space="0" w:color="auto"/>
            <w:right w:val="none" w:sz="0" w:space="0" w:color="auto"/>
          </w:divBdr>
        </w:div>
      </w:divsChild>
    </w:div>
    <w:div w:id="55279017">
      <w:marLeft w:val="0"/>
      <w:marRight w:val="0"/>
      <w:marTop w:val="0"/>
      <w:marBottom w:val="0"/>
      <w:divBdr>
        <w:top w:val="none" w:sz="0" w:space="0" w:color="auto"/>
        <w:left w:val="none" w:sz="0" w:space="0" w:color="auto"/>
        <w:bottom w:val="none" w:sz="0" w:space="0" w:color="auto"/>
        <w:right w:val="none" w:sz="0" w:space="0" w:color="auto"/>
      </w:divBdr>
    </w:div>
    <w:div w:id="55279018">
      <w:marLeft w:val="0"/>
      <w:marRight w:val="0"/>
      <w:marTop w:val="0"/>
      <w:marBottom w:val="0"/>
      <w:divBdr>
        <w:top w:val="none" w:sz="0" w:space="0" w:color="auto"/>
        <w:left w:val="none" w:sz="0" w:space="0" w:color="auto"/>
        <w:bottom w:val="none" w:sz="0" w:space="0" w:color="auto"/>
        <w:right w:val="none" w:sz="0" w:space="0" w:color="auto"/>
      </w:divBdr>
    </w:div>
    <w:div w:id="55279023">
      <w:marLeft w:val="0"/>
      <w:marRight w:val="0"/>
      <w:marTop w:val="0"/>
      <w:marBottom w:val="0"/>
      <w:divBdr>
        <w:top w:val="none" w:sz="0" w:space="0" w:color="auto"/>
        <w:left w:val="none" w:sz="0" w:space="0" w:color="auto"/>
        <w:bottom w:val="none" w:sz="0" w:space="0" w:color="auto"/>
        <w:right w:val="none" w:sz="0" w:space="0" w:color="auto"/>
      </w:divBdr>
    </w:div>
    <w:div w:id="55279027">
      <w:marLeft w:val="0"/>
      <w:marRight w:val="0"/>
      <w:marTop w:val="0"/>
      <w:marBottom w:val="0"/>
      <w:divBdr>
        <w:top w:val="none" w:sz="0" w:space="0" w:color="auto"/>
        <w:left w:val="none" w:sz="0" w:space="0" w:color="auto"/>
        <w:bottom w:val="none" w:sz="0" w:space="0" w:color="auto"/>
        <w:right w:val="none" w:sz="0" w:space="0" w:color="auto"/>
      </w:divBdr>
      <w:divsChild>
        <w:div w:id="55278526">
          <w:marLeft w:val="0"/>
          <w:marRight w:val="0"/>
          <w:marTop w:val="0"/>
          <w:marBottom w:val="0"/>
          <w:divBdr>
            <w:top w:val="none" w:sz="0" w:space="0" w:color="auto"/>
            <w:left w:val="none" w:sz="0" w:space="0" w:color="auto"/>
            <w:bottom w:val="none" w:sz="0" w:space="0" w:color="auto"/>
            <w:right w:val="none" w:sz="0" w:space="0" w:color="auto"/>
          </w:divBdr>
          <w:divsChild>
            <w:div w:id="55278253">
              <w:marLeft w:val="0"/>
              <w:marRight w:val="0"/>
              <w:marTop w:val="0"/>
              <w:marBottom w:val="0"/>
              <w:divBdr>
                <w:top w:val="none" w:sz="0" w:space="0" w:color="auto"/>
                <w:left w:val="none" w:sz="0" w:space="0" w:color="auto"/>
                <w:bottom w:val="none" w:sz="0" w:space="0" w:color="auto"/>
                <w:right w:val="none" w:sz="0" w:space="0" w:color="auto"/>
              </w:divBdr>
              <w:divsChild>
                <w:div w:id="55278405">
                  <w:marLeft w:val="0"/>
                  <w:marRight w:val="0"/>
                  <w:marTop w:val="0"/>
                  <w:marBottom w:val="0"/>
                  <w:divBdr>
                    <w:top w:val="none" w:sz="0" w:space="0" w:color="auto"/>
                    <w:left w:val="none" w:sz="0" w:space="0" w:color="auto"/>
                    <w:bottom w:val="none" w:sz="0" w:space="0" w:color="auto"/>
                    <w:right w:val="none" w:sz="0" w:space="0" w:color="auto"/>
                  </w:divBdr>
                  <w:divsChild>
                    <w:div w:id="55278708">
                      <w:marLeft w:val="0"/>
                      <w:marRight w:val="0"/>
                      <w:marTop w:val="0"/>
                      <w:marBottom w:val="0"/>
                      <w:divBdr>
                        <w:top w:val="none" w:sz="0" w:space="0" w:color="auto"/>
                        <w:left w:val="none" w:sz="0" w:space="0" w:color="auto"/>
                        <w:bottom w:val="none" w:sz="0" w:space="0" w:color="auto"/>
                        <w:right w:val="none" w:sz="0" w:space="0" w:color="auto"/>
                      </w:divBdr>
                      <w:divsChild>
                        <w:div w:id="5527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028">
      <w:marLeft w:val="0"/>
      <w:marRight w:val="0"/>
      <w:marTop w:val="0"/>
      <w:marBottom w:val="0"/>
      <w:divBdr>
        <w:top w:val="none" w:sz="0" w:space="0" w:color="auto"/>
        <w:left w:val="none" w:sz="0" w:space="0" w:color="auto"/>
        <w:bottom w:val="none" w:sz="0" w:space="0" w:color="auto"/>
        <w:right w:val="none" w:sz="0" w:space="0" w:color="auto"/>
      </w:divBdr>
    </w:div>
    <w:div w:id="55279030">
      <w:marLeft w:val="0"/>
      <w:marRight w:val="0"/>
      <w:marTop w:val="0"/>
      <w:marBottom w:val="0"/>
      <w:divBdr>
        <w:top w:val="none" w:sz="0" w:space="0" w:color="auto"/>
        <w:left w:val="none" w:sz="0" w:space="0" w:color="auto"/>
        <w:bottom w:val="none" w:sz="0" w:space="0" w:color="auto"/>
        <w:right w:val="none" w:sz="0" w:space="0" w:color="auto"/>
      </w:divBdr>
      <w:divsChild>
        <w:div w:id="55279191">
          <w:marLeft w:val="0"/>
          <w:marRight w:val="0"/>
          <w:marTop w:val="0"/>
          <w:marBottom w:val="0"/>
          <w:divBdr>
            <w:top w:val="none" w:sz="0" w:space="0" w:color="auto"/>
            <w:left w:val="none" w:sz="0" w:space="0" w:color="auto"/>
            <w:bottom w:val="none" w:sz="0" w:space="0" w:color="auto"/>
            <w:right w:val="none" w:sz="0" w:space="0" w:color="auto"/>
          </w:divBdr>
          <w:divsChild>
            <w:div w:id="5527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032">
      <w:marLeft w:val="0"/>
      <w:marRight w:val="0"/>
      <w:marTop w:val="0"/>
      <w:marBottom w:val="0"/>
      <w:divBdr>
        <w:top w:val="none" w:sz="0" w:space="0" w:color="auto"/>
        <w:left w:val="none" w:sz="0" w:space="0" w:color="auto"/>
        <w:bottom w:val="none" w:sz="0" w:space="0" w:color="auto"/>
        <w:right w:val="none" w:sz="0" w:space="0" w:color="auto"/>
      </w:divBdr>
    </w:div>
    <w:div w:id="55279035">
      <w:marLeft w:val="0"/>
      <w:marRight w:val="0"/>
      <w:marTop w:val="0"/>
      <w:marBottom w:val="0"/>
      <w:divBdr>
        <w:top w:val="none" w:sz="0" w:space="0" w:color="auto"/>
        <w:left w:val="none" w:sz="0" w:space="0" w:color="auto"/>
        <w:bottom w:val="none" w:sz="0" w:space="0" w:color="auto"/>
        <w:right w:val="none" w:sz="0" w:space="0" w:color="auto"/>
      </w:divBdr>
      <w:divsChild>
        <w:div w:id="55277187">
          <w:marLeft w:val="0"/>
          <w:marRight w:val="0"/>
          <w:marTop w:val="0"/>
          <w:marBottom w:val="0"/>
          <w:divBdr>
            <w:top w:val="none" w:sz="0" w:space="0" w:color="auto"/>
            <w:left w:val="none" w:sz="0" w:space="0" w:color="auto"/>
            <w:bottom w:val="none" w:sz="0" w:space="0" w:color="auto"/>
            <w:right w:val="none" w:sz="0" w:space="0" w:color="auto"/>
          </w:divBdr>
          <w:divsChild>
            <w:div w:id="55279061">
              <w:marLeft w:val="0"/>
              <w:marRight w:val="0"/>
              <w:marTop w:val="0"/>
              <w:marBottom w:val="0"/>
              <w:divBdr>
                <w:top w:val="none" w:sz="0" w:space="0" w:color="auto"/>
                <w:left w:val="none" w:sz="0" w:space="0" w:color="auto"/>
                <w:bottom w:val="none" w:sz="0" w:space="0" w:color="auto"/>
                <w:right w:val="none" w:sz="0" w:space="0" w:color="auto"/>
              </w:divBdr>
              <w:divsChild>
                <w:div w:id="5527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896">
          <w:marLeft w:val="0"/>
          <w:marRight w:val="0"/>
          <w:marTop w:val="0"/>
          <w:marBottom w:val="0"/>
          <w:divBdr>
            <w:top w:val="none" w:sz="0" w:space="0" w:color="auto"/>
            <w:left w:val="none" w:sz="0" w:space="0" w:color="auto"/>
            <w:bottom w:val="none" w:sz="0" w:space="0" w:color="auto"/>
            <w:right w:val="none" w:sz="0" w:space="0" w:color="auto"/>
          </w:divBdr>
        </w:div>
      </w:divsChild>
    </w:div>
    <w:div w:id="55279036">
      <w:marLeft w:val="0"/>
      <w:marRight w:val="0"/>
      <w:marTop w:val="0"/>
      <w:marBottom w:val="0"/>
      <w:divBdr>
        <w:top w:val="none" w:sz="0" w:space="0" w:color="auto"/>
        <w:left w:val="none" w:sz="0" w:space="0" w:color="auto"/>
        <w:bottom w:val="none" w:sz="0" w:space="0" w:color="auto"/>
        <w:right w:val="none" w:sz="0" w:space="0" w:color="auto"/>
      </w:divBdr>
    </w:div>
    <w:div w:id="55279038">
      <w:marLeft w:val="0"/>
      <w:marRight w:val="0"/>
      <w:marTop w:val="0"/>
      <w:marBottom w:val="0"/>
      <w:divBdr>
        <w:top w:val="none" w:sz="0" w:space="0" w:color="auto"/>
        <w:left w:val="none" w:sz="0" w:space="0" w:color="auto"/>
        <w:bottom w:val="none" w:sz="0" w:space="0" w:color="auto"/>
        <w:right w:val="none" w:sz="0" w:space="0" w:color="auto"/>
      </w:divBdr>
    </w:div>
    <w:div w:id="55279040">
      <w:marLeft w:val="0"/>
      <w:marRight w:val="0"/>
      <w:marTop w:val="0"/>
      <w:marBottom w:val="0"/>
      <w:divBdr>
        <w:top w:val="none" w:sz="0" w:space="0" w:color="auto"/>
        <w:left w:val="none" w:sz="0" w:space="0" w:color="auto"/>
        <w:bottom w:val="none" w:sz="0" w:space="0" w:color="auto"/>
        <w:right w:val="none" w:sz="0" w:space="0" w:color="auto"/>
      </w:divBdr>
    </w:div>
    <w:div w:id="55279041">
      <w:marLeft w:val="0"/>
      <w:marRight w:val="0"/>
      <w:marTop w:val="0"/>
      <w:marBottom w:val="0"/>
      <w:divBdr>
        <w:top w:val="none" w:sz="0" w:space="0" w:color="auto"/>
        <w:left w:val="none" w:sz="0" w:space="0" w:color="auto"/>
        <w:bottom w:val="none" w:sz="0" w:space="0" w:color="auto"/>
        <w:right w:val="none" w:sz="0" w:space="0" w:color="auto"/>
      </w:divBdr>
    </w:div>
    <w:div w:id="55279042">
      <w:marLeft w:val="0"/>
      <w:marRight w:val="0"/>
      <w:marTop w:val="0"/>
      <w:marBottom w:val="0"/>
      <w:divBdr>
        <w:top w:val="none" w:sz="0" w:space="0" w:color="auto"/>
        <w:left w:val="none" w:sz="0" w:space="0" w:color="auto"/>
        <w:bottom w:val="none" w:sz="0" w:space="0" w:color="auto"/>
        <w:right w:val="none" w:sz="0" w:space="0" w:color="auto"/>
      </w:divBdr>
      <w:divsChild>
        <w:div w:id="55277094">
          <w:marLeft w:val="0"/>
          <w:marRight w:val="0"/>
          <w:marTop w:val="0"/>
          <w:marBottom w:val="0"/>
          <w:divBdr>
            <w:top w:val="none" w:sz="0" w:space="0" w:color="auto"/>
            <w:left w:val="none" w:sz="0" w:space="0" w:color="auto"/>
            <w:bottom w:val="none" w:sz="0" w:space="0" w:color="auto"/>
            <w:right w:val="none" w:sz="0" w:space="0" w:color="auto"/>
          </w:divBdr>
          <w:divsChild>
            <w:div w:id="55278681">
              <w:marLeft w:val="0"/>
              <w:marRight w:val="0"/>
              <w:marTop w:val="0"/>
              <w:marBottom w:val="0"/>
              <w:divBdr>
                <w:top w:val="none" w:sz="0" w:space="0" w:color="auto"/>
                <w:left w:val="none" w:sz="0" w:space="0" w:color="auto"/>
                <w:bottom w:val="none" w:sz="0" w:space="0" w:color="auto"/>
                <w:right w:val="none" w:sz="0" w:space="0" w:color="auto"/>
              </w:divBdr>
              <w:divsChild>
                <w:div w:id="55277564">
                  <w:marLeft w:val="0"/>
                  <w:marRight w:val="0"/>
                  <w:marTop w:val="0"/>
                  <w:marBottom w:val="0"/>
                  <w:divBdr>
                    <w:top w:val="none" w:sz="0" w:space="0" w:color="auto"/>
                    <w:left w:val="none" w:sz="0" w:space="0" w:color="auto"/>
                    <w:bottom w:val="none" w:sz="0" w:space="0" w:color="auto"/>
                    <w:right w:val="none" w:sz="0" w:space="0" w:color="auto"/>
                  </w:divBdr>
                </w:div>
              </w:divsChild>
            </w:div>
            <w:div w:id="55279468">
              <w:marLeft w:val="0"/>
              <w:marRight w:val="0"/>
              <w:marTop w:val="0"/>
              <w:marBottom w:val="0"/>
              <w:divBdr>
                <w:top w:val="none" w:sz="0" w:space="0" w:color="auto"/>
                <w:left w:val="none" w:sz="0" w:space="0" w:color="auto"/>
                <w:bottom w:val="none" w:sz="0" w:space="0" w:color="auto"/>
                <w:right w:val="none" w:sz="0" w:space="0" w:color="auto"/>
              </w:divBdr>
            </w:div>
          </w:divsChild>
        </w:div>
        <w:div w:id="55279074">
          <w:marLeft w:val="0"/>
          <w:marRight w:val="0"/>
          <w:marTop w:val="0"/>
          <w:marBottom w:val="0"/>
          <w:divBdr>
            <w:top w:val="none" w:sz="0" w:space="0" w:color="auto"/>
            <w:left w:val="none" w:sz="0" w:space="0" w:color="auto"/>
            <w:bottom w:val="none" w:sz="0" w:space="0" w:color="auto"/>
            <w:right w:val="none" w:sz="0" w:space="0" w:color="auto"/>
          </w:divBdr>
        </w:div>
        <w:div w:id="55279705">
          <w:marLeft w:val="0"/>
          <w:marRight w:val="0"/>
          <w:marTop w:val="0"/>
          <w:marBottom w:val="0"/>
          <w:divBdr>
            <w:top w:val="none" w:sz="0" w:space="0" w:color="auto"/>
            <w:left w:val="none" w:sz="0" w:space="0" w:color="auto"/>
            <w:bottom w:val="none" w:sz="0" w:space="0" w:color="auto"/>
            <w:right w:val="none" w:sz="0" w:space="0" w:color="auto"/>
          </w:divBdr>
        </w:div>
        <w:div w:id="55279845">
          <w:marLeft w:val="0"/>
          <w:marRight w:val="0"/>
          <w:marTop w:val="0"/>
          <w:marBottom w:val="0"/>
          <w:divBdr>
            <w:top w:val="none" w:sz="0" w:space="0" w:color="auto"/>
            <w:left w:val="none" w:sz="0" w:space="0" w:color="auto"/>
            <w:bottom w:val="none" w:sz="0" w:space="0" w:color="auto"/>
            <w:right w:val="none" w:sz="0" w:space="0" w:color="auto"/>
          </w:divBdr>
        </w:div>
      </w:divsChild>
    </w:div>
    <w:div w:id="55279043">
      <w:marLeft w:val="0"/>
      <w:marRight w:val="0"/>
      <w:marTop w:val="0"/>
      <w:marBottom w:val="0"/>
      <w:divBdr>
        <w:top w:val="none" w:sz="0" w:space="0" w:color="auto"/>
        <w:left w:val="none" w:sz="0" w:space="0" w:color="auto"/>
        <w:bottom w:val="none" w:sz="0" w:space="0" w:color="auto"/>
        <w:right w:val="none" w:sz="0" w:space="0" w:color="auto"/>
      </w:divBdr>
    </w:div>
    <w:div w:id="55279046">
      <w:marLeft w:val="0"/>
      <w:marRight w:val="0"/>
      <w:marTop w:val="0"/>
      <w:marBottom w:val="0"/>
      <w:divBdr>
        <w:top w:val="none" w:sz="0" w:space="0" w:color="auto"/>
        <w:left w:val="none" w:sz="0" w:space="0" w:color="auto"/>
        <w:bottom w:val="none" w:sz="0" w:space="0" w:color="auto"/>
        <w:right w:val="none" w:sz="0" w:space="0" w:color="auto"/>
      </w:divBdr>
    </w:div>
    <w:div w:id="55279049">
      <w:marLeft w:val="0"/>
      <w:marRight w:val="0"/>
      <w:marTop w:val="0"/>
      <w:marBottom w:val="0"/>
      <w:divBdr>
        <w:top w:val="none" w:sz="0" w:space="0" w:color="auto"/>
        <w:left w:val="none" w:sz="0" w:space="0" w:color="auto"/>
        <w:bottom w:val="none" w:sz="0" w:space="0" w:color="auto"/>
        <w:right w:val="none" w:sz="0" w:space="0" w:color="auto"/>
      </w:divBdr>
    </w:div>
    <w:div w:id="55279051">
      <w:marLeft w:val="0"/>
      <w:marRight w:val="0"/>
      <w:marTop w:val="0"/>
      <w:marBottom w:val="0"/>
      <w:divBdr>
        <w:top w:val="none" w:sz="0" w:space="0" w:color="auto"/>
        <w:left w:val="none" w:sz="0" w:space="0" w:color="auto"/>
        <w:bottom w:val="none" w:sz="0" w:space="0" w:color="auto"/>
        <w:right w:val="none" w:sz="0" w:space="0" w:color="auto"/>
      </w:divBdr>
    </w:div>
    <w:div w:id="55279053">
      <w:marLeft w:val="0"/>
      <w:marRight w:val="0"/>
      <w:marTop w:val="0"/>
      <w:marBottom w:val="0"/>
      <w:divBdr>
        <w:top w:val="none" w:sz="0" w:space="0" w:color="auto"/>
        <w:left w:val="none" w:sz="0" w:space="0" w:color="auto"/>
        <w:bottom w:val="none" w:sz="0" w:space="0" w:color="auto"/>
        <w:right w:val="none" w:sz="0" w:space="0" w:color="auto"/>
      </w:divBdr>
    </w:div>
    <w:div w:id="55279054">
      <w:marLeft w:val="0"/>
      <w:marRight w:val="0"/>
      <w:marTop w:val="0"/>
      <w:marBottom w:val="0"/>
      <w:divBdr>
        <w:top w:val="none" w:sz="0" w:space="0" w:color="auto"/>
        <w:left w:val="none" w:sz="0" w:space="0" w:color="auto"/>
        <w:bottom w:val="none" w:sz="0" w:space="0" w:color="auto"/>
        <w:right w:val="none" w:sz="0" w:space="0" w:color="auto"/>
      </w:divBdr>
    </w:div>
    <w:div w:id="55279057">
      <w:marLeft w:val="0"/>
      <w:marRight w:val="0"/>
      <w:marTop w:val="0"/>
      <w:marBottom w:val="0"/>
      <w:divBdr>
        <w:top w:val="none" w:sz="0" w:space="0" w:color="auto"/>
        <w:left w:val="none" w:sz="0" w:space="0" w:color="auto"/>
        <w:bottom w:val="none" w:sz="0" w:space="0" w:color="auto"/>
        <w:right w:val="none" w:sz="0" w:space="0" w:color="auto"/>
      </w:divBdr>
    </w:div>
    <w:div w:id="55279059">
      <w:marLeft w:val="0"/>
      <w:marRight w:val="0"/>
      <w:marTop w:val="0"/>
      <w:marBottom w:val="0"/>
      <w:divBdr>
        <w:top w:val="none" w:sz="0" w:space="0" w:color="auto"/>
        <w:left w:val="none" w:sz="0" w:space="0" w:color="auto"/>
        <w:bottom w:val="none" w:sz="0" w:space="0" w:color="auto"/>
        <w:right w:val="none" w:sz="0" w:space="0" w:color="auto"/>
      </w:divBdr>
      <w:divsChild>
        <w:div w:id="55279112">
          <w:marLeft w:val="0"/>
          <w:marRight w:val="0"/>
          <w:marTop w:val="0"/>
          <w:marBottom w:val="0"/>
          <w:divBdr>
            <w:top w:val="none" w:sz="0" w:space="0" w:color="auto"/>
            <w:left w:val="none" w:sz="0" w:space="0" w:color="auto"/>
            <w:bottom w:val="none" w:sz="0" w:space="0" w:color="auto"/>
            <w:right w:val="none" w:sz="0" w:space="0" w:color="auto"/>
          </w:divBdr>
          <w:divsChild>
            <w:div w:id="55279016">
              <w:marLeft w:val="0"/>
              <w:marRight w:val="0"/>
              <w:marTop w:val="0"/>
              <w:marBottom w:val="0"/>
              <w:divBdr>
                <w:top w:val="none" w:sz="0" w:space="0" w:color="auto"/>
                <w:left w:val="none" w:sz="0" w:space="0" w:color="auto"/>
                <w:bottom w:val="none" w:sz="0" w:space="0" w:color="auto"/>
                <w:right w:val="none" w:sz="0" w:space="0" w:color="auto"/>
              </w:divBdr>
            </w:div>
          </w:divsChild>
        </w:div>
        <w:div w:id="55279662">
          <w:marLeft w:val="0"/>
          <w:marRight w:val="0"/>
          <w:marTop w:val="0"/>
          <w:marBottom w:val="0"/>
          <w:divBdr>
            <w:top w:val="none" w:sz="0" w:space="0" w:color="auto"/>
            <w:left w:val="none" w:sz="0" w:space="0" w:color="auto"/>
            <w:bottom w:val="none" w:sz="0" w:space="0" w:color="auto"/>
            <w:right w:val="none" w:sz="0" w:space="0" w:color="auto"/>
          </w:divBdr>
          <w:divsChild>
            <w:div w:id="55279819">
              <w:marLeft w:val="0"/>
              <w:marRight w:val="0"/>
              <w:marTop w:val="0"/>
              <w:marBottom w:val="0"/>
              <w:divBdr>
                <w:top w:val="none" w:sz="0" w:space="0" w:color="auto"/>
                <w:left w:val="none" w:sz="0" w:space="0" w:color="auto"/>
                <w:bottom w:val="none" w:sz="0" w:space="0" w:color="auto"/>
                <w:right w:val="none" w:sz="0" w:space="0" w:color="auto"/>
              </w:divBdr>
              <w:divsChild>
                <w:div w:id="55277089">
                  <w:marLeft w:val="0"/>
                  <w:marRight w:val="0"/>
                  <w:marTop w:val="0"/>
                  <w:marBottom w:val="0"/>
                  <w:divBdr>
                    <w:top w:val="none" w:sz="0" w:space="0" w:color="auto"/>
                    <w:left w:val="none" w:sz="0" w:space="0" w:color="auto"/>
                    <w:bottom w:val="none" w:sz="0" w:space="0" w:color="auto"/>
                    <w:right w:val="none" w:sz="0" w:space="0" w:color="auto"/>
                  </w:divBdr>
                  <w:divsChild>
                    <w:div w:id="55278436">
                      <w:marLeft w:val="0"/>
                      <w:marRight w:val="0"/>
                      <w:marTop w:val="0"/>
                      <w:marBottom w:val="0"/>
                      <w:divBdr>
                        <w:top w:val="none" w:sz="0" w:space="0" w:color="auto"/>
                        <w:left w:val="none" w:sz="0" w:space="0" w:color="auto"/>
                        <w:bottom w:val="none" w:sz="0" w:space="0" w:color="auto"/>
                        <w:right w:val="none" w:sz="0" w:space="0" w:color="auto"/>
                      </w:divBdr>
                      <w:divsChild>
                        <w:div w:id="552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060">
      <w:marLeft w:val="0"/>
      <w:marRight w:val="0"/>
      <w:marTop w:val="0"/>
      <w:marBottom w:val="0"/>
      <w:divBdr>
        <w:top w:val="none" w:sz="0" w:space="0" w:color="auto"/>
        <w:left w:val="none" w:sz="0" w:space="0" w:color="auto"/>
        <w:bottom w:val="none" w:sz="0" w:space="0" w:color="auto"/>
        <w:right w:val="none" w:sz="0" w:space="0" w:color="auto"/>
      </w:divBdr>
    </w:div>
    <w:div w:id="55279062">
      <w:marLeft w:val="0"/>
      <w:marRight w:val="0"/>
      <w:marTop w:val="0"/>
      <w:marBottom w:val="0"/>
      <w:divBdr>
        <w:top w:val="none" w:sz="0" w:space="0" w:color="auto"/>
        <w:left w:val="none" w:sz="0" w:space="0" w:color="auto"/>
        <w:bottom w:val="none" w:sz="0" w:space="0" w:color="auto"/>
        <w:right w:val="none" w:sz="0" w:space="0" w:color="auto"/>
      </w:divBdr>
    </w:div>
    <w:div w:id="55279064">
      <w:marLeft w:val="0"/>
      <w:marRight w:val="0"/>
      <w:marTop w:val="0"/>
      <w:marBottom w:val="0"/>
      <w:divBdr>
        <w:top w:val="none" w:sz="0" w:space="0" w:color="auto"/>
        <w:left w:val="none" w:sz="0" w:space="0" w:color="auto"/>
        <w:bottom w:val="none" w:sz="0" w:space="0" w:color="auto"/>
        <w:right w:val="none" w:sz="0" w:space="0" w:color="auto"/>
      </w:divBdr>
    </w:div>
    <w:div w:id="55279067">
      <w:marLeft w:val="0"/>
      <w:marRight w:val="0"/>
      <w:marTop w:val="0"/>
      <w:marBottom w:val="0"/>
      <w:divBdr>
        <w:top w:val="none" w:sz="0" w:space="0" w:color="auto"/>
        <w:left w:val="none" w:sz="0" w:space="0" w:color="auto"/>
        <w:bottom w:val="none" w:sz="0" w:space="0" w:color="auto"/>
        <w:right w:val="none" w:sz="0" w:space="0" w:color="auto"/>
      </w:divBdr>
    </w:div>
    <w:div w:id="55279069">
      <w:marLeft w:val="0"/>
      <w:marRight w:val="0"/>
      <w:marTop w:val="0"/>
      <w:marBottom w:val="0"/>
      <w:divBdr>
        <w:top w:val="none" w:sz="0" w:space="0" w:color="auto"/>
        <w:left w:val="none" w:sz="0" w:space="0" w:color="auto"/>
        <w:bottom w:val="none" w:sz="0" w:space="0" w:color="auto"/>
        <w:right w:val="none" w:sz="0" w:space="0" w:color="auto"/>
      </w:divBdr>
    </w:div>
    <w:div w:id="55279073">
      <w:marLeft w:val="0"/>
      <w:marRight w:val="0"/>
      <w:marTop w:val="0"/>
      <w:marBottom w:val="0"/>
      <w:divBdr>
        <w:top w:val="none" w:sz="0" w:space="0" w:color="auto"/>
        <w:left w:val="none" w:sz="0" w:space="0" w:color="auto"/>
        <w:bottom w:val="none" w:sz="0" w:space="0" w:color="auto"/>
        <w:right w:val="none" w:sz="0" w:space="0" w:color="auto"/>
      </w:divBdr>
      <w:divsChild>
        <w:div w:id="55277238">
          <w:marLeft w:val="0"/>
          <w:marRight w:val="0"/>
          <w:marTop w:val="0"/>
          <w:marBottom w:val="0"/>
          <w:divBdr>
            <w:top w:val="none" w:sz="0" w:space="0" w:color="auto"/>
            <w:left w:val="none" w:sz="0" w:space="0" w:color="auto"/>
            <w:bottom w:val="none" w:sz="0" w:space="0" w:color="auto"/>
            <w:right w:val="none" w:sz="0" w:space="0" w:color="auto"/>
          </w:divBdr>
          <w:divsChild>
            <w:div w:id="55277387">
              <w:marLeft w:val="0"/>
              <w:marRight w:val="0"/>
              <w:marTop w:val="0"/>
              <w:marBottom w:val="0"/>
              <w:divBdr>
                <w:top w:val="none" w:sz="0" w:space="0" w:color="auto"/>
                <w:left w:val="none" w:sz="0" w:space="0" w:color="auto"/>
                <w:bottom w:val="none" w:sz="0" w:space="0" w:color="auto"/>
                <w:right w:val="none" w:sz="0" w:space="0" w:color="auto"/>
              </w:divBdr>
              <w:divsChild>
                <w:div w:id="55277858">
                  <w:marLeft w:val="0"/>
                  <w:marRight w:val="0"/>
                  <w:marTop w:val="0"/>
                  <w:marBottom w:val="0"/>
                  <w:divBdr>
                    <w:top w:val="none" w:sz="0" w:space="0" w:color="auto"/>
                    <w:left w:val="none" w:sz="0" w:space="0" w:color="auto"/>
                    <w:bottom w:val="none" w:sz="0" w:space="0" w:color="auto"/>
                    <w:right w:val="none" w:sz="0" w:space="0" w:color="auto"/>
                  </w:divBdr>
                  <w:divsChild>
                    <w:div w:id="55277947">
                      <w:marLeft w:val="0"/>
                      <w:marRight w:val="0"/>
                      <w:marTop w:val="0"/>
                      <w:marBottom w:val="0"/>
                      <w:divBdr>
                        <w:top w:val="none" w:sz="0" w:space="0" w:color="auto"/>
                        <w:left w:val="none" w:sz="0" w:space="0" w:color="auto"/>
                        <w:bottom w:val="none" w:sz="0" w:space="0" w:color="auto"/>
                        <w:right w:val="none" w:sz="0" w:space="0" w:color="auto"/>
                      </w:divBdr>
                      <w:divsChild>
                        <w:div w:id="55279800">
                          <w:marLeft w:val="0"/>
                          <w:marRight w:val="0"/>
                          <w:marTop w:val="0"/>
                          <w:marBottom w:val="0"/>
                          <w:divBdr>
                            <w:top w:val="none" w:sz="0" w:space="0" w:color="auto"/>
                            <w:left w:val="none" w:sz="0" w:space="0" w:color="auto"/>
                            <w:bottom w:val="none" w:sz="0" w:space="0" w:color="auto"/>
                            <w:right w:val="none" w:sz="0" w:space="0" w:color="auto"/>
                          </w:divBdr>
                        </w:div>
                      </w:divsChild>
                    </w:div>
                    <w:div w:id="55279418">
                      <w:marLeft w:val="0"/>
                      <w:marRight w:val="0"/>
                      <w:marTop w:val="0"/>
                      <w:marBottom w:val="0"/>
                      <w:divBdr>
                        <w:top w:val="none" w:sz="0" w:space="0" w:color="auto"/>
                        <w:left w:val="none" w:sz="0" w:space="0" w:color="auto"/>
                        <w:bottom w:val="none" w:sz="0" w:space="0" w:color="auto"/>
                        <w:right w:val="none" w:sz="0" w:space="0" w:color="auto"/>
                      </w:divBdr>
                      <w:divsChild>
                        <w:div w:id="5527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9077">
          <w:marLeft w:val="0"/>
          <w:marRight w:val="0"/>
          <w:marTop w:val="0"/>
          <w:marBottom w:val="0"/>
          <w:divBdr>
            <w:top w:val="none" w:sz="0" w:space="0" w:color="auto"/>
            <w:left w:val="none" w:sz="0" w:space="0" w:color="auto"/>
            <w:bottom w:val="none" w:sz="0" w:space="0" w:color="auto"/>
            <w:right w:val="none" w:sz="0" w:space="0" w:color="auto"/>
          </w:divBdr>
        </w:div>
        <w:div w:id="55279452">
          <w:marLeft w:val="0"/>
          <w:marRight w:val="0"/>
          <w:marTop w:val="0"/>
          <w:marBottom w:val="0"/>
          <w:divBdr>
            <w:top w:val="none" w:sz="0" w:space="0" w:color="auto"/>
            <w:left w:val="none" w:sz="0" w:space="0" w:color="auto"/>
            <w:bottom w:val="none" w:sz="0" w:space="0" w:color="auto"/>
            <w:right w:val="none" w:sz="0" w:space="0" w:color="auto"/>
          </w:divBdr>
          <w:divsChild>
            <w:div w:id="55279669">
              <w:marLeft w:val="0"/>
              <w:marRight w:val="0"/>
              <w:marTop w:val="0"/>
              <w:marBottom w:val="0"/>
              <w:divBdr>
                <w:top w:val="none" w:sz="0" w:space="0" w:color="auto"/>
                <w:left w:val="none" w:sz="0" w:space="0" w:color="auto"/>
                <w:bottom w:val="none" w:sz="0" w:space="0" w:color="auto"/>
                <w:right w:val="none" w:sz="0" w:space="0" w:color="auto"/>
              </w:divBdr>
            </w:div>
          </w:divsChild>
        </w:div>
        <w:div w:id="55279736">
          <w:marLeft w:val="0"/>
          <w:marRight w:val="0"/>
          <w:marTop w:val="0"/>
          <w:marBottom w:val="0"/>
          <w:divBdr>
            <w:top w:val="none" w:sz="0" w:space="0" w:color="auto"/>
            <w:left w:val="none" w:sz="0" w:space="0" w:color="auto"/>
            <w:bottom w:val="none" w:sz="0" w:space="0" w:color="auto"/>
            <w:right w:val="none" w:sz="0" w:space="0" w:color="auto"/>
          </w:divBdr>
        </w:div>
      </w:divsChild>
    </w:div>
    <w:div w:id="55279078">
      <w:marLeft w:val="0"/>
      <w:marRight w:val="0"/>
      <w:marTop w:val="0"/>
      <w:marBottom w:val="0"/>
      <w:divBdr>
        <w:top w:val="none" w:sz="0" w:space="0" w:color="auto"/>
        <w:left w:val="none" w:sz="0" w:space="0" w:color="auto"/>
        <w:bottom w:val="none" w:sz="0" w:space="0" w:color="auto"/>
        <w:right w:val="none" w:sz="0" w:space="0" w:color="auto"/>
      </w:divBdr>
    </w:div>
    <w:div w:id="55279081">
      <w:marLeft w:val="0"/>
      <w:marRight w:val="0"/>
      <w:marTop w:val="0"/>
      <w:marBottom w:val="0"/>
      <w:divBdr>
        <w:top w:val="none" w:sz="0" w:space="0" w:color="auto"/>
        <w:left w:val="none" w:sz="0" w:space="0" w:color="auto"/>
        <w:bottom w:val="none" w:sz="0" w:space="0" w:color="auto"/>
        <w:right w:val="none" w:sz="0" w:space="0" w:color="auto"/>
      </w:divBdr>
    </w:div>
    <w:div w:id="55279085">
      <w:marLeft w:val="0"/>
      <w:marRight w:val="0"/>
      <w:marTop w:val="0"/>
      <w:marBottom w:val="0"/>
      <w:divBdr>
        <w:top w:val="none" w:sz="0" w:space="0" w:color="auto"/>
        <w:left w:val="none" w:sz="0" w:space="0" w:color="auto"/>
        <w:bottom w:val="none" w:sz="0" w:space="0" w:color="auto"/>
        <w:right w:val="none" w:sz="0" w:space="0" w:color="auto"/>
      </w:divBdr>
    </w:div>
    <w:div w:id="55279086">
      <w:marLeft w:val="0"/>
      <w:marRight w:val="0"/>
      <w:marTop w:val="0"/>
      <w:marBottom w:val="0"/>
      <w:divBdr>
        <w:top w:val="none" w:sz="0" w:space="0" w:color="auto"/>
        <w:left w:val="none" w:sz="0" w:space="0" w:color="auto"/>
        <w:bottom w:val="none" w:sz="0" w:space="0" w:color="auto"/>
        <w:right w:val="none" w:sz="0" w:space="0" w:color="auto"/>
      </w:divBdr>
      <w:divsChild>
        <w:div w:id="55279411">
          <w:marLeft w:val="0"/>
          <w:marRight w:val="0"/>
          <w:marTop w:val="0"/>
          <w:marBottom w:val="0"/>
          <w:divBdr>
            <w:top w:val="none" w:sz="0" w:space="0" w:color="auto"/>
            <w:left w:val="none" w:sz="0" w:space="0" w:color="auto"/>
            <w:bottom w:val="none" w:sz="0" w:space="0" w:color="auto"/>
            <w:right w:val="none" w:sz="0" w:space="0" w:color="auto"/>
          </w:divBdr>
        </w:div>
      </w:divsChild>
    </w:div>
    <w:div w:id="55279088">
      <w:marLeft w:val="0"/>
      <w:marRight w:val="0"/>
      <w:marTop w:val="0"/>
      <w:marBottom w:val="0"/>
      <w:divBdr>
        <w:top w:val="none" w:sz="0" w:space="0" w:color="auto"/>
        <w:left w:val="none" w:sz="0" w:space="0" w:color="auto"/>
        <w:bottom w:val="none" w:sz="0" w:space="0" w:color="auto"/>
        <w:right w:val="none" w:sz="0" w:space="0" w:color="auto"/>
      </w:divBdr>
    </w:div>
    <w:div w:id="55279090">
      <w:marLeft w:val="0"/>
      <w:marRight w:val="0"/>
      <w:marTop w:val="0"/>
      <w:marBottom w:val="0"/>
      <w:divBdr>
        <w:top w:val="none" w:sz="0" w:space="0" w:color="auto"/>
        <w:left w:val="none" w:sz="0" w:space="0" w:color="auto"/>
        <w:bottom w:val="none" w:sz="0" w:space="0" w:color="auto"/>
        <w:right w:val="none" w:sz="0" w:space="0" w:color="auto"/>
      </w:divBdr>
    </w:div>
    <w:div w:id="55279095">
      <w:marLeft w:val="0"/>
      <w:marRight w:val="0"/>
      <w:marTop w:val="0"/>
      <w:marBottom w:val="0"/>
      <w:divBdr>
        <w:top w:val="none" w:sz="0" w:space="0" w:color="auto"/>
        <w:left w:val="none" w:sz="0" w:space="0" w:color="auto"/>
        <w:bottom w:val="none" w:sz="0" w:space="0" w:color="auto"/>
        <w:right w:val="none" w:sz="0" w:space="0" w:color="auto"/>
      </w:divBdr>
    </w:div>
    <w:div w:id="55279096">
      <w:marLeft w:val="0"/>
      <w:marRight w:val="0"/>
      <w:marTop w:val="0"/>
      <w:marBottom w:val="0"/>
      <w:divBdr>
        <w:top w:val="none" w:sz="0" w:space="0" w:color="auto"/>
        <w:left w:val="none" w:sz="0" w:space="0" w:color="auto"/>
        <w:bottom w:val="none" w:sz="0" w:space="0" w:color="auto"/>
        <w:right w:val="none" w:sz="0" w:space="0" w:color="auto"/>
      </w:divBdr>
    </w:div>
    <w:div w:id="55279097">
      <w:marLeft w:val="0"/>
      <w:marRight w:val="0"/>
      <w:marTop w:val="0"/>
      <w:marBottom w:val="0"/>
      <w:divBdr>
        <w:top w:val="none" w:sz="0" w:space="0" w:color="auto"/>
        <w:left w:val="none" w:sz="0" w:space="0" w:color="auto"/>
        <w:bottom w:val="none" w:sz="0" w:space="0" w:color="auto"/>
        <w:right w:val="none" w:sz="0" w:space="0" w:color="auto"/>
      </w:divBdr>
    </w:div>
    <w:div w:id="55279099">
      <w:marLeft w:val="0"/>
      <w:marRight w:val="0"/>
      <w:marTop w:val="0"/>
      <w:marBottom w:val="0"/>
      <w:divBdr>
        <w:top w:val="none" w:sz="0" w:space="0" w:color="auto"/>
        <w:left w:val="none" w:sz="0" w:space="0" w:color="auto"/>
        <w:bottom w:val="none" w:sz="0" w:space="0" w:color="auto"/>
        <w:right w:val="none" w:sz="0" w:space="0" w:color="auto"/>
      </w:divBdr>
    </w:div>
    <w:div w:id="55279100">
      <w:marLeft w:val="0"/>
      <w:marRight w:val="0"/>
      <w:marTop w:val="0"/>
      <w:marBottom w:val="0"/>
      <w:divBdr>
        <w:top w:val="none" w:sz="0" w:space="0" w:color="auto"/>
        <w:left w:val="none" w:sz="0" w:space="0" w:color="auto"/>
        <w:bottom w:val="none" w:sz="0" w:space="0" w:color="auto"/>
        <w:right w:val="none" w:sz="0" w:space="0" w:color="auto"/>
      </w:divBdr>
    </w:div>
    <w:div w:id="55279101">
      <w:marLeft w:val="0"/>
      <w:marRight w:val="0"/>
      <w:marTop w:val="0"/>
      <w:marBottom w:val="0"/>
      <w:divBdr>
        <w:top w:val="none" w:sz="0" w:space="0" w:color="auto"/>
        <w:left w:val="none" w:sz="0" w:space="0" w:color="auto"/>
        <w:bottom w:val="none" w:sz="0" w:space="0" w:color="auto"/>
        <w:right w:val="none" w:sz="0" w:space="0" w:color="auto"/>
      </w:divBdr>
      <w:divsChild>
        <w:div w:id="55278349">
          <w:marLeft w:val="0"/>
          <w:marRight w:val="0"/>
          <w:marTop w:val="0"/>
          <w:marBottom w:val="0"/>
          <w:divBdr>
            <w:top w:val="none" w:sz="0" w:space="0" w:color="auto"/>
            <w:left w:val="none" w:sz="0" w:space="0" w:color="auto"/>
            <w:bottom w:val="none" w:sz="0" w:space="0" w:color="auto"/>
            <w:right w:val="none" w:sz="0" w:space="0" w:color="auto"/>
          </w:divBdr>
        </w:div>
        <w:div w:id="55279588">
          <w:marLeft w:val="0"/>
          <w:marRight w:val="0"/>
          <w:marTop w:val="0"/>
          <w:marBottom w:val="0"/>
          <w:divBdr>
            <w:top w:val="none" w:sz="0" w:space="0" w:color="auto"/>
            <w:left w:val="none" w:sz="0" w:space="0" w:color="auto"/>
            <w:bottom w:val="none" w:sz="0" w:space="0" w:color="auto"/>
            <w:right w:val="none" w:sz="0" w:space="0" w:color="auto"/>
          </w:divBdr>
          <w:divsChild>
            <w:div w:id="5527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106">
      <w:marLeft w:val="0"/>
      <w:marRight w:val="0"/>
      <w:marTop w:val="0"/>
      <w:marBottom w:val="0"/>
      <w:divBdr>
        <w:top w:val="none" w:sz="0" w:space="0" w:color="auto"/>
        <w:left w:val="none" w:sz="0" w:space="0" w:color="auto"/>
        <w:bottom w:val="none" w:sz="0" w:space="0" w:color="auto"/>
        <w:right w:val="none" w:sz="0" w:space="0" w:color="auto"/>
      </w:divBdr>
    </w:div>
    <w:div w:id="55279108">
      <w:marLeft w:val="0"/>
      <w:marRight w:val="0"/>
      <w:marTop w:val="0"/>
      <w:marBottom w:val="0"/>
      <w:divBdr>
        <w:top w:val="none" w:sz="0" w:space="0" w:color="auto"/>
        <w:left w:val="none" w:sz="0" w:space="0" w:color="auto"/>
        <w:bottom w:val="none" w:sz="0" w:space="0" w:color="auto"/>
        <w:right w:val="none" w:sz="0" w:space="0" w:color="auto"/>
      </w:divBdr>
    </w:div>
    <w:div w:id="55279110">
      <w:marLeft w:val="0"/>
      <w:marRight w:val="0"/>
      <w:marTop w:val="0"/>
      <w:marBottom w:val="0"/>
      <w:divBdr>
        <w:top w:val="none" w:sz="0" w:space="0" w:color="auto"/>
        <w:left w:val="none" w:sz="0" w:space="0" w:color="auto"/>
        <w:bottom w:val="none" w:sz="0" w:space="0" w:color="auto"/>
        <w:right w:val="none" w:sz="0" w:space="0" w:color="auto"/>
      </w:divBdr>
    </w:div>
    <w:div w:id="55279113">
      <w:marLeft w:val="0"/>
      <w:marRight w:val="0"/>
      <w:marTop w:val="0"/>
      <w:marBottom w:val="0"/>
      <w:divBdr>
        <w:top w:val="none" w:sz="0" w:space="0" w:color="auto"/>
        <w:left w:val="none" w:sz="0" w:space="0" w:color="auto"/>
        <w:bottom w:val="none" w:sz="0" w:space="0" w:color="auto"/>
        <w:right w:val="none" w:sz="0" w:space="0" w:color="auto"/>
      </w:divBdr>
    </w:div>
    <w:div w:id="55279116">
      <w:marLeft w:val="0"/>
      <w:marRight w:val="0"/>
      <w:marTop w:val="0"/>
      <w:marBottom w:val="0"/>
      <w:divBdr>
        <w:top w:val="none" w:sz="0" w:space="0" w:color="auto"/>
        <w:left w:val="none" w:sz="0" w:space="0" w:color="auto"/>
        <w:bottom w:val="none" w:sz="0" w:space="0" w:color="auto"/>
        <w:right w:val="none" w:sz="0" w:space="0" w:color="auto"/>
      </w:divBdr>
    </w:div>
    <w:div w:id="55279118">
      <w:marLeft w:val="0"/>
      <w:marRight w:val="0"/>
      <w:marTop w:val="0"/>
      <w:marBottom w:val="0"/>
      <w:divBdr>
        <w:top w:val="none" w:sz="0" w:space="0" w:color="auto"/>
        <w:left w:val="none" w:sz="0" w:space="0" w:color="auto"/>
        <w:bottom w:val="none" w:sz="0" w:space="0" w:color="auto"/>
        <w:right w:val="none" w:sz="0" w:space="0" w:color="auto"/>
      </w:divBdr>
    </w:div>
    <w:div w:id="55279121">
      <w:marLeft w:val="0"/>
      <w:marRight w:val="0"/>
      <w:marTop w:val="0"/>
      <w:marBottom w:val="0"/>
      <w:divBdr>
        <w:top w:val="none" w:sz="0" w:space="0" w:color="auto"/>
        <w:left w:val="none" w:sz="0" w:space="0" w:color="auto"/>
        <w:bottom w:val="none" w:sz="0" w:space="0" w:color="auto"/>
        <w:right w:val="none" w:sz="0" w:space="0" w:color="auto"/>
      </w:divBdr>
    </w:div>
    <w:div w:id="55279123">
      <w:marLeft w:val="0"/>
      <w:marRight w:val="0"/>
      <w:marTop w:val="0"/>
      <w:marBottom w:val="0"/>
      <w:divBdr>
        <w:top w:val="none" w:sz="0" w:space="0" w:color="auto"/>
        <w:left w:val="none" w:sz="0" w:space="0" w:color="auto"/>
        <w:bottom w:val="none" w:sz="0" w:space="0" w:color="auto"/>
        <w:right w:val="none" w:sz="0" w:space="0" w:color="auto"/>
      </w:divBdr>
    </w:div>
    <w:div w:id="55279124">
      <w:marLeft w:val="0"/>
      <w:marRight w:val="0"/>
      <w:marTop w:val="0"/>
      <w:marBottom w:val="0"/>
      <w:divBdr>
        <w:top w:val="none" w:sz="0" w:space="0" w:color="auto"/>
        <w:left w:val="none" w:sz="0" w:space="0" w:color="auto"/>
        <w:bottom w:val="none" w:sz="0" w:space="0" w:color="auto"/>
        <w:right w:val="none" w:sz="0" w:space="0" w:color="auto"/>
      </w:divBdr>
    </w:div>
    <w:div w:id="55279125">
      <w:marLeft w:val="0"/>
      <w:marRight w:val="0"/>
      <w:marTop w:val="0"/>
      <w:marBottom w:val="0"/>
      <w:divBdr>
        <w:top w:val="none" w:sz="0" w:space="0" w:color="auto"/>
        <w:left w:val="none" w:sz="0" w:space="0" w:color="auto"/>
        <w:bottom w:val="none" w:sz="0" w:space="0" w:color="auto"/>
        <w:right w:val="none" w:sz="0" w:space="0" w:color="auto"/>
      </w:divBdr>
    </w:div>
    <w:div w:id="55279126">
      <w:marLeft w:val="0"/>
      <w:marRight w:val="0"/>
      <w:marTop w:val="0"/>
      <w:marBottom w:val="0"/>
      <w:divBdr>
        <w:top w:val="none" w:sz="0" w:space="0" w:color="auto"/>
        <w:left w:val="none" w:sz="0" w:space="0" w:color="auto"/>
        <w:bottom w:val="none" w:sz="0" w:space="0" w:color="auto"/>
        <w:right w:val="none" w:sz="0" w:space="0" w:color="auto"/>
      </w:divBdr>
    </w:div>
    <w:div w:id="55279129">
      <w:marLeft w:val="0"/>
      <w:marRight w:val="0"/>
      <w:marTop w:val="0"/>
      <w:marBottom w:val="0"/>
      <w:divBdr>
        <w:top w:val="none" w:sz="0" w:space="0" w:color="auto"/>
        <w:left w:val="none" w:sz="0" w:space="0" w:color="auto"/>
        <w:bottom w:val="none" w:sz="0" w:space="0" w:color="auto"/>
        <w:right w:val="none" w:sz="0" w:space="0" w:color="auto"/>
      </w:divBdr>
    </w:div>
    <w:div w:id="55279132">
      <w:marLeft w:val="0"/>
      <w:marRight w:val="0"/>
      <w:marTop w:val="0"/>
      <w:marBottom w:val="0"/>
      <w:divBdr>
        <w:top w:val="none" w:sz="0" w:space="0" w:color="auto"/>
        <w:left w:val="none" w:sz="0" w:space="0" w:color="auto"/>
        <w:bottom w:val="none" w:sz="0" w:space="0" w:color="auto"/>
        <w:right w:val="none" w:sz="0" w:space="0" w:color="auto"/>
      </w:divBdr>
      <w:divsChild>
        <w:div w:id="55277136">
          <w:marLeft w:val="0"/>
          <w:marRight w:val="0"/>
          <w:marTop w:val="0"/>
          <w:marBottom w:val="0"/>
          <w:divBdr>
            <w:top w:val="none" w:sz="0" w:space="0" w:color="auto"/>
            <w:left w:val="none" w:sz="0" w:space="0" w:color="auto"/>
            <w:bottom w:val="none" w:sz="0" w:space="0" w:color="auto"/>
            <w:right w:val="none" w:sz="0" w:space="0" w:color="auto"/>
          </w:divBdr>
        </w:div>
        <w:div w:id="55277840">
          <w:marLeft w:val="0"/>
          <w:marRight w:val="0"/>
          <w:marTop w:val="0"/>
          <w:marBottom w:val="0"/>
          <w:divBdr>
            <w:top w:val="none" w:sz="0" w:space="0" w:color="auto"/>
            <w:left w:val="none" w:sz="0" w:space="0" w:color="auto"/>
            <w:bottom w:val="none" w:sz="0" w:space="0" w:color="auto"/>
            <w:right w:val="none" w:sz="0" w:space="0" w:color="auto"/>
          </w:divBdr>
          <w:divsChild>
            <w:div w:id="55277844">
              <w:marLeft w:val="0"/>
              <w:marRight w:val="0"/>
              <w:marTop w:val="0"/>
              <w:marBottom w:val="0"/>
              <w:divBdr>
                <w:top w:val="none" w:sz="0" w:space="0" w:color="auto"/>
                <w:left w:val="none" w:sz="0" w:space="0" w:color="auto"/>
                <w:bottom w:val="none" w:sz="0" w:space="0" w:color="auto"/>
                <w:right w:val="none" w:sz="0" w:space="0" w:color="auto"/>
              </w:divBdr>
            </w:div>
            <w:div w:id="55279756">
              <w:marLeft w:val="0"/>
              <w:marRight w:val="0"/>
              <w:marTop w:val="0"/>
              <w:marBottom w:val="0"/>
              <w:divBdr>
                <w:top w:val="none" w:sz="0" w:space="0" w:color="auto"/>
                <w:left w:val="none" w:sz="0" w:space="0" w:color="auto"/>
                <w:bottom w:val="none" w:sz="0" w:space="0" w:color="auto"/>
                <w:right w:val="none" w:sz="0" w:space="0" w:color="auto"/>
              </w:divBdr>
              <w:divsChild>
                <w:div w:id="5527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438">
          <w:marLeft w:val="0"/>
          <w:marRight w:val="0"/>
          <w:marTop w:val="0"/>
          <w:marBottom w:val="0"/>
          <w:divBdr>
            <w:top w:val="none" w:sz="0" w:space="0" w:color="auto"/>
            <w:left w:val="none" w:sz="0" w:space="0" w:color="auto"/>
            <w:bottom w:val="none" w:sz="0" w:space="0" w:color="auto"/>
            <w:right w:val="none" w:sz="0" w:space="0" w:color="auto"/>
          </w:divBdr>
        </w:div>
        <w:div w:id="55279226">
          <w:marLeft w:val="0"/>
          <w:marRight w:val="0"/>
          <w:marTop w:val="0"/>
          <w:marBottom w:val="0"/>
          <w:divBdr>
            <w:top w:val="none" w:sz="0" w:space="0" w:color="auto"/>
            <w:left w:val="none" w:sz="0" w:space="0" w:color="auto"/>
            <w:bottom w:val="none" w:sz="0" w:space="0" w:color="auto"/>
            <w:right w:val="none" w:sz="0" w:space="0" w:color="auto"/>
          </w:divBdr>
        </w:div>
      </w:divsChild>
    </w:div>
    <w:div w:id="55279133">
      <w:marLeft w:val="0"/>
      <w:marRight w:val="0"/>
      <w:marTop w:val="0"/>
      <w:marBottom w:val="0"/>
      <w:divBdr>
        <w:top w:val="none" w:sz="0" w:space="0" w:color="auto"/>
        <w:left w:val="none" w:sz="0" w:space="0" w:color="auto"/>
        <w:bottom w:val="none" w:sz="0" w:space="0" w:color="auto"/>
        <w:right w:val="none" w:sz="0" w:space="0" w:color="auto"/>
      </w:divBdr>
    </w:div>
    <w:div w:id="55279138">
      <w:marLeft w:val="0"/>
      <w:marRight w:val="0"/>
      <w:marTop w:val="0"/>
      <w:marBottom w:val="0"/>
      <w:divBdr>
        <w:top w:val="none" w:sz="0" w:space="0" w:color="auto"/>
        <w:left w:val="none" w:sz="0" w:space="0" w:color="auto"/>
        <w:bottom w:val="none" w:sz="0" w:space="0" w:color="auto"/>
        <w:right w:val="none" w:sz="0" w:space="0" w:color="auto"/>
      </w:divBdr>
    </w:div>
    <w:div w:id="55279139">
      <w:marLeft w:val="0"/>
      <w:marRight w:val="0"/>
      <w:marTop w:val="0"/>
      <w:marBottom w:val="0"/>
      <w:divBdr>
        <w:top w:val="none" w:sz="0" w:space="0" w:color="auto"/>
        <w:left w:val="none" w:sz="0" w:space="0" w:color="auto"/>
        <w:bottom w:val="none" w:sz="0" w:space="0" w:color="auto"/>
        <w:right w:val="none" w:sz="0" w:space="0" w:color="auto"/>
      </w:divBdr>
    </w:div>
    <w:div w:id="55279141">
      <w:marLeft w:val="0"/>
      <w:marRight w:val="0"/>
      <w:marTop w:val="0"/>
      <w:marBottom w:val="0"/>
      <w:divBdr>
        <w:top w:val="none" w:sz="0" w:space="0" w:color="auto"/>
        <w:left w:val="none" w:sz="0" w:space="0" w:color="auto"/>
        <w:bottom w:val="none" w:sz="0" w:space="0" w:color="auto"/>
        <w:right w:val="none" w:sz="0" w:space="0" w:color="auto"/>
      </w:divBdr>
    </w:div>
    <w:div w:id="55279143">
      <w:marLeft w:val="0"/>
      <w:marRight w:val="0"/>
      <w:marTop w:val="0"/>
      <w:marBottom w:val="0"/>
      <w:divBdr>
        <w:top w:val="none" w:sz="0" w:space="0" w:color="auto"/>
        <w:left w:val="none" w:sz="0" w:space="0" w:color="auto"/>
        <w:bottom w:val="none" w:sz="0" w:space="0" w:color="auto"/>
        <w:right w:val="none" w:sz="0" w:space="0" w:color="auto"/>
      </w:divBdr>
    </w:div>
    <w:div w:id="55279148">
      <w:marLeft w:val="0"/>
      <w:marRight w:val="0"/>
      <w:marTop w:val="0"/>
      <w:marBottom w:val="0"/>
      <w:divBdr>
        <w:top w:val="none" w:sz="0" w:space="0" w:color="auto"/>
        <w:left w:val="none" w:sz="0" w:space="0" w:color="auto"/>
        <w:bottom w:val="none" w:sz="0" w:space="0" w:color="auto"/>
        <w:right w:val="none" w:sz="0" w:space="0" w:color="auto"/>
      </w:divBdr>
    </w:div>
    <w:div w:id="55279150">
      <w:marLeft w:val="0"/>
      <w:marRight w:val="0"/>
      <w:marTop w:val="0"/>
      <w:marBottom w:val="0"/>
      <w:divBdr>
        <w:top w:val="none" w:sz="0" w:space="0" w:color="auto"/>
        <w:left w:val="none" w:sz="0" w:space="0" w:color="auto"/>
        <w:bottom w:val="none" w:sz="0" w:space="0" w:color="auto"/>
        <w:right w:val="none" w:sz="0" w:space="0" w:color="auto"/>
      </w:divBdr>
      <w:divsChild>
        <w:div w:id="55278667">
          <w:marLeft w:val="0"/>
          <w:marRight w:val="0"/>
          <w:marTop w:val="0"/>
          <w:marBottom w:val="0"/>
          <w:divBdr>
            <w:top w:val="none" w:sz="0" w:space="0" w:color="auto"/>
            <w:left w:val="none" w:sz="0" w:space="0" w:color="auto"/>
            <w:bottom w:val="none" w:sz="0" w:space="0" w:color="auto"/>
            <w:right w:val="none" w:sz="0" w:space="0" w:color="auto"/>
          </w:divBdr>
        </w:div>
      </w:divsChild>
    </w:div>
    <w:div w:id="55279156">
      <w:marLeft w:val="0"/>
      <w:marRight w:val="0"/>
      <w:marTop w:val="0"/>
      <w:marBottom w:val="0"/>
      <w:divBdr>
        <w:top w:val="none" w:sz="0" w:space="0" w:color="auto"/>
        <w:left w:val="none" w:sz="0" w:space="0" w:color="auto"/>
        <w:bottom w:val="none" w:sz="0" w:space="0" w:color="auto"/>
        <w:right w:val="none" w:sz="0" w:space="0" w:color="auto"/>
      </w:divBdr>
      <w:divsChild>
        <w:div w:id="55277510">
          <w:marLeft w:val="0"/>
          <w:marRight w:val="0"/>
          <w:marTop w:val="0"/>
          <w:marBottom w:val="0"/>
          <w:divBdr>
            <w:top w:val="none" w:sz="0" w:space="0" w:color="auto"/>
            <w:left w:val="none" w:sz="0" w:space="0" w:color="auto"/>
            <w:bottom w:val="none" w:sz="0" w:space="0" w:color="auto"/>
            <w:right w:val="none" w:sz="0" w:space="0" w:color="auto"/>
          </w:divBdr>
        </w:div>
      </w:divsChild>
    </w:div>
    <w:div w:id="55279158">
      <w:marLeft w:val="0"/>
      <w:marRight w:val="0"/>
      <w:marTop w:val="0"/>
      <w:marBottom w:val="0"/>
      <w:divBdr>
        <w:top w:val="none" w:sz="0" w:space="0" w:color="auto"/>
        <w:left w:val="none" w:sz="0" w:space="0" w:color="auto"/>
        <w:bottom w:val="none" w:sz="0" w:space="0" w:color="auto"/>
        <w:right w:val="none" w:sz="0" w:space="0" w:color="auto"/>
      </w:divBdr>
    </w:div>
    <w:div w:id="55279159">
      <w:marLeft w:val="0"/>
      <w:marRight w:val="0"/>
      <w:marTop w:val="0"/>
      <w:marBottom w:val="0"/>
      <w:divBdr>
        <w:top w:val="none" w:sz="0" w:space="0" w:color="auto"/>
        <w:left w:val="none" w:sz="0" w:space="0" w:color="auto"/>
        <w:bottom w:val="none" w:sz="0" w:space="0" w:color="auto"/>
        <w:right w:val="none" w:sz="0" w:space="0" w:color="auto"/>
      </w:divBdr>
    </w:div>
    <w:div w:id="55279163">
      <w:marLeft w:val="0"/>
      <w:marRight w:val="0"/>
      <w:marTop w:val="0"/>
      <w:marBottom w:val="0"/>
      <w:divBdr>
        <w:top w:val="none" w:sz="0" w:space="0" w:color="auto"/>
        <w:left w:val="none" w:sz="0" w:space="0" w:color="auto"/>
        <w:bottom w:val="none" w:sz="0" w:space="0" w:color="auto"/>
        <w:right w:val="none" w:sz="0" w:space="0" w:color="auto"/>
      </w:divBdr>
      <w:divsChild>
        <w:div w:id="55277201">
          <w:marLeft w:val="0"/>
          <w:marRight w:val="0"/>
          <w:marTop w:val="0"/>
          <w:marBottom w:val="0"/>
          <w:divBdr>
            <w:top w:val="none" w:sz="0" w:space="0" w:color="auto"/>
            <w:left w:val="none" w:sz="0" w:space="0" w:color="auto"/>
            <w:bottom w:val="none" w:sz="0" w:space="0" w:color="auto"/>
            <w:right w:val="none" w:sz="0" w:space="0" w:color="auto"/>
          </w:divBdr>
        </w:div>
        <w:div w:id="55278738">
          <w:marLeft w:val="0"/>
          <w:marRight w:val="0"/>
          <w:marTop w:val="0"/>
          <w:marBottom w:val="0"/>
          <w:divBdr>
            <w:top w:val="none" w:sz="0" w:space="0" w:color="auto"/>
            <w:left w:val="none" w:sz="0" w:space="0" w:color="auto"/>
            <w:bottom w:val="none" w:sz="0" w:space="0" w:color="auto"/>
            <w:right w:val="none" w:sz="0" w:space="0" w:color="auto"/>
          </w:divBdr>
        </w:div>
      </w:divsChild>
    </w:div>
    <w:div w:id="55279166">
      <w:marLeft w:val="0"/>
      <w:marRight w:val="0"/>
      <w:marTop w:val="0"/>
      <w:marBottom w:val="0"/>
      <w:divBdr>
        <w:top w:val="none" w:sz="0" w:space="0" w:color="auto"/>
        <w:left w:val="none" w:sz="0" w:space="0" w:color="auto"/>
        <w:bottom w:val="none" w:sz="0" w:space="0" w:color="auto"/>
        <w:right w:val="none" w:sz="0" w:space="0" w:color="auto"/>
      </w:divBdr>
    </w:div>
    <w:div w:id="55279168">
      <w:marLeft w:val="0"/>
      <w:marRight w:val="0"/>
      <w:marTop w:val="0"/>
      <w:marBottom w:val="0"/>
      <w:divBdr>
        <w:top w:val="none" w:sz="0" w:space="0" w:color="auto"/>
        <w:left w:val="none" w:sz="0" w:space="0" w:color="auto"/>
        <w:bottom w:val="none" w:sz="0" w:space="0" w:color="auto"/>
        <w:right w:val="none" w:sz="0" w:space="0" w:color="auto"/>
      </w:divBdr>
    </w:div>
    <w:div w:id="55279169">
      <w:marLeft w:val="0"/>
      <w:marRight w:val="0"/>
      <w:marTop w:val="0"/>
      <w:marBottom w:val="0"/>
      <w:divBdr>
        <w:top w:val="none" w:sz="0" w:space="0" w:color="auto"/>
        <w:left w:val="none" w:sz="0" w:space="0" w:color="auto"/>
        <w:bottom w:val="none" w:sz="0" w:space="0" w:color="auto"/>
        <w:right w:val="none" w:sz="0" w:space="0" w:color="auto"/>
      </w:divBdr>
    </w:div>
    <w:div w:id="55279172">
      <w:marLeft w:val="0"/>
      <w:marRight w:val="0"/>
      <w:marTop w:val="0"/>
      <w:marBottom w:val="0"/>
      <w:divBdr>
        <w:top w:val="none" w:sz="0" w:space="0" w:color="auto"/>
        <w:left w:val="none" w:sz="0" w:space="0" w:color="auto"/>
        <w:bottom w:val="none" w:sz="0" w:space="0" w:color="auto"/>
        <w:right w:val="none" w:sz="0" w:space="0" w:color="auto"/>
      </w:divBdr>
    </w:div>
    <w:div w:id="55279173">
      <w:marLeft w:val="0"/>
      <w:marRight w:val="0"/>
      <w:marTop w:val="0"/>
      <w:marBottom w:val="0"/>
      <w:divBdr>
        <w:top w:val="none" w:sz="0" w:space="0" w:color="auto"/>
        <w:left w:val="none" w:sz="0" w:space="0" w:color="auto"/>
        <w:bottom w:val="none" w:sz="0" w:space="0" w:color="auto"/>
        <w:right w:val="none" w:sz="0" w:space="0" w:color="auto"/>
      </w:divBdr>
    </w:div>
    <w:div w:id="55279176">
      <w:marLeft w:val="0"/>
      <w:marRight w:val="0"/>
      <w:marTop w:val="0"/>
      <w:marBottom w:val="0"/>
      <w:divBdr>
        <w:top w:val="none" w:sz="0" w:space="0" w:color="auto"/>
        <w:left w:val="none" w:sz="0" w:space="0" w:color="auto"/>
        <w:bottom w:val="none" w:sz="0" w:space="0" w:color="auto"/>
        <w:right w:val="none" w:sz="0" w:space="0" w:color="auto"/>
      </w:divBdr>
      <w:divsChild>
        <w:div w:id="55277714">
          <w:marLeft w:val="0"/>
          <w:marRight w:val="0"/>
          <w:marTop w:val="0"/>
          <w:marBottom w:val="0"/>
          <w:divBdr>
            <w:top w:val="none" w:sz="0" w:space="0" w:color="auto"/>
            <w:left w:val="none" w:sz="0" w:space="0" w:color="auto"/>
            <w:bottom w:val="none" w:sz="0" w:space="0" w:color="auto"/>
            <w:right w:val="none" w:sz="0" w:space="0" w:color="auto"/>
          </w:divBdr>
          <w:divsChild>
            <w:div w:id="55278129">
              <w:marLeft w:val="0"/>
              <w:marRight w:val="0"/>
              <w:marTop w:val="0"/>
              <w:marBottom w:val="0"/>
              <w:divBdr>
                <w:top w:val="none" w:sz="0" w:space="0" w:color="auto"/>
                <w:left w:val="none" w:sz="0" w:space="0" w:color="auto"/>
                <w:bottom w:val="none" w:sz="0" w:space="0" w:color="auto"/>
                <w:right w:val="none" w:sz="0" w:space="0" w:color="auto"/>
              </w:divBdr>
            </w:div>
          </w:divsChild>
        </w:div>
        <w:div w:id="55278454">
          <w:marLeft w:val="0"/>
          <w:marRight w:val="0"/>
          <w:marTop w:val="0"/>
          <w:marBottom w:val="0"/>
          <w:divBdr>
            <w:top w:val="none" w:sz="0" w:space="0" w:color="auto"/>
            <w:left w:val="none" w:sz="0" w:space="0" w:color="auto"/>
            <w:bottom w:val="none" w:sz="0" w:space="0" w:color="auto"/>
            <w:right w:val="none" w:sz="0" w:space="0" w:color="auto"/>
          </w:divBdr>
        </w:div>
      </w:divsChild>
    </w:div>
    <w:div w:id="55279177">
      <w:marLeft w:val="0"/>
      <w:marRight w:val="0"/>
      <w:marTop w:val="0"/>
      <w:marBottom w:val="0"/>
      <w:divBdr>
        <w:top w:val="none" w:sz="0" w:space="0" w:color="auto"/>
        <w:left w:val="none" w:sz="0" w:space="0" w:color="auto"/>
        <w:bottom w:val="none" w:sz="0" w:space="0" w:color="auto"/>
        <w:right w:val="none" w:sz="0" w:space="0" w:color="auto"/>
      </w:divBdr>
      <w:divsChild>
        <w:div w:id="55279354">
          <w:marLeft w:val="0"/>
          <w:marRight w:val="0"/>
          <w:marTop w:val="0"/>
          <w:marBottom w:val="0"/>
          <w:divBdr>
            <w:top w:val="none" w:sz="0" w:space="0" w:color="auto"/>
            <w:left w:val="none" w:sz="0" w:space="0" w:color="auto"/>
            <w:bottom w:val="none" w:sz="0" w:space="0" w:color="auto"/>
            <w:right w:val="none" w:sz="0" w:space="0" w:color="auto"/>
          </w:divBdr>
          <w:divsChild>
            <w:div w:id="55277681">
              <w:marLeft w:val="0"/>
              <w:marRight w:val="0"/>
              <w:marTop w:val="0"/>
              <w:marBottom w:val="0"/>
              <w:divBdr>
                <w:top w:val="none" w:sz="0" w:space="0" w:color="auto"/>
                <w:left w:val="none" w:sz="0" w:space="0" w:color="auto"/>
                <w:bottom w:val="none" w:sz="0" w:space="0" w:color="auto"/>
                <w:right w:val="none" w:sz="0" w:space="0" w:color="auto"/>
              </w:divBdr>
            </w:div>
            <w:div w:id="5527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179">
      <w:marLeft w:val="0"/>
      <w:marRight w:val="0"/>
      <w:marTop w:val="0"/>
      <w:marBottom w:val="0"/>
      <w:divBdr>
        <w:top w:val="none" w:sz="0" w:space="0" w:color="auto"/>
        <w:left w:val="none" w:sz="0" w:space="0" w:color="auto"/>
        <w:bottom w:val="none" w:sz="0" w:space="0" w:color="auto"/>
        <w:right w:val="none" w:sz="0" w:space="0" w:color="auto"/>
      </w:divBdr>
    </w:div>
    <w:div w:id="55279182">
      <w:marLeft w:val="0"/>
      <w:marRight w:val="0"/>
      <w:marTop w:val="0"/>
      <w:marBottom w:val="0"/>
      <w:divBdr>
        <w:top w:val="none" w:sz="0" w:space="0" w:color="auto"/>
        <w:left w:val="none" w:sz="0" w:space="0" w:color="auto"/>
        <w:bottom w:val="none" w:sz="0" w:space="0" w:color="auto"/>
        <w:right w:val="none" w:sz="0" w:space="0" w:color="auto"/>
      </w:divBdr>
      <w:divsChild>
        <w:div w:id="55277790">
          <w:marLeft w:val="0"/>
          <w:marRight w:val="0"/>
          <w:marTop w:val="0"/>
          <w:marBottom w:val="0"/>
          <w:divBdr>
            <w:top w:val="none" w:sz="0" w:space="0" w:color="auto"/>
            <w:left w:val="none" w:sz="0" w:space="0" w:color="auto"/>
            <w:bottom w:val="none" w:sz="0" w:space="0" w:color="auto"/>
            <w:right w:val="none" w:sz="0" w:space="0" w:color="auto"/>
          </w:divBdr>
          <w:divsChild>
            <w:div w:id="55277610">
              <w:marLeft w:val="0"/>
              <w:marRight w:val="0"/>
              <w:marTop w:val="0"/>
              <w:marBottom w:val="0"/>
              <w:divBdr>
                <w:top w:val="none" w:sz="0" w:space="0" w:color="auto"/>
                <w:left w:val="none" w:sz="0" w:space="0" w:color="auto"/>
                <w:bottom w:val="none" w:sz="0" w:space="0" w:color="auto"/>
                <w:right w:val="none" w:sz="0" w:space="0" w:color="auto"/>
              </w:divBdr>
              <w:divsChild>
                <w:div w:id="55277217">
                  <w:marLeft w:val="0"/>
                  <w:marRight w:val="0"/>
                  <w:marTop w:val="0"/>
                  <w:marBottom w:val="0"/>
                  <w:divBdr>
                    <w:top w:val="none" w:sz="0" w:space="0" w:color="auto"/>
                    <w:left w:val="none" w:sz="0" w:space="0" w:color="auto"/>
                    <w:bottom w:val="none" w:sz="0" w:space="0" w:color="auto"/>
                    <w:right w:val="none" w:sz="0" w:space="0" w:color="auto"/>
                  </w:divBdr>
                  <w:divsChild>
                    <w:div w:id="55278227">
                      <w:marLeft w:val="0"/>
                      <w:marRight w:val="0"/>
                      <w:marTop w:val="0"/>
                      <w:marBottom w:val="0"/>
                      <w:divBdr>
                        <w:top w:val="none" w:sz="0" w:space="0" w:color="auto"/>
                        <w:left w:val="none" w:sz="0" w:space="0" w:color="auto"/>
                        <w:bottom w:val="none" w:sz="0" w:space="0" w:color="auto"/>
                        <w:right w:val="none" w:sz="0" w:space="0" w:color="auto"/>
                      </w:divBdr>
                      <w:divsChild>
                        <w:div w:id="55277677">
                          <w:marLeft w:val="0"/>
                          <w:marRight w:val="0"/>
                          <w:marTop w:val="0"/>
                          <w:marBottom w:val="0"/>
                          <w:divBdr>
                            <w:top w:val="none" w:sz="0" w:space="0" w:color="auto"/>
                            <w:left w:val="none" w:sz="0" w:space="0" w:color="auto"/>
                            <w:bottom w:val="none" w:sz="0" w:space="0" w:color="auto"/>
                            <w:right w:val="none" w:sz="0" w:space="0" w:color="auto"/>
                          </w:divBdr>
                          <w:divsChild>
                            <w:div w:id="55277901">
                              <w:marLeft w:val="0"/>
                              <w:marRight w:val="0"/>
                              <w:marTop w:val="0"/>
                              <w:marBottom w:val="0"/>
                              <w:divBdr>
                                <w:top w:val="none" w:sz="0" w:space="0" w:color="auto"/>
                                <w:left w:val="none" w:sz="0" w:space="0" w:color="auto"/>
                                <w:bottom w:val="none" w:sz="0" w:space="0" w:color="auto"/>
                                <w:right w:val="none" w:sz="0" w:space="0" w:color="auto"/>
                              </w:divBdr>
                              <w:divsChild>
                                <w:div w:id="55278525">
                                  <w:marLeft w:val="0"/>
                                  <w:marRight w:val="0"/>
                                  <w:marTop w:val="0"/>
                                  <w:marBottom w:val="0"/>
                                  <w:divBdr>
                                    <w:top w:val="none" w:sz="0" w:space="0" w:color="auto"/>
                                    <w:left w:val="none" w:sz="0" w:space="0" w:color="auto"/>
                                    <w:bottom w:val="none" w:sz="0" w:space="0" w:color="auto"/>
                                    <w:right w:val="none" w:sz="0" w:space="0" w:color="auto"/>
                                  </w:divBdr>
                                  <w:divsChild>
                                    <w:div w:id="55277361">
                                      <w:marLeft w:val="0"/>
                                      <w:marRight w:val="0"/>
                                      <w:marTop w:val="0"/>
                                      <w:marBottom w:val="0"/>
                                      <w:divBdr>
                                        <w:top w:val="none" w:sz="0" w:space="0" w:color="auto"/>
                                        <w:left w:val="none" w:sz="0" w:space="0" w:color="auto"/>
                                        <w:bottom w:val="none" w:sz="0" w:space="0" w:color="auto"/>
                                        <w:right w:val="none" w:sz="0" w:space="0" w:color="auto"/>
                                      </w:divBdr>
                                      <w:divsChild>
                                        <w:div w:id="55277609">
                                          <w:marLeft w:val="0"/>
                                          <w:marRight w:val="0"/>
                                          <w:marTop w:val="0"/>
                                          <w:marBottom w:val="0"/>
                                          <w:divBdr>
                                            <w:top w:val="none" w:sz="0" w:space="0" w:color="auto"/>
                                            <w:left w:val="none" w:sz="0" w:space="0" w:color="auto"/>
                                            <w:bottom w:val="none" w:sz="0" w:space="0" w:color="auto"/>
                                            <w:right w:val="none" w:sz="0" w:space="0" w:color="auto"/>
                                          </w:divBdr>
                                          <w:divsChild>
                                            <w:div w:id="55279638">
                                              <w:marLeft w:val="0"/>
                                              <w:marRight w:val="0"/>
                                              <w:marTop w:val="0"/>
                                              <w:marBottom w:val="0"/>
                                              <w:divBdr>
                                                <w:top w:val="none" w:sz="0" w:space="0" w:color="auto"/>
                                                <w:left w:val="none" w:sz="0" w:space="0" w:color="auto"/>
                                                <w:bottom w:val="none" w:sz="0" w:space="0" w:color="auto"/>
                                                <w:right w:val="none" w:sz="0" w:space="0" w:color="auto"/>
                                              </w:divBdr>
                                              <w:divsChild>
                                                <w:div w:id="55277277">
                                                  <w:marLeft w:val="0"/>
                                                  <w:marRight w:val="0"/>
                                                  <w:marTop w:val="0"/>
                                                  <w:marBottom w:val="0"/>
                                                  <w:divBdr>
                                                    <w:top w:val="none" w:sz="0" w:space="0" w:color="auto"/>
                                                    <w:left w:val="none" w:sz="0" w:space="0" w:color="auto"/>
                                                    <w:bottom w:val="none" w:sz="0" w:space="0" w:color="auto"/>
                                                    <w:right w:val="none" w:sz="0" w:space="0" w:color="auto"/>
                                                  </w:divBdr>
                                                  <w:divsChild>
                                                    <w:div w:id="5527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279184">
      <w:marLeft w:val="0"/>
      <w:marRight w:val="0"/>
      <w:marTop w:val="0"/>
      <w:marBottom w:val="0"/>
      <w:divBdr>
        <w:top w:val="none" w:sz="0" w:space="0" w:color="auto"/>
        <w:left w:val="none" w:sz="0" w:space="0" w:color="auto"/>
        <w:bottom w:val="none" w:sz="0" w:space="0" w:color="auto"/>
        <w:right w:val="none" w:sz="0" w:space="0" w:color="auto"/>
      </w:divBdr>
    </w:div>
    <w:div w:id="55279185">
      <w:marLeft w:val="0"/>
      <w:marRight w:val="0"/>
      <w:marTop w:val="0"/>
      <w:marBottom w:val="0"/>
      <w:divBdr>
        <w:top w:val="none" w:sz="0" w:space="0" w:color="auto"/>
        <w:left w:val="none" w:sz="0" w:space="0" w:color="auto"/>
        <w:bottom w:val="none" w:sz="0" w:space="0" w:color="auto"/>
        <w:right w:val="none" w:sz="0" w:space="0" w:color="auto"/>
      </w:divBdr>
    </w:div>
    <w:div w:id="55279187">
      <w:marLeft w:val="0"/>
      <w:marRight w:val="0"/>
      <w:marTop w:val="0"/>
      <w:marBottom w:val="0"/>
      <w:divBdr>
        <w:top w:val="none" w:sz="0" w:space="0" w:color="auto"/>
        <w:left w:val="none" w:sz="0" w:space="0" w:color="auto"/>
        <w:bottom w:val="none" w:sz="0" w:space="0" w:color="auto"/>
        <w:right w:val="none" w:sz="0" w:space="0" w:color="auto"/>
      </w:divBdr>
      <w:divsChild>
        <w:div w:id="55277148">
          <w:marLeft w:val="0"/>
          <w:marRight w:val="0"/>
          <w:marTop w:val="0"/>
          <w:marBottom w:val="0"/>
          <w:divBdr>
            <w:top w:val="none" w:sz="0" w:space="0" w:color="auto"/>
            <w:left w:val="none" w:sz="0" w:space="0" w:color="auto"/>
            <w:bottom w:val="none" w:sz="0" w:space="0" w:color="auto"/>
            <w:right w:val="none" w:sz="0" w:space="0" w:color="auto"/>
          </w:divBdr>
          <w:divsChild>
            <w:div w:id="55279632">
              <w:marLeft w:val="0"/>
              <w:marRight w:val="0"/>
              <w:marTop w:val="0"/>
              <w:marBottom w:val="0"/>
              <w:divBdr>
                <w:top w:val="none" w:sz="0" w:space="0" w:color="auto"/>
                <w:left w:val="none" w:sz="0" w:space="0" w:color="auto"/>
                <w:bottom w:val="none" w:sz="0" w:space="0" w:color="auto"/>
                <w:right w:val="none" w:sz="0" w:space="0" w:color="auto"/>
              </w:divBdr>
              <w:divsChild>
                <w:div w:id="5527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9188">
      <w:marLeft w:val="0"/>
      <w:marRight w:val="0"/>
      <w:marTop w:val="0"/>
      <w:marBottom w:val="0"/>
      <w:divBdr>
        <w:top w:val="none" w:sz="0" w:space="0" w:color="auto"/>
        <w:left w:val="none" w:sz="0" w:space="0" w:color="auto"/>
        <w:bottom w:val="none" w:sz="0" w:space="0" w:color="auto"/>
        <w:right w:val="none" w:sz="0" w:space="0" w:color="auto"/>
      </w:divBdr>
      <w:divsChild>
        <w:div w:id="55278371">
          <w:marLeft w:val="0"/>
          <w:marRight w:val="0"/>
          <w:marTop w:val="0"/>
          <w:marBottom w:val="0"/>
          <w:divBdr>
            <w:top w:val="none" w:sz="0" w:space="0" w:color="auto"/>
            <w:left w:val="none" w:sz="0" w:space="0" w:color="auto"/>
            <w:bottom w:val="none" w:sz="0" w:space="0" w:color="auto"/>
            <w:right w:val="none" w:sz="0" w:space="0" w:color="auto"/>
          </w:divBdr>
          <w:divsChild>
            <w:div w:id="55278463">
              <w:marLeft w:val="0"/>
              <w:marRight w:val="0"/>
              <w:marTop w:val="0"/>
              <w:marBottom w:val="0"/>
              <w:divBdr>
                <w:top w:val="none" w:sz="0" w:space="0" w:color="auto"/>
                <w:left w:val="none" w:sz="0" w:space="0" w:color="auto"/>
                <w:bottom w:val="none" w:sz="0" w:space="0" w:color="auto"/>
                <w:right w:val="none" w:sz="0" w:space="0" w:color="auto"/>
              </w:divBdr>
            </w:div>
          </w:divsChild>
        </w:div>
        <w:div w:id="55279171">
          <w:marLeft w:val="0"/>
          <w:marRight w:val="0"/>
          <w:marTop w:val="0"/>
          <w:marBottom w:val="0"/>
          <w:divBdr>
            <w:top w:val="none" w:sz="0" w:space="0" w:color="auto"/>
            <w:left w:val="none" w:sz="0" w:space="0" w:color="auto"/>
            <w:bottom w:val="none" w:sz="0" w:space="0" w:color="auto"/>
            <w:right w:val="none" w:sz="0" w:space="0" w:color="auto"/>
          </w:divBdr>
          <w:divsChild>
            <w:div w:id="5527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190">
      <w:marLeft w:val="0"/>
      <w:marRight w:val="0"/>
      <w:marTop w:val="0"/>
      <w:marBottom w:val="0"/>
      <w:divBdr>
        <w:top w:val="none" w:sz="0" w:space="0" w:color="auto"/>
        <w:left w:val="none" w:sz="0" w:space="0" w:color="auto"/>
        <w:bottom w:val="none" w:sz="0" w:space="0" w:color="auto"/>
        <w:right w:val="none" w:sz="0" w:space="0" w:color="auto"/>
      </w:divBdr>
    </w:div>
    <w:div w:id="55279192">
      <w:marLeft w:val="0"/>
      <w:marRight w:val="0"/>
      <w:marTop w:val="0"/>
      <w:marBottom w:val="0"/>
      <w:divBdr>
        <w:top w:val="none" w:sz="0" w:space="0" w:color="auto"/>
        <w:left w:val="none" w:sz="0" w:space="0" w:color="auto"/>
        <w:bottom w:val="none" w:sz="0" w:space="0" w:color="auto"/>
        <w:right w:val="none" w:sz="0" w:space="0" w:color="auto"/>
      </w:divBdr>
    </w:div>
    <w:div w:id="55279193">
      <w:marLeft w:val="0"/>
      <w:marRight w:val="0"/>
      <w:marTop w:val="0"/>
      <w:marBottom w:val="0"/>
      <w:divBdr>
        <w:top w:val="none" w:sz="0" w:space="0" w:color="auto"/>
        <w:left w:val="none" w:sz="0" w:space="0" w:color="auto"/>
        <w:bottom w:val="none" w:sz="0" w:space="0" w:color="auto"/>
        <w:right w:val="none" w:sz="0" w:space="0" w:color="auto"/>
      </w:divBdr>
      <w:divsChild>
        <w:div w:id="55278188">
          <w:marLeft w:val="0"/>
          <w:marRight w:val="0"/>
          <w:marTop w:val="0"/>
          <w:marBottom w:val="0"/>
          <w:divBdr>
            <w:top w:val="none" w:sz="0" w:space="0" w:color="auto"/>
            <w:left w:val="none" w:sz="0" w:space="0" w:color="auto"/>
            <w:bottom w:val="none" w:sz="0" w:space="0" w:color="auto"/>
            <w:right w:val="none" w:sz="0" w:space="0" w:color="auto"/>
          </w:divBdr>
          <w:divsChild>
            <w:div w:id="5527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194">
      <w:marLeft w:val="0"/>
      <w:marRight w:val="0"/>
      <w:marTop w:val="0"/>
      <w:marBottom w:val="0"/>
      <w:divBdr>
        <w:top w:val="none" w:sz="0" w:space="0" w:color="auto"/>
        <w:left w:val="none" w:sz="0" w:space="0" w:color="auto"/>
        <w:bottom w:val="none" w:sz="0" w:space="0" w:color="auto"/>
        <w:right w:val="none" w:sz="0" w:space="0" w:color="auto"/>
      </w:divBdr>
      <w:divsChild>
        <w:div w:id="55277547">
          <w:marLeft w:val="200"/>
          <w:marRight w:val="200"/>
          <w:marTop w:val="200"/>
          <w:marBottom w:val="200"/>
          <w:divBdr>
            <w:top w:val="none" w:sz="0" w:space="0" w:color="auto"/>
            <w:left w:val="none" w:sz="0" w:space="0" w:color="auto"/>
            <w:bottom w:val="none" w:sz="0" w:space="0" w:color="auto"/>
            <w:right w:val="none" w:sz="0" w:space="0" w:color="auto"/>
          </w:divBdr>
        </w:div>
        <w:div w:id="55278861">
          <w:marLeft w:val="200"/>
          <w:marRight w:val="200"/>
          <w:marTop w:val="200"/>
          <w:marBottom w:val="200"/>
          <w:divBdr>
            <w:top w:val="none" w:sz="0" w:space="0" w:color="auto"/>
            <w:left w:val="none" w:sz="0" w:space="0" w:color="auto"/>
            <w:bottom w:val="none" w:sz="0" w:space="0" w:color="auto"/>
            <w:right w:val="none" w:sz="0" w:space="0" w:color="auto"/>
          </w:divBdr>
        </w:div>
      </w:divsChild>
    </w:div>
    <w:div w:id="55279199">
      <w:marLeft w:val="0"/>
      <w:marRight w:val="0"/>
      <w:marTop w:val="0"/>
      <w:marBottom w:val="0"/>
      <w:divBdr>
        <w:top w:val="none" w:sz="0" w:space="0" w:color="auto"/>
        <w:left w:val="none" w:sz="0" w:space="0" w:color="auto"/>
        <w:bottom w:val="none" w:sz="0" w:space="0" w:color="auto"/>
        <w:right w:val="none" w:sz="0" w:space="0" w:color="auto"/>
      </w:divBdr>
      <w:divsChild>
        <w:div w:id="55278049">
          <w:marLeft w:val="0"/>
          <w:marRight w:val="0"/>
          <w:marTop w:val="0"/>
          <w:marBottom w:val="0"/>
          <w:divBdr>
            <w:top w:val="none" w:sz="0" w:space="0" w:color="auto"/>
            <w:left w:val="none" w:sz="0" w:space="0" w:color="auto"/>
            <w:bottom w:val="none" w:sz="0" w:space="0" w:color="auto"/>
            <w:right w:val="none" w:sz="0" w:space="0" w:color="auto"/>
          </w:divBdr>
        </w:div>
      </w:divsChild>
    </w:div>
    <w:div w:id="55279201">
      <w:marLeft w:val="0"/>
      <w:marRight w:val="0"/>
      <w:marTop w:val="0"/>
      <w:marBottom w:val="0"/>
      <w:divBdr>
        <w:top w:val="none" w:sz="0" w:space="0" w:color="auto"/>
        <w:left w:val="none" w:sz="0" w:space="0" w:color="auto"/>
        <w:bottom w:val="none" w:sz="0" w:space="0" w:color="auto"/>
        <w:right w:val="none" w:sz="0" w:space="0" w:color="auto"/>
      </w:divBdr>
    </w:div>
    <w:div w:id="55279204">
      <w:marLeft w:val="0"/>
      <w:marRight w:val="0"/>
      <w:marTop w:val="0"/>
      <w:marBottom w:val="0"/>
      <w:divBdr>
        <w:top w:val="none" w:sz="0" w:space="0" w:color="auto"/>
        <w:left w:val="none" w:sz="0" w:space="0" w:color="auto"/>
        <w:bottom w:val="none" w:sz="0" w:space="0" w:color="auto"/>
        <w:right w:val="none" w:sz="0" w:space="0" w:color="auto"/>
      </w:divBdr>
    </w:div>
    <w:div w:id="55279206">
      <w:marLeft w:val="0"/>
      <w:marRight w:val="0"/>
      <w:marTop w:val="0"/>
      <w:marBottom w:val="0"/>
      <w:divBdr>
        <w:top w:val="none" w:sz="0" w:space="0" w:color="auto"/>
        <w:left w:val="none" w:sz="0" w:space="0" w:color="auto"/>
        <w:bottom w:val="none" w:sz="0" w:space="0" w:color="auto"/>
        <w:right w:val="none" w:sz="0" w:space="0" w:color="auto"/>
      </w:divBdr>
    </w:div>
    <w:div w:id="55279207">
      <w:marLeft w:val="0"/>
      <w:marRight w:val="0"/>
      <w:marTop w:val="0"/>
      <w:marBottom w:val="0"/>
      <w:divBdr>
        <w:top w:val="none" w:sz="0" w:space="0" w:color="auto"/>
        <w:left w:val="none" w:sz="0" w:space="0" w:color="auto"/>
        <w:bottom w:val="none" w:sz="0" w:space="0" w:color="auto"/>
        <w:right w:val="none" w:sz="0" w:space="0" w:color="auto"/>
      </w:divBdr>
      <w:divsChild>
        <w:div w:id="55278723">
          <w:marLeft w:val="0"/>
          <w:marRight w:val="0"/>
          <w:marTop w:val="0"/>
          <w:marBottom w:val="0"/>
          <w:divBdr>
            <w:top w:val="none" w:sz="0" w:space="0" w:color="auto"/>
            <w:left w:val="none" w:sz="0" w:space="0" w:color="auto"/>
            <w:bottom w:val="none" w:sz="0" w:space="0" w:color="auto"/>
            <w:right w:val="none" w:sz="0" w:space="0" w:color="auto"/>
          </w:divBdr>
          <w:divsChild>
            <w:div w:id="55278358">
              <w:marLeft w:val="0"/>
              <w:marRight w:val="0"/>
              <w:marTop w:val="0"/>
              <w:marBottom w:val="0"/>
              <w:divBdr>
                <w:top w:val="none" w:sz="0" w:space="0" w:color="auto"/>
                <w:left w:val="none" w:sz="0" w:space="0" w:color="auto"/>
                <w:bottom w:val="none" w:sz="0" w:space="0" w:color="auto"/>
                <w:right w:val="none" w:sz="0" w:space="0" w:color="auto"/>
              </w:divBdr>
              <w:divsChild>
                <w:div w:id="55277676">
                  <w:marLeft w:val="0"/>
                  <w:marRight w:val="0"/>
                  <w:marTop w:val="0"/>
                  <w:marBottom w:val="0"/>
                  <w:divBdr>
                    <w:top w:val="none" w:sz="0" w:space="0" w:color="auto"/>
                    <w:left w:val="none" w:sz="0" w:space="0" w:color="auto"/>
                    <w:bottom w:val="none" w:sz="0" w:space="0" w:color="auto"/>
                    <w:right w:val="none" w:sz="0" w:space="0" w:color="auto"/>
                  </w:divBdr>
                  <w:divsChild>
                    <w:div w:id="5527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9210">
      <w:marLeft w:val="0"/>
      <w:marRight w:val="0"/>
      <w:marTop w:val="0"/>
      <w:marBottom w:val="0"/>
      <w:divBdr>
        <w:top w:val="none" w:sz="0" w:space="0" w:color="auto"/>
        <w:left w:val="none" w:sz="0" w:space="0" w:color="auto"/>
        <w:bottom w:val="none" w:sz="0" w:space="0" w:color="auto"/>
        <w:right w:val="none" w:sz="0" w:space="0" w:color="auto"/>
      </w:divBdr>
      <w:divsChild>
        <w:div w:id="55278079">
          <w:marLeft w:val="0"/>
          <w:marRight w:val="0"/>
          <w:marTop w:val="0"/>
          <w:marBottom w:val="0"/>
          <w:divBdr>
            <w:top w:val="none" w:sz="0" w:space="0" w:color="auto"/>
            <w:left w:val="none" w:sz="0" w:space="0" w:color="auto"/>
            <w:bottom w:val="none" w:sz="0" w:space="0" w:color="auto"/>
            <w:right w:val="none" w:sz="0" w:space="0" w:color="auto"/>
          </w:divBdr>
          <w:divsChild>
            <w:div w:id="55279000">
              <w:marLeft w:val="0"/>
              <w:marRight w:val="0"/>
              <w:marTop w:val="0"/>
              <w:marBottom w:val="0"/>
              <w:divBdr>
                <w:top w:val="none" w:sz="0" w:space="0" w:color="auto"/>
                <w:left w:val="none" w:sz="0" w:space="0" w:color="auto"/>
                <w:bottom w:val="none" w:sz="0" w:space="0" w:color="auto"/>
                <w:right w:val="none" w:sz="0" w:space="0" w:color="auto"/>
              </w:divBdr>
            </w:div>
          </w:divsChild>
        </w:div>
        <w:div w:id="55278202">
          <w:marLeft w:val="0"/>
          <w:marRight w:val="0"/>
          <w:marTop w:val="0"/>
          <w:marBottom w:val="0"/>
          <w:divBdr>
            <w:top w:val="none" w:sz="0" w:space="0" w:color="auto"/>
            <w:left w:val="none" w:sz="0" w:space="0" w:color="auto"/>
            <w:bottom w:val="none" w:sz="0" w:space="0" w:color="auto"/>
            <w:right w:val="none" w:sz="0" w:space="0" w:color="auto"/>
          </w:divBdr>
        </w:div>
      </w:divsChild>
    </w:div>
    <w:div w:id="55279211">
      <w:marLeft w:val="0"/>
      <w:marRight w:val="0"/>
      <w:marTop w:val="0"/>
      <w:marBottom w:val="0"/>
      <w:divBdr>
        <w:top w:val="none" w:sz="0" w:space="0" w:color="auto"/>
        <w:left w:val="none" w:sz="0" w:space="0" w:color="auto"/>
        <w:bottom w:val="none" w:sz="0" w:space="0" w:color="auto"/>
        <w:right w:val="none" w:sz="0" w:space="0" w:color="auto"/>
      </w:divBdr>
    </w:div>
    <w:div w:id="55279213">
      <w:marLeft w:val="0"/>
      <w:marRight w:val="0"/>
      <w:marTop w:val="0"/>
      <w:marBottom w:val="0"/>
      <w:divBdr>
        <w:top w:val="none" w:sz="0" w:space="0" w:color="auto"/>
        <w:left w:val="none" w:sz="0" w:space="0" w:color="auto"/>
        <w:bottom w:val="none" w:sz="0" w:space="0" w:color="auto"/>
        <w:right w:val="none" w:sz="0" w:space="0" w:color="auto"/>
      </w:divBdr>
    </w:div>
    <w:div w:id="55279218">
      <w:marLeft w:val="0"/>
      <w:marRight w:val="0"/>
      <w:marTop w:val="0"/>
      <w:marBottom w:val="0"/>
      <w:divBdr>
        <w:top w:val="none" w:sz="0" w:space="0" w:color="auto"/>
        <w:left w:val="none" w:sz="0" w:space="0" w:color="auto"/>
        <w:bottom w:val="none" w:sz="0" w:space="0" w:color="auto"/>
        <w:right w:val="none" w:sz="0" w:space="0" w:color="auto"/>
      </w:divBdr>
      <w:divsChild>
        <w:div w:id="55279542">
          <w:marLeft w:val="0"/>
          <w:marRight w:val="0"/>
          <w:marTop w:val="0"/>
          <w:marBottom w:val="0"/>
          <w:divBdr>
            <w:top w:val="none" w:sz="0" w:space="0" w:color="auto"/>
            <w:left w:val="none" w:sz="0" w:space="0" w:color="auto"/>
            <w:bottom w:val="none" w:sz="0" w:space="0" w:color="auto"/>
            <w:right w:val="none" w:sz="0" w:space="0" w:color="auto"/>
          </w:divBdr>
          <w:divsChild>
            <w:div w:id="55277981">
              <w:marLeft w:val="0"/>
              <w:marRight w:val="0"/>
              <w:marTop w:val="0"/>
              <w:marBottom w:val="0"/>
              <w:divBdr>
                <w:top w:val="none" w:sz="0" w:space="0" w:color="auto"/>
                <w:left w:val="none" w:sz="0" w:space="0" w:color="auto"/>
                <w:bottom w:val="none" w:sz="0" w:space="0" w:color="auto"/>
                <w:right w:val="none" w:sz="0" w:space="0" w:color="auto"/>
              </w:divBdr>
            </w:div>
            <w:div w:id="55278901">
              <w:marLeft w:val="0"/>
              <w:marRight w:val="0"/>
              <w:marTop w:val="0"/>
              <w:marBottom w:val="0"/>
              <w:divBdr>
                <w:top w:val="none" w:sz="0" w:space="0" w:color="auto"/>
                <w:left w:val="none" w:sz="0" w:space="0" w:color="auto"/>
                <w:bottom w:val="none" w:sz="0" w:space="0" w:color="auto"/>
                <w:right w:val="none" w:sz="0" w:space="0" w:color="auto"/>
              </w:divBdr>
              <w:divsChild>
                <w:div w:id="55278763">
                  <w:marLeft w:val="0"/>
                  <w:marRight w:val="0"/>
                  <w:marTop w:val="0"/>
                  <w:marBottom w:val="0"/>
                  <w:divBdr>
                    <w:top w:val="none" w:sz="0" w:space="0" w:color="auto"/>
                    <w:left w:val="none" w:sz="0" w:space="0" w:color="auto"/>
                    <w:bottom w:val="none" w:sz="0" w:space="0" w:color="auto"/>
                    <w:right w:val="none" w:sz="0" w:space="0" w:color="auto"/>
                  </w:divBdr>
                  <w:divsChild>
                    <w:div w:id="55278865">
                      <w:marLeft w:val="0"/>
                      <w:marRight w:val="0"/>
                      <w:marTop w:val="0"/>
                      <w:marBottom w:val="0"/>
                      <w:divBdr>
                        <w:top w:val="none" w:sz="0" w:space="0" w:color="auto"/>
                        <w:left w:val="none" w:sz="0" w:space="0" w:color="auto"/>
                        <w:bottom w:val="none" w:sz="0" w:space="0" w:color="auto"/>
                        <w:right w:val="none" w:sz="0" w:space="0" w:color="auto"/>
                      </w:divBdr>
                      <w:divsChild>
                        <w:div w:id="5527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220">
      <w:marLeft w:val="0"/>
      <w:marRight w:val="0"/>
      <w:marTop w:val="0"/>
      <w:marBottom w:val="0"/>
      <w:divBdr>
        <w:top w:val="none" w:sz="0" w:space="0" w:color="auto"/>
        <w:left w:val="none" w:sz="0" w:space="0" w:color="auto"/>
        <w:bottom w:val="none" w:sz="0" w:space="0" w:color="auto"/>
        <w:right w:val="none" w:sz="0" w:space="0" w:color="auto"/>
      </w:divBdr>
    </w:div>
    <w:div w:id="55279221">
      <w:marLeft w:val="0"/>
      <w:marRight w:val="0"/>
      <w:marTop w:val="0"/>
      <w:marBottom w:val="0"/>
      <w:divBdr>
        <w:top w:val="none" w:sz="0" w:space="0" w:color="auto"/>
        <w:left w:val="none" w:sz="0" w:space="0" w:color="auto"/>
        <w:bottom w:val="none" w:sz="0" w:space="0" w:color="auto"/>
        <w:right w:val="none" w:sz="0" w:space="0" w:color="auto"/>
      </w:divBdr>
    </w:div>
    <w:div w:id="55279222">
      <w:marLeft w:val="0"/>
      <w:marRight w:val="0"/>
      <w:marTop w:val="0"/>
      <w:marBottom w:val="0"/>
      <w:divBdr>
        <w:top w:val="none" w:sz="0" w:space="0" w:color="auto"/>
        <w:left w:val="none" w:sz="0" w:space="0" w:color="auto"/>
        <w:bottom w:val="none" w:sz="0" w:space="0" w:color="auto"/>
        <w:right w:val="none" w:sz="0" w:space="0" w:color="auto"/>
      </w:divBdr>
    </w:div>
    <w:div w:id="55279224">
      <w:marLeft w:val="0"/>
      <w:marRight w:val="0"/>
      <w:marTop w:val="0"/>
      <w:marBottom w:val="0"/>
      <w:divBdr>
        <w:top w:val="none" w:sz="0" w:space="0" w:color="auto"/>
        <w:left w:val="none" w:sz="0" w:space="0" w:color="auto"/>
        <w:bottom w:val="none" w:sz="0" w:space="0" w:color="auto"/>
        <w:right w:val="none" w:sz="0" w:space="0" w:color="auto"/>
      </w:divBdr>
      <w:divsChild>
        <w:div w:id="55278326">
          <w:marLeft w:val="0"/>
          <w:marRight w:val="0"/>
          <w:marTop w:val="0"/>
          <w:marBottom w:val="0"/>
          <w:divBdr>
            <w:top w:val="none" w:sz="0" w:space="0" w:color="auto"/>
            <w:left w:val="none" w:sz="0" w:space="0" w:color="auto"/>
            <w:bottom w:val="none" w:sz="0" w:space="0" w:color="auto"/>
            <w:right w:val="none" w:sz="0" w:space="0" w:color="auto"/>
          </w:divBdr>
          <w:divsChild>
            <w:div w:id="5527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225">
      <w:marLeft w:val="0"/>
      <w:marRight w:val="0"/>
      <w:marTop w:val="0"/>
      <w:marBottom w:val="0"/>
      <w:divBdr>
        <w:top w:val="none" w:sz="0" w:space="0" w:color="auto"/>
        <w:left w:val="none" w:sz="0" w:space="0" w:color="auto"/>
        <w:bottom w:val="none" w:sz="0" w:space="0" w:color="auto"/>
        <w:right w:val="none" w:sz="0" w:space="0" w:color="auto"/>
      </w:divBdr>
    </w:div>
    <w:div w:id="55279228">
      <w:marLeft w:val="0"/>
      <w:marRight w:val="0"/>
      <w:marTop w:val="0"/>
      <w:marBottom w:val="0"/>
      <w:divBdr>
        <w:top w:val="none" w:sz="0" w:space="0" w:color="auto"/>
        <w:left w:val="none" w:sz="0" w:space="0" w:color="auto"/>
        <w:bottom w:val="none" w:sz="0" w:space="0" w:color="auto"/>
        <w:right w:val="none" w:sz="0" w:space="0" w:color="auto"/>
      </w:divBdr>
    </w:div>
    <w:div w:id="55279230">
      <w:marLeft w:val="0"/>
      <w:marRight w:val="0"/>
      <w:marTop w:val="0"/>
      <w:marBottom w:val="0"/>
      <w:divBdr>
        <w:top w:val="none" w:sz="0" w:space="0" w:color="auto"/>
        <w:left w:val="none" w:sz="0" w:space="0" w:color="auto"/>
        <w:bottom w:val="none" w:sz="0" w:space="0" w:color="auto"/>
        <w:right w:val="none" w:sz="0" w:space="0" w:color="auto"/>
      </w:divBdr>
    </w:div>
    <w:div w:id="55279231">
      <w:marLeft w:val="0"/>
      <w:marRight w:val="0"/>
      <w:marTop w:val="0"/>
      <w:marBottom w:val="0"/>
      <w:divBdr>
        <w:top w:val="none" w:sz="0" w:space="0" w:color="auto"/>
        <w:left w:val="none" w:sz="0" w:space="0" w:color="auto"/>
        <w:bottom w:val="none" w:sz="0" w:space="0" w:color="auto"/>
        <w:right w:val="none" w:sz="0" w:space="0" w:color="auto"/>
      </w:divBdr>
    </w:div>
    <w:div w:id="55279232">
      <w:marLeft w:val="0"/>
      <w:marRight w:val="0"/>
      <w:marTop w:val="0"/>
      <w:marBottom w:val="0"/>
      <w:divBdr>
        <w:top w:val="none" w:sz="0" w:space="0" w:color="auto"/>
        <w:left w:val="none" w:sz="0" w:space="0" w:color="auto"/>
        <w:bottom w:val="none" w:sz="0" w:space="0" w:color="auto"/>
        <w:right w:val="none" w:sz="0" w:space="0" w:color="auto"/>
      </w:divBdr>
    </w:div>
    <w:div w:id="55279233">
      <w:marLeft w:val="0"/>
      <w:marRight w:val="0"/>
      <w:marTop w:val="0"/>
      <w:marBottom w:val="0"/>
      <w:divBdr>
        <w:top w:val="none" w:sz="0" w:space="0" w:color="auto"/>
        <w:left w:val="none" w:sz="0" w:space="0" w:color="auto"/>
        <w:bottom w:val="none" w:sz="0" w:space="0" w:color="auto"/>
        <w:right w:val="none" w:sz="0" w:space="0" w:color="auto"/>
      </w:divBdr>
    </w:div>
    <w:div w:id="55279234">
      <w:marLeft w:val="0"/>
      <w:marRight w:val="0"/>
      <w:marTop w:val="0"/>
      <w:marBottom w:val="0"/>
      <w:divBdr>
        <w:top w:val="none" w:sz="0" w:space="0" w:color="auto"/>
        <w:left w:val="none" w:sz="0" w:space="0" w:color="auto"/>
        <w:bottom w:val="none" w:sz="0" w:space="0" w:color="auto"/>
        <w:right w:val="none" w:sz="0" w:space="0" w:color="auto"/>
      </w:divBdr>
      <w:divsChild>
        <w:div w:id="55279105">
          <w:marLeft w:val="0"/>
          <w:marRight w:val="0"/>
          <w:marTop w:val="0"/>
          <w:marBottom w:val="0"/>
          <w:divBdr>
            <w:top w:val="none" w:sz="0" w:space="0" w:color="auto"/>
            <w:left w:val="none" w:sz="0" w:space="0" w:color="auto"/>
            <w:bottom w:val="none" w:sz="0" w:space="0" w:color="auto"/>
            <w:right w:val="none" w:sz="0" w:space="0" w:color="auto"/>
          </w:divBdr>
          <w:divsChild>
            <w:div w:id="5527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236">
      <w:marLeft w:val="0"/>
      <w:marRight w:val="0"/>
      <w:marTop w:val="0"/>
      <w:marBottom w:val="0"/>
      <w:divBdr>
        <w:top w:val="none" w:sz="0" w:space="0" w:color="auto"/>
        <w:left w:val="none" w:sz="0" w:space="0" w:color="auto"/>
        <w:bottom w:val="none" w:sz="0" w:space="0" w:color="auto"/>
        <w:right w:val="none" w:sz="0" w:space="0" w:color="auto"/>
      </w:divBdr>
      <w:divsChild>
        <w:div w:id="55278337">
          <w:marLeft w:val="0"/>
          <w:marRight w:val="0"/>
          <w:marTop w:val="0"/>
          <w:marBottom w:val="0"/>
          <w:divBdr>
            <w:top w:val="none" w:sz="0" w:space="0" w:color="auto"/>
            <w:left w:val="none" w:sz="0" w:space="0" w:color="auto"/>
            <w:bottom w:val="none" w:sz="0" w:space="0" w:color="auto"/>
            <w:right w:val="none" w:sz="0" w:space="0" w:color="auto"/>
          </w:divBdr>
        </w:div>
        <w:div w:id="55278868">
          <w:marLeft w:val="0"/>
          <w:marRight w:val="0"/>
          <w:marTop w:val="0"/>
          <w:marBottom w:val="0"/>
          <w:divBdr>
            <w:top w:val="none" w:sz="0" w:space="0" w:color="auto"/>
            <w:left w:val="none" w:sz="0" w:space="0" w:color="auto"/>
            <w:bottom w:val="none" w:sz="0" w:space="0" w:color="auto"/>
            <w:right w:val="none" w:sz="0" w:space="0" w:color="auto"/>
          </w:divBdr>
        </w:div>
        <w:div w:id="55279485">
          <w:marLeft w:val="0"/>
          <w:marRight w:val="0"/>
          <w:marTop w:val="0"/>
          <w:marBottom w:val="0"/>
          <w:divBdr>
            <w:top w:val="none" w:sz="0" w:space="0" w:color="auto"/>
            <w:left w:val="none" w:sz="0" w:space="0" w:color="auto"/>
            <w:bottom w:val="none" w:sz="0" w:space="0" w:color="auto"/>
            <w:right w:val="none" w:sz="0" w:space="0" w:color="auto"/>
          </w:divBdr>
          <w:divsChild>
            <w:div w:id="55279509">
              <w:marLeft w:val="0"/>
              <w:marRight w:val="0"/>
              <w:marTop w:val="0"/>
              <w:marBottom w:val="0"/>
              <w:divBdr>
                <w:top w:val="none" w:sz="0" w:space="0" w:color="auto"/>
                <w:left w:val="none" w:sz="0" w:space="0" w:color="auto"/>
                <w:bottom w:val="none" w:sz="0" w:space="0" w:color="auto"/>
                <w:right w:val="none" w:sz="0" w:space="0" w:color="auto"/>
              </w:divBdr>
            </w:div>
          </w:divsChild>
        </w:div>
        <w:div w:id="55279543">
          <w:marLeft w:val="0"/>
          <w:marRight w:val="0"/>
          <w:marTop w:val="0"/>
          <w:marBottom w:val="0"/>
          <w:divBdr>
            <w:top w:val="none" w:sz="0" w:space="0" w:color="auto"/>
            <w:left w:val="none" w:sz="0" w:space="0" w:color="auto"/>
            <w:bottom w:val="none" w:sz="0" w:space="0" w:color="auto"/>
            <w:right w:val="none" w:sz="0" w:space="0" w:color="auto"/>
          </w:divBdr>
          <w:divsChild>
            <w:div w:id="552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237">
      <w:marLeft w:val="0"/>
      <w:marRight w:val="0"/>
      <w:marTop w:val="0"/>
      <w:marBottom w:val="0"/>
      <w:divBdr>
        <w:top w:val="none" w:sz="0" w:space="0" w:color="auto"/>
        <w:left w:val="none" w:sz="0" w:space="0" w:color="auto"/>
        <w:bottom w:val="none" w:sz="0" w:space="0" w:color="auto"/>
        <w:right w:val="none" w:sz="0" w:space="0" w:color="auto"/>
      </w:divBdr>
    </w:div>
    <w:div w:id="55279239">
      <w:marLeft w:val="0"/>
      <w:marRight w:val="0"/>
      <w:marTop w:val="0"/>
      <w:marBottom w:val="0"/>
      <w:divBdr>
        <w:top w:val="none" w:sz="0" w:space="0" w:color="auto"/>
        <w:left w:val="none" w:sz="0" w:space="0" w:color="auto"/>
        <w:bottom w:val="none" w:sz="0" w:space="0" w:color="auto"/>
        <w:right w:val="none" w:sz="0" w:space="0" w:color="auto"/>
      </w:divBdr>
    </w:div>
    <w:div w:id="55279240">
      <w:marLeft w:val="0"/>
      <w:marRight w:val="0"/>
      <w:marTop w:val="0"/>
      <w:marBottom w:val="0"/>
      <w:divBdr>
        <w:top w:val="none" w:sz="0" w:space="0" w:color="auto"/>
        <w:left w:val="none" w:sz="0" w:space="0" w:color="auto"/>
        <w:bottom w:val="none" w:sz="0" w:space="0" w:color="auto"/>
        <w:right w:val="none" w:sz="0" w:space="0" w:color="auto"/>
      </w:divBdr>
    </w:div>
    <w:div w:id="55279241">
      <w:marLeft w:val="0"/>
      <w:marRight w:val="0"/>
      <w:marTop w:val="0"/>
      <w:marBottom w:val="0"/>
      <w:divBdr>
        <w:top w:val="none" w:sz="0" w:space="0" w:color="auto"/>
        <w:left w:val="none" w:sz="0" w:space="0" w:color="auto"/>
        <w:bottom w:val="none" w:sz="0" w:space="0" w:color="auto"/>
        <w:right w:val="none" w:sz="0" w:space="0" w:color="auto"/>
      </w:divBdr>
    </w:div>
    <w:div w:id="55279243">
      <w:marLeft w:val="0"/>
      <w:marRight w:val="0"/>
      <w:marTop w:val="0"/>
      <w:marBottom w:val="0"/>
      <w:divBdr>
        <w:top w:val="none" w:sz="0" w:space="0" w:color="auto"/>
        <w:left w:val="none" w:sz="0" w:space="0" w:color="auto"/>
        <w:bottom w:val="none" w:sz="0" w:space="0" w:color="auto"/>
        <w:right w:val="none" w:sz="0" w:space="0" w:color="auto"/>
      </w:divBdr>
      <w:divsChild>
        <w:div w:id="55278728">
          <w:marLeft w:val="0"/>
          <w:marRight w:val="0"/>
          <w:marTop w:val="0"/>
          <w:marBottom w:val="0"/>
          <w:divBdr>
            <w:top w:val="none" w:sz="0" w:space="0" w:color="auto"/>
            <w:left w:val="none" w:sz="0" w:space="0" w:color="auto"/>
            <w:bottom w:val="none" w:sz="0" w:space="0" w:color="auto"/>
            <w:right w:val="none" w:sz="0" w:space="0" w:color="auto"/>
          </w:divBdr>
          <w:divsChild>
            <w:div w:id="5527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246">
      <w:marLeft w:val="0"/>
      <w:marRight w:val="0"/>
      <w:marTop w:val="0"/>
      <w:marBottom w:val="0"/>
      <w:divBdr>
        <w:top w:val="none" w:sz="0" w:space="0" w:color="auto"/>
        <w:left w:val="none" w:sz="0" w:space="0" w:color="auto"/>
        <w:bottom w:val="none" w:sz="0" w:space="0" w:color="auto"/>
        <w:right w:val="none" w:sz="0" w:space="0" w:color="auto"/>
      </w:divBdr>
    </w:div>
    <w:div w:id="55279247">
      <w:marLeft w:val="0"/>
      <w:marRight w:val="0"/>
      <w:marTop w:val="0"/>
      <w:marBottom w:val="0"/>
      <w:divBdr>
        <w:top w:val="none" w:sz="0" w:space="0" w:color="auto"/>
        <w:left w:val="none" w:sz="0" w:space="0" w:color="auto"/>
        <w:bottom w:val="none" w:sz="0" w:space="0" w:color="auto"/>
        <w:right w:val="none" w:sz="0" w:space="0" w:color="auto"/>
      </w:divBdr>
    </w:div>
    <w:div w:id="55279248">
      <w:marLeft w:val="0"/>
      <w:marRight w:val="0"/>
      <w:marTop w:val="0"/>
      <w:marBottom w:val="0"/>
      <w:divBdr>
        <w:top w:val="none" w:sz="0" w:space="0" w:color="auto"/>
        <w:left w:val="none" w:sz="0" w:space="0" w:color="auto"/>
        <w:bottom w:val="none" w:sz="0" w:space="0" w:color="auto"/>
        <w:right w:val="none" w:sz="0" w:space="0" w:color="auto"/>
      </w:divBdr>
    </w:div>
    <w:div w:id="55279249">
      <w:marLeft w:val="0"/>
      <w:marRight w:val="0"/>
      <w:marTop w:val="0"/>
      <w:marBottom w:val="0"/>
      <w:divBdr>
        <w:top w:val="none" w:sz="0" w:space="0" w:color="auto"/>
        <w:left w:val="none" w:sz="0" w:space="0" w:color="auto"/>
        <w:bottom w:val="none" w:sz="0" w:space="0" w:color="auto"/>
        <w:right w:val="none" w:sz="0" w:space="0" w:color="auto"/>
      </w:divBdr>
    </w:div>
    <w:div w:id="55279250">
      <w:marLeft w:val="0"/>
      <w:marRight w:val="0"/>
      <w:marTop w:val="0"/>
      <w:marBottom w:val="0"/>
      <w:divBdr>
        <w:top w:val="none" w:sz="0" w:space="0" w:color="auto"/>
        <w:left w:val="none" w:sz="0" w:space="0" w:color="auto"/>
        <w:bottom w:val="none" w:sz="0" w:space="0" w:color="auto"/>
        <w:right w:val="none" w:sz="0" w:space="0" w:color="auto"/>
      </w:divBdr>
    </w:div>
    <w:div w:id="55279251">
      <w:marLeft w:val="0"/>
      <w:marRight w:val="0"/>
      <w:marTop w:val="0"/>
      <w:marBottom w:val="0"/>
      <w:divBdr>
        <w:top w:val="none" w:sz="0" w:space="0" w:color="auto"/>
        <w:left w:val="none" w:sz="0" w:space="0" w:color="auto"/>
        <w:bottom w:val="none" w:sz="0" w:space="0" w:color="auto"/>
        <w:right w:val="none" w:sz="0" w:space="0" w:color="auto"/>
      </w:divBdr>
      <w:divsChild>
        <w:div w:id="55278018">
          <w:marLeft w:val="0"/>
          <w:marRight w:val="0"/>
          <w:marTop w:val="0"/>
          <w:marBottom w:val="0"/>
          <w:divBdr>
            <w:top w:val="none" w:sz="0" w:space="0" w:color="auto"/>
            <w:left w:val="none" w:sz="0" w:space="0" w:color="auto"/>
            <w:bottom w:val="none" w:sz="0" w:space="0" w:color="auto"/>
            <w:right w:val="none" w:sz="0" w:space="0" w:color="auto"/>
          </w:divBdr>
        </w:div>
        <w:div w:id="55278121">
          <w:marLeft w:val="0"/>
          <w:marRight w:val="0"/>
          <w:marTop w:val="0"/>
          <w:marBottom w:val="0"/>
          <w:divBdr>
            <w:top w:val="none" w:sz="0" w:space="0" w:color="auto"/>
            <w:left w:val="none" w:sz="0" w:space="0" w:color="auto"/>
            <w:bottom w:val="none" w:sz="0" w:space="0" w:color="auto"/>
            <w:right w:val="none" w:sz="0" w:space="0" w:color="auto"/>
          </w:divBdr>
        </w:div>
        <w:div w:id="55279262">
          <w:marLeft w:val="0"/>
          <w:marRight w:val="0"/>
          <w:marTop w:val="0"/>
          <w:marBottom w:val="0"/>
          <w:divBdr>
            <w:top w:val="none" w:sz="0" w:space="0" w:color="auto"/>
            <w:left w:val="none" w:sz="0" w:space="0" w:color="auto"/>
            <w:bottom w:val="none" w:sz="0" w:space="0" w:color="auto"/>
            <w:right w:val="none" w:sz="0" w:space="0" w:color="auto"/>
          </w:divBdr>
          <w:divsChild>
            <w:div w:id="55277173">
              <w:marLeft w:val="0"/>
              <w:marRight w:val="0"/>
              <w:marTop w:val="0"/>
              <w:marBottom w:val="0"/>
              <w:divBdr>
                <w:top w:val="none" w:sz="0" w:space="0" w:color="auto"/>
                <w:left w:val="none" w:sz="0" w:space="0" w:color="auto"/>
                <w:bottom w:val="none" w:sz="0" w:space="0" w:color="auto"/>
                <w:right w:val="none" w:sz="0" w:space="0" w:color="auto"/>
              </w:divBdr>
            </w:div>
          </w:divsChild>
        </w:div>
        <w:div w:id="55279307">
          <w:marLeft w:val="0"/>
          <w:marRight w:val="0"/>
          <w:marTop w:val="0"/>
          <w:marBottom w:val="0"/>
          <w:divBdr>
            <w:top w:val="none" w:sz="0" w:space="0" w:color="auto"/>
            <w:left w:val="none" w:sz="0" w:space="0" w:color="auto"/>
            <w:bottom w:val="none" w:sz="0" w:space="0" w:color="auto"/>
            <w:right w:val="none" w:sz="0" w:space="0" w:color="auto"/>
          </w:divBdr>
        </w:div>
      </w:divsChild>
    </w:div>
    <w:div w:id="55279252">
      <w:marLeft w:val="0"/>
      <w:marRight w:val="0"/>
      <w:marTop w:val="0"/>
      <w:marBottom w:val="0"/>
      <w:divBdr>
        <w:top w:val="none" w:sz="0" w:space="0" w:color="auto"/>
        <w:left w:val="none" w:sz="0" w:space="0" w:color="auto"/>
        <w:bottom w:val="none" w:sz="0" w:space="0" w:color="auto"/>
        <w:right w:val="none" w:sz="0" w:space="0" w:color="auto"/>
      </w:divBdr>
    </w:div>
    <w:div w:id="55279253">
      <w:marLeft w:val="0"/>
      <w:marRight w:val="0"/>
      <w:marTop w:val="0"/>
      <w:marBottom w:val="0"/>
      <w:divBdr>
        <w:top w:val="none" w:sz="0" w:space="0" w:color="auto"/>
        <w:left w:val="none" w:sz="0" w:space="0" w:color="auto"/>
        <w:bottom w:val="none" w:sz="0" w:space="0" w:color="auto"/>
        <w:right w:val="none" w:sz="0" w:space="0" w:color="auto"/>
      </w:divBdr>
    </w:div>
    <w:div w:id="55279257">
      <w:marLeft w:val="0"/>
      <w:marRight w:val="0"/>
      <w:marTop w:val="0"/>
      <w:marBottom w:val="0"/>
      <w:divBdr>
        <w:top w:val="none" w:sz="0" w:space="0" w:color="auto"/>
        <w:left w:val="none" w:sz="0" w:space="0" w:color="auto"/>
        <w:bottom w:val="none" w:sz="0" w:space="0" w:color="auto"/>
        <w:right w:val="none" w:sz="0" w:space="0" w:color="auto"/>
      </w:divBdr>
    </w:div>
    <w:div w:id="55279259">
      <w:marLeft w:val="0"/>
      <w:marRight w:val="0"/>
      <w:marTop w:val="0"/>
      <w:marBottom w:val="0"/>
      <w:divBdr>
        <w:top w:val="none" w:sz="0" w:space="0" w:color="auto"/>
        <w:left w:val="none" w:sz="0" w:space="0" w:color="auto"/>
        <w:bottom w:val="none" w:sz="0" w:space="0" w:color="auto"/>
        <w:right w:val="none" w:sz="0" w:space="0" w:color="auto"/>
      </w:divBdr>
    </w:div>
    <w:div w:id="55279260">
      <w:marLeft w:val="0"/>
      <w:marRight w:val="0"/>
      <w:marTop w:val="0"/>
      <w:marBottom w:val="0"/>
      <w:divBdr>
        <w:top w:val="none" w:sz="0" w:space="0" w:color="auto"/>
        <w:left w:val="none" w:sz="0" w:space="0" w:color="auto"/>
        <w:bottom w:val="none" w:sz="0" w:space="0" w:color="auto"/>
        <w:right w:val="none" w:sz="0" w:space="0" w:color="auto"/>
      </w:divBdr>
      <w:divsChild>
        <w:div w:id="55277194">
          <w:marLeft w:val="200"/>
          <w:marRight w:val="200"/>
          <w:marTop w:val="200"/>
          <w:marBottom w:val="200"/>
          <w:divBdr>
            <w:top w:val="none" w:sz="0" w:space="0" w:color="auto"/>
            <w:left w:val="none" w:sz="0" w:space="0" w:color="auto"/>
            <w:bottom w:val="none" w:sz="0" w:space="0" w:color="auto"/>
            <w:right w:val="none" w:sz="0" w:space="0" w:color="auto"/>
          </w:divBdr>
        </w:div>
        <w:div w:id="55278885">
          <w:marLeft w:val="200"/>
          <w:marRight w:val="200"/>
          <w:marTop w:val="200"/>
          <w:marBottom w:val="200"/>
          <w:divBdr>
            <w:top w:val="none" w:sz="0" w:space="0" w:color="auto"/>
            <w:left w:val="none" w:sz="0" w:space="0" w:color="auto"/>
            <w:bottom w:val="none" w:sz="0" w:space="0" w:color="auto"/>
            <w:right w:val="none" w:sz="0" w:space="0" w:color="auto"/>
          </w:divBdr>
        </w:div>
      </w:divsChild>
    </w:div>
    <w:div w:id="55279264">
      <w:marLeft w:val="0"/>
      <w:marRight w:val="0"/>
      <w:marTop w:val="0"/>
      <w:marBottom w:val="0"/>
      <w:divBdr>
        <w:top w:val="none" w:sz="0" w:space="0" w:color="auto"/>
        <w:left w:val="none" w:sz="0" w:space="0" w:color="auto"/>
        <w:bottom w:val="none" w:sz="0" w:space="0" w:color="auto"/>
        <w:right w:val="none" w:sz="0" w:space="0" w:color="auto"/>
      </w:divBdr>
    </w:div>
    <w:div w:id="55279265">
      <w:marLeft w:val="0"/>
      <w:marRight w:val="0"/>
      <w:marTop w:val="0"/>
      <w:marBottom w:val="0"/>
      <w:divBdr>
        <w:top w:val="none" w:sz="0" w:space="0" w:color="auto"/>
        <w:left w:val="none" w:sz="0" w:space="0" w:color="auto"/>
        <w:bottom w:val="none" w:sz="0" w:space="0" w:color="auto"/>
        <w:right w:val="none" w:sz="0" w:space="0" w:color="auto"/>
      </w:divBdr>
      <w:divsChild>
        <w:div w:id="55277559">
          <w:marLeft w:val="0"/>
          <w:marRight w:val="0"/>
          <w:marTop w:val="0"/>
          <w:marBottom w:val="0"/>
          <w:divBdr>
            <w:top w:val="none" w:sz="0" w:space="0" w:color="auto"/>
            <w:left w:val="none" w:sz="0" w:space="0" w:color="auto"/>
            <w:bottom w:val="none" w:sz="0" w:space="0" w:color="auto"/>
            <w:right w:val="none" w:sz="0" w:space="0" w:color="auto"/>
          </w:divBdr>
          <w:divsChild>
            <w:div w:id="55278067">
              <w:marLeft w:val="0"/>
              <w:marRight w:val="0"/>
              <w:marTop w:val="0"/>
              <w:marBottom w:val="0"/>
              <w:divBdr>
                <w:top w:val="none" w:sz="0" w:space="0" w:color="auto"/>
                <w:left w:val="none" w:sz="0" w:space="0" w:color="auto"/>
                <w:bottom w:val="none" w:sz="0" w:space="0" w:color="auto"/>
                <w:right w:val="none" w:sz="0" w:space="0" w:color="auto"/>
              </w:divBdr>
              <w:divsChild>
                <w:div w:id="55277118">
                  <w:marLeft w:val="0"/>
                  <w:marRight w:val="0"/>
                  <w:marTop w:val="0"/>
                  <w:marBottom w:val="0"/>
                  <w:divBdr>
                    <w:top w:val="none" w:sz="0" w:space="0" w:color="auto"/>
                    <w:left w:val="none" w:sz="0" w:space="0" w:color="auto"/>
                    <w:bottom w:val="none" w:sz="0" w:space="0" w:color="auto"/>
                    <w:right w:val="none" w:sz="0" w:space="0" w:color="auto"/>
                  </w:divBdr>
                  <w:divsChild>
                    <w:div w:id="55278307">
                      <w:marLeft w:val="0"/>
                      <w:marRight w:val="0"/>
                      <w:marTop w:val="0"/>
                      <w:marBottom w:val="0"/>
                      <w:divBdr>
                        <w:top w:val="none" w:sz="0" w:space="0" w:color="auto"/>
                        <w:left w:val="none" w:sz="0" w:space="0" w:color="auto"/>
                        <w:bottom w:val="none" w:sz="0" w:space="0" w:color="auto"/>
                        <w:right w:val="none" w:sz="0" w:space="0" w:color="auto"/>
                      </w:divBdr>
                      <w:divsChild>
                        <w:div w:id="55279200">
                          <w:marLeft w:val="0"/>
                          <w:marRight w:val="0"/>
                          <w:marTop w:val="0"/>
                          <w:marBottom w:val="0"/>
                          <w:divBdr>
                            <w:top w:val="none" w:sz="0" w:space="0" w:color="auto"/>
                            <w:left w:val="none" w:sz="0" w:space="0" w:color="auto"/>
                            <w:bottom w:val="none" w:sz="0" w:space="0" w:color="auto"/>
                            <w:right w:val="none" w:sz="0" w:space="0" w:color="auto"/>
                          </w:divBdr>
                          <w:divsChild>
                            <w:div w:id="55278189">
                              <w:marLeft w:val="0"/>
                              <w:marRight w:val="0"/>
                              <w:marTop w:val="0"/>
                              <w:marBottom w:val="0"/>
                              <w:divBdr>
                                <w:top w:val="none" w:sz="0" w:space="0" w:color="auto"/>
                                <w:left w:val="none" w:sz="0" w:space="0" w:color="auto"/>
                                <w:bottom w:val="none" w:sz="0" w:space="0" w:color="auto"/>
                                <w:right w:val="none" w:sz="0" w:space="0" w:color="auto"/>
                              </w:divBdr>
                              <w:divsChild>
                                <w:div w:id="55276999">
                                  <w:marLeft w:val="0"/>
                                  <w:marRight w:val="0"/>
                                  <w:marTop w:val="0"/>
                                  <w:marBottom w:val="0"/>
                                  <w:divBdr>
                                    <w:top w:val="none" w:sz="0" w:space="0" w:color="auto"/>
                                    <w:left w:val="none" w:sz="0" w:space="0" w:color="auto"/>
                                    <w:bottom w:val="none" w:sz="0" w:space="0" w:color="auto"/>
                                    <w:right w:val="none" w:sz="0" w:space="0" w:color="auto"/>
                                  </w:divBdr>
                                  <w:divsChild>
                                    <w:div w:id="5527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79266">
      <w:marLeft w:val="0"/>
      <w:marRight w:val="0"/>
      <w:marTop w:val="0"/>
      <w:marBottom w:val="0"/>
      <w:divBdr>
        <w:top w:val="none" w:sz="0" w:space="0" w:color="auto"/>
        <w:left w:val="none" w:sz="0" w:space="0" w:color="auto"/>
        <w:bottom w:val="none" w:sz="0" w:space="0" w:color="auto"/>
        <w:right w:val="none" w:sz="0" w:space="0" w:color="auto"/>
      </w:divBdr>
    </w:div>
    <w:div w:id="55279268">
      <w:marLeft w:val="0"/>
      <w:marRight w:val="0"/>
      <w:marTop w:val="0"/>
      <w:marBottom w:val="0"/>
      <w:divBdr>
        <w:top w:val="none" w:sz="0" w:space="0" w:color="auto"/>
        <w:left w:val="none" w:sz="0" w:space="0" w:color="auto"/>
        <w:bottom w:val="none" w:sz="0" w:space="0" w:color="auto"/>
        <w:right w:val="none" w:sz="0" w:space="0" w:color="auto"/>
      </w:divBdr>
      <w:divsChild>
        <w:div w:id="55277310">
          <w:marLeft w:val="0"/>
          <w:marRight w:val="0"/>
          <w:marTop w:val="0"/>
          <w:marBottom w:val="0"/>
          <w:divBdr>
            <w:top w:val="none" w:sz="0" w:space="0" w:color="auto"/>
            <w:left w:val="none" w:sz="0" w:space="0" w:color="auto"/>
            <w:bottom w:val="none" w:sz="0" w:space="0" w:color="auto"/>
            <w:right w:val="none" w:sz="0" w:space="0" w:color="auto"/>
          </w:divBdr>
          <w:divsChild>
            <w:div w:id="55277438">
              <w:marLeft w:val="0"/>
              <w:marRight w:val="0"/>
              <w:marTop w:val="0"/>
              <w:marBottom w:val="0"/>
              <w:divBdr>
                <w:top w:val="none" w:sz="0" w:space="0" w:color="auto"/>
                <w:left w:val="none" w:sz="0" w:space="0" w:color="auto"/>
                <w:bottom w:val="none" w:sz="0" w:space="0" w:color="auto"/>
                <w:right w:val="none" w:sz="0" w:space="0" w:color="auto"/>
              </w:divBdr>
              <w:divsChild>
                <w:div w:id="5527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486">
          <w:marLeft w:val="0"/>
          <w:marRight w:val="0"/>
          <w:marTop w:val="0"/>
          <w:marBottom w:val="0"/>
          <w:divBdr>
            <w:top w:val="none" w:sz="0" w:space="0" w:color="auto"/>
            <w:left w:val="none" w:sz="0" w:space="0" w:color="auto"/>
            <w:bottom w:val="none" w:sz="0" w:space="0" w:color="auto"/>
            <w:right w:val="none" w:sz="0" w:space="0" w:color="auto"/>
          </w:divBdr>
        </w:div>
      </w:divsChild>
    </w:div>
    <w:div w:id="55279269">
      <w:marLeft w:val="0"/>
      <w:marRight w:val="0"/>
      <w:marTop w:val="0"/>
      <w:marBottom w:val="0"/>
      <w:divBdr>
        <w:top w:val="none" w:sz="0" w:space="0" w:color="auto"/>
        <w:left w:val="none" w:sz="0" w:space="0" w:color="auto"/>
        <w:bottom w:val="none" w:sz="0" w:space="0" w:color="auto"/>
        <w:right w:val="none" w:sz="0" w:space="0" w:color="auto"/>
      </w:divBdr>
    </w:div>
    <w:div w:id="55279272">
      <w:marLeft w:val="0"/>
      <w:marRight w:val="0"/>
      <w:marTop w:val="0"/>
      <w:marBottom w:val="0"/>
      <w:divBdr>
        <w:top w:val="none" w:sz="0" w:space="0" w:color="auto"/>
        <w:left w:val="none" w:sz="0" w:space="0" w:color="auto"/>
        <w:bottom w:val="none" w:sz="0" w:space="0" w:color="auto"/>
        <w:right w:val="none" w:sz="0" w:space="0" w:color="auto"/>
      </w:divBdr>
      <w:divsChild>
        <w:div w:id="55277450">
          <w:marLeft w:val="0"/>
          <w:marRight w:val="0"/>
          <w:marTop w:val="0"/>
          <w:marBottom w:val="0"/>
          <w:divBdr>
            <w:top w:val="none" w:sz="0" w:space="0" w:color="auto"/>
            <w:left w:val="none" w:sz="0" w:space="0" w:color="auto"/>
            <w:bottom w:val="none" w:sz="0" w:space="0" w:color="auto"/>
            <w:right w:val="none" w:sz="0" w:space="0" w:color="auto"/>
          </w:divBdr>
          <w:divsChild>
            <w:div w:id="55279398">
              <w:marLeft w:val="0"/>
              <w:marRight w:val="0"/>
              <w:marTop w:val="0"/>
              <w:marBottom w:val="0"/>
              <w:divBdr>
                <w:top w:val="none" w:sz="0" w:space="0" w:color="auto"/>
                <w:left w:val="none" w:sz="0" w:space="0" w:color="auto"/>
                <w:bottom w:val="none" w:sz="0" w:space="0" w:color="auto"/>
                <w:right w:val="none" w:sz="0" w:space="0" w:color="auto"/>
              </w:divBdr>
            </w:div>
          </w:divsChild>
        </w:div>
        <w:div w:id="55278332">
          <w:marLeft w:val="0"/>
          <w:marRight w:val="0"/>
          <w:marTop w:val="0"/>
          <w:marBottom w:val="0"/>
          <w:divBdr>
            <w:top w:val="dotted" w:sz="2" w:space="6" w:color="FFFFFF"/>
            <w:left w:val="dotted" w:sz="4" w:space="17" w:color="FFFFFF"/>
            <w:bottom w:val="dotted" w:sz="4" w:space="1" w:color="FFFFFF"/>
            <w:right w:val="dotted" w:sz="4" w:space="8" w:color="FFFFFF"/>
          </w:divBdr>
          <w:divsChild>
            <w:div w:id="55277074">
              <w:marLeft w:val="0"/>
              <w:marRight w:val="0"/>
              <w:marTop w:val="0"/>
              <w:marBottom w:val="0"/>
              <w:divBdr>
                <w:top w:val="none" w:sz="0" w:space="0" w:color="auto"/>
                <w:left w:val="none" w:sz="0" w:space="0" w:color="auto"/>
                <w:bottom w:val="none" w:sz="0" w:space="0" w:color="auto"/>
                <w:right w:val="none" w:sz="0" w:space="0" w:color="auto"/>
              </w:divBdr>
            </w:div>
            <w:div w:id="55277140">
              <w:marLeft w:val="0"/>
              <w:marRight w:val="0"/>
              <w:marTop w:val="0"/>
              <w:marBottom w:val="0"/>
              <w:divBdr>
                <w:top w:val="none" w:sz="0" w:space="0" w:color="auto"/>
                <w:left w:val="none" w:sz="0" w:space="0" w:color="auto"/>
                <w:bottom w:val="none" w:sz="0" w:space="0" w:color="auto"/>
                <w:right w:val="none" w:sz="0" w:space="0" w:color="auto"/>
              </w:divBdr>
            </w:div>
            <w:div w:id="55277153">
              <w:marLeft w:val="0"/>
              <w:marRight w:val="0"/>
              <w:marTop w:val="0"/>
              <w:marBottom w:val="0"/>
              <w:divBdr>
                <w:top w:val="none" w:sz="0" w:space="0" w:color="auto"/>
                <w:left w:val="none" w:sz="0" w:space="0" w:color="auto"/>
                <w:bottom w:val="none" w:sz="0" w:space="0" w:color="auto"/>
                <w:right w:val="none" w:sz="0" w:space="0" w:color="auto"/>
              </w:divBdr>
            </w:div>
            <w:div w:id="55277222">
              <w:marLeft w:val="0"/>
              <w:marRight w:val="0"/>
              <w:marTop w:val="0"/>
              <w:marBottom w:val="0"/>
              <w:divBdr>
                <w:top w:val="none" w:sz="0" w:space="0" w:color="auto"/>
                <w:left w:val="none" w:sz="0" w:space="0" w:color="auto"/>
                <w:bottom w:val="none" w:sz="0" w:space="0" w:color="auto"/>
                <w:right w:val="none" w:sz="0" w:space="0" w:color="auto"/>
              </w:divBdr>
            </w:div>
            <w:div w:id="55277234">
              <w:marLeft w:val="0"/>
              <w:marRight w:val="0"/>
              <w:marTop w:val="0"/>
              <w:marBottom w:val="0"/>
              <w:divBdr>
                <w:top w:val="none" w:sz="0" w:space="0" w:color="auto"/>
                <w:left w:val="none" w:sz="0" w:space="0" w:color="auto"/>
                <w:bottom w:val="none" w:sz="0" w:space="0" w:color="auto"/>
                <w:right w:val="none" w:sz="0" w:space="0" w:color="auto"/>
              </w:divBdr>
            </w:div>
            <w:div w:id="55277285">
              <w:marLeft w:val="0"/>
              <w:marRight w:val="0"/>
              <w:marTop w:val="0"/>
              <w:marBottom w:val="0"/>
              <w:divBdr>
                <w:top w:val="none" w:sz="0" w:space="0" w:color="auto"/>
                <w:left w:val="none" w:sz="0" w:space="0" w:color="auto"/>
                <w:bottom w:val="none" w:sz="0" w:space="0" w:color="auto"/>
                <w:right w:val="none" w:sz="0" w:space="0" w:color="auto"/>
              </w:divBdr>
            </w:div>
            <w:div w:id="55277433">
              <w:marLeft w:val="0"/>
              <w:marRight w:val="0"/>
              <w:marTop w:val="0"/>
              <w:marBottom w:val="0"/>
              <w:divBdr>
                <w:top w:val="none" w:sz="0" w:space="0" w:color="auto"/>
                <w:left w:val="none" w:sz="0" w:space="0" w:color="auto"/>
                <w:bottom w:val="none" w:sz="0" w:space="0" w:color="auto"/>
                <w:right w:val="none" w:sz="0" w:space="0" w:color="auto"/>
              </w:divBdr>
            </w:div>
            <w:div w:id="55277435">
              <w:marLeft w:val="0"/>
              <w:marRight w:val="0"/>
              <w:marTop w:val="0"/>
              <w:marBottom w:val="0"/>
              <w:divBdr>
                <w:top w:val="none" w:sz="0" w:space="0" w:color="auto"/>
                <w:left w:val="none" w:sz="0" w:space="0" w:color="auto"/>
                <w:bottom w:val="none" w:sz="0" w:space="0" w:color="auto"/>
                <w:right w:val="none" w:sz="0" w:space="0" w:color="auto"/>
              </w:divBdr>
            </w:div>
            <w:div w:id="55277451">
              <w:marLeft w:val="0"/>
              <w:marRight w:val="0"/>
              <w:marTop w:val="0"/>
              <w:marBottom w:val="0"/>
              <w:divBdr>
                <w:top w:val="none" w:sz="0" w:space="0" w:color="auto"/>
                <w:left w:val="none" w:sz="0" w:space="0" w:color="auto"/>
                <w:bottom w:val="none" w:sz="0" w:space="0" w:color="auto"/>
                <w:right w:val="none" w:sz="0" w:space="0" w:color="auto"/>
              </w:divBdr>
            </w:div>
            <w:div w:id="55277471">
              <w:marLeft w:val="0"/>
              <w:marRight w:val="0"/>
              <w:marTop w:val="0"/>
              <w:marBottom w:val="0"/>
              <w:divBdr>
                <w:top w:val="none" w:sz="0" w:space="0" w:color="auto"/>
                <w:left w:val="none" w:sz="0" w:space="0" w:color="auto"/>
                <w:bottom w:val="none" w:sz="0" w:space="0" w:color="auto"/>
                <w:right w:val="none" w:sz="0" w:space="0" w:color="auto"/>
              </w:divBdr>
            </w:div>
            <w:div w:id="55277621">
              <w:marLeft w:val="0"/>
              <w:marRight w:val="0"/>
              <w:marTop w:val="0"/>
              <w:marBottom w:val="0"/>
              <w:divBdr>
                <w:top w:val="none" w:sz="0" w:space="0" w:color="auto"/>
                <w:left w:val="none" w:sz="0" w:space="0" w:color="auto"/>
                <w:bottom w:val="none" w:sz="0" w:space="0" w:color="auto"/>
                <w:right w:val="none" w:sz="0" w:space="0" w:color="auto"/>
              </w:divBdr>
            </w:div>
            <w:div w:id="55277655">
              <w:marLeft w:val="0"/>
              <w:marRight w:val="0"/>
              <w:marTop w:val="0"/>
              <w:marBottom w:val="0"/>
              <w:divBdr>
                <w:top w:val="none" w:sz="0" w:space="0" w:color="auto"/>
                <w:left w:val="none" w:sz="0" w:space="0" w:color="auto"/>
                <w:bottom w:val="none" w:sz="0" w:space="0" w:color="auto"/>
                <w:right w:val="none" w:sz="0" w:space="0" w:color="auto"/>
              </w:divBdr>
            </w:div>
            <w:div w:id="55277754">
              <w:marLeft w:val="0"/>
              <w:marRight w:val="0"/>
              <w:marTop w:val="0"/>
              <w:marBottom w:val="0"/>
              <w:divBdr>
                <w:top w:val="none" w:sz="0" w:space="0" w:color="auto"/>
                <w:left w:val="none" w:sz="0" w:space="0" w:color="auto"/>
                <w:bottom w:val="none" w:sz="0" w:space="0" w:color="auto"/>
                <w:right w:val="none" w:sz="0" w:space="0" w:color="auto"/>
              </w:divBdr>
            </w:div>
            <w:div w:id="55277878">
              <w:marLeft w:val="0"/>
              <w:marRight w:val="0"/>
              <w:marTop w:val="0"/>
              <w:marBottom w:val="0"/>
              <w:divBdr>
                <w:top w:val="none" w:sz="0" w:space="0" w:color="auto"/>
                <w:left w:val="none" w:sz="0" w:space="0" w:color="auto"/>
                <w:bottom w:val="none" w:sz="0" w:space="0" w:color="auto"/>
                <w:right w:val="none" w:sz="0" w:space="0" w:color="auto"/>
              </w:divBdr>
            </w:div>
            <w:div w:id="55277966">
              <w:marLeft w:val="0"/>
              <w:marRight w:val="0"/>
              <w:marTop w:val="0"/>
              <w:marBottom w:val="0"/>
              <w:divBdr>
                <w:top w:val="none" w:sz="0" w:space="0" w:color="auto"/>
                <w:left w:val="none" w:sz="0" w:space="0" w:color="auto"/>
                <w:bottom w:val="none" w:sz="0" w:space="0" w:color="auto"/>
                <w:right w:val="none" w:sz="0" w:space="0" w:color="auto"/>
              </w:divBdr>
            </w:div>
            <w:div w:id="55278030">
              <w:marLeft w:val="0"/>
              <w:marRight w:val="0"/>
              <w:marTop w:val="0"/>
              <w:marBottom w:val="0"/>
              <w:divBdr>
                <w:top w:val="none" w:sz="0" w:space="0" w:color="auto"/>
                <w:left w:val="none" w:sz="0" w:space="0" w:color="auto"/>
                <w:bottom w:val="none" w:sz="0" w:space="0" w:color="auto"/>
                <w:right w:val="none" w:sz="0" w:space="0" w:color="auto"/>
              </w:divBdr>
            </w:div>
            <w:div w:id="55278096">
              <w:marLeft w:val="0"/>
              <w:marRight w:val="0"/>
              <w:marTop w:val="0"/>
              <w:marBottom w:val="0"/>
              <w:divBdr>
                <w:top w:val="none" w:sz="0" w:space="0" w:color="auto"/>
                <w:left w:val="none" w:sz="0" w:space="0" w:color="auto"/>
                <w:bottom w:val="none" w:sz="0" w:space="0" w:color="auto"/>
                <w:right w:val="none" w:sz="0" w:space="0" w:color="auto"/>
              </w:divBdr>
            </w:div>
            <w:div w:id="55278111">
              <w:marLeft w:val="0"/>
              <w:marRight w:val="0"/>
              <w:marTop w:val="0"/>
              <w:marBottom w:val="0"/>
              <w:divBdr>
                <w:top w:val="none" w:sz="0" w:space="0" w:color="auto"/>
                <w:left w:val="none" w:sz="0" w:space="0" w:color="auto"/>
                <w:bottom w:val="none" w:sz="0" w:space="0" w:color="auto"/>
                <w:right w:val="none" w:sz="0" w:space="0" w:color="auto"/>
              </w:divBdr>
            </w:div>
            <w:div w:id="55278230">
              <w:marLeft w:val="0"/>
              <w:marRight w:val="0"/>
              <w:marTop w:val="0"/>
              <w:marBottom w:val="0"/>
              <w:divBdr>
                <w:top w:val="none" w:sz="0" w:space="0" w:color="auto"/>
                <w:left w:val="none" w:sz="0" w:space="0" w:color="auto"/>
                <w:bottom w:val="none" w:sz="0" w:space="0" w:color="auto"/>
                <w:right w:val="none" w:sz="0" w:space="0" w:color="auto"/>
              </w:divBdr>
            </w:div>
            <w:div w:id="55278272">
              <w:marLeft w:val="0"/>
              <w:marRight w:val="0"/>
              <w:marTop w:val="0"/>
              <w:marBottom w:val="0"/>
              <w:divBdr>
                <w:top w:val="none" w:sz="0" w:space="0" w:color="auto"/>
                <w:left w:val="none" w:sz="0" w:space="0" w:color="auto"/>
                <w:bottom w:val="none" w:sz="0" w:space="0" w:color="auto"/>
                <w:right w:val="none" w:sz="0" w:space="0" w:color="auto"/>
              </w:divBdr>
            </w:div>
            <w:div w:id="55278427">
              <w:marLeft w:val="0"/>
              <w:marRight w:val="0"/>
              <w:marTop w:val="0"/>
              <w:marBottom w:val="0"/>
              <w:divBdr>
                <w:top w:val="none" w:sz="0" w:space="0" w:color="auto"/>
                <w:left w:val="none" w:sz="0" w:space="0" w:color="auto"/>
                <w:bottom w:val="none" w:sz="0" w:space="0" w:color="auto"/>
                <w:right w:val="none" w:sz="0" w:space="0" w:color="auto"/>
              </w:divBdr>
            </w:div>
            <w:div w:id="55278470">
              <w:marLeft w:val="0"/>
              <w:marRight w:val="0"/>
              <w:marTop w:val="0"/>
              <w:marBottom w:val="0"/>
              <w:divBdr>
                <w:top w:val="none" w:sz="0" w:space="0" w:color="auto"/>
                <w:left w:val="none" w:sz="0" w:space="0" w:color="auto"/>
                <w:bottom w:val="none" w:sz="0" w:space="0" w:color="auto"/>
                <w:right w:val="none" w:sz="0" w:space="0" w:color="auto"/>
              </w:divBdr>
            </w:div>
            <w:div w:id="55278501">
              <w:marLeft w:val="0"/>
              <w:marRight w:val="0"/>
              <w:marTop w:val="0"/>
              <w:marBottom w:val="0"/>
              <w:divBdr>
                <w:top w:val="none" w:sz="0" w:space="0" w:color="auto"/>
                <w:left w:val="none" w:sz="0" w:space="0" w:color="auto"/>
                <w:bottom w:val="none" w:sz="0" w:space="0" w:color="auto"/>
                <w:right w:val="none" w:sz="0" w:space="0" w:color="auto"/>
              </w:divBdr>
            </w:div>
            <w:div w:id="55278598">
              <w:marLeft w:val="0"/>
              <w:marRight w:val="0"/>
              <w:marTop w:val="0"/>
              <w:marBottom w:val="0"/>
              <w:divBdr>
                <w:top w:val="none" w:sz="0" w:space="0" w:color="auto"/>
                <w:left w:val="none" w:sz="0" w:space="0" w:color="auto"/>
                <w:bottom w:val="none" w:sz="0" w:space="0" w:color="auto"/>
                <w:right w:val="none" w:sz="0" w:space="0" w:color="auto"/>
              </w:divBdr>
            </w:div>
            <w:div w:id="55278601">
              <w:marLeft w:val="0"/>
              <w:marRight w:val="0"/>
              <w:marTop w:val="0"/>
              <w:marBottom w:val="0"/>
              <w:divBdr>
                <w:top w:val="none" w:sz="0" w:space="0" w:color="auto"/>
                <w:left w:val="none" w:sz="0" w:space="0" w:color="auto"/>
                <w:bottom w:val="none" w:sz="0" w:space="0" w:color="auto"/>
                <w:right w:val="none" w:sz="0" w:space="0" w:color="auto"/>
              </w:divBdr>
            </w:div>
            <w:div w:id="55278657">
              <w:marLeft w:val="0"/>
              <w:marRight w:val="0"/>
              <w:marTop w:val="0"/>
              <w:marBottom w:val="0"/>
              <w:divBdr>
                <w:top w:val="none" w:sz="0" w:space="0" w:color="auto"/>
                <w:left w:val="none" w:sz="0" w:space="0" w:color="auto"/>
                <w:bottom w:val="none" w:sz="0" w:space="0" w:color="auto"/>
                <w:right w:val="none" w:sz="0" w:space="0" w:color="auto"/>
              </w:divBdr>
            </w:div>
            <w:div w:id="55278687">
              <w:marLeft w:val="0"/>
              <w:marRight w:val="0"/>
              <w:marTop w:val="0"/>
              <w:marBottom w:val="0"/>
              <w:divBdr>
                <w:top w:val="none" w:sz="0" w:space="0" w:color="auto"/>
                <w:left w:val="none" w:sz="0" w:space="0" w:color="auto"/>
                <w:bottom w:val="none" w:sz="0" w:space="0" w:color="auto"/>
                <w:right w:val="none" w:sz="0" w:space="0" w:color="auto"/>
              </w:divBdr>
            </w:div>
            <w:div w:id="55278771">
              <w:marLeft w:val="0"/>
              <w:marRight w:val="0"/>
              <w:marTop w:val="0"/>
              <w:marBottom w:val="0"/>
              <w:divBdr>
                <w:top w:val="none" w:sz="0" w:space="0" w:color="auto"/>
                <w:left w:val="none" w:sz="0" w:space="0" w:color="auto"/>
                <w:bottom w:val="none" w:sz="0" w:space="0" w:color="auto"/>
                <w:right w:val="none" w:sz="0" w:space="0" w:color="auto"/>
              </w:divBdr>
            </w:div>
            <w:div w:id="55278798">
              <w:marLeft w:val="0"/>
              <w:marRight w:val="0"/>
              <w:marTop w:val="0"/>
              <w:marBottom w:val="0"/>
              <w:divBdr>
                <w:top w:val="none" w:sz="0" w:space="0" w:color="auto"/>
                <w:left w:val="none" w:sz="0" w:space="0" w:color="auto"/>
                <w:bottom w:val="none" w:sz="0" w:space="0" w:color="auto"/>
                <w:right w:val="none" w:sz="0" w:space="0" w:color="auto"/>
              </w:divBdr>
            </w:div>
            <w:div w:id="55278837">
              <w:marLeft w:val="0"/>
              <w:marRight w:val="0"/>
              <w:marTop w:val="0"/>
              <w:marBottom w:val="0"/>
              <w:divBdr>
                <w:top w:val="none" w:sz="0" w:space="0" w:color="auto"/>
                <w:left w:val="none" w:sz="0" w:space="0" w:color="auto"/>
                <w:bottom w:val="none" w:sz="0" w:space="0" w:color="auto"/>
                <w:right w:val="none" w:sz="0" w:space="0" w:color="auto"/>
              </w:divBdr>
            </w:div>
            <w:div w:id="55278906">
              <w:marLeft w:val="0"/>
              <w:marRight w:val="0"/>
              <w:marTop w:val="0"/>
              <w:marBottom w:val="0"/>
              <w:divBdr>
                <w:top w:val="none" w:sz="0" w:space="0" w:color="auto"/>
                <w:left w:val="none" w:sz="0" w:space="0" w:color="auto"/>
                <w:bottom w:val="none" w:sz="0" w:space="0" w:color="auto"/>
                <w:right w:val="none" w:sz="0" w:space="0" w:color="auto"/>
              </w:divBdr>
            </w:div>
            <w:div w:id="55278937">
              <w:marLeft w:val="0"/>
              <w:marRight w:val="0"/>
              <w:marTop w:val="0"/>
              <w:marBottom w:val="0"/>
              <w:divBdr>
                <w:top w:val="none" w:sz="0" w:space="0" w:color="auto"/>
                <w:left w:val="none" w:sz="0" w:space="0" w:color="auto"/>
                <w:bottom w:val="none" w:sz="0" w:space="0" w:color="auto"/>
                <w:right w:val="none" w:sz="0" w:space="0" w:color="auto"/>
              </w:divBdr>
            </w:div>
            <w:div w:id="55278951">
              <w:marLeft w:val="0"/>
              <w:marRight w:val="0"/>
              <w:marTop w:val="0"/>
              <w:marBottom w:val="0"/>
              <w:divBdr>
                <w:top w:val="none" w:sz="0" w:space="0" w:color="auto"/>
                <w:left w:val="none" w:sz="0" w:space="0" w:color="auto"/>
                <w:bottom w:val="none" w:sz="0" w:space="0" w:color="auto"/>
                <w:right w:val="none" w:sz="0" w:space="0" w:color="auto"/>
              </w:divBdr>
            </w:div>
            <w:div w:id="55279063">
              <w:marLeft w:val="0"/>
              <w:marRight w:val="0"/>
              <w:marTop w:val="0"/>
              <w:marBottom w:val="0"/>
              <w:divBdr>
                <w:top w:val="none" w:sz="0" w:space="0" w:color="auto"/>
                <w:left w:val="none" w:sz="0" w:space="0" w:color="auto"/>
                <w:bottom w:val="none" w:sz="0" w:space="0" w:color="auto"/>
                <w:right w:val="none" w:sz="0" w:space="0" w:color="auto"/>
              </w:divBdr>
            </w:div>
            <w:div w:id="55279098">
              <w:marLeft w:val="0"/>
              <w:marRight w:val="0"/>
              <w:marTop w:val="0"/>
              <w:marBottom w:val="0"/>
              <w:divBdr>
                <w:top w:val="none" w:sz="0" w:space="0" w:color="auto"/>
                <w:left w:val="none" w:sz="0" w:space="0" w:color="auto"/>
                <w:bottom w:val="none" w:sz="0" w:space="0" w:color="auto"/>
                <w:right w:val="none" w:sz="0" w:space="0" w:color="auto"/>
              </w:divBdr>
            </w:div>
            <w:div w:id="55279217">
              <w:marLeft w:val="0"/>
              <w:marRight w:val="0"/>
              <w:marTop w:val="0"/>
              <w:marBottom w:val="0"/>
              <w:divBdr>
                <w:top w:val="none" w:sz="0" w:space="0" w:color="auto"/>
                <w:left w:val="none" w:sz="0" w:space="0" w:color="auto"/>
                <w:bottom w:val="none" w:sz="0" w:space="0" w:color="auto"/>
                <w:right w:val="none" w:sz="0" w:space="0" w:color="auto"/>
              </w:divBdr>
            </w:div>
            <w:div w:id="55279309">
              <w:marLeft w:val="0"/>
              <w:marRight w:val="0"/>
              <w:marTop w:val="0"/>
              <w:marBottom w:val="0"/>
              <w:divBdr>
                <w:top w:val="none" w:sz="0" w:space="0" w:color="auto"/>
                <w:left w:val="none" w:sz="0" w:space="0" w:color="auto"/>
                <w:bottom w:val="none" w:sz="0" w:space="0" w:color="auto"/>
                <w:right w:val="none" w:sz="0" w:space="0" w:color="auto"/>
              </w:divBdr>
            </w:div>
            <w:div w:id="55279343">
              <w:marLeft w:val="0"/>
              <w:marRight w:val="0"/>
              <w:marTop w:val="0"/>
              <w:marBottom w:val="0"/>
              <w:divBdr>
                <w:top w:val="none" w:sz="0" w:space="0" w:color="auto"/>
                <w:left w:val="none" w:sz="0" w:space="0" w:color="auto"/>
                <w:bottom w:val="none" w:sz="0" w:space="0" w:color="auto"/>
                <w:right w:val="none" w:sz="0" w:space="0" w:color="auto"/>
              </w:divBdr>
            </w:div>
            <w:div w:id="55279453">
              <w:marLeft w:val="0"/>
              <w:marRight w:val="0"/>
              <w:marTop w:val="0"/>
              <w:marBottom w:val="0"/>
              <w:divBdr>
                <w:top w:val="none" w:sz="0" w:space="0" w:color="auto"/>
                <w:left w:val="none" w:sz="0" w:space="0" w:color="auto"/>
                <w:bottom w:val="none" w:sz="0" w:space="0" w:color="auto"/>
                <w:right w:val="none" w:sz="0" w:space="0" w:color="auto"/>
              </w:divBdr>
            </w:div>
            <w:div w:id="55279463">
              <w:marLeft w:val="0"/>
              <w:marRight w:val="0"/>
              <w:marTop w:val="0"/>
              <w:marBottom w:val="0"/>
              <w:divBdr>
                <w:top w:val="none" w:sz="0" w:space="0" w:color="auto"/>
                <w:left w:val="none" w:sz="0" w:space="0" w:color="auto"/>
                <w:bottom w:val="none" w:sz="0" w:space="0" w:color="auto"/>
                <w:right w:val="none" w:sz="0" w:space="0" w:color="auto"/>
              </w:divBdr>
            </w:div>
            <w:div w:id="55279719">
              <w:marLeft w:val="0"/>
              <w:marRight w:val="0"/>
              <w:marTop w:val="0"/>
              <w:marBottom w:val="0"/>
              <w:divBdr>
                <w:top w:val="none" w:sz="0" w:space="0" w:color="auto"/>
                <w:left w:val="none" w:sz="0" w:space="0" w:color="auto"/>
                <w:bottom w:val="none" w:sz="0" w:space="0" w:color="auto"/>
                <w:right w:val="none" w:sz="0" w:space="0" w:color="auto"/>
              </w:divBdr>
            </w:div>
            <w:div w:id="55279725">
              <w:marLeft w:val="0"/>
              <w:marRight w:val="0"/>
              <w:marTop w:val="0"/>
              <w:marBottom w:val="0"/>
              <w:divBdr>
                <w:top w:val="none" w:sz="0" w:space="0" w:color="auto"/>
                <w:left w:val="none" w:sz="0" w:space="0" w:color="auto"/>
                <w:bottom w:val="none" w:sz="0" w:space="0" w:color="auto"/>
                <w:right w:val="none" w:sz="0" w:space="0" w:color="auto"/>
              </w:divBdr>
            </w:div>
            <w:div w:id="55279856">
              <w:marLeft w:val="0"/>
              <w:marRight w:val="0"/>
              <w:marTop w:val="0"/>
              <w:marBottom w:val="0"/>
              <w:divBdr>
                <w:top w:val="none" w:sz="0" w:space="0" w:color="auto"/>
                <w:left w:val="none" w:sz="0" w:space="0" w:color="auto"/>
                <w:bottom w:val="none" w:sz="0" w:space="0" w:color="auto"/>
                <w:right w:val="none" w:sz="0" w:space="0" w:color="auto"/>
              </w:divBdr>
            </w:div>
            <w:div w:id="55279860">
              <w:marLeft w:val="0"/>
              <w:marRight w:val="0"/>
              <w:marTop w:val="0"/>
              <w:marBottom w:val="0"/>
              <w:divBdr>
                <w:top w:val="none" w:sz="0" w:space="0" w:color="auto"/>
                <w:left w:val="none" w:sz="0" w:space="0" w:color="auto"/>
                <w:bottom w:val="none" w:sz="0" w:space="0" w:color="auto"/>
                <w:right w:val="none" w:sz="0" w:space="0" w:color="auto"/>
              </w:divBdr>
            </w:div>
          </w:divsChild>
        </w:div>
        <w:div w:id="55278987">
          <w:marLeft w:val="0"/>
          <w:marRight w:val="0"/>
          <w:marTop w:val="0"/>
          <w:marBottom w:val="0"/>
          <w:divBdr>
            <w:top w:val="none" w:sz="0" w:space="0" w:color="auto"/>
            <w:left w:val="none" w:sz="0" w:space="0" w:color="auto"/>
            <w:bottom w:val="none" w:sz="0" w:space="0" w:color="auto"/>
            <w:right w:val="none" w:sz="0" w:space="0" w:color="auto"/>
          </w:divBdr>
          <w:divsChild>
            <w:div w:id="55277025">
              <w:marLeft w:val="0"/>
              <w:marRight w:val="0"/>
              <w:marTop w:val="0"/>
              <w:marBottom w:val="0"/>
              <w:divBdr>
                <w:top w:val="none" w:sz="0" w:space="0" w:color="auto"/>
                <w:left w:val="none" w:sz="0" w:space="0" w:color="auto"/>
                <w:bottom w:val="none" w:sz="0" w:space="0" w:color="auto"/>
                <w:right w:val="none" w:sz="0" w:space="0" w:color="auto"/>
              </w:divBdr>
            </w:div>
            <w:div w:id="55277311">
              <w:marLeft w:val="0"/>
              <w:marRight w:val="0"/>
              <w:marTop w:val="0"/>
              <w:marBottom w:val="0"/>
              <w:divBdr>
                <w:top w:val="none" w:sz="0" w:space="0" w:color="auto"/>
                <w:left w:val="none" w:sz="0" w:space="0" w:color="auto"/>
                <w:bottom w:val="none" w:sz="0" w:space="0" w:color="auto"/>
                <w:right w:val="none" w:sz="0" w:space="0" w:color="auto"/>
              </w:divBdr>
            </w:div>
            <w:div w:id="55277506">
              <w:marLeft w:val="0"/>
              <w:marRight w:val="0"/>
              <w:marTop w:val="0"/>
              <w:marBottom w:val="0"/>
              <w:divBdr>
                <w:top w:val="none" w:sz="0" w:space="0" w:color="auto"/>
                <w:left w:val="none" w:sz="0" w:space="0" w:color="auto"/>
                <w:bottom w:val="none" w:sz="0" w:space="0" w:color="auto"/>
                <w:right w:val="none" w:sz="0" w:space="0" w:color="auto"/>
              </w:divBdr>
            </w:div>
            <w:div w:id="55277641">
              <w:marLeft w:val="0"/>
              <w:marRight w:val="0"/>
              <w:marTop w:val="0"/>
              <w:marBottom w:val="0"/>
              <w:divBdr>
                <w:top w:val="none" w:sz="0" w:space="0" w:color="auto"/>
                <w:left w:val="none" w:sz="0" w:space="0" w:color="auto"/>
                <w:bottom w:val="none" w:sz="0" w:space="0" w:color="auto"/>
                <w:right w:val="none" w:sz="0" w:space="0" w:color="auto"/>
              </w:divBdr>
            </w:div>
            <w:div w:id="55277759">
              <w:marLeft w:val="0"/>
              <w:marRight w:val="0"/>
              <w:marTop w:val="0"/>
              <w:marBottom w:val="0"/>
              <w:divBdr>
                <w:top w:val="none" w:sz="0" w:space="0" w:color="auto"/>
                <w:left w:val="none" w:sz="0" w:space="0" w:color="auto"/>
                <w:bottom w:val="none" w:sz="0" w:space="0" w:color="auto"/>
                <w:right w:val="none" w:sz="0" w:space="0" w:color="auto"/>
              </w:divBdr>
            </w:div>
            <w:div w:id="55278343">
              <w:marLeft w:val="0"/>
              <w:marRight w:val="0"/>
              <w:marTop w:val="0"/>
              <w:marBottom w:val="0"/>
              <w:divBdr>
                <w:top w:val="none" w:sz="0" w:space="0" w:color="auto"/>
                <w:left w:val="none" w:sz="0" w:space="0" w:color="auto"/>
                <w:bottom w:val="none" w:sz="0" w:space="0" w:color="auto"/>
                <w:right w:val="none" w:sz="0" w:space="0" w:color="auto"/>
              </w:divBdr>
            </w:div>
            <w:div w:id="55279153">
              <w:marLeft w:val="0"/>
              <w:marRight w:val="0"/>
              <w:marTop w:val="0"/>
              <w:marBottom w:val="0"/>
              <w:divBdr>
                <w:top w:val="none" w:sz="0" w:space="0" w:color="auto"/>
                <w:left w:val="none" w:sz="0" w:space="0" w:color="auto"/>
                <w:bottom w:val="none" w:sz="0" w:space="0" w:color="auto"/>
                <w:right w:val="none" w:sz="0" w:space="0" w:color="auto"/>
              </w:divBdr>
            </w:div>
            <w:div w:id="55279376">
              <w:marLeft w:val="0"/>
              <w:marRight w:val="0"/>
              <w:marTop w:val="0"/>
              <w:marBottom w:val="0"/>
              <w:divBdr>
                <w:top w:val="none" w:sz="0" w:space="0" w:color="auto"/>
                <w:left w:val="none" w:sz="0" w:space="0" w:color="auto"/>
                <w:bottom w:val="none" w:sz="0" w:space="0" w:color="auto"/>
                <w:right w:val="none" w:sz="0" w:space="0" w:color="auto"/>
              </w:divBdr>
            </w:div>
            <w:div w:id="55279404">
              <w:marLeft w:val="0"/>
              <w:marRight w:val="0"/>
              <w:marTop w:val="0"/>
              <w:marBottom w:val="0"/>
              <w:divBdr>
                <w:top w:val="none" w:sz="0" w:space="0" w:color="auto"/>
                <w:left w:val="none" w:sz="0" w:space="0" w:color="auto"/>
                <w:bottom w:val="none" w:sz="0" w:space="0" w:color="auto"/>
                <w:right w:val="none" w:sz="0" w:space="0" w:color="auto"/>
              </w:divBdr>
            </w:div>
            <w:div w:id="5527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273">
      <w:marLeft w:val="0"/>
      <w:marRight w:val="0"/>
      <w:marTop w:val="0"/>
      <w:marBottom w:val="0"/>
      <w:divBdr>
        <w:top w:val="none" w:sz="0" w:space="0" w:color="auto"/>
        <w:left w:val="none" w:sz="0" w:space="0" w:color="auto"/>
        <w:bottom w:val="none" w:sz="0" w:space="0" w:color="auto"/>
        <w:right w:val="none" w:sz="0" w:space="0" w:color="auto"/>
      </w:divBdr>
      <w:divsChild>
        <w:div w:id="55277812">
          <w:marLeft w:val="0"/>
          <w:marRight w:val="0"/>
          <w:marTop w:val="0"/>
          <w:marBottom w:val="0"/>
          <w:divBdr>
            <w:top w:val="none" w:sz="0" w:space="0" w:color="auto"/>
            <w:left w:val="none" w:sz="0" w:space="0" w:color="auto"/>
            <w:bottom w:val="none" w:sz="0" w:space="0" w:color="auto"/>
            <w:right w:val="none" w:sz="0" w:space="0" w:color="auto"/>
          </w:divBdr>
          <w:divsChild>
            <w:div w:id="55278284">
              <w:marLeft w:val="0"/>
              <w:marRight w:val="0"/>
              <w:marTop w:val="0"/>
              <w:marBottom w:val="0"/>
              <w:divBdr>
                <w:top w:val="none" w:sz="0" w:space="0" w:color="auto"/>
                <w:left w:val="none" w:sz="0" w:space="0" w:color="auto"/>
                <w:bottom w:val="none" w:sz="0" w:space="0" w:color="auto"/>
                <w:right w:val="none" w:sz="0" w:space="0" w:color="auto"/>
              </w:divBdr>
              <w:divsChild>
                <w:div w:id="55279731">
                  <w:marLeft w:val="0"/>
                  <w:marRight w:val="0"/>
                  <w:marTop w:val="0"/>
                  <w:marBottom w:val="0"/>
                  <w:divBdr>
                    <w:top w:val="none" w:sz="0" w:space="0" w:color="auto"/>
                    <w:left w:val="none" w:sz="0" w:space="0" w:color="auto"/>
                    <w:bottom w:val="none" w:sz="0" w:space="0" w:color="auto"/>
                    <w:right w:val="none" w:sz="0" w:space="0" w:color="auto"/>
                  </w:divBdr>
                  <w:divsChild>
                    <w:div w:id="55279310">
                      <w:marLeft w:val="0"/>
                      <w:marRight w:val="0"/>
                      <w:marTop w:val="0"/>
                      <w:marBottom w:val="0"/>
                      <w:divBdr>
                        <w:top w:val="none" w:sz="0" w:space="0" w:color="auto"/>
                        <w:left w:val="none" w:sz="0" w:space="0" w:color="auto"/>
                        <w:bottom w:val="none" w:sz="0" w:space="0" w:color="auto"/>
                        <w:right w:val="none" w:sz="0" w:space="0" w:color="auto"/>
                      </w:divBdr>
                      <w:divsChild>
                        <w:div w:id="55278021">
                          <w:marLeft w:val="0"/>
                          <w:marRight w:val="0"/>
                          <w:marTop w:val="0"/>
                          <w:marBottom w:val="0"/>
                          <w:divBdr>
                            <w:top w:val="none" w:sz="0" w:space="0" w:color="auto"/>
                            <w:left w:val="none" w:sz="0" w:space="0" w:color="auto"/>
                            <w:bottom w:val="none" w:sz="0" w:space="0" w:color="auto"/>
                            <w:right w:val="none" w:sz="0" w:space="0" w:color="auto"/>
                          </w:divBdr>
                          <w:divsChild>
                            <w:div w:id="55279917">
                              <w:marLeft w:val="0"/>
                              <w:marRight w:val="0"/>
                              <w:marTop w:val="0"/>
                              <w:marBottom w:val="0"/>
                              <w:divBdr>
                                <w:top w:val="none" w:sz="0" w:space="0" w:color="auto"/>
                                <w:left w:val="none" w:sz="0" w:space="0" w:color="auto"/>
                                <w:bottom w:val="none" w:sz="0" w:space="0" w:color="auto"/>
                                <w:right w:val="none" w:sz="0" w:space="0" w:color="auto"/>
                              </w:divBdr>
                              <w:divsChild>
                                <w:div w:id="55279082">
                                  <w:marLeft w:val="0"/>
                                  <w:marRight w:val="0"/>
                                  <w:marTop w:val="0"/>
                                  <w:marBottom w:val="0"/>
                                  <w:divBdr>
                                    <w:top w:val="none" w:sz="0" w:space="0" w:color="auto"/>
                                    <w:left w:val="none" w:sz="0" w:space="0" w:color="auto"/>
                                    <w:bottom w:val="none" w:sz="0" w:space="0" w:color="auto"/>
                                    <w:right w:val="none" w:sz="0" w:space="0" w:color="auto"/>
                                  </w:divBdr>
                                  <w:divsChild>
                                    <w:div w:id="55279391">
                                      <w:marLeft w:val="0"/>
                                      <w:marRight w:val="0"/>
                                      <w:marTop w:val="0"/>
                                      <w:marBottom w:val="0"/>
                                      <w:divBdr>
                                        <w:top w:val="none" w:sz="0" w:space="0" w:color="auto"/>
                                        <w:left w:val="none" w:sz="0" w:space="0" w:color="auto"/>
                                        <w:bottom w:val="none" w:sz="0" w:space="0" w:color="auto"/>
                                        <w:right w:val="none" w:sz="0" w:space="0" w:color="auto"/>
                                      </w:divBdr>
                                      <w:divsChild>
                                        <w:div w:id="55279107">
                                          <w:marLeft w:val="0"/>
                                          <w:marRight w:val="0"/>
                                          <w:marTop w:val="0"/>
                                          <w:marBottom w:val="0"/>
                                          <w:divBdr>
                                            <w:top w:val="none" w:sz="0" w:space="0" w:color="auto"/>
                                            <w:left w:val="none" w:sz="0" w:space="0" w:color="auto"/>
                                            <w:bottom w:val="none" w:sz="0" w:space="0" w:color="auto"/>
                                            <w:right w:val="none" w:sz="0" w:space="0" w:color="auto"/>
                                          </w:divBdr>
                                          <w:divsChild>
                                            <w:div w:id="55278576">
                                              <w:marLeft w:val="0"/>
                                              <w:marRight w:val="0"/>
                                              <w:marTop w:val="0"/>
                                              <w:marBottom w:val="0"/>
                                              <w:divBdr>
                                                <w:top w:val="none" w:sz="0" w:space="0" w:color="auto"/>
                                                <w:left w:val="none" w:sz="0" w:space="0" w:color="auto"/>
                                                <w:bottom w:val="none" w:sz="0" w:space="0" w:color="auto"/>
                                                <w:right w:val="none" w:sz="0" w:space="0" w:color="auto"/>
                                              </w:divBdr>
                                              <w:divsChild>
                                                <w:div w:id="55278297">
                                                  <w:marLeft w:val="0"/>
                                                  <w:marRight w:val="0"/>
                                                  <w:marTop w:val="0"/>
                                                  <w:marBottom w:val="0"/>
                                                  <w:divBdr>
                                                    <w:top w:val="none" w:sz="0" w:space="0" w:color="auto"/>
                                                    <w:left w:val="none" w:sz="0" w:space="0" w:color="auto"/>
                                                    <w:bottom w:val="none" w:sz="0" w:space="0" w:color="auto"/>
                                                    <w:right w:val="none" w:sz="0" w:space="0" w:color="auto"/>
                                                  </w:divBdr>
                                                  <w:divsChild>
                                                    <w:div w:id="5527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279277">
      <w:marLeft w:val="0"/>
      <w:marRight w:val="0"/>
      <w:marTop w:val="0"/>
      <w:marBottom w:val="0"/>
      <w:divBdr>
        <w:top w:val="none" w:sz="0" w:space="0" w:color="auto"/>
        <w:left w:val="none" w:sz="0" w:space="0" w:color="auto"/>
        <w:bottom w:val="none" w:sz="0" w:space="0" w:color="auto"/>
        <w:right w:val="none" w:sz="0" w:space="0" w:color="auto"/>
      </w:divBdr>
    </w:div>
    <w:div w:id="55279284">
      <w:marLeft w:val="0"/>
      <w:marRight w:val="0"/>
      <w:marTop w:val="0"/>
      <w:marBottom w:val="0"/>
      <w:divBdr>
        <w:top w:val="none" w:sz="0" w:space="0" w:color="auto"/>
        <w:left w:val="none" w:sz="0" w:space="0" w:color="auto"/>
        <w:bottom w:val="none" w:sz="0" w:space="0" w:color="auto"/>
        <w:right w:val="none" w:sz="0" w:space="0" w:color="auto"/>
      </w:divBdr>
    </w:div>
    <w:div w:id="55279285">
      <w:marLeft w:val="0"/>
      <w:marRight w:val="0"/>
      <w:marTop w:val="0"/>
      <w:marBottom w:val="0"/>
      <w:divBdr>
        <w:top w:val="none" w:sz="0" w:space="0" w:color="auto"/>
        <w:left w:val="none" w:sz="0" w:space="0" w:color="auto"/>
        <w:bottom w:val="none" w:sz="0" w:space="0" w:color="auto"/>
        <w:right w:val="none" w:sz="0" w:space="0" w:color="auto"/>
      </w:divBdr>
    </w:div>
    <w:div w:id="55279286">
      <w:marLeft w:val="0"/>
      <w:marRight w:val="0"/>
      <w:marTop w:val="0"/>
      <w:marBottom w:val="0"/>
      <w:divBdr>
        <w:top w:val="none" w:sz="0" w:space="0" w:color="auto"/>
        <w:left w:val="none" w:sz="0" w:space="0" w:color="auto"/>
        <w:bottom w:val="none" w:sz="0" w:space="0" w:color="auto"/>
        <w:right w:val="none" w:sz="0" w:space="0" w:color="auto"/>
      </w:divBdr>
      <w:divsChild>
        <w:div w:id="55277649">
          <w:marLeft w:val="0"/>
          <w:marRight w:val="0"/>
          <w:marTop w:val="0"/>
          <w:marBottom w:val="0"/>
          <w:divBdr>
            <w:top w:val="none" w:sz="0" w:space="0" w:color="auto"/>
            <w:left w:val="none" w:sz="0" w:space="0" w:color="auto"/>
            <w:bottom w:val="none" w:sz="0" w:space="0" w:color="auto"/>
            <w:right w:val="none" w:sz="0" w:space="0" w:color="auto"/>
          </w:divBdr>
        </w:div>
      </w:divsChild>
    </w:div>
    <w:div w:id="55279289">
      <w:marLeft w:val="0"/>
      <w:marRight w:val="0"/>
      <w:marTop w:val="0"/>
      <w:marBottom w:val="0"/>
      <w:divBdr>
        <w:top w:val="none" w:sz="0" w:space="0" w:color="auto"/>
        <w:left w:val="none" w:sz="0" w:space="0" w:color="auto"/>
        <w:bottom w:val="none" w:sz="0" w:space="0" w:color="auto"/>
        <w:right w:val="none" w:sz="0" w:space="0" w:color="auto"/>
      </w:divBdr>
    </w:div>
    <w:div w:id="55279291">
      <w:marLeft w:val="0"/>
      <w:marRight w:val="0"/>
      <w:marTop w:val="0"/>
      <w:marBottom w:val="0"/>
      <w:divBdr>
        <w:top w:val="none" w:sz="0" w:space="0" w:color="auto"/>
        <w:left w:val="none" w:sz="0" w:space="0" w:color="auto"/>
        <w:bottom w:val="none" w:sz="0" w:space="0" w:color="auto"/>
        <w:right w:val="none" w:sz="0" w:space="0" w:color="auto"/>
      </w:divBdr>
    </w:div>
    <w:div w:id="55279292">
      <w:marLeft w:val="0"/>
      <w:marRight w:val="0"/>
      <w:marTop w:val="0"/>
      <w:marBottom w:val="0"/>
      <w:divBdr>
        <w:top w:val="none" w:sz="0" w:space="0" w:color="auto"/>
        <w:left w:val="none" w:sz="0" w:space="0" w:color="auto"/>
        <w:bottom w:val="none" w:sz="0" w:space="0" w:color="auto"/>
        <w:right w:val="none" w:sz="0" w:space="0" w:color="auto"/>
      </w:divBdr>
      <w:divsChild>
        <w:div w:id="55277984">
          <w:marLeft w:val="0"/>
          <w:marRight w:val="0"/>
          <w:marTop w:val="0"/>
          <w:marBottom w:val="0"/>
          <w:divBdr>
            <w:top w:val="none" w:sz="0" w:space="0" w:color="auto"/>
            <w:left w:val="none" w:sz="0" w:space="0" w:color="auto"/>
            <w:bottom w:val="none" w:sz="0" w:space="0" w:color="auto"/>
            <w:right w:val="none" w:sz="0" w:space="0" w:color="auto"/>
          </w:divBdr>
        </w:div>
        <w:div w:id="55278917">
          <w:marLeft w:val="0"/>
          <w:marRight w:val="0"/>
          <w:marTop w:val="0"/>
          <w:marBottom w:val="0"/>
          <w:divBdr>
            <w:top w:val="none" w:sz="0" w:space="0" w:color="auto"/>
            <w:left w:val="none" w:sz="0" w:space="0" w:color="auto"/>
            <w:bottom w:val="none" w:sz="0" w:space="0" w:color="auto"/>
            <w:right w:val="none" w:sz="0" w:space="0" w:color="auto"/>
          </w:divBdr>
        </w:div>
        <w:div w:id="55279052">
          <w:marLeft w:val="0"/>
          <w:marRight w:val="0"/>
          <w:marTop w:val="0"/>
          <w:marBottom w:val="0"/>
          <w:divBdr>
            <w:top w:val="none" w:sz="0" w:space="0" w:color="auto"/>
            <w:left w:val="none" w:sz="0" w:space="0" w:color="auto"/>
            <w:bottom w:val="none" w:sz="0" w:space="0" w:color="auto"/>
            <w:right w:val="none" w:sz="0" w:space="0" w:color="auto"/>
          </w:divBdr>
        </w:div>
        <w:div w:id="55279551">
          <w:marLeft w:val="0"/>
          <w:marRight w:val="0"/>
          <w:marTop w:val="0"/>
          <w:marBottom w:val="0"/>
          <w:divBdr>
            <w:top w:val="none" w:sz="0" w:space="0" w:color="auto"/>
            <w:left w:val="none" w:sz="0" w:space="0" w:color="auto"/>
            <w:bottom w:val="none" w:sz="0" w:space="0" w:color="auto"/>
            <w:right w:val="none" w:sz="0" w:space="0" w:color="auto"/>
          </w:divBdr>
        </w:div>
        <w:div w:id="55279624">
          <w:marLeft w:val="0"/>
          <w:marRight w:val="0"/>
          <w:marTop w:val="0"/>
          <w:marBottom w:val="0"/>
          <w:divBdr>
            <w:top w:val="none" w:sz="0" w:space="0" w:color="auto"/>
            <w:left w:val="none" w:sz="0" w:space="0" w:color="auto"/>
            <w:bottom w:val="none" w:sz="0" w:space="0" w:color="auto"/>
            <w:right w:val="none" w:sz="0" w:space="0" w:color="auto"/>
          </w:divBdr>
        </w:div>
      </w:divsChild>
    </w:div>
    <w:div w:id="55279294">
      <w:marLeft w:val="0"/>
      <w:marRight w:val="0"/>
      <w:marTop w:val="0"/>
      <w:marBottom w:val="0"/>
      <w:divBdr>
        <w:top w:val="none" w:sz="0" w:space="0" w:color="auto"/>
        <w:left w:val="none" w:sz="0" w:space="0" w:color="auto"/>
        <w:bottom w:val="none" w:sz="0" w:space="0" w:color="auto"/>
        <w:right w:val="none" w:sz="0" w:space="0" w:color="auto"/>
      </w:divBdr>
      <w:divsChild>
        <w:div w:id="55278551">
          <w:marLeft w:val="0"/>
          <w:marRight w:val="0"/>
          <w:marTop w:val="0"/>
          <w:marBottom w:val="0"/>
          <w:divBdr>
            <w:top w:val="none" w:sz="0" w:space="0" w:color="auto"/>
            <w:left w:val="none" w:sz="0" w:space="0" w:color="auto"/>
            <w:bottom w:val="none" w:sz="0" w:space="0" w:color="auto"/>
            <w:right w:val="none" w:sz="0" w:space="0" w:color="auto"/>
          </w:divBdr>
          <w:divsChild>
            <w:div w:id="55279426">
              <w:marLeft w:val="0"/>
              <w:marRight w:val="0"/>
              <w:marTop w:val="0"/>
              <w:marBottom w:val="0"/>
              <w:divBdr>
                <w:top w:val="none" w:sz="0" w:space="0" w:color="auto"/>
                <w:left w:val="none" w:sz="0" w:space="0" w:color="auto"/>
                <w:bottom w:val="none" w:sz="0" w:space="0" w:color="auto"/>
                <w:right w:val="none" w:sz="0" w:space="0" w:color="auto"/>
              </w:divBdr>
            </w:div>
          </w:divsChild>
        </w:div>
        <w:div w:id="55278718">
          <w:marLeft w:val="0"/>
          <w:marRight w:val="0"/>
          <w:marTop w:val="0"/>
          <w:marBottom w:val="0"/>
          <w:divBdr>
            <w:top w:val="none" w:sz="0" w:space="0" w:color="auto"/>
            <w:left w:val="none" w:sz="0" w:space="0" w:color="auto"/>
            <w:bottom w:val="none" w:sz="0" w:space="0" w:color="auto"/>
            <w:right w:val="none" w:sz="0" w:space="0" w:color="auto"/>
          </w:divBdr>
        </w:div>
      </w:divsChild>
    </w:div>
    <w:div w:id="55279295">
      <w:marLeft w:val="0"/>
      <w:marRight w:val="0"/>
      <w:marTop w:val="0"/>
      <w:marBottom w:val="0"/>
      <w:divBdr>
        <w:top w:val="none" w:sz="0" w:space="0" w:color="auto"/>
        <w:left w:val="none" w:sz="0" w:space="0" w:color="auto"/>
        <w:bottom w:val="none" w:sz="0" w:space="0" w:color="auto"/>
        <w:right w:val="none" w:sz="0" w:space="0" w:color="auto"/>
      </w:divBdr>
    </w:div>
    <w:div w:id="55279296">
      <w:marLeft w:val="0"/>
      <w:marRight w:val="0"/>
      <w:marTop w:val="0"/>
      <w:marBottom w:val="0"/>
      <w:divBdr>
        <w:top w:val="none" w:sz="0" w:space="0" w:color="auto"/>
        <w:left w:val="none" w:sz="0" w:space="0" w:color="auto"/>
        <w:bottom w:val="none" w:sz="0" w:space="0" w:color="auto"/>
        <w:right w:val="none" w:sz="0" w:space="0" w:color="auto"/>
      </w:divBdr>
    </w:div>
    <w:div w:id="55279297">
      <w:marLeft w:val="0"/>
      <w:marRight w:val="0"/>
      <w:marTop w:val="0"/>
      <w:marBottom w:val="0"/>
      <w:divBdr>
        <w:top w:val="none" w:sz="0" w:space="0" w:color="auto"/>
        <w:left w:val="none" w:sz="0" w:space="0" w:color="auto"/>
        <w:bottom w:val="none" w:sz="0" w:space="0" w:color="auto"/>
        <w:right w:val="none" w:sz="0" w:space="0" w:color="auto"/>
      </w:divBdr>
      <w:divsChild>
        <w:div w:id="55277057">
          <w:marLeft w:val="0"/>
          <w:marRight w:val="0"/>
          <w:marTop w:val="0"/>
          <w:marBottom w:val="0"/>
          <w:divBdr>
            <w:top w:val="none" w:sz="0" w:space="0" w:color="auto"/>
            <w:left w:val="none" w:sz="0" w:space="0" w:color="auto"/>
            <w:bottom w:val="none" w:sz="0" w:space="0" w:color="auto"/>
            <w:right w:val="none" w:sz="0" w:space="0" w:color="auto"/>
          </w:divBdr>
          <w:divsChild>
            <w:div w:id="55277952">
              <w:marLeft w:val="0"/>
              <w:marRight w:val="0"/>
              <w:marTop w:val="0"/>
              <w:marBottom w:val="0"/>
              <w:divBdr>
                <w:top w:val="none" w:sz="0" w:space="0" w:color="auto"/>
                <w:left w:val="none" w:sz="0" w:space="0" w:color="auto"/>
                <w:bottom w:val="none" w:sz="0" w:space="0" w:color="auto"/>
                <w:right w:val="none" w:sz="0" w:space="0" w:color="auto"/>
              </w:divBdr>
            </w:div>
          </w:divsChild>
        </w:div>
        <w:div w:id="55277758">
          <w:marLeft w:val="0"/>
          <w:marRight w:val="0"/>
          <w:marTop w:val="0"/>
          <w:marBottom w:val="0"/>
          <w:divBdr>
            <w:top w:val="none" w:sz="0" w:space="0" w:color="auto"/>
            <w:left w:val="none" w:sz="0" w:space="0" w:color="auto"/>
            <w:bottom w:val="none" w:sz="0" w:space="0" w:color="auto"/>
            <w:right w:val="none" w:sz="0" w:space="0" w:color="auto"/>
          </w:divBdr>
          <w:divsChild>
            <w:div w:id="55278198">
              <w:marLeft w:val="0"/>
              <w:marRight w:val="0"/>
              <w:marTop w:val="0"/>
              <w:marBottom w:val="0"/>
              <w:divBdr>
                <w:top w:val="none" w:sz="0" w:space="0" w:color="auto"/>
                <w:left w:val="none" w:sz="0" w:space="0" w:color="auto"/>
                <w:bottom w:val="none" w:sz="0" w:space="0" w:color="auto"/>
                <w:right w:val="none" w:sz="0" w:space="0" w:color="auto"/>
              </w:divBdr>
              <w:divsChild>
                <w:div w:id="55279408">
                  <w:marLeft w:val="0"/>
                  <w:marRight w:val="0"/>
                  <w:marTop w:val="0"/>
                  <w:marBottom w:val="0"/>
                  <w:divBdr>
                    <w:top w:val="none" w:sz="0" w:space="0" w:color="auto"/>
                    <w:left w:val="none" w:sz="0" w:space="0" w:color="auto"/>
                    <w:bottom w:val="none" w:sz="0" w:space="0" w:color="auto"/>
                    <w:right w:val="none" w:sz="0" w:space="0" w:color="auto"/>
                  </w:divBdr>
                  <w:divsChild>
                    <w:div w:id="55278612">
                      <w:marLeft w:val="0"/>
                      <w:marRight w:val="0"/>
                      <w:marTop w:val="0"/>
                      <w:marBottom w:val="0"/>
                      <w:divBdr>
                        <w:top w:val="none" w:sz="0" w:space="0" w:color="auto"/>
                        <w:left w:val="none" w:sz="0" w:space="0" w:color="auto"/>
                        <w:bottom w:val="none" w:sz="0" w:space="0" w:color="auto"/>
                        <w:right w:val="none" w:sz="0" w:space="0" w:color="auto"/>
                      </w:divBdr>
                      <w:divsChild>
                        <w:div w:id="55277494">
                          <w:marLeft w:val="0"/>
                          <w:marRight w:val="0"/>
                          <w:marTop w:val="0"/>
                          <w:marBottom w:val="0"/>
                          <w:divBdr>
                            <w:top w:val="none" w:sz="0" w:space="0" w:color="auto"/>
                            <w:left w:val="none" w:sz="0" w:space="0" w:color="auto"/>
                            <w:bottom w:val="none" w:sz="0" w:space="0" w:color="auto"/>
                            <w:right w:val="none" w:sz="0" w:space="0" w:color="auto"/>
                          </w:divBdr>
                          <w:divsChild>
                            <w:div w:id="55278055">
                              <w:marLeft w:val="0"/>
                              <w:marRight w:val="0"/>
                              <w:marTop w:val="0"/>
                              <w:marBottom w:val="0"/>
                              <w:divBdr>
                                <w:top w:val="none" w:sz="0" w:space="0" w:color="auto"/>
                                <w:left w:val="none" w:sz="0" w:space="0" w:color="auto"/>
                                <w:bottom w:val="none" w:sz="0" w:space="0" w:color="auto"/>
                                <w:right w:val="none" w:sz="0" w:space="0" w:color="auto"/>
                              </w:divBdr>
                              <w:divsChild>
                                <w:div w:id="55277863">
                                  <w:marLeft w:val="0"/>
                                  <w:marRight w:val="0"/>
                                  <w:marTop w:val="0"/>
                                  <w:marBottom w:val="0"/>
                                  <w:divBdr>
                                    <w:top w:val="none" w:sz="0" w:space="0" w:color="auto"/>
                                    <w:left w:val="none" w:sz="0" w:space="0" w:color="auto"/>
                                    <w:bottom w:val="none" w:sz="0" w:space="0" w:color="auto"/>
                                    <w:right w:val="none" w:sz="0" w:space="0" w:color="auto"/>
                                  </w:divBdr>
                                  <w:divsChild>
                                    <w:div w:id="55279137">
                                      <w:marLeft w:val="0"/>
                                      <w:marRight w:val="0"/>
                                      <w:marTop w:val="0"/>
                                      <w:marBottom w:val="0"/>
                                      <w:divBdr>
                                        <w:top w:val="none" w:sz="0" w:space="0" w:color="auto"/>
                                        <w:left w:val="none" w:sz="0" w:space="0" w:color="auto"/>
                                        <w:bottom w:val="none" w:sz="0" w:space="0" w:color="auto"/>
                                        <w:right w:val="none" w:sz="0" w:space="0" w:color="auto"/>
                                      </w:divBdr>
                                      <w:divsChild>
                                        <w:div w:id="5527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77994">
          <w:marLeft w:val="0"/>
          <w:marRight w:val="0"/>
          <w:marTop w:val="0"/>
          <w:marBottom w:val="0"/>
          <w:divBdr>
            <w:top w:val="none" w:sz="0" w:space="0" w:color="auto"/>
            <w:left w:val="none" w:sz="0" w:space="0" w:color="auto"/>
            <w:bottom w:val="none" w:sz="0" w:space="0" w:color="auto"/>
            <w:right w:val="none" w:sz="0" w:space="0" w:color="auto"/>
          </w:divBdr>
          <w:divsChild>
            <w:div w:id="55278036">
              <w:marLeft w:val="0"/>
              <w:marRight w:val="0"/>
              <w:marTop w:val="0"/>
              <w:marBottom w:val="0"/>
              <w:divBdr>
                <w:top w:val="none" w:sz="0" w:space="0" w:color="auto"/>
                <w:left w:val="none" w:sz="0" w:space="0" w:color="auto"/>
                <w:bottom w:val="none" w:sz="0" w:space="0" w:color="auto"/>
                <w:right w:val="none" w:sz="0" w:space="0" w:color="auto"/>
              </w:divBdr>
              <w:divsChild>
                <w:div w:id="55278696">
                  <w:marLeft w:val="0"/>
                  <w:marRight w:val="0"/>
                  <w:marTop w:val="0"/>
                  <w:marBottom w:val="0"/>
                  <w:divBdr>
                    <w:top w:val="none" w:sz="0" w:space="0" w:color="auto"/>
                    <w:left w:val="none" w:sz="0" w:space="0" w:color="auto"/>
                    <w:bottom w:val="none" w:sz="0" w:space="0" w:color="auto"/>
                    <w:right w:val="none" w:sz="0" w:space="0" w:color="auto"/>
                  </w:divBdr>
                  <w:divsChild>
                    <w:div w:id="55276997">
                      <w:marLeft w:val="0"/>
                      <w:marRight w:val="0"/>
                      <w:marTop w:val="0"/>
                      <w:marBottom w:val="0"/>
                      <w:divBdr>
                        <w:top w:val="none" w:sz="0" w:space="0" w:color="auto"/>
                        <w:left w:val="none" w:sz="0" w:space="0" w:color="auto"/>
                        <w:bottom w:val="none" w:sz="0" w:space="0" w:color="auto"/>
                        <w:right w:val="none" w:sz="0" w:space="0" w:color="auto"/>
                      </w:divBdr>
                      <w:divsChild>
                        <w:div w:id="55277656">
                          <w:marLeft w:val="0"/>
                          <w:marRight w:val="0"/>
                          <w:marTop w:val="0"/>
                          <w:marBottom w:val="0"/>
                          <w:divBdr>
                            <w:top w:val="none" w:sz="0" w:space="0" w:color="auto"/>
                            <w:left w:val="none" w:sz="0" w:space="0" w:color="auto"/>
                            <w:bottom w:val="none" w:sz="0" w:space="0" w:color="auto"/>
                            <w:right w:val="none" w:sz="0" w:space="0" w:color="auto"/>
                          </w:divBdr>
                          <w:divsChild>
                            <w:div w:id="55277276">
                              <w:marLeft w:val="0"/>
                              <w:marRight w:val="0"/>
                              <w:marTop w:val="0"/>
                              <w:marBottom w:val="0"/>
                              <w:divBdr>
                                <w:top w:val="none" w:sz="0" w:space="0" w:color="auto"/>
                                <w:left w:val="none" w:sz="0" w:space="0" w:color="auto"/>
                                <w:bottom w:val="none" w:sz="0" w:space="0" w:color="auto"/>
                                <w:right w:val="none" w:sz="0" w:space="0" w:color="auto"/>
                              </w:divBdr>
                              <w:divsChild>
                                <w:div w:id="55278183">
                                  <w:marLeft w:val="0"/>
                                  <w:marRight w:val="0"/>
                                  <w:marTop w:val="0"/>
                                  <w:marBottom w:val="0"/>
                                  <w:divBdr>
                                    <w:top w:val="none" w:sz="0" w:space="0" w:color="auto"/>
                                    <w:left w:val="none" w:sz="0" w:space="0" w:color="auto"/>
                                    <w:bottom w:val="none" w:sz="0" w:space="0" w:color="auto"/>
                                    <w:right w:val="none" w:sz="0" w:space="0" w:color="auto"/>
                                  </w:divBdr>
                                  <w:divsChild>
                                    <w:div w:id="55277155">
                                      <w:marLeft w:val="0"/>
                                      <w:marRight w:val="0"/>
                                      <w:marTop w:val="0"/>
                                      <w:marBottom w:val="0"/>
                                      <w:divBdr>
                                        <w:top w:val="none" w:sz="0" w:space="0" w:color="auto"/>
                                        <w:left w:val="none" w:sz="0" w:space="0" w:color="auto"/>
                                        <w:bottom w:val="none" w:sz="0" w:space="0" w:color="auto"/>
                                        <w:right w:val="none" w:sz="0" w:space="0" w:color="auto"/>
                                      </w:divBdr>
                                      <w:divsChild>
                                        <w:div w:id="55277283">
                                          <w:marLeft w:val="0"/>
                                          <w:marRight w:val="0"/>
                                          <w:marTop w:val="0"/>
                                          <w:marBottom w:val="0"/>
                                          <w:divBdr>
                                            <w:top w:val="none" w:sz="0" w:space="0" w:color="auto"/>
                                            <w:left w:val="none" w:sz="0" w:space="0" w:color="auto"/>
                                            <w:bottom w:val="none" w:sz="0" w:space="0" w:color="auto"/>
                                            <w:right w:val="none" w:sz="0" w:space="0" w:color="auto"/>
                                          </w:divBdr>
                                          <w:divsChild>
                                            <w:div w:id="55277179">
                                              <w:marLeft w:val="0"/>
                                              <w:marRight w:val="0"/>
                                              <w:marTop w:val="0"/>
                                              <w:marBottom w:val="0"/>
                                              <w:divBdr>
                                                <w:top w:val="none" w:sz="0" w:space="0" w:color="auto"/>
                                                <w:left w:val="none" w:sz="0" w:space="0" w:color="auto"/>
                                                <w:bottom w:val="none" w:sz="0" w:space="0" w:color="auto"/>
                                                <w:right w:val="none" w:sz="0" w:space="0" w:color="auto"/>
                                              </w:divBdr>
                                              <w:divsChild>
                                                <w:div w:id="55278558">
                                                  <w:marLeft w:val="0"/>
                                                  <w:marRight w:val="0"/>
                                                  <w:marTop w:val="0"/>
                                                  <w:marBottom w:val="0"/>
                                                  <w:divBdr>
                                                    <w:top w:val="none" w:sz="0" w:space="0" w:color="auto"/>
                                                    <w:left w:val="none" w:sz="0" w:space="0" w:color="auto"/>
                                                    <w:bottom w:val="none" w:sz="0" w:space="0" w:color="auto"/>
                                                    <w:right w:val="none" w:sz="0" w:space="0" w:color="auto"/>
                                                  </w:divBdr>
                                                  <w:divsChild>
                                                    <w:div w:id="5527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278054">
          <w:marLeft w:val="0"/>
          <w:marRight w:val="0"/>
          <w:marTop w:val="0"/>
          <w:marBottom w:val="0"/>
          <w:divBdr>
            <w:top w:val="none" w:sz="0" w:space="0" w:color="auto"/>
            <w:left w:val="none" w:sz="0" w:space="0" w:color="auto"/>
            <w:bottom w:val="none" w:sz="0" w:space="0" w:color="auto"/>
            <w:right w:val="none" w:sz="0" w:space="0" w:color="auto"/>
          </w:divBdr>
          <w:divsChild>
            <w:div w:id="55278639">
              <w:marLeft w:val="0"/>
              <w:marRight w:val="0"/>
              <w:marTop w:val="0"/>
              <w:marBottom w:val="0"/>
              <w:divBdr>
                <w:top w:val="none" w:sz="0" w:space="0" w:color="auto"/>
                <w:left w:val="none" w:sz="0" w:space="0" w:color="auto"/>
                <w:bottom w:val="none" w:sz="0" w:space="0" w:color="auto"/>
                <w:right w:val="none" w:sz="0" w:space="0" w:color="auto"/>
              </w:divBdr>
              <w:divsChild>
                <w:div w:id="55277569">
                  <w:marLeft w:val="0"/>
                  <w:marRight w:val="0"/>
                  <w:marTop w:val="0"/>
                  <w:marBottom w:val="0"/>
                  <w:divBdr>
                    <w:top w:val="none" w:sz="0" w:space="0" w:color="auto"/>
                    <w:left w:val="none" w:sz="0" w:space="0" w:color="auto"/>
                    <w:bottom w:val="none" w:sz="0" w:space="0" w:color="auto"/>
                    <w:right w:val="none" w:sz="0" w:space="0" w:color="auto"/>
                  </w:divBdr>
                  <w:divsChild>
                    <w:div w:id="55277252">
                      <w:marLeft w:val="0"/>
                      <w:marRight w:val="0"/>
                      <w:marTop w:val="0"/>
                      <w:marBottom w:val="0"/>
                      <w:divBdr>
                        <w:top w:val="none" w:sz="0" w:space="0" w:color="auto"/>
                        <w:left w:val="none" w:sz="0" w:space="0" w:color="auto"/>
                        <w:bottom w:val="none" w:sz="0" w:space="0" w:color="auto"/>
                        <w:right w:val="none" w:sz="0" w:space="0" w:color="auto"/>
                      </w:divBdr>
                      <w:divsChild>
                        <w:div w:id="55279299">
                          <w:marLeft w:val="0"/>
                          <w:marRight w:val="0"/>
                          <w:marTop w:val="0"/>
                          <w:marBottom w:val="0"/>
                          <w:divBdr>
                            <w:top w:val="none" w:sz="0" w:space="0" w:color="auto"/>
                            <w:left w:val="none" w:sz="0" w:space="0" w:color="auto"/>
                            <w:bottom w:val="none" w:sz="0" w:space="0" w:color="auto"/>
                            <w:right w:val="none" w:sz="0" w:space="0" w:color="auto"/>
                          </w:divBdr>
                          <w:divsChild>
                            <w:div w:id="55279065">
                              <w:marLeft w:val="0"/>
                              <w:marRight w:val="0"/>
                              <w:marTop w:val="0"/>
                              <w:marBottom w:val="0"/>
                              <w:divBdr>
                                <w:top w:val="none" w:sz="0" w:space="0" w:color="auto"/>
                                <w:left w:val="none" w:sz="0" w:space="0" w:color="auto"/>
                                <w:bottom w:val="none" w:sz="0" w:space="0" w:color="auto"/>
                                <w:right w:val="none" w:sz="0" w:space="0" w:color="auto"/>
                              </w:divBdr>
                              <w:divsChild>
                                <w:div w:id="55279870">
                                  <w:marLeft w:val="0"/>
                                  <w:marRight w:val="0"/>
                                  <w:marTop w:val="0"/>
                                  <w:marBottom w:val="0"/>
                                  <w:divBdr>
                                    <w:top w:val="none" w:sz="0" w:space="0" w:color="auto"/>
                                    <w:left w:val="none" w:sz="0" w:space="0" w:color="auto"/>
                                    <w:bottom w:val="none" w:sz="0" w:space="0" w:color="auto"/>
                                    <w:right w:val="none" w:sz="0" w:space="0" w:color="auto"/>
                                  </w:divBdr>
                                  <w:divsChild>
                                    <w:div w:id="5527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8846">
                  <w:marLeft w:val="0"/>
                  <w:marRight w:val="0"/>
                  <w:marTop w:val="0"/>
                  <w:marBottom w:val="0"/>
                  <w:divBdr>
                    <w:top w:val="none" w:sz="0" w:space="0" w:color="auto"/>
                    <w:left w:val="none" w:sz="0" w:space="0" w:color="auto"/>
                    <w:bottom w:val="none" w:sz="0" w:space="0" w:color="auto"/>
                    <w:right w:val="none" w:sz="0" w:space="0" w:color="auto"/>
                  </w:divBdr>
                  <w:divsChild>
                    <w:div w:id="5527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303">
          <w:marLeft w:val="0"/>
          <w:marRight w:val="0"/>
          <w:marTop w:val="0"/>
          <w:marBottom w:val="0"/>
          <w:divBdr>
            <w:top w:val="none" w:sz="0" w:space="0" w:color="auto"/>
            <w:left w:val="none" w:sz="0" w:space="0" w:color="auto"/>
            <w:bottom w:val="none" w:sz="0" w:space="0" w:color="auto"/>
            <w:right w:val="none" w:sz="0" w:space="0" w:color="auto"/>
          </w:divBdr>
          <w:divsChild>
            <w:div w:id="55279566">
              <w:marLeft w:val="0"/>
              <w:marRight w:val="0"/>
              <w:marTop w:val="0"/>
              <w:marBottom w:val="0"/>
              <w:divBdr>
                <w:top w:val="none" w:sz="0" w:space="0" w:color="auto"/>
                <w:left w:val="none" w:sz="0" w:space="0" w:color="auto"/>
                <w:bottom w:val="none" w:sz="0" w:space="0" w:color="auto"/>
                <w:right w:val="none" w:sz="0" w:space="0" w:color="auto"/>
              </w:divBdr>
              <w:divsChild>
                <w:div w:id="55278782">
                  <w:marLeft w:val="0"/>
                  <w:marRight w:val="0"/>
                  <w:marTop w:val="0"/>
                  <w:marBottom w:val="0"/>
                  <w:divBdr>
                    <w:top w:val="none" w:sz="0" w:space="0" w:color="auto"/>
                    <w:left w:val="none" w:sz="0" w:space="0" w:color="auto"/>
                    <w:bottom w:val="none" w:sz="0" w:space="0" w:color="auto"/>
                    <w:right w:val="none" w:sz="0" w:space="0" w:color="auto"/>
                  </w:divBdr>
                  <w:divsChild>
                    <w:div w:id="55279434">
                      <w:marLeft w:val="0"/>
                      <w:marRight w:val="0"/>
                      <w:marTop w:val="0"/>
                      <w:marBottom w:val="0"/>
                      <w:divBdr>
                        <w:top w:val="none" w:sz="0" w:space="0" w:color="auto"/>
                        <w:left w:val="none" w:sz="0" w:space="0" w:color="auto"/>
                        <w:bottom w:val="none" w:sz="0" w:space="0" w:color="auto"/>
                        <w:right w:val="none" w:sz="0" w:space="0" w:color="auto"/>
                      </w:divBdr>
                      <w:divsChild>
                        <w:div w:id="55277868">
                          <w:marLeft w:val="0"/>
                          <w:marRight w:val="0"/>
                          <w:marTop w:val="0"/>
                          <w:marBottom w:val="0"/>
                          <w:divBdr>
                            <w:top w:val="none" w:sz="0" w:space="0" w:color="auto"/>
                            <w:left w:val="none" w:sz="0" w:space="0" w:color="auto"/>
                            <w:bottom w:val="none" w:sz="0" w:space="0" w:color="auto"/>
                            <w:right w:val="none" w:sz="0" w:space="0" w:color="auto"/>
                          </w:divBdr>
                          <w:divsChild>
                            <w:div w:id="5527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076">
          <w:marLeft w:val="0"/>
          <w:marRight w:val="0"/>
          <w:marTop w:val="0"/>
          <w:marBottom w:val="0"/>
          <w:divBdr>
            <w:top w:val="none" w:sz="0" w:space="0" w:color="auto"/>
            <w:left w:val="none" w:sz="0" w:space="0" w:color="auto"/>
            <w:bottom w:val="none" w:sz="0" w:space="0" w:color="auto"/>
            <w:right w:val="none" w:sz="0" w:space="0" w:color="auto"/>
          </w:divBdr>
          <w:divsChild>
            <w:div w:id="55278653">
              <w:marLeft w:val="0"/>
              <w:marRight w:val="0"/>
              <w:marTop w:val="0"/>
              <w:marBottom w:val="0"/>
              <w:divBdr>
                <w:top w:val="none" w:sz="0" w:space="0" w:color="auto"/>
                <w:left w:val="none" w:sz="0" w:space="0" w:color="auto"/>
                <w:bottom w:val="none" w:sz="0" w:space="0" w:color="auto"/>
                <w:right w:val="none" w:sz="0" w:space="0" w:color="auto"/>
              </w:divBdr>
              <w:divsChild>
                <w:div w:id="552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9300">
      <w:marLeft w:val="0"/>
      <w:marRight w:val="0"/>
      <w:marTop w:val="0"/>
      <w:marBottom w:val="0"/>
      <w:divBdr>
        <w:top w:val="none" w:sz="0" w:space="0" w:color="auto"/>
        <w:left w:val="none" w:sz="0" w:space="0" w:color="auto"/>
        <w:bottom w:val="none" w:sz="0" w:space="0" w:color="auto"/>
        <w:right w:val="none" w:sz="0" w:space="0" w:color="auto"/>
      </w:divBdr>
    </w:div>
    <w:div w:id="55279301">
      <w:marLeft w:val="0"/>
      <w:marRight w:val="0"/>
      <w:marTop w:val="0"/>
      <w:marBottom w:val="0"/>
      <w:divBdr>
        <w:top w:val="none" w:sz="0" w:space="0" w:color="auto"/>
        <w:left w:val="none" w:sz="0" w:space="0" w:color="auto"/>
        <w:bottom w:val="none" w:sz="0" w:space="0" w:color="auto"/>
        <w:right w:val="none" w:sz="0" w:space="0" w:color="auto"/>
      </w:divBdr>
    </w:div>
    <w:div w:id="55279302">
      <w:marLeft w:val="0"/>
      <w:marRight w:val="0"/>
      <w:marTop w:val="0"/>
      <w:marBottom w:val="0"/>
      <w:divBdr>
        <w:top w:val="none" w:sz="0" w:space="0" w:color="auto"/>
        <w:left w:val="none" w:sz="0" w:space="0" w:color="auto"/>
        <w:bottom w:val="none" w:sz="0" w:space="0" w:color="auto"/>
        <w:right w:val="none" w:sz="0" w:space="0" w:color="auto"/>
      </w:divBdr>
      <w:divsChild>
        <w:div w:id="55277469">
          <w:marLeft w:val="0"/>
          <w:marRight w:val="0"/>
          <w:marTop w:val="0"/>
          <w:marBottom w:val="0"/>
          <w:divBdr>
            <w:top w:val="none" w:sz="0" w:space="0" w:color="auto"/>
            <w:left w:val="none" w:sz="0" w:space="0" w:color="auto"/>
            <w:bottom w:val="none" w:sz="0" w:space="0" w:color="auto"/>
            <w:right w:val="none" w:sz="0" w:space="0" w:color="auto"/>
          </w:divBdr>
        </w:div>
      </w:divsChild>
    </w:div>
    <w:div w:id="55279303">
      <w:marLeft w:val="0"/>
      <w:marRight w:val="0"/>
      <w:marTop w:val="0"/>
      <w:marBottom w:val="0"/>
      <w:divBdr>
        <w:top w:val="none" w:sz="0" w:space="0" w:color="auto"/>
        <w:left w:val="none" w:sz="0" w:space="0" w:color="auto"/>
        <w:bottom w:val="none" w:sz="0" w:space="0" w:color="auto"/>
        <w:right w:val="none" w:sz="0" w:space="0" w:color="auto"/>
      </w:divBdr>
      <w:divsChild>
        <w:div w:id="55277297">
          <w:marLeft w:val="0"/>
          <w:marRight w:val="0"/>
          <w:marTop w:val="0"/>
          <w:marBottom w:val="0"/>
          <w:divBdr>
            <w:top w:val="none" w:sz="0" w:space="0" w:color="auto"/>
            <w:left w:val="none" w:sz="0" w:space="0" w:color="auto"/>
            <w:bottom w:val="none" w:sz="0" w:space="0" w:color="auto"/>
            <w:right w:val="none" w:sz="0" w:space="0" w:color="auto"/>
          </w:divBdr>
          <w:divsChild>
            <w:div w:id="55277003">
              <w:marLeft w:val="0"/>
              <w:marRight w:val="0"/>
              <w:marTop w:val="0"/>
              <w:marBottom w:val="0"/>
              <w:divBdr>
                <w:top w:val="none" w:sz="0" w:space="0" w:color="auto"/>
                <w:left w:val="none" w:sz="0" w:space="0" w:color="auto"/>
                <w:bottom w:val="none" w:sz="0" w:space="0" w:color="auto"/>
                <w:right w:val="none" w:sz="0" w:space="0" w:color="auto"/>
              </w:divBdr>
            </w:div>
            <w:div w:id="5527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304">
      <w:marLeft w:val="0"/>
      <w:marRight w:val="0"/>
      <w:marTop w:val="0"/>
      <w:marBottom w:val="0"/>
      <w:divBdr>
        <w:top w:val="none" w:sz="0" w:space="0" w:color="auto"/>
        <w:left w:val="none" w:sz="0" w:space="0" w:color="auto"/>
        <w:bottom w:val="none" w:sz="0" w:space="0" w:color="auto"/>
        <w:right w:val="none" w:sz="0" w:space="0" w:color="auto"/>
      </w:divBdr>
    </w:div>
    <w:div w:id="55279305">
      <w:marLeft w:val="0"/>
      <w:marRight w:val="0"/>
      <w:marTop w:val="0"/>
      <w:marBottom w:val="0"/>
      <w:divBdr>
        <w:top w:val="none" w:sz="0" w:space="0" w:color="auto"/>
        <w:left w:val="none" w:sz="0" w:space="0" w:color="auto"/>
        <w:bottom w:val="none" w:sz="0" w:space="0" w:color="auto"/>
        <w:right w:val="none" w:sz="0" w:space="0" w:color="auto"/>
      </w:divBdr>
    </w:div>
    <w:div w:id="55279308">
      <w:marLeft w:val="0"/>
      <w:marRight w:val="0"/>
      <w:marTop w:val="0"/>
      <w:marBottom w:val="0"/>
      <w:divBdr>
        <w:top w:val="none" w:sz="0" w:space="0" w:color="auto"/>
        <w:left w:val="none" w:sz="0" w:space="0" w:color="auto"/>
        <w:bottom w:val="none" w:sz="0" w:space="0" w:color="auto"/>
        <w:right w:val="none" w:sz="0" w:space="0" w:color="auto"/>
      </w:divBdr>
    </w:div>
    <w:div w:id="55279312">
      <w:marLeft w:val="0"/>
      <w:marRight w:val="0"/>
      <w:marTop w:val="0"/>
      <w:marBottom w:val="0"/>
      <w:divBdr>
        <w:top w:val="none" w:sz="0" w:space="0" w:color="auto"/>
        <w:left w:val="none" w:sz="0" w:space="0" w:color="auto"/>
        <w:bottom w:val="none" w:sz="0" w:space="0" w:color="auto"/>
        <w:right w:val="none" w:sz="0" w:space="0" w:color="auto"/>
      </w:divBdr>
    </w:div>
    <w:div w:id="55279313">
      <w:marLeft w:val="0"/>
      <w:marRight w:val="0"/>
      <w:marTop w:val="0"/>
      <w:marBottom w:val="0"/>
      <w:divBdr>
        <w:top w:val="none" w:sz="0" w:space="0" w:color="auto"/>
        <w:left w:val="none" w:sz="0" w:space="0" w:color="auto"/>
        <w:bottom w:val="none" w:sz="0" w:space="0" w:color="auto"/>
        <w:right w:val="none" w:sz="0" w:space="0" w:color="auto"/>
      </w:divBdr>
      <w:divsChild>
        <w:div w:id="55278367">
          <w:marLeft w:val="0"/>
          <w:marRight w:val="0"/>
          <w:marTop w:val="0"/>
          <w:marBottom w:val="0"/>
          <w:divBdr>
            <w:top w:val="none" w:sz="0" w:space="0" w:color="auto"/>
            <w:left w:val="none" w:sz="0" w:space="0" w:color="auto"/>
            <w:bottom w:val="none" w:sz="0" w:space="0" w:color="auto"/>
            <w:right w:val="none" w:sz="0" w:space="0" w:color="auto"/>
          </w:divBdr>
          <w:divsChild>
            <w:div w:id="55277939">
              <w:marLeft w:val="0"/>
              <w:marRight w:val="0"/>
              <w:marTop w:val="0"/>
              <w:marBottom w:val="0"/>
              <w:divBdr>
                <w:top w:val="none" w:sz="0" w:space="0" w:color="auto"/>
                <w:left w:val="none" w:sz="0" w:space="0" w:color="auto"/>
                <w:bottom w:val="none" w:sz="0" w:space="0" w:color="auto"/>
                <w:right w:val="none" w:sz="0" w:space="0" w:color="auto"/>
              </w:divBdr>
            </w:div>
          </w:divsChild>
        </w:div>
        <w:div w:id="55279878">
          <w:marLeft w:val="0"/>
          <w:marRight w:val="0"/>
          <w:marTop w:val="0"/>
          <w:marBottom w:val="0"/>
          <w:divBdr>
            <w:top w:val="none" w:sz="0" w:space="0" w:color="auto"/>
            <w:left w:val="none" w:sz="0" w:space="0" w:color="auto"/>
            <w:bottom w:val="none" w:sz="0" w:space="0" w:color="auto"/>
            <w:right w:val="none" w:sz="0" w:space="0" w:color="auto"/>
          </w:divBdr>
        </w:div>
      </w:divsChild>
    </w:div>
    <w:div w:id="55279314">
      <w:marLeft w:val="0"/>
      <w:marRight w:val="0"/>
      <w:marTop w:val="0"/>
      <w:marBottom w:val="0"/>
      <w:divBdr>
        <w:top w:val="none" w:sz="0" w:space="0" w:color="auto"/>
        <w:left w:val="none" w:sz="0" w:space="0" w:color="auto"/>
        <w:bottom w:val="none" w:sz="0" w:space="0" w:color="auto"/>
        <w:right w:val="none" w:sz="0" w:space="0" w:color="auto"/>
      </w:divBdr>
    </w:div>
    <w:div w:id="55279315">
      <w:marLeft w:val="0"/>
      <w:marRight w:val="0"/>
      <w:marTop w:val="0"/>
      <w:marBottom w:val="0"/>
      <w:divBdr>
        <w:top w:val="none" w:sz="0" w:space="0" w:color="auto"/>
        <w:left w:val="none" w:sz="0" w:space="0" w:color="auto"/>
        <w:bottom w:val="none" w:sz="0" w:space="0" w:color="auto"/>
        <w:right w:val="none" w:sz="0" w:space="0" w:color="auto"/>
      </w:divBdr>
    </w:div>
    <w:div w:id="55279316">
      <w:marLeft w:val="0"/>
      <w:marRight w:val="0"/>
      <w:marTop w:val="0"/>
      <w:marBottom w:val="0"/>
      <w:divBdr>
        <w:top w:val="none" w:sz="0" w:space="0" w:color="auto"/>
        <w:left w:val="none" w:sz="0" w:space="0" w:color="auto"/>
        <w:bottom w:val="none" w:sz="0" w:space="0" w:color="auto"/>
        <w:right w:val="none" w:sz="0" w:space="0" w:color="auto"/>
      </w:divBdr>
    </w:div>
    <w:div w:id="55279317">
      <w:marLeft w:val="0"/>
      <w:marRight w:val="0"/>
      <w:marTop w:val="0"/>
      <w:marBottom w:val="0"/>
      <w:divBdr>
        <w:top w:val="none" w:sz="0" w:space="0" w:color="auto"/>
        <w:left w:val="none" w:sz="0" w:space="0" w:color="auto"/>
        <w:bottom w:val="none" w:sz="0" w:space="0" w:color="auto"/>
        <w:right w:val="none" w:sz="0" w:space="0" w:color="auto"/>
      </w:divBdr>
    </w:div>
    <w:div w:id="55279318">
      <w:marLeft w:val="0"/>
      <w:marRight w:val="0"/>
      <w:marTop w:val="0"/>
      <w:marBottom w:val="0"/>
      <w:divBdr>
        <w:top w:val="none" w:sz="0" w:space="0" w:color="auto"/>
        <w:left w:val="none" w:sz="0" w:space="0" w:color="auto"/>
        <w:bottom w:val="none" w:sz="0" w:space="0" w:color="auto"/>
        <w:right w:val="none" w:sz="0" w:space="0" w:color="auto"/>
      </w:divBdr>
    </w:div>
    <w:div w:id="55279320">
      <w:marLeft w:val="0"/>
      <w:marRight w:val="0"/>
      <w:marTop w:val="0"/>
      <w:marBottom w:val="0"/>
      <w:divBdr>
        <w:top w:val="none" w:sz="0" w:space="0" w:color="auto"/>
        <w:left w:val="none" w:sz="0" w:space="0" w:color="auto"/>
        <w:bottom w:val="none" w:sz="0" w:space="0" w:color="auto"/>
        <w:right w:val="none" w:sz="0" w:space="0" w:color="auto"/>
      </w:divBdr>
    </w:div>
    <w:div w:id="55279321">
      <w:marLeft w:val="0"/>
      <w:marRight w:val="0"/>
      <w:marTop w:val="0"/>
      <w:marBottom w:val="0"/>
      <w:divBdr>
        <w:top w:val="none" w:sz="0" w:space="0" w:color="auto"/>
        <w:left w:val="none" w:sz="0" w:space="0" w:color="auto"/>
        <w:bottom w:val="none" w:sz="0" w:space="0" w:color="auto"/>
        <w:right w:val="none" w:sz="0" w:space="0" w:color="auto"/>
      </w:divBdr>
    </w:div>
    <w:div w:id="55279322">
      <w:marLeft w:val="0"/>
      <w:marRight w:val="0"/>
      <w:marTop w:val="0"/>
      <w:marBottom w:val="0"/>
      <w:divBdr>
        <w:top w:val="none" w:sz="0" w:space="0" w:color="auto"/>
        <w:left w:val="none" w:sz="0" w:space="0" w:color="auto"/>
        <w:bottom w:val="none" w:sz="0" w:space="0" w:color="auto"/>
        <w:right w:val="none" w:sz="0" w:space="0" w:color="auto"/>
      </w:divBdr>
      <w:divsChild>
        <w:div w:id="55277468">
          <w:marLeft w:val="0"/>
          <w:marRight w:val="0"/>
          <w:marTop w:val="0"/>
          <w:marBottom w:val="0"/>
          <w:divBdr>
            <w:top w:val="none" w:sz="0" w:space="0" w:color="auto"/>
            <w:left w:val="none" w:sz="0" w:space="0" w:color="auto"/>
            <w:bottom w:val="none" w:sz="0" w:space="0" w:color="auto"/>
            <w:right w:val="none" w:sz="0" w:space="0" w:color="auto"/>
          </w:divBdr>
          <w:divsChild>
            <w:div w:id="5527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325">
      <w:marLeft w:val="0"/>
      <w:marRight w:val="0"/>
      <w:marTop w:val="0"/>
      <w:marBottom w:val="0"/>
      <w:divBdr>
        <w:top w:val="none" w:sz="0" w:space="0" w:color="auto"/>
        <w:left w:val="none" w:sz="0" w:space="0" w:color="auto"/>
        <w:bottom w:val="none" w:sz="0" w:space="0" w:color="auto"/>
        <w:right w:val="none" w:sz="0" w:space="0" w:color="auto"/>
      </w:divBdr>
      <w:divsChild>
        <w:div w:id="55278884">
          <w:marLeft w:val="0"/>
          <w:marRight w:val="0"/>
          <w:marTop w:val="0"/>
          <w:marBottom w:val="0"/>
          <w:divBdr>
            <w:top w:val="none" w:sz="0" w:space="0" w:color="auto"/>
            <w:left w:val="none" w:sz="0" w:space="0" w:color="auto"/>
            <w:bottom w:val="none" w:sz="0" w:space="0" w:color="auto"/>
            <w:right w:val="none" w:sz="0" w:space="0" w:color="auto"/>
          </w:divBdr>
        </w:div>
        <w:div w:id="55278999">
          <w:marLeft w:val="0"/>
          <w:marRight w:val="0"/>
          <w:marTop w:val="0"/>
          <w:marBottom w:val="0"/>
          <w:divBdr>
            <w:top w:val="none" w:sz="0" w:space="0" w:color="auto"/>
            <w:left w:val="none" w:sz="0" w:space="0" w:color="auto"/>
            <w:bottom w:val="none" w:sz="0" w:space="0" w:color="auto"/>
            <w:right w:val="none" w:sz="0" w:space="0" w:color="auto"/>
          </w:divBdr>
        </w:div>
      </w:divsChild>
    </w:div>
    <w:div w:id="55279326">
      <w:marLeft w:val="0"/>
      <w:marRight w:val="0"/>
      <w:marTop w:val="0"/>
      <w:marBottom w:val="0"/>
      <w:divBdr>
        <w:top w:val="none" w:sz="0" w:space="0" w:color="auto"/>
        <w:left w:val="none" w:sz="0" w:space="0" w:color="auto"/>
        <w:bottom w:val="none" w:sz="0" w:space="0" w:color="auto"/>
        <w:right w:val="none" w:sz="0" w:space="0" w:color="auto"/>
      </w:divBdr>
    </w:div>
    <w:div w:id="55279328">
      <w:marLeft w:val="0"/>
      <w:marRight w:val="0"/>
      <w:marTop w:val="0"/>
      <w:marBottom w:val="0"/>
      <w:divBdr>
        <w:top w:val="none" w:sz="0" w:space="0" w:color="auto"/>
        <w:left w:val="none" w:sz="0" w:space="0" w:color="auto"/>
        <w:bottom w:val="none" w:sz="0" w:space="0" w:color="auto"/>
        <w:right w:val="none" w:sz="0" w:space="0" w:color="auto"/>
      </w:divBdr>
      <w:divsChild>
        <w:div w:id="55277507">
          <w:marLeft w:val="0"/>
          <w:marRight w:val="0"/>
          <w:marTop w:val="0"/>
          <w:marBottom w:val="0"/>
          <w:divBdr>
            <w:top w:val="none" w:sz="0" w:space="0" w:color="auto"/>
            <w:left w:val="none" w:sz="0" w:space="0" w:color="auto"/>
            <w:bottom w:val="none" w:sz="0" w:space="0" w:color="auto"/>
            <w:right w:val="none" w:sz="0" w:space="0" w:color="auto"/>
          </w:divBdr>
          <w:divsChild>
            <w:div w:id="5527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329">
      <w:marLeft w:val="0"/>
      <w:marRight w:val="0"/>
      <w:marTop w:val="0"/>
      <w:marBottom w:val="0"/>
      <w:divBdr>
        <w:top w:val="none" w:sz="0" w:space="0" w:color="auto"/>
        <w:left w:val="none" w:sz="0" w:space="0" w:color="auto"/>
        <w:bottom w:val="none" w:sz="0" w:space="0" w:color="auto"/>
        <w:right w:val="none" w:sz="0" w:space="0" w:color="auto"/>
      </w:divBdr>
    </w:div>
    <w:div w:id="55279331">
      <w:marLeft w:val="0"/>
      <w:marRight w:val="0"/>
      <w:marTop w:val="0"/>
      <w:marBottom w:val="0"/>
      <w:divBdr>
        <w:top w:val="none" w:sz="0" w:space="0" w:color="auto"/>
        <w:left w:val="none" w:sz="0" w:space="0" w:color="auto"/>
        <w:bottom w:val="none" w:sz="0" w:space="0" w:color="auto"/>
        <w:right w:val="none" w:sz="0" w:space="0" w:color="auto"/>
      </w:divBdr>
    </w:div>
    <w:div w:id="55279333">
      <w:marLeft w:val="0"/>
      <w:marRight w:val="0"/>
      <w:marTop w:val="0"/>
      <w:marBottom w:val="0"/>
      <w:divBdr>
        <w:top w:val="none" w:sz="0" w:space="0" w:color="auto"/>
        <w:left w:val="none" w:sz="0" w:space="0" w:color="auto"/>
        <w:bottom w:val="none" w:sz="0" w:space="0" w:color="auto"/>
        <w:right w:val="none" w:sz="0" w:space="0" w:color="auto"/>
      </w:divBdr>
    </w:div>
    <w:div w:id="55279335">
      <w:marLeft w:val="0"/>
      <w:marRight w:val="0"/>
      <w:marTop w:val="0"/>
      <w:marBottom w:val="0"/>
      <w:divBdr>
        <w:top w:val="none" w:sz="0" w:space="0" w:color="auto"/>
        <w:left w:val="none" w:sz="0" w:space="0" w:color="auto"/>
        <w:bottom w:val="none" w:sz="0" w:space="0" w:color="auto"/>
        <w:right w:val="none" w:sz="0" w:space="0" w:color="auto"/>
      </w:divBdr>
    </w:div>
    <w:div w:id="55279336">
      <w:marLeft w:val="0"/>
      <w:marRight w:val="0"/>
      <w:marTop w:val="0"/>
      <w:marBottom w:val="0"/>
      <w:divBdr>
        <w:top w:val="none" w:sz="0" w:space="0" w:color="auto"/>
        <w:left w:val="none" w:sz="0" w:space="0" w:color="auto"/>
        <w:bottom w:val="none" w:sz="0" w:space="0" w:color="auto"/>
        <w:right w:val="none" w:sz="0" w:space="0" w:color="auto"/>
      </w:divBdr>
    </w:div>
    <w:div w:id="55279339">
      <w:marLeft w:val="0"/>
      <w:marRight w:val="0"/>
      <w:marTop w:val="0"/>
      <w:marBottom w:val="0"/>
      <w:divBdr>
        <w:top w:val="none" w:sz="0" w:space="0" w:color="auto"/>
        <w:left w:val="none" w:sz="0" w:space="0" w:color="auto"/>
        <w:bottom w:val="none" w:sz="0" w:space="0" w:color="auto"/>
        <w:right w:val="none" w:sz="0" w:space="0" w:color="auto"/>
      </w:divBdr>
    </w:div>
    <w:div w:id="55279340">
      <w:marLeft w:val="0"/>
      <w:marRight w:val="0"/>
      <w:marTop w:val="0"/>
      <w:marBottom w:val="0"/>
      <w:divBdr>
        <w:top w:val="none" w:sz="0" w:space="0" w:color="auto"/>
        <w:left w:val="none" w:sz="0" w:space="0" w:color="auto"/>
        <w:bottom w:val="none" w:sz="0" w:space="0" w:color="auto"/>
        <w:right w:val="none" w:sz="0" w:space="0" w:color="auto"/>
      </w:divBdr>
    </w:div>
    <w:div w:id="55279341">
      <w:marLeft w:val="0"/>
      <w:marRight w:val="0"/>
      <w:marTop w:val="0"/>
      <w:marBottom w:val="0"/>
      <w:divBdr>
        <w:top w:val="none" w:sz="0" w:space="0" w:color="auto"/>
        <w:left w:val="none" w:sz="0" w:space="0" w:color="auto"/>
        <w:bottom w:val="none" w:sz="0" w:space="0" w:color="auto"/>
        <w:right w:val="none" w:sz="0" w:space="0" w:color="auto"/>
      </w:divBdr>
    </w:div>
    <w:div w:id="55279342">
      <w:marLeft w:val="0"/>
      <w:marRight w:val="0"/>
      <w:marTop w:val="0"/>
      <w:marBottom w:val="0"/>
      <w:divBdr>
        <w:top w:val="none" w:sz="0" w:space="0" w:color="auto"/>
        <w:left w:val="none" w:sz="0" w:space="0" w:color="auto"/>
        <w:bottom w:val="none" w:sz="0" w:space="0" w:color="auto"/>
        <w:right w:val="none" w:sz="0" w:space="0" w:color="auto"/>
      </w:divBdr>
    </w:div>
    <w:div w:id="55279344">
      <w:marLeft w:val="0"/>
      <w:marRight w:val="0"/>
      <w:marTop w:val="0"/>
      <w:marBottom w:val="0"/>
      <w:divBdr>
        <w:top w:val="none" w:sz="0" w:space="0" w:color="auto"/>
        <w:left w:val="none" w:sz="0" w:space="0" w:color="auto"/>
        <w:bottom w:val="none" w:sz="0" w:space="0" w:color="auto"/>
        <w:right w:val="none" w:sz="0" w:space="0" w:color="auto"/>
      </w:divBdr>
    </w:div>
    <w:div w:id="55279346">
      <w:marLeft w:val="0"/>
      <w:marRight w:val="0"/>
      <w:marTop w:val="0"/>
      <w:marBottom w:val="0"/>
      <w:divBdr>
        <w:top w:val="none" w:sz="0" w:space="0" w:color="auto"/>
        <w:left w:val="none" w:sz="0" w:space="0" w:color="auto"/>
        <w:bottom w:val="none" w:sz="0" w:space="0" w:color="auto"/>
        <w:right w:val="none" w:sz="0" w:space="0" w:color="auto"/>
      </w:divBdr>
    </w:div>
    <w:div w:id="55279348">
      <w:marLeft w:val="0"/>
      <w:marRight w:val="0"/>
      <w:marTop w:val="0"/>
      <w:marBottom w:val="0"/>
      <w:divBdr>
        <w:top w:val="none" w:sz="0" w:space="0" w:color="auto"/>
        <w:left w:val="none" w:sz="0" w:space="0" w:color="auto"/>
        <w:bottom w:val="none" w:sz="0" w:space="0" w:color="auto"/>
        <w:right w:val="none" w:sz="0" w:space="0" w:color="auto"/>
      </w:divBdr>
    </w:div>
    <w:div w:id="55279350">
      <w:marLeft w:val="0"/>
      <w:marRight w:val="0"/>
      <w:marTop w:val="0"/>
      <w:marBottom w:val="0"/>
      <w:divBdr>
        <w:top w:val="none" w:sz="0" w:space="0" w:color="auto"/>
        <w:left w:val="none" w:sz="0" w:space="0" w:color="auto"/>
        <w:bottom w:val="none" w:sz="0" w:space="0" w:color="auto"/>
        <w:right w:val="none" w:sz="0" w:space="0" w:color="auto"/>
      </w:divBdr>
    </w:div>
    <w:div w:id="55279351">
      <w:marLeft w:val="0"/>
      <w:marRight w:val="0"/>
      <w:marTop w:val="0"/>
      <w:marBottom w:val="0"/>
      <w:divBdr>
        <w:top w:val="none" w:sz="0" w:space="0" w:color="auto"/>
        <w:left w:val="none" w:sz="0" w:space="0" w:color="auto"/>
        <w:bottom w:val="none" w:sz="0" w:space="0" w:color="auto"/>
        <w:right w:val="none" w:sz="0" w:space="0" w:color="auto"/>
      </w:divBdr>
    </w:div>
    <w:div w:id="55279352">
      <w:marLeft w:val="0"/>
      <w:marRight w:val="0"/>
      <w:marTop w:val="0"/>
      <w:marBottom w:val="0"/>
      <w:divBdr>
        <w:top w:val="none" w:sz="0" w:space="0" w:color="auto"/>
        <w:left w:val="none" w:sz="0" w:space="0" w:color="auto"/>
        <w:bottom w:val="none" w:sz="0" w:space="0" w:color="auto"/>
        <w:right w:val="none" w:sz="0" w:space="0" w:color="auto"/>
      </w:divBdr>
    </w:div>
    <w:div w:id="55279356">
      <w:marLeft w:val="0"/>
      <w:marRight w:val="0"/>
      <w:marTop w:val="0"/>
      <w:marBottom w:val="0"/>
      <w:divBdr>
        <w:top w:val="none" w:sz="0" w:space="0" w:color="auto"/>
        <w:left w:val="none" w:sz="0" w:space="0" w:color="auto"/>
        <w:bottom w:val="none" w:sz="0" w:space="0" w:color="auto"/>
        <w:right w:val="none" w:sz="0" w:space="0" w:color="auto"/>
      </w:divBdr>
      <w:divsChild>
        <w:div w:id="55278413">
          <w:marLeft w:val="0"/>
          <w:marRight w:val="0"/>
          <w:marTop w:val="0"/>
          <w:marBottom w:val="0"/>
          <w:divBdr>
            <w:top w:val="none" w:sz="0" w:space="0" w:color="auto"/>
            <w:left w:val="none" w:sz="0" w:space="0" w:color="auto"/>
            <w:bottom w:val="none" w:sz="0" w:space="0" w:color="auto"/>
            <w:right w:val="none" w:sz="0" w:space="0" w:color="auto"/>
          </w:divBdr>
        </w:div>
        <w:div w:id="55279521">
          <w:marLeft w:val="0"/>
          <w:marRight w:val="0"/>
          <w:marTop w:val="0"/>
          <w:marBottom w:val="0"/>
          <w:divBdr>
            <w:top w:val="none" w:sz="0" w:space="0" w:color="auto"/>
            <w:left w:val="none" w:sz="0" w:space="0" w:color="auto"/>
            <w:bottom w:val="none" w:sz="0" w:space="0" w:color="auto"/>
            <w:right w:val="none" w:sz="0" w:space="0" w:color="auto"/>
          </w:divBdr>
          <w:divsChild>
            <w:div w:id="55278132">
              <w:marLeft w:val="0"/>
              <w:marRight w:val="0"/>
              <w:marTop w:val="0"/>
              <w:marBottom w:val="0"/>
              <w:divBdr>
                <w:top w:val="none" w:sz="0" w:space="0" w:color="auto"/>
                <w:left w:val="none" w:sz="0" w:space="0" w:color="auto"/>
                <w:bottom w:val="none" w:sz="0" w:space="0" w:color="auto"/>
                <w:right w:val="none" w:sz="0" w:space="0" w:color="auto"/>
              </w:divBdr>
              <w:divsChild>
                <w:div w:id="5527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9357">
      <w:marLeft w:val="0"/>
      <w:marRight w:val="0"/>
      <w:marTop w:val="0"/>
      <w:marBottom w:val="0"/>
      <w:divBdr>
        <w:top w:val="none" w:sz="0" w:space="0" w:color="auto"/>
        <w:left w:val="none" w:sz="0" w:space="0" w:color="auto"/>
        <w:bottom w:val="none" w:sz="0" w:space="0" w:color="auto"/>
        <w:right w:val="none" w:sz="0" w:space="0" w:color="auto"/>
      </w:divBdr>
    </w:div>
    <w:div w:id="55279362">
      <w:marLeft w:val="0"/>
      <w:marRight w:val="0"/>
      <w:marTop w:val="0"/>
      <w:marBottom w:val="0"/>
      <w:divBdr>
        <w:top w:val="none" w:sz="0" w:space="0" w:color="auto"/>
        <w:left w:val="none" w:sz="0" w:space="0" w:color="auto"/>
        <w:bottom w:val="none" w:sz="0" w:space="0" w:color="auto"/>
        <w:right w:val="none" w:sz="0" w:space="0" w:color="auto"/>
      </w:divBdr>
    </w:div>
    <w:div w:id="55279363">
      <w:marLeft w:val="0"/>
      <w:marRight w:val="0"/>
      <w:marTop w:val="0"/>
      <w:marBottom w:val="0"/>
      <w:divBdr>
        <w:top w:val="none" w:sz="0" w:space="0" w:color="auto"/>
        <w:left w:val="none" w:sz="0" w:space="0" w:color="auto"/>
        <w:bottom w:val="none" w:sz="0" w:space="0" w:color="auto"/>
        <w:right w:val="none" w:sz="0" w:space="0" w:color="auto"/>
      </w:divBdr>
    </w:div>
    <w:div w:id="55279367">
      <w:marLeft w:val="0"/>
      <w:marRight w:val="0"/>
      <w:marTop w:val="0"/>
      <w:marBottom w:val="0"/>
      <w:divBdr>
        <w:top w:val="none" w:sz="0" w:space="0" w:color="auto"/>
        <w:left w:val="none" w:sz="0" w:space="0" w:color="auto"/>
        <w:bottom w:val="none" w:sz="0" w:space="0" w:color="auto"/>
        <w:right w:val="none" w:sz="0" w:space="0" w:color="auto"/>
      </w:divBdr>
    </w:div>
    <w:div w:id="55279368">
      <w:marLeft w:val="0"/>
      <w:marRight w:val="0"/>
      <w:marTop w:val="0"/>
      <w:marBottom w:val="0"/>
      <w:divBdr>
        <w:top w:val="none" w:sz="0" w:space="0" w:color="auto"/>
        <w:left w:val="none" w:sz="0" w:space="0" w:color="auto"/>
        <w:bottom w:val="none" w:sz="0" w:space="0" w:color="auto"/>
        <w:right w:val="none" w:sz="0" w:space="0" w:color="auto"/>
      </w:divBdr>
      <w:divsChild>
        <w:div w:id="55279281">
          <w:marLeft w:val="0"/>
          <w:marRight w:val="0"/>
          <w:marTop w:val="0"/>
          <w:marBottom w:val="0"/>
          <w:divBdr>
            <w:top w:val="none" w:sz="0" w:space="0" w:color="auto"/>
            <w:left w:val="none" w:sz="0" w:space="0" w:color="auto"/>
            <w:bottom w:val="none" w:sz="0" w:space="0" w:color="auto"/>
            <w:right w:val="none" w:sz="0" w:space="0" w:color="auto"/>
          </w:divBdr>
          <w:divsChild>
            <w:div w:id="552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369">
      <w:marLeft w:val="0"/>
      <w:marRight w:val="0"/>
      <w:marTop w:val="0"/>
      <w:marBottom w:val="0"/>
      <w:divBdr>
        <w:top w:val="none" w:sz="0" w:space="0" w:color="auto"/>
        <w:left w:val="none" w:sz="0" w:space="0" w:color="auto"/>
        <w:bottom w:val="none" w:sz="0" w:space="0" w:color="auto"/>
        <w:right w:val="none" w:sz="0" w:space="0" w:color="auto"/>
      </w:divBdr>
      <w:divsChild>
        <w:div w:id="55279084">
          <w:marLeft w:val="0"/>
          <w:marRight w:val="0"/>
          <w:marTop w:val="0"/>
          <w:marBottom w:val="0"/>
          <w:divBdr>
            <w:top w:val="none" w:sz="0" w:space="0" w:color="auto"/>
            <w:left w:val="none" w:sz="0" w:space="0" w:color="auto"/>
            <w:bottom w:val="none" w:sz="0" w:space="0" w:color="auto"/>
            <w:right w:val="none" w:sz="0" w:space="0" w:color="auto"/>
          </w:divBdr>
          <w:divsChild>
            <w:div w:id="5527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374">
      <w:marLeft w:val="0"/>
      <w:marRight w:val="0"/>
      <w:marTop w:val="0"/>
      <w:marBottom w:val="0"/>
      <w:divBdr>
        <w:top w:val="none" w:sz="0" w:space="0" w:color="auto"/>
        <w:left w:val="none" w:sz="0" w:space="0" w:color="auto"/>
        <w:bottom w:val="none" w:sz="0" w:space="0" w:color="auto"/>
        <w:right w:val="none" w:sz="0" w:space="0" w:color="auto"/>
      </w:divBdr>
    </w:div>
    <w:div w:id="55279375">
      <w:marLeft w:val="0"/>
      <w:marRight w:val="0"/>
      <w:marTop w:val="0"/>
      <w:marBottom w:val="0"/>
      <w:divBdr>
        <w:top w:val="none" w:sz="0" w:space="0" w:color="auto"/>
        <w:left w:val="none" w:sz="0" w:space="0" w:color="auto"/>
        <w:bottom w:val="none" w:sz="0" w:space="0" w:color="auto"/>
        <w:right w:val="none" w:sz="0" w:space="0" w:color="auto"/>
      </w:divBdr>
    </w:div>
    <w:div w:id="55279377">
      <w:marLeft w:val="0"/>
      <w:marRight w:val="0"/>
      <w:marTop w:val="0"/>
      <w:marBottom w:val="0"/>
      <w:divBdr>
        <w:top w:val="none" w:sz="0" w:space="0" w:color="auto"/>
        <w:left w:val="none" w:sz="0" w:space="0" w:color="auto"/>
        <w:bottom w:val="none" w:sz="0" w:space="0" w:color="auto"/>
        <w:right w:val="none" w:sz="0" w:space="0" w:color="auto"/>
      </w:divBdr>
    </w:div>
    <w:div w:id="55279379">
      <w:marLeft w:val="0"/>
      <w:marRight w:val="0"/>
      <w:marTop w:val="0"/>
      <w:marBottom w:val="0"/>
      <w:divBdr>
        <w:top w:val="none" w:sz="0" w:space="0" w:color="auto"/>
        <w:left w:val="none" w:sz="0" w:space="0" w:color="auto"/>
        <w:bottom w:val="none" w:sz="0" w:space="0" w:color="auto"/>
        <w:right w:val="none" w:sz="0" w:space="0" w:color="auto"/>
      </w:divBdr>
      <w:divsChild>
        <w:div w:id="55278338">
          <w:marLeft w:val="0"/>
          <w:marRight w:val="0"/>
          <w:marTop w:val="0"/>
          <w:marBottom w:val="0"/>
          <w:divBdr>
            <w:top w:val="none" w:sz="0" w:space="0" w:color="auto"/>
            <w:left w:val="none" w:sz="0" w:space="0" w:color="auto"/>
            <w:bottom w:val="none" w:sz="0" w:space="0" w:color="auto"/>
            <w:right w:val="none" w:sz="0" w:space="0" w:color="auto"/>
          </w:divBdr>
          <w:divsChild>
            <w:div w:id="55278221">
              <w:marLeft w:val="0"/>
              <w:marRight w:val="0"/>
              <w:marTop w:val="0"/>
              <w:marBottom w:val="0"/>
              <w:divBdr>
                <w:top w:val="none" w:sz="0" w:space="0" w:color="auto"/>
                <w:left w:val="none" w:sz="0" w:space="0" w:color="auto"/>
                <w:bottom w:val="none" w:sz="0" w:space="0" w:color="auto"/>
                <w:right w:val="none" w:sz="0" w:space="0" w:color="auto"/>
              </w:divBdr>
              <w:divsChild>
                <w:div w:id="55277339">
                  <w:marLeft w:val="0"/>
                  <w:marRight w:val="0"/>
                  <w:marTop w:val="0"/>
                  <w:marBottom w:val="0"/>
                  <w:divBdr>
                    <w:top w:val="none" w:sz="0" w:space="0" w:color="auto"/>
                    <w:left w:val="none" w:sz="0" w:space="0" w:color="auto"/>
                    <w:bottom w:val="none" w:sz="0" w:space="0" w:color="auto"/>
                    <w:right w:val="none" w:sz="0" w:space="0" w:color="auto"/>
                  </w:divBdr>
                  <w:divsChild>
                    <w:div w:id="55278876">
                      <w:marLeft w:val="0"/>
                      <w:marRight w:val="0"/>
                      <w:marTop w:val="0"/>
                      <w:marBottom w:val="0"/>
                      <w:divBdr>
                        <w:top w:val="none" w:sz="0" w:space="0" w:color="auto"/>
                        <w:left w:val="none" w:sz="0" w:space="0" w:color="auto"/>
                        <w:bottom w:val="none" w:sz="0" w:space="0" w:color="auto"/>
                        <w:right w:val="none" w:sz="0" w:space="0" w:color="auto"/>
                      </w:divBdr>
                      <w:divsChild>
                        <w:div w:id="55279280">
                          <w:marLeft w:val="0"/>
                          <w:marRight w:val="0"/>
                          <w:marTop w:val="0"/>
                          <w:marBottom w:val="0"/>
                          <w:divBdr>
                            <w:top w:val="none" w:sz="0" w:space="0" w:color="auto"/>
                            <w:left w:val="none" w:sz="0" w:space="0" w:color="auto"/>
                            <w:bottom w:val="none" w:sz="0" w:space="0" w:color="auto"/>
                            <w:right w:val="none" w:sz="0" w:space="0" w:color="auto"/>
                          </w:divBdr>
                          <w:divsChild>
                            <w:div w:id="5527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8676">
          <w:marLeft w:val="0"/>
          <w:marRight w:val="0"/>
          <w:marTop w:val="0"/>
          <w:marBottom w:val="0"/>
          <w:divBdr>
            <w:top w:val="none" w:sz="0" w:space="0" w:color="auto"/>
            <w:left w:val="none" w:sz="0" w:space="0" w:color="auto"/>
            <w:bottom w:val="none" w:sz="0" w:space="0" w:color="auto"/>
            <w:right w:val="none" w:sz="0" w:space="0" w:color="auto"/>
          </w:divBdr>
        </w:div>
        <w:div w:id="55279050">
          <w:marLeft w:val="0"/>
          <w:marRight w:val="0"/>
          <w:marTop w:val="0"/>
          <w:marBottom w:val="0"/>
          <w:divBdr>
            <w:top w:val="none" w:sz="0" w:space="0" w:color="auto"/>
            <w:left w:val="none" w:sz="0" w:space="0" w:color="auto"/>
            <w:bottom w:val="none" w:sz="0" w:space="0" w:color="auto"/>
            <w:right w:val="none" w:sz="0" w:space="0" w:color="auto"/>
          </w:divBdr>
          <w:divsChild>
            <w:div w:id="5527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380">
      <w:marLeft w:val="0"/>
      <w:marRight w:val="0"/>
      <w:marTop w:val="0"/>
      <w:marBottom w:val="0"/>
      <w:divBdr>
        <w:top w:val="none" w:sz="0" w:space="0" w:color="auto"/>
        <w:left w:val="none" w:sz="0" w:space="0" w:color="auto"/>
        <w:bottom w:val="none" w:sz="0" w:space="0" w:color="auto"/>
        <w:right w:val="none" w:sz="0" w:space="0" w:color="auto"/>
      </w:divBdr>
    </w:div>
    <w:div w:id="55279382">
      <w:marLeft w:val="0"/>
      <w:marRight w:val="0"/>
      <w:marTop w:val="0"/>
      <w:marBottom w:val="0"/>
      <w:divBdr>
        <w:top w:val="none" w:sz="0" w:space="0" w:color="auto"/>
        <w:left w:val="none" w:sz="0" w:space="0" w:color="auto"/>
        <w:bottom w:val="none" w:sz="0" w:space="0" w:color="auto"/>
        <w:right w:val="none" w:sz="0" w:space="0" w:color="auto"/>
      </w:divBdr>
    </w:div>
    <w:div w:id="55279383">
      <w:marLeft w:val="0"/>
      <w:marRight w:val="0"/>
      <w:marTop w:val="0"/>
      <w:marBottom w:val="0"/>
      <w:divBdr>
        <w:top w:val="none" w:sz="0" w:space="0" w:color="auto"/>
        <w:left w:val="none" w:sz="0" w:space="0" w:color="auto"/>
        <w:bottom w:val="none" w:sz="0" w:space="0" w:color="auto"/>
        <w:right w:val="none" w:sz="0" w:space="0" w:color="auto"/>
      </w:divBdr>
    </w:div>
    <w:div w:id="55279384">
      <w:marLeft w:val="0"/>
      <w:marRight w:val="0"/>
      <w:marTop w:val="0"/>
      <w:marBottom w:val="0"/>
      <w:divBdr>
        <w:top w:val="none" w:sz="0" w:space="0" w:color="auto"/>
        <w:left w:val="none" w:sz="0" w:space="0" w:color="auto"/>
        <w:bottom w:val="none" w:sz="0" w:space="0" w:color="auto"/>
        <w:right w:val="none" w:sz="0" w:space="0" w:color="auto"/>
      </w:divBdr>
      <w:divsChild>
        <w:div w:id="55277810">
          <w:marLeft w:val="0"/>
          <w:marRight w:val="0"/>
          <w:marTop w:val="0"/>
          <w:marBottom w:val="0"/>
          <w:divBdr>
            <w:top w:val="none" w:sz="0" w:space="0" w:color="auto"/>
            <w:left w:val="none" w:sz="0" w:space="0" w:color="auto"/>
            <w:bottom w:val="none" w:sz="0" w:space="0" w:color="auto"/>
            <w:right w:val="none" w:sz="0" w:space="0" w:color="auto"/>
          </w:divBdr>
          <w:divsChild>
            <w:div w:id="5527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388">
      <w:marLeft w:val="0"/>
      <w:marRight w:val="0"/>
      <w:marTop w:val="0"/>
      <w:marBottom w:val="0"/>
      <w:divBdr>
        <w:top w:val="none" w:sz="0" w:space="0" w:color="auto"/>
        <w:left w:val="none" w:sz="0" w:space="0" w:color="auto"/>
        <w:bottom w:val="none" w:sz="0" w:space="0" w:color="auto"/>
        <w:right w:val="none" w:sz="0" w:space="0" w:color="auto"/>
      </w:divBdr>
    </w:div>
    <w:div w:id="55279389">
      <w:marLeft w:val="0"/>
      <w:marRight w:val="0"/>
      <w:marTop w:val="0"/>
      <w:marBottom w:val="0"/>
      <w:divBdr>
        <w:top w:val="none" w:sz="0" w:space="0" w:color="auto"/>
        <w:left w:val="none" w:sz="0" w:space="0" w:color="auto"/>
        <w:bottom w:val="none" w:sz="0" w:space="0" w:color="auto"/>
        <w:right w:val="none" w:sz="0" w:space="0" w:color="auto"/>
      </w:divBdr>
    </w:div>
    <w:div w:id="55279390">
      <w:marLeft w:val="0"/>
      <w:marRight w:val="0"/>
      <w:marTop w:val="0"/>
      <w:marBottom w:val="0"/>
      <w:divBdr>
        <w:top w:val="none" w:sz="0" w:space="0" w:color="auto"/>
        <w:left w:val="none" w:sz="0" w:space="0" w:color="auto"/>
        <w:bottom w:val="none" w:sz="0" w:space="0" w:color="auto"/>
        <w:right w:val="none" w:sz="0" w:space="0" w:color="auto"/>
      </w:divBdr>
      <w:divsChild>
        <w:div w:id="55277420">
          <w:marLeft w:val="0"/>
          <w:marRight w:val="0"/>
          <w:marTop w:val="0"/>
          <w:marBottom w:val="0"/>
          <w:divBdr>
            <w:top w:val="none" w:sz="0" w:space="0" w:color="auto"/>
            <w:left w:val="none" w:sz="0" w:space="0" w:color="auto"/>
            <w:bottom w:val="none" w:sz="0" w:space="0" w:color="auto"/>
            <w:right w:val="none" w:sz="0" w:space="0" w:color="auto"/>
          </w:divBdr>
          <w:divsChild>
            <w:div w:id="55277684">
              <w:marLeft w:val="0"/>
              <w:marRight w:val="0"/>
              <w:marTop w:val="0"/>
              <w:marBottom w:val="0"/>
              <w:divBdr>
                <w:top w:val="none" w:sz="0" w:space="0" w:color="auto"/>
                <w:left w:val="none" w:sz="0" w:space="0" w:color="auto"/>
                <w:bottom w:val="none" w:sz="0" w:space="0" w:color="auto"/>
                <w:right w:val="none" w:sz="0" w:space="0" w:color="auto"/>
              </w:divBdr>
              <w:divsChild>
                <w:div w:id="5527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935">
          <w:marLeft w:val="0"/>
          <w:marRight w:val="0"/>
          <w:marTop w:val="0"/>
          <w:marBottom w:val="0"/>
          <w:divBdr>
            <w:top w:val="none" w:sz="0" w:space="0" w:color="auto"/>
            <w:left w:val="none" w:sz="0" w:space="0" w:color="auto"/>
            <w:bottom w:val="none" w:sz="0" w:space="0" w:color="auto"/>
            <w:right w:val="none" w:sz="0" w:space="0" w:color="auto"/>
          </w:divBdr>
        </w:div>
      </w:divsChild>
    </w:div>
    <w:div w:id="55279393">
      <w:marLeft w:val="0"/>
      <w:marRight w:val="0"/>
      <w:marTop w:val="0"/>
      <w:marBottom w:val="0"/>
      <w:divBdr>
        <w:top w:val="none" w:sz="0" w:space="0" w:color="auto"/>
        <w:left w:val="none" w:sz="0" w:space="0" w:color="auto"/>
        <w:bottom w:val="none" w:sz="0" w:space="0" w:color="auto"/>
        <w:right w:val="none" w:sz="0" w:space="0" w:color="auto"/>
      </w:divBdr>
      <w:divsChild>
        <w:div w:id="55277346">
          <w:marLeft w:val="720"/>
          <w:marRight w:val="720"/>
          <w:marTop w:val="100"/>
          <w:marBottom w:val="100"/>
          <w:divBdr>
            <w:top w:val="none" w:sz="0" w:space="0" w:color="auto"/>
            <w:left w:val="none" w:sz="0" w:space="0" w:color="auto"/>
            <w:bottom w:val="none" w:sz="0" w:space="0" w:color="auto"/>
            <w:right w:val="none" w:sz="0" w:space="0" w:color="auto"/>
          </w:divBdr>
        </w:div>
      </w:divsChild>
    </w:div>
    <w:div w:id="55279394">
      <w:marLeft w:val="0"/>
      <w:marRight w:val="0"/>
      <w:marTop w:val="0"/>
      <w:marBottom w:val="0"/>
      <w:divBdr>
        <w:top w:val="none" w:sz="0" w:space="0" w:color="auto"/>
        <w:left w:val="none" w:sz="0" w:space="0" w:color="auto"/>
        <w:bottom w:val="none" w:sz="0" w:space="0" w:color="auto"/>
        <w:right w:val="none" w:sz="0" w:space="0" w:color="auto"/>
      </w:divBdr>
    </w:div>
    <w:div w:id="55279396">
      <w:marLeft w:val="0"/>
      <w:marRight w:val="0"/>
      <w:marTop w:val="0"/>
      <w:marBottom w:val="0"/>
      <w:divBdr>
        <w:top w:val="none" w:sz="0" w:space="0" w:color="auto"/>
        <w:left w:val="none" w:sz="0" w:space="0" w:color="auto"/>
        <w:bottom w:val="none" w:sz="0" w:space="0" w:color="auto"/>
        <w:right w:val="none" w:sz="0" w:space="0" w:color="auto"/>
      </w:divBdr>
    </w:div>
    <w:div w:id="55279399">
      <w:marLeft w:val="0"/>
      <w:marRight w:val="0"/>
      <w:marTop w:val="0"/>
      <w:marBottom w:val="0"/>
      <w:divBdr>
        <w:top w:val="none" w:sz="0" w:space="0" w:color="auto"/>
        <w:left w:val="none" w:sz="0" w:space="0" w:color="auto"/>
        <w:bottom w:val="none" w:sz="0" w:space="0" w:color="auto"/>
        <w:right w:val="none" w:sz="0" w:space="0" w:color="auto"/>
      </w:divBdr>
    </w:div>
    <w:div w:id="55279401">
      <w:marLeft w:val="0"/>
      <w:marRight w:val="0"/>
      <w:marTop w:val="0"/>
      <w:marBottom w:val="0"/>
      <w:divBdr>
        <w:top w:val="none" w:sz="0" w:space="0" w:color="auto"/>
        <w:left w:val="none" w:sz="0" w:space="0" w:color="auto"/>
        <w:bottom w:val="none" w:sz="0" w:space="0" w:color="auto"/>
        <w:right w:val="none" w:sz="0" w:space="0" w:color="auto"/>
      </w:divBdr>
      <w:divsChild>
        <w:div w:id="55278330">
          <w:marLeft w:val="0"/>
          <w:marRight w:val="0"/>
          <w:marTop w:val="0"/>
          <w:marBottom w:val="0"/>
          <w:divBdr>
            <w:top w:val="none" w:sz="0" w:space="0" w:color="auto"/>
            <w:left w:val="none" w:sz="0" w:space="0" w:color="auto"/>
            <w:bottom w:val="none" w:sz="0" w:space="0" w:color="auto"/>
            <w:right w:val="none" w:sz="0" w:space="0" w:color="auto"/>
          </w:divBdr>
        </w:div>
        <w:div w:id="55278533">
          <w:marLeft w:val="0"/>
          <w:marRight w:val="0"/>
          <w:marTop w:val="0"/>
          <w:marBottom w:val="0"/>
          <w:divBdr>
            <w:top w:val="none" w:sz="0" w:space="0" w:color="auto"/>
            <w:left w:val="none" w:sz="0" w:space="0" w:color="auto"/>
            <w:bottom w:val="none" w:sz="0" w:space="0" w:color="auto"/>
            <w:right w:val="none" w:sz="0" w:space="0" w:color="auto"/>
          </w:divBdr>
        </w:div>
        <w:div w:id="55278692">
          <w:marLeft w:val="0"/>
          <w:marRight w:val="0"/>
          <w:marTop w:val="0"/>
          <w:marBottom w:val="0"/>
          <w:divBdr>
            <w:top w:val="none" w:sz="0" w:space="0" w:color="auto"/>
            <w:left w:val="none" w:sz="0" w:space="0" w:color="auto"/>
            <w:bottom w:val="none" w:sz="0" w:space="0" w:color="auto"/>
            <w:right w:val="none" w:sz="0" w:space="0" w:color="auto"/>
          </w:divBdr>
        </w:div>
        <w:div w:id="55278998">
          <w:marLeft w:val="0"/>
          <w:marRight w:val="0"/>
          <w:marTop w:val="0"/>
          <w:marBottom w:val="0"/>
          <w:divBdr>
            <w:top w:val="none" w:sz="0" w:space="0" w:color="auto"/>
            <w:left w:val="none" w:sz="0" w:space="0" w:color="auto"/>
            <w:bottom w:val="none" w:sz="0" w:space="0" w:color="auto"/>
            <w:right w:val="none" w:sz="0" w:space="0" w:color="auto"/>
          </w:divBdr>
        </w:div>
        <w:div w:id="55279155">
          <w:marLeft w:val="0"/>
          <w:marRight w:val="0"/>
          <w:marTop w:val="0"/>
          <w:marBottom w:val="0"/>
          <w:divBdr>
            <w:top w:val="none" w:sz="0" w:space="0" w:color="auto"/>
            <w:left w:val="none" w:sz="0" w:space="0" w:color="auto"/>
            <w:bottom w:val="none" w:sz="0" w:space="0" w:color="auto"/>
            <w:right w:val="none" w:sz="0" w:space="0" w:color="auto"/>
          </w:divBdr>
        </w:div>
        <w:div w:id="55279754">
          <w:marLeft w:val="0"/>
          <w:marRight w:val="0"/>
          <w:marTop w:val="0"/>
          <w:marBottom w:val="0"/>
          <w:divBdr>
            <w:top w:val="none" w:sz="0" w:space="0" w:color="auto"/>
            <w:left w:val="none" w:sz="0" w:space="0" w:color="auto"/>
            <w:bottom w:val="none" w:sz="0" w:space="0" w:color="auto"/>
            <w:right w:val="none" w:sz="0" w:space="0" w:color="auto"/>
          </w:divBdr>
        </w:div>
        <w:div w:id="55279893">
          <w:marLeft w:val="0"/>
          <w:marRight w:val="0"/>
          <w:marTop w:val="0"/>
          <w:marBottom w:val="0"/>
          <w:divBdr>
            <w:top w:val="none" w:sz="0" w:space="0" w:color="auto"/>
            <w:left w:val="none" w:sz="0" w:space="0" w:color="auto"/>
            <w:bottom w:val="none" w:sz="0" w:space="0" w:color="auto"/>
            <w:right w:val="none" w:sz="0" w:space="0" w:color="auto"/>
          </w:divBdr>
        </w:div>
        <w:div w:id="55279900">
          <w:marLeft w:val="0"/>
          <w:marRight w:val="0"/>
          <w:marTop w:val="0"/>
          <w:marBottom w:val="0"/>
          <w:divBdr>
            <w:top w:val="none" w:sz="0" w:space="0" w:color="auto"/>
            <w:left w:val="none" w:sz="0" w:space="0" w:color="auto"/>
            <w:bottom w:val="none" w:sz="0" w:space="0" w:color="auto"/>
            <w:right w:val="none" w:sz="0" w:space="0" w:color="auto"/>
          </w:divBdr>
        </w:div>
        <w:div w:id="55279926">
          <w:marLeft w:val="0"/>
          <w:marRight w:val="0"/>
          <w:marTop w:val="0"/>
          <w:marBottom w:val="0"/>
          <w:divBdr>
            <w:top w:val="none" w:sz="0" w:space="0" w:color="auto"/>
            <w:left w:val="none" w:sz="0" w:space="0" w:color="auto"/>
            <w:bottom w:val="none" w:sz="0" w:space="0" w:color="auto"/>
            <w:right w:val="none" w:sz="0" w:space="0" w:color="auto"/>
          </w:divBdr>
        </w:div>
      </w:divsChild>
    </w:div>
    <w:div w:id="55279403">
      <w:marLeft w:val="0"/>
      <w:marRight w:val="0"/>
      <w:marTop w:val="0"/>
      <w:marBottom w:val="0"/>
      <w:divBdr>
        <w:top w:val="none" w:sz="0" w:space="0" w:color="auto"/>
        <w:left w:val="none" w:sz="0" w:space="0" w:color="auto"/>
        <w:bottom w:val="none" w:sz="0" w:space="0" w:color="auto"/>
        <w:right w:val="none" w:sz="0" w:space="0" w:color="auto"/>
      </w:divBdr>
      <w:divsChild>
        <w:div w:id="55277570">
          <w:marLeft w:val="0"/>
          <w:marRight w:val="0"/>
          <w:marTop w:val="0"/>
          <w:marBottom w:val="0"/>
          <w:divBdr>
            <w:top w:val="none" w:sz="0" w:space="0" w:color="auto"/>
            <w:left w:val="none" w:sz="0" w:space="0" w:color="auto"/>
            <w:bottom w:val="none" w:sz="0" w:space="0" w:color="auto"/>
            <w:right w:val="none" w:sz="0" w:space="0" w:color="auto"/>
          </w:divBdr>
          <w:divsChild>
            <w:div w:id="55279487">
              <w:marLeft w:val="0"/>
              <w:marRight w:val="0"/>
              <w:marTop w:val="0"/>
              <w:marBottom w:val="0"/>
              <w:divBdr>
                <w:top w:val="none" w:sz="0" w:space="0" w:color="auto"/>
                <w:left w:val="none" w:sz="0" w:space="0" w:color="auto"/>
                <w:bottom w:val="none" w:sz="0" w:space="0" w:color="auto"/>
                <w:right w:val="none" w:sz="0" w:space="0" w:color="auto"/>
              </w:divBdr>
              <w:divsChild>
                <w:div w:id="55278947">
                  <w:marLeft w:val="0"/>
                  <w:marRight w:val="0"/>
                  <w:marTop w:val="0"/>
                  <w:marBottom w:val="0"/>
                  <w:divBdr>
                    <w:top w:val="none" w:sz="0" w:space="0" w:color="auto"/>
                    <w:left w:val="none" w:sz="0" w:space="0" w:color="auto"/>
                    <w:bottom w:val="none" w:sz="0" w:space="0" w:color="auto"/>
                    <w:right w:val="none" w:sz="0" w:space="0" w:color="auto"/>
                  </w:divBdr>
                  <w:divsChild>
                    <w:div w:id="55278664">
                      <w:marLeft w:val="0"/>
                      <w:marRight w:val="0"/>
                      <w:marTop w:val="0"/>
                      <w:marBottom w:val="0"/>
                      <w:divBdr>
                        <w:top w:val="none" w:sz="0" w:space="0" w:color="auto"/>
                        <w:left w:val="none" w:sz="0" w:space="0" w:color="auto"/>
                        <w:bottom w:val="none" w:sz="0" w:space="0" w:color="auto"/>
                        <w:right w:val="none" w:sz="0" w:space="0" w:color="auto"/>
                      </w:divBdr>
                      <w:divsChild>
                        <w:div w:id="55277575">
                          <w:marLeft w:val="0"/>
                          <w:marRight w:val="0"/>
                          <w:marTop w:val="0"/>
                          <w:marBottom w:val="0"/>
                          <w:divBdr>
                            <w:top w:val="none" w:sz="0" w:space="0" w:color="auto"/>
                            <w:left w:val="none" w:sz="0" w:space="0" w:color="auto"/>
                            <w:bottom w:val="none" w:sz="0" w:space="0" w:color="auto"/>
                            <w:right w:val="none" w:sz="0" w:space="0" w:color="auto"/>
                          </w:divBdr>
                          <w:divsChild>
                            <w:div w:id="552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79409">
      <w:marLeft w:val="0"/>
      <w:marRight w:val="0"/>
      <w:marTop w:val="0"/>
      <w:marBottom w:val="0"/>
      <w:divBdr>
        <w:top w:val="none" w:sz="0" w:space="0" w:color="auto"/>
        <w:left w:val="none" w:sz="0" w:space="0" w:color="auto"/>
        <w:bottom w:val="none" w:sz="0" w:space="0" w:color="auto"/>
        <w:right w:val="none" w:sz="0" w:space="0" w:color="auto"/>
      </w:divBdr>
      <w:divsChild>
        <w:div w:id="55277706">
          <w:marLeft w:val="0"/>
          <w:marRight w:val="0"/>
          <w:marTop w:val="0"/>
          <w:marBottom w:val="0"/>
          <w:divBdr>
            <w:top w:val="none" w:sz="0" w:space="0" w:color="auto"/>
            <w:left w:val="none" w:sz="0" w:space="0" w:color="auto"/>
            <w:bottom w:val="none" w:sz="0" w:space="0" w:color="auto"/>
            <w:right w:val="none" w:sz="0" w:space="0" w:color="auto"/>
          </w:divBdr>
          <w:divsChild>
            <w:div w:id="55279160">
              <w:marLeft w:val="0"/>
              <w:marRight w:val="0"/>
              <w:marTop w:val="0"/>
              <w:marBottom w:val="0"/>
              <w:divBdr>
                <w:top w:val="none" w:sz="0" w:space="0" w:color="auto"/>
                <w:left w:val="none" w:sz="0" w:space="0" w:color="auto"/>
                <w:bottom w:val="none" w:sz="0" w:space="0" w:color="auto"/>
                <w:right w:val="none" w:sz="0" w:space="0" w:color="auto"/>
              </w:divBdr>
              <w:divsChild>
                <w:div w:id="55279087">
                  <w:marLeft w:val="0"/>
                  <w:marRight w:val="0"/>
                  <w:marTop w:val="0"/>
                  <w:marBottom w:val="0"/>
                  <w:divBdr>
                    <w:top w:val="none" w:sz="0" w:space="0" w:color="auto"/>
                    <w:left w:val="none" w:sz="0" w:space="0" w:color="auto"/>
                    <w:bottom w:val="none" w:sz="0" w:space="0" w:color="auto"/>
                    <w:right w:val="none" w:sz="0" w:space="0" w:color="auto"/>
                  </w:divBdr>
                  <w:divsChild>
                    <w:div w:id="5527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833">
          <w:marLeft w:val="0"/>
          <w:marRight w:val="0"/>
          <w:marTop w:val="0"/>
          <w:marBottom w:val="0"/>
          <w:divBdr>
            <w:top w:val="none" w:sz="0" w:space="0" w:color="auto"/>
            <w:left w:val="none" w:sz="0" w:space="0" w:color="auto"/>
            <w:bottom w:val="none" w:sz="0" w:space="0" w:color="auto"/>
            <w:right w:val="none" w:sz="0" w:space="0" w:color="auto"/>
          </w:divBdr>
          <w:divsChild>
            <w:div w:id="55277822">
              <w:marLeft w:val="0"/>
              <w:marRight w:val="0"/>
              <w:marTop w:val="0"/>
              <w:marBottom w:val="0"/>
              <w:divBdr>
                <w:top w:val="none" w:sz="0" w:space="0" w:color="auto"/>
                <w:left w:val="none" w:sz="0" w:space="0" w:color="auto"/>
                <w:bottom w:val="none" w:sz="0" w:space="0" w:color="auto"/>
                <w:right w:val="none" w:sz="0" w:space="0" w:color="auto"/>
              </w:divBdr>
              <w:divsChild>
                <w:div w:id="55279675">
                  <w:marLeft w:val="0"/>
                  <w:marRight w:val="0"/>
                  <w:marTop w:val="0"/>
                  <w:marBottom w:val="0"/>
                  <w:divBdr>
                    <w:top w:val="none" w:sz="0" w:space="0" w:color="auto"/>
                    <w:left w:val="none" w:sz="0" w:space="0" w:color="auto"/>
                    <w:bottom w:val="none" w:sz="0" w:space="0" w:color="auto"/>
                    <w:right w:val="none" w:sz="0" w:space="0" w:color="auto"/>
                  </w:divBdr>
                  <w:divsChild>
                    <w:div w:id="5527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8834">
          <w:marLeft w:val="0"/>
          <w:marRight w:val="0"/>
          <w:marTop w:val="0"/>
          <w:marBottom w:val="0"/>
          <w:divBdr>
            <w:top w:val="none" w:sz="0" w:space="0" w:color="auto"/>
            <w:left w:val="none" w:sz="0" w:space="0" w:color="auto"/>
            <w:bottom w:val="none" w:sz="0" w:space="0" w:color="auto"/>
            <w:right w:val="none" w:sz="0" w:space="0" w:color="auto"/>
          </w:divBdr>
          <w:divsChild>
            <w:div w:id="55278177">
              <w:marLeft w:val="0"/>
              <w:marRight w:val="0"/>
              <w:marTop w:val="0"/>
              <w:marBottom w:val="0"/>
              <w:divBdr>
                <w:top w:val="none" w:sz="0" w:space="0" w:color="auto"/>
                <w:left w:val="none" w:sz="0" w:space="0" w:color="auto"/>
                <w:bottom w:val="none" w:sz="0" w:space="0" w:color="auto"/>
                <w:right w:val="none" w:sz="0" w:space="0" w:color="auto"/>
              </w:divBdr>
            </w:div>
          </w:divsChild>
        </w:div>
        <w:div w:id="55279216">
          <w:marLeft w:val="0"/>
          <w:marRight w:val="0"/>
          <w:marTop w:val="0"/>
          <w:marBottom w:val="0"/>
          <w:divBdr>
            <w:top w:val="none" w:sz="0" w:space="0" w:color="auto"/>
            <w:left w:val="none" w:sz="0" w:space="0" w:color="auto"/>
            <w:bottom w:val="none" w:sz="0" w:space="0" w:color="auto"/>
            <w:right w:val="none" w:sz="0" w:space="0" w:color="auto"/>
          </w:divBdr>
          <w:divsChild>
            <w:div w:id="552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413">
      <w:marLeft w:val="0"/>
      <w:marRight w:val="0"/>
      <w:marTop w:val="0"/>
      <w:marBottom w:val="0"/>
      <w:divBdr>
        <w:top w:val="none" w:sz="0" w:space="0" w:color="auto"/>
        <w:left w:val="none" w:sz="0" w:space="0" w:color="auto"/>
        <w:bottom w:val="none" w:sz="0" w:space="0" w:color="auto"/>
        <w:right w:val="none" w:sz="0" w:space="0" w:color="auto"/>
      </w:divBdr>
      <w:divsChild>
        <w:div w:id="55278331">
          <w:marLeft w:val="600"/>
          <w:marRight w:val="600"/>
          <w:marTop w:val="0"/>
          <w:marBottom w:val="0"/>
          <w:divBdr>
            <w:top w:val="none" w:sz="0" w:space="0" w:color="auto"/>
            <w:left w:val="none" w:sz="0" w:space="0" w:color="auto"/>
            <w:bottom w:val="none" w:sz="0" w:space="0" w:color="auto"/>
            <w:right w:val="none" w:sz="0" w:space="0" w:color="auto"/>
          </w:divBdr>
          <w:divsChild>
            <w:div w:id="55278437">
              <w:marLeft w:val="200"/>
              <w:marRight w:val="200"/>
              <w:marTop w:val="200"/>
              <w:marBottom w:val="200"/>
              <w:divBdr>
                <w:top w:val="none" w:sz="0" w:space="0" w:color="auto"/>
                <w:left w:val="none" w:sz="0" w:space="0" w:color="auto"/>
                <w:bottom w:val="none" w:sz="0" w:space="0" w:color="auto"/>
                <w:right w:val="none" w:sz="0" w:space="0" w:color="auto"/>
              </w:divBdr>
            </w:div>
          </w:divsChild>
        </w:div>
        <w:div w:id="55279930">
          <w:marLeft w:val="160"/>
          <w:marRight w:val="160"/>
          <w:marTop w:val="160"/>
          <w:marBottom w:val="160"/>
          <w:divBdr>
            <w:top w:val="none" w:sz="0" w:space="0" w:color="auto"/>
            <w:left w:val="none" w:sz="0" w:space="0" w:color="auto"/>
            <w:bottom w:val="none" w:sz="0" w:space="0" w:color="auto"/>
            <w:right w:val="none" w:sz="0" w:space="0" w:color="auto"/>
          </w:divBdr>
        </w:div>
      </w:divsChild>
    </w:div>
    <w:div w:id="55279414">
      <w:marLeft w:val="0"/>
      <w:marRight w:val="0"/>
      <w:marTop w:val="0"/>
      <w:marBottom w:val="0"/>
      <w:divBdr>
        <w:top w:val="none" w:sz="0" w:space="0" w:color="auto"/>
        <w:left w:val="none" w:sz="0" w:space="0" w:color="auto"/>
        <w:bottom w:val="none" w:sz="0" w:space="0" w:color="auto"/>
        <w:right w:val="none" w:sz="0" w:space="0" w:color="auto"/>
      </w:divBdr>
    </w:div>
    <w:div w:id="55279415">
      <w:marLeft w:val="0"/>
      <w:marRight w:val="0"/>
      <w:marTop w:val="0"/>
      <w:marBottom w:val="0"/>
      <w:divBdr>
        <w:top w:val="none" w:sz="0" w:space="0" w:color="auto"/>
        <w:left w:val="none" w:sz="0" w:space="0" w:color="auto"/>
        <w:bottom w:val="none" w:sz="0" w:space="0" w:color="auto"/>
        <w:right w:val="none" w:sz="0" w:space="0" w:color="auto"/>
      </w:divBdr>
    </w:div>
    <w:div w:id="55279417">
      <w:marLeft w:val="0"/>
      <w:marRight w:val="0"/>
      <w:marTop w:val="0"/>
      <w:marBottom w:val="0"/>
      <w:divBdr>
        <w:top w:val="none" w:sz="0" w:space="0" w:color="auto"/>
        <w:left w:val="none" w:sz="0" w:space="0" w:color="auto"/>
        <w:bottom w:val="none" w:sz="0" w:space="0" w:color="auto"/>
        <w:right w:val="none" w:sz="0" w:space="0" w:color="auto"/>
      </w:divBdr>
    </w:div>
    <w:div w:id="55279421">
      <w:marLeft w:val="0"/>
      <w:marRight w:val="0"/>
      <w:marTop w:val="0"/>
      <w:marBottom w:val="0"/>
      <w:divBdr>
        <w:top w:val="none" w:sz="0" w:space="0" w:color="auto"/>
        <w:left w:val="none" w:sz="0" w:space="0" w:color="auto"/>
        <w:bottom w:val="none" w:sz="0" w:space="0" w:color="auto"/>
        <w:right w:val="none" w:sz="0" w:space="0" w:color="auto"/>
      </w:divBdr>
    </w:div>
    <w:div w:id="55279422">
      <w:marLeft w:val="0"/>
      <w:marRight w:val="0"/>
      <w:marTop w:val="0"/>
      <w:marBottom w:val="0"/>
      <w:divBdr>
        <w:top w:val="none" w:sz="0" w:space="0" w:color="auto"/>
        <w:left w:val="none" w:sz="0" w:space="0" w:color="auto"/>
        <w:bottom w:val="none" w:sz="0" w:space="0" w:color="auto"/>
        <w:right w:val="none" w:sz="0" w:space="0" w:color="auto"/>
      </w:divBdr>
    </w:div>
    <w:div w:id="55279423">
      <w:marLeft w:val="0"/>
      <w:marRight w:val="0"/>
      <w:marTop w:val="0"/>
      <w:marBottom w:val="0"/>
      <w:divBdr>
        <w:top w:val="none" w:sz="0" w:space="0" w:color="auto"/>
        <w:left w:val="none" w:sz="0" w:space="0" w:color="auto"/>
        <w:bottom w:val="none" w:sz="0" w:space="0" w:color="auto"/>
        <w:right w:val="none" w:sz="0" w:space="0" w:color="auto"/>
      </w:divBdr>
    </w:div>
    <w:div w:id="55279424">
      <w:marLeft w:val="0"/>
      <w:marRight w:val="0"/>
      <w:marTop w:val="0"/>
      <w:marBottom w:val="0"/>
      <w:divBdr>
        <w:top w:val="none" w:sz="0" w:space="0" w:color="auto"/>
        <w:left w:val="none" w:sz="0" w:space="0" w:color="auto"/>
        <w:bottom w:val="none" w:sz="0" w:space="0" w:color="auto"/>
        <w:right w:val="none" w:sz="0" w:space="0" w:color="auto"/>
      </w:divBdr>
    </w:div>
    <w:div w:id="55279425">
      <w:marLeft w:val="0"/>
      <w:marRight w:val="0"/>
      <w:marTop w:val="0"/>
      <w:marBottom w:val="0"/>
      <w:divBdr>
        <w:top w:val="none" w:sz="0" w:space="0" w:color="auto"/>
        <w:left w:val="none" w:sz="0" w:space="0" w:color="auto"/>
        <w:bottom w:val="none" w:sz="0" w:space="0" w:color="auto"/>
        <w:right w:val="none" w:sz="0" w:space="0" w:color="auto"/>
      </w:divBdr>
    </w:div>
    <w:div w:id="55279427">
      <w:marLeft w:val="0"/>
      <w:marRight w:val="0"/>
      <w:marTop w:val="0"/>
      <w:marBottom w:val="0"/>
      <w:divBdr>
        <w:top w:val="none" w:sz="0" w:space="0" w:color="auto"/>
        <w:left w:val="none" w:sz="0" w:space="0" w:color="auto"/>
        <w:bottom w:val="none" w:sz="0" w:space="0" w:color="auto"/>
        <w:right w:val="none" w:sz="0" w:space="0" w:color="auto"/>
      </w:divBdr>
    </w:div>
    <w:div w:id="55279428">
      <w:marLeft w:val="0"/>
      <w:marRight w:val="0"/>
      <w:marTop w:val="0"/>
      <w:marBottom w:val="0"/>
      <w:divBdr>
        <w:top w:val="none" w:sz="0" w:space="0" w:color="auto"/>
        <w:left w:val="none" w:sz="0" w:space="0" w:color="auto"/>
        <w:bottom w:val="none" w:sz="0" w:space="0" w:color="auto"/>
        <w:right w:val="none" w:sz="0" w:space="0" w:color="auto"/>
      </w:divBdr>
    </w:div>
    <w:div w:id="55279431">
      <w:marLeft w:val="0"/>
      <w:marRight w:val="0"/>
      <w:marTop w:val="0"/>
      <w:marBottom w:val="0"/>
      <w:divBdr>
        <w:top w:val="none" w:sz="0" w:space="0" w:color="auto"/>
        <w:left w:val="none" w:sz="0" w:space="0" w:color="auto"/>
        <w:bottom w:val="none" w:sz="0" w:space="0" w:color="auto"/>
        <w:right w:val="none" w:sz="0" w:space="0" w:color="auto"/>
      </w:divBdr>
    </w:div>
    <w:div w:id="55279433">
      <w:marLeft w:val="0"/>
      <w:marRight w:val="0"/>
      <w:marTop w:val="0"/>
      <w:marBottom w:val="0"/>
      <w:divBdr>
        <w:top w:val="none" w:sz="0" w:space="0" w:color="auto"/>
        <w:left w:val="none" w:sz="0" w:space="0" w:color="auto"/>
        <w:bottom w:val="none" w:sz="0" w:space="0" w:color="auto"/>
        <w:right w:val="none" w:sz="0" w:space="0" w:color="auto"/>
      </w:divBdr>
    </w:div>
    <w:div w:id="55279435">
      <w:marLeft w:val="0"/>
      <w:marRight w:val="0"/>
      <w:marTop w:val="0"/>
      <w:marBottom w:val="0"/>
      <w:divBdr>
        <w:top w:val="none" w:sz="0" w:space="0" w:color="auto"/>
        <w:left w:val="none" w:sz="0" w:space="0" w:color="auto"/>
        <w:bottom w:val="none" w:sz="0" w:space="0" w:color="auto"/>
        <w:right w:val="none" w:sz="0" w:space="0" w:color="auto"/>
      </w:divBdr>
      <w:divsChild>
        <w:div w:id="55279836">
          <w:marLeft w:val="0"/>
          <w:marRight w:val="0"/>
          <w:marTop w:val="0"/>
          <w:marBottom w:val="0"/>
          <w:divBdr>
            <w:top w:val="none" w:sz="0" w:space="0" w:color="auto"/>
            <w:left w:val="none" w:sz="0" w:space="0" w:color="auto"/>
            <w:bottom w:val="none" w:sz="0" w:space="0" w:color="auto"/>
            <w:right w:val="none" w:sz="0" w:space="0" w:color="auto"/>
          </w:divBdr>
          <w:divsChild>
            <w:div w:id="5527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437">
      <w:marLeft w:val="0"/>
      <w:marRight w:val="0"/>
      <w:marTop w:val="0"/>
      <w:marBottom w:val="0"/>
      <w:divBdr>
        <w:top w:val="none" w:sz="0" w:space="0" w:color="auto"/>
        <w:left w:val="none" w:sz="0" w:space="0" w:color="auto"/>
        <w:bottom w:val="none" w:sz="0" w:space="0" w:color="auto"/>
        <w:right w:val="none" w:sz="0" w:space="0" w:color="auto"/>
      </w:divBdr>
    </w:div>
    <w:div w:id="55279438">
      <w:marLeft w:val="0"/>
      <w:marRight w:val="0"/>
      <w:marTop w:val="0"/>
      <w:marBottom w:val="0"/>
      <w:divBdr>
        <w:top w:val="none" w:sz="0" w:space="0" w:color="auto"/>
        <w:left w:val="none" w:sz="0" w:space="0" w:color="auto"/>
        <w:bottom w:val="none" w:sz="0" w:space="0" w:color="auto"/>
        <w:right w:val="none" w:sz="0" w:space="0" w:color="auto"/>
      </w:divBdr>
    </w:div>
    <w:div w:id="55279439">
      <w:marLeft w:val="0"/>
      <w:marRight w:val="0"/>
      <w:marTop w:val="0"/>
      <w:marBottom w:val="0"/>
      <w:divBdr>
        <w:top w:val="none" w:sz="0" w:space="0" w:color="auto"/>
        <w:left w:val="none" w:sz="0" w:space="0" w:color="auto"/>
        <w:bottom w:val="none" w:sz="0" w:space="0" w:color="auto"/>
        <w:right w:val="none" w:sz="0" w:space="0" w:color="auto"/>
      </w:divBdr>
    </w:div>
    <w:div w:id="55279442">
      <w:marLeft w:val="0"/>
      <w:marRight w:val="0"/>
      <w:marTop w:val="0"/>
      <w:marBottom w:val="0"/>
      <w:divBdr>
        <w:top w:val="none" w:sz="0" w:space="0" w:color="auto"/>
        <w:left w:val="none" w:sz="0" w:space="0" w:color="auto"/>
        <w:bottom w:val="none" w:sz="0" w:space="0" w:color="auto"/>
        <w:right w:val="none" w:sz="0" w:space="0" w:color="auto"/>
      </w:divBdr>
    </w:div>
    <w:div w:id="55279446">
      <w:marLeft w:val="0"/>
      <w:marRight w:val="0"/>
      <w:marTop w:val="0"/>
      <w:marBottom w:val="0"/>
      <w:divBdr>
        <w:top w:val="none" w:sz="0" w:space="0" w:color="auto"/>
        <w:left w:val="none" w:sz="0" w:space="0" w:color="auto"/>
        <w:bottom w:val="none" w:sz="0" w:space="0" w:color="auto"/>
        <w:right w:val="none" w:sz="0" w:space="0" w:color="auto"/>
      </w:divBdr>
      <w:divsChild>
        <w:div w:id="55278240">
          <w:marLeft w:val="0"/>
          <w:marRight w:val="0"/>
          <w:marTop w:val="0"/>
          <w:marBottom w:val="0"/>
          <w:divBdr>
            <w:top w:val="none" w:sz="0" w:space="0" w:color="auto"/>
            <w:left w:val="none" w:sz="0" w:space="0" w:color="auto"/>
            <w:bottom w:val="none" w:sz="0" w:space="0" w:color="auto"/>
            <w:right w:val="none" w:sz="0" w:space="0" w:color="auto"/>
          </w:divBdr>
        </w:div>
        <w:div w:id="55278725">
          <w:marLeft w:val="0"/>
          <w:marRight w:val="0"/>
          <w:marTop w:val="0"/>
          <w:marBottom w:val="0"/>
          <w:divBdr>
            <w:top w:val="none" w:sz="0" w:space="0" w:color="auto"/>
            <w:left w:val="none" w:sz="0" w:space="0" w:color="auto"/>
            <w:bottom w:val="none" w:sz="0" w:space="0" w:color="auto"/>
            <w:right w:val="none" w:sz="0" w:space="0" w:color="auto"/>
          </w:divBdr>
          <w:divsChild>
            <w:div w:id="55277389">
              <w:marLeft w:val="0"/>
              <w:marRight w:val="0"/>
              <w:marTop w:val="0"/>
              <w:marBottom w:val="0"/>
              <w:divBdr>
                <w:top w:val="none" w:sz="0" w:space="0" w:color="auto"/>
                <w:left w:val="none" w:sz="0" w:space="0" w:color="auto"/>
                <w:bottom w:val="none" w:sz="0" w:space="0" w:color="auto"/>
                <w:right w:val="none" w:sz="0" w:space="0" w:color="auto"/>
              </w:divBdr>
              <w:divsChild>
                <w:div w:id="55278291">
                  <w:marLeft w:val="0"/>
                  <w:marRight w:val="0"/>
                  <w:marTop w:val="0"/>
                  <w:marBottom w:val="0"/>
                  <w:divBdr>
                    <w:top w:val="none" w:sz="0" w:space="0" w:color="auto"/>
                    <w:left w:val="none" w:sz="0" w:space="0" w:color="auto"/>
                    <w:bottom w:val="none" w:sz="0" w:space="0" w:color="auto"/>
                    <w:right w:val="none" w:sz="0" w:space="0" w:color="auto"/>
                  </w:divBdr>
                  <w:divsChild>
                    <w:div w:id="55279208">
                      <w:marLeft w:val="0"/>
                      <w:marRight w:val="0"/>
                      <w:marTop w:val="0"/>
                      <w:marBottom w:val="0"/>
                      <w:divBdr>
                        <w:top w:val="none" w:sz="0" w:space="0" w:color="auto"/>
                        <w:left w:val="none" w:sz="0" w:space="0" w:color="auto"/>
                        <w:bottom w:val="none" w:sz="0" w:space="0" w:color="auto"/>
                        <w:right w:val="none" w:sz="0" w:space="0" w:color="auto"/>
                      </w:divBdr>
                      <w:divsChild>
                        <w:div w:id="55279492">
                          <w:marLeft w:val="0"/>
                          <w:marRight w:val="0"/>
                          <w:marTop w:val="0"/>
                          <w:marBottom w:val="0"/>
                          <w:divBdr>
                            <w:top w:val="none" w:sz="0" w:space="0" w:color="auto"/>
                            <w:left w:val="none" w:sz="0" w:space="0" w:color="auto"/>
                            <w:bottom w:val="none" w:sz="0" w:space="0" w:color="auto"/>
                            <w:right w:val="none" w:sz="0" w:space="0" w:color="auto"/>
                          </w:divBdr>
                          <w:divsChild>
                            <w:div w:id="55277026">
                              <w:marLeft w:val="0"/>
                              <w:marRight w:val="0"/>
                              <w:marTop w:val="0"/>
                              <w:marBottom w:val="0"/>
                              <w:divBdr>
                                <w:top w:val="none" w:sz="0" w:space="0" w:color="auto"/>
                                <w:left w:val="none" w:sz="0" w:space="0" w:color="auto"/>
                                <w:bottom w:val="none" w:sz="0" w:space="0" w:color="auto"/>
                                <w:right w:val="none" w:sz="0" w:space="0" w:color="auto"/>
                              </w:divBdr>
                              <w:divsChild>
                                <w:div w:id="55279903">
                                  <w:marLeft w:val="0"/>
                                  <w:marRight w:val="0"/>
                                  <w:marTop w:val="0"/>
                                  <w:marBottom w:val="0"/>
                                  <w:divBdr>
                                    <w:top w:val="none" w:sz="0" w:space="0" w:color="auto"/>
                                    <w:left w:val="none" w:sz="0" w:space="0" w:color="auto"/>
                                    <w:bottom w:val="none" w:sz="0" w:space="0" w:color="auto"/>
                                    <w:right w:val="none" w:sz="0" w:space="0" w:color="auto"/>
                                  </w:divBdr>
                                  <w:divsChild>
                                    <w:div w:id="5527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79161">
          <w:marLeft w:val="0"/>
          <w:marRight w:val="0"/>
          <w:marTop w:val="0"/>
          <w:marBottom w:val="0"/>
          <w:divBdr>
            <w:top w:val="none" w:sz="0" w:space="0" w:color="auto"/>
            <w:left w:val="none" w:sz="0" w:space="0" w:color="auto"/>
            <w:bottom w:val="none" w:sz="0" w:space="0" w:color="auto"/>
            <w:right w:val="none" w:sz="0" w:space="0" w:color="auto"/>
          </w:divBdr>
        </w:div>
      </w:divsChild>
    </w:div>
    <w:div w:id="55279447">
      <w:marLeft w:val="0"/>
      <w:marRight w:val="0"/>
      <w:marTop w:val="0"/>
      <w:marBottom w:val="0"/>
      <w:divBdr>
        <w:top w:val="none" w:sz="0" w:space="0" w:color="auto"/>
        <w:left w:val="none" w:sz="0" w:space="0" w:color="auto"/>
        <w:bottom w:val="none" w:sz="0" w:space="0" w:color="auto"/>
        <w:right w:val="none" w:sz="0" w:space="0" w:color="auto"/>
      </w:divBdr>
    </w:div>
    <w:div w:id="55279448">
      <w:marLeft w:val="0"/>
      <w:marRight w:val="0"/>
      <w:marTop w:val="0"/>
      <w:marBottom w:val="0"/>
      <w:divBdr>
        <w:top w:val="none" w:sz="0" w:space="0" w:color="auto"/>
        <w:left w:val="none" w:sz="0" w:space="0" w:color="auto"/>
        <w:bottom w:val="none" w:sz="0" w:space="0" w:color="auto"/>
        <w:right w:val="none" w:sz="0" w:space="0" w:color="auto"/>
      </w:divBdr>
    </w:div>
    <w:div w:id="55279450">
      <w:marLeft w:val="0"/>
      <w:marRight w:val="0"/>
      <w:marTop w:val="0"/>
      <w:marBottom w:val="0"/>
      <w:divBdr>
        <w:top w:val="none" w:sz="0" w:space="0" w:color="auto"/>
        <w:left w:val="none" w:sz="0" w:space="0" w:color="auto"/>
        <w:bottom w:val="none" w:sz="0" w:space="0" w:color="auto"/>
        <w:right w:val="none" w:sz="0" w:space="0" w:color="auto"/>
      </w:divBdr>
    </w:div>
    <w:div w:id="55279454">
      <w:marLeft w:val="0"/>
      <w:marRight w:val="0"/>
      <w:marTop w:val="0"/>
      <w:marBottom w:val="0"/>
      <w:divBdr>
        <w:top w:val="none" w:sz="0" w:space="0" w:color="auto"/>
        <w:left w:val="none" w:sz="0" w:space="0" w:color="auto"/>
        <w:bottom w:val="none" w:sz="0" w:space="0" w:color="auto"/>
        <w:right w:val="none" w:sz="0" w:space="0" w:color="auto"/>
      </w:divBdr>
    </w:div>
    <w:div w:id="55279456">
      <w:marLeft w:val="0"/>
      <w:marRight w:val="0"/>
      <w:marTop w:val="0"/>
      <w:marBottom w:val="0"/>
      <w:divBdr>
        <w:top w:val="none" w:sz="0" w:space="0" w:color="auto"/>
        <w:left w:val="none" w:sz="0" w:space="0" w:color="auto"/>
        <w:bottom w:val="none" w:sz="0" w:space="0" w:color="auto"/>
        <w:right w:val="none" w:sz="0" w:space="0" w:color="auto"/>
      </w:divBdr>
      <w:divsChild>
        <w:div w:id="55277196">
          <w:marLeft w:val="0"/>
          <w:marRight w:val="0"/>
          <w:marTop w:val="0"/>
          <w:marBottom w:val="0"/>
          <w:divBdr>
            <w:top w:val="none" w:sz="0" w:space="0" w:color="auto"/>
            <w:left w:val="none" w:sz="0" w:space="0" w:color="auto"/>
            <w:bottom w:val="none" w:sz="0" w:space="0" w:color="auto"/>
            <w:right w:val="none" w:sz="0" w:space="0" w:color="auto"/>
          </w:divBdr>
          <w:divsChild>
            <w:div w:id="5527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458">
      <w:marLeft w:val="0"/>
      <w:marRight w:val="0"/>
      <w:marTop w:val="0"/>
      <w:marBottom w:val="0"/>
      <w:divBdr>
        <w:top w:val="none" w:sz="0" w:space="0" w:color="auto"/>
        <w:left w:val="none" w:sz="0" w:space="0" w:color="auto"/>
        <w:bottom w:val="none" w:sz="0" w:space="0" w:color="auto"/>
        <w:right w:val="none" w:sz="0" w:space="0" w:color="auto"/>
      </w:divBdr>
    </w:div>
    <w:div w:id="55279462">
      <w:marLeft w:val="0"/>
      <w:marRight w:val="0"/>
      <w:marTop w:val="0"/>
      <w:marBottom w:val="0"/>
      <w:divBdr>
        <w:top w:val="none" w:sz="0" w:space="0" w:color="auto"/>
        <w:left w:val="none" w:sz="0" w:space="0" w:color="auto"/>
        <w:bottom w:val="none" w:sz="0" w:space="0" w:color="auto"/>
        <w:right w:val="none" w:sz="0" w:space="0" w:color="auto"/>
      </w:divBdr>
    </w:div>
    <w:div w:id="55279465">
      <w:marLeft w:val="0"/>
      <w:marRight w:val="0"/>
      <w:marTop w:val="0"/>
      <w:marBottom w:val="0"/>
      <w:divBdr>
        <w:top w:val="none" w:sz="0" w:space="0" w:color="auto"/>
        <w:left w:val="none" w:sz="0" w:space="0" w:color="auto"/>
        <w:bottom w:val="none" w:sz="0" w:space="0" w:color="auto"/>
        <w:right w:val="none" w:sz="0" w:space="0" w:color="auto"/>
      </w:divBdr>
    </w:div>
    <w:div w:id="55279472">
      <w:marLeft w:val="0"/>
      <w:marRight w:val="0"/>
      <w:marTop w:val="0"/>
      <w:marBottom w:val="0"/>
      <w:divBdr>
        <w:top w:val="none" w:sz="0" w:space="0" w:color="auto"/>
        <w:left w:val="none" w:sz="0" w:space="0" w:color="auto"/>
        <w:bottom w:val="none" w:sz="0" w:space="0" w:color="auto"/>
        <w:right w:val="none" w:sz="0" w:space="0" w:color="auto"/>
      </w:divBdr>
      <w:divsChild>
        <w:div w:id="55277246">
          <w:marLeft w:val="0"/>
          <w:marRight w:val="0"/>
          <w:marTop w:val="0"/>
          <w:marBottom w:val="0"/>
          <w:divBdr>
            <w:top w:val="none" w:sz="0" w:space="0" w:color="auto"/>
            <w:left w:val="none" w:sz="0" w:space="0" w:color="auto"/>
            <w:bottom w:val="none" w:sz="0" w:space="0" w:color="auto"/>
            <w:right w:val="none" w:sz="0" w:space="0" w:color="auto"/>
          </w:divBdr>
        </w:div>
      </w:divsChild>
    </w:div>
    <w:div w:id="55279473">
      <w:marLeft w:val="0"/>
      <w:marRight w:val="0"/>
      <w:marTop w:val="0"/>
      <w:marBottom w:val="0"/>
      <w:divBdr>
        <w:top w:val="none" w:sz="0" w:space="0" w:color="auto"/>
        <w:left w:val="none" w:sz="0" w:space="0" w:color="auto"/>
        <w:bottom w:val="none" w:sz="0" w:space="0" w:color="auto"/>
        <w:right w:val="none" w:sz="0" w:space="0" w:color="auto"/>
      </w:divBdr>
    </w:div>
    <w:div w:id="55279476">
      <w:marLeft w:val="0"/>
      <w:marRight w:val="0"/>
      <w:marTop w:val="0"/>
      <w:marBottom w:val="0"/>
      <w:divBdr>
        <w:top w:val="none" w:sz="0" w:space="0" w:color="auto"/>
        <w:left w:val="none" w:sz="0" w:space="0" w:color="auto"/>
        <w:bottom w:val="none" w:sz="0" w:space="0" w:color="auto"/>
        <w:right w:val="none" w:sz="0" w:space="0" w:color="auto"/>
      </w:divBdr>
    </w:div>
    <w:div w:id="55279477">
      <w:marLeft w:val="0"/>
      <w:marRight w:val="0"/>
      <w:marTop w:val="0"/>
      <w:marBottom w:val="0"/>
      <w:divBdr>
        <w:top w:val="none" w:sz="0" w:space="0" w:color="auto"/>
        <w:left w:val="none" w:sz="0" w:space="0" w:color="auto"/>
        <w:bottom w:val="none" w:sz="0" w:space="0" w:color="auto"/>
        <w:right w:val="none" w:sz="0" w:space="0" w:color="auto"/>
      </w:divBdr>
    </w:div>
    <w:div w:id="55279478">
      <w:marLeft w:val="0"/>
      <w:marRight w:val="0"/>
      <w:marTop w:val="0"/>
      <w:marBottom w:val="0"/>
      <w:divBdr>
        <w:top w:val="none" w:sz="0" w:space="0" w:color="auto"/>
        <w:left w:val="none" w:sz="0" w:space="0" w:color="auto"/>
        <w:bottom w:val="none" w:sz="0" w:space="0" w:color="auto"/>
        <w:right w:val="none" w:sz="0" w:space="0" w:color="auto"/>
      </w:divBdr>
    </w:div>
    <w:div w:id="55279479">
      <w:marLeft w:val="0"/>
      <w:marRight w:val="0"/>
      <w:marTop w:val="0"/>
      <w:marBottom w:val="0"/>
      <w:divBdr>
        <w:top w:val="none" w:sz="0" w:space="0" w:color="auto"/>
        <w:left w:val="none" w:sz="0" w:space="0" w:color="auto"/>
        <w:bottom w:val="none" w:sz="0" w:space="0" w:color="auto"/>
        <w:right w:val="none" w:sz="0" w:space="0" w:color="auto"/>
      </w:divBdr>
    </w:div>
    <w:div w:id="55279480">
      <w:marLeft w:val="0"/>
      <w:marRight w:val="0"/>
      <w:marTop w:val="0"/>
      <w:marBottom w:val="0"/>
      <w:divBdr>
        <w:top w:val="none" w:sz="0" w:space="0" w:color="auto"/>
        <w:left w:val="none" w:sz="0" w:space="0" w:color="auto"/>
        <w:bottom w:val="none" w:sz="0" w:space="0" w:color="auto"/>
        <w:right w:val="none" w:sz="0" w:space="0" w:color="auto"/>
      </w:divBdr>
    </w:div>
    <w:div w:id="55279482">
      <w:marLeft w:val="0"/>
      <w:marRight w:val="0"/>
      <w:marTop w:val="0"/>
      <w:marBottom w:val="0"/>
      <w:divBdr>
        <w:top w:val="none" w:sz="0" w:space="0" w:color="auto"/>
        <w:left w:val="none" w:sz="0" w:space="0" w:color="auto"/>
        <w:bottom w:val="none" w:sz="0" w:space="0" w:color="auto"/>
        <w:right w:val="none" w:sz="0" w:space="0" w:color="auto"/>
      </w:divBdr>
    </w:div>
    <w:div w:id="55279484">
      <w:marLeft w:val="0"/>
      <w:marRight w:val="0"/>
      <w:marTop w:val="0"/>
      <w:marBottom w:val="0"/>
      <w:divBdr>
        <w:top w:val="none" w:sz="0" w:space="0" w:color="auto"/>
        <w:left w:val="none" w:sz="0" w:space="0" w:color="auto"/>
        <w:bottom w:val="none" w:sz="0" w:space="0" w:color="auto"/>
        <w:right w:val="none" w:sz="0" w:space="0" w:color="auto"/>
      </w:divBdr>
    </w:div>
    <w:div w:id="55279489">
      <w:marLeft w:val="0"/>
      <w:marRight w:val="0"/>
      <w:marTop w:val="0"/>
      <w:marBottom w:val="0"/>
      <w:divBdr>
        <w:top w:val="none" w:sz="0" w:space="0" w:color="auto"/>
        <w:left w:val="none" w:sz="0" w:space="0" w:color="auto"/>
        <w:bottom w:val="none" w:sz="0" w:space="0" w:color="auto"/>
        <w:right w:val="none" w:sz="0" w:space="0" w:color="auto"/>
      </w:divBdr>
    </w:div>
    <w:div w:id="55279491">
      <w:marLeft w:val="0"/>
      <w:marRight w:val="0"/>
      <w:marTop w:val="0"/>
      <w:marBottom w:val="0"/>
      <w:divBdr>
        <w:top w:val="none" w:sz="0" w:space="0" w:color="auto"/>
        <w:left w:val="none" w:sz="0" w:space="0" w:color="auto"/>
        <w:bottom w:val="none" w:sz="0" w:space="0" w:color="auto"/>
        <w:right w:val="none" w:sz="0" w:space="0" w:color="auto"/>
      </w:divBdr>
    </w:div>
    <w:div w:id="55279496">
      <w:marLeft w:val="0"/>
      <w:marRight w:val="0"/>
      <w:marTop w:val="0"/>
      <w:marBottom w:val="0"/>
      <w:divBdr>
        <w:top w:val="none" w:sz="0" w:space="0" w:color="auto"/>
        <w:left w:val="none" w:sz="0" w:space="0" w:color="auto"/>
        <w:bottom w:val="none" w:sz="0" w:space="0" w:color="auto"/>
        <w:right w:val="none" w:sz="0" w:space="0" w:color="auto"/>
      </w:divBdr>
    </w:div>
    <w:div w:id="55279498">
      <w:marLeft w:val="0"/>
      <w:marRight w:val="0"/>
      <w:marTop w:val="0"/>
      <w:marBottom w:val="0"/>
      <w:divBdr>
        <w:top w:val="none" w:sz="0" w:space="0" w:color="auto"/>
        <w:left w:val="none" w:sz="0" w:space="0" w:color="auto"/>
        <w:bottom w:val="none" w:sz="0" w:space="0" w:color="auto"/>
        <w:right w:val="none" w:sz="0" w:space="0" w:color="auto"/>
      </w:divBdr>
      <w:divsChild>
        <w:div w:id="55277231">
          <w:marLeft w:val="0"/>
          <w:marRight w:val="0"/>
          <w:marTop w:val="0"/>
          <w:marBottom w:val="0"/>
          <w:divBdr>
            <w:top w:val="none" w:sz="0" w:space="0" w:color="auto"/>
            <w:left w:val="none" w:sz="0" w:space="0" w:color="auto"/>
            <w:bottom w:val="none" w:sz="0" w:space="0" w:color="auto"/>
            <w:right w:val="none" w:sz="0" w:space="0" w:color="auto"/>
          </w:divBdr>
          <w:divsChild>
            <w:div w:id="55278229">
              <w:marLeft w:val="0"/>
              <w:marRight w:val="0"/>
              <w:marTop w:val="0"/>
              <w:marBottom w:val="0"/>
              <w:divBdr>
                <w:top w:val="none" w:sz="0" w:space="0" w:color="auto"/>
                <w:left w:val="none" w:sz="0" w:space="0" w:color="auto"/>
                <w:bottom w:val="none" w:sz="0" w:space="0" w:color="auto"/>
                <w:right w:val="none" w:sz="0" w:space="0" w:color="auto"/>
              </w:divBdr>
              <w:divsChild>
                <w:div w:id="55279488">
                  <w:marLeft w:val="0"/>
                  <w:marRight w:val="0"/>
                  <w:marTop w:val="0"/>
                  <w:marBottom w:val="0"/>
                  <w:divBdr>
                    <w:top w:val="none" w:sz="0" w:space="0" w:color="auto"/>
                    <w:left w:val="none" w:sz="0" w:space="0" w:color="auto"/>
                    <w:bottom w:val="none" w:sz="0" w:space="0" w:color="auto"/>
                    <w:right w:val="none" w:sz="0" w:space="0" w:color="auto"/>
                  </w:divBdr>
                  <w:divsChild>
                    <w:div w:id="55278636">
                      <w:marLeft w:val="0"/>
                      <w:marRight w:val="0"/>
                      <w:marTop w:val="0"/>
                      <w:marBottom w:val="0"/>
                      <w:divBdr>
                        <w:top w:val="none" w:sz="0" w:space="0" w:color="auto"/>
                        <w:left w:val="none" w:sz="0" w:space="0" w:color="auto"/>
                        <w:bottom w:val="none" w:sz="0" w:space="0" w:color="auto"/>
                        <w:right w:val="none" w:sz="0" w:space="0" w:color="auto"/>
                      </w:divBdr>
                      <w:divsChild>
                        <w:div w:id="55277199">
                          <w:marLeft w:val="0"/>
                          <w:marRight w:val="0"/>
                          <w:marTop w:val="0"/>
                          <w:marBottom w:val="0"/>
                          <w:divBdr>
                            <w:top w:val="none" w:sz="0" w:space="0" w:color="auto"/>
                            <w:left w:val="none" w:sz="0" w:space="0" w:color="auto"/>
                            <w:bottom w:val="none" w:sz="0" w:space="0" w:color="auto"/>
                            <w:right w:val="none" w:sz="0" w:space="0" w:color="auto"/>
                          </w:divBdr>
                          <w:divsChild>
                            <w:div w:id="55277316">
                              <w:marLeft w:val="0"/>
                              <w:marRight w:val="0"/>
                              <w:marTop w:val="0"/>
                              <w:marBottom w:val="0"/>
                              <w:divBdr>
                                <w:top w:val="none" w:sz="0" w:space="0" w:color="auto"/>
                                <w:left w:val="none" w:sz="0" w:space="0" w:color="auto"/>
                                <w:bottom w:val="none" w:sz="0" w:space="0" w:color="auto"/>
                                <w:right w:val="none" w:sz="0" w:space="0" w:color="auto"/>
                              </w:divBdr>
                              <w:divsChild>
                                <w:div w:id="55278062">
                                  <w:marLeft w:val="0"/>
                                  <w:marRight w:val="0"/>
                                  <w:marTop w:val="0"/>
                                  <w:marBottom w:val="0"/>
                                  <w:divBdr>
                                    <w:top w:val="none" w:sz="0" w:space="0" w:color="auto"/>
                                    <w:left w:val="none" w:sz="0" w:space="0" w:color="auto"/>
                                    <w:bottom w:val="none" w:sz="0" w:space="0" w:color="auto"/>
                                    <w:right w:val="none" w:sz="0" w:space="0" w:color="auto"/>
                                  </w:divBdr>
                                  <w:divsChild>
                                    <w:div w:id="5527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79501">
      <w:marLeft w:val="0"/>
      <w:marRight w:val="0"/>
      <w:marTop w:val="0"/>
      <w:marBottom w:val="0"/>
      <w:divBdr>
        <w:top w:val="none" w:sz="0" w:space="0" w:color="auto"/>
        <w:left w:val="none" w:sz="0" w:space="0" w:color="auto"/>
        <w:bottom w:val="none" w:sz="0" w:space="0" w:color="auto"/>
        <w:right w:val="none" w:sz="0" w:space="0" w:color="auto"/>
      </w:divBdr>
      <w:divsChild>
        <w:div w:id="55277601">
          <w:marLeft w:val="0"/>
          <w:marRight w:val="0"/>
          <w:marTop w:val="0"/>
          <w:marBottom w:val="0"/>
          <w:divBdr>
            <w:top w:val="none" w:sz="0" w:space="0" w:color="auto"/>
            <w:left w:val="none" w:sz="0" w:space="0" w:color="auto"/>
            <w:bottom w:val="none" w:sz="0" w:space="0" w:color="auto"/>
            <w:right w:val="none" w:sz="0" w:space="0" w:color="auto"/>
          </w:divBdr>
        </w:div>
        <w:div w:id="55278973">
          <w:marLeft w:val="0"/>
          <w:marRight w:val="0"/>
          <w:marTop w:val="0"/>
          <w:marBottom w:val="0"/>
          <w:divBdr>
            <w:top w:val="single" w:sz="4" w:space="1" w:color="000000"/>
            <w:left w:val="single" w:sz="4" w:space="4" w:color="000000"/>
            <w:bottom w:val="single" w:sz="4" w:space="1" w:color="000000"/>
            <w:right w:val="single" w:sz="4" w:space="4" w:color="000000"/>
          </w:divBdr>
        </w:div>
        <w:div w:id="55279466">
          <w:marLeft w:val="0"/>
          <w:marRight w:val="0"/>
          <w:marTop w:val="0"/>
          <w:marBottom w:val="0"/>
          <w:divBdr>
            <w:top w:val="single" w:sz="4" w:space="1" w:color="000000"/>
            <w:left w:val="single" w:sz="4" w:space="4" w:color="000000"/>
            <w:bottom w:val="single" w:sz="4" w:space="1" w:color="000000"/>
            <w:right w:val="single" w:sz="4" w:space="4" w:color="000000"/>
          </w:divBdr>
        </w:div>
        <w:div w:id="55279645">
          <w:marLeft w:val="0"/>
          <w:marRight w:val="0"/>
          <w:marTop w:val="0"/>
          <w:marBottom w:val="0"/>
          <w:divBdr>
            <w:top w:val="none" w:sz="0" w:space="0" w:color="auto"/>
            <w:left w:val="none" w:sz="0" w:space="0" w:color="auto"/>
            <w:bottom w:val="none" w:sz="0" w:space="0" w:color="auto"/>
            <w:right w:val="none" w:sz="0" w:space="0" w:color="auto"/>
          </w:divBdr>
        </w:div>
        <w:div w:id="55279670">
          <w:marLeft w:val="0"/>
          <w:marRight w:val="0"/>
          <w:marTop w:val="0"/>
          <w:marBottom w:val="0"/>
          <w:divBdr>
            <w:top w:val="none" w:sz="0" w:space="0" w:color="auto"/>
            <w:left w:val="none" w:sz="0" w:space="0" w:color="auto"/>
            <w:bottom w:val="none" w:sz="0" w:space="0" w:color="auto"/>
            <w:right w:val="none" w:sz="0" w:space="0" w:color="auto"/>
          </w:divBdr>
          <w:divsChild>
            <w:div w:id="5527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503">
      <w:marLeft w:val="0"/>
      <w:marRight w:val="0"/>
      <w:marTop w:val="0"/>
      <w:marBottom w:val="0"/>
      <w:divBdr>
        <w:top w:val="none" w:sz="0" w:space="0" w:color="auto"/>
        <w:left w:val="none" w:sz="0" w:space="0" w:color="auto"/>
        <w:bottom w:val="none" w:sz="0" w:space="0" w:color="auto"/>
        <w:right w:val="none" w:sz="0" w:space="0" w:color="auto"/>
      </w:divBdr>
    </w:div>
    <w:div w:id="55279505">
      <w:marLeft w:val="0"/>
      <w:marRight w:val="0"/>
      <w:marTop w:val="0"/>
      <w:marBottom w:val="0"/>
      <w:divBdr>
        <w:top w:val="none" w:sz="0" w:space="0" w:color="auto"/>
        <w:left w:val="none" w:sz="0" w:space="0" w:color="auto"/>
        <w:bottom w:val="none" w:sz="0" w:space="0" w:color="auto"/>
        <w:right w:val="none" w:sz="0" w:space="0" w:color="auto"/>
      </w:divBdr>
    </w:div>
    <w:div w:id="55279506">
      <w:marLeft w:val="0"/>
      <w:marRight w:val="0"/>
      <w:marTop w:val="0"/>
      <w:marBottom w:val="0"/>
      <w:divBdr>
        <w:top w:val="none" w:sz="0" w:space="0" w:color="auto"/>
        <w:left w:val="none" w:sz="0" w:space="0" w:color="auto"/>
        <w:bottom w:val="none" w:sz="0" w:space="0" w:color="auto"/>
        <w:right w:val="none" w:sz="0" w:space="0" w:color="auto"/>
      </w:divBdr>
    </w:div>
    <w:div w:id="55279507">
      <w:marLeft w:val="0"/>
      <w:marRight w:val="0"/>
      <w:marTop w:val="0"/>
      <w:marBottom w:val="0"/>
      <w:divBdr>
        <w:top w:val="none" w:sz="0" w:space="0" w:color="auto"/>
        <w:left w:val="none" w:sz="0" w:space="0" w:color="auto"/>
        <w:bottom w:val="none" w:sz="0" w:space="0" w:color="auto"/>
        <w:right w:val="none" w:sz="0" w:space="0" w:color="auto"/>
      </w:divBdr>
      <w:divsChild>
        <w:div w:id="55278314">
          <w:marLeft w:val="0"/>
          <w:marRight w:val="0"/>
          <w:marTop w:val="0"/>
          <w:marBottom w:val="0"/>
          <w:divBdr>
            <w:top w:val="none" w:sz="0" w:space="0" w:color="auto"/>
            <w:left w:val="none" w:sz="0" w:space="0" w:color="auto"/>
            <w:bottom w:val="none" w:sz="0" w:space="0" w:color="auto"/>
            <w:right w:val="none" w:sz="0" w:space="0" w:color="auto"/>
          </w:divBdr>
        </w:div>
        <w:div w:id="55279709">
          <w:marLeft w:val="0"/>
          <w:marRight w:val="0"/>
          <w:marTop w:val="0"/>
          <w:marBottom w:val="0"/>
          <w:divBdr>
            <w:top w:val="none" w:sz="0" w:space="0" w:color="auto"/>
            <w:left w:val="none" w:sz="0" w:space="0" w:color="auto"/>
            <w:bottom w:val="none" w:sz="0" w:space="0" w:color="auto"/>
            <w:right w:val="none" w:sz="0" w:space="0" w:color="auto"/>
          </w:divBdr>
        </w:div>
      </w:divsChild>
    </w:div>
    <w:div w:id="55279510">
      <w:marLeft w:val="0"/>
      <w:marRight w:val="0"/>
      <w:marTop w:val="0"/>
      <w:marBottom w:val="0"/>
      <w:divBdr>
        <w:top w:val="none" w:sz="0" w:space="0" w:color="auto"/>
        <w:left w:val="none" w:sz="0" w:space="0" w:color="auto"/>
        <w:bottom w:val="none" w:sz="0" w:space="0" w:color="auto"/>
        <w:right w:val="none" w:sz="0" w:space="0" w:color="auto"/>
      </w:divBdr>
    </w:div>
    <w:div w:id="55279511">
      <w:marLeft w:val="0"/>
      <w:marRight w:val="0"/>
      <w:marTop w:val="0"/>
      <w:marBottom w:val="0"/>
      <w:divBdr>
        <w:top w:val="none" w:sz="0" w:space="0" w:color="auto"/>
        <w:left w:val="none" w:sz="0" w:space="0" w:color="auto"/>
        <w:bottom w:val="none" w:sz="0" w:space="0" w:color="auto"/>
        <w:right w:val="none" w:sz="0" w:space="0" w:color="auto"/>
      </w:divBdr>
    </w:div>
    <w:div w:id="55279513">
      <w:marLeft w:val="0"/>
      <w:marRight w:val="0"/>
      <w:marTop w:val="0"/>
      <w:marBottom w:val="0"/>
      <w:divBdr>
        <w:top w:val="none" w:sz="0" w:space="0" w:color="auto"/>
        <w:left w:val="none" w:sz="0" w:space="0" w:color="auto"/>
        <w:bottom w:val="none" w:sz="0" w:space="0" w:color="auto"/>
        <w:right w:val="none" w:sz="0" w:space="0" w:color="auto"/>
      </w:divBdr>
      <w:divsChild>
        <w:div w:id="55279512">
          <w:marLeft w:val="0"/>
          <w:marRight w:val="0"/>
          <w:marTop w:val="0"/>
          <w:marBottom w:val="0"/>
          <w:divBdr>
            <w:top w:val="none" w:sz="0" w:space="0" w:color="auto"/>
            <w:left w:val="none" w:sz="0" w:space="0" w:color="auto"/>
            <w:bottom w:val="none" w:sz="0" w:space="0" w:color="auto"/>
            <w:right w:val="none" w:sz="0" w:space="0" w:color="auto"/>
          </w:divBdr>
          <w:divsChild>
            <w:div w:id="55277982">
              <w:marLeft w:val="0"/>
              <w:marRight w:val="0"/>
              <w:marTop w:val="0"/>
              <w:marBottom w:val="0"/>
              <w:divBdr>
                <w:top w:val="none" w:sz="0" w:space="0" w:color="auto"/>
                <w:left w:val="none" w:sz="0" w:space="0" w:color="auto"/>
                <w:bottom w:val="none" w:sz="0" w:space="0" w:color="auto"/>
                <w:right w:val="none" w:sz="0" w:space="0" w:color="auto"/>
              </w:divBdr>
              <w:divsChild>
                <w:div w:id="55277159">
                  <w:marLeft w:val="0"/>
                  <w:marRight w:val="0"/>
                  <w:marTop w:val="0"/>
                  <w:marBottom w:val="0"/>
                  <w:divBdr>
                    <w:top w:val="none" w:sz="0" w:space="0" w:color="auto"/>
                    <w:left w:val="none" w:sz="0" w:space="0" w:color="auto"/>
                    <w:bottom w:val="none" w:sz="0" w:space="0" w:color="auto"/>
                    <w:right w:val="none" w:sz="0" w:space="0" w:color="auto"/>
                  </w:divBdr>
                  <w:divsChild>
                    <w:div w:id="55278698">
                      <w:marLeft w:val="0"/>
                      <w:marRight w:val="0"/>
                      <w:marTop w:val="0"/>
                      <w:marBottom w:val="0"/>
                      <w:divBdr>
                        <w:top w:val="none" w:sz="0" w:space="0" w:color="auto"/>
                        <w:left w:val="none" w:sz="0" w:space="0" w:color="auto"/>
                        <w:bottom w:val="none" w:sz="0" w:space="0" w:color="auto"/>
                        <w:right w:val="none" w:sz="0" w:space="0" w:color="auto"/>
                      </w:divBdr>
                      <w:divsChild>
                        <w:div w:id="55279020">
                          <w:marLeft w:val="0"/>
                          <w:marRight w:val="0"/>
                          <w:marTop w:val="0"/>
                          <w:marBottom w:val="0"/>
                          <w:divBdr>
                            <w:top w:val="none" w:sz="0" w:space="0" w:color="auto"/>
                            <w:left w:val="none" w:sz="0" w:space="0" w:color="auto"/>
                            <w:bottom w:val="none" w:sz="0" w:space="0" w:color="auto"/>
                            <w:right w:val="none" w:sz="0" w:space="0" w:color="auto"/>
                          </w:divBdr>
                          <w:divsChild>
                            <w:div w:id="5527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897">
          <w:marLeft w:val="0"/>
          <w:marRight w:val="0"/>
          <w:marTop w:val="0"/>
          <w:marBottom w:val="0"/>
          <w:divBdr>
            <w:top w:val="none" w:sz="0" w:space="0" w:color="auto"/>
            <w:left w:val="none" w:sz="0" w:space="0" w:color="auto"/>
            <w:bottom w:val="none" w:sz="0" w:space="0" w:color="auto"/>
            <w:right w:val="none" w:sz="0" w:space="0" w:color="auto"/>
          </w:divBdr>
          <w:divsChild>
            <w:div w:id="5527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514">
      <w:marLeft w:val="0"/>
      <w:marRight w:val="0"/>
      <w:marTop w:val="0"/>
      <w:marBottom w:val="0"/>
      <w:divBdr>
        <w:top w:val="none" w:sz="0" w:space="0" w:color="auto"/>
        <w:left w:val="none" w:sz="0" w:space="0" w:color="auto"/>
        <w:bottom w:val="none" w:sz="0" w:space="0" w:color="auto"/>
        <w:right w:val="none" w:sz="0" w:space="0" w:color="auto"/>
      </w:divBdr>
    </w:div>
    <w:div w:id="55279515">
      <w:marLeft w:val="0"/>
      <w:marRight w:val="0"/>
      <w:marTop w:val="0"/>
      <w:marBottom w:val="0"/>
      <w:divBdr>
        <w:top w:val="none" w:sz="0" w:space="0" w:color="auto"/>
        <w:left w:val="none" w:sz="0" w:space="0" w:color="auto"/>
        <w:bottom w:val="none" w:sz="0" w:space="0" w:color="auto"/>
        <w:right w:val="none" w:sz="0" w:space="0" w:color="auto"/>
      </w:divBdr>
    </w:div>
    <w:div w:id="55279516">
      <w:marLeft w:val="0"/>
      <w:marRight w:val="0"/>
      <w:marTop w:val="0"/>
      <w:marBottom w:val="0"/>
      <w:divBdr>
        <w:top w:val="none" w:sz="0" w:space="0" w:color="auto"/>
        <w:left w:val="none" w:sz="0" w:space="0" w:color="auto"/>
        <w:bottom w:val="none" w:sz="0" w:space="0" w:color="auto"/>
        <w:right w:val="none" w:sz="0" w:space="0" w:color="auto"/>
      </w:divBdr>
    </w:div>
    <w:div w:id="55279523">
      <w:marLeft w:val="0"/>
      <w:marRight w:val="0"/>
      <w:marTop w:val="0"/>
      <w:marBottom w:val="0"/>
      <w:divBdr>
        <w:top w:val="none" w:sz="0" w:space="0" w:color="auto"/>
        <w:left w:val="none" w:sz="0" w:space="0" w:color="auto"/>
        <w:bottom w:val="none" w:sz="0" w:space="0" w:color="auto"/>
        <w:right w:val="none" w:sz="0" w:space="0" w:color="auto"/>
      </w:divBdr>
    </w:div>
    <w:div w:id="55279524">
      <w:marLeft w:val="0"/>
      <w:marRight w:val="0"/>
      <w:marTop w:val="0"/>
      <w:marBottom w:val="0"/>
      <w:divBdr>
        <w:top w:val="none" w:sz="0" w:space="0" w:color="auto"/>
        <w:left w:val="none" w:sz="0" w:space="0" w:color="auto"/>
        <w:bottom w:val="none" w:sz="0" w:space="0" w:color="auto"/>
        <w:right w:val="none" w:sz="0" w:space="0" w:color="auto"/>
      </w:divBdr>
    </w:div>
    <w:div w:id="55279531">
      <w:marLeft w:val="0"/>
      <w:marRight w:val="0"/>
      <w:marTop w:val="0"/>
      <w:marBottom w:val="0"/>
      <w:divBdr>
        <w:top w:val="none" w:sz="0" w:space="0" w:color="auto"/>
        <w:left w:val="none" w:sz="0" w:space="0" w:color="auto"/>
        <w:bottom w:val="none" w:sz="0" w:space="0" w:color="auto"/>
        <w:right w:val="none" w:sz="0" w:space="0" w:color="auto"/>
      </w:divBdr>
    </w:div>
    <w:div w:id="55279532">
      <w:marLeft w:val="0"/>
      <w:marRight w:val="0"/>
      <w:marTop w:val="0"/>
      <w:marBottom w:val="0"/>
      <w:divBdr>
        <w:top w:val="none" w:sz="0" w:space="0" w:color="auto"/>
        <w:left w:val="none" w:sz="0" w:space="0" w:color="auto"/>
        <w:bottom w:val="none" w:sz="0" w:space="0" w:color="auto"/>
        <w:right w:val="none" w:sz="0" w:space="0" w:color="auto"/>
      </w:divBdr>
    </w:div>
    <w:div w:id="55279533">
      <w:marLeft w:val="0"/>
      <w:marRight w:val="0"/>
      <w:marTop w:val="0"/>
      <w:marBottom w:val="0"/>
      <w:divBdr>
        <w:top w:val="none" w:sz="0" w:space="0" w:color="auto"/>
        <w:left w:val="none" w:sz="0" w:space="0" w:color="auto"/>
        <w:bottom w:val="none" w:sz="0" w:space="0" w:color="auto"/>
        <w:right w:val="none" w:sz="0" w:space="0" w:color="auto"/>
      </w:divBdr>
    </w:div>
    <w:div w:id="55279534">
      <w:marLeft w:val="0"/>
      <w:marRight w:val="0"/>
      <w:marTop w:val="0"/>
      <w:marBottom w:val="0"/>
      <w:divBdr>
        <w:top w:val="none" w:sz="0" w:space="0" w:color="auto"/>
        <w:left w:val="none" w:sz="0" w:space="0" w:color="auto"/>
        <w:bottom w:val="none" w:sz="0" w:space="0" w:color="auto"/>
        <w:right w:val="none" w:sz="0" w:space="0" w:color="auto"/>
      </w:divBdr>
      <w:divsChild>
        <w:div w:id="55277765">
          <w:marLeft w:val="0"/>
          <w:marRight w:val="0"/>
          <w:marTop w:val="0"/>
          <w:marBottom w:val="0"/>
          <w:divBdr>
            <w:top w:val="none" w:sz="0" w:space="0" w:color="auto"/>
            <w:left w:val="none" w:sz="0" w:space="0" w:color="auto"/>
            <w:bottom w:val="none" w:sz="0" w:space="0" w:color="auto"/>
            <w:right w:val="none" w:sz="0" w:space="0" w:color="auto"/>
          </w:divBdr>
        </w:div>
      </w:divsChild>
    </w:div>
    <w:div w:id="55279535">
      <w:marLeft w:val="0"/>
      <w:marRight w:val="0"/>
      <w:marTop w:val="0"/>
      <w:marBottom w:val="0"/>
      <w:divBdr>
        <w:top w:val="none" w:sz="0" w:space="0" w:color="auto"/>
        <w:left w:val="none" w:sz="0" w:space="0" w:color="auto"/>
        <w:bottom w:val="none" w:sz="0" w:space="0" w:color="auto"/>
        <w:right w:val="none" w:sz="0" w:space="0" w:color="auto"/>
      </w:divBdr>
    </w:div>
    <w:div w:id="55279537">
      <w:marLeft w:val="0"/>
      <w:marRight w:val="0"/>
      <w:marTop w:val="0"/>
      <w:marBottom w:val="0"/>
      <w:divBdr>
        <w:top w:val="none" w:sz="0" w:space="0" w:color="auto"/>
        <w:left w:val="none" w:sz="0" w:space="0" w:color="auto"/>
        <w:bottom w:val="none" w:sz="0" w:space="0" w:color="auto"/>
        <w:right w:val="none" w:sz="0" w:space="0" w:color="auto"/>
      </w:divBdr>
    </w:div>
    <w:div w:id="55279540">
      <w:marLeft w:val="0"/>
      <w:marRight w:val="0"/>
      <w:marTop w:val="0"/>
      <w:marBottom w:val="0"/>
      <w:divBdr>
        <w:top w:val="none" w:sz="0" w:space="0" w:color="auto"/>
        <w:left w:val="none" w:sz="0" w:space="0" w:color="auto"/>
        <w:bottom w:val="none" w:sz="0" w:space="0" w:color="auto"/>
        <w:right w:val="none" w:sz="0" w:space="0" w:color="auto"/>
      </w:divBdr>
    </w:div>
    <w:div w:id="55279541">
      <w:marLeft w:val="0"/>
      <w:marRight w:val="0"/>
      <w:marTop w:val="0"/>
      <w:marBottom w:val="0"/>
      <w:divBdr>
        <w:top w:val="none" w:sz="0" w:space="0" w:color="auto"/>
        <w:left w:val="none" w:sz="0" w:space="0" w:color="auto"/>
        <w:bottom w:val="none" w:sz="0" w:space="0" w:color="auto"/>
        <w:right w:val="none" w:sz="0" w:space="0" w:color="auto"/>
      </w:divBdr>
    </w:div>
    <w:div w:id="55279545">
      <w:marLeft w:val="0"/>
      <w:marRight w:val="0"/>
      <w:marTop w:val="0"/>
      <w:marBottom w:val="0"/>
      <w:divBdr>
        <w:top w:val="none" w:sz="0" w:space="0" w:color="auto"/>
        <w:left w:val="none" w:sz="0" w:space="0" w:color="auto"/>
        <w:bottom w:val="none" w:sz="0" w:space="0" w:color="auto"/>
        <w:right w:val="none" w:sz="0" w:space="0" w:color="auto"/>
      </w:divBdr>
    </w:div>
    <w:div w:id="55279547">
      <w:marLeft w:val="0"/>
      <w:marRight w:val="0"/>
      <w:marTop w:val="0"/>
      <w:marBottom w:val="0"/>
      <w:divBdr>
        <w:top w:val="none" w:sz="0" w:space="0" w:color="auto"/>
        <w:left w:val="none" w:sz="0" w:space="0" w:color="auto"/>
        <w:bottom w:val="none" w:sz="0" w:space="0" w:color="auto"/>
        <w:right w:val="none" w:sz="0" w:space="0" w:color="auto"/>
      </w:divBdr>
      <w:divsChild>
        <w:div w:id="55277075">
          <w:marLeft w:val="0"/>
          <w:marRight w:val="0"/>
          <w:marTop w:val="0"/>
          <w:marBottom w:val="0"/>
          <w:divBdr>
            <w:top w:val="none" w:sz="0" w:space="0" w:color="auto"/>
            <w:left w:val="none" w:sz="0" w:space="0" w:color="auto"/>
            <w:bottom w:val="none" w:sz="0" w:space="0" w:color="auto"/>
            <w:right w:val="none" w:sz="0" w:space="0" w:color="auto"/>
          </w:divBdr>
        </w:div>
        <w:div w:id="55277076">
          <w:marLeft w:val="0"/>
          <w:marRight w:val="0"/>
          <w:marTop w:val="0"/>
          <w:marBottom w:val="0"/>
          <w:divBdr>
            <w:top w:val="none" w:sz="0" w:space="0" w:color="auto"/>
            <w:left w:val="none" w:sz="0" w:space="0" w:color="auto"/>
            <w:bottom w:val="none" w:sz="0" w:space="0" w:color="auto"/>
            <w:right w:val="none" w:sz="0" w:space="0" w:color="auto"/>
          </w:divBdr>
        </w:div>
        <w:div w:id="55277086">
          <w:marLeft w:val="0"/>
          <w:marRight w:val="0"/>
          <w:marTop w:val="0"/>
          <w:marBottom w:val="0"/>
          <w:divBdr>
            <w:top w:val="none" w:sz="0" w:space="0" w:color="auto"/>
            <w:left w:val="none" w:sz="0" w:space="0" w:color="auto"/>
            <w:bottom w:val="none" w:sz="0" w:space="0" w:color="auto"/>
            <w:right w:val="none" w:sz="0" w:space="0" w:color="auto"/>
          </w:divBdr>
        </w:div>
        <w:div w:id="55277200">
          <w:marLeft w:val="0"/>
          <w:marRight w:val="0"/>
          <w:marTop w:val="0"/>
          <w:marBottom w:val="0"/>
          <w:divBdr>
            <w:top w:val="none" w:sz="0" w:space="0" w:color="auto"/>
            <w:left w:val="none" w:sz="0" w:space="0" w:color="auto"/>
            <w:bottom w:val="none" w:sz="0" w:space="0" w:color="auto"/>
            <w:right w:val="none" w:sz="0" w:space="0" w:color="auto"/>
          </w:divBdr>
        </w:div>
        <w:div w:id="55277268">
          <w:marLeft w:val="0"/>
          <w:marRight w:val="0"/>
          <w:marTop w:val="0"/>
          <w:marBottom w:val="0"/>
          <w:divBdr>
            <w:top w:val="none" w:sz="0" w:space="0" w:color="auto"/>
            <w:left w:val="none" w:sz="0" w:space="0" w:color="auto"/>
            <w:bottom w:val="none" w:sz="0" w:space="0" w:color="auto"/>
            <w:right w:val="none" w:sz="0" w:space="0" w:color="auto"/>
          </w:divBdr>
        </w:div>
        <w:div w:id="55277308">
          <w:marLeft w:val="0"/>
          <w:marRight w:val="0"/>
          <w:marTop w:val="0"/>
          <w:marBottom w:val="0"/>
          <w:divBdr>
            <w:top w:val="none" w:sz="0" w:space="0" w:color="auto"/>
            <w:left w:val="none" w:sz="0" w:space="0" w:color="auto"/>
            <w:bottom w:val="none" w:sz="0" w:space="0" w:color="auto"/>
            <w:right w:val="none" w:sz="0" w:space="0" w:color="auto"/>
          </w:divBdr>
        </w:div>
        <w:div w:id="55277443">
          <w:marLeft w:val="0"/>
          <w:marRight w:val="0"/>
          <w:marTop w:val="0"/>
          <w:marBottom w:val="0"/>
          <w:divBdr>
            <w:top w:val="none" w:sz="0" w:space="0" w:color="auto"/>
            <w:left w:val="none" w:sz="0" w:space="0" w:color="auto"/>
            <w:bottom w:val="none" w:sz="0" w:space="0" w:color="auto"/>
            <w:right w:val="none" w:sz="0" w:space="0" w:color="auto"/>
          </w:divBdr>
          <w:divsChild>
            <w:div w:id="55277027">
              <w:marLeft w:val="0"/>
              <w:marRight w:val="0"/>
              <w:marTop w:val="0"/>
              <w:marBottom w:val="0"/>
              <w:divBdr>
                <w:top w:val="none" w:sz="0" w:space="0" w:color="auto"/>
                <w:left w:val="none" w:sz="0" w:space="0" w:color="auto"/>
                <w:bottom w:val="none" w:sz="0" w:space="0" w:color="auto"/>
                <w:right w:val="none" w:sz="0" w:space="0" w:color="auto"/>
              </w:divBdr>
              <w:divsChild>
                <w:div w:id="5527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7578">
          <w:marLeft w:val="0"/>
          <w:marRight w:val="0"/>
          <w:marTop w:val="0"/>
          <w:marBottom w:val="0"/>
          <w:divBdr>
            <w:top w:val="none" w:sz="0" w:space="0" w:color="auto"/>
            <w:left w:val="none" w:sz="0" w:space="0" w:color="auto"/>
            <w:bottom w:val="none" w:sz="0" w:space="0" w:color="auto"/>
            <w:right w:val="none" w:sz="0" w:space="0" w:color="auto"/>
          </w:divBdr>
        </w:div>
        <w:div w:id="55277597">
          <w:marLeft w:val="0"/>
          <w:marRight w:val="0"/>
          <w:marTop w:val="0"/>
          <w:marBottom w:val="0"/>
          <w:divBdr>
            <w:top w:val="none" w:sz="0" w:space="0" w:color="auto"/>
            <w:left w:val="none" w:sz="0" w:space="0" w:color="auto"/>
            <w:bottom w:val="none" w:sz="0" w:space="0" w:color="auto"/>
            <w:right w:val="none" w:sz="0" w:space="0" w:color="auto"/>
          </w:divBdr>
        </w:div>
        <w:div w:id="55277650">
          <w:marLeft w:val="0"/>
          <w:marRight w:val="0"/>
          <w:marTop w:val="0"/>
          <w:marBottom w:val="0"/>
          <w:divBdr>
            <w:top w:val="none" w:sz="0" w:space="0" w:color="auto"/>
            <w:left w:val="none" w:sz="0" w:space="0" w:color="auto"/>
            <w:bottom w:val="none" w:sz="0" w:space="0" w:color="auto"/>
            <w:right w:val="none" w:sz="0" w:space="0" w:color="auto"/>
          </w:divBdr>
        </w:div>
        <w:div w:id="55277663">
          <w:marLeft w:val="0"/>
          <w:marRight w:val="0"/>
          <w:marTop w:val="0"/>
          <w:marBottom w:val="0"/>
          <w:divBdr>
            <w:top w:val="none" w:sz="0" w:space="0" w:color="auto"/>
            <w:left w:val="none" w:sz="0" w:space="0" w:color="auto"/>
            <w:bottom w:val="none" w:sz="0" w:space="0" w:color="auto"/>
            <w:right w:val="none" w:sz="0" w:space="0" w:color="auto"/>
          </w:divBdr>
        </w:div>
        <w:div w:id="55277665">
          <w:marLeft w:val="0"/>
          <w:marRight w:val="0"/>
          <w:marTop w:val="0"/>
          <w:marBottom w:val="0"/>
          <w:divBdr>
            <w:top w:val="none" w:sz="0" w:space="0" w:color="auto"/>
            <w:left w:val="none" w:sz="0" w:space="0" w:color="auto"/>
            <w:bottom w:val="none" w:sz="0" w:space="0" w:color="auto"/>
            <w:right w:val="none" w:sz="0" w:space="0" w:color="auto"/>
          </w:divBdr>
        </w:div>
        <w:div w:id="55277687">
          <w:marLeft w:val="0"/>
          <w:marRight w:val="0"/>
          <w:marTop w:val="0"/>
          <w:marBottom w:val="0"/>
          <w:divBdr>
            <w:top w:val="none" w:sz="0" w:space="0" w:color="auto"/>
            <w:left w:val="none" w:sz="0" w:space="0" w:color="auto"/>
            <w:bottom w:val="none" w:sz="0" w:space="0" w:color="auto"/>
            <w:right w:val="none" w:sz="0" w:space="0" w:color="auto"/>
          </w:divBdr>
        </w:div>
        <w:div w:id="55277689">
          <w:marLeft w:val="0"/>
          <w:marRight w:val="0"/>
          <w:marTop w:val="0"/>
          <w:marBottom w:val="0"/>
          <w:divBdr>
            <w:top w:val="none" w:sz="0" w:space="0" w:color="auto"/>
            <w:left w:val="none" w:sz="0" w:space="0" w:color="auto"/>
            <w:bottom w:val="none" w:sz="0" w:space="0" w:color="auto"/>
            <w:right w:val="none" w:sz="0" w:space="0" w:color="auto"/>
          </w:divBdr>
        </w:div>
        <w:div w:id="55278168">
          <w:marLeft w:val="0"/>
          <w:marRight w:val="0"/>
          <w:marTop w:val="0"/>
          <w:marBottom w:val="0"/>
          <w:divBdr>
            <w:top w:val="none" w:sz="0" w:space="0" w:color="auto"/>
            <w:left w:val="none" w:sz="0" w:space="0" w:color="auto"/>
            <w:bottom w:val="none" w:sz="0" w:space="0" w:color="auto"/>
            <w:right w:val="none" w:sz="0" w:space="0" w:color="auto"/>
          </w:divBdr>
        </w:div>
        <w:div w:id="55278552">
          <w:marLeft w:val="0"/>
          <w:marRight w:val="0"/>
          <w:marTop w:val="0"/>
          <w:marBottom w:val="0"/>
          <w:divBdr>
            <w:top w:val="none" w:sz="0" w:space="0" w:color="auto"/>
            <w:left w:val="none" w:sz="0" w:space="0" w:color="auto"/>
            <w:bottom w:val="none" w:sz="0" w:space="0" w:color="auto"/>
            <w:right w:val="none" w:sz="0" w:space="0" w:color="auto"/>
          </w:divBdr>
        </w:div>
        <w:div w:id="55278643">
          <w:marLeft w:val="0"/>
          <w:marRight w:val="0"/>
          <w:marTop w:val="0"/>
          <w:marBottom w:val="0"/>
          <w:divBdr>
            <w:top w:val="none" w:sz="0" w:space="0" w:color="auto"/>
            <w:left w:val="none" w:sz="0" w:space="0" w:color="auto"/>
            <w:bottom w:val="none" w:sz="0" w:space="0" w:color="auto"/>
            <w:right w:val="none" w:sz="0" w:space="0" w:color="auto"/>
          </w:divBdr>
        </w:div>
        <w:div w:id="55278800">
          <w:marLeft w:val="0"/>
          <w:marRight w:val="0"/>
          <w:marTop w:val="0"/>
          <w:marBottom w:val="0"/>
          <w:divBdr>
            <w:top w:val="none" w:sz="0" w:space="0" w:color="auto"/>
            <w:left w:val="none" w:sz="0" w:space="0" w:color="auto"/>
            <w:bottom w:val="none" w:sz="0" w:space="0" w:color="auto"/>
            <w:right w:val="none" w:sz="0" w:space="0" w:color="auto"/>
          </w:divBdr>
        </w:div>
        <w:div w:id="55278818">
          <w:marLeft w:val="0"/>
          <w:marRight w:val="0"/>
          <w:marTop w:val="0"/>
          <w:marBottom w:val="0"/>
          <w:divBdr>
            <w:top w:val="none" w:sz="0" w:space="0" w:color="auto"/>
            <w:left w:val="none" w:sz="0" w:space="0" w:color="auto"/>
            <w:bottom w:val="none" w:sz="0" w:space="0" w:color="auto"/>
            <w:right w:val="none" w:sz="0" w:space="0" w:color="auto"/>
          </w:divBdr>
        </w:div>
        <w:div w:id="55279203">
          <w:marLeft w:val="0"/>
          <w:marRight w:val="0"/>
          <w:marTop w:val="0"/>
          <w:marBottom w:val="0"/>
          <w:divBdr>
            <w:top w:val="none" w:sz="0" w:space="0" w:color="auto"/>
            <w:left w:val="none" w:sz="0" w:space="0" w:color="auto"/>
            <w:bottom w:val="none" w:sz="0" w:space="0" w:color="auto"/>
            <w:right w:val="none" w:sz="0" w:space="0" w:color="auto"/>
          </w:divBdr>
        </w:div>
        <w:div w:id="55279334">
          <w:marLeft w:val="0"/>
          <w:marRight w:val="0"/>
          <w:marTop w:val="0"/>
          <w:marBottom w:val="0"/>
          <w:divBdr>
            <w:top w:val="none" w:sz="0" w:space="0" w:color="auto"/>
            <w:left w:val="none" w:sz="0" w:space="0" w:color="auto"/>
            <w:bottom w:val="none" w:sz="0" w:space="0" w:color="auto"/>
            <w:right w:val="none" w:sz="0" w:space="0" w:color="auto"/>
          </w:divBdr>
        </w:div>
        <w:div w:id="55279495">
          <w:marLeft w:val="0"/>
          <w:marRight w:val="0"/>
          <w:marTop w:val="0"/>
          <w:marBottom w:val="0"/>
          <w:divBdr>
            <w:top w:val="none" w:sz="0" w:space="0" w:color="auto"/>
            <w:left w:val="none" w:sz="0" w:space="0" w:color="auto"/>
            <w:bottom w:val="none" w:sz="0" w:space="0" w:color="auto"/>
            <w:right w:val="none" w:sz="0" w:space="0" w:color="auto"/>
          </w:divBdr>
        </w:div>
        <w:div w:id="55279784">
          <w:marLeft w:val="0"/>
          <w:marRight w:val="0"/>
          <w:marTop w:val="0"/>
          <w:marBottom w:val="0"/>
          <w:divBdr>
            <w:top w:val="none" w:sz="0" w:space="0" w:color="auto"/>
            <w:left w:val="none" w:sz="0" w:space="0" w:color="auto"/>
            <w:bottom w:val="none" w:sz="0" w:space="0" w:color="auto"/>
            <w:right w:val="none" w:sz="0" w:space="0" w:color="auto"/>
          </w:divBdr>
        </w:div>
        <w:div w:id="55279835">
          <w:marLeft w:val="0"/>
          <w:marRight w:val="0"/>
          <w:marTop w:val="0"/>
          <w:marBottom w:val="0"/>
          <w:divBdr>
            <w:top w:val="none" w:sz="0" w:space="0" w:color="auto"/>
            <w:left w:val="none" w:sz="0" w:space="0" w:color="auto"/>
            <w:bottom w:val="none" w:sz="0" w:space="0" w:color="auto"/>
            <w:right w:val="none" w:sz="0" w:space="0" w:color="auto"/>
          </w:divBdr>
        </w:div>
        <w:div w:id="55279874">
          <w:marLeft w:val="0"/>
          <w:marRight w:val="0"/>
          <w:marTop w:val="0"/>
          <w:marBottom w:val="0"/>
          <w:divBdr>
            <w:top w:val="none" w:sz="0" w:space="0" w:color="auto"/>
            <w:left w:val="none" w:sz="0" w:space="0" w:color="auto"/>
            <w:bottom w:val="none" w:sz="0" w:space="0" w:color="auto"/>
            <w:right w:val="none" w:sz="0" w:space="0" w:color="auto"/>
          </w:divBdr>
        </w:div>
        <w:div w:id="55279888">
          <w:marLeft w:val="0"/>
          <w:marRight w:val="0"/>
          <w:marTop w:val="0"/>
          <w:marBottom w:val="0"/>
          <w:divBdr>
            <w:top w:val="none" w:sz="0" w:space="0" w:color="auto"/>
            <w:left w:val="none" w:sz="0" w:space="0" w:color="auto"/>
            <w:bottom w:val="none" w:sz="0" w:space="0" w:color="auto"/>
            <w:right w:val="none" w:sz="0" w:space="0" w:color="auto"/>
          </w:divBdr>
        </w:div>
      </w:divsChild>
    </w:div>
    <w:div w:id="55279548">
      <w:marLeft w:val="0"/>
      <w:marRight w:val="0"/>
      <w:marTop w:val="0"/>
      <w:marBottom w:val="0"/>
      <w:divBdr>
        <w:top w:val="none" w:sz="0" w:space="0" w:color="auto"/>
        <w:left w:val="none" w:sz="0" w:space="0" w:color="auto"/>
        <w:bottom w:val="none" w:sz="0" w:space="0" w:color="auto"/>
        <w:right w:val="none" w:sz="0" w:space="0" w:color="auto"/>
      </w:divBdr>
    </w:div>
    <w:div w:id="55279549">
      <w:marLeft w:val="0"/>
      <w:marRight w:val="0"/>
      <w:marTop w:val="0"/>
      <w:marBottom w:val="0"/>
      <w:divBdr>
        <w:top w:val="none" w:sz="0" w:space="0" w:color="auto"/>
        <w:left w:val="none" w:sz="0" w:space="0" w:color="auto"/>
        <w:bottom w:val="none" w:sz="0" w:space="0" w:color="auto"/>
        <w:right w:val="none" w:sz="0" w:space="0" w:color="auto"/>
      </w:divBdr>
    </w:div>
    <w:div w:id="55279550">
      <w:marLeft w:val="0"/>
      <w:marRight w:val="0"/>
      <w:marTop w:val="0"/>
      <w:marBottom w:val="0"/>
      <w:divBdr>
        <w:top w:val="none" w:sz="0" w:space="0" w:color="auto"/>
        <w:left w:val="none" w:sz="0" w:space="0" w:color="auto"/>
        <w:bottom w:val="none" w:sz="0" w:space="0" w:color="auto"/>
        <w:right w:val="none" w:sz="0" w:space="0" w:color="auto"/>
      </w:divBdr>
    </w:div>
    <w:div w:id="55279552">
      <w:marLeft w:val="0"/>
      <w:marRight w:val="0"/>
      <w:marTop w:val="0"/>
      <w:marBottom w:val="0"/>
      <w:divBdr>
        <w:top w:val="none" w:sz="0" w:space="0" w:color="auto"/>
        <w:left w:val="none" w:sz="0" w:space="0" w:color="auto"/>
        <w:bottom w:val="none" w:sz="0" w:space="0" w:color="auto"/>
        <w:right w:val="none" w:sz="0" w:space="0" w:color="auto"/>
      </w:divBdr>
    </w:div>
    <w:div w:id="55279553">
      <w:marLeft w:val="0"/>
      <w:marRight w:val="0"/>
      <w:marTop w:val="0"/>
      <w:marBottom w:val="0"/>
      <w:divBdr>
        <w:top w:val="none" w:sz="0" w:space="0" w:color="auto"/>
        <w:left w:val="none" w:sz="0" w:space="0" w:color="auto"/>
        <w:bottom w:val="none" w:sz="0" w:space="0" w:color="auto"/>
        <w:right w:val="none" w:sz="0" w:space="0" w:color="auto"/>
      </w:divBdr>
    </w:div>
    <w:div w:id="55279556">
      <w:marLeft w:val="0"/>
      <w:marRight w:val="0"/>
      <w:marTop w:val="0"/>
      <w:marBottom w:val="0"/>
      <w:divBdr>
        <w:top w:val="none" w:sz="0" w:space="0" w:color="auto"/>
        <w:left w:val="none" w:sz="0" w:space="0" w:color="auto"/>
        <w:bottom w:val="none" w:sz="0" w:space="0" w:color="auto"/>
        <w:right w:val="none" w:sz="0" w:space="0" w:color="auto"/>
      </w:divBdr>
    </w:div>
    <w:div w:id="55279558">
      <w:marLeft w:val="0"/>
      <w:marRight w:val="0"/>
      <w:marTop w:val="0"/>
      <w:marBottom w:val="0"/>
      <w:divBdr>
        <w:top w:val="none" w:sz="0" w:space="0" w:color="auto"/>
        <w:left w:val="none" w:sz="0" w:space="0" w:color="auto"/>
        <w:bottom w:val="none" w:sz="0" w:space="0" w:color="auto"/>
        <w:right w:val="none" w:sz="0" w:space="0" w:color="auto"/>
      </w:divBdr>
    </w:div>
    <w:div w:id="55279559">
      <w:marLeft w:val="0"/>
      <w:marRight w:val="0"/>
      <w:marTop w:val="0"/>
      <w:marBottom w:val="0"/>
      <w:divBdr>
        <w:top w:val="none" w:sz="0" w:space="0" w:color="auto"/>
        <w:left w:val="none" w:sz="0" w:space="0" w:color="auto"/>
        <w:bottom w:val="none" w:sz="0" w:space="0" w:color="auto"/>
        <w:right w:val="none" w:sz="0" w:space="0" w:color="auto"/>
      </w:divBdr>
    </w:div>
    <w:div w:id="55279560">
      <w:marLeft w:val="0"/>
      <w:marRight w:val="0"/>
      <w:marTop w:val="0"/>
      <w:marBottom w:val="0"/>
      <w:divBdr>
        <w:top w:val="none" w:sz="0" w:space="0" w:color="auto"/>
        <w:left w:val="none" w:sz="0" w:space="0" w:color="auto"/>
        <w:bottom w:val="none" w:sz="0" w:space="0" w:color="auto"/>
        <w:right w:val="none" w:sz="0" w:space="0" w:color="auto"/>
      </w:divBdr>
    </w:div>
    <w:div w:id="55279565">
      <w:marLeft w:val="0"/>
      <w:marRight w:val="0"/>
      <w:marTop w:val="0"/>
      <w:marBottom w:val="0"/>
      <w:divBdr>
        <w:top w:val="none" w:sz="0" w:space="0" w:color="auto"/>
        <w:left w:val="none" w:sz="0" w:space="0" w:color="auto"/>
        <w:bottom w:val="none" w:sz="0" w:space="0" w:color="auto"/>
        <w:right w:val="none" w:sz="0" w:space="0" w:color="auto"/>
      </w:divBdr>
    </w:div>
    <w:div w:id="55279567">
      <w:marLeft w:val="0"/>
      <w:marRight w:val="0"/>
      <w:marTop w:val="0"/>
      <w:marBottom w:val="0"/>
      <w:divBdr>
        <w:top w:val="none" w:sz="0" w:space="0" w:color="auto"/>
        <w:left w:val="none" w:sz="0" w:space="0" w:color="auto"/>
        <w:bottom w:val="none" w:sz="0" w:space="0" w:color="auto"/>
        <w:right w:val="none" w:sz="0" w:space="0" w:color="auto"/>
      </w:divBdr>
    </w:div>
    <w:div w:id="55279568">
      <w:marLeft w:val="0"/>
      <w:marRight w:val="0"/>
      <w:marTop w:val="0"/>
      <w:marBottom w:val="0"/>
      <w:divBdr>
        <w:top w:val="none" w:sz="0" w:space="0" w:color="auto"/>
        <w:left w:val="none" w:sz="0" w:space="0" w:color="auto"/>
        <w:bottom w:val="none" w:sz="0" w:space="0" w:color="auto"/>
        <w:right w:val="none" w:sz="0" w:space="0" w:color="auto"/>
      </w:divBdr>
    </w:div>
    <w:div w:id="55279570">
      <w:marLeft w:val="0"/>
      <w:marRight w:val="0"/>
      <w:marTop w:val="0"/>
      <w:marBottom w:val="0"/>
      <w:divBdr>
        <w:top w:val="none" w:sz="0" w:space="0" w:color="auto"/>
        <w:left w:val="none" w:sz="0" w:space="0" w:color="auto"/>
        <w:bottom w:val="none" w:sz="0" w:space="0" w:color="auto"/>
        <w:right w:val="none" w:sz="0" w:space="0" w:color="auto"/>
      </w:divBdr>
    </w:div>
    <w:div w:id="55279571">
      <w:marLeft w:val="0"/>
      <w:marRight w:val="0"/>
      <w:marTop w:val="0"/>
      <w:marBottom w:val="0"/>
      <w:divBdr>
        <w:top w:val="none" w:sz="0" w:space="0" w:color="auto"/>
        <w:left w:val="none" w:sz="0" w:space="0" w:color="auto"/>
        <w:bottom w:val="none" w:sz="0" w:space="0" w:color="auto"/>
        <w:right w:val="none" w:sz="0" w:space="0" w:color="auto"/>
      </w:divBdr>
    </w:div>
    <w:div w:id="55279572">
      <w:marLeft w:val="0"/>
      <w:marRight w:val="0"/>
      <w:marTop w:val="0"/>
      <w:marBottom w:val="0"/>
      <w:divBdr>
        <w:top w:val="none" w:sz="0" w:space="0" w:color="auto"/>
        <w:left w:val="none" w:sz="0" w:space="0" w:color="auto"/>
        <w:bottom w:val="none" w:sz="0" w:space="0" w:color="auto"/>
        <w:right w:val="none" w:sz="0" w:space="0" w:color="auto"/>
      </w:divBdr>
      <w:divsChild>
        <w:div w:id="55278739">
          <w:marLeft w:val="0"/>
          <w:marRight w:val="0"/>
          <w:marTop w:val="0"/>
          <w:marBottom w:val="0"/>
          <w:divBdr>
            <w:top w:val="none" w:sz="0" w:space="0" w:color="auto"/>
            <w:left w:val="none" w:sz="0" w:space="0" w:color="auto"/>
            <w:bottom w:val="none" w:sz="0" w:space="0" w:color="auto"/>
            <w:right w:val="none" w:sz="0" w:space="0" w:color="auto"/>
          </w:divBdr>
        </w:div>
        <w:div w:id="55278831">
          <w:marLeft w:val="0"/>
          <w:marRight w:val="0"/>
          <w:marTop w:val="0"/>
          <w:marBottom w:val="0"/>
          <w:divBdr>
            <w:top w:val="none" w:sz="0" w:space="0" w:color="auto"/>
            <w:left w:val="none" w:sz="0" w:space="0" w:color="auto"/>
            <w:bottom w:val="none" w:sz="0" w:space="0" w:color="auto"/>
            <w:right w:val="none" w:sz="0" w:space="0" w:color="auto"/>
          </w:divBdr>
        </w:div>
      </w:divsChild>
    </w:div>
    <w:div w:id="55279573">
      <w:marLeft w:val="0"/>
      <w:marRight w:val="0"/>
      <w:marTop w:val="0"/>
      <w:marBottom w:val="0"/>
      <w:divBdr>
        <w:top w:val="none" w:sz="0" w:space="0" w:color="auto"/>
        <w:left w:val="none" w:sz="0" w:space="0" w:color="auto"/>
        <w:bottom w:val="none" w:sz="0" w:space="0" w:color="auto"/>
        <w:right w:val="none" w:sz="0" w:space="0" w:color="auto"/>
      </w:divBdr>
    </w:div>
    <w:div w:id="55279576">
      <w:marLeft w:val="0"/>
      <w:marRight w:val="0"/>
      <w:marTop w:val="0"/>
      <w:marBottom w:val="0"/>
      <w:divBdr>
        <w:top w:val="none" w:sz="0" w:space="0" w:color="auto"/>
        <w:left w:val="none" w:sz="0" w:space="0" w:color="auto"/>
        <w:bottom w:val="none" w:sz="0" w:space="0" w:color="auto"/>
        <w:right w:val="none" w:sz="0" w:space="0" w:color="auto"/>
      </w:divBdr>
      <w:divsChild>
        <w:div w:id="55277726">
          <w:marLeft w:val="0"/>
          <w:marRight w:val="0"/>
          <w:marTop w:val="0"/>
          <w:marBottom w:val="0"/>
          <w:divBdr>
            <w:top w:val="none" w:sz="0" w:space="0" w:color="auto"/>
            <w:left w:val="none" w:sz="0" w:space="0" w:color="auto"/>
            <w:bottom w:val="none" w:sz="0" w:space="0" w:color="auto"/>
            <w:right w:val="none" w:sz="0" w:space="0" w:color="auto"/>
          </w:divBdr>
          <w:divsChild>
            <w:div w:id="55278182">
              <w:marLeft w:val="0"/>
              <w:marRight w:val="0"/>
              <w:marTop w:val="0"/>
              <w:marBottom w:val="0"/>
              <w:divBdr>
                <w:top w:val="none" w:sz="0" w:space="0" w:color="auto"/>
                <w:left w:val="none" w:sz="0" w:space="0" w:color="auto"/>
                <w:bottom w:val="none" w:sz="0" w:space="0" w:color="auto"/>
                <w:right w:val="none" w:sz="0" w:space="0" w:color="auto"/>
              </w:divBdr>
              <w:divsChild>
                <w:div w:id="55277335">
                  <w:marLeft w:val="0"/>
                  <w:marRight w:val="0"/>
                  <w:marTop w:val="0"/>
                  <w:marBottom w:val="0"/>
                  <w:divBdr>
                    <w:top w:val="none" w:sz="0" w:space="0" w:color="auto"/>
                    <w:left w:val="none" w:sz="0" w:space="0" w:color="auto"/>
                    <w:bottom w:val="none" w:sz="0" w:space="0" w:color="auto"/>
                    <w:right w:val="none" w:sz="0" w:space="0" w:color="auto"/>
                  </w:divBdr>
                  <w:divsChild>
                    <w:div w:id="55278503">
                      <w:marLeft w:val="0"/>
                      <w:marRight w:val="0"/>
                      <w:marTop w:val="0"/>
                      <w:marBottom w:val="0"/>
                      <w:divBdr>
                        <w:top w:val="none" w:sz="0" w:space="0" w:color="auto"/>
                        <w:left w:val="none" w:sz="0" w:space="0" w:color="auto"/>
                        <w:bottom w:val="none" w:sz="0" w:space="0" w:color="auto"/>
                        <w:right w:val="none" w:sz="0" w:space="0" w:color="auto"/>
                      </w:divBdr>
                      <w:divsChild>
                        <w:div w:id="55278152">
                          <w:marLeft w:val="0"/>
                          <w:marRight w:val="0"/>
                          <w:marTop w:val="0"/>
                          <w:marBottom w:val="0"/>
                          <w:divBdr>
                            <w:top w:val="none" w:sz="0" w:space="0" w:color="auto"/>
                            <w:left w:val="none" w:sz="0" w:space="0" w:color="auto"/>
                            <w:bottom w:val="none" w:sz="0" w:space="0" w:color="auto"/>
                            <w:right w:val="none" w:sz="0" w:space="0" w:color="auto"/>
                          </w:divBdr>
                          <w:divsChild>
                            <w:div w:id="55279483">
                              <w:marLeft w:val="0"/>
                              <w:marRight w:val="0"/>
                              <w:marTop w:val="0"/>
                              <w:marBottom w:val="0"/>
                              <w:divBdr>
                                <w:top w:val="none" w:sz="0" w:space="0" w:color="auto"/>
                                <w:left w:val="none" w:sz="0" w:space="0" w:color="auto"/>
                                <w:bottom w:val="none" w:sz="0" w:space="0" w:color="auto"/>
                                <w:right w:val="none" w:sz="0" w:space="0" w:color="auto"/>
                              </w:divBdr>
                              <w:divsChild>
                                <w:div w:id="55278764">
                                  <w:marLeft w:val="0"/>
                                  <w:marRight w:val="0"/>
                                  <w:marTop w:val="0"/>
                                  <w:marBottom w:val="0"/>
                                  <w:divBdr>
                                    <w:top w:val="none" w:sz="0" w:space="0" w:color="auto"/>
                                    <w:left w:val="none" w:sz="0" w:space="0" w:color="auto"/>
                                    <w:bottom w:val="none" w:sz="0" w:space="0" w:color="auto"/>
                                    <w:right w:val="none" w:sz="0" w:space="0" w:color="auto"/>
                                  </w:divBdr>
                                  <w:divsChild>
                                    <w:div w:id="5527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78423">
          <w:marLeft w:val="0"/>
          <w:marRight w:val="0"/>
          <w:marTop w:val="0"/>
          <w:marBottom w:val="0"/>
          <w:divBdr>
            <w:top w:val="none" w:sz="0" w:space="0" w:color="auto"/>
            <w:left w:val="none" w:sz="0" w:space="0" w:color="auto"/>
            <w:bottom w:val="none" w:sz="0" w:space="0" w:color="auto"/>
            <w:right w:val="none" w:sz="0" w:space="0" w:color="auto"/>
          </w:divBdr>
          <w:divsChild>
            <w:div w:id="5527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578">
      <w:marLeft w:val="0"/>
      <w:marRight w:val="0"/>
      <w:marTop w:val="0"/>
      <w:marBottom w:val="0"/>
      <w:divBdr>
        <w:top w:val="none" w:sz="0" w:space="0" w:color="auto"/>
        <w:left w:val="none" w:sz="0" w:space="0" w:color="auto"/>
        <w:bottom w:val="none" w:sz="0" w:space="0" w:color="auto"/>
        <w:right w:val="none" w:sz="0" w:space="0" w:color="auto"/>
      </w:divBdr>
    </w:div>
    <w:div w:id="55279581">
      <w:marLeft w:val="0"/>
      <w:marRight w:val="0"/>
      <w:marTop w:val="0"/>
      <w:marBottom w:val="0"/>
      <w:divBdr>
        <w:top w:val="none" w:sz="0" w:space="0" w:color="auto"/>
        <w:left w:val="none" w:sz="0" w:space="0" w:color="auto"/>
        <w:bottom w:val="none" w:sz="0" w:space="0" w:color="auto"/>
        <w:right w:val="none" w:sz="0" w:space="0" w:color="auto"/>
      </w:divBdr>
    </w:div>
    <w:div w:id="55279583">
      <w:marLeft w:val="0"/>
      <w:marRight w:val="0"/>
      <w:marTop w:val="0"/>
      <w:marBottom w:val="0"/>
      <w:divBdr>
        <w:top w:val="none" w:sz="0" w:space="0" w:color="auto"/>
        <w:left w:val="none" w:sz="0" w:space="0" w:color="auto"/>
        <w:bottom w:val="none" w:sz="0" w:space="0" w:color="auto"/>
        <w:right w:val="none" w:sz="0" w:space="0" w:color="auto"/>
      </w:divBdr>
    </w:div>
    <w:div w:id="55279587">
      <w:marLeft w:val="0"/>
      <w:marRight w:val="0"/>
      <w:marTop w:val="0"/>
      <w:marBottom w:val="0"/>
      <w:divBdr>
        <w:top w:val="none" w:sz="0" w:space="0" w:color="auto"/>
        <w:left w:val="none" w:sz="0" w:space="0" w:color="auto"/>
        <w:bottom w:val="none" w:sz="0" w:space="0" w:color="auto"/>
        <w:right w:val="none" w:sz="0" w:space="0" w:color="auto"/>
      </w:divBdr>
    </w:div>
    <w:div w:id="55279590">
      <w:marLeft w:val="0"/>
      <w:marRight w:val="0"/>
      <w:marTop w:val="0"/>
      <w:marBottom w:val="0"/>
      <w:divBdr>
        <w:top w:val="none" w:sz="0" w:space="0" w:color="auto"/>
        <w:left w:val="none" w:sz="0" w:space="0" w:color="auto"/>
        <w:bottom w:val="none" w:sz="0" w:space="0" w:color="auto"/>
        <w:right w:val="none" w:sz="0" w:space="0" w:color="auto"/>
      </w:divBdr>
    </w:div>
    <w:div w:id="55279594">
      <w:marLeft w:val="0"/>
      <w:marRight w:val="0"/>
      <w:marTop w:val="0"/>
      <w:marBottom w:val="0"/>
      <w:divBdr>
        <w:top w:val="none" w:sz="0" w:space="0" w:color="auto"/>
        <w:left w:val="none" w:sz="0" w:space="0" w:color="auto"/>
        <w:bottom w:val="none" w:sz="0" w:space="0" w:color="auto"/>
        <w:right w:val="none" w:sz="0" w:space="0" w:color="auto"/>
      </w:divBdr>
    </w:div>
    <w:div w:id="55279595">
      <w:marLeft w:val="0"/>
      <w:marRight w:val="0"/>
      <w:marTop w:val="0"/>
      <w:marBottom w:val="0"/>
      <w:divBdr>
        <w:top w:val="none" w:sz="0" w:space="0" w:color="auto"/>
        <w:left w:val="none" w:sz="0" w:space="0" w:color="auto"/>
        <w:bottom w:val="none" w:sz="0" w:space="0" w:color="auto"/>
        <w:right w:val="none" w:sz="0" w:space="0" w:color="auto"/>
      </w:divBdr>
    </w:div>
    <w:div w:id="55279601">
      <w:marLeft w:val="0"/>
      <w:marRight w:val="0"/>
      <w:marTop w:val="0"/>
      <w:marBottom w:val="0"/>
      <w:divBdr>
        <w:top w:val="none" w:sz="0" w:space="0" w:color="auto"/>
        <w:left w:val="none" w:sz="0" w:space="0" w:color="auto"/>
        <w:bottom w:val="none" w:sz="0" w:space="0" w:color="auto"/>
        <w:right w:val="none" w:sz="0" w:space="0" w:color="auto"/>
      </w:divBdr>
    </w:div>
    <w:div w:id="55279602">
      <w:marLeft w:val="0"/>
      <w:marRight w:val="0"/>
      <w:marTop w:val="0"/>
      <w:marBottom w:val="0"/>
      <w:divBdr>
        <w:top w:val="none" w:sz="0" w:space="0" w:color="auto"/>
        <w:left w:val="none" w:sz="0" w:space="0" w:color="auto"/>
        <w:bottom w:val="none" w:sz="0" w:space="0" w:color="auto"/>
        <w:right w:val="none" w:sz="0" w:space="0" w:color="auto"/>
      </w:divBdr>
    </w:div>
    <w:div w:id="55279604">
      <w:marLeft w:val="0"/>
      <w:marRight w:val="0"/>
      <w:marTop w:val="0"/>
      <w:marBottom w:val="0"/>
      <w:divBdr>
        <w:top w:val="none" w:sz="0" w:space="0" w:color="auto"/>
        <w:left w:val="none" w:sz="0" w:space="0" w:color="auto"/>
        <w:bottom w:val="none" w:sz="0" w:space="0" w:color="auto"/>
        <w:right w:val="none" w:sz="0" w:space="0" w:color="auto"/>
      </w:divBdr>
    </w:div>
    <w:div w:id="55279610">
      <w:marLeft w:val="0"/>
      <w:marRight w:val="0"/>
      <w:marTop w:val="0"/>
      <w:marBottom w:val="0"/>
      <w:divBdr>
        <w:top w:val="none" w:sz="0" w:space="0" w:color="auto"/>
        <w:left w:val="none" w:sz="0" w:space="0" w:color="auto"/>
        <w:bottom w:val="none" w:sz="0" w:space="0" w:color="auto"/>
        <w:right w:val="none" w:sz="0" w:space="0" w:color="auto"/>
      </w:divBdr>
    </w:div>
    <w:div w:id="55279611">
      <w:marLeft w:val="0"/>
      <w:marRight w:val="0"/>
      <w:marTop w:val="0"/>
      <w:marBottom w:val="0"/>
      <w:divBdr>
        <w:top w:val="none" w:sz="0" w:space="0" w:color="auto"/>
        <w:left w:val="none" w:sz="0" w:space="0" w:color="auto"/>
        <w:bottom w:val="none" w:sz="0" w:space="0" w:color="auto"/>
        <w:right w:val="none" w:sz="0" w:space="0" w:color="auto"/>
      </w:divBdr>
    </w:div>
    <w:div w:id="55279615">
      <w:marLeft w:val="0"/>
      <w:marRight w:val="0"/>
      <w:marTop w:val="0"/>
      <w:marBottom w:val="0"/>
      <w:divBdr>
        <w:top w:val="none" w:sz="0" w:space="0" w:color="auto"/>
        <w:left w:val="none" w:sz="0" w:space="0" w:color="auto"/>
        <w:bottom w:val="none" w:sz="0" w:space="0" w:color="auto"/>
        <w:right w:val="none" w:sz="0" w:space="0" w:color="auto"/>
      </w:divBdr>
    </w:div>
    <w:div w:id="55279616">
      <w:marLeft w:val="0"/>
      <w:marRight w:val="0"/>
      <w:marTop w:val="0"/>
      <w:marBottom w:val="0"/>
      <w:divBdr>
        <w:top w:val="none" w:sz="0" w:space="0" w:color="auto"/>
        <w:left w:val="none" w:sz="0" w:space="0" w:color="auto"/>
        <w:bottom w:val="none" w:sz="0" w:space="0" w:color="auto"/>
        <w:right w:val="none" w:sz="0" w:space="0" w:color="auto"/>
      </w:divBdr>
    </w:div>
    <w:div w:id="55279617">
      <w:marLeft w:val="0"/>
      <w:marRight w:val="0"/>
      <w:marTop w:val="0"/>
      <w:marBottom w:val="0"/>
      <w:divBdr>
        <w:top w:val="none" w:sz="0" w:space="0" w:color="auto"/>
        <w:left w:val="none" w:sz="0" w:space="0" w:color="auto"/>
        <w:bottom w:val="none" w:sz="0" w:space="0" w:color="auto"/>
        <w:right w:val="none" w:sz="0" w:space="0" w:color="auto"/>
      </w:divBdr>
    </w:div>
    <w:div w:id="55279618">
      <w:marLeft w:val="0"/>
      <w:marRight w:val="0"/>
      <w:marTop w:val="0"/>
      <w:marBottom w:val="0"/>
      <w:divBdr>
        <w:top w:val="none" w:sz="0" w:space="0" w:color="auto"/>
        <w:left w:val="none" w:sz="0" w:space="0" w:color="auto"/>
        <w:bottom w:val="none" w:sz="0" w:space="0" w:color="auto"/>
        <w:right w:val="none" w:sz="0" w:space="0" w:color="auto"/>
      </w:divBdr>
    </w:div>
    <w:div w:id="55279623">
      <w:marLeft w:val="0"/>
      <w:marRight w:val="0"/>
      <w:marTop w:val="0"/>
      <w:marBottom w:val="0"/>
      <w:divBdr>
        <w:top w:val="none" w:sz="0" w:space="0" w:color="auto"/>
        <w:left w:val="none" w:sz="0" w:space="0" w:color="auto"/>
        <w:bottom w:val="none" w:sz="0" w:space="0" w:color="auto"/>
        <w:right w:val="none" w:sz="0" w:space="0" w:color="auto"/>
      </w:divBdr>
    </w:div>
    <w:div w:id="55279625">
      <w:marLeft w:val="0"/>
      <w:marRight w:val="0"/>
      <w:marTop w:val="0"/>
      <w:marBottom w:val="0"/>
      <w:divBdr>
        <w:top w:val="none" w:sz="0" w:space="0" w:color="auto"/>
        <w:left w:val="none" w:sz="0" w:space="0" w:color="auto"/>
        <w:bottom w:val="none" w:sz="0" w:space="0" w:color="auto"/>
        <w:right w:val="none" w:sz="0" w:space="0" w:color="auto"/>
      </w:divBdr>
    </w:div>
    <w:div w:id="55279628">
      <w:marLeft w:val="0"/>
      <w:marRight w:val="0"/>
      <w:marTop w:val="0"/>
      <w:marBottom w:val="0"/>
      <w:divBdr>
        <w:top w:val="none" w:sz="0" w:space="0" w:color="auto"/>
        <w:left w:val="none" w:sz="0" w:space="0" w:color="auto"/>
        <w:bottom w:val="none" w:sz="0" w:space="0" w:color="auto"/>
        <w:right w:val="none" w:sz="0" w:space="0" w:color="auto"/>
      </w:divBdr>
    </w:div>
    <w:div w:id="55279634">
      <w:marLeft w:val="0"/>
      <w:marRight w:val="0"/>
      <w:marTop w:val="0"/>
      <w:marBottom w:val="0"/>
      <w:divBdr>
        <w:top w:val="none" w:sz="0" w:space="0" w:color="auto"/>
        <w:left w:val="none" w:sz="0" w:space="0" w:color="auto"/>
        <w:bottom w:val="none" w:sz="0" w:space="0" w:color="auto"/>
        <w:right w:val="none" w:sz="0" w:space="0" w:color="auto"/>
      </w:divBdr>
    </w:div>
    <w:div w:id="55279635">
      <w:marLeft w:val="0"/>
      <w:marRight w:val="0"/>
      <w:marTop w:val="0"/>
      <w:marBottom w:val="0"/>
      <w:divBdr>
        <w:top w:val="none" w:sz="0" w:space="0" w:color="auto"/>
        <w:left w:val="none" w:sz="0" w:space="0" w:color="auto"/>
        <w:bottom w:val="none" w:sz="0" w:space="0" w:color="auto"/>
        <w:right w:val="none" w:sz="0" w:space="0" w:color="auto"/>
      </w:divBdr>
    </w:div>
    <w:div w:id="55279637">
      <w:marLeft w:val="0"/>
      <w:marRight w:val="0"/>
      <w:marTop w:val="0"/>
      <w:marBottom w:val="0"/>
      <w:divBdr>
        <w:top w:val="none" w:sz="0" w:space="0" w:color="auto"/>
        <w:left w:val="none" w:sz="0" w:space="0" w:color="auto"/>
        <w:bottom w:val="none" w:sz="0" w:space="0" w:color="auto"/>
        <w:right w:val="none" w:sz="0" w:space="0" w:color="auto"/>
      </w:divBdr>
    </w:div>
    <w:div w:id="55279639">
      <w:marLeft w:val="0"/>
      <w:marRight w:val="0"/>
      <w:marTop w:val="0"/>
      <w:marBottom w:val="0"/>
      <w:divBdr>
        <w:top w:val="none" w:sz="0" w:space="0" w:color="auto"/>
        <w:left w:val="none" w:sz="0" w:space="0" w:color="auto"/>
        <w:bottom w:val="none" w:sz="0" w:space="0" w:color="auto"/>
        <w:right w:val="none" w:sz="0" w:space="0" w:color="auto"/>
      </w:divBdr>
    </w:div>
    <w:div w:id="55279640">
      <w:marLeft w:val="0"/>
      <w:marRight w:val="0"/>
      <w:marTop w:val="0"/>
      <w:marBottom w:val="0"/>
      <w:divBdr>
        <w:top w:val="none" w:sz="0" w:space="0" w:color="auto"/>
        <w:left w:val="none" w:sz="0" w:space="0" w:color="auto"/>
        <w:bottom w:val="none" w:sz="0" w:space="0" w:color="auto"/>
        <w:right w:val="none" w:sz="0" w:space="0" w:color="auto"/>
      </w:divBdr>
    </w:div>
    <w:div w:id="55279641">
      <w:marLeft w:val="0"/>
      <w:marRight w:val="0"/>
      <w:marTop w:val="0"/>
      <w:marBottom w:val="0"/>
      <w:divBdr>
        <w:top w:val="none" w:sz="0" w:space="0" w:color="auto"/>
        <w:left w:val="none" w:sz="0" w:space="0" w:color="auto"/>
        <w:bottom w:val="none" w:sz="0" w:space="0" w:color="auto"/>
        <w:right w:val="none" w:sz="0" w:space="0" w:color="auto"/>
      </w:divBdr>
    </w:div>
    <w:div w:id="55279642">
      <w:marLeft w:val="0"/>
      <w:marRight w:val="0"/>
      <w:marTop w:val="0"/>
      <w:marBottom w:val="0"/>
      <w:divBdr>
        <w:top w:val="none" w:sz="0" w:space="0" w:color="auto"/>
        <w:left w:val="none" w:sz="0" w:space="0" w:color="auto"/>
        <w:bottom w:val="none" w:sz="0" w:space="0" w:color="auto"/>
        <w:right w:val="none" w:sz="0" w:space="0" w:color="auto"/>
      </w:divBdr>
    </w:div>
    <w:div w:id="55279643">
      <w:marLeft w:val="0"/>
      <w:marRight w:val="0"/>
      <w:marTop w:val="0"/>
      <w:marBottom w:val="0"/>
      <w:divBdr>
        <w:top w:val="none" w:sz="0" w:space="0" w:color="auto"/>
        <w:left w:val="none" w:sz="0" w:space="0" w:color="auto"/>
        <w:bottom w:val="none" w:sz="0" w:space="0" w:color="auto"/>
        <w:right w:val="none" w:sz="0" w:space="0" w:color="auto"/>
      </w:divBdr>
      <w:divsChild>
        <w:div w:id="55277958">
          <w:marLeft w:val="0"/>
          <w:marRight w:val="0"/>
          <w:marTop w:val="0"/>
          <w:marBottom w:val="0"/>
          <w:divBdr>
            <w:top w:val="none" w:sz="0" w:space="0" w:color="auto"/>
            <w:left w:val="none" w:sz="0" w:space="0" w:color="auto"/>
            <w:bottom w:val="none" w:sz="0" w:space="0" w:color="auto"/>
            <w:right w:val="none" w:sz="0" w:space="0" w:color="auto"/>
          </w:divBdr>
        </w:div>
        <w:div w:id="55279451">
          <w:marLeft w:val="0"/>
          <w:marRight w:val="0"/>
          <w:marTop w:val="0"/>
          <w:marBottom w:val="0"/>
          <w:divBdr>
            <w:top w:val="none" w:sz="0" w:space="0" w:color="auto"/>
            <w:left w:val="none" w:sz="0" w:space="0" w:color="auto"/>
            <w:bottom w:val="none" w:sz="0" w:space="0" w:color="auto"/>
            <w:right w:val="none" w:sz="0" w:space="0" w:color="auto"/>
          </w:divBdr>
          <w:divsChild>
            <w:div w:id="55279582">
              <w:marLeft w:val="0"/>
              <w:marRight w:val="0"/>
              <w:marTop w:val="0"/>
              <w:marBottom w:val="0"/>
              <w:divBdr>
                <w:top w:val="none" w:sz="0" w:space="0" w:color="auto"/>
                <w:left w:val="none" w:sz="0" w:space="0" w:color="auto"/>
                <w:bottom w:val="none" w:sz="0" w:space="0" w:color="auto"/>
                <w:right w:val="none" w:sz="0" w:space="0" w:color="auto"/>
              </w:divBdr>
              <w:divsChild>
                <w:div w:id="55277690">
                  <w:marLeft w:val="0"/>
                  <w:marRight w:val="0"/>
                  <w:marTop w:val="0"/>
                  <w:marBottom w:val="0"/>
                  <w:divBdr>
                    <w:top w:val="none" w:sz="0" w:space="0" w:color="auto"/>
                    <w:left w:val="none" w:sz="0" w:space="0" w:color="auto"/>
                    <w:bottom w:val="none" w:sz="0" w:space="0" w:color="auto"/>
                    <w:right w:val="none" w:sz="0" w:space="0" w:color="auto"/>
                  </w:divBdr>
                </w:div>
                <w:div w:id="55278311">
                  <w:marLeft w:val="0"/>
                  <w:marRight w:val="0"/>
                  <w:marTop w:val="0"/>
                  <w:marBottom w:val="0"/>
                  <w:divBdr>
                    <w:top w:val="none" w:sz="0" w:space="0" w:color="auto"/>
                    <w:left w:val="none" w:sz="0" w:space="0" w:color="auto"/>
                    <w:bottom w:val="none" w:sz="0" w:space="0" w:color="auto"/>
                    <w:right w:val="none" w:sz="0" w:space="0" w:color="auto"/>
                  </w:divBdr>
                </w:div>
                <w:div w:id="552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9648">
      <w:marLeft w:val="0"/>
      <w:marRight w:val="0"/>
      <w:marTop w:val="0"/>
      <w:marBottom w:val="0"/>
      <w:divBdr>
        <w:top w:val="none" w:sz="0" w:space="0" w:color="auto"/>
        <w:left w:val="none" w:sz="0" w:space="0" w:color="auto"/>
        <w:bottom w:val="none" w:sz="0" w:space="0" w:color="auto"/>
        <w:right w:val="none" w:sz="0" w:space="0" w:color="auto"/>
      </w:divBdr>
      <w:divsChild>
        <w:div w:id="55277849">
          <w:marLeft w:val="0"/>
          <w:marRight w:val="0"/>
          <w:marTop w:val="0"/>
          <w:marBottom w:val="0"/>
          <w:divBdr>
            <w:top w:val="none" w:sz="0" w:space="0" w:color="auto"/>
            <w:left w:val="none" w:sz="0" w:space="0" w:color="auto"/>
            <w:bottom w:val="none" w:sz="0" w:space="0" w:color="auto"/>
            <w:right w:val="none" w:sz="0" w:space="0" w:color="auto"/>
          </w:divBdr>
        </w:div>
        <w:div w:id="55278346">
          <w:marLeft w:val="0"/>
          <w:marRight w:val="0"/>
          <w:marTop w:val="0"/>
          <w:marBottom w:val="0"/>
          <w:divBdr>
            <w:top w:val="none" w:sz="0" w:space="0" w:color="auto"/>
            <w:left w:val="none" w:sz="0" w:space="0" w:color="auto"/>
            <w:bottom w:val="none" w:sz="0" w:space="0" w:color="auto"/>
            <w:right w:val="none" w:sz="0" w:space="0" w:color="auto"/>
          </w:divBdr>
          <w:divsChild>
            <w:div w:id="55278373">
              <w:marLeft w:val="0"/>
              <w:marRight w:val="0"/>
              <w:marTop w:val="0"/>
              <w:marBottom w:val="0"/>
              <w:divBdr>
                <w:top w:val="none" w:sz="0" w:space="0" w:color="auto"/>
                <w:left w:val="none" w:sz="0" w:space="0" w:color="auto"/>
                <w:bottom w:val="none" w:sz="0" w:space="0" w:color="auto"/>
                <w:right w:val="none" w:sz="0" w:space="0" w:color="auto"/>
              </w:divBdr>
            </w:div>
            <w:div w:id="55278719">
              <w:marLeft w:val="0"/>
              <w:marRight w:val="0"/>
              <w:marTop w:val="0"/>
              <w:marBottom w:val="0"/>
              <w:divBdr>
                <w:top w:val="none" w:sz="0" w:space="0" w:color="auto"/>
                <w:left w:val="none" w:sz="0" w:space="0" w:color="auto"/>
                <w:bottom w:val="none" w:sz="0" w:space="0" w:color="auto"/>
                <w:right w:val="none" w:sz="0" w:space="0" w:color="auto"/>
              </w:divBdr>
              <w:divsChild>
                <w:div w:id="5527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154">
          <w:marLeft w:val="0"/>
          <w:marRight w:val="0"/>
          <w:marTop w:val="0"/>
          <w:marBottom w:val="0"/>
          <w:divBdr>
            <w:top w:val="none" w:sz="0" w:space="0" w:color="auto"/>
            <w:left w:val="none" w:sz="0" w:space="0" w:color="auto"/>
            <w:bottom w:val="none" w:sz="0" w:space="0" w:color="auto"/>
            <w:right w:val="none" w:sz="0" w:space="0" w:color="auto"/>
          </w:divBdr>
        </w:div>
        <w:div w:id="55279861">
          <w:marLeft w:val="0"/>
          <w:marRight w:val="0"/>
          <w:marTop w:val="0"/>
          <w:marBottom w:val="0"/>
          <w:divBdr>
            <w:top w:val="none" w:sz="0" w:space="0" w:color="auto"/>
            <w:left w:val="none" w:sz="0" w:space="0" w:color="auto"/>
            <w:bottom w:val="none" w:sz="0" w:space="0" w:color="auto"/>
            <w:right w:val="none" w:sz="0" w:space="0" w:color="auto"/>
          </w:divBdr>
        </w:div>
      </w:divsChild>
    </w:div>
    <w:div w:id="55279649">
      <w:marLeft w:val="0"/>
      <w:marRight w:val="0"/>
      <w:marTop w:val="0"/>
      <w:marBottom w:val="0"/>
      <w:divBdr>
        <w:top w:val="none" w:sz="0" w:space="0" w:color="auto"/>
        <w:left w:val="none" w:sz="0" w:space="0" w:color="auto"/>
        <w:bottom w:val="none" w:sz="0" w:space="0" w:color="auto"/>
        <w:right w:val="none" w:sz="0" w:space="0" w:color="auto"/>
      </w:divBdr>
    </w:div>
    <w:div w:id="55279651">
      <w:marLeft w:val="0"/>
      <w:marRight w:val="0"/>
      <w:marTop w:val="0"/>
      <w:marBottom w:val="0"/>
      <w:divBdr>
        <w:top w:val="none" w:sz="0" w:space="0" w:color="auto"/>
        <w:left w:val="none" w:sz="0" w:space="0" w:color="auto"/>
        <w:bottom w:val="none" w:sz="0" w:space="0" w:color="auto"/>
        <w:right w:val="none" w:sz="0" w:space="0" w:color="auto"/>
      </w:divBdr>
    </w:div>
    <w:div w:id="55279654">
      <w:marLeft w:val="0"/>
      <w:marRight w:val="0"/>
      <w:marTop w:val="0"/>
      <w:marBottom w:val="0"/>
      <w:divBdr>
        <w:top w:val="none" w:sz="0" w:space="0" w:color="auto"/>
        <w:left w:val="none" w:sz="0" w:space="0" w:color="auto"/>
        <w:bottom w:val="none" w:sz="0" w:space="0" w:color="auto"/>
        <w:right w:val="none" w:sz="0" w:space="0" w:color="auto"/>
      </w:divBdr>
    </w:div>
    <w:div w:id="55279655">
      <w:marLeft w:val="0"/>
      <w:marRight w:val="0"/>
      <w:marTop w:val="0"/>
      <w:marBottom w:val="0"/>
      <w:divBdr>
        <w:top w:val="none" w:sz="0" w:space="0" w:color="auto"/>
        <w:left w:val="none" w:sz="0" w:space="0" w:color="auto"/>
        <w:bottom w:val="none" w:sz="0" w:space="0" w:color="auto"/>
        <w:right w:val="none" w:sz="0" w:space="0" w:color="auto"/>
      </w:divBdr>
    </w:div>
    <w:div w:id="55279657">
      <w:marLeft w:val="0"/>
      <w:marRight w:val="0"/>
      <w:marTop w:val="0"/>
      <w:marBottom w:val="0"/>
      <w:divBdr>
        <w:top w:val="none" w:sz="0" w:space="0" w:color="auto"/>
        <w:left w:val="none" w:sz="0" w:space="0" w:color="auto"/>
        <w:bottom w:val="none" w:sz="0" w:space="0" w:color="auto"/>
        <w:right w:val="none" w:sz="0" w:space="0" w:color="auto"/>
      </w:divBdr>
    </w:div>
    <w:div w:id="55279658">
      <w:marLeft w:val="0"/>
      <w:marRight w:val="0"/>
      <w:marTop w:val="0"/>
      <w:marBottom w:val="0"/>
      <w:divBdr>
        <w:top w:val="none" w:sz="0" w:space="0" w:color="auto"/>
        <w:left w:val="none" w:sz="0" w:space="0" w:color="auto"/>
        <w:bottom w:val="none" w:sz="0" w:space="0" w:color="auto"/>
        <w:right w:val="none" w:sz="0" w:space="0" w:color="auto"/>
      </w:divBdr>
    </w:div>
    <w:div w:id="55279659">
      <w:marLeft w:val="0"/>
      <w:marRight w:val="0"/>
      <w:marTop w:val="0"/>
      <w:marBottom w:val="0"/>
      <w:divBdr>
        <w:top w:val="none" w:sz="0" w:space="0" w:color="auto"/>
        <w:left w:val="none" w:sz="0" w:space="0" w:color="auto"/>
        <w:bottom w:val="none" w:sz="0" w:space="0" w:color="auto"/>
        <w:right w:val="none" w:sz="0" w:space="0" w:color="auto"/>
      </w:divBdr>
    </w:div>
    <w:div w:id="55279660">
      <w:marLeft w:val="0"/>
      <w:marRight w:val="0"/>
      <w:marTop w:val="0"/>
      <w:marBottom w:val="0"/>
      <w:divBdr>
        <w:top w:val="none" w:sz="0" w:space="0" w:color="auto"/>
        <w:left w:val="none" w:sz="0" w:space="0" w:color="auto"/>
        <w:bottom w:val="none" w:sz="0" w:space="0" w:color="auto"/>
        <w:right w:val="none" w:sz="0" w:space="0" w:color="auto"/>
      </w:divBdr>
    </w:div>
    <w:div w:id="55279663">
      <w:marLeft w:val="0"/>
      <w:marRight w:val="0"/>
      <w:marTop w:val="0"/>
      <w:marBottom w:val="0"/>
      <w:divBdr>
        <w:top w:val="none" w:sz="0" w:space="0" w:color="auto"/>
        <w:left w:val="none" w:sz="0" w:space="0" w:color="auto"/>
        <w:bottom w:val="none" w:sz="0" w:space="0" w:color="auto"/>
        <w:right w:val="none" w:sz="0" w:space="0" w:color="auto"/>
      </w:divBdr>
    </w:div>
    <w:div w:id="55279664">
      <w:marLeft w:val="0"/>
      <w:marRight w:val="0"/>
      <w:marTop w:val="0"/>
      <w:marBottom w:val="0"/>
      <w:divBdr>
        <w:top w:val="none" w:sz="0" w:space="0" w:color="auto"/>
        <w:left w:val="none" w:sz="0" w:space="0" w:color="auto"/>
        <w:bottom w:val="none" w:sz="0" w:space="0" w:color="auto"/>
        <w:right w:val="none" w:sz="0" w:space="0" w:color="auto"/>
      </w:divBdr>
    </w:div>
    <w:div w:id="55279665">
      <w:marLeft w:val="0"/>
      <w:marRight w:val="0"/>
      <w:marTop w:val="0"/>
      <w:marBottom w:val="0"/>
      <w:divBdr>
        <w:top w:val="none" w:sz="0" w:space="0" w:color="auto"/>
        <w:left w:val="none" w:sz="0" w:space="0" w:color="auto"/>
        <w:bottom w:val="none" w:sz="0" w:space="0" w:color="auto"/>
        <w:right w:val="none" w:sz="0" w:space="0" w:color="auto"/>
      </w:divBdr>
    </w:div>
    <w:div w:id="55279667">
      <w:marLeft w:val="0"/>
      <w:marRight w:val="0"/>
      <w:marTop w:val="0"/>
      <w:marBottom w:val="0"/>
      <w:divBdr>
        <w:top w:val="none" w:sz="0" w:space="0" w:color="auto"/>
        <w:left w:val="none" w:sz="0" w:space="0" w:color="auto"/>
        <w:bottom w:val="none" w:sz="0" w:space="0" w:color="auto"/>
        <w:right w:val="none" w:sz="0" w:space="0" w:color="auto"/>
      </w:divBdr>
    </w:div>
    <w:div w:id="55279671">
      <w:marLeft w:val="0"/>
      <w:marRight w:val="0"/>
      <w:marTop w:val="0"/>
      <w:marBottom w:val="0"/>
      <w:divBdr>
        <w:top w:val="none" w:sz="0" w:space="0" w:color="auto"/>
        <w:left w:val="none" w:sz="0" w:space="0" w:color="auto"/>
        <w:bottom w:val="none" w:sz="0" w:space="0" w:color="auto"/>
        <w:right w:val="none" w:sz="0" w:space="0" w:color="auto"/>
      </w:divBdr>
    </w:div>
    <w:div w:id="55279673">
      <w:marLeft w:val="0"/>
      <w:marRight w:val="0"/>
      <w:marTop w:val="0"/>
      <w:marBottom w:val="0"/>
      <w:divBdr>
        <w:top w:val="none" w:sz="0" w:space="0" w:color="auto"/>
        <w:left w:val="none" w:sz="0" w:space="0" w:color="auto"/>
        <w:bottom w:val="none" w:sz="0" w:space="0" w:color="auto"/>
        <w:right w:val="none" w:sz="0" w:space="0" w:color="auto"/>
      </w:divBdr>
    </w:div>
    <w:div w:id="55279674">
      <w:marLeft w:val="0"/>
      <w:marRight w:val="0"/>
      <w:marTop w:val="0"/>
      <w:marBottom w:val="0"/>
      <w:divBdr>
        <w:top w:val="none" w:sz="0" w:space="0" w:color="auto"/>
        <w:left w:val="none" w:sz="0" w:space="0" w:color="auto"/>
        <w:bottom w:val="none" w:sz="0" w:space="0" w:color="auto"/>
        <w:right w:val="none" w:sz="0" w:space="0" w:color="auto"/>
      </w:divBdr>
      <w:divsChild>
        <w:div w:id="55277960">
          <w:marLeft w:val="0"/>
          <w:marRight w:val="0"/>
          <w:marTop w:val="0"/>
          <w:marBottom w:val="0"/>
          <w:divBdr>
            <w:top w:val="none" w:sz="0" w:space="0" w:color="auto"/>
            <w:left w:val="none" w:sz="0" w:space="0" w:color="auto"/>
            <w:bottom w:val="none" w:sz="0" w:space="0" w:color="auto"/>
            <w:right w:val="none" w:sz="0" w:space="0" w:color="auto"/>
          </w:divBdr>
        </w:div>
        <w:div w:id="55278929">
          <w:marLeft w:val="0"/>
          <w:marRight w:val="0"/>
          <w:marTop w:val="0"/>
          <w:marBottom w:val="0"/>
          <w:divBdr>
            <w:top w:val="none" w:sz="0" w:space="0" w:color="auto"/>
            <w:left w:val="none" w:sz="0" w:space="0" w:color="auto"/>
            <w:bottom w:val="none" w:sz="0" w:space="0" w:color="auto"/>
            <w:right w:val="none" w:sz="0" w:space="0" w:color="auto"/>
          </w:divBdr>
        </w:div>
        <w:div w:id="55278986">
          <w:marLeft w:val="0"/>
          <w:marRight w:val="0"/>
          <w:marTop w:val="0"/>
          <w:marBottom w:val="0"/>
          <w:divBdr>
            <w:top w:val="none" w:sz="0" w:space="0" w:color="auto"/>
            <w:left w:val="none" w:sz="0" w:space="0" w:color="auto"/>
            <w:bottom w:val="none" w:sz="0" w:space="0" w:color="auto"/>
            <w:right w:val="none" w:sz="0" w:space="0" w:color="auto"/>
          </w:divBdr>
        </w:div>
      </w:divsChild>
    </w:div>
    <w:div w:id="55279677">
      <w:marLeft w:val="0"/>
      <w:marRight w:val="0"/>
      <w:marTop w:val="0"/>
      <w:marBottom w:val="0"/>
      <w:divBdr>
        <w:top w:val="none" w:sz="0" w:space="0" w:color="auto"/>
        <w:left w:val="none" w:sz="0" w:space="0" w:color="auto"/>
        <w:bottom w:val="none" w:sz="0" w:space="0" w:color="auto"/>
        <w:right w:val="none" w:sz="0" w:space="0" w:color="auto"/>
      </w:divBdr>
    </w:div>
    <w:div w:id="55279678">
      <w:marLeft w:val="0"/>
      <w:marRight w:val="0"/>
      <w:marTop w:val="0"/>
      <w:marBottom w:val="0"/>
      <w:divBdr>
        <w:top w:val="none" w:sz="0" w:space="0" w:color="auto"/>
        <w:left w:val="none" w:sz="0" w:space="0" w:color="auto"/>
        <w:bottom w:val="none" w:sz="0" w:space="0" w:color="auto"/>
        <w:right w:val="none" w:sz="0" w:space="0" w:color="auto"/>
      </w:divBdr>
      <w:divsChild>
        <w:div w:id="55277041">
          <w:marLeft w:val="0"/>
          <w:marRight w:val="0"/>
          <w:marTop w:val="0"/>
          <w:marBottom w:val="0"/>
          <w:divBdr>
            <w:top w:val="none" w:sz="0" w:space="0" w:color="auto"/>
            <w:left w:val="none" w:sz="0" w:space="0" w:color="auto"/>
            <w:bottom w:val="none" w:sz="0" w:space="0" w:color="auto"/>
            <w:right w:val="none" w:sz="0" w:space="0" w:color="auto"/>
          </w:divBdr>
          <w:divsChild>
            <w:div w:id="5527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682">
      <w:marLeft w:val="0"/>
      <w:marRight w:val="0"/>
      <w:marTop w:val="0"/>
      <w:marBottom w:val="0"/>
      <w:divBdr>
        <w:top w:val="none" w:sz="0" w:space="0" w:color="auto"/>
        <w:left w:val="none" w:sz="0" w:space="0" w:color="auto"/>
        <w:bottom w:val="none" w:sz="0" w:space="0" w:color="auto"/>
        <w:right w:val="none" w:sz="0" w:space="0" w:color="auto"/>
      </w:divBdr>
    </w:div>
    <w:div w:id="55279684">
      <w:marLeft w:val="0"/>
      <w:marRight w:val="0"/>
      <w:marTop w:val="0"/>
      <w:marBottom w:val="0"/>
      <w:divBdr>
        <w:top w:val="none" w:sz="0" w:space="0" w:color="auto"/>
        <w:left w:val="none" w:sz="0" w:space="0" w:color="auto"/>
        <w:bottom w:val="none" w:sz="0" w:space="0" w:color="auto"/>
        <w:right w:val="none" w:sz="0" w:space="0" w:color="auto"/>
      </w:divBdr>
    </w:div>
    <w:div w:id="55279685">
      <w:marLeft w:val="0"/>
      <w:marRight w:val="0"/>
      <w:marTop w:val="0"/>
      <w:marBottom w:val="0"/>
      <w:divBdr>
        <w:top w:val="none" w:sz="0" w:space="0" w:color="auto"/>
        <w:left w:val="none" w:sz="0" w:space="0" w:color="auto"/>
        <w:bottom w:val="none" w:sz="0" w:space="0" w:color="auto"/>
        <w:right w:val="none" w:sz="0" w:space="0" w:color="auto"/>
      </w:divBdr>
    </w:div>
    <w:div w:id="55279686">
      <w:marLeft w:val="0"/>
      <w:marRight w:val="0"/>
      <w:marTop w:val="0"/>
      <w:marBottom w:val="0"/>
      <w:divBdr>
        <w:top w:val="none" w:sz="0" w:space="0" w:color="auto"/>
        <w:left w:val="none" w:sz="0" w:space="0" w:color="auto"/>
        <w:bottom w:val="none" w:sz="0" w:space="0" w:color="auto"/>
        <w:right w:val="none" w:sz="0" w:space="0" w:color="auto"/>
      </w:divBdr>
    </w:div>
    <w:div w:id="55279688">
      <w:marLeft w:val="0"/>
      <w:marRight w:val="0"/>
      <w:marTop w:val="0"/>
      <w:marBottom w:val="0"/>
      <w:divBdr>
        <w:top w:val="none" w:sz="0" w:space="0" w:color="auto"/>
        <w:left w:val="none" w:sz="0" w:space="0" w:color="auto"/>
        <w:bottom w:val="none" w:sz="0" w:space="0" w:color="auto"/>
        <w:right w:val="none" w:sz="0" w:space="0" w:color="auto"/>
      </w:divBdr>
    </w:div>
    <w:div w:id="55279689">
      <w:marLeft w:val="0"/>
      <w:marRight w:val="0"/>
      <w:marTop w:val="0"/>
      <w:marBottom w:val="0"/>
      <w:divBdr>
        <w:top w:val="none" w:sz="0" w:space="0" w:color="auto"/>
        <w:left w:val="none" w:sz="0" w:space="0" w:color="auto"/>
        <w:bottom w:val="none" w:sz="0" w:space="0" w:color="auto"/>
        <w:right w:val="none" w:sz="0" w:space="0" w:color="auto"/>
      </w:divBdr>
      <w:divsChild>
        <w:div w:id="55278851">
          <w:marLeft w:val="0"/>
          <w:marRight w:val="0"/>
          <w:marTop w:val="0"/>
          <w:marBottom w:val="0"/>
          <w:divBdr>
            <w:top w:val="none" w:sz="0" w:space="0" w:color="auto"/>
            <w:left w:val="none" w:sz="0" w:space="0" w:color="auto"/>
            <w:bottom w:val="none" w:sz="0" w:space="0" w:color="auto"/>
            <w:right w:val="none" w:sz="0" w:space="0" w:color="auto"/>
          </w:divBdr>
        </w:div>
      </w:divsChild>
    </w:div>
    <w:div w:id="55279690">
      <w:marLeft w:val="0"/>
      <w:marRight w:val="0"/>
      <w:marTop w:val="0"/>
      <w:marBottom w:val="0"/>
      <w:divBdr>
        <w:top w:val="none" w:sz="0" w:space="0" w:color="auto"/>
        <w:left w:val="none" w:sz="0" w:space="0" w:color="auto"/>
        <w:bottom w:val="none" w:sz="0" w:space="0" w:color="auto"/>
        <w:right w:val="none" w:sz="0" w:space="0" w:color="auto"/>
      </w:divBdr>
    </w:div>
    <w:div w:id="55279692">
      <w:marLeft w:val="0"/>
      <w:marRight w:val="0"/>
      <w:marTop w:val="0"/>
      <w:marBottom w:val="0"/>
      <w:divBdr>
        <w:top w:val="none" w:sz="0" w:space="0" w:color="auto"/>
        <w:left w:val="none" w:sz="0" w:space="0" w:color="auto"/>
        <w:bottom w:val="none" w:sz="0" w:space="0" w:color="auto"/>
        <w:right w:val="none" w:sz="0" w:space="0" w:color="auto"/>
      </w:divBdr>
    </w:div>
    <w:div w:id="55279693">
      <w:marLeft w:val="0"/>
      <w:marRight w:val="0"/>
      <w:marTop w:val="0"/>
      <w:marBottom w:val="0"/>
      <w:divBdr>
        <w:top w:val="none" w:sz="0" w:space="0" w:color="auto"/>
        <w:left w:val="none" w:sz="0" w:space="0" w:color="auto"/>
        <w:bottom w:val="none" w:sz="0" w:space="0" w:color="auto"/>
        <w:right w:val="none" w:sz="0" w:space="0" w:color="auto"/>
      </w:divBdr>
    </w:div>
    <w:div w:id="55279695">
      <w:marLeft w:val="0"/>
      <w:marRight w:val="0"/>
      <w:marTop w:val="0"/>
      <w:marBottom w:val="0"/>
      <w:divBdr>
        <w:top w:val="none" w:sz="0" w:space="0" w:color="auto"/>
        <w:left w:val="none" w:sz="0" w:space="0" w:color="auto"/>
        <w:bottom w:val="none" w:sz="0" w:space="0" w:color="auto"/>
        <w:right w:val="none" w:sz="0" w:space="0" w:color="auto"/>
      </w:divBdr>
      <w:divsChild>
        <w:div w:id="55277375">
          <w:marLeft w:val="0"/>
          <w:marRight w:val="0"/>
          <w:marTop w:val="0"/>
          <w:marBottom w:val="0"/>
          <w:divBdr>
            <w:top w:val="none" w:sz="0" w:space="0" w:color="auto"/>
            <w:left w:val="none" w:sz="0" w:space="0" w:color="auto"/>
            <w:bottom w:val="none" w:sz="0" w:space="0" w:color="auto"/>
            <w:right w:val="none" w:sz="0" w:space="0" w:color="auto"/>
          </w:divBdr>
        </w:div>
        <w:div w:id="55277791">
          <w:marLeft w:val="0"/>
          <w:marRight w:val="0"/>
          <w:marTop w:val="0"/>
          <w:marBottom w:val="0"/>
          <w:divBdr>
            <w:top w:val="none" w:sz="0" w:space="0" w:color="auto"/>
            <w:left w:val="none" w:sz="0" w:space="0" w:color="auto"/>
            <w:bottom w:val="none" w:sz="0" w:space="0" w:color="auto"/>
            <w:right w:val="none" w:sz="0" w:space="0" w:color="auto"/>
          </w:divBdr>
        </w:div>
        <w:div w:id="55278662">
          <w:marLeft w:val="0"/>
          <w:marRight w:val="0"/>
          <w:marTop w:val="0"/>
          <w:marBottom w:val="0"/>
          <w:divBdr>
            <w:top w:val="none" w:sz="0" w:space="0" w:color="auto"/>
            <w:left w:val="none" w:sz="0" w:space="0" w:color="auto"/>
            <w:bottom w:val="none" w:sz="0" w:space="0" w:color="auto"/>
            <w:right w:val="none" w:sz="0" w:space="0" w:color="auto"/>
          </w:divBdr>
        </w:div>
        <w:div w:id="55278942">
          <w:marLeft w:val="0"/>
          <w:marRight w:val="0"/>
          <w:marTop w:val="0"/>
          <w:marBottom w:val="0"/>
          <w:divBdr>
            <w:top w:val="none" w:sz="0" w:space="0" w:color="auto"/>
            <w:left w:val="none" w:sz="0" w:space="0" w:color="auto"/>
            <w:bottom w:val="none" w:sz="0" w:space="0" w:color="auto"/>
            <w:right w:val="none" w:sz="0" w:space="0" w:color="auto"/>
          </w:divBdr>
          <w:divsChild>
            <w:div w:id="55277072">
              <w:marLeft w:val="0"/>
              <w:marRight w:val="0"/>
              <w:marTop w:val="0"/>
              <w:marBottom w:val="0"/>
              <w:divBdr>
                <w:top w:val="none" w:sz="0" w:space="0" w:color="auto"/>
                <w:left w:val="none" w:sz="0" w:space="0" w:color="auto"/>
                <w:bottom w:val="none" w:sz="0" w:space="0" w:color="auto"/>
                <w:right w:val="none" w:sz="0" w:space="0" w:color="auto"/>
              </w:divBdr>
            </w:div>
            <w:div w:id="55277633">
              <w:marLeft w:val="0"/>
              <w:marRight w:val="0"/>
              <w:marTop w:val="0"/>
              <w:marBottom w:val="0"/>
              <w:divBdr>
                <w:top w:val="none" w:sz="0" w:space="0" w:color="auto"/>
                <w:left w:val="none" w:sz="0" w:space="0" w:color="auto"/>
                <w:bottom w:val="none" w:sz="0" w:space="0" w:color="auto"/>
                <w:right w:val="none" w:sz="0" w:space="0" w:color="auto"/>
              </w:divBdr>
            </w:div>
          </w:divsChild>
        </w:div>
        <w:div w:id="55279245">
          <w:marLeft w:val="0"/>
          <w:marRight w:val="0"/>
          <w:marTop w:val="0"/>
          <w:marBottom w:val="0"/>
          <w:divBdr>
            <w:top w:val="none" w:sz="0" w:space="0" w:color="auto"/>
            <w:left w:val="none" w:sz="0" w:space="0" w:color="auto"/>
            <w:bottom w:val="none" w:sz="0" w:space="0" w:color="auto"/>
            <w:right w:val="none" w:sz="0" w:space="0" w:color="auto"/>
          </w:divBdr>
        </w:div>
      </w:divsChild>
    </w:div>
    <w:div w:id="55279698">
      <w:marLeft w:val="0"/>
      <w:marRight w:val="0"/>
      <w:marTop w:val="0"/>
      <w:marBottom w:val="0"/>
      <w:divBdr>
        <w:top w:val="none" w:sz="0" w:space="0" w:color="auto"/>
        <w:left w:val="none" w:sz="0" w:space="0" w:color="auto"/>
        <w:bottom w:val="none" w:sz="0" w:space="0" w:color="auto"/>
        <w:right w:val="none" w:sz="0" w:space="0" w:color="auto"/>
      </w:divBdr>
    </w:div>
    <w:div w:id="55279699">
      <w:marLeft w:val="0"/>
      <w:marRight w:val="0"/>
      <w:marTop w:val="0"/>
      <w:marBottom w:val="0"/>
      <w:divBdr>
        <w:top w:val="none" w:sz="0" w:space="0" w:color="auto"/>
        <w:left w:val="none" w:sz="0" w:space="0" w:color="auto"/>
        <w:bottom w:val="none" w:sz="0" w:space="0" w:color="auto"/>
        <w:right w:val="none" w:sz="0" w:space="0" w:color="auto"/>
      </w:divBdr>
    </w:div>
    <w:div w:id="55279701">
      <w:marLeft w:val="0"/>
      <w:marRight w:val="0"/>
      <w:marTop w:val="0"/>
      <w:marBottom w:val="0"/>
      <w:divBdr>
        <w:top w:val="none" w:sz="0" w:space="0" w:color="auto"/>
        <w:left w:val="none" w:sz="0" w:space="0" w:color="auto"/>
        <w:bottom w:val="none" w:sz="0" w:space="0" w:color="auto"/>
        <w:right w:val="none" w:sz="0" w:space="0" w:color="auto"/>
      </w:divBdr>
    </w:div>
    <w:div w:id="55279706">
      <w:marLeft w:val="0"/>
      <w:marRight w:val="0"/>
      <w:marTop w:val="0"/>
      <w:marBottom w:val="0"/>
      <w:divBdr>
        <w:top w:val="none" w:sz="0" w:space="0" w:color="auto"/>
        <w:left w:val="none" w:sz="0" w:space="0" w:color="auto"/>
        <w:bottom w:val="none" w:sz="0" w:space="0" w:color="auto"/>
        <w:right w:val="none" w:sz="0" w:space="0" w:color="auto"/>
      </w:divBdr>
    </w:div>
    <w:div w:id="55279707">
      <w:marLeft w:val="0"/>
      <w:marRight w:val="0"/>
      <w:marTop w:val="0"/>
      <w:marBottom w:val="0"/>
      <w:divBdr>
        <w:top w:val="none" w:sz="0" w:space="0" w:color="auto"/>
        <w:left w:val="none" w:sz="0" w:space="0" w:color="auto"/>
        <w:bottom w:val="none" w:sz="0" w:space="0" w:color="auto"/>
        <w:right w:val="none" w:sz="0" w:space="0" w:color="auto"/>
      </w:divBdr>
    </w:div>
    <w:div w:id="55279711">
      <w:marLeft w:val="0"/>
      <w:marRight w:val="0"/>
      <w:marTop w:val="0"/>
      <w:marBottom w:val="0"/>
      <w:divBdr>
        <w:top w:val="none" w:sz="0" w:space="0" w:color="auto"/>
        <w:left w:val="none" w:sz="0" w:space="0" w:color="auto"/>
        <w:bottom w:val="none" w:sz="0" w:space="0" w:color="auto"/>
        <w:right w:val="none" w:sz="0" w:space="0" w:color="auto"/>
      </w:divBdr>
    </w:div>
    <w:div w:id="55279713">
      <w:marLeft w:val="0"/>
      <w:marRight w:val="0"/>
      <w:marTop w:val="0"/>
      <w:marBottom w:val="0"/>
      <w:divBdr>
        <w:top w:val="none" w:sz="0" w:space="0" w:color="auto"/>
        <w:left w:val="none" w:sz="0" w:space="0" w:color="auto"/>
        <w:bottom w:val="none" w:sz="0" w:space="0" w:color="auto"/>
        <w:right w:val="none" w:sz="0" w:space="0" w:color="auto"/>
      </w:divBdr>
    </w:div>
    <w:div w:id="55279714">
      <w:marLeft w:val="0"/>
      <w:marRight w:val="0"/>
      <w:marTop w:val="0"/>
      <w:marBottom w:val="0"/>
      <w:divBdr>
        <w:top w:val="none" w:sz="0" w:space="0" w:color="auto"/>
        <w:left w:val="none" w:sz="0" w:space="0" w:color="auto"/>
        <w:bottom w:val="none" w:sz="0" w:space="0" w:color="auto"/>
        <w:right w:val="none" w:sz="0" w:space="0" w:color="auto"/>
      </w:divBdr>
    </w:div>
    <w:div w:id="55279716">
      <w:marLeft w:val="0"/>
      <w:marRight w:val="0"/>
      <w:marTop w:val="0"/>
      <w:marBottom w:val="0"/>
      <w:divBdr>
        <w:top w:val="none" w:sz="0" w:space="0" w:color="auto"/>
        <w:left w:val="none" w:sz="0" w:space="0" w:color="auto"/>
        <w:bottom w:val="none" w:sz="0" w:space="0" w:color="auto"/>
        <w:right w:val="none" w:sz="0" w:space="0" w:color="auto"/>
      </w:divBdr>
    </w:div>
    <w:div w:id="55279718">
      <w:marLeft w:val="0"/>
      <w:marRight w:val="0"/>
      <w:marTop w:val="0"/>
      <w:marBottom w:val="0"/>
      <w:divBdr>
        <w:top w:val="none" w:sz="0" w:space="0" w:color="auto"/>
        <w:left w:val="none" w:sz="0" w:space="0" w:color="auto"/>
        <w:bottom w:val="none" w:sz="0" w:space="0" w:color="auto"/>
        <w:right w:val="none" w:sz="0" w:space="0" w:color="auto"/>
      </w:divBdr>
    </w:div>
    <w:div w:id="55279730">
      <w:marLeft w:val="0"/>
      <w:marRight w:val="0"/>
      <w:marTop w:val="0"/>
      <w:marBottom w:val="0"/>
      <w:divBdr>
        <w:top w:val="none" w:sz="0" w:space="0" w:color="auto"/>
        <w:left w:val="none" w:sz="0" w:space="0" w:color="auto"/>
        <w:bottom w:val="none" w:sz="0" w:space="0" w:color="auto"/>
        <w:right w:val="none" w:sz="0" w:space="0" w:color="auto"/>
      </w:divBdr>
    </w:div>
    <w:div w:id="55279732">
      <w:marLeft w:val="0"/>
      <w:marRight w:val="0"/>
      <w:marTop w:val="0"/>
      <w:marBottom w:val="0"/>
      <w:divBdr>
        <w:top w:val="none" w:sz="0" w:space="0" w:color="auto"/>
        <w:left w:val="none" w:sz="0" w:space="0" w:color="auto"/>
        <w:bottom w:val="none" w:sz="0" w:space="0" w:color="auto"/>
        <w:right w:val="none" w:sz="0" w:space="0" w:color="auto"/>
      </w:divBdr>
    </w:div>
    <w:div w:id="55279733">
      <w:marLeft w:val="0"/>
      <w:marRight w:val="0"/>
      <w:marTop w:val="0"/>
      <w:marBottom w:val="0"/>
      <w:divBdr>
        <w:top w:val="none" w:sz="0" w:space="0" w:color="auto"/>
        <w:left w:val="none" w:sz="0" w:space="0" w:color="auto"/>
        <w:bottom w:val="none" w:sz="0" w:space="0" w:color="auto"/>
        <w:right w:val="none" w:sz="0" w:space="0" w:color="auto"/>
      </w:divBdr>
    </w:div>
    <w:div w:id="55279735">
      <w:marLeft w:val="0"/>
      <w:marRight w:val="0"/>
      <w:marTop w:val="0"/>
      <w:marBottom w:val="0"/>
      <w:divBdr>
        <w:top w:val="none" w:sz="0" w:space="0" w:color="auto"/>
        <w:left w:val="none" w:sz="0" w:space="0" w:color="auto"/>
        <w:bottom w:val="none" w:sz="0" w:space="0" w:color="auto"/>
        <w:right w:val="none" w:sz="0" w:space="0" w:color="auto"/>
      </w:divBdr>
    </w:div>
    <w:div w:id="55279738">
      <w:marLeft w:val="0"/>
      <w:marRight w:val="0"/>
      <w:marTop w:val="0"/>
      <w:marBottom w:val="0"/>
      <w:divBdr>
        <w:top w:val="none" w:sz="0" w:space="0" w:color="auto"/>
        <w:left w:val="none" w:sz="0" w:space="0" w:color="auto"/>
        <w:bottom w:val="none" w:sz="0" w:space="0" w:color="auto"/>
        <w:right w:val="none" w:sz="0" w:space="0" w:color="auto"/>
      </w:divBdr>
    </w:div>
    <w:div w:id="55279741">
      <w:marLeft w:val="0"/>
      <w:marRight w:val="0"/>
      <w:marTop w:val="0"/>
      <w:marBottom w:val="0"/>
      <w:divBdr>
        <w:top w:val="none" w:sz="0" w:space="0" w:color="auto"/>
        <w:left w:val="none" w:sz="0" w:space="0" w:color="auto"/>
        <w:bottom w:val="none" w:sz="0" w:space="0" w:color="auto"/>
        <w:right w:val="none" w:sz="0" w:space="0" w:color="auto"/>
      </w:divBdr>
    </w:div>
    <w:div w:id="55279743">
      <w:marLeft w:val="0"/>
      <w:marRight w:val="0"/>
      <w:marTop w:val="0"/>
      <w:marBottom w:val="0"/>
      <w:divBdr>
        <w:top w:val="none" w:sz="0" w:space="0" w:color="auto"/>
        <w:left w:val="none" w:sz="0" w:space="0" w:color="auto"/>
        <w:bottom w:val="none" w:sz="0" w:space="0" w:color="auto"/>
        <w:right w:val="none" w:sz="0" w:space="0" w:color="auto"/>
      </w:divBdr>
    </w:div>
    <w:div w:id="55279744">
      <w:marLeft w:val="0"/>
      <w:marRight w:val="0"/>
      <w:marTop w:val="0"/>
      <w:marBottom w:val="0"/>
      <w:divBdr>
        <w:top w:val="none" w:sz="0" w:space="0" w:color="auto"/>
        <w:left w:val="none" w:sz="0" w:space="0" w:color="auto"/>
        <w:bottom w:val="none" w:sz="0" w:space="0" w:color="auto"/>
        <w:right w:val="none" w:sz="0" w:space="0" w:color="auto"/>
      </w:divBdr>
    </w:div>
    <w:div w:id="55279745">
      <w:marLeft w:val="0"/>
      <w:marRight w:val="0"/>
      <w:marTop w:val="0"/>
      <w:marBottom w:val="0"/>
      <w:divBdr>
        <w:top w:val="none" w:sz="0" w:space="0" w:color="auto"/>
        <w:left w:val="none" w:sz="0" w:space="0" w:color="auto"/>
        <w:bottom w:val="none" w:sz="0" w:space="0" w:color="auto"/>
        <w:right w:val="none" w:sz="0" w:space="0" w:color="auto"/>
      </w:divBdr>
      <w:divsChild>
        <w:div w:id="55277764">
          <w:marLeft w:val="0"/>
          <w:marRight w:val="0"/>
          <w:marTop w:val="0"/>
          <w:marBottom w:val="0"/>
          <w:divBdr>
            <w:top w:val="none" w:sz="0" w:space="0" w:color="auto"/>
            <w:left w:val="none" w:sz="0" w:space="0" w:color="auto"/>
            <w:bottom w:val="none" w:sz="0" w:space="0" w:color="auto"/>
            <w:right w:val="none" w:sz="0" w:space="0" w:color="auto"/>
          </w:divBdr>
          <w:divsChild>
            <w:div w:id="55277113">
              <w:marLeft w:val="0"/>
              <w:marRight w:val="0"/>
              <w:marTop w:val="0"/>
              <w:marBottom w:val="0"/>
              <w:divBdr>
                <w:top w:val="none" w:sz="0" w:space="0" w:color="auto"/>
                <w:left w:val="none" w:sz="0" w:space="0" w:color="auto"/>
                <w:bottom w:val="none" w:sz="0" w:space="0" w:color="auto"/>
                <w:right w:val="none" w:sz="0" w:space="0" w:color="auto"/>
              </w:divBdr>
            </w:div>
            <w:div w:id="55279619">
              <w:marLeft w:val="0"/>
              <w:marRight w:val="0"/>
              <w:marTop w:val="0"/>
              <w:marBottom w:val="0"/>
              <w:divBdr>
                <w:top w:val="none" w:sz="0" w:space="0" w:color="auto"/>
                <w:left w:val="none" w:sz="0" w:space="0" w:color="auto"/>
                <w:bottom w:val="none" w:sz="0" w:space="0" w:color="auto"/>
                <w:right w:val="none" w:sz="0" w:space="0" w:color="auto"/>
              </w:divBdr>
              <w:divsChild>
                <w:div w:id="55277734">
                  <w:marLeft w:val="0"/>
                  <w:marRight w:val="0"/>
                  <w:marTop w:val="0"/>
                  <w:marBottom w:val="0"/>
                  <w:divBdr>
                    <w:top w:val="none" w:sz="0" w:space="0" w:color="auto"/>
                    <w:left w:val="none" w:sz="0" w:space="0" w:color="auto"/>
                    <w:bottom w:val="none" w:sz="0" w:space="0" w:color="auto"/>
                    <w:right w:val="none" w:sz="0" w:space="0" w:color="auto"/>
                  </w:divBdr>
                </w:div>
                <w:div w:id="55278486">
                  <w:marLeft w:val="0"/>
                  <w:marRight w:val="0"/>
                  <w:marTop w:val="0"/>
                  <w:marBottom w:val="0"/>
                  <w:divBdr>
                    <w:top w:val="none" w:sz="0" w:space="0" w:color="auto"/>
                    <w:left w:val="none" w:sz="0" w:space="0" w:color="auto"/>
                    <w:bottom w:val="none" w:sz="0" w:space="0" w:color="auto"/>
                    <w:right w:val="none" w:sz="0" w:space="0" w:color="auto"/>
                  </w:divBdr>
                </w:div>
                <w:div w:id="5527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8110">
          <w:marLeft w:val="0"/>
          <w:marRight w:val="0"/>
          <w:marTop w:val="0"/>
          <w:marBottom w:val="0"/>
          <w:divBdr>
            <w:top w:val="none" w:sz="0" w:space="0" w:color="auto"/>
            <w:left w:val="none" w:sz="0" w:space="0" w:color="auto"/>
            <w:bottom w:val="none" w:sz="0" w:space="0" w:color="auto"/>
            <w:right w:val="none" w:sz="0" w:space="0" w:color="auto"/>
          </w:divBdr>
        </w:div>
        <w:div w:id="55278114">
          <w:marLeft w:val="0"/>
          <w:marRight w:val="0"/>
          <w:marTop w:val="0"/>
          <w:marBottom w:val="0"/>
          <w:divBdr>
            <w:top w:val="none" w:sz="0" w:space="0" w:color="auto"/>
            <w:left w:val="none" w:sz="0" w:space="0" w:color="auto"/>
            <w:bottom w:val="none" w:sz="0" w:space="0" w:color="auto"/>
            <w:right w:val="none" w:sz="0" w:space="0" w:color="auto"/>
          </w:divBdr>
        </w:div>
        <w:div w:id="55278724">
          <w:marLeft w:val="0"/>
          <w:marRight w:val="0"/>
          <w:marTop w:val="0"/>
          <w:marBottom w:val="0"/>
          <w:divBdr>
            <w:top w:val="none" w:sz="0" w:space="0" w:color="auto"/>
            <w:left w:val="none" w:sz="0" w:space="0" w:color="auto"/>
            <w:bottom w:val="none" w:sz="0" w:space="0" w:color="auto"/>
            <w:right w:val="none" w:sz="0" w:space="0" w:color="auto"/>
          </w:divBdr>
        </w:div>
      </w:divsChild>
    </w:div>
    <w:div w:id="55279746">
      <w:marLeft w:val="0"/>
      <w:marRight w:val="0"/>
      <w:marTop w:val="0"/>
      <w:marBottom w:val="0"/>
      <w:divBdr>
        <w:top w:val="none" w:sz="0" w:space="0" w:color="auto"/>
        <w:left w:val="none" w:sz="0" w:space="0" w:color="auto"/>
        <w:bottom w:val="none" w:sz="0" w:space="0" w:color="auto"/>
        <w:right w:val="none" w:sz="0" w:space="0" w:color="auto"/>
      </w:divBdr>
    </w:div>
    <w:div w:id="55279748">
      <w:marLeft w:val="0"/>
      <w:marRight w:val="0"/>
      <w:marTop w:val="0"/>
      <w:marBottom w:val="0"/>
      <w:divBdr>
        <w:top w:val="none" w:sz="0" w:space="0" w:color="auto"/>
        <w:left w:val="none" w:sz="0" w:space="0" w:color="auto"/>
        <w:bottom w:val="none" w:sz="0" w:space="0" w:color="auto"/>
        <w:right w:val="none" w:sz="0" w:space="0" w:color="auto"/>
      </w:divBdr>
    </w:div>
    <w:div w:id="55279750">
      <w:marLeft w:val="0"/>
      <w:marRight w:val="0"/>
      <w:marTop w:val="0"/>
      <w:marBottom w:val="0"/>
      <w:divBdr>
        <w:top w:val="none" w:sz="0" w:space="0" w:color="auto"/>
        <w:left w:val="none" w:sz="0" w:space="0" w:color="auto"/>
        <w:bottom w:val="none" w:sz="0" w:space="0" w:color="auto"/>
        <w:right w:val="none" w:sz="0" w:space="0" w:color="auto"/>
      </w:divBdr>
    </w:div>
    <w:div w:id="55279751">
      <w:marLeft w:val="0"/>
      <w:marRight w:val="0"/>
      <w:marTop w:val="0"/>
      <w:marBottom w:val="0"/>
      <w:divBdr>
        <w:top w:val="none" w:sz="0" w:space="0" w:color="auto"/>
        <w:left w:val="none" w:sz="0" w:space="0" w:color="auto"/>
        <w:bottom w:val="none" w:sz="0" w:space="0" w:color="auto"/>
        <w:right w:val="none" w:sz="0" w:space="0" w:color="auto"/>
      </w:divBdr>
    </w:div>
    <w:div w:id="55279753">
      <w:marLeft w:val="0"/>
      <w:marRight w:val="0"/>
      <w:marTop w:val="0"/>
      <w:marBottom w:val="0"/>
      <w:divBdr>
        <w:top w:val="none" w:sz="0" w:space="0" w:color="auto"/>
        <w:left w:val="none" w:sz="0" w:space="0" w:color="auto"/>
        <w:bottom w:val="none" w:sz="0" w:space="0" w:color="auto"/>
        <w:right w:val="none" w:sz="0" w:space="0" w:color="auto"/>
      </w:divBdr>
    </w:div>
    <w:div w:id="55279759">
      <w:marLeft w:val="0"/>
      <w:marRight w:val="0"/>
      <w:marTop w:val="0"/>
      <w:marBottom w:val="0"/>
      <w:divBdr>
        <w:top w:val="none" w:sz="0" w:space="0" w:color="auto"/>
        <w:left w:val="none" w:sz="0" w:space="0" w:color="auto"/>
        <w:bottom w:val="none" w:sz="0" w:space="0" w:color="auto"/>
        <w:right w:val="none" w:sz="0" w:space="0" w:color="auto"/>
      </w:divBdr>
    </w:div>
    <w:div w:id="55279764">
      <w:marLeft w:val="0"/>
      <w:marRight w:val="0"/>
      <w:marTop w:val="0"/>
      <w:marBottom w:val="0"/>
      <w:divBdr>
        <w:top w:val="none" w:sz="0" w:space="0" w:color="auto"/>
        <w:left w:val="none" w:sz="0" w:space="0" w:color="auto"/>
        <w:bottom w:val="none" w:sz="0" w:space="0" w:color="auto"/>
        <w:right w:val="none" w:sz="0" w:space="0" w:color="auto"/>
      </w:divBdr>
    </w:div>
    <w:div w:id="55279766">
      <w:marLeft w:val="0"/>
      <w:marRight w:val="0"/>
      <w:marTop w:val="0"/>
      <w:marBottom w:val="0"/>
      <w:divBdr>
        <w:top w:val="none" w:sz="0" w:space="0" w:color="auto"/>
        <w:left w:val="none" w:sz="0" w:space="0" w:color="auto"/>
        <w:bottom w:val="none" w:sz="0" w:space="0" w:color="auto"/>
        <w:right w:val="none" w:sz="0" w:space="0" w:color="auto"/>
      </w:divBdr>
    </w:div>
    <w:div w:id="55279769">
      <w:marLeft w:val="0"/>
      <w:marRight w:val="0"/>
      <w:marTop w:val="0"/>
      <w:marBottom w:val="0"/>
      <w:divBdr>
        <w:top w:val="none" w:sz="0" w:space="0" w:color="auto"/>
        <w:left w:val="none" w:sz="0" w:space="0" w:color="auto"/>
        <w:bottom w:val="none" w:sz="0" w:space="0" w:color="auto"/>
        <w:right w:val="none" w:sz="0" w:space="0" w:color="auto"/>
      </w:divBdr>
    </w:div>
    <w:div w:id="55279770">
      <w:marLeft w:val="0"/>
      <w:marRight w:val="0"/>
      <w:marTop w:val="0"/>
      <w:marBottom w:val="0"/>
      <w:divBdr>
        <w:top w:val="none" w:sz="0" w:space="0" w:color="auto"/>
        <w:left w:val="none" w:sz="0" w:space="0" w:color="auto"/>
        <w:bottom w:val="none" w:sz="0" w:space="0" w:color="auto"/>
        <w:right w:val="none" w:sz="0" w:space="0" w:color="auto"/>
      </w:divBdr>
    </w:div>
    <w:div w:id="55279771">
      <w:marLeft w:val="0"/>
      <w:marRight w:val="0"/>
      <w:marTop w:val="0"/>
      <w:marBottom w:val="0"/>
      <w:divBdr>
        <w:top w:val="none" w:sz="0" w:space="0" w:color="auto"/>
        <w:left w:val="none" w:sz="0" w:space="0" w:color="auto"/>
        <w:bottom w:val="none" w:sz="0" w:space="0" w:color="auto"/>
        <w:right w:val="none" w:sz="0" w:space="0" w:color="auto"/>
      </w:divBdr>
    </w:div>
    <w:div w:id="55279772">
      <w:marLeft w:val="0"/>
      <w:marRight w:val="0"/>
      <w:marTop w:val="0"/>
      <w:marBottom w:val="0"/>
      <w:divBdr>
        <w:top w:val="none" w:sz="0" w:space="0" w:color="auto"/>
        <w:left w:val="none" w:sz="0" w:space="0" w:color="auto"/>
        <w:bottom w:val="none" w:sz="0" w:space="0" w:color="auto"/>
        <w:right w:val="none" w:sz="0" w:space="0" w:color="auto"/>
      </w:divBdr>
    </w:div>
    <w:div w:id="55279775">
      <w:marLeft w:val="0"/>
      <w:marRight w:val="0"/>
      <w:marTop w:val="0"/>
      <w:marBottom w:val="0"/>
      <w:divBdr>
        <w:top w:val="none" w:sz="0" w:space="0" w:color="auto"/>
        <w:left w:val="none" w:sz="0" w:space="0" w:color="auto"/>
        <w:bottom w:val="none" w:sz="0" w:space="0" w:color="auto"/>
        <w:right w:val="none" w:sz="0" w:space="0" w:color="auto"/>
      </w:divBdr>
    </w:div>
    <w:div w:id="55279776">
      <w:marLeft w:val="0"/>
      <w:marRight w:val="0"/>
      <w:marTop w:val="0"/>
      <w:marBottom w:val="0"/>
      <w:divBdr>
        <w:top w:val="none" w:sz="0" w:space="0" w:color="auto"/>
        <w:left w:val="none" w:sz="0" w:space="0" w:color="auto"/>
        <w:bottom w:val="none" w:sz="0" w:space="0" w:color="auto"/>
        <w:right w:val="none" w:sz="0" w:space="0" w:color="auto"/>
      </w:divBdr>
    </w:div>
    <w:div w:id="55279777">
      <w:marLeft w:val="0"/>
      <w:marRight w:val="0"/>
      <w:marTop w:val="0"/>
      <w:marBottom w:val="0"/>
      <w:divBdr>
        <w:top w:val="none" w:sz="0" w:space="0" w:color="auto"/>
        <w:left w:val="none" w:sz="0" w:space="0" w:color="auto"/>
        <w:bottom w:val="none" w:sz="0" w:space="0" w:color="auto"/>
        <w:right w:val="none" w:sz="0" w:space="0" w:color="auto"/>
      </w:divBdr>
    </w:div>
    <w:div w:id="55279778">
      <w:marLeft w:val="0"/>
      <w:marRight w:val="0"/>
      <w:marTop w:val="0"/>
      <w:marBottom w:val="0"/>
      <w:divBdr>
        <w:top w:val="none" w:sz="0" w:space="0" w:color="auto"/>
        <w:left w:val="none" w:sz="0" w:space="0" w:color="auto"/>
        <w:bottom w:val="none" w:sz="0" w:space="0" w:color="auto"/>
        <w:right w:val="none" w:sz="0" w:space="0" w:color="auto"/>
      </w:divBdr>
      <w:divsChild>
        <w:div w:id="55279261">
          <w:marLeft w:val="0"/>
          <w:marRight w:val="0"/>
          <w:marTop w:val="0"/>
          <w:marBottom w:val="0"/>
          <w:divBdr>
            <w:top w:val="none" w:sz="0" w:space="0" w:color="auto"/>
            <w:left w:val="none" w:sz="0" w:space="0" w:color="auto"/>
            <w:bottom w:val="none" w:sz="0" w:space="0" w:color="auto"/>
            <w:right w:val="none" w:sz="0" w:space="0" w:color="auto"/>
          </w:divBdr>
          <w:divsChild>
            <w:div w:id="55278299">
              <w:marLeft w:val="0"/>
              <w:marRight w:val="0"/>
              <w:marTop w:val="0"/>
              <w:marBottom w:val="0"/>
              <w:divBdr>
                <w:top w:val="none" w:sz="0" w:space="0" w:color="auto"/>
                <w:left w:val="none" w:sz="0" w:space="0" w:color="auto"/>
                <w:bottom w:val="none" w:sz="0" w:space="0" w:color="auto"/>
                <w:right w:val="none" w:sz="0" w:space="0" w:color="auto"/>
              </w:divBdr>
              <w:divsChild>
                <w:div w:id="5527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79779">
      <w:marLeft w:val="0"/>
      <w:marRight w:val="0"/>
      <w:marTop w:val="0"/>
      <w:marBottom w:val="0"/>
      <w:divBdr>
        <w:top w:val="none" w:sz="0" w:space="0" w:color="auto"/>
        <w:left w:val="none" w:sz="0" w:space="0" w:color="auto"/>
        <w:bottom w:val="none" w:sz="0" w:space="0" w:color="auto"/>
        <w:right w:val="none" w:sz="0" w:space="0" w:color="auto"/>
      </w:divBdr>
    </w:div>
    <w:div w:id="55279781">
      <w:marLeft w:val="0"/>
      <w:marRight w:val="0"/>
      <w:marTop w:val="0"/>
      <w:marBottom w:val="0"/>
      <w:divBdr>
        <w:top w:val="none" w:sz="0" w:space="0" w:color="auto"/>
        <w:left w:val="none" w:sz="0" w:space="0" w:color="auto"/>
        <w:bottom w:val="none" w:sz="0" w:space="0" w:color="auto"/>
        <w:right w:val="none" w:sz="0" w:space="0" w:color="auto"/>
      </w:divBdr>
      <w:divsChild>
        <w:div w:id="55279467">
          <w:marLeft w:val="0"/>
          <w:marRight w:val="0"/>
          <w:marTop w:val="0"/>
          <w:marBottom w:val="0"/>
          <w:divBdr>
            <w:top w:val="none" w:sz="0" w:space="0" w:color="auto"/>
            <w:left w:val="none" w:sz="0" w:space="0" w:color="auto"/>
            <w:bottom w:val="none" w:sz="0" w:space="0" w:color="auto"/>
            <w:right w:val="none" w:sz="0" w:space="0" w:color="auto"/>
          </w:divBdr>
          <w:divsChild>
            <w:div w:id="5527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782">
      <w:marLeft w:val="0"/>
      <w:marRight w:val="0"/>
      <w:marTop w:val="0"/>
      <w:marBottom w:val="0"/>
      <w:divBdr>
        <w:top w:val="none" w:sz="0" w:space="0" w:color="auto"/>
        <w:left w:val="none" w:sz="0" w:space="0" w:color="auto"/>
        <w:bottom w:val="none" w:sz="0" w:space="0" w:color="auto"/>
        <w:right w:val="none" w:sz="0" w:space="0" w:color="auto"/>
      </w:divBdr>
    </w:div>
    <w:div w:id="55279785">
      <w:marLeft w:val="0"/>
      <w:marRight w:val="0"/>
      <w:marTop w:val="0"/>
      <w:marBottom w:val="0"/>
      <w:divBdr>
        <w:top w:val="none" w:sz="0" w:space="0" w:color="auto"/>
        <w:left w:val="none" w:sz="0" w:space="0" w:color="auto"/>
        <w:bottom w:val="none" w:sz="0" w:space="0" w:color="auto"/>
        <w:right w:val="none" w:sz="0" w:space="0" w:color="auto"/>
      </w:divBdr>
    </w:div>
    <w:div w:id="55279787">
      <w:marLeft w:val="0"/>
      <w:marRight w:val="0"/>
      <w:marTop w:val="0"/>
      <w:marBottom w:val="0"/>
      <w:divBdr>
        <w:top w:val="none" w:sz="0" w:space="0" w:color="auto"/>
        <w:left w:val="none" w:sz="0" w:space="0" w:color="auto"/>
        <w:bottom w:val="none" w:sz="0" w:space="0" w:color="auto"/>
        <w:right w:val="none" w:sz="0" w:space="0" w:color="auto"/>
      </w:divBdr>
    </w:div>
    <w:div w:id="55279788">
      <w:marLeft w:val="0"/>
      <w:marRight w:val="0"/>
      <w:marTop w:val="0"/>
      <w:marBottom w:val="0"/>
      <w:divBdr>
        <w:top w:val="none" w:sz="0" w:space="0" w:color="auto"/>
        <w:left w:val="none" w:sz="0" w:space="0" w:color="auto"/>
        <w:bottom w:val="none" w:sz="0" w:space="0" w:color="auto"/>
        <w:right w:val="none" w:sz="0" w:space="0" w:color="auto"/>
      </w:divBdr>
    </w:div>
    <w:div w:id="55279789">
      <w:marLeft w:val="0"/>
      <w:marRight w:val="0"/>
      <w:marTop w:val="0"/>
      <w:marBottom w:val="0"/>
      <w:divBdr>
        <w:top w:val="none" w:sz="0" w:space="0" w:color="auto"/>
        <w:left w:val="none" w:sz="0" w:space="0" w:color="auto"/>
        <w:bottom w:val="none" w:sz="0" w:space="0" w:color="auto"/>
        <w:right w:val="none" w:sz="0" w:space="0" w:color="auto"/>
      </w:divBdr>
    </w:div>
    <w:div w:id="55279795">
      <w:marLeft w:val="0"/>
      <w:marRight w:val="0"/>
      <w:marTop w:val="0"/>
      <w:marBottom w:val="0"/>
      <w:divBdr>
        <w:top w:val="none" w:sz="0" w:space="0" w:color="auto"/>
        <w:left w:val="none" w:sz="0" w:space="0" w:color="auto"/>
        <w:bottom w:val="none" w:sz="0" w:space="0" w:color="auto"/>
        <w:right w:val="none" w:sz="0" w:space="0" w:color="auto"/>
      </w:divBdr>
    </w:div>
    <w:div w:id="55279799">
      <w:marLeft w:val="0"/>
      <w:marRight w:val="0"/>
      <w:marTop w:val="0"/>
      <w:marBottom w:val="0"/>
      <w:divBdr>
        <w:top w:val="none" w:sz="0" w:space="0" w:color="auto"/>
        <w:left w:val="none" w:sz="0" w:space="0" w:color="auto"/>
        <w:bottom w:val="none" w:sz="0" w:space="0" w:color="auto"/>
        <w:right w:val="none" w:sz="0" w:space="0" w:color="auto"/>
      </w:divBdr>
    </w:div>
    <w:div w:id="55279806">
      <w:marLeft w:val="0"/>
      <w:marRight w:val="0"/>
      <w:marTop w:val="0"/>
      <w:marBottom w:val="0"/>
      <w:divBdr>
        <w:top w:val="none" w:sz="0" w:space="0" w:color="auto"/>
        <w:left w:val="none" w:sz="0" w:space="0" w:color="auto"/>
        <w:bottom w:val="none" w:sz="0" w:space="0" w:color="auto"/>
        <w:right w:val="none" w:sz="0" w:space="0" w:color="auto"/>
      </w:divBdr>
    </w:div>
    <w:div w:id="55279811">
      <w:marLeft w:val="0"/>
      <w:marRight w:val="0"/>
      <w:marTop w:val="0"/>
      <w:marBottom w:val="0"/>
      <w:divBdr>
        <w:top w:val="none" w:sz="0" w:space="0" w:color="auto"/>
        <w:left w:val="none" w:sz="0" w:space="0" w:color="auto"/>
        <w:bottom w:val="none" w:sz="0" w:space="0" w:color="auto"/>
        <w:right w:val="none" w:sz="0" w:space="0" w:color="auto"/>
      </w:divBdr>
      <w:divsChild>
        <w:div w:id="55278495">
          <w:marLeft w:val="0"/>
          <w:marRight w:val="0"/>
          <w:marTop w:val="0"/>
          <w:marBottom w:val="0"/>
          <w:divBdr>
            <w:top w:val="none" w:sz="0" w:space="0" w:color="auto"/>
            <w:left w:val="none" w:sz="0" w:space="0" w:color="auto"/>
            <w:bottom w:val="none" w:sz="0" w:space="0" w:color="auto"/>
            <w:right w:val="none" w:sz="0" w:space="0" w:color="auto"/>
          </w:divBdr>
        </w:div>
      </w:divsChild>
    </w:div>
    <w:div w:id="55279812">
      <w:marLeft w:val="0"/>
      <w:marRight w:val="0"/>
      <w:marTop w:val="0"/>
      <w:marBottom w:val="0"/>
      <w:divBdr>
        <w:top w:val="none" w:sz="0" w:space="0" w:color="auto"/>
        <w:left w:val="none" w:sz="0" w:space="0" w:color="auto"/>
        <w:bottom w:val="none" w:sz="0" w:space="0" w:color="auto"/>
        <w:right w:val="none" w:sz="0" w:space="0" w:color="auto"/>
      </w:divBdr>
    </w:div>
    <w:div w:id="55279813">
      <w:marLeft w:val="0"/>
      <w:marRight w:val="0"/>
      <w:marTop w:val="0"/>
      <w:marBottom w:val="0"/>
      <w:divBdr>
        <w:top w:val="none" w:sz="0" w:space="0" w:color="auto"/>
        <w:left w:val="none" w:sz="0" w:space="0" w:color="auto"/>
        <w:bottom w:val="none" w:sz="0" w:space="0" w:color="auto"/>
        <w:right w:val="none" w:sz="0" w:space="0" w:color="auto"/>
      </w:divBdr>
      <w:divsChild>
        <w:div w:id="55279846">
          <w:marLeft w:val="0"/>
          <w:marRight w:val="0"/>
          <w:marTop w:val="0"/>
          <w:marBottom w:val="0"/>
          <w:divBdr>
            <w:top w:val="none" w:sz="0" w:space="0" w:color="auto"/>
            <w:left w:val="none" w:sz="0" w:space="0" w:color="auto"/>
            <w:bottom w:val="none" w:sz="0" w:space="0" w:color="auto"/>
            <w:right w:val="none" w:sz="0" w:space="0" w:color="auto"/>
          </w:divBdr>
          <w:divsChild>
            <w:div w:id="5527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814">
      <w:marLeft w:val="0"/>
      <w:marRight w:val="0"/>
      <w:marTop w:val="0"/>
      <w:marBottom w:val="0"/>
      <w:divBdr>
        <w:top w:val="none" w:sz="0" w:space="0" w:color="auto"/>
        <w:left w:val="none" w:sz="0" w:space="0" w:color="auto"/>
        <w:bottom w:val="none" w:sz="0" w:space="0" w:color="auto"/>
        <w:right w:val="none" w:sz="0" w:space="0" w:color="auto"/>
      </w:divBdr>
    </w:div>
    <w:div w:id="55279818">
      <w:marLeft w:val="0"/>
      <w:marRight w:val="0"/>
      <w:marTop w:val="0"/>
      <w:marBottom w:val="0"/>
      <w:divBdr>
        <w:top w:val="none" w:sz="0" w:space="0" w:color="auto"/>
        <w:left w:val="none" w:sz="0" w:space="0" w:color="auto"/>
        <w:bottom w:val="none" w:sz="0" w:space="0" w:color="auto"/>
        <w:right w:val="none" w:sz="0" w:space="0" w:color="auto"/>
      </w:divBdr>
    </w:div>
    <w:div w:id="55279821">
      <w:marLeft w:val="0"/>
      <w:marRight w:val="0"/>
      <w:marTop w:val="0"/>
      <w:marBottom w:val="0"/>
      <w:divBdr>
        <w:top w:val="none" w:sz="0" w:space="0" w:color="auto"/>
        <w:left w:val="none" w:sz="0" w:space="0" w:color="auto"/>
        <w:bottom w:val="none" w:sz="0" w:space="0" w:color="auto"/>
        <w:right w:val="none" w:sz="0" w:space="0" w:color="auto"/>
      </w:divBdr>
    </w:div>
    <w:div w:id="55279822">
      <w:marLeft w:val="0"/>
      <w:marRight w:val="0"/>
      <w:marTop w:val="0"/>
      <w:marBottom w:val="0"/>
      <w:divBdr>
        <w:top w:val="none" w:sz="0" w:space="0" w:color="auto"/>
        <w:left w:val="none" w:sz="0" w:space="0" w:color="auto"/>
        <w:bottom w:val="none" w:sz="0" w:space="0" w:color="auto"/>
        <w:right w:val="none" w:sz="0" w:space="0" w:color="auto"/>
      </w:divBdr>
      <w:divsChild>
        <w:div w:id="55277064">
          <w:marLeft w:val="0"/>
          <w:marRight w:val="0"/>
          <w:marTop w:val="0"/>
          <w:marBottom w:val="0"/>
          <w:divBdr>
            <w:top w:val="none" w:sz="0" w:space="0" w:color="auto"/>
            <w:left w:val="none" w:sz="0" w:space="0" w:color="auto"/>
            <w:bottom w:val="none" w:sz="0" w:space="0" w:color="auto"/>
            <w:right w:val="none" w:sz="0" w:space="0" w:color="auto"/>
          </w:divBdr>
          <w:divsChild>
            <w:div w:id="55277447">
              <w:marLeft w:val="0"/>
              <w:marRight w:val="0"/>
              <w:marTop w:val="0"/>
              <w:marBottom w:val="0"/>
              <w:divBdr>
                <w:top w:val="none" w:sz="0" w:space="0" w:color="auto"/>
                <w:left w:val="none" w:sz="0" w:space="0" w:color="auto"/>
                <w:bottom w:val="none" w:sz="0" w:space="0" w:color="auto"/>
                <w:right w:val="none" w:sz="0" w:space="0" w:color="auto"/>
              </w:divBdr>
            </w:div>
          </w:divsChild>
        </w:div>
        <w:div w:id="55277535">
          <w:marLeft w:val="0"/>
          <w:marRight w:val="0"/>
          <w:marTop w:val="0"/>
          <w:marBottom w:val="0"/>
          <w:divBdr>
            <w:top w:val="none" w:sz="0" w:space="0" w:color="auto"/>
            <w:left w:val="none" w:sz="0" w:space="0" w:color="auto"/>
            <w:bottom w:val="none" w:sz="0" w:space="0" w:color="auto"/>
            <w:right w:val="none" w:sz="0" w:space="0" w:color="auto"/>
          </w:divBdr>
          <w:divsChild>
            <w:div w:id="5527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823">
      <w:marLeft w:val="0"/>
      <w:marRight w:val="0"/>
      <w:marTop w:val="0"/>
      <w:marBottom w:val="0"/>
      <w:divBdr>
        <w:top w:val="none" w:sz="0" w:space="0" w:color="auto"/>
        <w:left w:val="none" w:sz="0" w:space="0" w:color="auto"/>
        <w:bottom w:val="none" w:sz="0" w:space="0" w:color="auto"/>
        <w:right w:val="none" w:sz="0" w:space="0" w:color="auto"/>
      </w:divBdr>
    </w:div>
    <w:div w:id="55279827">
      <w:marLeft w:val="0"/>
      <w:marRight w:val="0"/>
      <w:marTop w:val="0"/>
      <w:marBottom w:val="0"/>
      <w:divBdr>
        <w:top w:val="none" w:sz="0" w:space="0" w:color="auto"/>
        <w:left w:val="none" w:sz="0" w:space="0" w:color="auto"/>
        <w:bottom w:val="none" w:sz="0" w:space="0" w:color="auto"/>
        <w:right w:val="none" w:sz="0" w:space="0" w:color="auto"/>
      </w:divBdr>
    </w:div>
    <w:div w:id="55279828">
      <w:marLeft w:val="0"/>
      <w:marRight w:val="0"/>
      <w:marTop w:val="0"/>
      <w:marBottom w:val="0"/>
      <w:divBdr>
        <w:top w:val="none" w:sz="0" w:space="0" w:color="auto"/>
        <w:left w:val="none" w:sz="0" w:space="0" w:color="auto"/>
        <w:bottom w:val="none" w:sz="0" w:space="0" w:color="auto"/>
        <w:right w:val="none" w:sz="0" w:space="0" w:color="auto"/>
      </w:divBdr>
    </w:div>
    <w:div w:id="55279833">
      <w:marLeft w:val="0"/>
      <w:marRight w:val="0"/>
      <w:marTop w:val="0"/>
      <w:marBottom w:val="0"/>
      <w:divBdr>
        <w:top w:val="none" w:sz="0" w:space="0" w:color="auto"/>
        <w:left w:val="none" w:sz="0" w:space="0" w:color="auto"/>
        <w:bottom w:val="none" w:sz="0" w:space="0" w:color="auto"/>
        <w:right w:val="none" w:sz="0" w:space="0" w:color="auto"/>
      </w:divBdr>
    </w:div>
    <w:div w:id="55279840">
      <w:marLeft w:val="0"/>
      <w:marRight w:val="0"/>
      <w:marTop w:val="0"/>
      <w:marBottom w:val="0"/>
      <w:divBdr>
        <w:top w:val="none" w:sz="0" w:space="0" w:color="auto"/>
        <w:left w:val="none" w:sz="0" w:space="0" w:color="auto"/>
        <w:bottom w:val="none" w:sz="0" w:space="0" w:color="auto"/>
        <w:right w:val="none" w:sz="0" w:space="0" w:color="auto"/>
      </w:divBdr>
      <w:divsChild>
        <w:div w:id="55278029">
          <w:marLeft w:val="0"/>
          <w:marRight w:val="0"/>
          <w:marTop w:val="0"/>
          <w:marBottom w:val="0"/>
          <w:divBdr>
            <w:top w:val="none" w:sz="0" w:space="0" w:color="auto"/>
            <w:left w:val="none" w:sz="0" w:space="0" w:color="auto"/>
            <w:bottom w:val="none" w:sz="0" w:space="0" w:color="auto"/>
            <w:right w:val="none" w:sz="0" w:space="0" w:color="auto"/>
          </w:divBdr>
        </w:div>
        <w:div w:id="55279387">
          <w:marLeft w:val="0"/>
          <w:marRight w:val="0"/>
          <w:marTop w:val="0"/>
          <w:marBottom w:val="0"/>
          <w:divBdr>
            <w:top w:val="none" w:sz="0" w:space="0" w:color="auto"/>
            <w:left w:val="none" w:sz="0" w:space="0" w:color="auto"/>
            <w:bottom w:val="none" w:sz="0" w:space="0" w:color="auto"/>
            <w:right w:val="none" w:sz="0" w:space="0" w:color="auto"/>
          </w:divBdr>
          <w:divsChild>
            <w:div w:id="55278772">
              <w:marLeft w:val="0"/>
              <w:marRight w:val="0"/>
              <w:marTop w:val="0"/>
              <w:marBottom w:val="0"/>
              <w:divBdr>
                <w:top w:val="none" w:sz="0" w:space="0" w:color="auto"/>
                <w:left w:val="none" w:sz="0" w:space="0" w:color="auto"/>
                <w:bottom w:val="none" w:sz="0" w:space="0" w:color="auto"/>
                <w:right w:val="none" w:sz="0" w:space="0" w:color="auto"/>
              </w:divBdr>
              <w:divsChild>
                <w:div w:id="55279444">
                  <w:marLeft w:val="0"/>
                  <w:marRight w:val="0"/>
                  <w:marTop w:val="0"/>
                  <w:marBottom w:val="0"/>
                  <w:divBdr>
                    <w:top w:val="none" w:sz="0" w:space="0" w:color="auto"/>
                    <w:left w:val="none" w:sz="0" w:space="0" w:color="auto"/>
                    <w:bottom w:val="none" w:sz="0" w:space="0" w:color="auto"/>
                    <w:right w:val="none" w:sz="0" w:space="0" w:color="auto"/>
                  </w:divBdr>
                  <w:divsChild>
                    <w:div w:id="55279525">
                      <w:marLeft w:val="0"/>
                      <w:marRight w:val="0"/>
                      <w:marTop w:val="0"/>
                      <w:marBottom w:val="0"/>
                      <w:divBdr>
                        <w:top w:val="none" w:sz="0" w:space="0" w:color="auto"/>
                        <w:left w:val="none" w:sz="0" w:space="0" w:color="auto"/>
                        <w:bottom w:val="none" w:sz="0" w:space="0" w:color="auto"/>
                        <w:right w:val="none" w:sz="0" w:space="0" w:color="auto"/>
                      </w:divBdr>
                      <w:divsChild>
                        <w:div w:id="5527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79842">
      <w:marLeft w:val="0"/>
      <w:marRight w:val="0"/>
      <w:marTop w:val="0"/>
      <w:marBottom w:val="0"/>
      <w:divBdr>
        <w:top w:val="none" w:sz="0" w:space="0" w:color="auto"/>
        <w:left w:val="none" w:sz="0" w:space="0" w:color="auto"/>
        <w:bottom w:val="none" w:sz="0" w:space="0" w:color="auto"/>
        <w:right w:val="none" w:sz="0" w:space="0" w:color="auto"/>
      </w:divBdr>
    </w:div>
    <w:div w:id="55279843">
      <w:marLeft w:val="0"/>
      <w:marRight w:val="0"/>
      <w:marTop w:val="0"/>
      <w:marBottom w:val="0"/>
      <w:divBdr>
        <w:top w:val="none" w:sz="0" w:space="0" w:color="auto"/>
        <w:left w:val="none" w:sz="0" w:space="0" w:color="auto"/>
        <w:bottom w:val="none" w:sz="0" w:space="0" w:color="auto"/>
        <w:right w:val="none" w:sz="0" w:space="0" w:color="auto"/>
      </w:divBdr>
    </w:div>
    <w:div w:id="55279844">
      <w:marLeft w:val="0"/>
      <w:marRight w:val="0"/>
      <w:marTop w:val="0"/>
      <w:marBottom w:val="0"/>
      <w:divBdr>
        <w:top w:val="none" w:sz="0" w:space="0" w:color="auto"/>
        <w:left w:val="none" w:sz="0" w:space="0" w:color="auto"/>
        <w:bottom w:val="none" w:sz="0" w:space="0" w:color="auto"/>
        <w:right w:val="none" w:sz="0" w:space="0" w:color="auto"/>
      </w:divBdr>
    </w:div>
    <w:div w:id="55279852">
      <w:marLeft w:val="0"/>
      <w:marRight w:val="0"/>
      <w:marTop w:val="0"/>
      <w:marBottom w:val="0"/>
      <w:divBdr>
        <w:top w:val="none" w:sz="0" w:space="0" w:color="auto"/>
        <w:left w:val="none" w:sz="0" w:space="0" w:color="auto"/>
        <w:bottom w:val="none" w:sz="0" w:space="0" w:color="auto"/>
        <w:right w:val="none" w:sz="0" w:space="0" w:color="auto"/>
      </w:divBdr>
    </w:div>
    <w:div w:id="55279853">
      <w:marLeft w:val="0"/>
      <w:marRight w:val="0"/>
      <w:marTop w:val="0"/>
      <w:marBottom w:val="0"/>
      <w:divBdr>
        <w:top w:val="none" w:sz="0" w:space="0" w:color="auto"/>
        <w:left w:val="none" w:sz="0" w:space="0" w:color="auto"/>
        <w:bottom w:val="none" w:sz="0" w:space="0" w:color="auto"/>
        <w:right w:val="none" w:sz="0" w:space="0" w:color="auto"/>
      </w:divBdr>
    </w:div>
    <w:div w:id="55279854">
      <w:marLeft w:val="0"/>
      <w:marRight w:val="0"/>
      <w:marTop w:val="0"/>
      <w:marBottom w:val="0"/>
      <w:divBdr>
        <w:top w:val="none" w:sz="0" w:space="0" w:color="auto"/>
        <w:left w:val="none" w:sz="0" w:space="0" w:color="auto"/>
        <w:bottom w:val="none" w:sz="0" w:space="0" w:color="auto"/>
        <w:right w:val="none" w:sz="0" w:space="0" w:color="auto"/>
      </w:divBdr>
    </w:div>
    <w:div w:id="55279858">
      <w:marLeft w:val="0"/>
      <w:marRight w:val="0"/>
      <w:marTop w:val="0"/>
      <w:marBottom w:val="0"/>
      <w:divBdr>
        <w:top w:val="none" w:sz="0" w:space="0" w:color="auto"/>
        <w:left w:val="none" w:sz="0" w:space="0" w:color="auto"/>
        <w:bottom w:val="none" w:sz="0" w:space="0" w:color="auto"/>
        <w:right w:val="none" w:sz="0" w:space="0" w:color="auto"/>
      </w:divBdr>
    </w:div>
    <w:div w:id="55279862">
      <w:marLeft w:val="0"/>
      <w:marRight w:val="0"/>
      <w:marTop w:val="0"/>
      <w:marBottom w:val="0"/>
      <w:divBdr>
        <w:top w:val="none" w:sz="0" w:space="0" w:color="auto"/>
        <w:left w:val="none" w:sz="0" w:space="0" w:color="auto"/>
        <w:bottom w:val="none" w:sz="0" w:space="0" w:color="auto"/>
        <w:right w:val="none" w:sz="0" w:space="0" w:color="auto"/>
      </w:divBdr>
    </w:div>
    <w:div w:id="55279864">
      <w:marLeft w:val="0"/>
      <w:marRight w:val="0"/>
      <w:marTop w:val="0"/>
      <w:marBottom w:val="0"/>
      <w:divBdr>
        <w:top w:val="none" w:sz="0" w:space="0" w:color="auto"/>
        <w:left w:val="none" w:sz="0" w:space="0" w:color="auto"/>
        <w:bottom w:val="none" w:sz="0" w:space="0" w:color="auto"/>
        <w:right w:val="none" w:sz="0" w:space="0" w:color="auto"/>
      </w:divBdr>
      <w:divsChild>
        <w:div w:id="55278605">
          <w:marLeft w:val="0"/>
          <w:marRight w:val="0"/>
          <w:marTop w:val="0"/>
          <w:marBottom w:val="0"/>
          <w:divBdr>
            <w:top w:val="none" w:sz="0" w:space="0" w:color="auto"/>
            <w:left w:val="none" w:sz="0" w:space="0" w:color="auto"/>
            <w:bottom w:val="none" w:sz="0" w:space="0" w:color="auto"/>
            <w:right w:val="none" w:sz="0" w:space="0" w:color="auto"/>
          </w:divBdr>
          <w:divsChild>
            <w:div w:id="5527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866">
      <w:marLeft w:val="0"/>
      <w:marRight w:val="0"/>
      <w:marTop w:val="0"/>
      <w:marBottom w:val="0"/>
      <w:divBdr>
        <w:top w:val="none" w:sz="0" w:space="0" w:color="auto"/>
        <w:left w:val="none" w:sz="0" w:space="0" w:color="auto"/>
        <w:bottom w:val="none" w:sz="0" w:space="0" w:color="auto"/>
        <w:right w:val="none" w:sz="0" w:space="0" w:color="auto"/>
      </w:divBdr>
    </w:div>
    <w:div w:id="55279871">
      <w:marLeft w:val="0"/>
      <w:marRight w:val="0"/>
      <w:marTop w:val="0"/>
      <w:marBottom w:val="0"/>
      <w:divBdr>
        <w:top w:val="none" w:sz="0" w:space="0" w:color="auto"/>
        <w:left w:val="none" w:sz="0" w:space="0" w:color="auto"/>
        <w:bottom w:val="none" w:sz="0" w:space="0" w:color="auto"/>
        <w:right w:val="none" w:sz="0" w:space="0" w:color="auto"/>
      </w:divBdr>
    </w:div>
    <w:div w:id="55279872">
      <w:marLeft w:val="0"/>
      <w:marRight w:val="0"/>
      <w:marTop w:val="0"/>
      <w:marBottom w:val="0"/>
      <w:divBdr>
        <w:top w:val="none" w:sz="0" w:space="0" w:color="auto"/>
        <w:left w:val="none" w:sz="0" w:space="0" w:color="auto"/>
        <w:bottom w:val="none" w:sz="0" w:space="0" w:color="auto"/>
        <w:right w:val="none" w:sz="0" w:space="0" w:color="auto"/>
      </w:divBdr>
      <w:divsChild>
        <w:div w:id="55278640">
          <w:marLeft w:val="0"/>
          <w:marRight w:val="0"/>
          <w:marTop w:val="0"/>
          <w:marBottom w:val="0"/>
          <w:divBdr>
            <w:top w:val="none" w:sz="0" w:space="0" w:color="auto"/>
            <w:left w:val="none" w:sz="0" w:space="0" w:color="auto"/>
            <w:bottom w:val="none" w:sz="0" w:space="0" w:color="auto"/>
            <w:right w:val="none" w:sz="0" w:space="0" w:color="auto"/>
          </w:divBdr>
          <w:divsChild>
            <w:div w:id="55277081">
              <w:marLeft w:val="0"/>
              <w:marRight w:val="0"/>
              <w:marTop w:val="0"/>
              <w:marBottom w:val="0"/>
              <w:divBdr>
                <w:top w:val="none" w:sz="0" w:space="0" w:color="auto"/>
                <w:left w:val="none" w:sz="0" w:space="0" w:color="auto"/>
                <w:bottom w:val="none" w:sz="0" w:space="0" w:color="auto"/>
                <w:right w:val="none" w:sz="0" w:space="0" w:color="auto"/>
              </w:divBdr>
            </w:div>
            <w:div w:id="5527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873">
      <w:marLeft w:val="0"/>
      <w:marRight w:val="0"/>
      <w:marTop w:val="0"/>
      <w:marBottom w:val="0"/>
      <w:divBdr>
        <w:top w:val="none" w:sz="0" w:space="0" w:color="auto"/>
        <w:left w:val="none" w:sz="0" w:space="0" w:color="auto"/>
        <w:bottom w:val="none" w:sz="0" w:space="0" w:color="auto"/>
        <w:right w:val="none" w:sz="0" w:space="0" w:color="auto"/>
      </w:divBdr>
    </w:div>
    <w:div w:id="55279875">
      <w:marLeft w:val="0"/>
      <w:marRight w:val="0"/>
      <w:marTop w:val="0"/>
      <w:marBottom w:val="0"/>
      <w:divBdr>
        <w:top w:val="none" w:sz="0" w:space="0" w:color="auto"/>
        <w:left w:val="none" w:sz="0" w:space="0" w:color="auto"/>
        <w:bottom w:val="none" w:sz="0" w:space="0" w:color="auto"/>
        <w:right w:val="none" w:sz="0" w:space="0" w:color="auto"/>
      </w:divBdr>
    </w:div>
    <w:div w:id="55279876">
      <w:marLeft w:val="0"/>
      <w:marRight w:val="0"/>
      <w:marTop w:val="0"/>
      <w:marBottom w:val="0"/>
      <w:divBdr>
        <w:top w:val="none" w:sz="0" w:space="0" w:color="auto"/>
        <w:left w:val="none" w:sz="0" w:space="0" w:color="auto"/>
        <w:bottom w:val="none" w:sz="0" w:space="0" w:color="auto"/>
        <w:right w:val="none" w:sz="0" w:space="0" w:color="auto"/>
      </w:divBdr>
    </w:div>
    <w:div w:id="55279877">
      <w:marLeft w:val="0"/>
      <w:marRight w:val="0"/>
      <w:marTop w:val="0"/>
      <w:marBottom w:val="0"/>
      <w:divBdr>
        <w:top w:val="none" w:sz="0" w:space="0" w:color="auto"/>
        <w:left w:val="none" w:sz="0" w:space="0" w:color="auto"/>
        <w:bottom w:val="none" w:sz="0" w:space="0" w:color="auto"/>
        <w:right w:val="none" w:sz="0" w:space="0" w:color="auto"/>
      </w:divBdr>
    </w:div>
    <w:div w:id="55279879">
      <w:marLeft w:val="0"/>
      <w:marRight w:val="0"/>
      <w:marTop w:val="0"/>
      <w:marBottom w:val="0"/>
      <w:divBdr>
        <w:top w:val="none" w:sz="0" w:space="0" w:color="auto"/>
        <w:left w:val="none" w:sz="0" w:space="0" w:color="auto"/>
        <w:bottom w:val="none" w:sz="0" w:space="0" w:color="auto"/>
        <w:right w:val="none" w:sz="0" w:space="0" w:color="auto"/>
      </w:divBdr>
    </w:div>
    <w:div w:id="55279882">
      <w:marLeft w:val="0"/>
      <w:marRight w:val="0"/>
      <w:marTop w:val="0"/>
      <w:marBottom w:val="0"/>
      <w:divBdr>
        <w:top w:val="none" w:sz="0" w:space="0" w:color="auto"/>
        <w:left w:val="none" w:sz="0" w:space="0" w:color="auto"/>
        <w:bottom w:val="none" w:sz="0" w:space="0" w:color="auto"/>
        <w:right w:val="none" w:sz="0" w:space="0" w:color="auto"/>
      </w:divBdr>
      <w:divsChild>
        <w:div w:id="55279500">
          <w:marLeft w:val="0"/>
          <w:marRight w:val="0"/>
          <w:marTop w:val="0"/>
          <w:marBottom w:val="0"/>
          <w:divBdr>
            <w:top w:val="none" w:sz="0" w:space="0" w:color="auto"/>
            <w:left w:val="none" w:sz="0" w:space="0" w:color="auto"/>
            <w:bottom w:val="none" w:sz="0" w:space="0" w:color="auto"/>
            <w:right w:val="none" w:sz="0" w:space="0" w:color="auto"/>
          </w:divBdr>
          <w:divsChild>
            <w:div w:id="5527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886">
      <w:marLeft w:val="0"/>
      <w:marRight w:val="0"/>
      <w:marTop w:val="0"/>
      <w:marBottom w:val="0"/>
      <w:divBdr>
        <w:top w:val="none" w:sz="0" w:space="0" w:color="auto"/>
        <w:left w:val="none" w:sz="0" w:space="0" w:color="auto"/>
        <w:bottom w:val="none" w:sz="0" w:space="0" w:color="auto"/>
        <w:right w:val="none" w:sz="0" w:space="0" w:color="auto"/>
      </w:divBdr>
    </w:div>
    <w:div w:id="55279887">
      <w:marLeft w:val="0"/>
      <w:marRight w:val="0"/>
      <w:marTop w:val="0"/>
      <w:marBottom w:val="0"/>
      <w:divBdr>
        <w:top w:val="none" w:sz="0" w:space="0" w:color="auto"/>
        <w:left w:val="none" w:sz="0" w:space="0" w:color="auto"/>
        <w:bottom w:val="none" w:sz="0" w:space="0" w:color="auto"/>
        <w:right w:val="none" w:sz="0" w:space="0" w:color="auto"/>
      </w:divBdr>
    </w:div>
    <w:div w:id="55279895">
      <w:marLeft w:val="0"/>
      <w:marRight w:val="0"/>
      <w:marTop w:val="0"/>
      <w:marBottom w:val="0"/>
      <w:divBdr>
        <w:top w:val="none" w:sz="0" w:space="0" w:color="auto"/>
        <w:left w:val="none" w:sz="0" w:space="0" w:color="auto"/>
        <w:bottom w:val="none" w:sz="0" w:space="0" w:color="auto"/>
        <w:right w:val="none" w:sz="0" w:space="0" w:color="auto"/>
      </w:divBdr>
      <w:divsChild>
        <w:div w:id="55277274">
          <w:marLeft w:val="0"/>
          <w:marRight w:val="0"/>
          <w:marTop w:val="0"/>
          <w:marBottom w:val="0"/>
          <w:divBdr>
            <w:top w:val="none" w:sz="0" w:space="0" w:color="auto"/>
            <w:left w:val="none" w:sz="0" w:space="0" w:color="auto"/>
            <w:bottom w:val="none" w:sz="0" w:space="0" w:color="auto"/>
            <w:right w:val="none" w:sz="0" w:space="0" w:color="auto"/>
          </w:divBdr>
        </w:div>
        <w:div w:id="55277470">
          <w:marLeft w:val="0"/>
          <w:marRight w:val="0"/>
          <w:marTop w:val="0"/>
          <w:marBottom w:val="0"/>
          <w:divBdr>
            <w:top w:val="none" w:sz="0" w:space="0" w:color="auto"/>
            <w:left w:val="none" w:sz="0" w:space="0" w:color="auto"/>
            <w:bottom w:val="none" w:sz="0" w:space="0" w:color="auto"/>
            <w:right w:val="none" w:sz="0" w:space="0" w:color="auto"/>
          </w:divBdr>
        </w:div>
        <w:div w:id="55278356">
          <w:marLeft w:val="0"/>
          <w:marRight w:val="0"/>
          <w:marTop w:val="0"/>
          <w:marBottom w:val="0"/>
          <w:divBdr>
            <w:top w:val="none" w:sz="0" w:space="0" w:color="auto"/>
            <w:left w:val="none" w:sz="0" w:space="0" w:color="auto"/>
            <w:bottom w:val="none" w:sz="0" w:space="0" w:color="auto"/>
            <w:right w:val="none" w:sz="0" w:space="0" w:color="auto"/>
          </w:divBdr>
        </w:div>
        <w:div w:id="55278971">
          <w:marLeft w:val="0"/>
          <w:marRight w:val="0"/>
          <w:marTop w:val="0"/>
          <w:marBottom w:val="0"/>
          <w:divBdr>
            <w:top w:val="none" w:sz="0" w:space="0" w:color="auto"/>
            <w:left w:val="none" w:sz="0" w:space="0" w:color="auto"/>
            <w:bottom w:val="none" w:sz="0" w:space="0" w:color="auto"/>
            <w:right w:val="none" w:sz="0" w:space="0" w:color="auto"/>
          </w:divBdr>
        </w:div>
        <w:div w:id="55279518">
          <w:marLeft w:val="0"/>
          <w:marRight w:val="0"/>
          <w:marTop w:val="0"/>
          <w:marBottom w:val="0"/>
          <w:divBdr>
            <w:top w:val="none" w:sz="0" w:space="0" w:color="auto"/>
            <w:left w:val="none" w:sz="0" w:space="0" w:color="auto"/>
            <w:bottom w:val="none" w:sz="0" w:space="0" w:color="auto"/>
            <w:right w:val="none" w:sz="0" w:space="0" w:color="auto"/>
          </w:divBdr>
          <w:divsChild>
            <w:div w:id="55278014">
              <w:marLeft w:val="0"/>
              <w:marRight w:val="0"/>
              <w:marTop w:val="0"/>
              <w:marBottom w:val="0"/>
              <w:divBdr>
                <w:top w:val="none" w:sz="0" w:space="0" w:color="auto"/>
                <w:left w:val="none" w:sz="0" w:space="0" w:color="auto"/>
                <w:bottom w:val="none" w:sz="0" w:space="0" w:color="auto"/>
                <w:right w:val="none" w:sz="0" w:space="0" w:color="auto"/>
              </w:divBdr>
            </w:div>
            <w:div w:id="5527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9901">
      <w:marLeft w:val="0"/>
      <w:marRight w:val="0"/>
      <w:marTop w:val="0"/>
      <w:marBottom w:val="0"/>
      <w:divBdr>
        <w:top w:val="none" w:sz="0" w:space="0" w:color="auto"/>
        <w:left w:val="none" w:sz="0" w:space="0" w:color="auto"/>
        <w:bottom w:val="none" w:sz="0" w:space="0" w:color="auto"/>
        <w:right w:val="none" w:sz="0" w:space="0" w:color="auto"/>
      </w:divBdr>
    </w:div>
    <w:div w:id="55279902">
      <w:marLeft w:val="0"/>
      <w:marRight w:val="0"/>
      <w:marTop w:val="0"/>
      <w:marBottom w:val="0"/>
      <w:divBdr>
        <w:top w:val="none" w:sz="0" w:space="0" w:color="auto"/>
        <w:left w:val="none" w:sz="0" w:space="0" w:color="auto"/>
        <w:bottom w:val="none" w:sz="0" w:space="0" w:color="auto"/>
        <w:right w:val="none" w:sz="0" w:space="0" w:color="auto"/>
      </w:divBdr>
      <w:divsChild>
        <w:div w:id="55277712">
          <w:marLeft w:val="0"/>
          <w:marRight w:val="0"/>
          <w:marTop w:val="0"/>
          <w:marBottom w:val="0"/>
          <w:divBdr>
            <w:top w:val="none" w:sz="0" w:space="0" w:color="auto"/>
            <w:left w:val="none" w:sz="0" w:space="0" w:color="auto"/>
            <w:bottom w:val="none" w:sz="0" w:space="0" w:color="auto"/>
            <w:right w:val="none" w:sz="0" w:space="0" w:color="auto"/>
          </w:divBdr>
          <w:divsChild>
            <w:div w:id="55278401">
              <w:marLeft w:val="0"/>
              <w:marRight w:val="0"/>
              <w:marTop w:val="0"/>
              <w:marBottom w:val="0"/>
              <w:divBdr>
                <w:top w:val="none" w:sz="0" w:space="0" w:color="auto"/>
                <w:left w:val="none" w:sz="0" w:space="0" w:color="auto"/>
                <w:bottom w:val="none" w:sz="0" w:space="0" w:color="auto"/>
                <w:right w:val="none" w:sz="0" w:space="0" w:color="auto"/>
              </w:divBdr>
              <w:divsChild>
                <w:div w:id="55279761">
                  <w:marLeft w:val="0"/>
                  <w:marRight w:val="0"/>
                  <w:marTop w:val="0"/>
                  <w:marBottom w:val="0"/>
                  <w:divBdr>
                    <w:top w:val="none" w:sz="0" w:space="0" w:color="auto"/>
                    <w:left w:val="none" w:sz="0" w:space="0" w:color="auto"/>
                    <w:bottom w:val="none" w:sz="0" w:space="0" w:color="auto"/>
                    <w:right w:val="none" w:sz="0" w:space="0" w:color="auto"/>
                  </w:divBdr>
                  <w:divsChild>
                    <w:div w:id="55279186">
                      <w:marLeft w:val="0"/>
                      <w:marRight w:val="0"/>
                      <w:marTop w:val="0"/>
                      <w:marBottom w:val="0"/>
                      <w:divBdr>
                        <w:top w:val="none" w:sz="0" w:space="0" w:color="auto"/>
                        <w:left w:val="none" w:sz="0" w:space="0" w:color="auto"/>
                        <w:bottom w:val="none" w:sz="0" w:space="0" w:color="auto"/>
                        <w:right w:val="none" w:sz="0" w:space="0" w:color="auto"/>
                      </w:divBdr>
                      <w:divsChild>
                        <w:div w:id="55279419">
                          <w:marLeft w:val="0"/>
                          <w:marRight w:val="0"/>
                          <w:marTop w:val="0"/>
                          <w:marBottom w:val="0"/>
                          <w:divBdr>
                            <w:top w:val="none" w:sz="0" w:space="0" w:color="auto"/>
                            <w:left w:val="none" w:sz="0" w:space="0" w:color="auto"/>
                            <w:bottom w:val="none" w:sz="0" w:space="0" w:color="auto"/>
                            <w:right w:val="none" w:sz="0" w:space="0" w:color="auto"/>
                          </w:divBdr>
                          <w:divsChild>
                            <w:div w:id="552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79904">
      <w:marLeft w:val="0"/>
      <w:marRight w:val="0"/>
      <w:marTop w:val="0"/>
      <w:marBottom w:val="0"/>
      <w:divBdr>
        <w:top w:val="none" w:sz="0" w:space="0" w:color="auto"/>
        <w:left w:val="none" w:sz="0" w:space="0" w:color="auto"/>
        <w:bottom w:val="none" w:sz="0" w:space="0" w:color="auto"/>
        <w:right w:val="none" w:sz="0" w:space="0" w:color="auto"/>
      </w:divBdr>
    </w:div>
    <w:div w:id="55279905">
      <w:marLeft w:val="0"/>
      <w:marRight w:val="0"/>
      <w:marTop w:val="0"/>
      <w:marBottom w:val="0"/>
      <w:divBdr>
        <w:top w:val="none" w:sz="0" w:space="0" w:color="auto"/>
        <w:left w:val="none" w:sz="0" w:space="0" w:color="auto"/>
        <w:bottom w:val="none" w:sz="0" w:space="0" w:color="auto"/>
        <w:right w:val="none" w:sz="0" w:space="0" w:color="auto"/>
      </w:divBdr>
    </w:div>
    <w:div w:id="55279906">
      <w:marLeft w:val="0"/>
      <w:marRight w:val="0"/>
      <w:marTop w:val="0"/>
      <w:marBottom w:val="0"/>
      <w:divBdr>
        <w:top w:val="none" w:sz="0" w:space="0" w:color="auto"/>
        <w:left w:val="none" w:sz="0" w:space="0" w:color="auto"/>
        <w:bottom w:val="none" w:sz="0" w:space="0" w:color="auto"/>
        <w:right w:val="none" w:sz="0" w:space="0" w:color="auto"/>
      </w:divBdr>
    </w:div>
    <w:div w:id="55279908">
      <w:marLeft w:val="0"/>
      <w:marRight w:val="0"/>
      <w:marTop w:val="0"/>
      <w:marBottom w:val="0"/>
      <w:divBdr>
        <w:top w:val="none" w:sz="0" w:space="0" w:color="auto"/>
        <w:left w:val="none" w:sz="0" w:space="0" w:color="auto"/>
        <w:bottom w:val="none" w:sz="0" w:space="0" w:color="auto"/>
        <w:right w:val="none" w:sz="0" w:space="0" w:color="auto"/>
      </w:divBdr>
    </w:div>
    <w:div w:id="55279910">
      <w:marLeft w:val="0"/>
      <w:marRight w:val="0"/>
      <w:marTop w:val="0"/>
      <w:marBottom w:val="0"/>
      <w:divBdr>
        <w:top w:val="none" w:sz="0" w:space="0" w:color="auto"/>
        <w:left w:val="none" w:sz="0" w:space="0" w:color="auto"/>
        <w:bottom w:val="none" w:sz="0" w:space="0" w:color="auto"/>
        <w:right w:val="none" w:sz="0" w:space="0" w:color="auto"/>
      </w:divBdr>
    </w:div>
    <w:div w:id="55279911">
      <w:marLeft w:val="0"/>
      <w:marRight w:val="0"/>
      <w:marTop w:val="0"/>
      <w:marBottom w:val="0"/>
      <w:divBdr>
        <w:top w:val="none" w:sz="0" w:space="0" w:color="auto"/>
        <w:left w:val="none" w:sz="0" w:space="0" w:color="auto"/>
        <w:bottom w:val="none" w:sz="0" w:space="0" w:color="auto"/>
        <w:right w:val="none" w:sz="0" w:space="0" w:color="auto"/>
      </w:divBdr>
    </w:div>
    <w:div w:id="55279915">
      <w:marLeft w:val="0"/>
      <w:marRight w:val="0"/>
      <w:marTop w:val="0"/>
      <w:marBottom w:val="0"/>
      <w:divBdr>
        <w:top w:val="none" w:sz="0" w:space="0" w:color="auto"/>
        <w:left w:val="none" w:sz="0" w:space="0" w:color="auto"/>
        <w:bottom w:val="none" w:sz="0" w:space="0" w:color="auto"/>
        <w:right w:val="none" w:sz="0" w:space="0" w:color="auto"/>
      </w:divBdr>
    </w:div>
    <w:div w:id="55279916">
      <w:marLeft w:val="0"/>
      <w:marRight w:val="0"/>
      <w:marTop w:val="0"/>
      <w:marBottom w:val="0"/>
      <w:divBdr>
        <w:top w:val="none" w:sz="0" w:space="0" w:color="auto"/>
        <w:left w:val="none" w:sz="0" w:space="0" w:color="auto"/>
        <w:bottom w:val="none" w:sz="0" w:space="0" w:color="auto"/>
        <w:right w:val="none" w:sz="0" w:space="0" w:color="auto"/>
      </w:divBdr>
    </w:div>
    <w:div w:id="55279918">
      <w:marLeft w:val="0"/>
      <w:marRight w:val="0"/>
      <w:marTop w:val="0"/>
      <w:marBottom w:val="0"/>
      <w:divBdr>
        <w:top w:val="none" w:sz="0" w:space="0" w:color="auto"/>
        <w:left w:val="none" w:sz="0" w:space="0" w:color="auto"/>
        <w:bottom w:val="none" w:sz="0" w:space="0" w:color="auto"/>
        <w:right w:val="none" w:sz="0" w:space="0" w:color="auto"/>
      </w:divBdr>
    </w:div>
    <w:div w:id="55279920">
      <w:marLeft w:val="0"/>
      <w:marRight w:val="0"/>
      <w:marTop w:val="0"/>
      <w:marBottom w:val="0"/>
      <w:divBdr>
        <w:top w:val="none" w:sz="0" w:space="0" w:color="auto"/>
        <w:left w:val="none" w:sz="0" w:space="0" w:color="auto"/>
        <w:bottom w:val="none" w:sz="0" w:space="0" w:color="auto"/>
        <w:right w:val="none" w:sz="0" w:space="0" w:color="auto"/>
      </w:divBdr>
    </w:div>
    <w:div w:id="55279921">
      <w:marLeft w:val="0"/>
      <w:marRight w:val="0"/>
      <w:marTop w:val="0"/>
      <w:marBottom w:val="0"/>
      <w:divBdr>
        <w:top w:val="none" w:sz="0" w:space="0" w:color="auto"/>
        <w:left w:val="none" w:sz="0" w:space="0" w:color="auto"/>
        <w:bottom w:val="none" w:sz="0" w:space="0" w:color="auto"/>
        <w:right w:val="none" w:sz="0" w:space="0" w:color="auto"/>
      </w:divBdr>
    </w:div>
    <w:div w:id="55279922">
      <w:marLeft w:val="0"/>
      <w:marRight w:val="0"/>
      <w:marTop w:val="0"/>
      <w:marBottom w:val="0"/>
      <w:divBdr>
        <w:top w:val="none" w:sz="0" w:space="0" w:color="auto"/>
        <w:left w:val="none" w:sz="0" w:space="0" w:color="auto"/>
        <w:bottom w:val="none" w:sz="0" w:space="0" w:color="auto"/>
        <w:right w:val="none" w:sz="0" w:space="0" w:color="auto"/>
      </w:divBdr>
    </w:div>
    <w:div w:id="55279923">
      <w:marLeft w:val="0"/>
      <w:marRight w:val="0"/>
      <w:marTop w:val="0"/>
      <w:marBottom w:val="0"/>
      <w:divBdr>
        <w:top w:val="none" w:sz="0" w:space="0" w:color="auto"/>
        <w:left w:val="none" w:sz="0" w:space="0" w:color="auto"/>
        <w:bottom w:val="none" w:sz="0" w:space="0" w:color="auto"/>
        <w:right w:val="none" w:sz="0" w:space="0" w:color="auto"/>
      </w:divBdr>
    </w:div>
    <w:div w:id="55279924">
      <w:marLeft w:val="0"/>
      <w:marRight w:val="0"/>
      <w:marTop w:val="0"/>
      <w:marBottom w:val="0"/>
      <w:divBdr>
        <w:top w:val="none" w:sz="0" w:space="0" w:color="auto"/>
        <w:left w:val="none" w:sz="0" w:space="0" w:color="auto"/>
        <w:bottom w:val="none" w:sz="0" w:space="0" w:color="auto"/>
        <w:right w:val="none" w:sz="0" w:space="0" w:color="auto"/>
      </w:divBdr>
    </w:div>
    <w:div w:id="55279925">
      <w:marLeft w:val="0"/>
      <w:marRight w:val="0"/>
      <w:marTop w:val="0"/>
      <w:marBottom w:val="0"/>
      <w:divBdr>
        <w:top w:val="none" w:sz="0" w:space="0" w:color="auto"/>
        <w:left w:val="none" w:sz="0" w:space="0" w:color="auto"/>
        <w:bottom w:val="none" w:sz="0" w:space="0" w:color="auto"/>
        <w:right w:val="none" w:sz="0" w:space="0" w:color="auto"/>
      </w:divBdr>
    </w:div>
    <w:div w:id="55279928">
      <w:marLeft w:val="0"/>
      <w:marRight w:val="0"/>
      <w:marTop w:val="0"/>
      <w:marBottom w:val="0"/>
      <w:divBdr>
        <w:top w:val="none" w:sz="0" w:space="0" w:color="auto"/>
        <w:left w:val="none" w:sz="0" w:space="0" w:color="auto"/>
        <w:bottom w:val="none" w:sz="0" w:space="0" w:color="auto"/>
        <w:right w:val="none" w:sz="0" w:space="0" w:color="auto"/>
      </w:divBdr>
    </w:div>
    <w:div w:id="55279931">
      <w:marLeft w:val="0"/>
      <w:marRight w:val="0"/>
      <w:marTop w:val="0"/>
      <w:marBottom w:val="0"/>
      <w:divBdr>
        <w:top w:val="none" w:sz="0" w:space="0" w:color="auto"/>
        <w:left w:val="none" w:sz="0" w:space="0" w:color="auto"/>
        <w:bottom w:val="none" w:sz="0" w:space="0" w:color="auto"/>
        <w:right w:val="none" w:sz="0" w:space="0" w:color="auto"/>
      </w:divBdr>
    </w:div>
    <w:div w:id="55279932">
      <w:marLeft w:val="0"/>
      <w:marRight w:val="0"/>
      <w:marTop w:val="0"/>
      <w:marBottom w:val="0"/>
      <w:divBdr>
        <w:top w:val="none" w:sz="0" w:space="0" w:color="auto"/>
        <w:left w:val="none" w:sz="0" w:space="0" w:color="auto"/>
        <w:bottom w:val="none" w:sz="0" w:space="0" w:color="auto"/>
        <w:right w:val="none" w:sz="0" w:space="0" w:color="auto"/>
      </w:divBdr>
    </w:div>
    <w:div w:id="55279934">
      <w:marLeft w:val="0"/>
      <w:marRight w:val="0"/>
      <w:marTop w:val="0"/>
      <w:marBottom w:val="0"/>
      <w:divBdr>
        <w:top w:val="none" w:sz="0" w:space="0" w:color="auto"/>
        <w:left w:val="none" w:sz="0" w:space="0" w:color="auto"/>
        <w:bottom w:val="none" w:sz="0" w:space="0" w:color="auto"/>
        <w:right w:val="none" w:sz="0" w:space="0" w:color="auto"/>
      </w:divBdr>
    </w:div>
    <w:div w:id="55279935">
      <w:marLeft w:val="0"/>
      <w:marRight w:val="0"/>
      <w:marTop w:val="0"/>
      <w:marBottom w:val="0"/>
      <w:divBdr>
        <w:top w:val="none" w:sz="0" w:space="0" w:color="auto"/>
        <w:left w:val="none" w:sz="0" w:space="0" w:color="auto"/>
        <w:bottom w:val="none" w:sz="0" w:space="0" w:color="auto"/>
        <w:right w:val="none" w:sz="0" w:space="0" w:color="auto"/>
      </w:divBdr>
    </w:div>
    <w:div w:id="55279936">
      <w:marLeft w:val="0"/>
      <w:marRight w:val="0"/>
      <w:marTop w:val="0"/>
      <w:marBottom w:val="0"/>
      <w:divBdr>
        <w:top w:val="none" w:sz="0" w:space="0" w:color="auto"/>
        <w:left w:val="none" w:sz="0" w:space="0" w:color="auto"/>
        <w:bottom w:val="none" w:sz="0" w:space="0" w:color="auto"/>
        <w:right w:val="none" w:sz="0" w:space="0" w:color="auto"/>
      </w:divBdr>
    </w:div>
    <w:div w:id="55279937">
      <w:marLeft w:val="0"/>
      <w:marRight w:val="0"/>
      <w:marTop w:val="0"/>
      <w:marBottom w:val="0"/>
      <w:divBdr>
        <w:top w:val="none" w:sz="0" w:space="0" w:color="auto"/>
        <w:left w:val="none" w:sz="0" w:space="0" w:color="auto"/>
        <w:bottom w:val="none" w:sz="0" w:space="0" w:color="auto"/>
        <w:right w:val="none" w:sz="0" w:space="0" w:color="auto"/>
      </w:divBdr>
    </w:div>
    <w:div w:id="55279938">
      <w:marLeft w:val="0"/>
      <w:marRight w:val="0"/>
      <w:marTop w:val="0"/>
      <w:marBottom w:val="0"/>
      <w:divBdr>
        <w:top w:val="none" w:sz="0" w:space="0" w:color="auto"/>
        <w:left w:val="none" w:sz="0" w:space="0" w:color="auto"/>
        <w:bottom w:val="none" w:sz="0" w:space="0" w:color="auto"/>
        <w:right w:val="none" w:sz="0" w:space="0" w:color="auto"/>
      </w:divBdr>
    </w:div>
    <w:div w:id="55279939">
      <w:marLeft w:val="0"/>
      <w:marRight w:val="0"/>
      <w:marTop w:val="0"/>
      <w:marBottom w:val="0"/>
      <w:divBdr>
        <w:top w:val="none" w:sz="0" w:space="0" w:color="auto"/>
        <w:left w:val="none" w:sz="0" w:space="0" w:color="auto"/>
        <w:bottom w:val="none" w:sz="0" w:space="0" w:color="auto"/>
        <w:right w:val="none" w:sz="0" w:space="0" w:color="auto"/>
      </w:divBdr>
    </w:div>
    <w:div w:id="55279940">
      <w:marLeft w:val="0"/>
      <w:marRight w:val="0"/>
      <w:marTop w:val="0"/>
      <w:marBottom w:val="0"/>
      <w:divBdr>
        <w:top w:val="none" w:sz="0" w:space="0" w:color="auto"/>
        <w:left w:val="none" w:sz="0" w:space="0" w:color="auto"/>
        <w:bottom w:val="none" w:sz="0" w:space="0" w:color="auto"/>
        <w:right w:val="none" w:sz="0" w:space="0" w:color="auto"/>
      </w:divBdr>
    </w:div>
    <w:div w:id="55279941">
      <w:marLeft w:val="0"/>
      <w:marRight w:val="0"/>
      <w:marTop w:val="0"/>
      <w:marBottom w:val="0"/>
      <w:divBdr>
        <w:top w:val="none" w:sz="0" w:space="0" w:color="auto"/>
        <w:left w:val="none" w:sz="0" w:space="0" w:color="auto"/>
        <w:bottom w:val="none" w:sz="0" w:space="0" w:color="auto"/>
        <w:right w:val="none" w:sz="0" w:space="0" w:color="auto"/>
      </w:divBdr>
    </w:div>
    <w:div w:id="55279952">
      <w:marLeft w:val="0"/>
      <w:marRight w:val="0"/>
      <w:marTop w:val="0"/>
      <w:marBottom w:val="0"/>
      <w:divBdr>
        <w:top w:val="none" w:sz="0" w:space="0" w:color="auto"/>
        <w:left w:val="none" w:sz="0" w:space="0" w:color="auto"/>
        <w:bottom w:val="none" w:sz="0" w:space="0" w:color="auto"/>
        <w:right w:val="none" w:sz="0" w:space="0" w:color="auto"/>
      </w:divBdr>
      <w:divsChild>
        <w:div w:id="55279947">
          <w:marLeft w:val="0"/>
          <w:marRight w:val="0"/>
          <w:marTop w:val="0"/>
          <w:marBottom w:val="0"/>
          <w:divBdr>
            <w:top w:val="none" w:sz="0" w:space="0" w:color="auto"/>
            <w:left w:val="none" w:sz="0" w:space="0" w:color="auto"/>
            <w:bottom w:val="none" w:sz="0" w:space="0" w:color="auto"/>
            <w:right w:val="none" w:sz="0" w:space="0" w:color="auto"/>
          </w:divBdr>
          <w:divsChild>
            <w:div w:id="55279951">
              <w:marLeft w:val="0"/>
              <w:marRight w:val="0"/>
              <w:marTop w:val="0"/>
              <w:marBottom w:val="0"/>
              <w:divBdr>
                <w:top w:val="none" w:sz="0" w:space="0" w:color="auto"/>
                <w:left w:val="none" w:sz="0" w:space="0" w:color="auto"/>
                <w:bottom w:val="none" w:sz="0" w:space="0" w:color="auto"/>
                <w:right w:val="none" w:sz="0" w:space="0" w:color="auto"/>
              </w:divBdr>
              <w:divsChild>
                <w:div w:id="55279943">
                  <w:marLeft w:val="0"/>
                  <w:marRight w:val="0"/>
                  <w:marTop w:val="0"/>
                  <w:marBottom w:val="0"/>
                  <w:divBdr>
                    <w:top w:val="none" w:sz="0" w:space="0" w:color="auto"/>
                    <w:left w:val="none" w:sz="0" w:space="0" w:color="auto"/>
                    <w:bottom w:val="none" w:sz="0" w:space="0" w:color="auto"/>
                    <w:right w:val="none" w:sz="0" w:space="0" w:color="auto"/>
                  </w:divBdr>
                  <w:divsChild>
                    <w:div w:id="55279954">
                      <w:marLeft w:val="0"/>
                      <w:marRight w:val="0"/>
                      <w:marTop w:val="0"/>
                      <w:marBottom w:val="0"/>
                      <w:divBdr>
                        <w:top w:val="none" w:sz="0" w:space="0" w:color="auto"/>
                        <w:left w:val="none" w:sz="0" w:space="0" w:color="auto"/>
                        <w:bottom w:val="none" w:sz="0" w:space="0" w:color="auto"/>
                        <w:right w:val="none" w:sz="0" w:space="0" w:color="auto"/>
                      </w:divBdr>
                      <w:divsChild>
                        <w:div w:id="55279942">
                          <w:marLeft w:val="0"/>
                          <w:marRight w:val="0"/>
                          <w:marTop w:val="0"/>
                          <w:marBottom w:val="0"/>
                          <w:divBdr>
                            <w:top w:val="none" w:sz="0" w:space="0" w:color="auto"/>
                            <w:left w:val="none" w:sz="0" w:space="0" w:color="auto"/>
                            <w:bottom w:val="none" w:sz="0" w:space="0" w:color="auto"/>
                            <w:right w:val="none" w:sz="0" w:space="0" w:color="auto"/>
                          </w:divBdr>
                          <w:divsChild>
                            <w:div w:id="55279950">
                              <w:marLeft w:val="0"/>
                              <w:marRight w:val="0"/>
                              <w:marTop w:val="0"/>
                              <w:marBottom w:val="0"/>
                              <w:divBdr>
                                <w:top w:val="none" w:sz="0" w:space="0" w:color="auto"/>
                                <w:left w:val="none" w:sz="0" w:space="0" w:color="auto"/>
                                <w:bottom w:val="none" w:sz="0" w:space="0" w:color="auto"/>
                                <w:right w:val="none" w:sz="0" w:space="0" w:color="auto"/>
                              </w:divBdr>
                              <w:divsChild>
                                <w:div w:id="55279946">
                                  <w:marLeft w:val="0"/>
                                  <w:marRight w:val="0"/>
                                  <w:marTop w:val="0"/>
                                  <w:marBottom w:val="0"/>
                                  <w:divBdr>
                                    <w:top w:val="none" w:sz="0" w:space="0" w:color="auto"/>
                                    <w:left w:val="none" w:sz="0" w:space="0" w:color="auto"/>
                                    <w:bottom w:val="none" w:sz="0" w:space="0" w:color="auto"/>
                                    <w:right w:val="none" w:sz="0" w:space="0" w:color="auto"/>
                                  </w:divBdr>
                                  <w:divsChild>
                                    <w:div w:id="5527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79957">
      <w:marLeft w:val="0"/>
      <w:marRight w:val="0"/>
      <w:marTop w:val="0"/>
      <w:marBottom w:val="0"/>
      <w:divBdr>
        <w:top w:val="none" w:sz="0" w:space="0" w:color="auto"/>
        <w:left w:val="none" w:sz="0" w:space="0" w:color="auto"/>
        <w:bottom w:val="none" w:sz="0" w:space="0" w:color="auto"/>
        <w:right w:val="none" w:sz="0" w:space="0" w:color="auto"/>
      </w:divBdr>
    </w:div>
    <w:div w:id="55279958">
      <w:marLeft w:val="0"/>
      <w:marRight w:val="0"/>
      <w:marTop w:val="0"/>
      <w:marBottom w:val="0"/>
      <w:divBdr>
        <w:top w:val="none" w:sz="0" w:space="0" w:color="auto"/>
        <w:left w:val="none" w:sz="0" w:space="0" w:color="auto"/>
        <w:bottom w:val="none" w:sz="0" w:space="0" w:color="auto"/>
        <w:right w:val="none" w:sz="0" w:space="0" w:color="auto"/>
      </w:divBdr>
      <w:divsChild>
        <w:div w:id="55279955">
          <w:marLeft w:val="0"/>
          <w:marRight w:val="0"/>
          <w:marTop w:val="0"/>
          <w:marBottom w:val="0"/>
          <w:divBdr>
            <w:top w:val="none" w:sz="0" w:space="0" w:color="auto"/>
            <w:left w:val="none" w:sz="0" w:space="0" w:color="auto"/>
            <w:bottom w:val="none" w:sz="0" w:space="0" w:color="auto"/>
            <w:right w:val="none" w:sz="0" w:space="0" w:color="auto"/>
          </w:divBdr>
          <w:divsChild>
            <w:div w:id="55279953">
              <w:marLeft w:val="0"/>
              <w:marRight w:val="0"/>
              <w:marTop w:val="0"/>
              <w:marBottom w:val="0"/>
              <w:divBdr>
                <w:top w:val="none" w:sz="0" w:space="0" w:color="auto"/>
                <w:left w:val="none" w:sz="0" w:space="0" w:color="auto"/>
                <w:bottom w:val="none" w:sz="0" w:space="0" w:color="auto"/>
                <w:right w:val="none" w:sz="0" w:space="0" w:color="auto"/>
              </w:divBdr>
              <w:divsChild>
                <w:div w:id="55279944">
                  <w:marLeft w:val="0"/>
                  <w:marRight w:val="0"/>
                  <w:marTop w:val="0"/>
                  <w:marBottom w:val="0"/>
                  <w:divBdr>
                    <w:top w:val="none" w:sz="0" w:space="0" w:color="auto"/>
                    <w:left w:val="none" w:sz="0" w:space="0" w:color="auto"/>
                    <w:bottom w:val="none" w:sz="0" w:space="0" w:color="auto"/>
                    <w:right w:val="none" w:sz="0" w:space="0" w:color="auto"/>
                  </w:divBdr>
                  <w:divsChild>
                    <w:div w:id="55279945">
                      <w:marLeft w:val="0"/>
                      <w:marRight w:val="0"/>
                      <w:marTop w:val="0"/>
                      <w:marBottom w:val="0"/>
                      <w:divBdr>
                        <w:top w:val="none" w:sz="0" w:space="0" w:color="auto"/>
                        <w:left w:val="none" w:sz="0" w:space="0" w:color="auto"/>
                        <w:bottom w:val="none" w:sz="0" w:space="0" w:color="auto"/>
                        <w:right w:val="none" w:sz="0" w:space="0" w:color="auto"/>
                      </w:divBdr>
                    </w:div>
                    <w:div w:id="55279948">
                      <w:marLeft w:val="0"/>
                      <w:marRight w:val="0"/>
                      <w:marTop w:val="0"/>
                      <w:marBottom w:val="0"/>
                      <w:divBdr>
                        <w:top w:val="none" w:sz="0" w:space="0" w:color="auto"/>
                        <w:left w:val="none" w:sz="0" w:space="0" w:color="auto"/>
                        <w:bottom w:val="none" w:sz="0" w:space="0" w:color="auto"/>
                        <w:right w:val="none" w:sz="0" w:space="0" w:color="auto"/>
                      </w:divBdr>
                    </w:div>
                    <w:div w:id="5527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9959">
      <w:marLeft w:val="0"/>
      <w:marRight w:val="0"/>
      <w:marTop w:val="0"/>
      <w:marBottom w:val="0"/>
      <w:divBdr>
        <w:top w:val="none" w:sz="0" w:space="0" w:color="auto"/>
        <w:left w:val="none" w:sz="0" w:space="0" w:color="auto"/>
        <w:bottom w:val="none" w:sz="0" w:space="0" w:color="auto"/>
        <w:right w:val="none" w:sz="0" w:space="0" w:color="auto"/>
      </w:divBdr>
    </w:div>
    <w:div w:id="55279960">
      <w:marLeft w:val="0"/>
      <w:marRight w:val="0"/>
      <w:marTop w:val="0"/>
      <w:marBottom w:val="0"/>
      <w:divBdr>
        <w:top w:val="none" w:sz="0" w:space="0" w:color="auto"/>
        <w:left w:val="none" w:sz="0" w:space="0" w:color="auto"/>
        <w:bottom w:val="none" w:sz="0" w:space="0" w:color="auto"/>
        <w:right w:val="none" w:sz="0" w:space="0" w:color="auto"/>
      </w:divBdr>
    </w:div>
    <w:div w:id="55279961">
      <w:marLeft w:val="0"/>
      <w:marRight w:val="0"/>
      <w:marTop w:val="0"/>
      <w:marBottom w:val="0"/>
      <w:divBdr>
        <w:top w:val="none" w:sz="0" w:space="0" w:color="auto"/>
        <w:left w:val="none" w:sz="0" w:space="0" w:color="auto"/>
        <w:bottom w:val="none" w:sz="0" w:space="0" w:color="auto"/>
        <w:right w:val="none" w:sz="0" w:space="0" w:color="auto"/>
      </w:divBdr>
    </w:div>
    <w:div w:id="55279962">
      <w:marLeft w:val="0"/>
      <w:marRight w:val="0"/>
      <w:marTop w:val="0"/>
      <w:marBottom w:val="0"/>
      <w:divBdr>
        <w:top w:val="none" w:sz="0" w:space="0" w:color="auto"/>
        <w:left w:val="none" w:sz="0" w:space="0" w:color="auto"/>
        <w:bottom w:val="none" w:sz="0" w:space="0" w:color="auto"/>
        <w:right w:val="none" w:sz="0" w:space="0" w:color="auto"/>
      </w:divBdr>
    </w:div>
    <w:div w:id="55279963">
      <w:marLeft w:val="0"/>
      <w:marRight w:val="0"/>
      <w:marTop w:val="0"/>
      <w:marBottom w:val="0"/>
      <w:divBdr>
        <w:top w:val="none" w:sz="0" w:space="0" w:color="auto"/>
        <w:left w:val="none" w:sz="0" w:space="0" w:color="auto"/>
        <w:bottom w:val="none" w:sz="0" w:space="0" w:color="auto"/>
        <w:right w:val="none" w:sz="0" w:space="0" w:color="auto"/>
      </w:divBdr>
    </w:div>
    <w:div w:id="55279964">
      <w:marLeft w:val="0"/>
      <w:marRight w:val="0"/>
      <w:marTop w:val="0"/>
      <w:marBottom w:val="0"/>
      <w:divBdr>
        <w:top w:val="none" w:sz="0" w:space="0" w:color="auto"/>
        <w:left w:val="none" w:sz="0" w:space="0" w:color="auto"/>
        <w:bottom w:val="none" w:sz="0" w:space="0" w:color="auto"/>
        <w:right w:val="none" w:sz="0" w:space="0" w:color="auto"/>
      </w:divBdr>
    </w:div>
    <w:div w:id="55279965">
      <w:marLeft w:val="0"/>
      <w:marRight w:val="0"/>
      <w:marTop w:val="0"/>
      <w:marBottom w:val="0"/>
      <w:divBdr>
        <w:top w:val="none" w:sz="0" w:space="0" w:color="auto"/>
        <w:left w:val="none" w:sz="0" w:space="0" w:color="auto"/>
        <w:bottom w:val="none" w:sz="0" w:space="0" w:color="auto"/>
        <w:right w:val="none" w:sz="0" w:space="0" w:color="auto"/>
      </w:divBdr>
    </w:div>
    <w:div w:id="55279966">
      <w:marLeft w:val="0"/>
      <w:marRight w:val="0"/>
      <w:marTop w:val="0"/>
      <w:marBottom w:val="0"/>
      <w:divBdr>
        <w:top w:val="none" w:sz="0" w:space="0" w:color="auto"/>
        <w:left w:val="none" w:sz="0" w:space="0" w:color="auto"/>
        <w:bottom w:val="none" w:sz="0" w:space="0" w:color="auto"/>
        <w:right w:val="none" w:sz="0" w:space="0" w:color="auto"/>
      </w:divBdr>
    </w:div>
    <w:div w:id="55279967">
      <w:marLeft w:val="0"/>
      <w:marRight w:val="0"/>
      <w:marTop w:val="0"/>
      <w:marBottom w:val="0"/>
      <w:divBdr>
        <w:top w:val="none" w:sz="0" w:space="0" w:color="auto"/>
        <w:left w:val="none" w:sz="0" w:space="0" w:color="auto"/>
        <w:bottom w:val="none" w:sz="0" w:space="0" w:color="auto"/>
        <w:right w:val="none" w:sz="0" w:space="0" w:color="auto"/>
      </w:divBdr>
    </w:div>
    <w:div w:id="55279968">
      <w:marLeft w:val="0"/>
      <w:marRight w:val="0"/>
      <w:marTop w:val="0"/>
      <w:marBottom w:val="0"/>
      <w:divBdr>
        <w:top w:val="none" w:sz="0" w:space="0" w:color="auto"/>
        <w:left w:val="none" w:sz="0" w:space="0" w:color="auto"/>
        <w:bottom w:val="none" w:sz="0" w:space="0" w:color="auto"/>
        <w:right w:val="none" w:sz="0" w:space="0" w:color="auto"/>
      </w:divBdr>
    </w:div>
    <w:div w:id="55279969">
      <w:marLeft w:val="0"/>
      <w:marRight w:val="0"/>
      <w:marTop w:val="0"/>
      <w:marBottom w:val="0"/>
      <w:divBdr>
        <w:top w:val="none" w:sz="0" w:space="0" w:color="auto"/>
        <w:left w:val="none" w:sz="0" w:space="0" w:color="auto"/>
        <w:bottom w:val="none" w:sz="0" w:space="0" w:color="auto"/>
        <w:right w:val="none" w:sz="0" w:space="0" w:color="auto"/>
      </w:divBdr>
    </w:div>
    <w:div w:id="55279971">
      <w:marLeft w:val="0"/>
      <w:marRight w:val="0"/>
      <w:marTop w:val="0"/>
      <w:marBottom w:val="0"/>
      <w:divBdr>
        <w:top w:val="none" w:sz="0" w:space="0" w:color="auto"/>
        <w:left w:val="none" w:sz="0" w:space="0" w:color="auto"/>
        <w:bottom w:val="none" w:sz="0" w:space="0" w:color="auto"/>
        <w:right w:val="none" w:sz="0" w:space="0" w:color="auto"/>
      </w:divBdr>
      <w:divsChild>
        <w:div w:id="55279975">
          <w:marLeft w:val="0"/>
          <w:marRight w:val="0"/>
          <w:marTop w:val="0"/>
          <w:marBottom w:val="0"/>
          <w:divBdr>
            <w:top w:val="none" w:sz="0" w:space="0" w:color="auto"/>
            <w:left w:val="none" w:sz="0" w:space="0" w:color="auto"/>
            <w:bottom w:val="none" w:sz="0" w:space="0" w:color="auto"/>
            <w:right w:val="none" w:sz="0" w:space="0" w:color="auto"/>
          </w:divBdr>
          <w:divsChild>
            <w:div w:id="55279990">
              <w:marLeft w:val="0"/>
              <w:marRight w:val="0"/>
              <w:marTop w:val="0"/>
              <w:marBottom w:val="0"/>
              <w:divBdr>
                <w:top w:val="none" w:sz="0" w:space="0" w:color="auto"/>
                <w:left w:val="none" w:sz="0" w:space="0" w:color="auto"/>
                <w:bottom w:val="none" w:sz="0" w:space="0" w:color="auto"/>
                <w:right w:val="none" w:sz="0" w:space="0" w:color="auto"/>
              </w:divBdr>
              <w:divsChild>
                <w:div w:id="55279978">
                  <w:marLeft w:val="0"/>
                  <w:marRight w:val="0"/>
                  <w:marTop w:val="0"/>
                  <w:marBottom w:val="0"/>
                  <w:divBdr>
                    <w:top w:val="none" w:sz="0" w:space="0" w:color="auto"/>
                    <w:left w:val="none" w:sz="0" w:space="0" w:color="auto"/>
                    <w:bottom w:val="none" w:sz="0" w:space="0" w:color="auto"/>
                    <w:right w:val="none" w:sz="0" w:space="0" w:color="auto"/>
                  </w:divBdr>
                  <w:divsChild>
                    <w:div w:id="55279981">
                      <w:marLeft w:val="0"/>
                      <w:marRight w:val="0"/>
                      <w:marTop w:val="0"/>
                      <w:marBottom w:val="0"/>
                      <w:divBdr>
                        <w:top w:val="none" w:sz="0" w:space="0" w:color="auto"/>
                        <w:left w:val="none" w:sz="0" w:space="0" w:color="auto"/>
                        <w:bottom w:val="none" w:sz="0" w:space="0" w:color="auto"/>
                        <w:right w:val="none" w:sz="0" w:space="0" w:color="auto"/>
                      </w:divBdr>
                      <w:divsChild>
                        <w:div w:id="55279987">
                          <w:marLeft w:val="0"/>
                          <w:marRight w:val="0"/>
                          <w:marTop w:val="0"/>
                          <w:marBottom w:val="0"/>
                          <w:divBdr>
                            <w:top w:val="none" w:sz="0" w:space="0" w:color="auto"/>
                            <w:left w:val="none" w:sz="0" w:space="0" w:color="auto"/>
                            <w:bottom w:val="none" w:sz="0" w:space="0" w:color="auto"/>
                            <w:right w:val="none" w:sz="0" w:space="0" w:color="auto"/>
                          </w:divBdr>
                          <w:divsChild>
                            <w:div w:id="55279983">
                              <w:marLeft w:val="0"/>
                              <w:marRight w:val="0"/>
                              <w:marTop w:val="0"/>
                              <w:marBottom w:val="0"/>
                              <w:divBdr>
                                <w:top w:val="none" w:sz="0" w:space="0" w:color="auto"/>
                                <w:left w:val="none" w:sz="0" w:space="0" w:color="auto"/>
                                <w:bottom w:val="none" w:sz="0" w:space="0" w:color="auto"/>
                                <w:right w:val="none" w:sz="0" w:space="0" w:color="auto"/>
                              </w:divBdr>
                              <w:divsChild>
                                <w:div w:id="55279972">
                                  <w:marLeft w:val="0"/>
                                  <w:marRight w:val="0"/>
                                  <w:marTop w:val="0"/>
                                  <w:marBottom w:val="0"/>
                                  <w:divBdr>
                                    <w:top w:val="none" w:sz="0" w:space="0" w:color="auto"/>
                                    <w:left w:val="none" w:sz="0" w:space="0" w:color="auto"/>
                                    <w:bottom w:val="none" w:sz="0" w:space="0" w:color="auto"/>
                                    <w:right w:val="none" w:sz="0" w:space="0" w:color="auto"/>
                                  </w:divBdr>
                                  <w:divsChild>
                                    <w:div w:id="5527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79976">
      <w:marLeft w:val="0"/>
      <w:marRight w:val="0"/>
      <w:marTop w:val="0"/>
      <w:marBottom w:val="0"/>
      <w:divBdr>
        <w:top w:val="none" w:sz="0" w:space="0" w:color="auto"/>
        <w:left w:val="none" w:sz="0" w:space="0" w:color="auto"/>
        <w:bottom w:val="none" w:sz="0" w:space="0" w:color="auto"/>
        <w:right w:val="none" w:sz="0" w:space="0" w:color="auto"/>
      </w:divBdr>
    </w:div>
    <w:div w:id="55279977">
      <w:marLeft w:val="0"/>
      <w:marRight w:val="0"/>
      <w:marTop w:val="0"/>
      <w:marBottom w:val="0"/>
      <w:divBdr>
        <w:top w:val="none" w:sz="0" w:space="0" w:color="auto"/>
        <w:left w:val="none" w:sz="0" w:space="0" w:color="auto"/>
        <w:bottom w:val="none" w:sz="0" w:space="0" w:color="auto"/>
        <w:right w:val="none" w:sz="0" w:space="0" w:color="auto"/>
      </w:divBdr>
    </w:div>
    <w:div w:id="55279982">
      <w:marLeft w:val="0"/>
      <w:marRight w:val="0"/>
      <w:marTop w:val="0"/>
      <w:marBottom w:val="0"/>
      <w:divBdr>
        <w:top w:val="none" w:sz="0" w:space="0" w:color="auto"/>
        <w:left w:val="none" w:sz="0" w:space="0" w:color="auto"/>
        <w:bottom w:val="none" w:sz="0" w:space="0" w:color="auto"/>
        <w:right w:val="none" w:sz="0" w:space="0" w:color="auto"/>
      </w:divBdr>
    </w:div>
    <w:div w:id="55279988">
      <w:marLeft w:val="0"/>
      <w:marRight w:val="0"/>
      <w:marTop w:val="0"/>
      <w:marBottom w:val="0"/>
      <w:divBdr>
        <w:top w:val="none" w:sz="0" w:space="0" w:color="auto"/>
        <w:left w:val="none" w:sz="0" w:space="0" w:color="auto"/>
        <w:bottom w:val="none" w:sz="0" w:space="0" w:color="auto"/>
        <w:right w:val="none" w:sz="0" w:space="0" w:color="auto"/>
      </w:divBdr>
      <w:divsChild>
        <w:div w:id="55279986">
          <w:marLeft w:val="0"/>
          <w:marRight w:val="0"/>
          <w:marTop w:val="0"/>
          <w:marBottom w:val="0"/>
          <w:divBdr>
            <w:top w:val="none" w:sz="0" w:space="0" w:color="auto"/>
            <w:left w:val="none" w:sz="0" w:space="0" w:color="auto"/>
            <w:bottom w:val="none" w:sz="0" w:space="0" w:color="auto"/>
            <w:right w:val="none" w:sz="0" w:space="0" w:color="auto"/>
          </w:divBdr>
          <w:divsChild>
            <w:div w:id="55279973">
              <w:marLeft w:val="0"/>
              <w:marRight w:val="0"/>
              <w:marTop w:val="0"/>
              <w:marBottom w:val="0"/>
              <w:divBdr>
                <w:top w:val="none" w:sz="0" w:space="0" w:color="auto"/>
                <w:left w:val="none" w:sz="0" w:space="0" w:color="auto"/>
                <w:bottom w:val="none" w:sz="0" w:space="0" w:color="auto"/>
                <w:right w:val="none" w:sz="0" w:space="0" w:color="auto"/>
              </w:divBdr>
              <w:divsChild>
                <w:div w:id="55279970">
                  <w:marLeft w:val="0"/>
                  <w:marRight w:val="0"/>
                  <w:marTop w:val="0"/>
                  <w:marBottom w:val="0"/>
                  <w:divBdr>
                    <w:top w:val="none" w:sz="0" w:space="0" w:color="auto"/>
                    <w:left w:val="none" w:sz="0" w:space="0" w:color="auto"/>
                    <w:bottom w:val="none" w:sz="0" w:space="0" w:color="auto"/>
                    <w:right w:val="none" w:sz="0" w:space="0" w:color="auto"/>
                  </w:divBdr>
                  <w:divsChild>
                    <w:div w:id="55279980">
                      <w:marLeft w:val="0"/>
                      <w:marRight w:val="0"/>
                      <w:marTop w:val="0"/>
                      <w:marBottom w:val="0"/>
                      <w:divBdr>
                        <w:top w:val="none" w:sz="0" w:space="0" w:color="auto"/>
                        <w:left w:val="none" w:sz="0" w:space="0" w:color="auto"/>
                        <w:bottom w:val="none" w:sz="0" w:space="0" w:color="auto"/>
                        <w:right w:val="none" w:sz="0" w:space="0" w:color="auto"/>
                      </w:divBdr>
                      <w:divsChild>
                        <w:div w:id="55279985">
                          <w:marLeft w:val="0"/>
                          <w:marRight w:val="0"/>
                          <w:marTop w:val="0"/>
                          <w:marBottom w:val="0"/>
                          <w:divBdr>
                            <w:top w:val="none" w:sz="0" w:space="0" w:color="auto"/>
                            <w:left w:val="none" w:sz="0" w:space="0" w:color="auto"/>
                            <w:bottom w:val="none" w:sz="0" w:space="0" w:color="auto"/>
                            <w:right w:val="none" w:sz="0" w:space="0" w:color="auto"/>
                          </w:divBdr>
                          <w:divsChild>
                            <w:div w:id="55279974">
                              <w:marLeft w:val="0"/>
                              <w:marRight w:val="0"/>
                              <w:marTop w:val="0"/>
                              <w:marBottom w:val="0"/>
                              <w:divBdr>
                                <w:top w:val="none" w:sz="0" w:space="0" w:color="auto"/>
                                <w:left w:val="none" w:sz="0" w:space="0" w:color="auto"/>
                                <w:bottom w:val="none" w:sz="0" w:space="0" w:color="auto"/>
                                <w:right w:val="none" w:sz="0" w:space="0" w:color="auto"/>
                              </w:divBdr>
                              <w:divsChild>
                                <w:div w:id="55279979">
                                  <w:marLeft w:val="0"/>
                                  <w:marRight w:val="0"/>
                                  <w:marTop w:val="0"/>
                                  <w:marBottom w:val="0"/>
                                  <w:divBdr>
                                    <w:top w:val="none" w:sz="0" w:space="0" w:color="auto"/>
                                    <w:left w:val="none" w:sz="0" w:space="0" w:color="auto"/>
                                    <w:bottom w:val="none" w:sz="0" w:space="0" w:color="auto"/>
                                    <w:right w:val="none" w:sz="0" w:space="0" w:color="auto"/>
                                  </w:divBdr>
                                  <w:divsChild>
                                    <w:div w:id="5527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79991">
      <w:marLeft w:val="0"/>
      <w:marRight w:val="0"/>
      <w:marTop w:val="0"/>
      <w:marBottom w:val="0"/>
      <w:divBdr>
        <w:top w:val="none" w:sz="0" w:space="0" w:color="auto"/>
        <w:left w:val="none" w:sz="0" w:space="0" w:color="auto"/>
        <w:bottom w:val="none" w:sz="0" w:space="0" w:color="auto"/>
        <w:right w:val="none" w:sz="0" w:space="0" w:color="auto"/>
      </w:divBdr>
    </w:div>
    <w:div w:id="55279992">
      <w:marLeft w:val="0"/>
      <w:marRight w:val="0"/>
      <w:marTop w:val="0"/>
      <w:marBottom w:val="0"/>
      <w:divBdr>
        <w:top w:val="none" w:sz="0" w:space="0" w:color="auto"/>
        <w:left w:val="none" w:sz="0" w:space="0" w:color="auto"/>
        <w:bottom w:val="none" w:sz="0" w:space="0" w:color="auto"/>
        <w:right w:val="none" w:sz="0" w:space="0" w:color="auto"/>
      </w:divBdr>
    </w:div>
    <w:div w:id="55279993">
      <w:marLeft w:val="0"/>
      <w:marRight w:val="0"/>
      <w:marTop w:val="0"/>
      <w:marBottom w:val="0"/>
      <w:divBdr>
        <w:top w:val="none" w:sz="0" w:space="0" w:color="auto"/>
        <w:left w:val="none" w:sz="0" w:space="0" w:color="auto"/>
        <w:bottom w:val="none" w:sz="0" w:space="0" w:color="auto"/>
        <w:right w:val="none" w:sz="0" w:space="0" w:color="auto"/>
      </w:divBdr>
    </w:div>
    <w:div w:id="55279994">
      <w:marLeft w:val="0"/>
      <w:marRight w:val="0"/>
      <w:marTop w:val="0"/>
      <w:marBottom w:val="0"/>
      <w:divBdr>
        <w:top w:val="none" w:sz="0" w:space="0" w:color="auto"/>
        <w:left w:val="none" w:sz="0" w:space="0" w:color="auto"/>
        <w:bottom w:val="none" w:sz="0" w:space="0" w:color="auto"/>
        <w:right w:val="none" w:sz="0" w:space="0" w:color="auto"/>
      </w:divBdr>
    </w:div>
    <w:div w:id="55279995">
      <w:marLeft w:val="0"/>
      <w:marRight w:val="0"/>
      <w:marTop w:val="0"/>
      <w:marBottom w:val="0"/>
      <w:divBdr>
        <w:top w:val="none" w:sz="0" w:space="0" w:color="auto"/>
        <w:left w:val="none" w:sz="0" w:space="0" w:color="auto"/>
        <w:bottom w:val="none" w:sz="0" w:space="0" w:color="auto"/>
        <w:right w:val="none" w:sz="0" w:space="0" w:color="auto"/>
      </w:divBdr>
    </w:div>
    <w:div w:id="55279996">
      <w:marLeft w:val="0"/>
      <w:marRight w:val="0"/>
      <w:marTop w:val="0"/>
      <w:marBottom w:val="0"/>
      <w:divBdr>
        <w:top w:val="none" w:sz="0" w:space="0" w:color="auto"/>
        <w:left w:val="none" w:sz="0" w:space="0" w:color="auto"/>
        <w:bottom w:val="none" w:sz="0" w:space="0" w:color="auto"/>
        <w:right w:val="none" w:sz="0" w:space="0" w:color="auto"/>
      </w:divBdr>
    </w:div>
    <w:div w:id="55279997">
      <w:marLeft w:val="0"/>
      <w:marRight w:val="0"/>
      <w:marTop w:val="0"/>
      <w:marBottom w:val="0"/>
      <w:divBdr>
        <w:top w:val="none" w:sz="0" w:space="0" w:color="auto"/>
        <w:left w:val="none" w:sz="0" w:space="0" w:color="auto"/>
        <w:bottom w:val="none" w:sz="0" w:space="0" w:color="auto"/>
        <w:right w:val="none" w:sz="0" w:space="0" w:color="auto"/>
      </w:divBdr>
    </w:div>
    <w:div w:id="55279998">
      <w:marLeft w:val="0"/>
      <w:marRight w:val="0"/>
      <w:marTop w:val="0"/>
      <w:marBottom w:val="0"/>
      <w:divBdr>
        <w:top w:val="none" w:sz="0" w:space="0" w:color="auto"/>
        <w:left w:val="none" w:sz="0" w:space="0" w:color="auto"/>
        <w:bottom w:val="none" w:sz="0" w:space="0" w:color="auto"/>
        <w:right w:val="none" w:sz="0" w:space="0" w:color="auto"/>
      </w:divBdr>
    </w:div>
    <w:div w:id="55279999">
      <w:marLeft w:val="0"/>
      <w:marRight w:val="0"/>
      <w:marTop w:val="0"/>
      <w:marBottom w:val="0"/>
      <w:divBdr>
        <w:top w:val="none" w:sz="0" w:space="0" w:color="auto"/>
        <w:left w:val="none" w:sz="0" w:space="0" w:color="auto"/>
        <w:bottom w:val="none" w:sz="0" w:space="0" w:color="auto"/>
        <w:right w:val="none" w:sz="0" w:space="0" w:color="auto"/>
      </w:divBdr>
    </w:div>
    <w:div w:id="55280000">
      <w:marLeft w:val="0"/>
      <w:marRight w:val="0"/>
      <w:marTop w:val="0"/>
      <w:marBottom w:val="0"/>
      <w:divBdr>
        <w:top w:val="none" w:sz="0" w:space="0" w:color="auto"/>
        <w:left w:val="none" w:sz="0" w:space="0" w:color="auto"/>
        <w:bottom w:val="none" w:sz="0" w:space="0" w:color="auto"/>
        <w:right w:val="none" w:sz="0" w:space="0" w:color="auto"/>
      </w:divBdr>
    </w:div>
    <w:div w:id="55280001">
      <w:marLeft w:val="0"/>
      <w:marRight w:val="0"/>
      <w:marTop w:val="0"/>
      <w:marBottom w:val="0"/>
      <w:divBdr>
        <w:top w:val="none" w:sz="0" w:space="0" w:color="auto"/>
        <w:left w:val="none" w:sz="0" w:space="0" w:color="auto"/>
        <w:bottom w:val="none" w:sz="0" w:space="0" w:color="auto"/>
        <w:right w:val="none" w:sz="0" w:space="0" w:color="auto"/>
      </w:divBdr>
    </w:div>
    <w:div w:id="55280002">
      <w:marLeft w:val="0"/>
      <w:marRight w:val="0"/>
      <w:marTop w:val="0"/>
      <w:marBottom w:val="0"/>
      <w:divBdr>
        <w:top w:val="none" w:sz="0" w:space="0" w:color="auto"/>
        <w:left w:val="none" w:sz="0" w:space="0" w:color="auto"/>
        <w:bottom w:val="none" w:sz="0" w:space="0" w:color="auto"/>
        <w:right w:val="none" w:sz="0" w:space="0" w:color="auto"/>
      </w:divBdr>
    </w:div>
    <w:div w:id="55280003">
      <w:marLeft w:val="0"/>
      <w:marRight w:val="0"/>
      <w:marTop w:val="0"/>
      <w:marBottom w:val="0"/>
      <w:divBdr>
        <w:top w:val="none" w:sz="0" w:space="0" w:color="auto"/>
        <w:left w:val="none" w:sz="0" w:space="0" w:color="auto"/>
        <w:bottom w:val="none" w:sz="0" w:space="0" w:color="auto"/>
        <w:right w:val="none" w:sz="0" w:space="0" w:color="auto"/>
      </w:divBdr>
    </w:div>
    <w:div w:id="55280004">
      <w:marLeft w:val="0"/>
      <w:marRight w:val="0"/>
      <w:marTop w:val="0"/>
      <w:marBottom w:val="0"/>
      <w:divBdr>
        <w:top w:val="none" w:sz="0" w:space="0" w:color="auto"/>
        <w:left w:val="none" w:sz="0" w:space="0" w:color="auto"/>
        <w:bottom w:val="none" w:sz="0" w:space="0" w:color="auto"/>
        <w:right w:val="none" w:sz="0" w:space="0" w:color="auto"/>
      </w:divBdr>
    </w:div>
    <w:div w:id="55280005">
      <w:marLeft w:val="0"/>
      <w:marRight w:val="0"/>
      <w:marTop w:val="0"/>
      <w:marBottom w:val="0"/>
      <w:divBdr>
        <w:top w:val="none" w:sz="0" w:space="0" w:color="auto"/>
        <w:left w:val="none" w:sz="0" w:space="0" w:color="auto"/>
        <w:bottom w:val="none" w:sz="0" w:space="0" w:color="auto"/>
        <w:right w:val="none" w:sz="0" w:space="0" w:color="auto"/>
      </w:divBdr>
    </w:div>
    <w:div w:id="55280006">
      <w:marLeft w:val="0"/>
      <w:marRight w:val="0"/>
      <w:marTop w:val="0"/>
      <w:marBottom w:val="0"/>
      <w:divBdr>
        <w:top w:val="none" w:sz="0" w:space="0" w:color="auto"/>
        <w:left w:val="none" w:sz="0" w:space="0" w:color="auto"/>
        <w:bottom w:val="none" w:sz="0" w:space="0" w:color="auto"/>
        <w:right w:val="none" w:sz="0" w:space="0" w:color="auto"/>
      </w:divBdr>
    </w:div>
    <w:div w:id="55280010">
      <w:marLeft w:val="0"/>
      <w:marRight w:val="0"/>
      <w:marTop w:val="0"/>
      <w:marBottom w:val="0"/>
      <w:divBdr>
        <w:top w:val="none" w:sz="0" w:space="0" w:color="auto"/>
        <w:left w:val="none" w:sz="0" w:space="0" w:color="auto"/>
        <w:bottom w:val="none" w:sz="0" w:space="0" w:color="auto"/>
        <w:right w:val="none" w:sz="0" w:space="0" w:color="auto"/>
      </w:divBdr>
      <w:divsChild>
        <w:div w:id="55280008">
          <w:marLeft w:val="0"/>
          <w:marRight w:val="0"/>
          <w:marTop w:val="0"/>
          <w:marBottom w:val="0"/>
          <w:divBdr>
            <w:top w:val="none" w:sz="0" w:space="0" w:color="auto"/>
            <w:left w:val="none" w:sz="0" w:space="0" w:color="auto"/>
            <w:bottom w:val="none" w:sz="0" w:space="0" w:color="auto"/>
            <w:right w:val="none" w:sz="0" w:space="0" w:color="auto"/>
          </w:divBdr>
          <w:divsChild>
            <w:div w:id="55280007">
              <w:marLeft w:val="0"/>
              <w:marRight w:val="0"/>
              <w:marTop w:val="0"/>
              <w:marBottom w:val="0"/>
              <w:divBdr>
                <w:top w:val="none" w:sz="0" w:space="0" w:color="auto"/>
                <w:left w:val="none" w:sz="0" w:space="0" w:color="auto"/>
                <w:bottom w:val="none" w:sz="0" w:space="0" w:color="auto"/>
                <w:right w:val="none" w:sz="0" w:space="0" w:color="auto"/>
              </w:divBdr>
              <w:divsChild>
                <w:div w:id="55280011">
                  <w:marLeft w:val="0"/>
                  <w:marRight w:val="0"/>
                  <w:marTop w:val="0"/>
                  <w:marBottom w:val="0"/>
                  <w:divBdr>
                    <w:top w:val="none" w:sz="0" w:space="0" w:color="auto"/>
                    <w:left w:val="none" w:sz="0" w:space="0" w:color="auto"/>
                    <w:bottom w:val="none" w:sz="0" w:space="0" w:color="auto"/>
                    <w:right w:val="none" w:sz="0" w:space="0" w:color="auto"/>
                  </w:divBdr>
                  <w:divsChild>
                    <w:div w:id="55280014">
                      <w:marLeft w:val="0"/>
                      <w:marRight w:val="0"/>
                      <w:marTop w:val="0"/>
                      <w:marBottom w:val="0"/>
                      <w:divBdr>
                        <w:top w:val="none" w:sz="0" w:space="0" w:color="auto"/>
                        <w:left w:val="none" w:sz="0" w:space="0" w:color="auto"/>
                        <w:bottom w:val="none" w:sz="0" w:space="0" w:color="auto"/>
                        <w:right w:val="none" w:sz="0" w:space="0" w:color="auto"/>
                      </w:divBdr>
                      <w:divsChild>
                        <w:div w:id="5528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80012">
      <w:marLeft w:val="0"/>
      <w:marRight w:val="0"/>
      <w:marTop w:val="0"/>
      <w:marBottom w:val="0"/>
      <w:divBdr>
        <w:top w:val="none" w:sz="0" w:space="0" w:color="auto"/>
        <w:left w:val="none" w:sz="0" w:space="0" w:color="auto"/>
        <w:bottom w:val="none" w:sz="0" w:space="0" w:color="auto"/>
        <w:right w:val="none" w:sz="0" w:space="0" w:color="auto"/>
      </w:divBdr>
    </w:div>
    <w:div w:id="55280013">
      <w:marLeft w:val="0"/>
      <w:marRight w:val="0"/>
      <w:marTop w:val="0"/>
      <w:marBottom w:val="0"/>
      <w:divBdr>
        <w:top w:val="none" w:sz="0" w:space="0" w:color="auto"/>
        <w:left w:val="none" w:sz="0" w:space="0" w:color="auto"/>
        <w:bottom w:val="none" w:sz="0" w:space="0" w:color="auto"/>
        <w:right w:val="none" w:sz="0" w:space="0" w:color="auto"/>
      </w:divBdr>
    </w:div>
    <w:div w:id="55280015">
      <w:marLeft w:val="0"/>
      <w:marRight w:val="0"/>
      <w:marTop w:val="0"/>
      <w:marBottom w:val="0"/>
      <w:divBdr>
        <w:top w:val="none" w:sz="0" w:space="0" w:color="auto"/>
        <w:left w:val="none" w:sz="0" w:space="0" w:color="auto"/>
        <w:bottom w:val="none" w:sz="0" w:space="0" w:color="auto"/>
        <w:right w:val="none" w:sz="0" w:space="0" w:color="auto"/>
      </w:divBdr>
    </w:div>
    <w:div w:id="55280016">
      <w:marLeft w:val="0"/>
      <w:marRight w:val="0"/>
      <w:marTop w:val="0"/>
      <w:marBottom w:val="0"/>
      <w:divBdr>
        <w:top w:val="none" w:sz="0" w:space="0" w:color="auto"/>
        <w:left w:val="none" w:sz="0" w:space="0" w:color="auto"/>
        <w:bottom w:val="none" w:sz="0" w:space="0" w:color="auto"/>
        <w:right w:val="none" w:sz="0" w:space="0" w:color="auto"/>
      </w:divBdr>
    </w:div>
    <w:div w:id="55280017">
      <w:marLeft w:val="0"/>
      <w:marRight w:val="0"/>
      <w:marTop w:val="0"/>
      <w:marBottom w:val="0"/>
      <w:divBdr>
        <w:top w:val="none" w:sz="0" w:space="0" w:color="auto"/>
        <w:left w:val="none" w:sz="0" w:space="0" w:color="auto"/>
        <w:bottom w:val="none" w:sz="0" w:space="0" w:color="auto"/>
        <w:right w:val="none" w:sz="0" w:space="0" w:color="auto"/>
      </w:divBdr>
    </w:div>
    <w:div w:id="55280018">
      <w:marLeft w:val="0"/>
      <w:marRight w:val="0"/>
      <w:marTop w:val="0"/>
      <w:marBottom w:val="0"/>
      <w:divBdr>
        <w:top w:val="none" w:sz="0" w:space="0" w:color="auto"/>
        <w:left w:val="none" w:sz="0" w:space="0" w:color="auto"/>
        <w:bottom w:val="none" w:sz="0" w:space="0" w:color="auto"/>
        <w:right w:val="none" w:sz="0" w:space="0" w:color="auto"/>
      </w:divBdr>
    </w:div>
    <w:div w:id="55280019">
      <w:marLeft w:val="0"/>
      <w:marRight w:val="0"/>
      <w:marTop w:val="0"/>
      <w:marBottom w:val="0"/>
      <w:divBdr>
        <w:top w:val="none" w:sz="0" w:space="0" w:color="auto"/>
        <w:left w:val="none" w:sz="0" w:space="0" w:color="auto"/>
        <w:bottom w:val="none" w:sz="0" w:space="0" w:color="auto"/>
        <w:right w:val="none" w:sz="0" w:space="0" w:color="auto"/>
      </w:divBdr>
    </w:div>
    <w:div w:id="55280020">
      <w:marLeft w:val="0"/>
      <w:marRight w:val="0"/>
      <w:marTop w:val="0"/>
      <w:marBottom w:val="0"/>
      <w:divBdr>
        <w:top w:val="none" w:sz="0" w:space="0" w:color="auto"/>
        <w:left w:val="none" w:sz="0" w:space="0" w:color="auto"/>
        <w:bottom w:val="none" w:sz="0" w:space="0" w:color="auto"/>
        <w:right w:val="none" w:sz="0" w:space="0" w:color="auto"/>
      </w:divBdr>
    </w:div>
    <w:div w:id="55280021">
      <w:marLeft w:val="0"/>
      <w:marRight w:val="0"/>
      <w:marTop w:val="0"/>
      <w:marBottom w:val="0"/>
      <w:divBdr>
        <w:top w:val="none" w:sz="0" w:space="0" w:color="auto"/>
        <w:left w:val="none" w:sz="0" w:space="0" w:color="auto"/>
        <w:bottom w:val="none" w:sz="0" w:space="0" w:color="auto"/>
        <w:right w:val="none" w:sz="0" w:space="0" w:color="auto"/>
      </w:divBdr>
    </w:div>
    <w:div w:id="55280022">
      <w:marLeft w:val="0"/>
      <w:marRight w:val="0"/>
      <w:marTop w:val="0"/>
      <w:marBottom w:val="0"/>
      <w:divBdr>
        <w:top w:val="none" w:sz="0" w:space="0" w:color="auto"/>
        <w:left w:val="none" w:sz="0" w:space="0" w:color="auto"/>
        <w:bottom w:val="none" w:sz="0" w:space="0" w:color="auto"/>
        <w:right w:val="none" w:sz="0" w:space="0" w:color="auto"/>
      </w:divBdr>
    </w:div>
    <w:div w:id="55280023">
      <w:marLeft w:val="0"/>
      <w:marRight w:val="0"/>
      <w:marTop w:val="0"/>
      <w:marBottom w:val="0"/>
      <w:divBdr>
        <w:top w:val="none" w:sz="0" w:space="0" w:color="auto"/>
        <w:left w:val="none" w:sz="0" w:space="0" w:color="auto"/>
        <w:bottom w:val="none" w:sz="0" w:space="0" w:color="auto"/>
        <w:right w:val="none" w:sz="0" w:space="0" w:color="auto"/>
      </w:divBdr>
    </w:div>
    <w:div w:id="55280024">
      <w:marLeft w:val="0"/>
      <w:marRight w:val="0"/>
      <w:marTop w:val="0"/>
      <w:marBottom w:val="0"/>
      <w:divBdr>
        <w:top w:val="none" w:sz="0" w:space="0" w:color="auto"/>
        <w:left w:val="none" w:sz="0" w:space="0" w:color="auto"/>
        <w:bottom w:val="none" w:sz="0" w:space="0" w:color="auto"/>
        <w:right w:val="none" w:sz="0" w:space="0" w:color="auto"/>
      </w:divBdr>
    </w:div>
    <w:div w:id="55280025">
      <w:marLeft w:val="0"/>
      <w:marRight w:val="0"/>
      <w:marTop w:val="0"/>
      <w:marBottom w:val="0"/>
      <w:divBdr>
        <w:top w:val="none" w:sz="0" w:space="0" w:color="auto"/>
        <w:left w:val="none" w:sz="0" w:space="0" w:color="auto"/>
        <w:bottom w:val="none" w:sz="0" w:space="0" w:color="auto"/>
        <w:right w:val="none" w:sz="0" w:space="0" w:color="auto"/>
      </w:divBdr>
    </w:div>
    <w:div w:id="55280026">
      <w:marLeft w:val="0"/>
      <w:marRight w:val="0"/>
      <w:marTop w:val="0"/>
      <w:marBottom w:val="0"/>
      <w:divBdr>
        <w:top w:val="none" w:sz="0" w:space="0" w:color="auto"/>
        <w:left w:val="none" w:sz="0" w:space="0" w:color="auto"/>
        <w:bottom w:val="none" w:sz="0" w:space="0" w:color="auto"/>
        <w:right w:val="none" w:sz="0" w:space="0" w:color="auto"/>
      </w:divBdr>
    </w:div>
    <w:div w:id="55280027">
      <w:marLeft w:val="0"/>
      <w:marRight w:val="0"/>
      <w:marTop w:val="0"/>
      <w:marBottom w:val="0"/>
      <w:divBdr>
        <w:top w:val="none" w:sz="0" w:space="0" w:color="auto"/>
        <w:left w:val="none" w:sz="0" w:space="0" w:color="auto"/>
        <w:bottom w:val="none" w:sz="0" w:space="0" w:color="auto"/>
        <w:right w:val="none" w:sz="0" w:space="0" w:color="auto"/>
      </w:divBdr>
    </w:div>
    <w:div w:id="55280028">
      <w:marLeft w:val="0"/>
      <w:marRight w:val="0"/>
      <w:marTop w:val="0"/>
      <w:marBottom w:val="0"/>
      <w:divBdr>
        <w:top w:val="none" w:sz="0" w:space="0" w:color="auto"/>
        <w:left w:val="none" w:sz="0" w:space="0" w:color="auto"/>
        <w:bottom w:val="none" w:sz="0" w:space="0" w:color="auto"/>
        <w:right w:val="none" w:sz="0" w:space="0" w:color="auto"/>
      </w:divBdr>
    </w:div>
    <w:div w:id="55280029">
      <w:marLeft w:val="0"/>
      <w:marRight w:val="0"/>
      <w:marTop w:val="0"/>
      <w:marBottom w:val="0"/>
      <w:divBdr>
        <w:top w:val="none" w:sz="0" w:space="0" w:color="auto"/>
        <w:left w:val="none" w:sz="0" w:space="0" w:color="auto"/>
        <w:bottom w:val="none" w:sz="0" w:space="0" w:color="auto"/>
        <w:right w:val="none" w:sz="0" w:space="0" w:color="auto"/>
      </w:divBdr>
    </w:div>
    <w:div w:id="55280030">
      <w:marLeft w:val="0"/>
      <w:marRight w:val="0"/>
      <w:marTop w:val="0"/>
      <w:marBottom w:val="0"/>
      <w:divBdr>
        <w:top w:val="none" w:sz="0" w:space="0" w:color="auto"/>
        <w:left w:val="none" w:sz="0" w:space="0" w:color="auto"/>
        <w:bottom w:val="none" w:sz="0" w:space="0" w:color="auto"/>
        <w:right w:val="none" w:sz="0" w:space="0" w:color="auto"/>
      </w:divBdr>
    </w:div>
    <w:div w:id="55280031">
      <w:marLeft w:val="0"/>
      <w:marRight w:val="0"/>
      <w:marTop w:val="0"/>
      <w:marBottom w:val="0"/>
      <w:divBdr>
        <w:top w:val="none" w:sz="0" w:space="0" w:color="auto"/>
        <w:left w:val="none" w:sz="0" w:space="0" w:color="auto"/>
        <w:bottom w:val="none" w:sz="0" w:space="0" w:color="auto"/>
        <w:right w:val="none" w:sz="0" w:space="0" w:color="auto"/>
      </w:divBdr>
    </w:div>
    <w:div w:id="55280032">
      <w:marLeft w:val="0"/>
      <w:marRight w:val="0"/>
      <w:marTop w:val="0"/>
      <w:marBottom w:val="0"/>
      <w:divBdr>
        <w:top w:val="none" w:sz="0" w:space="0" w:color="auto"/>
        <w:left w:val="none" w:sz="0" w:space="0" w:color="auto"/>
        <w:bottom w:val="none" w:sz="0" w:space="0" w:color="auto"/>
        <w:right w:val="none" w:sz="0" w:space="0" w:color="auto"/>
      </w:divBdr>
    </w:div>
    <w:div w:id="55280033">
      <w:marLeft w:val="0"/>
      <w:marRight w:val="0"/>
      <w:marTop w:val="0"/>
      <w:marBottom w:val="0"/>
      <w:divBdr>
        <w:top w:val="none" w:sz="0" w:space="0" w:color="auto"/>
        <w:left w:val="none" w:sz="0" w:space="0" w:color="auto"/>
        <w:bottom w:val="none" w:sz="0" w:space="0" w:color="auto"/>
        <w:right w:val="none" w:sz="0" w:space="0" w:color="auto"/>
      </w:divBdr>
    </w:div>
    <w:div w:id="55280034">
      <w:marLeft w:val="0"/>
      <w:marRight w:val="0"/>
      <w:marTop w:val="0"/>
      <w:marBottom w:val="0"/>
      <w:divBdr>
        <w:top w:val="none" w:sz="0" w:space="0" w:color="auto"/>
        <w:left w:val="none" w:sz="0" w:space="0" w:color="auto"/>
        <w:bottom w:val="none" w:sz="0" w:space="0" w:color="auto"/>
        <w:right w:val="none" w:sz="0" w:space="0" w:color="auto"/>
      </w:divBdr>
    </w:div>
    <w:div w:id="55280035">
      <w:marLeft w:val="0"/>
      <w:marRight w:val="0"/>
      <w:marTop w:val="0"/>
      <w:marBottom w:val="0"/>
      <w:divBdr>
        <w:top w:val="none" w:sz="0" w:space="0" w:color="auto"/>
        <w:left w:val="none" w:sz="0" w:space="0" w:color="auto"/>
        <w:bottom w:val="none" w:sz="0" w:space="0" w:color="auto"/>
        <w:right w:val="none" w:sz="0" w:space="0" w:color="auto"/>
      </w:divBdr>
    </w:div>
    <w:div w:id="55280036">
      <w:marLeft w:val="0"/>
      <w:marRight w:val="0"/>
      <w:marTop w:val="0"/>
      <w:marBottom w:val="0"/>
      <w:divBdr>
        <w:top w:val="none" w:sz="0" w:space="0" w:color="auto"/>
        <w:left w:val="none" w:sz="0" w:space="0" w:color="auto"/>
        <w:bottom w:val="none" w:sz="0" w:space="0" w:color="auto"/>
        <w:right w:val="none" w:sz="0" w:space="0" w:color="auto"/>
      </w:divBdr>
    </w:div>
    <w:div w:id="55280037">
      <w:marLeft w:val="0"/>
      <w:marRight w:val="0"/>
      <w:marTop w:val="0"/>
      <w:marBottom w:val="0"/>
      <w:divBdr>
        <w:top w:val="none" w:sz="0" w:space="0" w:color="auto"/>
        <w:left w:val="none" w:sz="0" w:space="0" w:color="auto"/>
        <w:bottom w:val="none" w:sz="0" w:space="0" w:color="auto"/>
        <w:right w:val="none" w:sz="0" w:space="0" w:color="auto"/>
      </w:divBdr>
    </w:div>
    <w:div w:id="55280038">
      <w:marLeft w:val="0"/>
      <w:marRight w:val="0"/>
      <w:marTop w:val="0"/>
      <w:marBottom w:val="0"/>
      <w:divBdr>
        <w:top w:val="none" w:sz="0" w:space="0" w:color="auto"/>
        <w:left w:val="none" w:sz="0" w:space="0" w:color="auto"/>
        <w:bottom w:val="none" w:sz="0" w:space="0" w:color="auto"/>
        <w:right w:val="none" w:sz="0" w:space="0" w:color="auto"/>
      </w:divBdr>
    </w:div>
    <w:div w:id="55280039">
      <w:marLeft w:val="0"/>
      <w:marRight w:val="0"/>
      <w:marTop w:val="0"/>
      <w:marBottom w:val="0"/>
      <w:divBdr>
        <w:top w:val="none" w:sz="0" w:space="0" w:color="auto"/>
        <w:left w:val="none" w:sz="0" w:space="0" w:color="auto"/>
        <w:bottom w:val="none" w:sz="0" w:space="0" w:color="auto"/>
        <w:right w:val="none" w:sz="0" w:space="0" w:color="auto"/>
      </w:divBdr>
    </w:div>
    <w:div w:id="55280040">
      <w:marLeft w:val="0"/>
      <w:marRight w:val="0"/>
      <w:marTop w:val="0"/>
      <w:marBottom w:val="0"/>
      <w:divBdr>
        <w:top w:val="none" w:sz="0" w:space="0" w:color="auto"/>
        <w:left w:val="none" w:sz="0" w:space="0" w:color="auto"/>
        <w:bottom w:val="none" w:sz="0" w:space="0" w:color="auto"/>
        <w:right w:val="none" w:sz="0" w:space="0" w:color="auto"/>
      </w:divBdr>
    </w:div>
    <w:div w:id="55280041">
      <w:marLeft w:val="0"/>
      <w:marRight w:val="0"/>
      <w:marTop w:val="0"/>
      <w:marBottom w:val="0"/>
      <w:divBdr>
        <w:top w:val="none" w:sz="0" w:space="0" w:color="auto"/>
        <w:left w:val="none" w:sz="0" w:space="0" w:color="auto"/>
        <w:bottom w:val="none" w:sz="0" w:space="0" w:color="auto"/>
        <w:right w:val="none" w:sz="0" w:space="0" w:color="auto"/>
      </w:divBdr>
    </w:div>
    <w:div w:id="55280042">
      <w:marLeft w:val="0"/>
      <w:marRight w:val="0"/>
      <w:marTop w:val="0"/>
      <w:marBottom w:val="0"/>
      <w:divBdr>
        <w:top w:val="none" w:sz="0" w:space="0" w:color="auto"/>
        <w:left w:val="none" w:sz="0" w:space="0" w:color="auto"/>
        <w:bottom w:val="none" w:sz="0" w:space="0" w:color="auto"/>
        <w:right w:val="none" w:sz="0" w:space="0" w:color="auto"/>
      </w:divBdr>
    </w:div>
    <w:div w:id="552800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file:///C:\Users\Pietro\Documents\Stazione%20Celeste\Satya\Satya.12.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zioneceleste.it" TargetMode="External"/><Relationship Id="rId12" Type="http://schemas.openxmlformats.org/officeDocument/2006/relationships/hyperlink" Target="http://www.stazioneceleste.it/Satya.ht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Pietro\Documents\Stazione%20Celeste\e-books.htm" TargetMode="External"/><Relationship Id="rId5" Type="http://schemas.openxmlformats.org/officeDocument/2006/relationships/footnotes" Target="footnotes.xml"/><Relationship Id="rId15" Type="http://schemas.openxmlformats.org/officeDocument/2006/relationships/hyperlink" Target="http://www.suonidiluce.com" TargetMode="External"/><Relationship Id="rId10" Type="http://schemas.openxmlformats.org/officeDocument/2006/relationships/hyperlink" Target="http://www.stazioneceleste.it/Uriel/Uriel_16-07.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zioneceleste.it/uriel.htm" TargetMode="External"/><Relationship Id="rId14" Type="http://schemas.openxmlformats.org/officeDocument/2006/relationships/hyperlink" Target="http://www.ilcamminoversolalibert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18</Pages>
  <Words>6445</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2016-08-02T15:11:00Z</cp:lastPrinted>
  <dcterms:created xsi:type="dcterms:W3CDTF">2016-08-02T15:07:00Z</dcterms:created>
  <dcterms:modified xsi:type="dcterms:W3CDTF">2016-08-02T15:11:00Z</dcterms:modified>
</cp:coreProperties>
</file>