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58A" w:rsidRPr="003A2B4D" w:rsidRDefault="0081358A" w:rsidP="00624676">
      <w:pPr>
        <w:jc w:val="center"/>
      </w:pPr>
      <w:r w:rsidRPr="003A2B4D">
        <w:rPr>
          <w:rFonts w:ascii="Comic Sans MS" w:hAnsi="Comic Sans MS"/>
          <w:shadow/>
          <w:sz w:val="48"/>
          <w:szCs w:val="48"/>
        </w:rPr>
        <w:t>)*</w:t>
      </w:r>
      <w:r w:rsidRPr="003A2B4D">
        <w:rPr>
          <w:rFonts w:ascii="Courier New" w:hAnsi="Courier New" w:cs="Courier New"/>
          <w:b/>
          <w:bCs/>
          <w:shadow/>
          <w:sz w:val="20"/>
          <w:szCs w:val="20"/>
        </w:rPr>
        <w:t>(Stazione Celeste)</w:t>
      </w:r>
    </w:p>
    <w:p w:rsidR="0081358A" w:rsidRPr="003A2B4D" w:rsidRDefault="0081358A" w:rsidP="00624676">
      <w:pPr>
        <w:jc w:val="center"/>
      </w:pPr>
      <w:r w:rsidRPr="003A2B4D">
        <w:t> </w:t>
      </w:r>
    </w:p>
    <w:p w:rsidR="0081358A" w:rsidRPr="003A2B4D" w:rsidRDefault="0081358A" w:rsidP="00624676">
      <w:pPr>
        <w:pStyle w:val="Heading1"/>
      </w:pPr>
      <w:r w:rsidRPr="003A2B4D">
        <w:rPr>
          <w:rFonts w:ascii="Verdana" w:hAnsi="Verdana"/>
          <w:shadow/>
          <w:sz w:val="27"/>
          <w:szCs w:val="27"/>
        </w:rPr>
        <w:t>Aggiornamenti Settimanali</w:t>
      </w:r>
    </w:p>
    <w:p w:rsidR="0081358A" w:rsidRPr="003A2B4D" w:rsidRDefault="0081358A" w:rsidP="00624676">
      <w:pPr>
        <w:jc w:val="center"/>
      </w:pPr>
      <w:r w:rsidRPr="003A2B4D">
        <w:t> </w:t>
      </w:r>
    </w:p>
    <w:p w:rsidR="0081358A" w:rsidRPr="003A2B4D" w:rsidRDefault="0081358A" w:rsidP="00624676">
      <w:pPr>
        <w:pStyle w:val="Heading2"/>
        <w:rPr>
          <w:rFonts w:ascii="Verdana" w:hAnsi="Verdana"/>
          <w:color w:val="auto"/>
          <w:sz w:val="32"/>
          <w:szCs w:val="32"/>
        </w:rPr>
      </w:pPr>
      <w:r w:rsidRPr="003A2B4D">
        <w:rPr>
          <w:rFonts w:ascii="Verdana" w:hAnsi="Verdana"/>
          <w:color w:val="auto"/>
          <w:sz w:val="32"/>
          <w:szCs w:val="32"/>
        </w:rPr>
        <w:t>N°1</w:t>
      </w:r>
      <w:r>
        <w:rPr>
          <w:rFonts w:ascii="Verdana" w:hAnsi="Verdana"/>
          <w:color w:val="auto"/>
          <w:sz w:val="32"/>
          <w:szCs w:val="32"/>
        </w:rPr>
        <w:t>6</w:t>
      </w:r>
      <w:r w:rsidRPr="003A2B4D">
        <w:rPr>
          <w:rFonts w:ascii="Verdana" w:hAnsi="Verdana"/>
          <w:color w:val="auto"/>
          <w:sz w:val="32"/>
          <w:szCs w:val="32"/>
        </w:rPr>
        <w:t>.</w:t>
      </w:r>
      <w:r>
        <w:rPr>
          <w:rFonts w:ascii="Verdana" w:hAnsi="Verdana"/>
          <w:color w:val="auto"/>
          <w:sz w:val="32"/>
          <w:szCs w:val="32"/>
        </w:rPr>
        <w:t>09</w:t>
      </w:r>
      <w:r w:rsidRPr="003A2B4D">
        <w:rPr>
          <w:rFonts w:ascii="Verdana" w:hAnsi="Verdana"/>
          <w:color w:val="auto"/>
          <w:sz w:val="32"/>
          <w:szCs w:val="32"/>
        </w:rPr>
        <w:t>-</w:t>
      </w:r>
      <w:r>
        <w:rPr>
          <w:rFonts w:ascii="Verdana" w:hAnsi="Verdana"/>
          <w:color w:val="auto"/>
          <w:sz w:val="32"/>
          <w:szCs w:val="32"/>
        </w:rPr>
        <w:t>1</w:t>
      </w:r>
    </w:p>
    <w:p w:rsidR="0081358A" w:rsidRPr="003A2B4D" w:rsidRDefault="0081358A" w:rsidP="00624676">
      <w:pPr>
        <w:pStyle w:val="Heading2"/>
        <w:rPr>
          <w:rFonts w:ascii="Verdana" w:hAnsi="Verdana"/>
          <w:color w:val="auto"/>
          <w:sz w:val="32"/>
          <w:szCs w:val="32"/>
        </w:rPr>
      </w:pPr>
    </w:p>
    <w:p w:rsidR="0081358A" w:rsidRPr="003A2B4D" w:rsidRDefault="0081358A" w:rsidP="00624676">
      <w:pPr>
        <w:pStyle w:val="Heading2"/>
        <w:rPr>
          <w:color w:val="auto"/>
        </w:rPr>
      </w:pPr>
      <w:r>
        <w:rPr>
          <w:rFonts w:ascii="Verdana" w:hAnsi="Verdana"/>
          <w:b w:val="0"/>
          <w:i/>
          <w:color w:val="auto"/>
          <w:sz w:val="20"/>
          <w:szCs w:val="20"/>
        </w:rPr>
        <w:t xml:space="preserve">6 SETTEMBRE </w:t>
      </w:r>
      <w:r w:rsidRPr="003A2B4D">
        <w:rPr>
          <w:rFonts w:ascii="Verdana" w:hAnsi="Verdana"/>
          <w:b w:val="0"/>
          <w:i/>
          <w:color w:val="auto"/>
          <w:sz w:val="20"/>
          <w:szCs w:val="20"/>
        </w:rPr>
        <w:t>201</w:t>
      </w:r>
      <w:r>
        <w:rPr>
          <w:rFonts w:ascii="Verdana" w:hAnsi="Verdana"/>
          <w:b w:val="0"/>
          <w:i/>
          <w:color w:val="auto"/>
          <w:sz w:val="20"/>
          <w:szCs w:val="20"/>
        </w:rPr>
        <w:t>6</w:t>
      </w:r>
    </w:p>
    <w:p w:rsidR="0081358A" w:rsidRPr="003A2B4D" w:rsidRDefault="0081358A" w:rsidP="00624676"/>
    <w:p w:rsidR="0081358A" w:rsidRPr="003A2B4D" w:rsidRDefault="0081358A" w:rsidP="00624676">
      <w:pPr>
        <w:jc w:val="center"/>
      </w:pPr>
      <w:r w:rsidRPr="003A2B4D">
        <w:rPr>
          <w:rFonts w:ascii="Verdana" w:hAnsi="Verdana"/>
          <w:sz w:val="18"/>
          <w:szCs w:val="18"/>
        </w:rPr>
        <w:t xml:space="preserve">Testo integrale delle pubblicazioni settimanali del sito </w:t>
      </w:r>
      <w:hyperlink r:id="rId7" w:history="1">
        <w:r w:rsidRPr="003A2B4D">
          <w:rPr>
            <w:rStyle w:val="Hyperlink"/>
            <w:rFonts w:ascii="Verdana" w:hAnsi="Verdana"/>
            <w:color w:val="auto"/>
            <w:sz w:val="18"/>
            <w:szCs w:val="18"/>
          </w:rPr>
          <w:t>www.stazioneceleste.it</w:t>
        </w:r>
      </w:hyperlink>
    </w:p>
    <w:p w:rsidR="0081358A" w:rsidRDefault="0081358A" w:rsidP="00624676">
      <w:pPr>
        <w:jc w:val="center"/>
      </w:pPr>
      <w:r>
        <w:t>_________________________________________________</w:t>
      </w:r>
    </w:p>
    <w:tbl>
      <w:tblPr>
        <w:tblW w:w="7560" w:type="dxa"/>
        <w:jc w:val="center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000"/>
      </w:tblPr>
      <w:tblGrid>
        <w:gridCol w:w="1244"/>
        <w:gridCol w:w="1147"/>
        <w:gridCol w:w="2179"/>
        <w:gridCol w:w="2990"/>
      </w:tblGrid>
      <w:tr w:rsidR="0081358A" w:rsidTr="00413BBC">
        <w:trPr>
          <w:trHeight w:val="564"/>
          <w:tblCellSpacing w:w="18" w:type="dxa"/>
          <w:jc w:val="center"/>
        </w:trPr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:rsidR="0081358A" w:rsidRDefault="0081358A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pagina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:rsidR="0081358A" w:rsidRDefault="0081358A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area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:rsidR="0081358A" w:rsidRDefault="0081358A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sezione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003366"/>
            <w:vAlign w:val="center"/>
          </w:tcPr>
          <w:p w:rsidR="0081358A" w:rsidRDefault="0081358A">
            <w:pPr>
              <w:pStyle w:val="NormalWeb"/>
              <w:spacing w:before="30" w:beforeAutospacing="0" w:after="30" w:afterAutospacing="0"/>
              <w:jc w:val="center"/>
              <w:rPr>
                <w:b/>
                <w:bCs/>
              </w:rPr>
            </w:pPr>
            <w:r>
              <w:rPr>
                <w:rFonts w:ascii="Verdana" w:hAnsi="Verdana"/>
                <w:b/>
                <w:bCs/>
                <w:color w:val="D6D6D6"/>
                <w:sz w:val="27"/>
                <w:szCs w:val="27"/>
              </w:rPr>
              <w:t>titolo/descrizione</w:t>
            </w:r>
          </w:p>
        </w:tc>
      </w:tr>
      <w:tr w:rsidR="0081358A" w:rsidTr="00413BBC">
        <w:trPr>
          <w:trHeight w:val="600"/>
          <w:tblCellSpacing w:w="18" w:type="dxa"/>
          <w:jc w:val="center"/>
        </w:trPr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81358A" w:rsidRDefault="0081358A">
            <w:pPr>
              <w:pStyle w:val="NormalWeb"/>
              <w:spacing w:before="30" w:beforeAutospacing="0" w:after="30" w:afterAutospacing="0"/>
              <w:jc w:val="center"/>
            </w:pPr>
            <w:r>
              <w:rPr>
                <w:rFonts w:ascii="Verdana" w:hAnsi="Verdana"/>
                <w:color w:val="000080"/>
                <w:sz w:val="20"/>
                <w:szCs w:val="20"/>
              </w:rPr>
              <w:t>2 - 4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81358A" w:rsidRDefault="0081358A">
            <w:pPr>
              <w:jc w:val="center"/>
              <w:rPr>
                <w:sz w:val="10"/>
                <w:szCs w:val="10"/>
              </w:rPr>
            </w:pPr>
            <w:hyperlink r:id="rId8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messaggi</w:t>
              </w:r>
            </w:hyperlink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81358A" w:rsidRDefault="0081358A">
            <w:pPr>
              <w:pStyle w:val="NormalWeb"/>
              <w:spacing w:before="30" w:beforeAutospacing="0" w:after="30" w:afterAutospacing="0"/>
              <w:jc w:val="center"/>
            </w:pPr>
            <w:hyperlink r:id="rId9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Uriel</w:t>
              </w:r>
            </w:hyperlink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CCCFF"/>
            <w:vAlign w:val="center"/>
          </w:tcPr>
          <w:p w:rsidR="0081358A" w:rsidRDefault="0081358A">
            <w:pPr>
              <w:pStyle w:val="NormalWeb"/>
              <w:spacing w:before="0" w:beforeAutospacing="0" w:after="0" w:afterAutospacing="0"/>
              <w:jc w:val="center"/>
            </w:pPr>
            <w:hyperlink r:id="rId10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Messaggi di AGOSTO 2016</w:t>
              </w:r>
            </w:hyperlink>
            <w:r>
              <w:br/>
            </w:r>
            <w:r>
              <w:rPr>
                <w:rFonts w:ascii="Verdana" w:hAnsi="Verdana"/>
                <w:color w:val="003366"/>
                <w:sz w:val="15"/>
                <w:szCs w:val="15"/>
              </w:rPr>
              <w:t>Canalizzati da Gemma Braggio</w:t>
            </w:r>
          </w:p>
        </w:tc>
      </w:tr>
      <w:tr w:rsidR="0081358A" w:rsidTr="00413BBC">
        <w:trPr>
          <w:trHeight w:val="600"/>
          <w:tblCellSpacing w:w="18" w:type="dxa"/>
          <w:jc w:val="center"/>
        </w:trPr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81358A" w:rsidRDefault="0081358A">
            <w:pPr>
              <w:pStyle w:val="NormalWeb"/>
              <w:spacing w:before="30" w:beforeAutospacing="0" w:after="30" w:afterAutospacing="0"/>
              <w:jc w:val="center"/>
            </w:pPr>
            <w:r>
              <w:rPr>
                <w:rFonts w:ascii="Verdana" w:hAnsi="Verdana"/>
                <w:color w:val="000080"/>
                <w:sz w:val="20"/>
                <w:szCs w:val="20"/>
              </w:rPr>
              <w:t>5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81358A" w:rsidRDefault="0081358A">
            <w:pPr>
              <w:pStyle w:val="NormalWeb"/>
              <w:spacing w:before="30" w:beforeAutospacing="0" w:after="30" w:afterAutospacing="0"/>
              <w:jc w:val="center"/>
            </w:pPr>
            <w:hyperlink r:id="rId11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messaggi</w:t>
              </w:r>
            </w:hyperlink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81358A" w:rsidRDefault="0081358A">
            <w:pPr>
              <w:pStyle w:val="NormalWeb"/>
              <w:spacing w:before="30" w:beforeAutospacing="0" w:after="30" w:afterAutospacing="0"/>
              <w:jc w:val="center"/>
            </w:pPr>
            <w:hyperlink r:id="rId12" w:history="1">
              <w:r>
                <w:rPr>
                  <w:rStyle w:val="Hyperlink"/>
                  <w:rFonts w:ascii="Verdana" w:hAnsi="Verdana"/>
                  <w:sz w:val="20"/>
                  <w:szCs w:val="20"/>
                </w:rPr>
                <w:t>Carla Parola</w:t>
              </w:r>
            </w:hyperlink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CCCFF"/>
            <w:vAlign w:val="center"/>
          </w:tcPr>
          <w:p w:rsidR="0081358A" w:rsidRDefault="0081358A">
            <w:pPr>
              <w:pStyle w:val="NormalWeb"/>
              <w:spacing w:before="30" w:beforeAutospacing="0" w:after="30" w:afterAutospacing="0"/>
              <w:jc w:val="center"/>
            </w:pPr>
            <w:hyperlink r:id="rId13" w:history="1">
              <w:r>
                <w:rPr>
                  <w:rStyle w:val="Hyperlink"/>
                </w:rPr>
                <w:t>Paura Ora</w:t>
              </w:r>
            </w:hyperlink>
          </w:p>
        </w:tc>
      </w:tr>
    </w:tbl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413BBC">
      <w:pPr>
        <w:pStyle w:val="NormalWeb"/>
        <w:spacing w:before="0" w:beforeAutospacing="0" w:after="0" w:afterAutospacing="0"/>
        <w:jc w:val="center"/>
      </w:pPr>
      <w:r>
        <w:rPr>
          <w:rFonts w:ascii="Impact" w:hAnsi="Impact"/>
          <w:i/>
          <w:iCs/>
          <w:caps/>
          <w:color w:val="3333CC"/>
          <w:sz w:val="60"/>
          <w:szCs w:val="60"/>
          <w:u w:val="single"/>
        </w:rPr>
        <w:t>Uriel</w:t>
      </w:r>
    </w:p>
    <w:p w:rsidR="0081358A" w:rsidRDefault="0081358A" w:rsidP="00413BBC">
      <w:pPr>
        <w:pStyle w:val="NormalWeb"/>
        <w:spacing w:before="0" w:beforeAutospacing="0" w:after="0" w:afterAutospacing="0"/>
        <w:jc w:val="center"/>
      </w:pPr>
      <w:hyperlink r:id="rId14" w:tgtFrame="_blank" w:history="1">
        <w:r>
          <w:rPr>
            <w:rStyle w:val="Hyperlink"/>
            <w:rFonts w:ascii="Verdana" w:hAnsi="Verdana"/>
            <w:color w:val="FF00FF"/>
            <w:sz w:val="20"/>
            <w:szCs w:val="20"/>
          </w:rPr>
          <w:t>www.ilcamminoversolaliberta.it</w:t>
        </w:r>
      </w:hyperlink>
    </w:p>
    <w:p w:rsidR="0081358A" w:rsidRDefault="0081358A" w:rsidP="00413BBC">
      <w:pPr>
        <w:pStyle w:val="NormalWeb"/>
        <w:spacing w:before="0" w:beforeAutospacing="0" w:after="0" w:afterAutospacing="0"/>
        <w:jc w:val="center"/>
      </w:pPr>
      <w:r>
        <w:t> </w:t>
      </w:r>
    </w:p>
    <w:p w:rsidR="0081358A" w:rsidRDefault="0081358A" w:rsidP="00413BBC">
      <w:pPr>
        <w:pStyle w:val="NormalWeb"/>
        <w:spacing w:before="0" w:beforeAutospacing="0" w:after="0" w:afterAutospacing="0"/>
        <w:jc w:val="center"/>
      </w:pPr>
      <w:r>
        <w:t> </w:t>
      </w:r>
      <w:r>
        <w:rPr>
          <w:rFonts w:ascii="Batang" w:eastAsia="Batang"/>
          <w:b/>
          <w:bCs/>
          <w:caps/>
          <w:color w:val="3333CC"/>
          <w:sz w:val="48"/>
          <w:szCs w:val="48"/>
        </w:rPr>
        <w:t>Messaggi di AGOSTo</w:t>
      </w:r>
    </w:p>
    <w:p w:rsidR="0081358A" w:rsidRDefault="0081358A" w:rsidP="00413BBC">
      <w:pPr>
        <w:pStyle w:val="NormalWeb"/>
        <w:spacing w:before="0" w:beforeAutospacing="0" w:after="0" w:afterAutospacing="0"/>
        <w:jc w:val="center"/>
      </w:pPr>
      <w:r>
        <w:t> </w:t>
      </w:r>
    </w:p>
    <w:p w:rsidR="0081358A" w:rsidRDefault="0081358A" w:rsidP="00413BBC">
      <w:pPr>
        <w:jc w:val="center"/>
      </w:pPr>
      <w:r>
        <w:rPr>
          <w:rFonts w:ascii="Batang" w:eastAsia="Batang"/>
          <w:b/>
          <w:bCs/>
          <w:color w:val="3333CC"/>
          <w:sz w:val="27"/>
          <w:szCs w:val="27"/>
        </w:rPr>
        <w:t>02/08/2016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  <w:rPr>
          <w:rFonts w:ascii="Batang" w:eastAsia="Batang"/>
          <w:b/>
          <w:bCs/>
          <w:color w:val="3333CC"/>
          <w:sz w:val="27"/>
          <w:szCs w:val="27"/>
        </w:rPr>
      </w:pP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 xml:space="preserve">Cari Figli, la via della Salvazione </w:t>
      </w:r>
      <w:r>
        <w:rPr>
          <w:rFonts w:ascii="Batang" w:eastAsia="Batang"/>
          <w:b/>
          <w:bCs/>
          <w:color w:val="3333CC"/>
          <w:sz w:val="27"/>
          <w:szCs w:val="27"/>
        </w:rPr>
        <w:t>è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insita in coloro che sentono e percepiscono 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esperienza della vita all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interno dell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ascolto interiore.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  <w:rPr>
          <w:rFonts w:ascii="Batang" w:eastAsia="Batang"/>
          <w:b/>
          <w:bCs/>
          <w:color w:val="3333CC"/>
          <w:sz w:val="27"/>
          <w:szCs w:val="27"/>
        </w:rPr>
      </w:pP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La vita in spirito di Salvazione acquista dinamicit</w:t>
      </w:r>
      <w:r>
        <w:rPr>
          <w:rFonts w:ascii="Batang" w:eastAsia="Batang"/>
          <w:b/>
          <w:bCs/>
          <w:color w:val="3333CC"/>
          <w:sz w:val="27"/>
          <w:szCs w:val="27"/>
        </w:rPr>
        <w:t>à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e fede in Voi stessi.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  <w:rPr>
          <w:rFonts w:ascii="Batang" w:eastAsia="Batang"/>
          <w:b/>
          <w:bCs/>
          <w:color w:val="3333CC"/>
          <w:sz w:val="27"/>
          <w:szCs w:val="27"/>
        </w:rPr>
      </w:pP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 xml:space="preserve">Ogni esperienza intrapresa </w:t>
      </w:r>
      <w:r>
        <w:rPr>
          <w:rFonts w:ascii="Batang" w:eastAsia="Batang"/>
          <w:b/>
          <w:bCs/>
          <w:color w:val="3333CC"/>
          <w:sz w:val="27"/>
          <w:szCs w:val="27"/>
        </w:rPr>
        <w:t>è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un insegnamento che porta 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anima a rivelarsi attraverso la sua porta che si apre al riconoscimento del Piano di Discesa.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In questo momento 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azione </w:t>
      </w:r>
      <w:r>
        <w:rPr>
          <w:rFonts w:ascii="Batang" w:eastAsia="Batang"/>
          <w:b/>
          <w:bCs/>
          <w:color w:val="3333CC"/>
          <w:sz w:val="27"/>
          <w:szCs w:val="27"/>
        </w:rPr>
        <w:t>è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di estrema importanza.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azione nell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intraprendere scelte che cambiano 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esistenza e la portano lontano dai sensi di colpa che paralizzano 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essere.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Vi esorto a sentirvi, percepirvi, parte dell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Universo e del cambiamento che sta avvenendo.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Create sintonia dentro e fuori di Voi portando lo sguardo al cuore incitandolo alla serenit</w:t>
      </w:r>
      <w:r>
        <w:rPr>
          <w:rFonts w:ascii="Batang" w:eastAsia="Batang"/>
          <w:b/>
          <w:bCs/>
          <w:color w:val="3333CC"/>
          <w:sz w:val="27"/>
          <w:szCs w:val="27"/>
        </w:rPr>
        <w:t>à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interiore.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Percorrere la strada significa entrare nel cammino dell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essere uno che dimora in Voi.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Riconoscete la vostra essenza. Riconoscete lo spirito divino in voi che vi incoraggia a proseguire avviandovi verso la meta che vi siete prefissati nel tempo.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La vita in azione esprime la dinamicit</w:t>
      </w:r>
      <w:r>
        <w:rPr>
          <w:rFonts w:ascii="Batang" w:eastAsia="Batang"/>
          <w:b/>
          <w:bCs/>
          <w:color w:val="3333CC"/>
          <w:sz w:val="27"/>
          <w:szCs w:val="27"/>
        </w:rPr>
        <w:t>à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del momento innalzandovi come vibrazione.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La pace e 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equilibrio interiore dimorino all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interno dei vostri cuori.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  <w:rPr>
          <w:rFonts w:ascii="Batang" w:eastAsia="Batang"/>
          <w:b/>
          <w:bCs/>
          <w:color w:val="3333CC"/>
          <w:sz w:val="27"/>
          <w:szCs w:val="27"/>
        </w:rPr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Vi benedico con le Ali dell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Amore e della Compassione Universale.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Arcangelo Uriel</w:t>
      </w:r>
    </w:p>
    <w:p w:rsidR="0081358A" w:rsidRDefault="0081358A" w:rsidP="00E83D55">
      <w:pPr>
        <w:pStyle w:val="NormalWeb"/>
        <w:jc w:val="both"/>
      </w:pPr>
      <w:r>
        <w:t> </w:t>
      </w:r>
    </w:p>
    <w:p w:rsidR="0081358A" w:rsidRDefault="0081358A" w:rsidP="00E83D55">
      <w:pPr>
        <w:pStyle w:val="NormalWeb"/>
        <w:spacing w:before="0" w:beforeAutospacing="0" w:after="0" w:afterAutospacing="0"/>
        <w:jc w:val="center"/>
      </w:pPr>
      <w:r>
        <w:rPr>
          <w:rFonts w:ascii="Batang" w:eastAsia="Batang"/>
          <w:b/>
          <w:bCs/>
          <w:color w:val="3333CC"/>
          <w:sz w:val="27"/>
          <w:szCs w:val="27"/>
        </w:rPr>
        <w:t>17/08/2016</w:t>
      </w:r>
    </w:p>
    <w:p w:rsidR="0081358A" w:rsidRDefault="0081358A" w:rsidP="00E83D55">
      <w:pPr>
        <w:pStyle w:val="NormalWeb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Cari Figli, 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esperienza della vita a volte presenta situazioni che fanno </w:t>
      </w:r>
      <w:r>
        <w:rPr>
          <w:rFonts w:ascii="Batang" w:eastAsia="Batang"/>
          <w:b/>
          <w:bCs/>
          <w:color w:val="3333CC"/>
          <w:sz w:val="27"/>
          <w:szCs w:val="27"/>
        </w:rPr>
        <w:t>   </w:t>
      </w:r>
      <w:r>
        <w:rPr>
          <w:rFonts w:ascii="Batang" w:eastAsia="Batang"/>
          <w:b/>
          <w:bCs/>
          <w:color w:val="3333CC"/>
          <w:sz w:val="27"/>
          <w:szCs w:val="27"/>
        </w:rPr>
        <w:t>male al cuore. In quei momenti occorre credere che tutto cambi e acquisti un significato nuovo</w:t>
      </w:r>
      <w:r>
        <w:rPr>
          <w:rFonts w:ascii="Batang" w:eastAsia="Batang"/>
          <w:b/>
          <w:bCs/>
          <w:color w:val="3333CC"/>
          <w:sz w:val="27"/>
          <w:szCs w:val="27"/>
        </w:rPr>
        <w:t> 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che porti 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anima a splendere e sentirsi</w:t>
      </w:r>
      <w:r>
        <w:rPr>
          <w:rFonts w:ascii="Batang" w:eastAsia="Batang"/>
          <w:b/>
          <w:bCs/>
          <w:color w:val="3333CC"/>
          <w:sz w:val="27"/>
          <w:szCs w:val="27"/>
        </w:rPr>
        <w:t> 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partecipe del divenire.</w:t>
      </w:r>
    </w:p>
    <w:p w:rsidR="0081358A" w:rsidRDefault="0081358A" w:rsidP="00E83D55">
      <w:pPr>
        <w:pStyle w:val="NormalWeb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È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questo il momento di spiccare il volo. </w:t>
      </w:r>
      <w:r>
        <w:rPr>
          <w:rFonts w:ascii="Batang" w:eastAsia="Batang"/>
          <w:b/>
          <w:bCs/>
          <w:color w:val="3333CC"/>
          <w:sz w:val="27"/>
          <w:szCs w:val="27"/>
        </w:rPr>
        <w:t>È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il tempo che vi sentiate parte integrante del cambiamento.</w:t>
      </w:r>
    </w:p>
    <w:p w:rsidR="0081358A" w:rsidRDefault="0081358A" w:rsidP="00E83D55">
      <w:pPr>
        <w:pStyle w:val="NormalWeb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Concedete al vostro essere momenti di gioia lasciando andare i freni e le paure.</w:t>
      </w:r>
    </w:p>
    <w:p w:rsidR="0081358A" w:rsidRDefault="0081358A" w:rsidP="00E83D55">
      <w:pPr>
        <w:pStyle w:val="NormalWeb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Vivete il presente con spirito di volont</w:t>
      </w:r>
      <w:r>
        <w:rPr>
          <w:rFonts w:ascii="Batang" w:eastAsia="Batang"/>
          <w:b/>
          <w:bCs/>
          <w:color w:val="3333CC"/>
          <w:sz w:val="27"/>
          <w:szCs w:val="27"/>
        </w:rPr>
        <w:t>à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affidandovi a Voi stessi e al vostro intuito.</w:t>
      </w:r>
    </w:p>
    <w:p w:rsidR="0081358A" w:rsidRDefault="0081358A" w:rsidP="00E83D55">
      <w:pPr>
        <w:pStyle w:val="NormalWeb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Ricordate, tutto avete dentro di Voi. Iniziate a credere in Voi stessi e nel vostro principio Io Sono.</w:t>
      </w:r>
    </w:p>
    <w:p w:rsidR="0081358A" w:rsidRDefault="0081358A" w:rsidP="00E83D55">
      <w:pPr>
        <w:pStyle w:val="NormalWeb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Tutto quello che vi giunge dall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esterno </w:t>
      </w:r>
      <w:r>
        <w:rPr>
          <w:rFonts w:ascii="Batang" w:eastAsia="Batang"/>
          <w:b/>
          <w:bCs/>
          <w:color w:val="3333CC"/>
          <w:sz w:val="27"/>
          <w:szCs w:val="27"/>
        </w:rPr>
        <w:t>è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un la. Siete Voi i promotori delle vostre esistenze.</w:t>
      </w:r>
      <w:r>
        <w:rPr>
          <w:rFonts w:ascii="Batang" w:eastAsia="Batang"/>
          <w:b/>
          <w:bCs/>
          <w:color w:val="3333CC"/>
          <w:sz w:val="27"/>
          <w:szCs w:val="27"/>
        </w:rPr>
        <w:t> 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Voi potete cambiare la realt</w:t>
      </w:r>
      <w:r>
        <w:rPr>
          <w:rFonts w:ascii="Batang" w:eastAsia="Batang"/>
          <w:b/>
          <w:bCs/>
          <w:color w:val="3333CC"/>
          <w:sz w:val="27"/>
          <w:szCs w:val="27"/>
        </w:rPr>
        <w:t>à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che vi sta intorno.</w:t>
      </w:r>
    </w:p>
    <w:p w:rsidR="0081358A" w:rsidRDefault="0081358A" w:rsidP="00E83D55">
      <w:pPr>
        <w:pStyle w:val="NormalWeb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Portate la fede e la speranza all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interno dei vostri cuori.</w:t>
      </w:r>
    </w:p>
    <w:p w:rsidR="0081358A" w:rsidRDefault="0081358A" w:rsidP="00E83D55">
      <w:pPr>
        <w:pStyle w:val="NormalWeb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Vi benedico con le Ali dell</w:t>
      </w:r>
      <w:r>
        <w:rPr>
          <w:rFonts w:ascii="Batang" w:eastAsia="Batang"/>
          <w:b/>
          <w:bCs/>
          <w:color w:val="3333CC"/>
          <w:sz w:val="27"/>
          <w:szCs w:val="27"/>
        </w:rPr>
        <w:t>’</w:t>
      </w:r>
      <w:r>
        <w:rPr>
          <w:rFonts w:ascii="Batang" w:eastAsia="Batang"/>
          <w:b/>
          <w:bCs/>
          <w:color w:val="3333CC"/>
          <w:sz w:val="27"/>
          <w:szCs w:val="27"/>
        </w:rPr>
        <w:t>Amore e della Compassione Universale.</w:t>
      </w:r>
    </w:p>
    <w:p w:rsidR="0081358A" w:rsidRDefault="0081358A" w:rsidP="00E83D55">
      <w:pPr>
        <w:pStyle w:val="NormalWeb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Arcangelo Uriel</w:t>
      </w:r>
    </w:p>
    <w:p w:rsidR="0081358A" w:rsidRDefault="0081358A" w:rsidP="00E83D55">
      <w:pPr>
        <w:pStyle w:val="NormalWeb"/>
        <w:jc w:val="both"/>
      </w:pPr>
      <w:r>
        <w:t> 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25/08/2016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t> 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È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questo un momento che richiede tanta forza di volont</w:t>
      </w:r>
      <w:r>
        <w:rPr>
          <w:rFonts w:ascii="Batang" w:eastAsia="Batang"/>
          <w:b/>
          <w:bCs/>
          <w:color w:val="3333CC"/>
          <w:sz w:val="27"/>
          <w:szCs w:val="27"/>
        </w:rPr>
        <w:t>à</w:t>
      </w:r>
      <w:r>
        <w:rPr>
          <w:rFonts w:ascii="Batang" w:eastAsia="Batang"/>
          <w:b/>
          <w:bCs/>
          <w:color w:val="3333CC"/>
          <w:sz w:val="27"/>
          <w:szCs w:val="27"/>
        </w:rPr>
        <w:t xml:space="preserve"> interiore.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Ancoratevi alla vibrazione del vostro cuore proiettandola verso la Madre Terra. La Terra ha bisogno di Voi, ha bisogno del vostro aiuto.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Non desistete, non lasciatevi frenare dagli avvenimenti.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  <w:rPr>
          <w:rFonts w:ascii="Batang" w:eastAsia="Batang"/>
          <w:b/>
          <w:bCs/>
          <w:color w:val="3333CC"/>
          <w:sz w:val="27"/>
          <w:szCs w:val="27"/>
        </w:rPr>
      </w:pPr>
      <w:r>
        <w:rPr>
          <w:rFonts w:ascii="Batang" w:eastAsia="Batang"/>
          <w:b/>
          <w:bCs/>
          <w:color w:val="3333CC"/>
          <w:sz w:val="27"/>
          <w:szCs w:val="27"/>
        </w:rPr>
        <w:br/>
        <w:t>Invocate l'aiuto dell'Alto che vi aiuti a continuare la vita con la necessaria fede verso un nuovo domani.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 </w:t>
      </w:r>
    </w:p>
    <w:p w:rsidR="0081358A" w:rsidRDefault="0081358A" w:rsidP="00E83D55">
      <w:pPr>
        <w:pStyle w:val="NormalWeb"/>
        <w:spacing w:before="0" w:beforeAutospacing="0" w:after="0" w:afterAutospacing="0"/>
        <w:jc w:val="both"/>
      </w:pPr>
      <w:r>
        <w:rPr>
          <w:rFonts w:ascii="Batang" w:eastAsia="Batang"/>
          <w:b/>
          <w:bCs/>
          <w:color w:val="3333CC"/>
          <w:sz w:val="27"/>
          <w:szCs w:val="27"/>
        </w:rPr>
        <w:t>Arcangelo Uriel</w:t>
      </w:r>
    </w:p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24676"/>
    <w:p w:rsidR="0081358A" w:rsidRDefault="0081358A" w:rsidP="00692B83">
      <w:pPr>
        <w:pStyle w:val="NormalWeb"/>
        <w:spacing w:before="30" w:beforeAutospacing="0" w:after="30" w:afterAutospacing="0"/>
        <w:jc w:val="center"/>
      </w:pPr>
      <w:r>
        <w:rPr>
          <w:rFonts w:ascii="Garamond" w:hAnsi="Garamond"/>
          <w:b/>
          <w:bCs/>
          <w:color w:val="800080"/>
          <w:sz w:val="36"/>
          <w:szCs w:val="36"/>
        </w:rPr>
        <w:t>Carla Parola</w:t>
      </w:r>
    </w:p>
    <w:p w:rsidR="0081358A" w:rsidRDefault="0081358A" w:rsidP="00692B83">
      <w:pPr>
        <w:pStyle w:val="NormalWeb"/>
        <w:spacing w:before="30" w:beforeAutospacing="0" w:after="30" w:afterAutospacing="0"/>
        <w:jc w:val="center"/>
      </w:pPr>
      <w:r>
        <w:t> </w:t>
      </w:r>
      <w:r>
        <w:rPr>
          <w:rFonts w:ascii="Garamond" w:hAnsi="Garamond"/>
          <w:b/>
          <w:bCs/>
          <w:color w:val="800080"/>
          <w:sz w:val="48"/>
          <w:szCs w:val="48"/>
        </w:rPr>
        <w:t>PAURA ORA</w:t>
      </w:r>
    </w:p>
    <w:p w:rsidR="0081358A" w:rsidRDefault="0081358A" w:rsidP="00692B83">
      <w:pPr>
        <w:pStyle w:val="NormalWeb"/>
        <w:spacing w:before="30" w:beforeAutospacing="0" w:after="30" w:afterAutospacing="0"/>
        <w:jc w:val="center"/>
      </w:pPr>
      <w:r>
        <w:t> 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t>ORA, in questi Tempi così complessi, agitati, pieni di Problemi si manifesta un nuovo tipo di Paura.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br/>
        <w:t>Non è più la Paura primordiale che fa capo all’Istinto di sopravvivenza, quella di chi si deve mettere in salvo, di chi sente di doversi salvare e quindi cerca di evitare o di fronteggiare i Pericoli.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br/>
        <w:t>ORA esiste una Paura nuova, diffusa, che mina l’essere umano alla Radice.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br/>
        <w:t>Questo tipo di Paura presenta però un Vantaggio: essendo una vibrazione così forte e così slegata da quella originaria che ha a che fare con il Pericolo e con l’Istinto di Sopravvivenza, ed avendo invaso ogni fibra dell’essere, può essere scacciata molto più rapidamente, in quanto è estranea all’essere stesso.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br/>
        <w:t>In questo Momento la Paura è indotta, “buttata addosso”, spinta da Forze esterne che contano sul fatto che soltanto mantenendo l’uomo impaurito possono dominarlo.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br/>
        <w:t>Questa Paura, che investe tutto e tutti, è così alta, capillarmente diffusa, corposa che paradossalmente… si sta dileguando, proprio perché l’essere umano non è in grado di sostenerla.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br/>
        <w:t>Si è invertito il meccanismo: mentre in quello originario l’Istinto di Sopravvivenza stimola la Paura nei confronti dell’evento minaccioso al fine di portarci ad evitarlo, ORA l’Istinto di Sopravvivenza viene bloccato proprio dalla Paura.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br/>
        <w:t>In questo caso però è la Paura a fare un passo indietro per lasciare libero l’Istinto di Sopravvivenza, ovvero la Forza più potente che abbiamo, perché senza di esso la Razza umana si estinguerebbe.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br/>
        <w:t>In questo momento è necessario accondiscendere a se stessi e quindi “non avere Paura di aver Paura”; nello stesso tempo bisogna capire che una Paura così diffusa e totalizzante è destinata a sparire molto in fretta.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br/>
        <w:t>Cercate di guardare il Mondo in modo diverso: cercate nel Mondo quello che di sano c’è, quello che di meraviglioso si sta verificando e manifestando, e lasciate ai margini del vostro vivere tutti gli episodi che inducono Paura, Ansia, che vi presagiscono il Futuro come tremendo, complicato e perfino insanguinato.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br/>
        <w:t>Non alimentateli, non soffermatevi su di essi.</w:t>
      </w:r>
    </w:p>
    <w:p w:rsidR="0081358A" w:rsidRPr="00692B83" w:rsidRDefault="0081358A" w:rsidP="00692B83">
      <w:pPr>
        <w:pStyle w:val="NormalWeb"/>
        <w:spacing w:before="10" w:beforeAutospacing="0" w:after="10" w:afterAutospacing="0"/>
        <w:jc w:val="both"/>
        <w:rPr>
          <w:sz w:val="26"/>
          <w:szCs w:val="26"/>
        </w:rPr>
      </w:pPr>
      <w:r w:rsidRPr="00692B83">
        <w:rPr>
          <w:rFonts w:ascii="Garamond" w:hAnsi="Garamond"/>
          <w:color w:val="800080"/>
          <w:sz w:val="26"/>
          <w:szCs w:val="26"/>
        </w:rPr>
        <w:br/>
        <w:t>Solamente così potrete trovare dentro di voi una Dimensione sana, giusta, costruttiva e soprattutto armonica.</w:t>
      </w:r>
      <w:r>
        <w:rPr>
          <w:rFonts w:ascii="Garamond" w:hAnsi="Garamond"/>
          <w:color w:val="800080"/>
          <w:sz w:val="26"/>
          <w:szCs w:val="26"/>
        </w:rPr>
        <w:t xml:space="preserve"> </w:t>
      </w:r>
    </w:p>
    <w:sectPr w:rsidR="0081358A" w:rsidRPr="00692B83" w:rsidSect="009F6430">
      <w:footerReference w:type="even" r:id="rId15"/>
      <w:footerReference w:type="defaul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58A" w:rsidRDefault="0081358A">
      <w:r>
        <w:separator/>
      </w:r>
    </w:p>
  </w:endnote>
  <w:endnote w:type="continuationSeparator" w:id="0">
    <w:p w:rsidR="0081358A" w:rsidRDefault="00813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 serif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58A" w:rsidRDefault="0081358A" w:rsidP="00E429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39</w:t>
    </w:r>
    <w:r>
      <w:rPr>
        <w:rStyle w:val="PageNumber"/>
      </w:rPr>
      <w:fldChar w:fldCharType="end"/>
    </w:r>
  </w:p>
  <w:p w:rsidR="0081358A" w:rsidRDefault="0081358A" w:rsidP="002D44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58A" w:rsidRDefault="0081358A" w:rsidP="00E429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1358A" w:rsidRDefault="0081358A" w:rsidP="002D442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58A" w:rsidRDefault="0081358A">
      <w:r>
        <w:separator/>
      </w:r>
    </w:p>
  </w:footnote>
  <w:footnote w:type="continuationSeparator" w:id="0">
    <w:p w:rsidR="0081358A" w:rsidRDefault="008135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340350"/>
    <w:multiLevelType w:val="multilevel"/>
    <w:tmpl w:val="7DFCC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3B015DC"/>
    <w:multiLevelType w:val="hybridMultilevel"/>
    <w:tmpl w:val="031C9AFA"/>
    <w:lvl w:ilvl="0" w:tplc="403245A4">
      <w:start w:val="1"/>
      <w:numFmt w:val="decimal"/>
      <w:lvlText w:val="%1."/>
      <w:lvlJc w:val="left"/>
      <w:pPr>
        <w:ind w:left="53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6">
    <w:nsid w:val="13974443"/>
    <w:multiLevelType w:val="multilevel"/>
    <w:tmpl w:val="16FC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1543E8"/>
    <w:multiLevelType w:val="multilevel"/>
    <w:tmpl w:val="C01A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69531E"/>
    <w:multiLevelType w:val="multilevel"/>
    <w:tmpl w:val="B83EA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5E23A04"/>
    <w:multiLevelType w:val="multilevel"/>
    <w:tmpl w:val="BD6EB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D25409D"/>
    <w:multiLevelType w:val="multilevel"/>
    <w:tmpl w:val="00564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E142AE8"/>
    <w:multiLevelType w:val="multilevel"/>
    <w:tmpl w:val="6150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E5E3A12"/>
    <w:multiLevelType w:val="multilevel"/>
    <w:tmpl w:val="0140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C5F64C0"/>
    <w:multiLevelType w:val="multilevel"/>
    <w:tmpl w:val="B8A41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09A2FD0"/>
    <w:multiLevelType w:val="multilevel"/>
    <w:tmpl w:val="FFD89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8A3756"/>
    <w:multiLevelType w:val="multilevel"/>
    <w:tmpl w:val="312E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1578AB"/>
    <w:multiLevelType w:val="multilevel"/>
    <w:tmpl w:val="15A6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AB176F"/>
    <w:multiLevelType w:val="multilevel"/>
    <w:tmpl w:val="43D83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25448D"/>
    <w:multiLevelType w:val="multilevel"/>
    <w:tmpl w:val="18220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B3E6C11"/>
    <w:multiLevelType w:val="multilevel"/>
    <w:tmpl w:val="40428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A0D10B0"/>
    <w:multiLevelType w:val="multilevel"/>
    <w:tmpl w:val="B842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0"/>
  </w:num>
  <w:num w:numId="3">
    <w:abstractNumId w:val="19"/>
  </w:num>
  <w:num w:numId="4">
    <w:abstractNumId w:val="6"/>
  </w:num>
  <w:num w:numId="5">
    <w:abstractNumId w:val="9"/>
  </w:num>
  <w:num w:numId="6">
    <w:abstractNumId w:val="20"/>
  </w:num>
  <w:num w:numId="7">
    <w:abstractNumId w:val="4"/>
  </w:num>
  <w:num w:numId="8">
    <w:abstractNumId w:val="5"/>
  </w:num>
  <w:num w:numId="9">
    <w:abstractNumId w:val="13"/>
  </w:num>
  <w:num w:numId="10">
    <w:abstractNumId w:val="8"/>
  </w:num>
  <w:num w:numId="11">
    <w:abstractNumId w:val="18"/>
  </w:num>
  <w:num w:numId="12">
    <w:abstractNumId w:val="12"/>
  </w:num>
  <w:num w:numId="13">
    <w:abstractNumId w:val="17"/>
  </w:num>
  <w:num w:numId="14">
    <w:abstractNumId w:val="16"/>
  </w:num>
  <w:num w:numId="15">
    <w:abstractNumId w:val="14"/>
  </w:num>
  <w:num w:numId="16">
    <w:abstractNumId w:val="7"/>
  </w:num>
  <w:num w:numId="17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245"/>
    <w:rsid w:val="00000358"/>
    <w:rsid w:val="00000654"/>
    <w:rsid w:val="00001342"/>
    <w:rsid w:val="00001E3A"/>
    <w:rsid w:val="000035E1"/>
    <w:rsid w:val="000037F3"/>
    <w:rsid w:val="000047EE"/>
    <w:rsid w:val="000053FC"/>
    <w:rsid w:val="000066E7"/>
    <w:rsid w:val="00006B60"/>
    <w:rsid w:val="00007440"/>
    <w:rsid w:val="0000758D"/>
    <w:rsid w:val="00007F15"/>
    <w:rsid w:val="000102FD"/>
    <w:rsid w:val="000107C9"/>
    <w:rsid w:val="00011FE8"/>
    <w:rsid w:val="0001364D"/>
    <w:rsid w:val="0001551D"/>
    <w:rsid w:val="000155A6"/>
    <w:rsid w:val="000157D9"/>
    <w:rsid w:val="00015DF1"/>
    <w:rsid w:val="00017C60"/>
    <w:rsid w:val="0002008F"/>
    <w:rsid w:val="000201DD"/>
    <w:rsid w:val="00022138"/>
    <w:rsid w:val="00022641"/>
    <w:rsid w:val="00023974"/>
    <w:rsid w:val="0002494E"/>
    <w:rsid w:val="00024B7D"/>
    <w:rsid w:val="0002592D"/>
    <w:rsid w:val="00026336"/>
    <w:rsid w:val="00026BA8"/>
    <w:rsid w:val="00026BD8"/>
    <w:rsid w:val="00027128"/>
    <w:rsid w:val="000276CE"/>
    <w:rsid w:val="00031483"/>
    <w:rsid w:val="00031B6A"/>
    <w:rsid w:val="0003237F"/>
    <w:rsid w:val="00032868"/>
    <w:rsid w:val="000328F8"/>
    <w:rsid w:val="00033C5C"/>
    <w:rsid w:val="0003525A"/>
    <w:rsid w:val="00035407"/>
    <w:rsid w:val="0004052D"/>
    <w:rsid w:val="00040C6D"/>
    <w:rsid w:val="00041683"/>
    <w:rsid w:val="000416B8"/>
    <w:rsid w:val="000418C9"/>
    <w:rsid w:val="0004246D"/>
    <w:rsid w:val="00042494"/>
    <w:rsid w:val="000432D7"/>
    <w:rsid w:val="00043523"/>
    <w:rsid w:val="00043C09"/>
    <w:rsid w:val="00044E09"/>
    <w:rsid w:val="00047BC8"/>
    <w:rsid w:val="00050B0A"/>
    <w:rsid w:val="00051CBC"/>
    <w:rsid w:val="00053D0C"/>
    <w:rsid w:val="00054CB6"/>
    <w:rsid w:val="00060670"/>
    <w:rsid w:val="00061160"/>
    <w:rsid w:val="0006152E"/>
    <w:rsid w:val="00062150"/>
    <w:rsid w:val="00062E9F"/>
    <w:rsid w:val="00064795"/>
    <w:rsid w:val="0006643E"/>
    <w:rsid w:val="000674DE"/>
    <w:rsid w:val="000674F7"/>
    <w:rsid w:val="000700CA"/>
    <w:rsid w:val="0007055A"/>
    <w:rsid w:val="00070CAB"/>
    <w:rsid w:val="00072D92"/>
    <w:rsid w:val="00073D8C"/>
    <w:rsid w:val="000743DE"/>
    <w:rsid w:val="00074E77"/>
    <w:rsid w:val="00080C51"/>
    <w:rsid w:val="000813A9"/>
    <w:rsid w:val="00083FA9"/>
    <w:rsid w:val="00085D40"/>
    <w:rsid w:val="00086011"/>
    <w:rsid w:val="000865D5"/>
    <w:rsid w:val="00086F8C"/>
    <w:rsid w:val="00087F5C"/>
    <w:rsid w:val="00090CD7"/>
    <w:rsid w:val="00091B7A"/>
    <w:rsid w:val="00091BAF"/>
    <w:rsid w:val="00092581"/>
    <w:rsid w:val="0009361E"/>
    <w:rsid w:val="000936DE"/>
    <w:rsid w:val="00095735"/>
    <w:rsid w:val="000A1B4F"/>
    <w:rsid w:val="000A5C0E"/>
    <w:rsid w:val="000A6A9A"/>
    <w:rsid w:val="000B0D0E"/>
    <w:rsid w:val="000B394B"/>
    <w:rsid w:val="000B43E9"/>
    <w:rsid w:val="000B4B86"/>
    <w:rsid w:val="000B58BF"/>
    <w:rsid w:val="000B63E6"/>
    <w:rsid w:val="000B6CF7"/>
    <w:rsid w:val="000B6E70"/>
    <w:rsid w:val="000C22C4"/>
    <w:rsid w:val="000C332A"/>
    <w:rsid w:val="000C49D4"/>
    <w:rsid w:val="000C628F"/>
    <w:rsid w:val="000C711E"/>
    <w:rsid w:val="000C7AD7"/>
    <w:rsid w:val="000C7E64"/>
    <w:rsid w:val="000D0371"/>
    <w:rsid w:val="000D16A2"/>
    <w:rsid w:val="000D1D2B"/>
    <w:rsid w:val="000D253C"/>
    <w:rsid w:val="000D2BB5"/>
    <w:rsid w:val="000D2F36"/>
    <w:rsid w:val="000D3788"/>
    <w:rsid w:val="000D5FA9"/>
    <w:rsid w:val="000D7309"/>
    <w:rsid w:val="000D751A"/>
    <w:rsid w:val="000D7CB5"/>
    <w:rsid w:val="000E31C7"/>
    <w:rsid w:val="000E3314"/>
    <w:rsid w:val="000E482D"/>
    <w:rsid w:val="000E5EDD"/>
    <w:rsid w:val="000E64AC"/>
    <w:rsid w:val="000E67D8"/>
    <w:rsid w:val="000E69BA"/>
    <w:rsid w:val="000E6EED"/>
    <w:rsid w:val="000E720B"/>
    <w:rsid w:val="000F11D4"/>
    <w:rsid w:val="000F21FD"/>
    <w:rsid w:val="000F2569"/>
    <w:rsid w:val="000F3A68"/>
    <w:rsid w:val="000F49FB"/>
    <w:rsid w:val="000F546B"/>
    <w:rsid w:val="000F59D0"/>
    <w:rsid w:val="000F7A47"/>
    <w:rsid w:val="00100281"/>
    <w:rsid w:val="001005D1"/>
    <w:rsid w:val="0010271C"/>
    <w:rsid w:val="00102B56"/>
    <w:rsid w:val="00102EEB"/>
    <w:rsid w:val="00105195"/>
    <w:rsid w:val="00105AF7"/>
    <w:rsid w:val="00106AA0"/>
    <w:rsid w:val="00107E99"/>
    <w:rsid w:val="00110E08"/>
    <w:rsid w:val="00111043"/>
    <w:rsid w:val="00111DA9"/>
    <w:rsid w:val="00111FEE"/>
    <w:rsid w:val="0011645C"/>
    <w:rsid w:val="001164F9"/>
    <w:rsid w:val="00116C43"/>
    <w:rsid w:val="00117C50"/>
    <w:rsid w:val="001202B0"/>
    <w:rsid w:val="0012065D"/>
    <w:rsid w:val="00121712"/>
    <w:rsid w:val="0012193F"/>
    <w:rsid w:val="001226CD"/>
    <w:rsid w:val="00123B35"/>
    <w:rsid w:val="00123C3D"/>
    <w:rsid w:val="00124DFD"/>
    <w:rsid w:val="00126A25"/>
    <w:rsid w:val="001277A8"/>
    <w:rsid w:val="001301A0"/>
    <w:rsid w:val="0013106D"/>
    <w:rsid w:val="0013125C"/>
    <w:rsid w:val="00131728"/>
    <w:rsid w:val="00133B22"/>
    <w:rsid w:val="00133EC1"/>
    <w:rsid w:val="001342F2"/>
    <w:rsid w:val="00134A1A"/>
    <w:rsid w:val="00135522"/>
    <w:rsid w:val="0013663E"/>
    <w:rsid w:val="001372C6"/>
    <w:rsid w:val="00137A93"/>
    <w:rsid w:val="0014019C"/>
    <w:rsid w:val="0014064D"/>
    <w:rsid w:val="00141ED1"/>
    <w:rsid w:val="0014244B"/>
    <w:rsid w:val="00142E5D"/>
    <w:rsid w:val="00143315"/>
    <w:rsid w:val="00144E3D"/>
    <w:rsid w:val="001470A2"/>
    <w:rsid w:val="001477A5"/>
    <w:rsid w:val="00147A25"/>
    <w:rsid w:val="00147AF5"/>
    <w:rsid w:val="00150DE5"/>
    <w:rsid w:val="00150F67"/>
    <w:rsid w:val="00151185"/>
    <w:rsid w:val="00152D3C"/>
    <w:rsid w:val="00153036"/>
    <w:rsid w:val="0015460D"/>
    <w:rsid w:val="001551F0"/>
    <w:rsid w:val="00156619"/>
    <w:rsid w:val="00156B92"/>
    <w:rsid w:val="001571AE"/>
    <w:rsid w:val="00157D72"/>
    <w:rsid w:val="001602A9"/>
    <w:rsid w:val="00160CD0"/>
    <w:rsid w:val="00161EA3"/>
    <w:rsid w:val="00162708"/>
    <w:rsid w:val="0016468F"/>
    <w:rsid w:val="00167490"/>
    <w:rsid w:val="00167A5D"/>
    <w:rsid w:val="001710BB"/>
    <w:rsid w:val="001722B5"/>
    <w:rsid w:val="00172388"/>
    <w:rsid w:val="00172540"/>
    <w:rsid w:val="00172545"/>
    <w:rsid w:val="001728BE"/>
    <w:rsid w:val="0017350D"/>
    <w:rsid w:val="00173BBE"/>
    <w:rsid w:val="001742E9"/>
    <w:rsid w:val="001742F4"/>
    <w:rsid w:val="00174A48"/>
    <w:rsid w:val="00177678"/>
    <w:rsid w:val="001815B5"/>
    <w:rsid w:val="00182917"/>
    <w:rsid w:val="00183CA9"/>
    <w:rsid w:val="00184006"/>
    <w:rsid w:val="00184792"/>
    <w:rsid w:val="00184BD9"/>
    <w:rsid w:val="00187C97"/>
    <w:rsid w:val="0019089F"/>
    <w:rsid w:val="00193974"/>
    <w:rsid w:val="00193F50"/>
    <w:rsid w:val="00195A54"/>
    <w:rsid w:val="00195D95"/>
    <w:rsid w:val="001960A2"/>
    <w:rsid w:val="00196A2A"/>
    <w:rsid w:val="001975DD"/>
    <w:rsid w:val="001A063E"/>
    <w:rsid w:val="001A1076"/>
    <w:rsid w:val="001A1392"/>
    <w:rsid w:val="001A2715"/>
    <w:rsid w:val="001A2EA8"/>
    <w:rsid w:val="001A4C8B"/>
    <w:rsid w:val="001A5219"/>
    <w:rsid w:val="001A56EC"/>
    <w:rsid w:val="001A5A8E"/>
    <w:rsid w:val="001A64E2"/>
    <w:rsid w:val="001A665B"/>
    <w:rsid w:val="001A6B76"/>
    <w:rsid w:val="001A6C18"/>
    <w:rsid w:val="001B0B8B"/>
    <w:rsid w:val="001B4945"/>
    <w:rsid w:val="001B622E"/>
    <w:rsid w:val="001B664A"/>
    <w:rsid w:val="001B6C91"/>
    <w:rsid w:val="001B7EC4"/>
    <w:rsid w:val="001C14A9"/>
    <w:rsid w:val="001C1750"/>
    <w:rsid w:val="001C1752"/>
    <w:rsid w:val="001C2DE6"/>
    <w:rsid w:val="001C3DE8"/>
    <w:rsid w:val="001C4C63"/>
    <w:rsid w:val="001C5AEE"/>
    <w:rsid w:val="001C5C3D"/>
    <w:rsid w:val="001C60CB"/>
    <w:rsid w:val="001C6E14"/>
    <w:rsid w:val="001C7795"/>
    <w:rsid w:val="001D0D7A"/>
    <w:rsid w:val="001D3475"/>
    <w:rsid w:val="001D46F8"/>
    <w:rsid w:val="001D52E5"/>
    <w:rsid w:val="001D6120"/>
    <w:rsid w:val="001D6134"/>
    <w:rsid w:val="001D673A"/>
    <w:rsid w:val="001D7671"/>
    <w:rsid w:val="001D7771"/>
    <w:rsid w:val="001D7E58"/>
    <w:rsid w:val="001E0E22"/>
    <w:rsid w:val="001E2720"/>
    <w:rsid w:val="001E4158"/>
    <w:rsid w:val="001E456D"/>
    <w:rsid w:val="001E4E0E"/>
    <w:rsid w:val="001E55DB"/>
    <w:rsid w:val="001E5D6E"/>
    <w:rsid w:val="001E611B"/>
    <w:rsid w:val="001E7DA0"/>
    <w:rsid w:val="001F1134"/>
    <w:rsid w:val="001F387D"/>
    <w:rsid w:val="001F49A7"/>
    <w:rsid w:val="001F4D69"/>
    <w:rsid w:val="001F51F3"/>
    <w:rsid w:val="001F649D"/>
    <w:rsid w:val="001F7134"/>
    <w:rsid w:val="001F767C"/>
    <w:rsid w:val="001F7A02"/>
    <w:rsid w:val="001F7F82"/>
    <w:rsid w:val="0020038D"/>
    <w:rsid w:val="002013B7"/>
    <w:rsid w:val="00202EBC"/>
    <w:rsid w:val="00205A9D"/>
    <w:rsid w:val="002076E3"/>
    <w:rsid w:val="00210DC3"/>
    <w:rsid w:val="002110EC"/>
    <w:rsid w:val="00211E98"/>
    <w:rsid w:val="0021350A"/>
    <w:rsid w:val="0021389F"/>
    <w:rsid w:val="002150E6"/>
    <w:rsid w:val="00216B35"/>
    <w:rsid w:val="0021741D"/>
    <w:rsid w:val="00220D04"/>
    <w:rsid w:val="00221181"/>
    <w:rsid w:val="0022388C"/>
    <w:rsid w:val="00225504"/>
    <w:rsid w:val="00225CB8"/>
    <w:rsid w:val="0022694E"/>
    <w:rsid w:val="00231840"/>
    <w:rsid w:val="00231D1C"/>
    <w:rsid w:val="0023283F"/>
    <w:rsid w:val="00232D96"/>
    <w:rsid w:val="0023399B"/>
    <w:rsid w:val="0023570C"/>
    <w:rsid w:val="00235EBC"/>
    <w:rsid w:val="0023611D"/>
    <w:rsid w:val="00236314"/>
    <w:rsid w:val="0023707F"/>
    <w:rsid w:val="002419DD"/>
    <w:rsid w:val="00241EA8"/>
    <w:rsid w:val="00242715"/>
    <w:rsid w:val="00242F51"/>
    <w:rsid w:val="0024457E"/>
    <w:rsid w:val="002502F4"/>
    <w:rsid w:val="00251A55"/>
    <w:rsid w:val="002527B8"/>
    <w:rsid w:val="002531DB"/>
    <w:rsid w:val="00255554"/>
    <w:rsid w:val="0026045E"/>
    <w:rsid w:val="00260986"/>
    <w:rsid w:val="00260BDF"/>
    <w:rsid w:val="00260C3E"/>
    <w:rsid w:val="002634FD"/>
    <w:rsid w:val="00265714"/>
    <w:rsid w:val="0026624F"/>
    <w:rsid w:val="0026637A"/>
    <w:rsid w:val="002703A1"/>
    <w:rsid w:val="00270BEF"/>
    <w:rsid w:val="0027121F"/>
    <w:rsid w:val="002716C5"/>
    <w:rsid w:val="00271945"/>
    <w:rsid w:val="002739AE"/>
    <w:rsid w:val="002743F8"/>
    <w:rsid w:val="00274567"/>
    <w:rsid w:val="00274B74"/>
    <w:rsid w:val="00275FB8"/>
    <w:rsid w:val="0027637E"/>
    <w:rsid w:val="002773D1"/>
    <w:rsid w:val="00280A85"/>
    <w:rsid w:val="00281D90"/>
    <w:rsid w:val="0028265A"/>
    <w:rsid w:val="00284297"/>
    <w:rsid w:val="00286F9A"/>
    <w:rsid w:val="00287E7C"/>
    <w:rsid w:val="0029010D"/>
    <w:rsid w:val="0029097B"/>
    <w:rsid w:val="00290D24"/>
    <w:rsid w:val="0029321D"/>
    <w:rsid w:val="00293EB6"/>
    <w:rsid w:val="00294637"/>
    <w:rsid w:val="0029579C"/>
    <w:rsid w:val="002A084E"/>
    <w:rsid w:val="002A1171"/>
    <w:rsid w:val="002A1BD0"/>
    <w:rsid w:val="002A1E29"/>
    <w:rsid w:val="002A4A0F"/>
    <w:rsid w:val="002A5659"/>
    <w:rsid w:val="002A5D60"/>
    <w:rsid w:val="002A780F"/>
    <w:rsid w:val="002A79B3"/>
    <w:rsid w:val="002A7C65"/>
    <w:rsid w:val="002B03E8"/>
    <w:rsid w:val="002B0A7E"/>
    <w:rsid w:val="002B1F80"/>
    <w:rsid w:val="002B31D6"/>
    <w:rsid w:val="002B3A9E"/>
    <w:rsid w:val="002B4F6D"/>
    <w:rsid w:val="002B5050"/>
    <w:rsid w:val="002B5ABC"/>
    <w:rsid w:val="002B6CC8"/>
    <w:rsid w:val="002C065B"/>
    <w:rsid w:val="002C0A52"/>
    <w:rsid w:val="002C123E"/>
    <w:rsid w:val="002C1A1B"/>
    <w:rsid w:val="002C1C7B"/>
    <w:rsid w:val="002C2656"/>
    <w:rsid w:val="002C26B9"/>
    <w:rsid w:val="002C4840"/>
    <w:rsid w:val="002C6075"/>
    <w:rsid w:val="002C7B38"/>
    <w:rsid w:val="002D302E"/>
    <w:rsid w:val="002D311A"/>
    <w:rsid w:val="002D3BA4"/>
    <w:rsid w:val="002D3C27"/>
    <w:rsid w:val="002D442F"/>
    <w:rsid w:val="002D4C44"/>
    <w:rsid w:val="002D5351"/>
    <w:rsid w:val="002D5F86"/>
    <w:rsid w:val="002D6293"/>
    <w:rsid w:val="002D6FB7"/>
    <w:rsid w:val="002E0879"/>
    <w:rsid w:val="002E2006"/>
    <w:rsid w:val="002E2086"/>
    <w:rsid w:val="002E23A5"/>
    <w:rsid w:val="002E419E"/>
    <w:rsid w:val="002E5E6F"/>
    <w:rsid w:val="002F06A2"/>
    <w:rsid w:val="002F075D"/>
    <w:rsid w:val="002F0ADB"/>
    <w:rsid w:val="002F304B"/>
    <w:rsid w:val="002F5549"/>
    <w:rsid w:val="002F5986"/>
    <w:rsid w:val="002F659D"/>
    <w:rsid w:val="002F6B55"/>
    <w:rsid w:val="002F72E6"/>
    <w:rsid w:val="003007D2"/>
    <w:rsid w:val="003012A8"/>
    <w:rsid w:val="00301A13"/>
    <w:rsid w:val="003031C7"/>
    <w:rsid w:val="00303EF3"/>
    <w:rsid w:val="003118A4"/>
    <w:rsid w:val="00311D39"/>
    <w:rsid w:val="00312D10"/>
    <w:rsid w:val="0031319A"/>
    <w:rsid w:val="00313DB8"/>
    <w:rsid w:val="003147E4"/>
    <w:rsid w:val="00314C0B"/>
    <w:rsid w:val="00316731"/>
    <w:rsid w:val="00317A3D"/>
    <w:rsid w:val="00320A34"/>
    <w:rsid w:val="00321940"/>
    <w:rsid w:val="00322CA5"/>
    <w:rsid w:val="003233A8"/>
    <w:rsid w:val="00323E64"/>
    <w:rsid w:val="00323EA5"/>
    <w:rsid w:val="00324329"/>
    <w:rsid w:val="00324A9F"/>
    <w:rsid w:val="0032500A"/>
    <w:rsid w:val="00325249"/>
    <w:rsid w:val="0032578A"/>
    <w:rsid w:val="003266D7"/>
    <w:rsid w:val="00326FBE"/>
    <w:rsid w:val="00327AE6"/>
    <w:rsid w:val="00330238"/>
    <w:rsid w:val="003318D4"/>
    <w:rsid w:val="00334442"/>
    <w:rsid w:val="003344FD"/>
    <w:rsid w:val="00335A8D"/>
    <w:rsid w:val="00336A73"/>
    <w:rsid w:val="00337EAF"/>
    <w:rsid w:val="0034059A"/>
    <w:rsid w:val="003433E2"/>
    <w:rsid w:val="0034497D"/>
    <w:rsid w:val="00344EC7"/>
    <w:rsid w:val="00345DFB"/>
    <w:rsid w:val="0034671B"/>
    <w:rsid w:val="00347958"/>
    <w:rsid w:val="00347F8D"/>
    <w:rsid w:val="00350465"/>
    <w:rsid w:val="0035129C"/>
    <w:rsid w:val="00352128"/>
    <w:rsid w:val="00352A85"/>
    <w:rsid w:val="003551B7"/>
    <w:rsid w:val="00360743"/>
    <w:rsid w:val="00360D80"/>
    <w:rsid w:val="00361573"/>
    <w:rsid w:val="00361E7F"/>
    <w:rsid w:val="0036233E"/>
    <w:rsid w:val="00363E62"/>
    <w:rsid w:val="00367450"/>
    <w:rsid w:val="00367962"/>
    <w:rsid w:val="003700CF"/>
    <w:rsid w:val="003700EA"/>
    <w:rsid w:val="00370CD9"/>
    <w:rsid w:val="003716FC"/>
    <w:rsid w:val="003719CA"/>
    <w:rsid w:val="00371E6F"/>
    <w:rsid w:val="00375B84"/>
    <w:rsid w:val="00375FAA"/>
    <w:rsid w:val="00376769"/>
    <w:rsid w:val="003808BD"/>
    <w:rsid w:val="003812CC"/>
    <w:rsid w:val="00381407"/>
    <w:rsid w:val="00382EA8"/>
    <w:rsid w:val="00383374"/>
    <w:rsid w:val="00383BD1"/>
    <w:rsid w:val="0039001F"/>
    <w:rsid w:val="00390120"/>
    <w:rsid w:val="00391037"/>
    <w:rsid w:val="00394F5F"/>
    <w:rsid w:val="0039614A"/>
    <w:rsid w:val="00397A94"/>
    <w:rsid w:val="00397BF9"/>
    <w:rsid w:val="003A01F6"/>
    <w:rsid w:val="003A2B4D"/>
    <w:rsid w:val="003A3D65"/>
    <w:rsid w:val="003A3D68"/>
    <w:rsid w:val="003A4842"/>
    <w:rsid w:val="003A66C4"/>
    <w:rsid w:val="003B0106"/>
    <w:rsid w:val="003B1DE1"/>
    <w:rsid w:val="003B3076"/>
    <w:rsid w:val="003B3690"/>
    <w:rsid w:val="003B482B"/>
    <w:rsid w:val="003B4BD4"/>
    <w:rsid w:val="003B55CE"/>
    <w:rsid w:val="003B5E47"/>
    <w:rsid w:val="003B5EBE"/>
    <w:rsid w:val="003B68D0"/>
    <w:rsid w:val="003B6A0E"/>
    <w:rsid w:val="003C0086"/>
    <w:rsid w:val="003C153E"/>
    <w:rsid w:val="003C4308"/>
    <w:rsid w:val="003C47FD"/>
    <w:rsid w:val="003C6B59"/>
    <w:rsid w:val="003C6E86"/>
    <w:rsid w:val="003D121D"/>
    <w:rsid w:val="003D1D00"/>
    <w:rsid w:val="003D2AD6"/>
    <w:rsid w:val="003D3086"/>
    <w:rsid w:val="003D37AB"/>
    <w:rsid w:val="003D47DB"/>
    <w:rsid w:val="003D49A4"/>
    <w:rsid w:val="003D544E"/>
    <w:rsid w:val="003D6A8C"/>
    <w:rsid w:val="003D6FC9"/>
    <w:rsid w:val="003E0443"/>
    <w:rsid w:val="003E1074"/>
    <w:rsid w:val="003E1873"/>
    <w:rsid w:val="003E19B6"/>
    <w:rsid w:val="003E2DAE"/>
    <w:rsid w:val="003E3080"/>
    <w:rsid w:val="003E33C7"/>
    <w:rsid w:val="003E3E44"/>
    <w:rsid w:val="003E4787"/>
    <w:rsid w:val="003E4E67"/>
    <w:rsid w:val="003E5398"/>
    <w:rsid w:val="003E69B5"/>
    <w:rsid w:val="003E7CD1"/>
    <w:rsid w:val="003F01C0"/>
    <w:rsid w:val="003F225C"/>
    <w:rsid w:val="003F2BFF"/>
    <w:rsid w:val="003F4C7D"/>
    <w:rsid w:val="003F4E15"/>
    <w:rsid w:val="003F4F90"/>
    <w:rsid w:val="003F6105"/>
    <w:rsid w:val="003F6158"/>
    <w:rsid w:val="003F7EA6"/>
    <w:rsid w:val="0040114C"/>
    <w:rsid w:val="0040187C"/>
    <w:rsid w:val="0040203E"/>
    <w:rsid w:val="00403FDF"/>
    <w:rsid w:val="004043BA"/>
    <w:rsid w:val="004044CB"/>
    <w:rsid w:val="00404DF6"/>
    <w:rsid w:val="00404E98"/>
    <w:rsid w:val="00405247"/>
    <w:rsid w:val="00405FCD"/>
    <w:rsid w:val="00410F55"/>
    <w:rsid w:val="004112FE"/>
    <w:rsid w:val="00411D35"/>
    <w:rsid w:val="00412F33"/>
    <w:rsid w:val="00413558"/>
    <w:rsid w:val="00413631"/>
    <w:rsid w:val="00413BBC"/>
    <w:rsid w:val="0041579F"/>
    <w:rsid w:val="0041786C"/>
    <w:rsid w:val="00420243"/>
    <w:rsid w:val="0042035D"/>
    <w:rsid w:val="00421326"/>
    <w:rsid w:val="004226E0"/>
    <w:rsid w:val="004228EA"/>
    <w:rsid w:val="004243F5"/>
    <w:rsid w:val="004265D5"/>
    <w:rsid w:val="004301F1"/>
    <w:rsid w:val="00430287"/>
    <w:rsid w:val="00430898"/>
    <w:rsid w:val="0043101F"/>
    <w:rsid w:val="00431D04"/>
    <w:rsid w:val="004327C9"/>
    <w:rsid w:val="00433CAF"/>
    <w:rsid w:val="004342B5"/>
    <w:rsid w:val="00434CCD"/>
    <w:rsid w:val="00434D40"/>
    <w:rsid w:val="00434F16"/>
    <w:rsid w:val="00435091"/>
    <w:rsid w:val="004365C5"/>
    <w:rsid w:val="00436A80"/>
    <w:rsid w:val="00436C16"/>
    <w:rsid w:val="004404F4"/>
    <w:rsid w:val="004440F7"/>
    <w:rsid w:val="004442CE"/>
    <w:rsid w:val="004501A7"/>
    <w:rsid w:val="00450474"/>
    <w:rsid w:val="00450E97"/>
    <w:rsid w:val="00455B8B"/>
    <w:rsid w:val="00462A93"/>
    <w:rsid w:val="004638DA"/>
    <w:rsid w:val="0046527F"/>
    <w:rsid w:val="004663CD"/>
    <w:rsid w:val="00467BBB"/>
    <w:rsid w:val="00467CF4"/>
    <w:rsid w:val="00467E21"/>
    <w:rsid w:val="00467FB5"/>
    <w:rsid w:val="00471788"/>
    <w:rsid w:val="0047188C"/>
    <w:rsid w:val="00472C4D"/>
    <w:rsid w:val="00472D2C"/>
    <w:rsid w:val="00476FBC"/>
    <w:rsid w:val="0047732E"/>
    <w:rsid w:val="004818B1"/>
    <w:rsid w:val="004838B9"/>
    <w:rsid w:val="00484251"/>
    <w:rsid w:val="004846D7"/>
    <w:rsid w:val="00484F3D"/>
    <w:rsid w:val="00485336"/>
    <w:rsid w:val="00485740"/>
    <w:rsid w:val="00485E17"/>
    <w:rsid w:val="00486C03"/>
    <w:rsid w:val="00487952"/>
    <w:rsid w:val="00491391"/>
    <w:rsid w:val="00491C7A"/>
    <w:rsid w:val="0049234D"/>
    <w:rsid w:val="004923DB"/>
    <w:rsid w:val="004924D9"/>
    <w:rsid w:val="00493CD0"/>
    <w:rsid w:val="00494941"/>
    <w:rsid w:val="00494A13"/>
    <w:rsid w:val="00494ADB"/>
    <w:rsid w:val="00496BD5"/>
    <w:rsid w:val="004A0501"/>
    <w:rsid w:val="004A6022"/>
    <w:rsid w:val="004A6647"/>
    <w:rsid w:val="004A6905"/>
    <w:rsid w:val="004A74ED"/>
    <w:rsid w:val="004B17CB"/>
    <w:rsid w:val="004B26D4"/>
    <w:rsid w:val="004B3572"/>
    <w:rsid w:val="004B5C7E"/>
    <w:rsid w:val="004B5EFC"/>
    <w:rsid w:val="004B6532"/>
    <w:rsid w:val="004B7D22"/>
    <w:rsid w:val="004C002E"/>
    <w:rsid w:val="004C1C22"/>
    <w:rsid w:val="004C3519"/>
    <w:rsid w:val="004C4346"/>
    <w:rsid w:val="004C4F82"/>
    <w:rsid w:val="004C51AF"/>
    <w:rsid w:val="004C552F"/>
    <w:rsid w:val="004C5D51"/>
    <w:rsid w:val="004C70E4"/>
    <w:rsid w:val="004C74C8"/>
    <w:rsid w:val="004C7D78"/>
    <w:rsid w:val="004D0D6B"/>
    <w:rsid w:val="004D0DFF"/>
    <w:rsid w:val="004D1380"/>
    <w:rsid w:val="004D1C06"/>
    <w:rsid w:val="004D2237"/>
    <w:rsid w:val="004D2BEB"/>
    <w:rsid w:val="004D2D8B"/>
    <w:rsid w:val="004D4360"/>
    <w:rsid w:val="004D44FD"/>
    <w:rsid w:val="004D52C1"/>
    <w:rsid w:val="004D5BC4"/>
    <w:rsid w:val="004D65E6"/>
    <w:rsid w:val="004D7043"/>
    <w:rsid w:val="004E18FC"/>
    <w:rsid w:val="004E27D7"/>
    <w:rsid w:val="004E3006"/>
    <w:rsid w:val="004E3F5C"/>
    <w:rsid w:val="004E4CB1"/>
    <w:rsid w:val="004E714A"/>
    <w:rsid w:val="004E78EC"/>
    <w:rsid w:val="004F0CDC"/>
    <w:rsid w:val="004F175F"/>
    <w:rsid w:val="004F2432"/>
    <w:rsid w:val="004F53F7"/>
    <w:rsid w:val="004F7770"/>
    <w:rsid w:val="004F7AB5"/>
    <w:rsid w:val="004F7CF7"/>
    <w:rsid w:val="0050029F"/>
    <w:rsid w:val="00500AED"/>
    <w:rsid w:val="00501361"/>
    <w:rsid w:val="00501E1D"/>
    <w:rsid w:val="00503939"/>
    <w:rsid w:val="00503BA7"/>
    <w:rsid w:val="0050479A"/>
    <w:rsid w:val="00507C14"/>
    <w:rsid w:val="00507F6F"/>
    <w:rsid w:val="0051091D"/>
    <w:rsid w:val="00510EF0"/>
    <w:rsid w:val="00513DF5"/>
    <w:rsid w:val="00514A87"/>
    <w:rsid w:val="00516302"/>
    <w:rsid w:val="00517804"/>
    <w:rsid w:val="00517D2F"/>
    <w:rsid w:val="0052050C"/>
    <w:rsid w:val="005209A4"/>
    <w:rsid w:val="0052176B"/>
    <w:rsid w:val="00522D98"/>
    <w:rsid w:val="00523270"/>
    <w:rsid w:val="005235E3"/>
    <w:rsid w:val="005238B5"/>
    <w:rsid w:val="00523BFA"/>
    <w:rsid w:val="00525AB5"/>
    <w:rsid w:val="005260BB"/>
    <w:rsid w:val="00526BE1"/>
    <w:rsid w:val="00530B1F"/>
    <w:rsid w:val="00531556"/>
    <w:rsid w:val="00532062"/>
    <w:rsid w:val="005322F6"/>
    <w:rsid w:val="00532314"/>
    <w:rsid w:val="00533170"/>
    <w:rsid w:val="005336C6"/>
    <w:rsid w:val="00534176"/>
    <w:rsid w:val="005346F1"/>
    <w:rsid w:val="0053525E"/>
    <w:rsid w:val="00536EBD"/>
    <w:rsid w:val="00537808"/>
    <w:rsid w:val="00541C70"/>
    <w:rsid w:val="00541F22"/>
    <w:rsid w:val="005425EF"/>
    <w:rsid w:val="00542608"/>
    <w:rsid w:val="005428C9"/>
    <w:rsid w:val="005441AE"/>
    <w:rsid w:val="005444E0"/>
    <w:rsid w:val="005449AA"/>
    <w:rsid w:val="0054507C"/>
    <w:rsid w:val="005453AD"/>
    <w:rsid w:val="00545977"/>
    <w:rsid w:val="00545D01"/>
    <w:rsid w:val="00547824"/>
    <w:rsid w:val="005478EA"/>
    <w:rsid w:val="0055010E"/>
    <w:rsid w:val="00550286"/>
    <w:rsid w:val="005514BB"/>
    <w:rsid w:val="00551598"/>
    <w:rsid w:val="00553AE2"/>
    <w:rsid w:val="005549B4"/>
    <w:rsid w:val="00562581"/>
    <w:rsid w:val="00562600"/>
    <w:rsid w:val="00562C86"/>
    <w:rsid w:val="00564451"/>
    <w:rsid w:val="00564BED"/>
    <w:rsid w:val="00565B94"/>
    <w:rsid w:val="00565F0E"/>
    <w:rsid w:val="0056631B"/>
    <w:rsid w:val="00567148"/>
    <w:rsid w:val="00567DA0"/>
    <w:rsid w:val="005714B9"/>
    <w:rsid w:val="005714C5"/>
    <w:rsid w:val="00571577"/>
    <w:rsid w:val="005723EC"/>
    <w:rsid w:val="00575134"/>
    <w:rsid w:val="00576F75"/>
    <w:rsid w:val="00581299"/>
    <w:rsid w:val="005861D3"/>
    <w:rsid w:val="00587C8F"/>
    <w:rsid w:val="005913A6"/>
    <w:rsid w:val="00592D83"/>
    <w:rsid w:val="005931E1"/>
    <w:rsid w:val="00593D04"/>
    <w:rsid w:val="00594213"/>
    <w:rsid w:val="0059798C"/>
    <w:rsid w:val="005A13C8"/>
    <w:rsid w:val="005A189C"/>
    <w:rsid w:val="005A19DB"/>
    <w:rsid w:val="005A312C"/>
    <w:rsid w:val="005A4385"/>
    <w:rsid w:val="005A656D"/>
    <w:rsid w:val="005A6D6D"/>
    <w:rsid w:val="005A7AF5"/>
    <w:rsid w:val="005B204B"/>
    <w:rsid w:val="005B27E7"/>
    <w:rsid w:val="005B28C4"/>
    <w:rsid w:val="005B29BA"/>
    <w:rsid w:val="005B2C06"/>
    <w:rsid w:val="005B4AD1"/>
    <w:rsid w:val="005B4C9C"/>
    <w:rsid w:val="005B5E02"/>
    <w:rsid w:val="005B6B3F"/>
    <w:rsid w:val="005B7067"/>
    <w:rsid w:val="005C0057"/>
    <w:rsid w:val="005C0A37"/>
    <w:rsid w:val="005C1655"/>
    <w:rsid w:val="005C184F"/>
    <w:rsid w:val="005C1A83"/>
    <w:rsid w:val="005C26CB"/>
    <w:rsid w:val="005C2984"/>
    <w:rsid w:val="005C2E8B"/>
    <w:rsid w:val="005C364B"/>
    <w:rsid w:val="005C5F04"/>
    <w:rsid w:val="005C61A6"/>
    <w:rsid w:val="005C622D"/>
    <w:rsid w:val="005C6838"/>
    <w:rsid w:val="005C6F61"/>
    <w:rsid w:val="005C74E8"/>
    <w:rsid w:val="005C776B"/>
    <w:rsid w:val="005D1610"/>
    <w:rsid w:val="005D181B"/>
    <w:rsid w:val="005D29E2"/>
    <w:rsid w:val="005D2A3E"/>
    <w:rsid w:val="005D2D29"/>
    <w:rsid w:val="005D2DBA"/>
    <w:rsid w:val="005D33C5"/>
    <w:rsid w:val="005D3B5E"/>
    <w:rsid w:val="005D5292"/>
    <w:rsid w:val="005D6B3A"/>
    <w:rsid w:val="005E09A0"/>
    <w:rsid w:val="005E0E01"/>
    <w:rsid w:val="005E14E8"/>
    <w:rsid w:val="005E16DE"/>
    <w:rsid w:val="005E22DA"/>
    <w:rsid w:val="005E22ED"/>
    <w:rsid w:val="005E2CE4"/>
    <w:rsid w:val="005E4271"/>
    <w:rsid w:val="005E4EF6"/>
    <w:rsid w:val="005E4FCC"/>
    <w:rsid w:val="005E6DE1"/>
    <w:rsid w:val="005E7F62"/>
    <w:rsid w:val="005F0245"/>
    <w:rsid w:val="005F0A14"/>
    <w:rsid w:val="005F2E04"/>
    <w:rsid w:val="005F39BD"/>
    <w:rsid w:val="005F59B6"/>
    <w:rsid w:val="005F610A"/>
    <w:rsid w:val="005F65D5"/>
    <w:rsid w:val="005F6975"/>
    <w:rsid w:val="005F6BC8"/>
    <w:rsid w:val="006005F3"/>
    <w:rsid w:val="006007C0"/>
    <w:rsid w:val="006011D0"/>
    <w:rsid w:val="00601632"/>
    <w:rsid w:val="00602183"/>
    <w:rsid w:val="00603E4A"/>
    <w:rsid w:val="00607305"/>
    <w:rsid w:val="00607B5F"/>
    <w:rsid w:val="00611B30"/>
    <w:rsid w:val="0061268F"/>
    <w:rsid w:val="0061316A"/>
    <w:rsid w:val="006134A8"/>
    <w:rsid w:val="00617182"/>
    <w:rsid w:val="00617C3B"/>
    <w:rsid w:val="006205EC"/>
    <w:rsid w:val="00623497"/>
    <w:rsid w:val="00624676"/>
    <w:rsid w:val="006247BF"/>
    <w:rsid w:val="00624DEB"/>
    <w:rsid w:val="00625AFD"/>
    <w:rsid w:val="0062692B"/>
    <w:rsid w:val="00626ADC"/>
    <w:rsid w:val="006273E7"/>
    <w:rsid w:val="006303CB"/>
    <w:rsid w:val="00630B69"/>
    <w:rsid w:val="00631A31"/>
    <w:rsid w:val="00631E7A"/>
    <w:rsid w:val="00632558"/>
    <w:rsid w:val="00632604"/>
    <w:rsid w:val="00634189"/>
    <w:rsid w:val="006346BE"/>
    <w:rsid w:val="0063529B"/>
    <w:rsid w:val="00635845"/>
    <w:rsid w:val="00635968"/>
    <w:rsid w:val="00636B69"/>
    <w:rsid w:val="00636D49"/>
    <w:rsid w:val="00636EFF"/>
    <w:rsid w:val="006376F7"/>
    <w:rsid w:val="00640414"/>
    <w:rsid w:val="00640AFE"/>
    <w:rsid w:val="0064137A"/>
    <w:rsid w:val="00641A5D"/>
    <w:rsid w:val="006426A4"/>
    <w:rsid w:val="00642867"/>
    <w:rsid w:val="00642B93"/>
    <w:rsid w:val="00643F86"/>
    <w:rsid w:val="0064481E"/>
    <w:rsid w:val="006506DD"/>
    <w:rsid w:val="006508EA"/>
    <w:rsid w:val="00650BAD"/>
    <w:rsid w:val="0065159C"/>
    <w:rsid w:val="00653016"/>
    <w:rsid w:val="0065396A"/>
    <w:rsid w:val="00654623"/>
    <w:rsid w:val="006553B4"/>
    <w:rsid w:val="00656554"/>
    <w:rsid w:val="00656FBF"/>
    <w:rsid w:val="006579AE"/>
    <w:rsid w:val="006622C8"/>
    <w:rsid w:val="006629E5"/>
    <w:rsid w:val="00663CC1"/>
    <w:rsid w:val="00664D66"/>
    <w:rsid w:val="00665038"/>
    <w:rsid w:val="0066593F"/>
    <w:rsid w:val="00665AB8"/>
    <w:rsid w:val="00666A14"/>
    <w:rsid w:val="00666BE0"/>
    <w:rsid w:val="006674D2"/>
    <w:rsid w:val="006703DF"/>
    <w:rsid w:val="00670483"/>
    <w:rsid w:val="0067097B"/>
    <w:rsid w:val="006730A3"/>
    <w:rsid w:val="00673786"/>
    <w:rsid w:val="00676167"/>
    <w:rsid w:val="00676D93"/>
    <w:rsid w:val="006778CA"/>
    <w:rsid w:val="00677D88"/>
    <w:rsid w:val="00680092"/>
    <w:rsid w:val="006805F6"/>
    <w:rsid w:val="0068143E"/>
    <w:rsid w:val="00681593"/>
    <w:rsid w:val="00685370"/>
    <w:rsid w:val="006864DD"/>
    <w:rsid w:val="00686575"/>
    <w:rsid w:val="006876A0"/>
    <w:rsid w:val="006902D7"/>
    <w:rsid w:val="00690591"/>
    <w:rsid w:val="00690803"/>
    <w:rsid w:val="00691D6A"/>
    <w:rsid w:val="0069294F"/>
    <w:rsid w:val="00692B83"/>
    <w:rsid w:val="00692E5C"/>
    <w:rsid w:val="00693C35"/>
    <w:rsid w:val="00694639"/>
    <w:rsid w:val="00694794"/>
    <w:rsid w:val="006950BF"/>
    <w:rsid w:val="0069538C"/>
    <w:rsid w:val="0069539A"/>
    <w:rsid w:val="006A1FC7"/>
    <w:rsid w:val="006A2147"/>
    <w:rsid w:val="006A2DFC"/>
    <w:rsid w:val="006A3ADF"/>
    <w:rsid w:val="006A3B53"/>
    <w:rsid w:val="006A6790"/>
    <w:rsid w:val="006A7573"/>
    <w:rsid w:val="006B0ED0"/>
    <w:rsid w:val="006B1BB5"/>
    <w:rsid w:val="006B335C"/>
    <w:rsid w:val="006B606A"/>
    <w:rsid w:val="006B60C3"/>
    <w:rsid w:val="006B6151"/>
    <w:rsid w:val="006B67A3"/>
    <w:rsid w:val="006B698C"/>
    <w:rsid w:val="006C028D"/>
    <w:rsid w:val="006C0EDA"/>
    <w:rsid w:val="006C2F97"/>
    <w:rsid w:val="006C3BB6"/>
    <w:rsid w:val="006C3EA1"/>
    <w:rsid w:val="006C4315"/>
    <w:rsid w:val="006C4976"/>
    <w:rsid w:val="006C6171"/>
    <w:rsid w:val="006C6491"/>
    <w:rsid w:val="006C6625"/>
    <w:rsid w:val="006C689B"/>
    <w:rsid w:val="006C7073"/>
    <w:rsid w:val="006C76C9"/>
    <w:rsid w:val="006D303F"/>
    <w:rsid w:val="006D674C"/>
    <w:rsid w:val="006D7A92"/>
    <w:rsid w:val="006E24FD"/>
    <w:rsid w:val="006E2AA2"/>
    <w:rsid w:val="006E7691"/>
    <w:rsid w:val="006E7C8C"/>
    <w:rsid w:val="006F019E"/>
    <w:rsid w:val="006F0D06"/>
    <w:rsid w:val="006F16EC"/>
    <w:rsid w:val="006F23B6"/>
    <w:rsid w:val="006F2464"/>
    <w:rsid w:val="006F2A56"/>
    <w:rsid w:val="006F6694"/>
    <w:rsid w:val="006F6F5C"/>
    <w:rsid w:val="006F7969"/>
    <w:rsid w:val="006F79CD"/>
    <w:rsid w:val="00700629"/>
    <w:rsid w:val="00702B20"/>
    <w:rsid w:val="00704ADF"/>
    <w:rsid w:val="007064D3"/>
    <w:rsid w:val="00707EBA"/>
    <w:rsid w:val="00712034"/>
    <w:rsid w:val="00712214"/>
    <w:rsid w:val="007132DC"/>
    <w:rsid w:val="00713CF7"/>
    <w:rsid w:val="00715212"/>
    <w:rsid w:val="00716126"/>
    <w:rsid w:val="00716471"/>
    <w:rsid w:val="007165D8"/>
    <w:rsid w:val="007203A4"/>
    <w:rsid w:val="007206E8"/>
    <w:rsid w:val="007225FC"/>
    <w:rsid w:val="00724605"/>
    <w:rsid w:val="00725750"/>
    <w:rsid w:val="00726218"/>
    <w:rsid w:val="0072683A"/>
    <w:rsid w:val="00727B0B"/>
    <w:rsid w:val="00727D5B"/>
    <w:rsid w:val="00730C75"/>
    <w:rsid w:val="007314CA"/>
    <w:rsid w:val="007326A0"/>
    <w:rsid w:val="00733955"/>
    <w:rsid w:val="007339D5"/>
    <w:rsid w:val="00735587"/>
    <w:rsid w:val="00736368"/>
    <w:rsid w:val="00736DCC"/>
    <w:rsid w:val="007378A0"/>
    <w:rsid w:val="007401D3"/>
    <w:rsid w:val="00742F4A"/>
    <w:rsid w:val="00743FDC"/>
    <w:rsid w:val="00746B18"/>
    <w:rsid w:val="00751040"/>
    <w:rsid w:val="00751533"/>
    <w:rsid w:val="00751E19"/>
    <w:rsid w:val="00752271"/>
    <w:rsid w:val="007523D3"/>
    <w:rsid w:val="00753430"/>
    <w:rsid w:val="00753675"/>
    <w:rsid w:val="00753AB3"/>
    <w:rsid w:val="00753E71"/>
    <w:rsid w:val="00754253"/>
    <w:rsid w:val="007552CA"/>
    <w:rsid w:val="00755466"/>
    <w:rsid w:val="00756371"/>
    <w:rsid w:val="00756E84"/>
    <w:rsid w:val="007578CE"/>
    <w:rsid w:val="00757B80"/>
    <w:rsid w:val="00757ECA"/>
    <w:rsid w:val="00762631"/>
    <w:rsid w:val="00763B8C"/>
    <w:rsid w:val="00763CD1"/>
    <w:rsid w:val="0076432D"/>
    <w:rsid w:val="00764606"/>
    <w:rsid w:val="00764928"/>
    <w:rsid w:val="00765DBB"/>
    <w:rsid w:val="007662A6"/>
    <w:rsid w:val="0077124C"/>
    <w:rsid w:val="00771D69"/>
    <w:rsid w:val="0077428C"/>
    <w:rsid w:val="007756BD"/>
    <w:rsid w:val="0077792C"/>
    <w:rsid w:val="007814A1"/>
    <w:rsid w:val="007815C6"/>
    <w:rsid w:val="00781661"/>
    <w:rsid w:val="00782DD5"/>
    <w:rsid w:val="007834BE"/>
    <w:rsid w:val="00784A2F"/>
    <w:rsid w:val="00786B11"/>
    <w:rsid w:val="00790849"/>
    <w:rsid w:val="007908C7"/>
    <w:rsid w:val="00791753"/>
    <w:rsid w:val="00792313"/>
    <w:rsid w:val="0079296B"/>
    <w:rsid w:val="00792FAA"/>
    <w:rsid w:val="00793438"/>
    <w:rsid w:val="0079359D"/>
    <w:rsid w:val="007937B1"/>
    <w:rsid w:val="00793812"/>
    <w:rsid w:val="00794C40"/>
    <w:rsid w:val="00795B52"/>
    <w:rsid w:val="00795C02"/>
    <w:rsid w:val="00796FBD"/>
    <w:rsid w:val="007970E2"/>
    <w:rsid w:val="00797957"/>
    <w:rsid w:val="00797B80"/>
    <w:rsid w:val="007A0096"/>
    <w:rsid w:val="007A1B50"/>
    <w:rsid w:val="007A1FF7"/>
    <w:rsid w:val="007A24D1"/>
    <w:rsid w:val="007A2F04"/>
    <w:rsid w:val="007A3902"/>
    <w:rsid w:val="007A3D10"/>
    <w:rsid w:val="007A4429"/>
    <w:rsid w:val="007A4EE2"/>
    <w:rsid w:val="007A5D6A"/>
    <w:rsid w:val="007A5F1F"/>
    <w:rsid w:val="007A6DBA"/>
    <w:rsid w:val="007A764D"/>
    <w:rsid w:val="007B0154"/>
    <w:rsid w:val="007B04AA"/>
    <w:rsid w:val="007B1128"/>
    <w:rsid w:val="007B1E1D"/>
    <w:rsid w:val="007B3350"/>
    <w:rsid w:val="007B46AA"/>
    <w:rsid w:val="007B47B5"/>
    <w:rsid w:val="007B497F"/>
    <w:rsid w:val="007B4D5B"/>
    <w:rsid w:val="007B5DD3"/>
    <w:rsid w:val="007B624D"/>
    <w:rsid w:val="007B71E9"/>
    <w:rsid w:val="007B78E1"/>
    <w:rsid w:val="007C057D"/>
    <w:rsid w:val="007C1BDF"/>
    <w:rsid w:val="007C3F08"/>
    <w:rsid w:val="007C5516"/>
    <w:rsid w:val="007C55A8"/>
    <w:rsid w:val="007C5D5E"/>
    <w:rsid w:val="007C60A7"/>
    <w:rsid w:val="007D0748"/>
    <w:rsid w:val="007D29C2"/>
    <w:rsid w:val="007D3E31"/>
    <w:rsid w:val="007D3FC7"/>
    <w:rsid w:val="007D4A1B"/>
    <w:rsid w:val="007D5DE9"/>
    <w:rsid w:val="007D65B3"/>
    <w:rsid w:val="007E05BE"/>
    <w:rsid w:val="007E073B"/>
    <w:rsid w:val="007E0AF7"/>
    <w:rsid w:val="007E1A48"/>
    <w:rsid w:val="007E2248"/>
    <w:rsid w:val="007E25BF"/>
    <w:rsid w:val="007E264A"/>
    <w:rsid w:val="007E2D3F"/>
    <w:rsid w:val="007E346C"/>
    <w:rsid w:val="007E4DCD"/>
    <w:rsid w:val="007E6301"/>
    <w:rsid w:val="007E6730"/>
    <w:rsid w:val="007F1320"/>
    <w:rsid w:val="007F2CDE"/>
    <w:rsid w:val="007F4AA4"/>
    <w:rsid w:val="007F5441"/>
    <w:rsid w:val="007F558B"/>
    <w:rsid w:val="008000D7"/>
    <w:rsid w:val="008019D5"/>
    <w:rsid w:val="00801CCE"/>
    <w:rsid w:val="00803B79"/>
    <w:rsid w:val="00803DAB"/>
    <w:rsid w:val="00803E26"/>
    <w:rsid w:val="00805B2F"/>
    <w:rsid w:val="00805DBD"/>
    <w:rsid w:val="00807A67"/>
    <w:rsid w:val="00810C64"/>
    <w:rsid w:val="00810CAB"/>
    <w:rsid w:val="008115B1"/>
    <w:rsid w:val="008119FA"/>
    <w:rsid w:val="008122CA"/>
    <w:rsid w:val="008127FE"/>
    <w:rsid w:val="0081358A"/>
    <w:rsid w:val="008139F2"/>
    <w:rsid w:val="00813AC3"/>
    <w:rsid w:val="00813AED"/>
    <w:rsid w:val="00814F1E"/>
    <w:rsid w:val="00821E45"/>
    <w:rsid w:val="00821E8B"/>
    <w:rsid w:val="00824ADD"/>
    <w:rsid w:val="00824B64"/>
    <w:rsid w:val="008253AC"/>
    <w:rsid w:val="0082683F"/>
    <w:rsid w:val="00827A21"/>
    <w:rsid w:val="00827C78"/>
    <w:rsid w:val="008309E6"/>
    <w:rsid w:val="00831C57"/>
    <w:rsid w:val="00832E89"/>
    <w:rsid w:val="00833617"/>
    <w:rsid w:val="008344E6"/>
    <w:rsid w:val="0083554C"/>
    <w:rsid w:val="00835D8F"/>
    <w:rsid w:val="00836534"/>
    <w:rsid w:val="00837102"/>
    <w:rsid w:val="00841618"/>
    <w:rsid w:val="0084193C"/>
    <w:rsid w:val="0084467B"/>
    <w:rsid w:val="008446C3"/>
    <w:rsid w:val="0084589E"/>
    <w:rsid w:val="00847014"/>
    <w:rsid w:val="00847380"/>
    <w:rsid w:val="008510FE"/>
    <w:rsid w:val="00851F36"/>
    <w:rsid w:val="0085356E"/>
    <w:rsid w:val="00854826"/>
    <w:rsid w:val="00855C9B"/>
    <w:rsid w:val="00856102"/>
    <w:rsid w:val="00861036"/>
    <w:rsid w:val="008614D0"/>
    <w:rsid w:val="00862C25"/>
    <w:rsid w:val="00863060"/>
    <w:rsid w:val="008642E9"/>
    <w:rsid w:val="00864356"/>
    <w:rsid w:val="00867C4B"/>
    <w:rsid w:val="00870EDC"/>
    <w:rsid w:val="00872142"/>
    <w:rsid w:val="00872B8F"/>
    <w:rsid w:val="00876763"/>
    <w:rsid w:val="008772F0"/>
    <w:rsid w:val="0088011B"/>
    <w:rsid w:val="00881BD8"/>
    <w:rsid w:val="00881C12"/>
    <w:rsid w:val="00882229"/>
    <w:rsid w:val="008829F2"/>
    <w:rsid w:val="00882B88"/>
    <w:rsid w:val="00883053"/>
    <w:rsid w:val="00883757"/>
    <w:rsid w:val="00886224"/>
    <w:rsid w:val="00886796"/>
    <w:rsid w:val="00886F99"/>
    <w:rsid w:val="00890F7D"/>
    <w:rsid w:val="00891276"/>
    <w:rsid w:val="00893BC3"/>
    <w:rsid w:val="00894558"/>
    <w:rsid w:val="00894AC6"/>
    <w:rsid w:val="00894D1B"/>
    <w:rsid w:val="00895B4E"/>
    <w:rsid w:val="00895EC9"/>
    <w:rsid w:val="00896C35"/>
    <w:rsid w:val="00897A98"/>
    <w:rsid w:val="008A0138"/>
    <w:rsid w:val="008A14A1"/>
    <w:rsid w:val="008A1922"/>
    <w:rsid w:val="008A1F6F"/>
    <w:rsid w:val="008A2E04"/>
    <w:rsid w:val="008A438D"/>
    <w:rsid w:val="008A49C0"/>
    <w:rsid w:val="008A53B2"/>
    <w:rsid w:val="008A5865"/>
    <w:rsid w:val="008A65E1"/>
    <w:rsid w:val="008B0A58"/>
    <w:rsid w:val="008B0DA0"/>
    <w:rsid w:val="008B1A1B"/>
    <w:rsid w:val="008B2102"/>
    <w:rsid w:val="008B21D0"/>
    <w:rsid w:val="008B2E63"/>
    <w:rsid w:val="008B37DE"/>
    <w:rsid w:val="008B4400"/>
    <w:rsid w:val="008B4416"/>
    <w:rsid w:val="008B4814"/>
    <w:rsid w:val="008B4D93"/>
    <w:rsid w:val="008B5024"/>
    <w:rsid w:val="008B523E"/>
    <w:rsid w:val="008B5BD9"/>
    <w:rsid w:val="008B6389"/>
    <w:rsid w:val="008B7284"/>
    <w:rsid w:val="008C0E2E"/>
    <w:rsid w:val="008C0E90"/>
    <w:rsid w:val="008C1ADB"/>
    <w:rsid w:val="008C3181"/>
    <w:rsid w:val="008C37FB"/>
    <w:rsid w:val="008C3E53"/>
    <w:rsid w:val="008C4E41"/>
    <w:rsid w:val="008D0B44"/>
    <w:rsid w:val="008D10E2"/>
    <w:rsid w:val="008D38EC"/>
    <w:rsid w:val="008D4E9F"/>
    <w:rsid w:val="008D52B9"/>
    <w:rsid w:val="008D591D"/>
    <w:rsid w:val="008D6D0E"/>
    <w:rsid w:val="008D7848"/>
    <w:rsid w:val="008E119F"/>
    <w:rsid w:val="008E4588"/>
    <w:rsid w:val="008E4E42"/>
    <w:rsid w:val="008E5D87"/>
    <w:rsid w:val="008E6202"/>
    <w:rsid w:val="008E7256"/>
    <w:rsid w:val="008F0E4C"/>
    <w:rsid w:val="008F2DF0"/>
    <w:rsid w:val="008F418B"/>
    <w:rsid w:val="008F5441"/>
    <w:rsid w:val="008F7CB9"/>
    <w:rsid w:val="008F7F6D"/>
    <w:rsid w:val="00900E8A"/>
    <w:rsid w:val="00901483"/>
    <w:rsid w:val="00901A59"/>
    <w:rsid w:val="009049A8"/>
    <w:rsid w:val="009051A4"/>
    <w:rsid w:val="00911E92"/>
    <w:rsid w:val="00914B3F"/>
    <w:rsid w:val="00917120"/>
    <w:rsid w:val="009202C9"/>
    <w:rsid w:val="00920C9F"/>
    <w:rsid w:val="00920D36"/>
    <w:rsid w:val="0092333C"/>
    <w:rsid w:val="009238E8"/>
    <w:rsid w:val="00923AD9"/>
    <w:rsid w:val="009240D5"/>
    <w:rsid w:val="00924285"/>
    <w:rsid w:val="009246CF"/>
    <w:rsid w:val="00924A28"/>
    <w:rsid w:val="00926D00"/>
    <w:rsid w:val="009274C6"/>
    <w:rsid w:val="00927F76"/>
    <w:rsid w:val="00931286"/>
    <w:rsid w:val="009337D1"/>
    <w:rsid w:val="0093488F"/>
    <w:rsid w:val="00934D3B"/>
    <w:rsid w:val="00934F2F"/>
    <w:rsid w:val="00935801"/>
    <w:rsid w:val="009359F6"/>
    <w:rsid w:val="00936A16"/>
    <w:rsid w:val="00936FF2"/>
    <w:rsid w:val="009371BF"/>
    <w:rsid w:val="00937EE6"/>
    <w:rsid w:val="00940038"/>
    <w:rsid w:val="00940F2A"/>
    <w:rsid w:val="00944910"/>
    <w:rsid w:val="00945088"/>
    <w:rsid w:val="00945D68"/>
    <w:rsid w:val="0094734D"/>
    <w:rsid w:val="009476E4"/>
    <w:rsid w:val="00952E3D"/>
    <w:rsid w:val="00953783"/>
    <w:rsid w:val="00954157"/>
    <w:rsid w:val="0095415F"/>
    <w:rsid w:val="00954624"/>
    <w:rsid w:val="00954650"/>
    <w:rsid w:val="00954E72"/>
    <w:rsid w:val="009561A5"/>
    <w:rsid w:val="00956FF6"/>
    <w:rsid w:val="00957054"/>
    <w:rsid w:val="00957D36"/>
    <w:rsid w:val="0096126F"/>
    <w:rsid w:val="009612E1"/>
    <w:rsid w:val="00961995"/>
    <w:rsid w:val="00961F39"/>
    <w:rsid w:val="00963304"/>
    <w:rsid w:val="00963958"/>
    <w:rsid w:val="009640A8"/>
    <w:rsid w:val="009643C3"/>
    <w:rsid w:val="009648F0"/>
    <w:rsid w:val="00964D04"/>
    <w:rsid w:val="00964D45"/>
    <w:rsid w:val="009659C1"/>
    <w:rsid w:val="00966F18"/>
    <w:rsid w:val="00967B37"/>
    <w:rsid w:val="009712D7"/>
    <w:rsid w:val="00971949"/>
    <w:rsid w:val="00972389"/>
    <w:rsid w:val="00974663"/>
    <w:rsid w:val="00977896"/>
    <w:rsid w:val="00977A52"/>
    <w:rsid w:val="009837DF"/>
    <w:rsid w:val="00985EC3"/>
    <w:rsid w:val="00987149"/>
    <w:rsid w:val="009874B1"/>
    <w:rsid w:val="00987A79"/>
    <w:rsid w:val="009907DC"/>
    <w:rsid w:val="00991E7C"/>
    <w:rsid w:val="0099234E"/>
    <w:rsid w:val="009938E5"/>
    <w:rsid w:val="00994715"/>
    <w:rsid w:val="009947E1"/>
    <w:rsid w:val="00994CCA"/>
    <w:rsid w:val="00994F04"/>
    <w:rsid w:val="00996AF0"/>
    <w:rsid w:val="00996DF6"/>
    <w:rsid w:val="00997E2A"/>
    <w:rsid w:val="009A0E13"/>
    <w:rsid w:val="009A1A80"/>
    <w:rsid w:val="009A5BFE"/>
    <w:rsid w:val="009A6B73"/>
    <w:rsid w:val="009A730F"/>
    <w:rsid w:val="009B08E1"/>
    <w:rsid w:val="009B0BA2"/>
    <w:rsid w:val="009B2EAE"/>
    <w:rsid w:val="009B37B4"/>
    <w:rsid w:val="009B37DA"/>
    <w:rsid w:val="009B6557"/>
    <w:rsid w:val="009B6DB0"/>
    <w:rsid w:val="009B7AA9"/>
    <w:rsid w:val="009C0062"/>
    <w:rsid w:val="009C113B"/>
    <w:rsid w:val="009C136A"/>
    <w:rsid w:val="009C16C0"/>
    <w:rsid w:val="009C2257"/>
    <w:rsid w:val="009C2F9C"/>
    <w:rsid w:val="009C374E"/>
    <w:rsid w:val="009C39DD"/>
    <w:rsid w:val="009C5137"/>
    <w:rsid w:val="009C67F6"/>
    <w:rsid w:val="009C7287"/>
    <w:rsid w:val="009C738E"/>
    <w:rsid w:val="009C7537"/>
    <w:rsid w:val="009C79EC"/>
    <w:rsid w:val="009D187A"/>
    <w:rsid w:val="009D3C4E"/>
    <w:rsid w:val="009D430A"/>
    <w:rsid w:val="009D5503"/>
    <w:rsid w:val="009D5562"/>
    <w:rsid w:val="009E0193"/>
    <w:rsid w:val="009E0308"/>
    <w:rsid w:val="009E05CB"/>
    <w:rsid w:val="009E1067"/>
    <w:rsid w:val="009E1FC8"/>
    <w:rsid w:val="009E44E4"/>
    <w:rsid w:val="009E47D1"/>
    <w:rsid w:val="009E59BF"/>
    <w:rsid w:val="009E5A82"/>
    <w:rsid w:val="009E60FE"/>
    <w:rsid w:val="009E6471"/>
    <w:rsid w:val="009E7130"/>
    <w:rsid w:val="009F0C0A"/>
    <w:rsid w:val="009F1531"/>
    <w:rsid w:val="009F1A08"/>
    <w:rsid w:val="009F2524"/>
    <w:rsid w:val="009F28BD"/>
    <w:rsid w:val="009F35D0"/>
    <w:rsid w:val="009F3A37"/>
    <w:rsid w:val="009F41C5"/>
    <w:rsid w:val="009F57E5"/>
    <w:rsid w:val="009F5F20"/>
    <w:rsid w:val="009F6430"/>
    <w:rsid w:val="009F6933"/>
    <w:rsid w:val="009F7668"/>
    <w:rsid w:val="00A004E0"/>
    <w:rsid w:val="00A01E3E"/>
    <w:rsid w:val="00A03F1E"/>
    <w:rsid w:val="00A05511"/>
    <w:rsid w:val="00A057A1"/>
    <w:rsid w:val="00A060AC"/>
    <w:rsid w:val="00A063C8"/>
    <w:rsid w:val="00A06681"/>
    <w:rsid w:val="00A11E96"/>
    <w:rsid w:val="00A120E6"/>
    <w:rsid w:val="00A12EF6"/>
    <w:rsid w:val="00A14252"/>
    <w:rsid w:val="00A143BF"/>
    <w:rsid w:val="00A145D1"/>
    <w:rsid w:val="00A14CD9"/>
    <w:rsid w:val="00A14EB8"/>
    <w:rsid w:val="00A14FF5"/>
    <w:rsid w:val="00A151FF"/>
    <w:rsid w:val="00A15AFD"/>
    <w:rsid w:val="00A15CB1"/>
    <w:rsid w:val="00A165F7"/>
    <w:rsid w:val="00A17082"/>
    <w:rsid w:val="00A2062A"/>
    <w:rsid w:val="00A20686"/>
    <w:rsid w:val="00A20781"/>
    <w:rsid w:val="00A20CBB"/>
    <w:rsid w:val="00A2106E"/>
    <w:rsid w:val="00A23BA8"/>
    <w:rsid w:val="00A24DD5"/>
    <w:rsid w:val="00A266B5"/>
    <w:rsid w:val="00A26828"/>
    <w:rsid w:val="00A308D3"/>
    <w:rsid w:val="00A31852"/>
    <w:rsid w:val="00A35F39"/>
    <w:rsid w:val="00A36D2B"/>
    <w:rsid w:val="00A37A84"/>
    <w:rsid w:val="00A37E3D"/>
    <w:rsid w:val="00A40B3C"/>
    <w:rsid w:val="00A41B0B"/>
    <w:rsid w:val="00A441B4"/>
    <w:rsid w:val="00A44278"/>
    <w:rsid w:val="00A448F5"/>
    <w:rsid w:val="00A45042"/>
    <w:rsid w:val="00A45EA5"/>
    <w:rsid w:val="00A46856"/>
    <w:rsid w:val="00A51E05"/>
    <w:rsid w:val="00A527AB"/>
    <w:rsid w:val="00A53030"/>
    <w:rsid w:val="00A539C2"/>
    <w:rsid w:val="00A5482B"/>
    <w:rsid w:val="00A5491E"/>
    <w:rsid w:val="00A54EF7"/>
    <w:rsid w:val="00A55F7E"/>
    <w:rsid w:val="00A5678F"/>
    <w:rsid w:val="00A56F82"/>
    <w:rsid w:val="00A57824"/>
    <w:rsid w:val="00A57910"/>
    <w:rsid w:val="00A602E3"/>
    <w:rsid w:val="00A61E05"/>
    <w:rsid w:val="00A61E67"/>
    <w:rsid w:val="00A62602"/>
    <w:rsid w:val="00A6303E"/>
    <w:rsid w:val="00A6359A"/>
    <w:rsid w:val="00A655F6"/>
    <w:rsid w:val="00A664AA"/>
    <w:rsid w:val="00A667DF"/>
    <w:rsid w:val="00A66855"/>
    <w:rsid w:val="00A67499"/>
    <w:rsid w:val="00A67953"/>
    <w:rsid w:val="00A67A38"/>
    <w:rsid w:val="00A7194A"/>
    <w:rsid w:val="00A7206E"/>
    <w:rsid w:val="00A72CBC"/>
    <w:rsid w:val="00A730B6"/>
    <w:rsid w:val="00A7547B"/>
    <w:rsid w:val="00A76003"/>
    <w:rsid w:val="00A762A0"/>
    <w:rsid w:val="00A76979"/>
    <w:rsid w:val="00A7772E"/>
    <w:rsid w:val="00A815CA"/>
    <w:rsid w:val="00A82A3B"/>
    <w:rsid w:val="00A834CE"/>
    <w:rsid w:val="00A84B04"/>
    <w:rsid w:val="00A85EC4"/>
    <w:rsid w:val="00A86415"/>
    <w:rsid w:val="00A86E52"/>
    <w:rsid w:val="00A871E0"/>
    <w:rsid w:val="00A872FB"/>
    <w:rsid w:val="00A87D8B"/>
    <w:rsid w:val="00A90B10"/>
    <w:rsid w:val="00A92A73"/>
    <w:rsid w:val="00A92B3F"/>
    <w:rsid w:val="00A9326B"/>
    <w:rsid w:val="00A939F2"/>
    <w:rsid w:val="00A93B42"/>
    <w:rsid w:val="00A93F56"/>
    <w:rsid w:val="00A9462C"/>
    <w:rsid w:val="00A94903"/>
    <w:rsid w:val="00A9644A"/>
    <w:rsid w:val="00A96457"/>
    <w:rsid w:val="00A966C7"/>
    <w:rsid w:val="00A96817"/>
    <w:rsid w:val="00AA30E1"/>
    <w:rsid w:val="00AA31DB"/>
    <w:rsid w:val="00AA3B60"/>
    <w:rsid w:val="00AA4805"/>
    <w:rsid w:val="00AA4C48"/>
    <w:rsid w:val="00AA5402"/>
    <w:rsid w:val="00AA5AF8"/>
    <w:rsid w:val="00AA78C8"/>
    <w:rsid w:val="00AB0665"/>
    <w:rsid w:val="00AB223E"/>
    <w:rsid w:val="00AB2273"/>
    <w:rsid w:val="00AB71D4"/>
    <w:rsid w:val="00AB7304"/>
    <w:rsid w:val="00AB74F4"/>
    <w:rsid w:val="00AC003D"/>
    <w:rsid w:val="00AC1ABD"/>
    <w:rsid w:val="00AC3D46"/>
    <w:rsid w:val="00AC4649"/>
    <w:rsid w:val="00AC59B9"/>
    <w:rsid w:val="00AC6252"/>
    <w:rsid w:val="00AC6A50"/>
    <w:rsid w:val="00AC6A83"/>
    <w:rsid w:val="00AC7713"/>
    <w:rsid w:val="00AC7AFF"/>
    <w:rsid w:val="00AC7D1B"/>
    <w:rsid w:val="00AD1B28"/>
    <w:rsid w:val="00AD1E8F"/>
    <w:rsid w:val="00AD2740"/>
    <w:rsid w:val="00AD286D"/>
    <w:rsid w:val="00AD3169"/>
    <w:rsid w:val="00AD31B9"/>
    <w:rsid w:val="00AD3D5A"/>
    <w:rsid w:val="00AD43C6"/>
    <w:rsid w:val="00AD57F3"/>
    <w:rsid w:val="00AD71AD"/>
    <w:rsid w:val="00AD754C"/>
    <w:rsid w:val="00AD7851"/>
    <w:rsid w:val="00AD7CB2"/>
    <w:rsid w:val="00AE335E"/>
    <w:rsid w:val="00AE4199"/>
    <w:rsid w:val="00AE42BA"/>
    <w:rsid w:val="00AE464C"/>
    <w:rsid w:val="00AE56E6"/>
    <w:rsid w:val="00AE62CD"/>
    <w:rsid w:val="00AE7025"/>
    <w:rsid w:val="00AE7375"/>
    <w:rsid w:val="00AF03EB"/>
    <w:rsid w:val="00AF107A"/>
    <w:rsid w:val="00AF367F"/>
    <w:rsid w:val="00AF4492"/>
    <w:rsid w:val="00AF588C"/>
    <w:rsid w:val="00AF65A1"/>
    <w:rsid w:val="00AF6D27"/>
    <w:rsid w:val="00B033C2"/>
    <w:rsid w:val="00B03B02"/>
    <w:rsid w:val="00B04E75"/>
    <w:rsid w:val="00B04EB9"/>
    <w:rsid w:val="00B06BC9"/>
    <w:rsid w:val="00B07D48"/>
    <w:rsid w:val="00B07FAF"/>
    <w:rsid w:val="00B10573"/>
    <w:rsid w:val="00B11504"/>
    <w:rsid w:val="00B118BE"/>
    <w:rsid w:val="00B12A7E"/>
    <w:rsid w:val="00B13740"/>
    <w:rsid w:val="00B14114"/>
    <w:rsid w:val="00B14634"/>
    <w:rsid w:val="00B15C8E"/>
    <w:rsid w:val="00B15D19"/>
    <w:rsid w:val="00B160C8"/>
    <w:rsid w:val="00B16E8C"/>
    <w:rsid w:val="00B20555"/>
    <w:rsid w:val="00B2141C"/>
    <w:rsid w:val="00B21B94"/>
    <w:rsid w:val="00B2216F"/>
    <w:rsid w:val="00B23D1C"/>
    <w:rsid w:val="00B24C3E"/>
    <w:rsid w:val="00B24EDB"/>
    <w:rsid w:val="00B252F5"/>
    <w:rsid w:val="00B25832"/>
    <w:rsid w:val="00B25B4A"/>
    <w:rsid w:val="00B26863"/>
    <w:rsid w:val="00B27995"/>
    <w:rsid w:val="00B30814"/>
    <w:rsid w:val="00B30F12"/>
    <w:rsid w:val="00B312DD"/>
    <w:rsid w:val="00B3295A"/>
    <w:rsid w:val="00B36147"/>
    <w:rsid w:val="00B368E1"/>
    <w:rsid w:val="00B40526"/>
    <w:rsid w:val="00B40787"/>
    <w:rsid w:val="00B40E6F"/>
    <w:rsid w:val="00B41E1C"/>
    <w:rsid w:val="00B4285D"/>
    <w:rsid w:val="00B45AF9"/>
    <w:rsid w:val="00B470B2"/>
    <w:rsid w:val="00B47909"/>
    <w:rsid w:val="00B52D02"/>
    <w:rsid w:val="00B530CB"/>
    <w:rsid w:val="00B5404C"/>
    <w:rsid w:val="00B540C2"/>
    <w:rsid w:val="00B54A64"/>
    <w:rsid w:val="00B54CAC"/>
    <w:rsid w:val="00B54EC0"/>
    <w:rsid w:val="00B54FDE"/>
    <w:rsid w:val="00B559AA"/>
    <w:rsid w:val="00B56E80"/>
    <w:rsid w:val="00B570D3"/>
    <w:rsid w:val="00B60323"/>
    <w:rsid w:val="00B6032A"/>
    <w:rsid w:val="00B60D2D"/>
    <w:rsid w:val="00B63BD9"/>
    <w:rsid w:val="00B63DD5"/>
    <w:rsid w:val="00B66C15"/>
    <w:rsid w:val="00B711C9"/>
    <w:rsid w:val="00B71768"/>
    <w:rsid w:val="00B71A89"/>
    <w:rsid w:val="00B728E1"/>
    <w:rsid w:val="00B73F68"/>
    <w:rsid w:val="00B74504"/>
    <w:rsid w:val="00B74A63"/>
    <w:rsid w:val="00B74A73"/>
    <w:rsid w:val="00B75DB8"/>
    <w:rsid w:val="00B801A4"/>
    <w:rsid w:val="00B8047C"/>
    <w:rsid w:val="00B80DA0"/>
    <w:rsid w:val="00B82350"/>
    <w:rsid w:val="00B824AE"/>
    <w:rsid w:val="00B82645"/>
    <w:rsid w:val="00B82791"/>
    <w:rsid w:val="00B83074"/>
    <w:rsid w:val="00B83D38"/>
    <w:rsid w:val="00B845EB"/>
    <w:rsid w:val="00B84EF3"/>
    <w:rsid w:val="00B851E2"/>
    <w:rsid w:val="00B86134"/>
    <w:rsid w:val="00B90736"/>
    <w:rsid w:val="00B91539"/>
    <w:rsid w:val="00B91A9F"/>
    <w:rsid w:val="00B91DE1"/>
    <w:rsid w:val="00B91E5D"/>
    <w:rsid w:val="00B92E23"/>
    <w:rsid w:val="00B9314B"/>
    <w:rsid w:val="00B93681"/>
    <w:rsid w:val="00B94006"/>
    <w:rsid w:val="00B94CE9"/>
    <w:rsid w:val="00B961AB"/>
    <w:rsid w:val="00BA0885"/>
    <w:rsid w:val="00BA09E1"/>
    <w:rsid w:val="00BA0BDF"/>
    <w:rsid w:val="00BA1502"/>
    <w:rsid w:val="00BA61C3"/>
    <w:rsid w:val="00BA797B"/>
    <w:rsid w:val="00BB10B2"/>
    <w:rsid w:val="00BB196B"/>
    <w:rsid w:val="00BB369D"/>
    <w:rsid w:val="00BB3A52"/>
    <w:rsid w:val="00BB4756"/>
    <w:rsid w:val="00BB5D1E"/>
    <w:rsid w:val="00BB5D8F"/>
    <w:rsid w:val="00BB7008"/>
    <w:rsid w:val="00BB70B6"/>
    <w:rsid w:val="00BB72D5"/>
    <w:rsid w:val="00BB7459"/>
    <w:rsid w:val="00BB77B1"/>
    <w:rsid w:val="00BC0754"/>
    <w:rsid w:val="00BC1166"/>
    <w:rsid w:val="00BC20AC"/>
    <w:rsid w:val="00BC29B6"/>
    <w:rsid w:val="00BC4FAC"/>
    <w:rsid w:val="00BC5ECD"/>
    <w:rsid w:val="00BC767A"/>
    <w:rsid w:val="00BC784F"/>
    <w:rsid w:val="00BD01BD"/>
    <w:rsid w:val="00BD1555"/>
    <w:rsid w:val="00BD2821"/>
    <w:rsid w:val="00BD5AC2"/>
    <w:rsid w:val="00BD65B0"/>
    <w:rsid w:val="00BD6C11"/>
    <w:rsid w:val="00BE0305"/>
    <w:rsid w:val="00BE17A8"/>
    <w:rsid w:val="00BE3852"/>
    <w:rsid w:val="00BE50BA"/>
    <w:rsid w:val="00BF0186"/>
    <w:rsid w:val="00BF0BBD"/>
    <w:rsid w:val="00BF12E3"/>
    <w:rsid w:val="00BF2ED2"/>
    <w:rsid w:val="00BF3514"/>
    <w:rsid w:val="00BF51D6"/>
    <w:rsid w:val="00BF5BB0"/>
    <w:rsid w:val="00BF65B1"/>
    <w:rsid w:val="00BF679C"/>
    <w:rsid w:val="00BF74BC"/>
    <w:rsid w:val="00C01E4E"/>
    <w:rsid w:val="00C027FE"/>
    <w:rsid w:val="00C029AB"/>
    <w:rsid w:val="00C04112"/>
    <w:rsid w:val="00C05FC2"/>
    <w:rsid w:val="00C065B7"/>
    <w:rsid w:val="00C079FA"/>
    <w:rsid w:val="00C07E2C"/>
    <w:rsid w:val="00C112CB"/>
    <w:rsid w:val="00C130B2"/>
    <w:rsid w:val="00C14658"/>
    <w:rsid w:val="00C14875"/>
    <w:rsid w:val="00C15235"/>
    <w:rsid w:val="00C1533A"/>
    <w:rsid w:val="00C16106"/>
    <w:rsid w:val="00C1641C"/>
    <w:rsid w:val="00C1741F"/>
    <w:rsid w:val="00C17593"/>
    <w:rsid w:val="00C2006B"/>
    <w:rsid w:val="00C20849"/>
    <w:rsid w:val="00C22299"/>
    <w:rsid w:val="00C22726"/>
    <w:rsid w:val="00C22C25"/>
    <w:rsid w:val="00C23165"/>
    <w:rsid w:val="00C23B53"/>
    <w:rsid w:val="00C23EAE"/>
    <w:rsid w:val="00C24FCB"/>
    <w:rsid w:val="00C257B6"/>
    <w:rsid w:val="00C261AE"/>
    <w:rsid w:val="00C277E3"/>
    <w:rsid w:val="00C31945"/>
    <w:rsid w:val="00C32651"/>
    <w:rsid w:val="00C326E0"/>
    <w:rsid w:val="00C3433D"/>
    <w:rsid w:val="00C36387"/>
    <w:rsid w:val="00C36617"/>
    <w:rsid w:val="00C36B8E"/>
    <w:rsid w:val="00C40B52"/>
    <w:rsid w:val="00C40E4B"/>
    <w:rsid w:val="00C4187F"/>
    <w:rsid w:val="00C41EC1"/>
    <w:rsid w:val="00C4506E"/>
    <w:rsid w:val="00C46611"/>
    <w:rsid w:val="00C47DC2"/>
    <w:rsid w:val="00C50BA9"/>
    <w:rsid w:val="00C5421B"/>
    <w:rsid w:val="00C54FBC"/>
    <w:rsid w:val="00C56051"/>
    <w:rsid w:val="00C56983"/>
    <w:rsid w:val="00C57ECB"/>
    <w:rsid w:val="00C612B7"/>
    <w:rsid w:val="00C617FA"/>
    <w:rsid w:val="00C619A8"/>
    <w:rsid w:val="00C61C10"/>
    <w:rsid w:val="00C61F3C"/>
    <w:rsid w:val="00C6338D"/>
    <w:rsid w:val="00C634E3"/>
    <w:rsid w:val="00C63E1C"/>
    <w:rsid w:val="00C646FD"/>
    <w:rsid w:val="00C66D78"/>
    <w:rsid w:val="00C67B1A"/>
    <w:rsid w:val="00C70254"/>
    <w:rsid w:val="00C7193E"/>
    <w:rsid w:val="00C730A1"/>
    <w:rsid w:val="00C7381F"/>
    <w:rsid w:val="00C7412E"/>
    <w:rsid w:val="00C779A8"/>
    <w:rsid w:val="00C8051F"/>
    <w:rsid w:val="00C81FE7"/>
    <w:rsid w:val="00C82404"/>
    <w:rsid w:val="00C82E63"/>
    <w:rsid w:val="00C83929"/>
    <w:rsid w:val="00C839E2"/>
    <w:rsid w:val="00C848AF"/>
    <w:rsid w:val="00C85370"/>
    <w:rsid w:val="00C8563E"/>
    <w:rsid w:val="00C86F24"/>
    <w:rsid w:val="00C87E14"/>
    <w:rsid w:val="00C9067F"/>
    <w:rsid w:val="00C9078B"/>
    <w:rsid w:val="00C91EC5"/>
    <w:rsid w:val="00C938CB"/>
    <w:rsid w:val="00C951CB"/>
    <w:rsid w:val="00C95D26"/>
    <w:rsid w:val="00C97217"/>
    <w:rsid w:val="00CA026D"/>
    <w:rsid w:val="00CA086A"/>
    <w:rsid w:val="00CA0DCB"/>
    <w:rsid w:val="00CA0E61"/>
    <w:rsid w:val="00CA2BE5"/>
    <w:rsid w:val="00CA5615"/>
    <w:rsid w:val="00CA6142"/>
    <w:rsid w:val="00CA6307"/>
    <w:rsid w:val="00CA6308"/>
    <w:rsid w:val="00CA766E"/>
    <w:rsid w:val="00CA7AF8"/>
    <w:rsid w:val="00CB0BFC"/>
    <w:rsid w:val="00CB1E7F"/>
    <w:rsid w:val="00CB2779"/>
    <w:rsid w:val="00CB3ED6"/>
    <w:rsid w:val="00CB721E"/>
    <w:rsid w:val="00CB758A"/>
    <w:rsid w:val="00CC1F0C"/>
    <w:rsid w:val="00CC30E2"/>
    <w:rsid w:val="00CC3819"/>
    <w:rsid w:val="00CC3BDB"/>
    <w:rsid w:val="00CC4B95"/>
    <w:rsid w:val="00CC5A91"/>
    <w:rsid w:val="00CC5DB1"/>
    <w:rsid w:val="00CC7298"/>
    <w:rsid w:val="00CC7BB1"/>
    <w:rsid w:val="00CD0532"/>
    <w:rsid w:val="00CD06EA"/>
    <w:rsid w:val="00CD0AAC"/>
    <w:rsid w:val="00CD11BC"/>
    <w:rsid w:val="00CD2A05"/>
    <w:rsid w:val="00CD2A2E"/>
    <w:rsid w:val="00CD2D0B"/>
    <w:rsid w:val="00CD3936"/>
    <w:rsid w:val="00CD4115"/>
    <w:rsid w:val="00CD5A0D"/>
    <w:rsid w:val="00CD6ADF"/>
    <w:rsid w:val="00CD724B"/>
    <w:rsid w:val="00CE33C1"/>
    <w:rsid w:val="00CE405B"/>
    <w:rsid w:val="00CE42C7"/>
    <w:rsid w:val="00CE48AA"/>
    <w:rsid w:val="00CE6F29"/>
    <w:rsid w:val="00CE7A1F"/>
    <w:rsid w:val="00CE7EDC"/>
    <w:rsid w:val="00CE7F14"/>
    <w:rsid w:val="00CF0ABB"/>
    <w:rsid w:val="00CF18D4"/>
    <w:rsid w:val="00CF24E0"/>
    <w:rsid w:val="00CF2C50"/>
    <w:rsid w:val="00CF31DF"/>
    <w:rsid w:val="00CF3A7D"/>
    <w:rsid w:val="00CF3E8C"/>
    <w:rsid w:val="00CF4079"/>
    <w:rsid w:val="00CF4121"/>
    <w:rsid w:val="00CF428C"/>
    <w:rsid w:val="00CF5B1F"/>
    <w:rsid w:val="00CF6D3A"/>
    <w:rsid w:val="00CF7DD3"/>
    <w:rsid w:val="00D01CB7"/>
    <w:rsid w:val="00D01E35"/>
    <w:rsid w:val="00D0429A"/>
    <w:rsid w:val="00D04D8F"/>
    <w:rsid w:val="00D07608"/>
    <w:rsid w:val="00D07F76"/>
    <w:rsid w:val="00D1176F"/>
    <w:rsid w:val="00D13222"/>
    <w:rsid w:val="00D146E0"/>
    <w:rsid w:val="00D15621"/>
    <w:rsid w:val="00D167EB"/>
    <w:rsid w:val="00D1711A"/>
    <w:rsid w:val="00D17B65"/>
    <w:rsid w:val="00D20092"/>
    <w:rsid w:val="00D2039A"/>
    <w:rsid w:val="00D20B9D"/>
    <w:rsid w:val="00D20F43"/>
    <w:rsid w:val="00D213EA"/>
    <w:rsid w:val="00D2149D"/>
    <w:rsid w:val="00D22939"/>
    <w:rsid w:val="00D2388F"/>
    <w:rsid w:val="00D238FA"/>
    <w:rsid w:val="00D23941"/>
    <w:rsid w:val="00D26293"/>
    <w:rsid w:val="00D27372"/>
    <w:rsid w:val="00D276F1"/>
    <w:rsid w:val="00D310B7"/>
    <w:rsid w:val="00D31765"/>
    <w:rsid w:val="00D34289"/>
    <w:rsid w:val="00D357FC"/>
    <w:rsid w:val="00D37EF7"/>
    <w:rsid w:val="00D40657"/>
    <w:rsid w:val="00D40C92"/>
    <w:rsid w:val="00D42791"/>
    <w:rsid w:val="00D42A57"/>
    <w:rsid w:val="00D45952"/>
    <w:rsid w:val="00D45E5D"/>
    <w:rsid w:val="00D54361"/>
    <w:rsid w:val="00D57366"/>
    <w:rsid w:val="00D60E1F"/>
    <w:rsid w:val="00D6318E"/>
    <w:rsid w:val="00D64D13"/>
    <w:rsid w:val="00D64ED4"/>
    <w:rsid w:val="00D6683B"/>
    <w:rsid w:val="00D668CA"/>
    <w:rsid w:val="00D66FFF"/>
    <w:rsid w:val="00D707C6"/>
    <w:rsid w:val="00D70991"/>
    <w:rsid w:val="00D70EC2"/>
    <w:rsid w:val="00D721B3"/>
    <w:rsid w:val="00D73AA8"/>
    <w:rsid w:val="00D74131"/>
    <w:rsid w:val="00D7433C"/>
    <w:rsid w:val="00D751C5"/>
    <w:rsid w:val="00D77D78"/>
    <w:rsid w:val="00D80C26"/>
    <w:rsid w:val="00D8188E"/>
    <w:rsid w:val="00D81956"/>
    <w:rsid w:val="00D82346"/>
    <w:rsid w:val="00D82E07"/>
    <w:rsid w:val="00D83F59"/>
    <w:rsid w:val="00D840A6"/>
    <w:rsid w:val="00D8464F"/>
    <w:rsid w:val="00D84BB9"/>
    <w:rsid w:val="00D85000"/>
    <w:rsid w:val="00D85518"/>
    <w:rsid w:val="00D857D5"/>
    <w:rsid w:val="00D861BC"/>
    <w:rsid w:val="00D86FA3"/>
    <w:rsid w:val="00D91CB3"/>
    <w:rsid w:val="00D9266F"/>
    <w:rsid w:val="00D92F34"/>
    <w:rsid w:val="00D9540B"/>
    <w:rsid w:val="00D9596E"/>
    <w:rsid w:val="00D95F6E"/>
    <w:rsid w:val="00D9771D"/>
    <w:rsid w:val="00D97BA2"/>
    <w:rsid w:val="00DA0A8F"/>
    <w:rsid w:val="00DA1763"/>
    <w:rsid w:val="00DA315A"/>
    <w:rsid w:val="00DA3BB9"/>
    <w:rsid w:val="00DA3C3B"/>
    <w:rsid w:val="00DA511A"/>
    <w:rsid w:val="00DA57EE"/>
    <w:rsid w:val="00DA5813"/>
    <w:rsid w:val="00DA5EC9"/>
    <w:rsid w:val="00DA6E51"/>
    <w:rsid w:val="00DA7819"/>
    <w:rsid w:val="00DB0693"/>
    <w:rsid w:val="00DB25AB"/>
    <w:rsid w:val="00DB2F1E"/>
    <w:rsid w:val="00DB528F"/>
    <w:rsid w:val="00DB5818"/>
    <w:rsid w:val="00DB6C83"/>
    <w:rsid w:val="00DB7253"/>
    <w:rsid w:val="00DC114E"/>
    <w:rsid w:val="00DC277D"/>
    <w:rsid w:val="00DC36B6"/>
    <w:rsid w:val="00DC472C"/>
    <w:rsid w:val="00DC7214"/>
    <w:rsid w:val="00DC7DF5"/>
    <w:rsid w:val="00DD1BCA"/>
    <w:rsid w:val="00DD2063"/>
    <w:rsid w:val="00DD20C7"/>
    <w:rsid w:val="00DD224C"/>
    <w:rsid w:val="00DD2331"/>
    <w:rsid w:val="00DD313C"/>
    <w:rsid w:val="00DD39B8"/>
    <w:rsid w:val="00DD5C35"/>
    <w:rsid w:val="00DD5FC6"/>
    <w:rsid w:val="00DD6D1D"/>
    <w:rsid w:val="00DD70A1"/>
    <w:rsid w:val="00DD7148"/>
    <w:rsid w:val="00DD7777"/>
    <w:rsid w:val="00DE0726"/>
    <w:rsid w:val="00DE160E"/>
    <w:rsid w:val="00DE464F"/>
    <w:rsid w:val="00DE4A74"/>
    <w:rsid w:val="00DE567F"/>
    <w:rsid w:val="00DE6C3D"/>
    <w:rsid w:val="00DE7752"/>
    <w:rsid w:val="00DF1A47"/>
    <w:rsid w:val="00DF241E"/>
    <w:rsid w:val="00DF2DAD"/>
    <w:rsid w:val="00DF2E03"/>
    <w:rsid w:val="00DF2E71"/>
    <w:rsid w:val="00DF30F4"/>
    <w:rsid w:val="00DF399F"/>
    <w:rsid w:val="00DF5218"/>
    <w:rsid w:val="00DF5F7F"/>
    <w:rsid w:val="00DF6126"/>
    <w:rsid w:val="00DF7B2B"/>
    <w:rsid w:val="00E00130"/>
    <w:rsid w:val="00E00CD7"/>
    <w:rsid w:val="00E01B74"/>
    <w:rsid w:val="00E028E3"/>
    <w:rsid w:val="00E03E0B"/>
    <w:rsid w:val="00E041DE"/>
    <w:rsid w:val="00E04D79"/>
    <w:rsid w:val="00E10C53"/>
    <w:rsid w:val="00E10D1B"/>
    <w:rsid w:val="00E11477"/>
    <w:rsid w:val="00E12B63"/>
    <w:rsid w:val="00E1382A"/>
    <w:rsid w:val="00E13A5D"/>
    <w:rsid w:val="00E1712B"/>
    <w:rsid w:val="00E2116F"/>
    <w:rsid w:val="00E22130"/>
    <w:rsid w:val="00E226B9"/>
    <w:rsid w:val="00E23C8F"/>
    <w:rsid w:val="00E2442E"/>
    <w:rsid w:val="00E25F50"/>
    <w:rsid w:val="00E26725"/>
    <w:rsid w:val="00E26A90"/>
    <w:rsid w:val="00E26D29"/>
    <w:rsid w:val="00E27869"/>
    <w:rsid w:val="00E3042F"/>
    <w:rsid w:val="00E30CA7"/>
    <w:rsid w:val="00E311A1"/>
    <w:rsid w:val="00E31552"/>
    <w:rsid w:val="00E32D67"/>
    <w:rsid w:val="00E3365C"/>
    <w:rsid w:val="00E338F5"/>
    <w:rsid w:val="00E33FB0"/>
    <w:rsid w:val="00E343E8"/>
    <w:rsid w:val="00E34DEF"/>
    <w:rsid w:val="00E35E8E"/>
    <w:rsid w:val="00E363B7"/>
    <w:rsid w:val="00E363B9"/>
    <w:rsid w:val="00E36949"/>
    <w:rsid w:val="00E36F3B"/>
    <w:rsid w:val="00E37DE9"/>
    <w:rsid w:val="00E40154"/>
    <w:rsid w:val="00E411D3"/>
    <w:rsid w:val="00E41A5A"/>
    <w:rsid w:val="00E41F5E"/>
    <w:rsid w:val="00E42911"/>
    <w:rsid w:val="00E43D2A"/>
    <w:rsid w:val="00E51139"/>
    <w:rsid w:val="00E53F16"/>
    <w:rsid w:val="00E540BB"/>
    <w:rsid w:val="00E60A55"/>
    <w:rsid w:val="00E6394E"/>
    <w:rsid w:val="00E6397C"/>
    <w:rsid w:val="00E648D4"/>
    <w:rsid w:val="00E64C17"/>
    <w:rsid w:val="00E65239"/>
    <w:rsid w:val="00E65CCC"/>
    <w:rsid w:val="00E67D58"/>
    <w:rsid w:val="00E70B89"/>
    <w:rsid w:val="00E7393E"/>
    <w:rsid w:val="00E741AF"/>
    <w:rsid w:val="00E76BC6"/>
    <w:rsid w:val="00E77257"/>
    <w:rsid w:val="00E80066"/>
    <w:rsid w:val="00E80171"/>
    <w:rsid w:val="00E8322E"/>
    <w:rsid w:val="00E83D55"/>
    <w:rsid w:val="00E843EA"/>
    <w:rsid w:val="00E84F9F"/>
    <w:rsid w:val="00E86006"/>
    <w:rsid w:val="00E875FF"/>
    <w:rsid w:val="00E87D88"/>
    <w:rsid w:val="00E91374"/>
    <w:rsid w:val="00E91891"/>
    <w:rsid w:val="00E924BC"/>
    <w:rsid w:val="00E93BBE"/>
    <w:rsid w:val="00E945B1"/>
    <w:rsid w:val="00E95983"/>
    <w:rsid w:val="00E95B4A"/>
    <w:rsid w:val="00E95D23"/>
    <w:rsid w:val="00EA5591"/>
    <w:rsid w:val="00EA6C2D"/>
    <w:rsid w:val="00EA75F9"/>
    <w:rsid w:val="00EA7D1A"/>
    <w:rsid w:val="00EA7E7D"/>
    <w:rsid w:val="00EB2D9C"/>
    <w:rsid w:val="00EB38D2"/>
    <w:rsid w:val="00EB3BF6"/>
    <w:rsid w:val="00EB53AC"/>
    <w:rsid w:val="00EB7456"/>
    <w:rsid w:val="00EC07B2"/>
    <w:rsid w:val="00EC15C2"/>
    <w:rsid w:val="00EC182D"/>
    <w:rsid w:val="00EC376B"/>
    <w:rsid w:val="00EC5833"/>
    <w:rsid w:val="00EC65C1"/>
    <w:rsid w:val="00EC695C"/>
    <w:rsid w:val="00EC6B94"/>
    <w:rsid w:val="00EC6EC1"/>
    <w:rsid w:val="00EC7183"/>
    <w:rsid w:val="00EC7CF1"/>
    <w:rsid w:val="00ED0CD0"/>
    <w:rsid w:val="00ED0D1F"/>
    <w:rsid w:val="00ED1CF0"/>
    <w:rsid w:val="00ED2059"/>
    <w:rsid w:val="00ED212B"/>
    <w:rsid w:val="00ED3A0A"/>
    <w:rsid w:val="00ED6439"/>
    <w:rsid w:val="00ED75E0"/>
    <w:rsid w:val="00ED7F4E"/>
    <w:rsid w:val="00EE0139"/>
    <w:rsid w:val="00EE06E8"/>
    <w:rsid w:val="00EE15C1"/>
    <w:rsid w:val="00EE1FA8"/>
    <w:rsid w:val="00EE20BE"/>
    <w:rsid w:val="00EE35C1"/>
    <w:rsid w:val="00EE3694"/>
    <w:rsid w:val="00EE3759"/>
    <w:rsid w:val="00EE475B"/>
    <w:rsid w:val="00EE4AC8"/>
    <w:rsid w:val="00EE5ACA"/>
    <w:rsid w:val="00EE69DC"/>
    <w:rsid w:val="00EE6B89"/>
    <w:rsid w:val="00EE7773"/>
    <w:rsid w:val="00EF0A61"/>
    <w:rsid w:val="00EF0E8F"/>
    <w:rsid w:val="00EF2520"/>
    <w:rsid w:val="00EF2901"/>
    <w:rsid w:val="00EF335B"/>
    <w:rsid w:val="00EF58F3"/>
    <w:rsid w:val="00F00762"/>
    <w:rsid w:val="00F011F8"/>
    <w:rsid w:val="00F022B7"/>
    <w:rsid w:val="00F037C5"/>
    <w:rsid w:val="00F0469F"/>
    <w:rsid w:val="00F06E2F"/>
    <w:rsid w:val="00F07267"/>
    <w:rsid w:val="00F077BC"/>
    <w:rsid w:val="00F079F4"/>
    <w:rsid w:val="00F07F86"/>
    <w:rsid w:val="00F10222"/>
    <w:rsid w:val="00F1112D"/>
    <w:rsid w:val="00F1147C"/>
    <w:rsid w:val="00F1286D"/>
    <w:rsid w:val="00F13959"/>
    <w:rsid w:val="00F150F5"/>
    <w:rsid w:val="00F152D8"/>
    <w:rsid w:val="00F17565"/>
    <w:rsid w:val="00F20924"/>
    <w:rsid w:val="00F2193B"/>
    <w:rsid w:val="00F21A68"/>
    <w:rsid w:val="00F23DE5"/>
    <w:rsid w:val="00F2591A"/>
    <w:rsid w:val="00F26C62"/>
    <w:rsid w:val="00F27395"/>
    <w:rsid w:val="00F279BE"/>
    <w:rsid w:val="00F3318D"/>
    <w:rsid w:val="00F346A9"/>
    <w:rsid w:val="00F347E5"/>
    <w:rsid w:val="00F34A74"/>
    <w:rsid w:val="00F3711F"/>
    <w:rsid w:val="00F40DA8"/>
    <w:rsid w:val="00F4239B"/>
    <w:rsid w:val="00F424A3"/>
    <w:rsid w:val="00F4562D"/>
    <w:rsid w:val="00F45869"/>
    <w:rsid w:val="00F46155"/>
    <w:rsid w:val="00F5164E"/>
    <w:rsid w:val="00F545F2"/>
    <w:rsid w:val="00F54986"/>
    <w:rsid w:val="00F55279"/>
    <w:rsid w:val="00F55AE1"/>
    <w:rsid w:val="00F55C83"/>
    <w:rsid w:val="00F5637F"/>
    <w:rsid w:val="00F56754"/>
    <w:rsid w:val="00F617CF"/>
    <w:rsid w:val="00F621A1"/>
    <w:rsid w:val="00F629F6"/>
    <w:rsid w:val="00F62E77"/>
    <w:rsid w:val="00F644D1"/>
    <w:rsid w:val="00F6510A"/>
    <w:rsid w:val="00F658E0"/>
    <w:rsid w:val="00F65B5A"/>
    <w:rsid w:val="00F66192"/>
    <w:rsid w:val="00F67229"/>
    <w:rsid w:val="00F673D4"/>
    <w:rsid w:val="00F67D77"/>
    <w:rsid w:val="00F70F9F"/>
    <w:rsid w:val="00F720CC"/>
    <w:rsid w:val="00F75826"/>
    <w:rsid w:val="00F76C3E"/>
    <w:rsid w:val="00F810D3"/>
    <w:rsid w:val="00F83CBA"/>
    <w:rsid w:val="00F83E6B"/>
    <w:rsid w:val="00F846DF"/>
    <w:rsid w:val="00F84A32"/>
    <w:rsid w:val="00F86B7E"/>
    <w:rsid w:val="00F86BFE"/>
    <w:rsid w:val="00F877A2"/>
    <w:rsid w:val="00F910E7"/>
    <w:rsid w:val="00F91DD7"/>
    <w:rsid w:val="00F92432"/>
    <w:rsid w:val="00F93A13"/>
    <w:rsid w:val="00F94477"/>
    <w:rsid w:val="00F948F6"/>
    <w:rsid w:val="00F9571F"/>
    <w:rsid w:val="00F9584F"/>
    <w:rsid w:val="00F97DF6"/>
    <w:rsid w:val="00FA066E"/>
    <w:rsid w:val="00FA0DBF"/>
    <w:rsid w:val="00FA3134"/>
    <w:rsid w:val="00FA43FB"/>
    <w:rsid w:val="00FA44D8"/>
    <w:rsid w:val="00FA52B8"/>
    <w:rsid w:val="00FA586C"/>
    <w:rsid w:val="00FA60B9"/>
    <w:rsid w:val="00FA72B3"/>
    <w:rsid w:val="00FA7537"/>
    <w:rsid w:val="00FA7ACE"/>
    <w:rsid w:val="00FB04D2"/>
    <w:rsid w:val="00FB1B47"/>
    <w:rsid w:val="00FB1C51"/>
    <w:rsid w:val="00FB493F"/>
    <w:rsid w:val="00FB51E4"/>
    <w:rsid w:val="00FB646A"/>
    <w:rsid w:val="00FB6877"/>
    <w:rsid w:val="00FB6927"/>
    <w:rsid w:val="00FC0502"/>
    <w:rsid w:val="00FC0BDC"/>
    <w:rsid w:val="00FC1076"/>
    <w:rsid w:val="00FC2535"/>
    <w:rsid w:val="00FC2929"/>
    <w:rsid w:val="00FC327C"/>
    <w:rsid w:val="00FC33AA"/>
    <w:rsid w:val="00FC5C73"/>
    <w:rsid w:val="00FC6840"/>
    <w:rsid w:val="00FC6BFE"/>
    <w:rsid w:val="00FC6E5D"/>
    <w:rsid w:val="00FC70B2"/>
    <w:rsid w:val="00FC77FD"/>
    <w:rsid w:val="00FD0A55"/>
    <w:rsid w:val="00FD342B"/>
    <w:rsid w:val="00FD3D3B"/>
    <w:rsid w:val="00FD4A73"/>
    <w:rsid w:val="00FD4BB1"/>
    <w:rsid w:val="00FD4D4B"/>
    <w:rsid w:val="00FD6094"/>
    <w:rsid w:val="00FD6257"/>
    <w:rsid w:val="00FD680D"/>
    <w:rsid w:val="00FD7DF7"/>
    <w:rsid w:val="00FE08AD"/>
    <w:rsid w:val="00FE19AF"/>
    <w:rsid w:val="00FE1B39"/>
    <w:rsid w:val="00FE2414"/>
    <w:rsid w:val="00FE2984"/>
    <w:rsid w:val="00FE2DD8"/>
    <w:rsid w:val="00FE2EA2"/>
    <w:rsid w:val="00FE382C"/>
    <w:rsid w:val="00FE38C0"/>
    <w:rsid w:val="00FE48CD"/>
    <w:rsid w:val="00FE4D1B"/>
    <w:rsid w:val="00FE5693"/>
    <w:rsid w:val="00FE617A"/>
    <w:rsid w:val="00FE7042"/>
    <w:rsid w:val="00FE78D9"/>
    <w:rsid w:val="00FF052A"/>
    <w:rsid w:val="00FF0EBD"/>
    <w:rsid w:val="00FF107E"/>
    <w:rsid w:val="00FF13E1"/>
    <w:rsid w:val="00FF3ED9"/>
    <w:rsid w:val="00FF41C6"/>
    <w:rsid w:val="00FF49C7"/>
    <w:rsid w:val="00FF554C"/>
    <w:rsid w:val="00FF5BE8"/>
    <w:rsid w:val="00FF6154"/>
    <w:rsid w:val="00FF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locked="1" w:uiPriority="0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6430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E22130"/>
    <w:pPr>
      <w:keepNext/>
      <w:jc w:val="center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basedOn w:val="Normal"/>
    <w:link w:val="Heading2Char"/>
    <w:uiPriority w:val="99"/>
    <w:qFormat/>
    <w:rsid w:val="00E22130"/>
    <w:pPr>
      <w:keepNext/>
      <w:jc w:val="center"/>
      <w:outlineLvl w:val="1"/>
    </w:pPr>
    <w:rPr>
      <w:b/>
      <w:bCs/>
      <w:shadow/>
      <w:color w:val="000066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7E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C1BD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C1B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3D8C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0038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2003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294F"/>
    <w:rPr>
      <w:rFonts w:cs="Times New Roman"/>
      <w:b/>
      <w:bCs/>
      <w:kern w:val="3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D70A1"/>
    <w:rPr>
      <w:rFonts w:cs="Times New Roman"/>
      <w:b/>
      <w:bCs/>
      <w:shadow/>
      <w:color w:val="000066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714A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E714A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E714A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D25"/>
    <w:rPr>
      <w:rFonts w:asciiTheme="minorHAnsi" w:eastAsiaTheme="minorEastAsia" w:hAnsiTheme="minorHAnsi" w:cstheme="minorBidi"/>
      <w:b/>
      <w:b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D2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D25"/>
    <w:rPr>
      <w:rFonts w:asciiTheme="majorHAnsi" w:eastAsiaTheme="majorEastAsia" w:hAnsiTheme="majorHAnsi" w:cstheme="majorBidi"/>
    </w:rPr>
  </w:style>
  <w:style w:type="character" w:styleId="Hyperlink">
    <w:name w:val="Hyperlink"/>
    <w:basedOn w:val="DefaultParagraphFont"/>
    <w:uiPriority w:val="99"/>
    <w:rsid w:val="00E2213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E22130"/>
    <w:pPr>
      <w:spacing w:before="100" w:beforeAutospacing="1" w:after="100" w:afterAutospacing="1"/>
    </w:pPr>
  </w:style>
  <w:style w:type="character" w:customStyle="1" w:styleId="grame">
    <w:name w:val="grame"/>
    <w:basedOn w:val="DefaultParagraphFont"/>
    <w:uiPriority w:val="99"/>
    <w:rsid w:val="00AE62CD"/>
    <w:rPr>
      <w:rFonts w:cs="Times New Roman"/>
    </w:rPr>
  </w:style>
  <w:style w:type="character" w:customStyle="1" w:styleId="t8">
    <w:name w:val="t8"/>
    <w:basedOn w:val="DefaultParagraphFont"/>
    <w:uiPriority w:val="99"/>
    <w:rsid w:val="00C57ECB"/>
    <w:rPr>
      <w:rFonts w:cs="Times New Roman"/>
    </w:rPr>
  </w:style>
  <w:style w:type="character" w:styleId="Strong">
    <w:name w:val="Strong"/>
    <w:basedOn w:val="DefaultParagraphFont"/>
    <w:uiPriority w:val="99"/>
    <w:qFormat/>
    <w:rsid w:val="00C57ECB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C57ECB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B5D8F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7A0096"/>
    <w:pPr>
      <w:spacing w:before="100" w:beforeAutospacing="1" w:after="100" w:afterAutospacing="1"/>
    </w:pPr>
  </w:style>
  <w:style w:type="character" w:customStyle="1" w:styleId="PlainTextChar">
    <w:name w:val="Plain Text Char"/>
    <w:basedOn w:val="DefaultParagraphFont"/>
    <w:link w:val="PlainText"/>
    <w:uiPriority w:val="99"/>
    <w:locked/>
    <w:rsid w:val="00FE2DD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378A0"/>
    <w:rPr>
      <w:rFonts w:cs="Times New Roman"/>
      <w:sz w:val="24"/>
      <w:szCs w:val="24"/>
      <w:lang w:val="it-IT" w:eastAsia="it-IT" w:bidi="ar-SA"/>
    </w:rPr>
  </w:style>
  <w:style w:type="character" w:styleId="PageNumber">
    <w:name w:val="page number"/>
    <w:basedOn w:val="DefaultParagraphFont"/>
    <w:uiPriority w:val="99"/>
    <w:rsid w:val="002D442F"/>
    <w:rPr>
      <w:rFonts w:cs="Times New Roman"/>
    </w:rPr>
  </w:style>
  <w:style w:type="character" w:customStyle="1" w:styleId="style21">
    <w:name w:val="style21"/>
    <w:basedOn w:val="DefaultParagraphFont"/>
    <w:uiPriority w:val="99"/>
    <w:rsid w:val="00167A5D"/>
    <w:rPr>
      <w:rFonts w:cs="Times New Roman"/>
    </w:rPr>
  </w:style>
  <w:style w:type="paragraph" w:customStyle="1" w:styleId="comment">
    <w:name w:val="comment"/>
    <w:basedOn w:val="Normal"/>
    <w:uiPriority w:val="99"/>
    <w:rsid w:val="002A5659"/>
    <w:pPr>
      <w:spacing w:before="100" w:beforeAutospacing="1" w:after="100" w:afterAutospacing="1"/>
    </w:pPr>
  </w:style>
  <w:style w:type="paragraph" w:styleId="BlockText">
    <w:name w:val="Block Text"/>
    <w:basedOn w:val="Normal"/>
    <w:uiPriority w:val="99"/>
    <w:rsid w:val="002A5659"/>
    <w:pPr>
      <w:spacing w:before="100" w:beforeAutospacing="1" w:after="100" w:afterAutospacing="1"/>
    </w:pPr>
    <w:rPr>
      <w:color w:val="800000"/>
    </w:rPr>
  </w:style>
  <w:style w:type="paragraph" w:styleId="BodyText3">
    <w:name w:val="Body Text 3"/>
    <w:basedOn w:val="Normal"/>
    <w:link w:val="BodyText3Char"/>
    <w:uiPriority w:val="99"/>
    <w:rsid w:val="003B30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56D25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3B30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56D25"/>
    <w:rPr>
      <w:sz w:val="24"/>
      <w:szCs w:val="24"/>
    </w:rPr>
  </w:style>
  <w:style w:type="paragraph" w:customStyle="1" w:styleId="ww-corpodeltesto2">
    <w:name w:val="ww-corpodeltesto2"/>
    <w:basedOn w:val="Normal"/>
    <w:uiPriority w:val="99"/>
    <w:rsid w:val="003B3076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rsid w:val="00D2039A"/>
    <w:pPr>
      <w:spacing w:before="100" w:beforeAutospacing="1" w:after="100" w:afterAutospacing="1"/>
    </w:p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367450"/>
    <w:rPr>
      <w:rFonts w:cs="Times New Roman"/>
      <w:sz w:val="24"/>
      <w:szCs w:val="24"/>
    </w:rPr>
  </w:style>
  <w:style w:type="paragraph" w:customStyle="1" w:styleId="corpo">
    <w:name w:val="corpo"/>
    <w:basedOn w:val="Normal"/>
    <w:uiPriority w:val="99"/>
    <w:rsid w:val="00635968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rsid w:val="00635968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635968"/>
    <w:rPr>
      <w:rFonts w:cs="Times New Roman"/>
      <w:i/>
      <w:iCs/>
    </w:rPr>
  </w:style>
  <w:style w:type="paragraph" w:customStyle="1" w:styleId="section1">
    <w:name w:val="section1"/>
    <w:basedOn w:val="Normal"/>
    <w:uiPriority w:val="99"/>
    <w:rsid w:val="00DC7214"/>
    <w:pPr>
      <w:spacing w:before="100" w:beforeAutospacing="1" w:after="100" w:afterAutospacing="1"/>
    </w:pPr>
  </w:style>
  <w:style w:type="character" w:customStyle="1" w:styleId="style51">
    <w:name w:val="style51"/>
    <w:basedOn w:val="DefaultParagraphFont"/>
    <w:uiPriority w:val="99"/>
    <w:rsid w:val="006950BF"/>
    <w:rPr>
      <w:rFonts w:cs="Times New Roman"/>
    </w:rPr>
  </w:style>
  <w:style w:type="character" w:customStyle="1" w:styleId="spelle">
    <w:name w:val="spelle"/>
    <w:basedOn w:val="DefaultParagraphFont"/>
    <w:uiPriority w:val="99"/>
    <w:rsid w:val="005425EF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D97BA2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D97BA2"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94A13"/>
    <w:rPr>
      <w:rFonts w:cs="Times New Roman"/>
      <w:sz w:val="24"/>
      <w:szCs w:val="24"/>
      <w:lang w:val="it-IT" w:eastAsia="it-IT" w:bidi="ar-SA"/>
    </w:rPr>
  </w:style>
  <w:style w:type="paragraph" w:customStyle="1" w:styleId="style3">
    <w:name w:val="style3"/>
    <w:basedOn w:val="Normal"/>
    <w:uiPriority w:val="99"/>
    <w:rsid w:val="007C1BDF"/>
    <w:pPr>
      <w:spacing w:before="100" w:beforeAutospacing="1" w:after="100" w:afterAutospacing="1"/>
    </w:pPr>
  </w:style>
  <w:style w:type="paragraph" w:customStyle="1" w:styleId="Corpo0">
    <w:name w:val="Corpo"/>
    <w:basedOn w:val="Normal"/>
    <w:uiPriority w:val="99"/>
    <w:rsid w:val="009B7AA9"/>
    <w:rPr>
      <w:sz w:val="20"/>
      <w:szCs w:val="20"/>
      <w:lang w:val="en-US"/>
    </w:rPr>
  </w:style>
  <w:style w:type="paragraph" w:styleId="Title">
    <w:name w:val="Title"/>
    <w:basedOn w:val="Normal"/>
    <w:link w:val="TitleChar"/>
    <w:uiPriority w:val="99"/>
    <w:qFormat/>
    <w:rsid w:val="004A74ED"/>
    <w:pPr>
      <w:spacing w:before="100" w:beforeAutospacing="1" w:after="100" w:afterAutospacing="1"/>
    </w:pPr>
  </w:style>
  <w:style w:type="character" w:customStyle="1" w:styleId="TitleChar">
    <w:name w:val="Title Char"/>
    <w:basedOn w:val="DefaultParagraphFont"/>
    <w:link w:val="Title"/>
    <w:uiPriority w:val="99"/>
    <w:locked/>
    <w:rsid w:val="001D0D7A"/>
    <w:rPr>
      <w:rFonts w:cs="Times New Roman"/>
      <w:sz w:val="24"/>
      <w:szCs w:val="24"/>
    </w:rPr>
  </w:style>
  <w:style w:type="paragraph" w:customStyle="1" w:styleId="detailimagedesc">
    <w:name w:val="detailimagedesc"/>
    <w:basedOn w:val="Normal"/>
    <w:uiPriority w:val="99"/>
    <w:rsid w:val="0096126F"/>
    <w:pPr>
      <w:spacing w:before="100" w:beforeAutospacing="1" w:after="100" w:afterAutospacing="1"/>
    </w:pPr>
  </w:style>
  <w:style w:type="character" w:customStyle="1" w:styleId="credits">
    <w:name w:val="credits"/>
    <w:basedOn w:val="DefaultParagraphFont"/>
    <w:uiPriority w:val="99"/>
    <w:rsid w:val="009612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F2CD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11D35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718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D3C27"/>
    <w:rPr>
      <w:rFonts w:cs="Times New Roman"/>
      <w:sz w:val="24"/>
      <w:szCs w:val="24"/>
    </w:rPr>
  </w:style>
  <w:style w:type="paragraph" w:customStyle="1" w:styleId="body">
    <w:name w:val="body"/>
    <w:basedOn w:val="Normal"/>
    <w:uiPriority w:val="99"/>
    <w:rsid w:val="0047188C"/>
    <w:pPr>
      <w:spacing w:before="100" w:beforeAutospacing="1" w:after="100" w:afterAutospacing="1"/>
    </w:pPr>
    <w:rPr>
      <w:color w:val="333333"/>
    </w:rPr>
  </w:style>
  <w:style w:type="character" w:customStyle="1" w:styleId="body1">
    <w:name w:val="body1"/>
    <w:basedOn w:val="DefaultParagraphFont"/>
    <w:uiPriority w:val="99"/>
    <w:rsid w:val="0047188C"/>
    <w:rPr>
      <w:rFonts w:cs="Times New Roman"/>
    </w:rPr>
  </w:style>
  <w:style w:type="paragraph" w:customStyle="1" w:styleId="bodysubtitle">
    <w:name w:val="bodysubtitle"/>
    <w:basedOn w:val="Normal"/>
    <w:uiPriority w:val="99"/>
    <w:rsid w:val="002F659D"/>
    <w:pPr>
      <w:spacing w:before="100" w:beforeAutospacing="1" w:after="100" w:afterAutospacing="1"/>
    </w:pPr>
  </w:style>
  <w:style w:type="paragraph" w:styleId="List2">
    <w:name w:val="List 2"/>
    <w:basedOn w:val="Normal"/>
    <w:uiPriority w:val="99"/>
    <w:rsid w:val="00C16106"/>
    <w:pPr>
      <w:spacing w:before="100" w:beforeAutospacing="1" w:after="100" w:afterAutospacing="1"/>
    </w:pPr>
  </w:style>
  <w:style w:type="character" w:customStyle="1" w:styleId="citazione">
    <w:name w:val="citazione"/>
    <w:basedOn w:val="DefaultParagraphFont"/>
    <w:uiPriority w:val="99"/>
    <w:rsid w:val="00A2062A"/>
    <w:rPr>
      <w:rFonts w:cs="Times New Roman"/>
    </w:rPr>
  </w:style>
  <w:style w:type="character" w:customStyle="1" w:styleId="verdanabold1">
    <w:name w:val="verdanabold1"/>
    <w:basedOn w:val="DefaultParagraphFont"/>
    <w:uiPriority w:val="99"/>
    <w:rsid w:val="00F2193B"/>
    <w:rPr>
      <w:rFonts w:cs="Times New Roman"/>
    </w:rPr>
  </w:style>
  <w:style w:type="character" w:customStyle="1" w:styleId="StileMessaggioDiPostaElettronica65">
    <w:name w:val="EmailStyle70"/>
    <w:aliases w:val="EmailStyle70"/>
    <w:basedOn w:val="DefaultParagraphFont"/>
    <w:uiPriority w:val="99"/>
    <w:semiHidden/>
    <w:personal/>
    <w:rsid w:val="00B3295A"/>
    <w:rPr>
      <w:rFonts w:ascii="Comic Sans MS" w:hAnsi="Comic Sans MS" w:cs="Times New Roman"/>
      <w:color w:val="000080"/>
      <w:sz w:val="20"/>
      <w:szCs w:val="20"/>
      <w:u w:val="none"/>
    </w:rPr>
  </w:style>
  <w:style w:type="paragraph" w:customStyle="1" w:styleId="western">
    <w:name w:val="western"/>
    <w:basedOn w:val="Normal"/>
    <w:uiPriority w:val="99"/>
    <w:rsid w:val="00B3295A"/>
    <w:pPr>
      <w:spacing w:before="100" w:beforeAutospacing="1" w:after="115"/>
    </w:pPr>
    <w:rPr>
      <w:color w:val="000000"/>
    </w:rPr>
  </w:style>
  <w:style w:type="character" w:customStyle="1" w:styleId="StileMessaggioDiPostaElettronica67">
    <w:name w:val="EmailStyle72"/>
    <w:aliases w:val="EmailStyle72"/>
    <w:basedOn w:val="DefaultParagraphFont"/>
    <w:uiPriority w:val="99"/>
    <w:semiHidden/>
    <w:personal/>
    <w:rsid w:val="00631A31"/>
    <w:rPr>
      <w:rFonts w:ascii="Comic Sans MS" w:hAnsi="Comic Sans MS" w:cs="Times New Roman"/>
      <w:color w:val="000080"/>
      <w:sz w:val="20"/>
      <w:szCs w:val="20"/>
      <w:u w:val="none"/>
      <w:effect w:val="none"/>
    </w:rPr>
  </w:style>
  <w:style w:type="character" w:customStyle="1" w:styleId="ds241">
    <w:name w:val="ds241"/>
    <w:basedOn w:val="DefaultParagraphFont"/>
    <w:uiPriority w:val="99"/>
    <w:rsid w:val="00BF3514"/>
    <w:rPr>
      <w:rFonts w:cs="Times New Roman"/>
      <w:b/>
      <w:bCs/>
    </w:rPr>
  </w:style>
  <w:style w:type="character" w:customStyle="1" w:styleId="ds251">
    <w:name w:val="ds251"/>
    <w:basedOn w:val="DefaultParagraphFont"/>
    <w:uiPriority w:val="99"/>
    <w:rsid w:val="00BF3514"/>
    <w:rPr>
      <w:rFonts w:cs="Times New Roman"/>
      <w:b/>
      <w:bCs/>
      <w:color w:val="0C590A"/>
    </w:rPr>
  </w:style>
  <w:style w:type="paragraph" w:customStyle="1" w:styleId="nospacing">
    <w:name w:val="nospacing"/>
    <w:basedOn w:val="Normal"/>
    <w:uiPriority w:val="99"/>
    <w:rsid w:val="00BF3514"/>
    <w:pPr>
      <w:spacing w:before="100" w:beforeAutospacing="1" w:after="100" w:afterAutospacing="1"/>
    </w:pPr>
  </w:style>
  <w:style w:type="character" w:customStyle="1" w:styleId="style11">
    <w:name w:val="style11"/>
    <w:basedOn w:val="DefaultParagraphFont"/>
    <w:uiPriority w:val="99"/>
    <w:rsid w:val="000B0D0E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84BD9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FC1076"/>
    <w:rPr>
      <w:rFonts w:cs="Times New Roman"/>
    </w:rPr>
  </w:style>
  <w:style w:type="character" w:customStyle="1" w:styleId="caps">
    <w:name w:val="caps"/>
    <w:basedOn w:val="DefaultParagraphFont"/>
    <w:uiPriority w:val="99"/>
    <w:rsid w:val="00A92B3F"/>
    <w:rPr>
      <w:rFonts w:cs="Times New Roman"/>
    </w:rPr>
  </w:style>
  <w:style w:type="paragraph" w:styleId="Caption">
    <w:name w:val="caption"/>
    <w:basedOn w:val="Normal"/>
    <w:uiPriority w:val="99"/>
    <w:qFormat/>
    <w:rsid w:val="00A92B3F"/>
    <w:pPr>
      <w:spacing w:before="100" w:beforeAutospacing="1" w:after="100" w:afterAutospacing="1"/>
    </w:pPr>
  </w:style>
  <w:style w:type="paragraph" w:customStyle="1" w:styleId="boldred">
    <w:name w:val="boldred"/>
    <w:basedOn w:val="Normal"/>
    <w:uiPriority w:val="99"/>
    <w:rsid w:val="00435091"/>
    <w:pPr>
      <w:spacing w:before="100" w:beforeAutospacing="1" w:after="100" w:afterAutospacing="1"/>
    </w:pPr>
  </w:style>
  <w:style w:type="paragraph" w:customStyle="1" w:styleId="bold">
    <w:name w:val="bold"/>
    <w:basedOn w:val="Normal"/>
    <w:uiPriority w:val="99"/>
    <w:rsid w:val="00435091"/>
    <w:pPr>
      <w:spacing w:before="100" w:beforeAutospacing="1" w:after="100" w:afterAutospacing="1"/>
    </w:pPr>
  </w:style>
  <w:style w:type="paragraph" w:customStyle="1" w:styleId="plainjustified">
    <w:name w:val="plainjustified"/>
    <w:basedOn w:val="Normal"/>
    <w:uiPriority w:val="99"/>
    <w:rsid w:val="00435091"/>
    <w:pPr>
      <w:spacing w:before="100" w:beforeAutospacing="1" w:after="100" w:afterAutospacing="1"/>
    </w:pPr>
  </w:style>
  <w:style w:type="paragraph" w:customStyle="1" w:styleId="plain">
    <w:name w:val="plain"/>
    <w:basedOn w:val="Normal"/>
    <w:uiPriority w:val="99"/>
    <w:rsid w:val="00435091"/>
    <w:pPr>
      <w:spacing w:before="100" w:beforeAutospacing="1" w:after="100" w:afterAutospacing="1"/>
    </w:pPr>
  </w:style>
  <w:style w:type="character" w:customStyle="1" w:styleId="boldblue">
    <w:name w:val="boldblue"/>
    <w:basedOn w:val="DefaultParagraphFont"/>
    <w:uiPriority w:val="99"/>
    <w:rsid w:val="00435091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C2006B"/>
    <w:pPr>
      <w:spacing w:before="100" w:beforeAutospacing="1" w:after="100" w:afterAutospacing="1"/>
    </w:pPr>
  </w:style>
  <w:style w:type="character" w:customStyle="1" w:styleId="SubtitleChar">
    <w:name w:val="Subtitle Char"/>
    <w:basedOn w:val="DefaultParagraphFont"/>
    <w:link w:val="Subtitle"/>
    <w:uiPriority w:val="11"/>
    <w:rsid w:val="00F56D25"/>
    <w:rPr>
      <w:rFonts w:asciiTheme="majorHAnsi" w:eastAsiaTheme="majorEastAsia" w:hAnsiTheme="majorHAnsi" w:cstheme="majorBidi"/>
      <w:sz w:val="24"/>
      <w:szCs w:val="24"/>
    </w:rPr>
  </w:style>
  <w:style w:type="paragraph" w:customStyle="1" w:styleId="normal0">
    <w:name w:val="normal"/>
    <w:basedOn w:val="Normal"/>
    <w:uiPriority w:val="99"/>
    <w:rsid w:val="00E343E8"/>
    <w:pPr>
      <w:spacing w:before="100" w:beforeAutospacing="1" w:after="100" w:afterAutospacing="1"/>
    </w:pPr>
  </w:style>
  <w:style w:type="paragraph" w:customStyle="1" w:styleId="normale1">
    <w:name w:val="normale1"/>
    <w:basedOn w:val="Normal"/>
    <w:uiPriority w:val="99"/>
    <w:rsid w:val="00E343E8"/>
    <w:pPr>
      <w:spacing w:before="100" w:beforeAutospacing="1" w:after="100" w:afterAutospacing="1"/>
    </w:pPr>
  </w:style>
  <w:style w:type="paragraph" w:customStyle="1" w:styleId="testopidipagina">
    <w:name w:val="testopidipagina"/>
    <w:basedOn w:val="Normal"/>
    <w:uiPriority w:val="99"/>
    <w:rsid w:val="00E343E8"/>
    <w:pPr>
      <w:spacing w:before="100" w:beforeAutospacing="1" w:after="100" w:afterAutospacing="1"/>
    </w:pPr>
  </w:style>
  <w:style w:type="character" w:customStyle="1" w:styleId="testo1">
    <w:name w:val="testo1"/>
    <w:basedOn w:val="DefaultParagraphFont"/>
    <w:uiPriority w:val="99"/>
    <w:rsid w:val="008A53B2"/>
    <w:rPr>
      <w:rFonts w:ascii="Verdana" w:hAnsi="Verdana" w:cs="Times New Roman"/>
      <w:color w:val="000000"/>
      <w:sz w:val="28"/>
      <w:szCs w:val="28"/>
    </w:rPr>
  </w:style>
  <w:style w:type="paragraph" w:customStyle="1" w:styleId="tobias">
    <w:name w:val="tobias"/>
    <w:basedOn w:val="Normal"/>
    <w:uiPriority w:val="99"/>
    <w:rsid w:val="00EE69DC"/>
    <w:pPr>
      <w:spacing w:before="100" w:beforeAutospacing="1" w:after="100" w:afterAutospacing="1"/>
    </w:pPr>
  </w:style>
  <w:style w:type="character" w:customStyle="1" w:styleId="testo">
    <w:name w:val="testo"/>
    <w:basedOn w:val="DefaultParagraphFont"/>
    <w:uiPriority w:val="99"/>
    <w:rsid w:val="001A2EA8"/>
    <w:rPr>
      <w:rFonts w:cs="Times New Roman"/>
    </w:rPr>
  </w:style>
  <w:style w:type="paragraph" w:customStyle="1" w:styleId="default">
    <w:name w:val="default"/>
    <w:basedOn w:val="Normal"/>
    <w:uiPriority w:val="99"/>
    <w:rsid w:val="00B82645"/>
    <w:pPr>
      <w:spacing w:before="100" w:beforeAutospacing="1" w:after="100" w:afterAutospacing="1"/>
    </w:pPr>
  </w:style>
  <w:style w:type="paragraph" w:customStyle="1" w:styleId="contenutotabella">
    <w:name w:val="contenutotabella"/>
    <w:basedOn w:val="Normal"/>
    <w:uiPriority w:val="99"/>
    <w:rsid w:val="001C60CB"/>
    <w:pPr>
      <w:spacing w:before="100" w:beforeAutospacing="1" w:after="100" w:afterAutospacing="1"/>
    </w:pPr>
  </w:style>
  <w:style w:type="paragraph" w:customStyle="1" w:styleId="style1">
    <w:name w:val="style1"/>
    <w:basedOn w:val="Normal"/>
    <w:uiPriority w:val="99"/>
    <w:rsid w:val="00953783"/>
    <w:pPr>
      <w:spacing w:before="100" w:beforeAutospacing="1" w:after="100" w:afterAutospacing="1"/>
    </w:pPr>
  </w:style>
  <w:style w:type="paragraph" w:styleId="HTMLAddress">
    <w:name w:val="HTML Address"/>
    <w:basedOn w:val="Normal"/>
    <w:link w:val="HTMLAddressChar"/>
    <w:uiPriority w:val="99"/>
    <w:rsid w:val="00CD0AA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locked/>
    <w:rsid w:val="00467BBB"/>
    <w:rPr>
      <w:rFonts w:cs="Times New Roman"/>
      <w:i/>
      <w:iCs/>
      <w:sz w:val="24"/>
      <w:szCs w:val="24"/>
    </w:rPr>
  </w:style>
  <w:style w:type="character" w:customStyle="1" w:styleId="longtext1">
    <w:name w:val="longtext1"/>
    <w:basedOn w:val="DefaultParagraphFont"/>
    <w:uiPriority w:val="99"/>
    <w:rsid w:val="00072D9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5322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378A0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style151">
    <w:name w:val="style151"/>
    <w:basedOn w:val="DefaultParagraphFont"/>
    <w:uiPriority w:val="99"/>
    <w:rsid w:val="00334442"/>
    <w:rPr>
      <w:rFonts w:cs="Times New Roman"/>
    </w:rPr>
  </w:style>
  <w:style w:type="paragraph" w:customStyle="1" w:styleId="text">
    <w:name w:val="text"/>
    <w:basedOn w:val="Normal"/>
    <w:uiPriority w:val="99"/>
    <w:rsid w:val="00334442"/>
    <w:pPr>
      <w:spacing w:before="100" w:beforeAutospacing="1" w:after="100" w:afterAutospacing="1"/>
    </w:pPr>
  </w:style>
  <w:style w:type="character" w:customStyle="1" w:styleId="longtext">
    <w:name w:val="longtext"/>
    <w:basedOn w:val="DefaultParagraphFont"/>
    <w:uiPriority w:val="99"/>
    <w:rsid w:val="00CA0E61"/>
    <w:rPr>
      <w:rFonts w:cs="Times New Roman"/>
    </w:rPr>
  </w:style>
  <w:style w:type="paragraph" w:customStyle="1" w:styleId="title6">
    <w:name w:val="title6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subtitle4">
    <w:name w:val="subtitle4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subtitlecs">
    <w:name w:val="subtitlecs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style16">
    <w:name w:val="style16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bullet7">
    <w:name w:val="bullet7"/>
    <w:basedOn w:val="Normal"/>
    <w:uiPriority w:val="99"/>
    <w:rsid w:val="007937B1"/>
    <w:pPr>
      <w:spacing w:before="100" w:beforeAutospacing="1" w:after="100" w:afterAutospacing="1"/>
    </w:pPr>
  </w:style>
  <w:style w:type="paragraph" w:customStyle="1" w:styleId="page-title">
    <w:name w:val="page-title"/>
    <w:basedOn w:val="Normal"/>
    <w:uiPriority w:val="99"/>
    <w:rsid w:val="004E3F5C"/>
    <w:pPr>
      <w:spacing w:before="100" w:beforeAutospacing="1" w:after="100" w:afterAutospacing="1"/>
    </w:pPr>
  </w:style>
  <w:style w:type="paragraph" w:customStyle="1" w:styleId="fromsteve">
    <w:name w:val="fromsteve"/>
    <w:basedOn w:val="Normal"/>
    <w:uiPriority w:val="99"/>
    <w:rsid w:val="00C20849"/>
    <w:pPr>
      <w:spacing w:before="100" w:beforeAutospacing="1" w:after="100" w:afterAutospacing="1"/>
    </w:pPr>
  </w:style>
  <w:style w:type="character" w:customStyle="1" w:styleId="fromsteve1">
    <w:name w:val="fromsteve1"/>
    <w:basedOn w:val="DefaultParagraphFont"/>
    <w:uiPriority w:val="99"/>
    <w:rsid w:val="00C20849"/>
    <w:rPr>
      <w:rFonts w:cs="Times New Roman"/>
    </w:rPr>
  </w:style>
  <w:style w:type="paragraph" w:customStyle="1" w:styleId="head2">
    <w:name w:val="head2"/>
    <w:basedOn w:val="Normal"/>
    <w:uiPriority w:val="99"/>
    <w:rsid w:val="00754253"/>
    <w:pPr>
      <w:spacing w:before="100" w:beforeAutospacing="1" w:after="100" w:afterAutospacing="1"/>
    </w:pPr>
  </w:style>
  <w:style w:type="paragraph" w:customStyle="1" w:styleId="paragraph1">
    <w:name w:val="paragraph1"/>
    <w:basedOn w:val="Normal"/>
    <w:uiPriority w:val="99"/>
    <w:rsid w:val="00754253"/>
    <w:pPr>
      <w:spacing w:before="100" w:beforeAutospacing="1" w:after="100" w:afterAutospacing="1"/>
    </w:pPr>
  </w:style>
  <w:style w:type="character" w:customStyle="1" w:styleId="paragraph11">
    <w:name w:val="paragraph11"/>
    <w:basedOn w:val="DefaultParagraphFont"/>
    <w:uiPriority w:val="99"/>
    <w:rsid w:val="00754253"/>
    <w:rPr>
      <w:rFonts w:cs="Times New Roman"/>
    </w:rPr>
  </w:style>
  <w:style w:type="paragraph" w:customStyle="1" w:styleId="listparagraphcxspprimo">
    <w:name w:val="listparagraphcxspprimo"/>
    <w:basedOn w:val="Normal"/>
    <w:uiPriority w:val="99"/>
    <w:rsid w:val="003233A8"/>
    <w:pPr>
      <w:spacing w:before="100" w:beforeAutospacing="1" w:after="100" w:afterAutospacing="1"/>
    </w:pPr>
  </w:style>
  <w:style w:type="paragraph" w:customStyle="1" w:styleId="listparagraphcxspmedio">
    <w:name w:val="listparagraphcxspmedio"/>
    <w:basedOn w:val="Normal"/>
    <w:uiPriority w:val="99"/>
    <w:rsid w:val="003233A8"/>
    <w:pPr>
      <w:spacing w:before="100" w:beforeAutospacing="1" w:after="100" w:afterAutospacing="1"/>
    </w:pPr>
  </w:style>
  <w:style w:type="paragraph" w:customStyle="1" w:styleId="listparagraphcxspultimo">
    <w:name w:val="listparagraphcxspultimo"/>
    <w:basedOn w:val="Normal"/>
    <w:uiPriority w:val="99"/>
    <w:rsid w:val="003233A8"/>
    <w:pPr>
      <w:spacing w:before="100" w:beforeAutospacing="1" w:after="100" w:afterAutospacing="1"/>
    </w:pPr>
  </w:style>
  <w:style w:type="paragraph" w:customStyle="1" w:styleId="beacons">
    <w:name w:val="beacons"/>
    <w:basedOn w:val="Normal"/>
    <w:uiPriority w:val="99"/>
    <w:rsid w:val="002B6CC8"/>
    <w:pPr>
      <w:spacing w:before="100" w:beforeAutospacing="1" w:after="100" w:afterAutospacing="1"/>
    </w:pPr>
  </w:style>
  <w:style w:type="character" w:customStyle="1" w:styleId="head21">
    <w:name w:val="head21"/>
    <w:basedOn w:val="DefaultParagraphFont"/>
    <w:uiPriority w:val="99"/>
    <w:rsid w:val="002B6CC8"/>
    <w:rPr>
      <w:rFonts w:cs="Times New Roman"/>
    </w:rPr>
  </w:style>
  <w:style w:type="paragraph" w:customStyle="1" w:styleId="style2">
    <w:name w:val="style2"/>
    <w:basedOn w:val="Normal"/>
    <w:uiPriority w:val="99"/>
    <w:rsid w:val="00C66D78"/>
    <w:pPr>
      <w:spacing w:before="100" w:beforeAutospacing="1" w:after="100" w:afterAutospacing="1"/>
    </w:pPr>
  </w:style>
  <w:style w:type="paragraph" w:customStyle="1" w:styleId="msonospacing0">
    <w:name w:val="msonospacing"/>
    <w:basedOn w:val="Normal"/>
    <w:uiPriority w:val="99"/>
    <w:rsid w:val="001F1134"/>
    <w:pPr>
      <w:spacing w:before="100" w:beforeAutospacing="1" w:after="100" w:afterAutospacing="1"/>
    </w:pPr>
  </w:style>
  <w:style w:type="paragraph" w:customStyle="1" w:styleId="bildtext">
    <w:name w:val="bildtext"/>
    <w:basedOn w:val="Normal"/>
    <w:uiPriority w:val="99"/>
    <w:rsid w:val="00F1286D"/>
    <w:pPr>
      <w:spacing w:before="100" w:beforeAutospacing="1" w:after="100" w:afterAutospacing="1"/>
    </w:pPr>
  </w:style>
  <w:style w:type="paragraph" w:customStyle="1" w:styleId="listparagraph">
    <w:name w:val="listparagraph"/>
    <w:basedOn w:val="Normal"/>
    <w:uiPriority w:val="99"/>
    <w:rsid w:val="00C40B52"/>
    <w:pPr>
      <w:spacing w:before="100" w:beforeAutospacing="1" w:after="100" w:afterAutospacing="1"/>
    </w:pPr>
  </w:style>
  <w:style w:type="character" w:customStyle="1" w:styleId="beaconscentered1">
    <w:name w:val="beaconscentered1"/>
    <w:basedOn w:val="DefaultParagraphFont"/>
    <w:uiPriority w:val="99"/>
    <w:rsid w:val="007D3FC7"/>
    <w:rPr>
      <w:rFonts w:cs="Times New Roman"/>
    </w:rPr>
  </w:style>
  <w:style w:type="character" w:customStyle="1" w:styleId="longtext0">
    <w:name w:val="longtext0"/>
    <w:basedOn w:val="DefaultParagraphFont"/>
    <w:uiPriority w:val="99"/>
    <w:rsid w:val="00A20CBB"/>
    <w:rPr>
      <w:rFonts w:cs="Times New Roman"/>
    </w:rPr>
  </w:style>
  <w:style w:type="paragraph" w:customStyle="1" w:styleId="beaconscentered">
    <w:name w:val="beaconscentered"/>
    <w:basedOn w:val="Normal"/>
    <w:uiPriority w:val="99"/>
    <w:rsid w:val="002013B7"/>
    <w:pPr>
      <w:spacing w:before="100" w:beforeAutospacing="1" w:after="100" w:afterAutospacing="1"/>
    </w:pPr>
  </w:style>
  <w:style w:type="paragraph" w:customStyle="1" w:styleId="beacons1">
    <w:name w:val="beacons1"/>
    <w:basedOn w:val="Normal"/>
    <w:uiPriority w:val="99"/>
    <w:rsid w:val="002013B7"/>
    <w:pPr>
      <w:spacing w:before="100" w:beforeAutospacing="1" w:after="100" w:afterAutospacing="1"/>
    </w:pPr>
  </w:style>
  <w:style w:type="character" w:customStyle="1" w:styleId="textexposedshow">
    <w:name w:val="textexposedshow"/>
    <w:basedOn w:val="DefaultParagraphFont"/>
    <w:uiPriority w:val="99"/>
    <w:rsid w:val="00A9462C"/>
    <w:rPr>
      <w:rFonts w:cs="Times New Roman"/>
    </w:rPr>
  </w:style>
  <w:style w:type="paragraph" w:customStyle="1" w:styleId="separator-left-33">
    <w:name w:val="separator-left-33"/>
    <w:basedOn w:val="Normal"/>
    <w:uiPriority w:val="99"/>
    <w:rsid w:val="00E04D79"/>
    <w:pPr>
      <w:spacing w:before="100" w:beforeAutospacing="1" w:after="100" w:afterAutospacing="1"/>
    </w:pPr>
  </w:style>
  <w:style w:type="paragraph" w:customStyle="1" w:styleId="footnote">
    <w:name w:val="footnote"/>
    <w:basedOn w:val="Normal"/>
    <w:uiPriority w:val="99"/>
    <w:rsid w:val="00E04D79"/>
    <w:pPr>
      <w:spacing w:before="100" w:beforeAutospacing="1" w:after="100" w:afterAutospacing="1"/>
    </w:pPr>
  </w:style>
  <w:style w:type="character" w:styleId="HTMLTypewriter">
    <w:name w:val="HTML Typewriter"/>
    <w:basedOn w:val="DefaultParagraphFont"/>
    <w:uiPriority w:val="99"/>
    <w:rsid w:val="00DD6D1D"/>
    <w:rPr>
      <w:rFonts w:ascii="Courier New" w:hAnsi="Courier New" w:cs="Courier New"/>
      <w:sz w:val="20"/>
      <w:szCs w:val="20"/>
    </w:rPr>
  </w:style>
  <w:style w:type="character" w:customStyle="1" w:styleId="Caratteredellanota">
    <w:name w:val="Carattere della nota"/>
    <w:uiPriority w:val="99"/>
    <w:rsid w:val="000D7CB5"/>
  </w:style>
  <w:style w:type="paragraph" w:customStyle="1" w:styleId="itemtitle">
    <w:name w:val="itemtitle"/>
    <w:basedOn w:val="Normal"/>
    <w:uiPriority w:val="99"/>
    <w:rsid w:val="00000358"/>
    <w:pPr>
      <w:spacing w:before="100" w:beforeAutospacing="1" w:after="100" w:afterAutospacing="1"/>
    </w:pPr>
  </w:style>
  <w:style w:type="paragraph" w:styleId="ListParagraph0">
    <w:name w:val="List Paragraph"/>
    <w:basedOn w:val="Normal"/>
    <w:uiPriority w:val="99"/>
    <w:qFormat/>
    <w:rsid w:val="00FE2DD8"/>
    <w:pPr>
      <w:ind w:left="720"/>
      <w:contextualSpacing/>
    </w:pPr>
  </w:style>
  <w:style w:type="paragraph" w:customStyle="1" w:styleId="piccolo">
    <w:name w:val="piccolo"/>
    <w:basedOn w:val="Normal"/>
    <w:uiPriority w:val="99"/>
    <w:rsid w:val="00105195"/>
    <w:pPr>
      <w:spacing w:before="100" w:beforeAutospacing="1" w:after="100" w:afterAutospacing="1"/>
    </w:pPr>
  </w:style>
  <w:style w:type="paragraph" w:customStyle="1" w:styleId="titoloblu">
    <w:name w:val="titoloblu"/>
    <w:basedOn w:val="Normal"/>
    <w:uiPriority w:val="99"/>
    <w:rsid w:val="00FE4D1B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FB04D2"/>
    <w:pPr>
      <w:jc w:val="both"/>
    </w:pPr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atteredellanota0">
    <w:name w:val="caratteredellanota"/>
    <w:basedOn w:val="DefaultParagraphFont"/>
    <w:uiPriority w:val="99"/>
    <w:rsid w:val="002D3C27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99234E"/>
    <w:rPr>
      <w:rFonts w:cs="Times New Roman"/>
      <w:color w:val="800080"/>
      <w:u w:val="single"/>
    </w:rPr>
  </w:style>
  <w:style w:type="character" w:styleId="EndnoteReference">
    <w:name w:val="endnote reference"/>
    <w:basedOn w:val="DefaultParagraphFont"/>
    <w:uiPriority w:val="99"/>
    <w:rsid w:val="009E05CB"/>
    <w:rPr>
      <w:rFonts w:cs="Times New Roman"/>
    </w:rPr>
  </w:style>
  <w:style w:type="paragraph" w:customStyle="1" w:styleId="title0">
    <w:name w:val="title"/>
    <w:basedOn w:val="Normal"/>
    <w:uiPriority w:val="99"/>
    <w:rsid w:val="0029579C"/>
    <w:pPr>
      <w:spacing w:before="100" w:beforeAutospacing="1" w:after="100" w:afterAutospacing="1"/>
    </w:pPr>
  </w:style>
  <w:style w:type="character" w:customStyle="1" w:styleId="commentbody">
    <w:name w:val="commentbody"/>
    <w:basedOn w:val="DefaultParagraphFont"/>
    <w:uiPriority w:val="99"/>
    <w:rsid w:val="0084589E"/>
    <w:rPr>
      <w:rFonts w:cs="Times New Roman"/>
    </w:rPr>
  </w:style>
  <w:style w:type="character" w:customStyle="1" w:styleId="messagebody">
    <w:name w:val="messagebody"/>
    <w:basedOn w:val="DefaultParagraphFont"/>
    <w:uiPriority w:val="99"/>
    <w:rsid w:val="0084589E"/>
    <w:rPr>
      <w:rFonts w:cs="Times New Roman"/>
    </w:rPr>
  </w:style>
  <w:style w:type="paragraph" w:customStyle="1" w:styleId="doc">
    <w:name w:val="doc"/>
    <w:basedOn w:val="Normal"/>
    <w:uiPriority w:val="99"/>
    <w:rsid w:val="001E5D6E"/>
    <w:pPr>
      <w:spacing w:before="100" w:beforeAutospacing="1" w:after="100" w:afterAutospacing="1"/>
      <w:jc w:val="both"/>
    </w:pPr>
    <w:rPr>
      <w:rFonts w:ascii="Verdana" w:hAnsi="Verdana"/>
      <w:color w:val="800000"/>
      <w:sz w:val="28"/>
      <w:szCs w:val="28"/>
    </w:rPr>
  </w:style>
  <w:style w:type="paragraph" w:customStyle="1" w:styleId="post">
    <w:name w:val="post"/>
    <w:basedOn w:val="Normal"/>
    <w:uiPriority w:val="99"/>
    <w:rsid w:val="001E5D6E"/>
    <w:pPr>
      <w:pBdr>
        <w:top w:val="dotted" w:sz="4" w:space="0" w:color="FFFFFF"/>
        <w:left w:val="dotted" w:sz="2" w:space="8" w:color="FFFFFF"/>
        <w:bottom w:val="dotted" w:sz="4" w:space="0" w:color="FFFFFF"/>
        <w:right w:val="dotted" w:sz="2" w:space="8" w:color="FFFFFF"/>
      </w:pBdr>
      <w:spacing w:before="72" w:after="300"/>
    </w:pPr>
  </w:style>
  <w:style w:type="paragraph" w:customStyle="1" w:styleId="post-body">
    <w:name w:val="post-body"/>
    <w:basedOn w:val="Normal"/>
    <w:uiPriority w:val="99"/>
    <w:rsid w:val="001E5D6E"/>
    <w:pPr>
      <w:pBdr>
        <w:top w:val="dotted" w:sz="2" w:space="6" w:color="FFFFFF"/>
        <w:left w:val="dotted" w:sz="4" w:space="17" w:color="FFFFFF"/>
        <w:bottom w:val="dotted" w:sz="4" w:space="1" w:color="FFFFFF"/>
        <w:right w:val="dotted" w:sz="4" w:space="8" w:color="FFFFFF"/>
      </w:pBdr>
      <w:spacing w:before="100" w:beforeAutospacing="1" w:after="100" w:afterAutospacing="1"/>
    </w:pPr>
  </w:style>
  <w:style w:type="paragraph" w:customStyle="1" w:styleId="essenia">
    <w:name w:val="essenia"/>
    <w:basedOn w:val="Normal"/>
    <w:uiPriority w:val="99"/>
    <w:rsid w:val="001E5D6E"/>
    <w:pPr>
      <w:spacing w:before="160" w:after="160"/>
      <w:ind w:left="160" w:right="160"/>
      <w:jc w:val="center"/>
    </w:pPr>
    <w:rPr>
      <w:rFonts w:ascii="Times New Roman, serif" w:hAnsi="Times New Roman, serif"/>
      <w:b/>
      <w:bCs/>
      <w:sz w:val="26"/>
      <w:szCs w:val="26"/>
    </w:rPr>
  </w:style>
  <w:style w:type="paragraph" w:customStyle="1" w:styleId="titolo">
    <w:name w:val="titolo"/>
    <w:basedOn w:val="Normal"/>
    <w:uiPriority w:val="99"/>
    <w:rsid w:val="001E5D6E"/>
    <w:pPr>
      <w:spacing w:before="200" w:after="200"/>
      <w:ind w:left="200" w:right="200"/>
      <w:jc w:val="center"/>
    </w:pPr>
    <w:rPr>
      <w:rFonts w:ascii="Times New Roman, serif" w:hAnsi="Times New Roman, serif"/>
      <w:b/>
      <w:bCs/>
      <w:sz w:val="56"/>
      <w:szCs w:val="56"/>
    </w:rPr>
  </w:style>
  <w:style w:type="paragraph" w:customStyle="1" w:styleId="widget">
    <w:name w:val="widget"/>
    <w:basedOn w:val="Normal"/>
    <w:uiPriority w:val="99"/>
    <w:rsid w:val="001E5D6E"/>
    <w:pPr>
      <w:spacing w:before="100" w:beforeAutospacing="1" w:after="100" w:afterAutospacing="1"/>
    </w:pPr>
  </w:style>
  <w:style w:type="paragraph" w:customStyle="1" w:styleId="blog">
    <w:name w:val="blog"/>
    <w:basedOn w:val="Normal"/>
    <w:uiPriority w:val="99"/>
    <w:rsid w:val="001E5D6E"/>
    <w:pPr>
      <w:spacing w:before="100" w:beforeAutospacing="1" w:after="100" w:afterAutospacing="1"/>
    </w:pPr>
  </w:style>
  <w:style w:type="paragraph" w:customStyle="1" w:styleId="widget1">
    <w:name w:val="widget1"/>
    <w:basedOn w:val="Normal"/>
    <w:uiPriority w:val="99"/>
    <w:rsid w:val="001E5D6E"/>
    <w:pPr>
      <w:spacing w:before="48" w:after="100" w:afterAutospacing="1"/>
    </w:pPr>
  </w:style>
  <w:style w:type="paragraph" w:customStyle="1" w:styleId="blog1">
    <w:name w:val="blog1"/>
    <w:basedOn w:val="Normal"/>
    <w:uiPriority w:val="99"/>
    <w:rsid w:val="001E5D6E"/>
  </w:style>
  <w:style w:type="paragraph" w:customStyle="1" w:styleId="stile1">
    <w:name w:val="stile1"/>
    <w:basedOn w:val="Normal"/>
    <w:uiPriority w:val="99"/>
    <w:rsid w:val="00F629F6"/>
    <w:pPr>
      <w:spacing w:before="100" w:beforeAutospacing="1" w:after="100" w:afterAutospacing="1"/>
    </w:pPr>
  </w:style>
  <w:style w:type="paragraph" w:customStyle="1" w:styleId="verdana">
    <w:name w:val="verdana"/>
    <w:basedOn w:val="Normal"/>
    <w:uiPriority w:val="99"/>
    <w:rsid w:val="004327C9"/>
    <w:pPr>
      <w:spacing w:before="100" w:beforeAutospacing="1" w:after="100" w:afterAutospacing="1"/>
    </w:pPr>
  </w:style>
  <w:style w:type="paragraph" w:customStyle="1" w:styleId="predefinito">
    <w:name w:val="predefinito"/>
    <w:basedOn w:val="Normal"/>
    <w:uiPriority w:val="99"/>
    <w:rsid w:val="00156B92"/>
    <w:pPr>
      <w:spacing w:before="100" w:beforeAutospacing="1" w:after="100" w:afterAutospacing="1"/>
    </w:pPr>
  </w:style>
  <w:style w:type="character" w:customStyle="1" w:styleId="collegamentointernet">
    <w:name w:val="collegamentointernet"/>
    <w:basedOn w:val="DefaultParagraphFont"/>
    <w:uiPriority w:val="99"/>
    <w:rsid w:val="00156B92"/>
    <w:rPr>
      <w:rFonts w:cs="Times New Roman"/>
    </w:rPr>
  </w:style>
  <w:style w:type="paragraph" w:customStyle="1" w:styleId="post-title">
    <w:name w:val="post-title"/>
    <w:basedOn w:val="Normal"/>
    <w:uiPriority w:val="99"/>
    <w:rsid w:val="00031B6A"/>
    <w:pPr>
      <w:spacing w:before="100" w:beforeAutospacing="1" w:after="100" w:afterAutospacing="1"/>
    </w:p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0F2569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0F256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F56D25"/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0F2569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0F256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F56D25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uiPriority w:val="99"/>
    <w:rsid w:val="000F2569"/>
    <w:rPr>
      <w:rFonts w:cs="Times New Roman"/>
    </w:rPr>
  </w:style>
  <w:style w:type="character" w:customStyle="1" w:styleId="unknown0">
    <w:name w:val="unknown0"/>
    <w:uiPriority w:val="99"/>
    <w:rsid w:val="001E2720"/>
    <w:rPr>
      <w:rFonts w:ascii="Cambria" w:hAnsi="Cambria"/>
      <w:color w:val="000000"/>
      <w:spacing w:val="0"/>
      <w:u w:val="none" w:color="000000"/>
      <w:effect w:val="none"/>
      <w:vertAlign w:val="baseline"/>
    </w:rPr>
  </w:style>
  <w:style w:type="character" w:customStyle="1" w:styleId="unknown1">
    <w:name w:val="unknown1"/>
    <w:uiPriority w:val="99"/>
    <w:rsid w:val="001E2720"/>
    <w:rPr>
      <w:rFonts w:ascii="Cambria" w:hAnsi="Cambria"/>
      <w:color w:val="000000"/>
      <w:spacing w:val="0"/>
      <w:u w:val="none" w:color="000000"/>
      <w:effect w:val="none"/>
      <w:vertAlign w:val="baseline"/>
    </w:rPr>
  </w:style>
  <w:style w:type="character" w:customStyle="1" w:styleId="hyperlink0">
    <w:name w:val="hyperlink0"/>
    <w:basedOn w:val="DefaultParagraphFont"/>
    <w:uiPriority w:val="99"/>
    <w:rsid w:val="001E2720"/>
    <w:rPr>
      <w:rFonts w:cs="Times New Roman"/>
    </w:rPr>
  </w:style>
  <w:style w:type="character" w:customStyle="1" w:styleId="atn">
    <w:name w:val="atn"/>
    <w:basedOn w:val="DefaultParagraphFont"/>
    <w:uiPriority w:val="99"/>
    <w:rsid w:val="00551598"/>
    <w:rPr>
      <w:rFonts w:cs="Times New Roman"/>
    </w:rPr>
  </w:style>
  <w:style w:type="paragraph" w:customStyle="1" w:styleId="blogtitle">
    <w:name w:val="blogtitle"/>
    <w:basedOn w:val="Normal"/>
    <w:uiPriority w:val="99"/>
    <w:rsid w:val="00551598"/>
    <w:pPr>
      <w:spacing w:before="100" w:beforeAutospacing="1" w:after="100" w:afterAutospacing="1"/>
    </w:pPr>
  </w:style>
  <w:style w:type="paragraph" w:customStyle="1" w:styleId="standard">
    <w:name w:val="standard"/>
    <w:basedOn w:val="Normal"/>
    <w:uiPriority w:val="99"/>
    <w:rsid w:val="00827C78"/>
    <w:pPr>
      <w:spacing w:before="100" w:beforeAutospacing="1" w:after="100" w:afterAutospacing="1"/>
    </w:pPr>
  </w:style>
  <w:style w:type="character" w:customStyle="1" w:styleId="watch-title">
    <w:name w:val="watch-title"/>
    <w:basedOn w:val="DefaultParagraphFont"/>
    <w:uiPriority w:val="99"/>
    <w:rsid w:val="003A66C4"/>
    <w:rPr>
      <w:rFonts w:cs="Times New Roman"/>
    </w:rPr>
  </w:style>
  <w:style w:type="paragraph" w:customStyle="1" w:styleId="p2">
    <w:name w:val="p2"/>
    <w:basedOn w:val="Normal"/>
    <w:uiPriority w:val="99"/>
    <w:rsid w:val="008E4E42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p3">
    <w:name w:val="p3"/>
    <w:basedOn w:val="Normal"/>
    <w:uiPriority w:val="99"/>
    <w:rsid w:val="008E4E42"/>
    <w:pPr>
      <w:shd w:val="clear" w:color="auto" w:fill="FFFFFF"/>
      <w:spacing w:before="100" w:beforeAutospacing="1" w:after="100" w:afterAutospacing="1"/>
    </w:pPr>
    <w:rPr>
      <w:rFonts w:ascii="Helvetica" w:hAnsi="Helvetica"/>
      <w:color w:val="000000"/>
    </w:rPr>
  </w:style>
  <w:style w:type="paragraph" w:customStyle="1" w:styleId="p4">
    <w:name w:val="p4"/>
    <w:basedOn w:val="Normal"/>
    <w:uiPriority w:val="99"/>
    <w:rsid w:val="008E4E42"/>
    <w:pPr>
      <w:shd w:val="clear" w:color="auto" w:fill="FFFFFF"/>
      <w:spacing w:before="100" w:beforeAutospacing="1" w:after="100" w:afterAutospacing="1"/>
    </w:pPr>
    <w:rPr>
      <w:color w:val="000000"/>
    </w:rPr>
  </w:style>
  <w:style w:type="character" w:customStyle="1" w:styleId="t31">
    <w:name w:val="t31"/>
    <w:basedOn w:val="DefaultParagraphFont"/>
    <w:uiPriority w:val="99"/>
    <w:rsid w:val="008E4E42"/>
    <w:rPr>
      <w:rFonts w:ascii="Verdana" w:hAnsi="Verdana" w:cs="Times New Roman"/>
      <w:b/>
      <w:bCs/>
      <w:color w:val="000000"/>
      <w:sz w:val="20"/>
      <w:szCs w:val="20"/>
    </w:rPr>
  </w:style>
  <w:style w:type="character" w:customStyle="1" w:styleId="t41">
    <w:name w:val="t41"/>
    <w:basedOn w:val="DefaultParagraphFont"/>
    <w:uiPriority w:val="99"/>
    <w:rsid w:val="008E4E42"/>
    <w:rPr>
      <w:rFonts w:ascii="Verdana" w:hAnsi="Verdana" w:cs="Times New Roman"/>
      <w:color w:val="000000"/>
      <w:sz w:val="20"/>
      <w:szCs w:val="20"/>
    </w:rPr>
  </w:style>
  <w:style w:type="character" w:customStyle="1" w:styleId="s1">
    <w:name w:val="s1"/>
    <w:basedOn w:val="DefaultParagraphFont"/>
    <w:uiPriority w:val="99"/>
    <w:rsid w:val="00813AC3"/>
    <w:rPr>
      <w:rFonts w:cs="Times New Roman"/>
    </w:rPr>
  </w:style>
  <w:style w:type="paragraph" w:customStyle="1" w:styleId="p1">
    <w:name w:val="p1"/>
    <w:basedOn w:val="Normal"/>
    <w:uiPriority w:val="99"/>
    <w:rsid w:val="00813AC3"/>
    <w:pPr>
      <w:spacing w:before="100" w:beforeAutospacing="1" w:after="100" w:afterAutospacing="1"/>
    </w:pPr>
  </w:style>
  <w:style w:type="character" w:customStyle="1" w:styleId="s2">
    <w:name w:val="s2"/>
    <w:basedOn w:val="DefaultParagraphFont"/>
    <w:uiPriority w:val="99"/>
    <w:rsid w:val="00DF2DAD"/>
    <w:rPr>
      <w:rFonts w:cs="Times New Roman"/>
    </w:rPr>
  </w:style>
  <w:style w:type="character" w:customStyle="1" w:styleId="s3">
    <w:name w:val="s3"/>
    <w:basedOn w:val="DefaultParagraphFont"/>
    <w:uiPriority w:val="99"/>
    <w:rsid w:val="00DF2DAD"/>
    <w:rPr>
      <w:rFonts w:cs="Times New Roman"/>
    </w:rPr>
  </w:style>
  <w:style w:type="paragraph" w:customStyle="1" w:styleId="dynlayoutwide1">
    <w:name w:val="dynlayout_wide1"/>
    <w:basedOn w:val="Normal"/>
    <w:uiPriority w:val="99"/>
    <w:rsid w:val="00E03E0B"/>
    <w:pPr>
      <w:spacing w:before="100" w:beforeAutospacing="1" w:after="100" w:afterAutospacing="1"/>
    </w:pPr>
  </w:style>
  <w:style w:type="paragraph" w:customStyle="1" w:styleId="ww-indirizzohtml">
    <w:name w:val="ww-indirizzohtml"/>
    <w:basedOn w:val="Normal"/>
    <w:uiPriority w:val="99"/>
    <w:rsid w:val="00467BBB"/>
    <w:pPr>
      <w:spacing w:before="100" w:beforeAutospacing="1" w:after="100" w:afterAutospacing="1"/>
    </w:pPr>
  </w:style>
  <w:style w:type="character" w:customStyle="1" w:styleId="skimlinks-unlinked">
    <w:name w:val="skimlinks-unlinked"/>
    <w:basedOn w:val="DefaultParagraphFont"/>
    <w:uiPriority w:val="99"/>
    <w:rsid w:val="00007F1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77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80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78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782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7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7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7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7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77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7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7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7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7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89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1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35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791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04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200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201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344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580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692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750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83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719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7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7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7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7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7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7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7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7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7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7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7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7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7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7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7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7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7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2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1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82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780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782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0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66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1751782085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17517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78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78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7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8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1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336">
                  <w:marLeft w:val="0"/>
                  <w:marRight w:val="0"/>
                  <w:marTop w:val="72"/>
                  <w:marBottom w:val="300"/>
                  <w:divBdr>
                    <w:top w:val="dotted" w:sz="4" w:space="0" w:color="FFFFFF"/>
                    <w:left w:val="dotted" w:sz="2" w:space="8" w:color="FFFFFF"/>
                    <w:bottom w:val="dotted" w:sz="4" w:space="0" w:color="FFFFFF"/>
                    <w:right w:val="dotted" w:sz="2" w:space="8" w:color="FFFFFF"/>
                  </w:divBdr>
                  <w:divsChild>
                    <w:div w:id="1751780856">
                      <w:marLeft w:val="0"/>
                      <w:marRight w:val="0"/>
                      <w:marTop w:val="0"/>
                      <w:marBottom w:val="0"/>
                      <w:divBdr>
                        <w:top w:val="dotted" w:sz="2" w:space="6" w:color="FFFFFF"/>
                        <w:left w:val="dotted" w:sz="4" w:space="17" w:color="FFFFFF"/>
                        <w:bottom w:val="dotted" w:sz="4" w:space="1" w:color="FFFFFF"/>
                        <w:right w:val="dotted" w:sz="4" w:space="8" w:color="FFFFFF"/>
                      </w:divBdr>
                      <w:divsChild>
                        <w:div w:id="175178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7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32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119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721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878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74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839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78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90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1751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936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</w:divsChild>
    </w:div>
    <w:div w:id="1751780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53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</w:div>
        <w:div w:id="175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1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1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1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8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8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1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31">
      <w:marLeft w:val="1134"/>
      <w:marRight w:val="1803"/>
      <w:marTop w:val="720"/>
      <w:marBottom w:val="7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7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0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78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78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7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05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022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469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9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88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7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7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8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68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099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361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7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7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8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494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175178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0709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</w:divsChild>
    </w:div>
    <w:div w:id="175178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7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78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0516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175178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781934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</w:divsChild>
    </w:div>
    <w:div w:id="175178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128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  <w:divsChild>
            <w:div w:id="17517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81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03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8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1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0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236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329">
                                  <w:marLeft w:val="0"/>
                                  <w:marRight w:val="0"/>
                                  <w:marTop w:val="8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2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81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781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2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2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80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781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781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82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910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7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90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782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1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0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8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781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780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78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82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782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780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779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80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78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7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0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2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80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178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2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8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78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779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7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7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8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7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78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7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8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78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0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82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78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781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53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67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78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00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91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79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0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138">
          <w:marLeft w:val="0"/>
          <w:marRight w:val="0"/>
          <w:marTop w:val="0"/>
          <w:marBottom w:val="0"/>
          <w:divBdr>
            <w:top w:val="dotted" w:sz="2" w:space="6" w:color="FFFFFF"/>
            <w:left w:val="dotted" w:sz="4" w:space="17" w:color="FFFFFF"/>
            <w:bottom w:val="dotted" w:sz="4" w:space="1" w:color="FFFFFF"/>
            <w:right w:val="dotted" w:sz="4" w:space="8" w:color="FFFFFF"/>
          </w:divBdr>
          <w:divsChild>
            <w:div w:id="175177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1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81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781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780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0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1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2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7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79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78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779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781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781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517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7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5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78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7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37">
          <w:marLeft w:val="60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243">
              <w:marLeft w:val="200"/>
              <w:marRight w:val="20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736">
          <w:marLeft w:val="160"/>
          <w:marRight w:val="16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7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1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79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1751782272">
          <w:marLeft w:val="0"/>
          <w:marRight w:val="0"/>
          <w:marTop w:val="0"/>
          <w:marBottom w:val="0"/>
          <w:divBdr>
            <w:top w:val="single" w:sz="4" w:space="1" w:color="000000"/>
            <w:left w:val="single" w:sz="4" w:space="4" w:color="000000"/>
            <w:bottom w:val="single" w:sz="4" w:space="1" w:color="000000"/>
            <w:right w:val="single" w:sz="4" w:space="4" w:color="000000"/>
          </w:divBdr>
        </w:div>
        <w:div w:id="175178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2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8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78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8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8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8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8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78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8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8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8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8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8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78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8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zioneceleste.it/channeling.htm" TargetMode="External"/><Relationship Id="rId13" Type="http://schemas.openxmlformats.org/officeDocument/2006/relationships/hyperlink" Target="http://www.carlaparola.com/?p=597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tazioneceleste.it" TargetMode="External"/><Relationship Id="rId12" Type="http://schemas.openxmlformats.org/officeDocument/2006/relationships/hyperlink" Target="http://www.stazioneceleste.it/carla_parola.ht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azioneceleste.it/channeling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stazioneceleste.it/Uriel/Uriel_16-0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zioneceleste.it/uriel.htm" TargetMode="External"/><Relationship Id="rId14" Type="http://schemas.openxmlformats.org/officeDocument/2006/relationships/hyperlink" Target="http://www.ilcamminoversolalibert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5</Pages>
  <Words>852</Words>
  <Characters>4858</Characters>
  <Application>Microsoft Office Outlook</Application>
  <DocSecurity>0</DocSecurity>
  <Lines>0</Lines>
  <Paragraphs>0</Paragraphs>
  <ScaleCrop>false</ScaleCrop>
  <Company>WIX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)*(Stazione Celeste)</dc:title>
  <dc:subject/>
  <dc:creator>Windows XP</dc:creator>
  <cp:keywords/>
  <dc:description/>
  <cp:lastModifiedBy>Pietro</cp:lastModifiedBy>
  <cp:revision>3</cp:revision>
  <cp:lastPrinted>2016-09-06T09:13:00Z</cp:lastPrinted>
  <dcterms:created xsi:type="dcterms:W3CDTF">2016-09-06T09:01:00Z</dcterms:created>
  <dcterms:modified xsi:type="dcterms:W3CDTF">2016-09-06T09:13:00Z</dcterms:modified>
</cp:coreProperties>
</file>