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E81" w:rsidRPr="003A2B4D" w:rsidRDefault="008F0E81" w:rsidP="005F007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F0E81" w:rsidRPr="003A2B4D" w:rsidRDefault="008F0E81" w:rsidP="005F007F">
      <w:pPr>
        <w:jc w:val="center"/>
      </w:pPr>
      <w:r w:rsidRPr="003A2B4D">
        <w:t> </w:t>
      </w:r>
    </w:p>
    <w:p w:rsidR="008F0E81" w:rsidRPr="003A2B4D" w:rsidRDefault="008F0E81" w:rsidP="005F007F">
      <w:pPr>
        <w:pStyle w:val="Heading1"/>
      </w:pPr>
      <w:r w:rsidRPr="003A2B4D">
        <w:rPr>
          <w:rFonts w:ascii="Verdana" w:hAnsi="Verdana"/>
          <w:shadow/>
          <w:sz w:val="27"/>
          <w:szCs w:val="27"/>
        </w:rPr>
        <w:t>Aggiornamenti Settimanali</w:t>
      </w:r>
    </w:p>
    <w:p w:rsidR="008F0E81" w:rsidRPr="003A2B4D" w:rsidRDefault="008F0E81" w:rsidP="005F007F">
      <w:pPr>
        <w:jc w:val="center"/>
      </w:pPr>
      <w:r w:rsidRPr="003A2B4D">
        <w:t> </w:t>
      </w:r>
    </w:p>
    <w:p w:rsidR="008F0E81" w:rsidRPr="003A2B4D" w:rsidRDefault="008F0E81" w:rsidP="005F007F">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2</w:t>
      </w:r>
    </w:p>
    <w:p w:rsidR="008F0E81" w:rsidRPr="003A2B4D" w:rsidRDefault="008F0E81" w:rsidP="005F007F">
      <w:pPr>
        <w:pStyle w:val="Heading2"/>
        <w:rPr>
          <w:rFonts w:ascii="Verdana" w:hAnsi="Verdana"/>
          <w:color w:val="auto"/>
          <w:sz w:val="32"/>
          <w:szCs w:val="32"/>
        </w:rPr>
      </w:pPr>
    </w:p>
    <w:p w:rsidR="008F0E81" w:rsidRPr="003A2B4D" w:rsidRDefault="008F0E81" w:rsidP="005F007F">
      <w:pPr>
        <w:pStyle w:val="Heading2"/>
        <w:rPr>
          <w:color w:val="auto"/>
        </w:rPr>
      </w:pPr>
      <w:r>
        <w:rPr>
          <w:rFonts w:ascii="Verdana" w:hAnsi="Verdana"/>
          <w:b w:val="0"/>
          <w:i/>
          <w:color w:val="auto"/>
          <w:sz w:val="20"/>
          <w:szCs w:val="20"/>
        </w:rPr>
        <w:t xml:space="preserve">15 SETTEMBRE </w:t>
      </w:r>
      <w:r w:rsidRPr="003A2B4D">
        <w:rPr>
          <w:rFonts w:ascii="Verdana" w:hAnsi="Verdana"/>
          <w:b w:val="0"/>
          <w:i/>
          <w:color w:val="auto"/>
          <w:sz w:val="20"/>
          <w:szCs w:val="20"/>
        </w:rPr>
        <w:t>201</w:t>
      </w:r>
      <w:r>
        <w:rPr>
          <w:rFonts w:ascii="Verdana" w:hAnsi="Verdana"/>
          <w:b w:val="0"/>
          <w:i/>
          <w:color w:val="auto"/>
          <w:sz w:val="20"/>
          <w:szCs w:val="20"/>
        </w:rPr>
        <w:t>6</w:t>
      </w:r>
    </w:p>
    <w:p w:rsidR="008F0E81" w:rsidRPr="003A2B4D" w:rsidRDefault="008F0E81" w:rsidP="005F007F"/>
    <w:p w:rsidR="008F0E81" w:rsidRPr="003A2B4D" w:rsidRDefault="008F0E81" w:rsidP="005F007F">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8F0E81" w:rsidRDefault="008F0E81" w:rsidP="005F007F">
      <w:pPr>
        <w:jc w:val="center"/>
      </w:pPr>
      <w:r>
        <w:t>_________________________________________________</w:t>
      </w:r>
    </w:p>
    <w:p w:rsidR="008F0E81" w:rsidRDefault="008F0E81" w:rsidP="00E2337D">
      <w:pPr>
        <w:pStyle w:val="NormalWeb"/>
        <w:spacing w:before="0" w:beforeAutospacing="0" w:after="0" w:afterAutospacing="0"/>
        <w:jc w:val="center"/>
        <w:rPr>
          <w:szCs w:val="26"/>
        </w:rPr>
      </w:pPr>
    </w:p>
    <w:tbl>
      <w:tblPr>
        <w:tblW w:w="756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244"/>
        <w:gridCol w:w="1147"/>
        <w:gridCol w:w="2179"/>
        <w:gridCol w:w="2990"/>
      </w:tblGrid>
      <w:tr w:rsidR="008F0E81" w:rsidTr="00FE2F95">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8F0E81" w:rsidRDefault="008F0E81">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8F0E81" w:rsidRDefault="008F0E81">
            <w:pPr>
              <w:pStyle w:val="NormalWeb"/>
              <w:spacing w:before="30" w:beforeAutospacing="0" w:after="30" w:afterAutospacing="0"/>
              <w:jc w:val="center"/>
              <w:rPr>
                <w:b/>
                <w:bCs/>
              </w:rPr>
            </w:pPr>
            <w:r>
              <w:rPr>
                <w:rFonts w:ascii="Verdana" w:hAnsi="Verdana"/>
                <w:b/>
                <w:bCs/>
                <w:color w:val="D6D6D6"/>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tcPr>
          <w:p w:rsidR="008F0E81" w:rsidRDefault="008F0E81">
            <w:pPr>
              <w:pStyle w:val="NormalWeb"/>
              <w:spacing w:before="30" w:beforeAutospacing="0" w:after="30" w:afterAutospacing="0"/>
              <w:jc w:val="center"/>
              <w:rPr>
                <w:b/>
                <w:bCs/>
              </w:rPr>
            </w:pPr>
            <w:r>
              <w:rPr>
                <w:rFonts w:ascii="Verdana" w:hAnsi="Verdana"/>
                <w:b/>
                <w:bCs/>
                <w:color w:val="D6D6D6"/>
                <w:sz w:val="27"/>
                <w:szCs w:val="27"/>
              </w:rPr>
              <w:t>sezione</w:t>
            </w:r>
          </w:p>
        </w:tc>
        <w:tc>
          <w:tcPr>
            <w:tcW w:w="1850" w:type="pct"/>
            <w:tcBorders>
              <w:top w:val="outset" w:sz="6" w:space="0" w:color="auto"/>
              <w:left w:val="outset" w:sz="6" w:space="0" w:color="auto"/>
              <w:bottom w:val="outset" w:sz="6" w:space="0" w:color="auto"/>
            </w:tcBorders>
            <w:shd w:val="clear" w:color="auto" w:fill="003366"/>
            <w:vAlign w:val="center"/>
          </w:tcPr>
          <w:p w:rsidR="008F0E81" w:rsidRDefault="008F0E81">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8F0E81" w:rsidTr="00FE2F95">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r>
              <w:rPr>
                <w:rFonts w:ascii="Verdana" w:hAnsi="Verdana"/>
                <w:color w:val="000080"/>
                <w:sz w:val="20"/>
                <w:szCs w:val="20"/>
              </w:rPr>
              <w:t xml:space="preserve"> 2-3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hyperlink r:id="rId9" w:history="1">
              <w:r>
                <w:rPr>
                  <w:rStyle w:val="Hyperlink"/>
                  <w:rFonts w:ascii="Verdana" w:hAnsi="Verdana"/>
                  <w:sz w:val="20"/>
                  <w:szCs w:val="20"/>
                </w:rPr>
                <w:t>Emmanuel</w:t>
              </w:r>
            </w:hyperlink>
          </w:p>
        </w:tc>
        <w:tc>
          <w:tcPr>
            <w:tcW w:w="1850" w:type="pct"/>
            <w:tcBorders>
              <w:top w:val="outset" w:sz="6" w:space="0" w:color="auto"/>
              <w:left w:val="outset" w:sz="6" w:space="0" w:color="auto"/>
              <w:bottom w:val="outset" w:sz="6" w:space="0" w:color="auto"/>
            </w:tcBorders>
            <w:shd w:val="clear" w:color="auto" w:fill="CCCCFF"/>
            <w:vAlign w:val="center"/>
          </w:tcPr>
          <w:p w:rsidR="008F0E81" w:rsidRDefault="008F0E81">
            <w:pPr>
              <w:pStyle w:val="NormalWeb"/>
              <w:spacing w:before="10" w:beforeAutospacing="0" w:after="10" w:afterAutospacing="0"/>
              <w:jc w:val="center"/>
            </w:pPr>
            <w:hyperlink r:id="rId10" w:history="1">
              <w:r>
                <w:rPr>
                  <w:rStyle w:val="Hyperlink"/>
                  <w:rFonts w:ascii="Verdana" w:hAnsi="Verdana"/>
                  <w:sz w:val="20"/>
                  <w:szCs w:val="20"/>
                </w:rPr>
                <w:t>Messaggio di Settembre</w:t>
              </w:r>
            </w:hyperlink>
          </w:p>
          <w:p w:rsidR="008F0E81" w:rsidRDefault="008F0E81">
            <w:pPr>
              <w:pStyle w:val="NormalWeb"/>
              <w:spacing w:before="10" w:beforeAutospacing="0" w:after="10" w:afterAutospacing="0"/>
              <w:jc w:val="center"/>
            </w:pPr>
            <w:r>
              <w:rPr>
                <w:rFonts w:ascii="Verdana" w:hAnsi="Verdana"/>
                <w:color w:val="003366"/>
                <w:sz w:val="15"/>
                <w:szCs w:val="15"/>
              </w:rPr>
              <w:t>Emmanuel tramite Cristina Sanbres</w:t>
            </w:r>
          </w:p>
        </w:tc>
      </w:tr>
      <w:tr w:rsidR="008F0E81" w:rsidTr="00FE2F95">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r>
              <w:rPr>
                <w:rFonts w:ascii="Verdana" w:hAnsi="Verdana"/>
                <w:color w:val="000080"/>
                <w:sz w:val="20"/>
                <w:szCs w:val="20"/>
              </w:rPr>
              <w:t>4-8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tcPr>
          <w:p w:rsidR="008F0E81" w:rsidRDefault="008F0E81">
            <w:pPr>
              <w:pStyle w:val="NormalWeb"/>
              <w:spacing w:before="30" w:beforeAutospacing="0" w:after="30" w:afterAutospacing="0"/>
              <w:jc w:val="center"/>
            </w:pPr>
            <w:hyperlink r:id="rId12" w:history="1">
              <w:r>
                <w:rPr>
                  <w:rStyle w:val="Hyperlink"/>
                  <w:rFonts w:ascii="Verdana" w:hAnsi="Verdana"/>
                  <w:sz w:val="20"/>
                  <w:szCs w:val="20"/>
                </w:rPr>
                <w:t>Kryon</w:t>
              </w:r>
            </w:hyperlink>
          </w:p>
        </w:tc>
        <w:tc>
          <w:tcPr>
            <w:tcW w:w="1850" w:type="pct"/>
            <w:tcBorders>
              <w:top w:val="outset" w:sz="6" w:space="0" w:color="auto"/>
              <w:left w:val="outset" w:sz="6" w:space="0" w:color="auto"/>
              <w:bottom w:val="outset" w:sz="6" w:space="0" w:color="auto"/>
            </w:tcBorders>
            <w:shd w:val="clear" w:color="auto" w:fill="CCCCFF"/>
            <w:vAlign w:val="center"/>
          </w:tcPr>
          <w:p w:rsidR="008F0E81" w:rsidRDefault="008F0E81">
            <w:pPr>
              <w:pStyle w:val="NormalWeb"/>
              <w:spacing w:before="20" w:beforeAutospacing="0" w:after="20" w:afterAutospacing="0"/>
              <w:jc w:val="center"/>
            </w:pPr>
            <w:hyperlink r:id="rId13" w:history="1">
              <w:r>
                <w:rPr>
                  <w:rStyle w:val="Hyperlink"/>
                  <w:rFonts w:ascii="Verdana" w:hAnsi="Verdana"/>
                </w:rPr>
                <w:t>La grandiosità umana</w:t>
              </w:r>
            </w:hyperlink>
            <w:r>
              <w:br/>
            </w:r>
            <w:r>
              <w:rPr>
                <w:rFonts w:ascii="Verdana" w:hAnsi="Verdana"/>
                <w:color w:val="003366"/>
                <w:sz w:val="15"/>
                <w:szCs w:val="15"/>
              </w:rPr>
              <w:t xml:space="preserve">Traduzione e trascrizione del messaggio audio </w:t>
            </w:r>
          </w:p>
          <w:p w:rsidR="008F0E81" w:rsidRDefault="008F0E81">
            <w:pPr>
              <w:pStyle w:val="NormalWeb"/>
              <w:spacing w:before="20" w:beforeAutospacing="0" w:after="20" w:afterAutospacing="0"/>
              <w:jc w:val="center"/>
            </w:pPr>
            <w:r>
              <w:rPr>
                <w:rFonts w:ascii="Verdana" w:hAnsi="Verdana"/>
                <w:color w:val="003366"/>
                <w:sz w:val="15"/>
                <w:szCs w:val="15"/>
              </w:rPr>
              <w:t>del 24 luglio 2016</w:t>
            </w:r>
          </w:p>
        </w:tc>
      </w:tr>
    </w:tbl>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Default="008F0E81" w:rsidP="00E2337D">
      <w:pPr>
        <w:pStyle w:val="NormalWeb"/>
        <w:spacing w:before="0" w:beforeAutospacing="0" w:after="0" w:afterAutospacing="0"/>
        <w:jc w:val="center"/>
        <w:rPr>
          <w:szCs w:val="26"/>
        </w:rPr>
      </w:pPr>
    </w:p>
    <w:p w:rsidR="008F0E81" w:rsidRPr="00FE2F95" w:rsidRDefault="008F0E81" w:rsidP="00E2337D">
      <w:pPr>
        <w:pStyle w:val="NormalWeb"/>
        <w:spacing w:before="0" w:beforeAutospacing="0" w:after="0" w:afterAutospacing="0"/>
        <w:jc w:val="center"/>
      </w:pPr>
      <w:r w:rsidRPr="00FE2F95">
        <w:rPr>
          <w:szCs w:val="26"/>
        </w:rPr>
        <w:t xml:space="preserve"> </w:t>
      </w:r>
      <w:r w:rsidRPr="00FE2F95">
        <w:rPr>
          <w:b/>
          <w:bCs/>
          <w:color w:val="CC3300"/>
          <w:sz w:val="72"/>
          <w:szCs w:val="72"/>
        </w:rPr>
        <w:t>Settembre 2016</w:t>
      </w:r>
    </w:p>
    <w:p w:rsidR="008F0E81" w:rsidRPr="00FE2F95" w:rsidRDefault="008F0E81" w:rsidP="00E2337D">
      <w:pPr>
        <w:pStyle w:val="NormalWeb"/>
        <w:spacing w:before="0" w:beforeAutospacing="0" w:after="0" w:afterAutospacing="0"/>
        <w:jc w:val="center"/>
      </w:pPr>
      <w:r w:rsidRPr="00FE2F95">
        <w:rPr>
          <w:b/>
          <w:bCs/>
          <w:i/>
          <w:iCs/>
          <w:color w:val="CC3300"/>
          <w:sz w:val="36"/>
          <w:szCs w:val="36"/>
        </w:rPr>
        <w:t xml:space="preserve">Emmanuel </w:t>
      </w:r>
    </w:p>
    <w:p w:rsidR="008F0E81" w:rsidRPr="00FE2F95" w:rsidRDefault="008F0E81" w:rsidP="00E2337D">
      <w:pPr>
        <w:pStyle w:val="NormalWeb"/>
        <w:spacing w:before="0" w:beforeAutospacing="0" w:after="0" w:afterAutospacing="0"/>
        <w:jc w:val="center"/>
      </w:pPr>
      <w:r w:rsidRPr="00FE2F95">
        <w:rPr>
          <w:b/>
          <w:bCs/>
          <w:color w:val="CC3300"/>
          <w:sz w:val="36"/>
          <w:szCs w:val="36"/>
        </w:rPr>
        <w:t>tramite Cristina Sanbres</w:t>
      </w:r>
    </w:p>
    <w:p w:rsidR="008F0E81" w:rsidRDefault="008F0E81" w:rsidP="00E2337D">
      <w:pPr>
        <w:spacing w:before="60" w:after="60"/>
        <w:jc w:val="center"/>
      </w:pPr>
      <w:hyperlink r:id="rId14" w:tgtFrame="_blank" w:history="1">
        <w:r>
          <w:rPr>
            <w:rStyle w:val="Hyperlink"/>
            <w:b/>
            <w:bCs/>
            <w:i/>
            <w:iCs/>
          </w:rPr>
          <w:t xml:space="preserve">http://luceeparole.jimdo.com/ </w:t>
        </w:r>
      </w:hyperlink>
    </w:p>
    <w:p w:rsidR="008F0E81" w:rsidRDefault="008F0E81" w:rsidP="00E2337D">
      <w:pPr>
        <w:spacing w:before="60" w:after="60"/>
        <w:jc w:val="center"/>
      </w:pPr>
      <w:r>
        <w:t> </w:t>
      </w:r>
    </w:p>
    <w:p w:rsidR="008F0E81" w:rsidRDefault="008F0E81" w:rsidP="00E2337D">
      <w:pPr>
        <w:spacing w:before="100" w:beforeAutospacing="1" w:after="100" w:afterAutospacing="1"/>
      </w:pPr>
      <w:r>
        <w:rPr>
          <w:i/>
          <w:iCs/>
          <w:color w:val="CC3300"/>
        </w:rPr>
        <w:t>Settembre è un mese importante,  il mese della vendemmia. Anche nell’ambito spirituale è bene considerare con gratitudine le esperienze conseguite nei mesi estivi e raccoglierne i frutti copiosi di cui si potrà usufruire da adesso in poi.</w:t>
      </w:r>
    </w:p>
    <w:p w:rsidR="008F0E81" w:rsidRDefault="008F0E81" w:rsidP="00E2337D">
      <w:pPr>
        <w:spacing w:before="100" w:beforeAutospacing="1" w:after="100" w:afterAutospacing="1"/>
      </w:pPr>
      <w:r>
        <w:rPr>
          <w:i/>
          <w:iCs/>
          <w:color w:val="CC3300"/>
        </w:rPr>
        <w:t>I colori di questo mese nella Nuova Energia sono i forti ed accoglienti colori della terra: arancio in luce gialla, verde in luce violetta e marrone in luce dorata. La pietra di questo bel mese è l’onice che allontana la malinconia e stimola l’autorealizzazione.</w:t>
      </w:r>
    </w:p>
    <w:p w:rsidR="008F0E81" w:rsidRDefault="008F0E81" w:rsidP="00E2337D">
      <w:pPr>
        <w:spacing w:before="100" w:beforeAutospacing="1" w:after="100" w:afterAutospacing="1"/>
      </w:pPr>
      <w:r>
        <w:rPr>
          <w:i/>
          <w:iCs/>
          <w:color w:val="CC3300"/>
        </w:rPr>
        <w:t>Il mantra di questo mese è: raccolgo i frutti del mio lavoro e li metto in atto.</w:t>
      </w:r>
    </w:p>
    <w:p w:rsidR="008F0E81" w:rsidRPr="009E1541" w:rsidRDefault="008F0E81" w:rsidP="00E2337D">
      <w:pPr>
        <w:spacing w:before="100" w:beforeAutospacing="1" w:after="100" w:afterAutospacing="1"/>
      </w:pPr>
      <w:r w:rsidRPr="009E1541">
        <w:rPr>
          <w:b/>
          <w:bCs/>
          <w:color w:val="CC3300"/>
          <w:sz w:val="36"/>
          <w:szCs w:val="36"/>
        </w:rPr>
        <w:t>Meditazione di settembre</w:t>
      </w:r>
    </w:p>
    <w:p w:rsidR="008F0E81" w:rsidRPr="009E1541" w:rsidRDefault="008F0E81" w:rsidP="00E2337D">
      <w:pPr>
        <w:spacing w:before="100" w:beforeAutospacing="1"/>
      </w:pPr>
      <w:r w:rsidRPr="009E1541">
        <w:rPr>
          <w:color w:val="CC3300"/>
          <w:sz w:val="27"/>
          <w:szCs w:val="27"/>
        </w:rPr>
        <w:t>Entrando in vera sintonia con Gaia e l’energia della Madre Divina potrete aiutare il Pianeta a superare le difficoltà del momento.</w:t>
      </w:r>
    </w:p>
    <w:p w:rsidR="008F0E81" w:rsidRPr="009E1541" w:rsidRDefault="008F0E81" w:rsidP="00E2337D">
      <w:pPr>
        <w:spacing w:before="100" w:beforeAutospacing="1"/>
        <w:jc w:val="both"/>
      </w:pPr>
      <w:r w:rsidRPr="009E1541">
        <w:rPr>
          <w:color w:val="CC3300"/>
          <w:sz w:val="27"/>
          <w:szCs w:val="27"/>
        </w:rPr>
        <w:t>La via di questa nuova meditazione è legata strettamente alla Madre terra.</w:t>
      </w:r>
    </w:p>
    <w:p w:rsidR="008F0E81" w:rsidRPr="009E1541" w:rsidRDefault="008F0E81" w:rsidP="00E2337D">
      <w:pPr>
        <w:spacing w:before="100" w:beforeAutospacing="1"/>
        <w:jc w:val="both"/>
      </w:pPr>
      <w:r w:rsidRPr="009E1541">
        <w:rPr>
          <w:color w:val="CC3300"/>
          <w:sz w:val="27"/>
          <w:szCs w:val="27"/>
        </w:rPr>
        <w:t xml:space="preserve">La sua vibrazione si farà sentire affinché capiate che la Divina Madre vi è vicina e vi vuole aiutare. La sua manifestazione terrena è di madre e come madre ha aiutato grandi figure a crescere e a manifestarsi a loro volta. Ora lei vuole che anche voi impariate a distinguere la Sua sacra vibrazione e la invochiate in modo più consapevole. </w:t>
      </w:r>
    </w:p>
    <w:p w:rsidR="008F0E81" w:rsidRPr="009E1541" w:rsidRDefault="008F0E81" w:rsidP="00E2337D">
      <w:pPr>
        <w:spacing w:before="100" w:beforeAutospacing="1"/>
        <w:jc w:val="both"/>
      </w:pPr>
      <w:r w:rsidRPr="009E1541">
        <w:rPr>
          <w:color w:val="CC3300"/>
          <w:sz w:val="27"/>
          <w:szCs w:val="27"/>
        </w:rPr>
        <w:t>Tutto è nella pace, tutto è per voi nella luce della speranza. Chiudete gli occhi e nulla vi potrà disturbare. Concentrate il vostro pensiero sulla terra. Tutta la vita fisica ha la terra come base, come nutrimento, come equilibrio. La terra emette delle vibrazioni che servono a farvi sentire protezione e amore. La terra è governata dalla Madre Divina. Sentitevi un tutt’uno con la terra. I vostri piedi si immergono nella terra e voi siete in questo momento come un albero sacro che ha le radici nel sottosuolo e i rami che si protendono in cielo.</w:t>
      </w:r>
    </w:p>
    <w:p w:rsidR="008F0E81" w:rsidRPr="009E1541" w:rsidRDefault="008F0E81" w:rsidP="00E2337D">
      <w:pPr>
        <w:spacing w:before="100" w:beforeAutospacing="1"/>
        <w:jc w:val="both"/>
      </w:pPr>
      <w:r w:rsidRPr="009E1541">
        <w:rPr>
          <w:color w:val="CC3300"/>
          <w:sz w:val="27"/>
          <w:szCs w:val="27"/>
        </w:rPr>
        <w:t>La linfa benefica che porta nutrimento spirituale sale dai chakra minori dei piedi e percorre tutto il vostro corpo. La luce divina scorre in voi. Sentite l’amore di questa luce. Sentite la Grande Compassione che vi consola nei momenti difficili. Lasciate che queste vibrazioni sacre vi pervadano e vi consolino. Ogni qualvolta avrete delle sofferenze, tornate in questa meditazione e invocate la Madre Divina e il suo amore. La vibrazione delle madre ha fatto sì che alcuni portali energetici venissero aperti in questi ultimi tempi sul vostro pianeta Terra. Altri nuovi portali saranno aperti prossimamente e nuove consapevolezze e nuovi aiuti vi verranno donati. Questi portali energetici hanno il potere e la facoltà di portare a voi più copiosamente la benedizione della Madre Divina. Questo è un modo perché ciò avvenga: la conoscenza dell’esistenza di questi portali. Attraverso di loro la vibrazione aumenterà e voi, se siete in sintonia con la Madre, vi sentirete sempre più protetti, sempre più a casa. Ma affinché ciò avvenga, dovreste mandare anche voi luce a questi portali. Imparate a sentirli. Concentratevi sugli angoli del vostro pianeta che conoscete e avete visitato. Concentratevi sulla vostra città, sul Paese in cui vivete. Avrete la sensazione che molte benedizioni stanno riversandosi sui luoghi che conoscete. Ringraziate la Madre e le Entità di luce che lavorano per Lei. Cercate di vivere quotidianamente con più serenità ora che sapete che attraverso la terra, la Madre vi protegge. Sappiate anche che molte sciagure saranno evitate se continuate a mandare luce non solo alla Terra, ma anche a tutta l’umanità. E’ bene che questa meditazione sia fatta il più spesso possibile, anche tutti i giorni, se lo desiderate.</w:t>
      </w:r>
    </w:p>
    <w:p w:rsidR="008F0E81" w:rsidRDefault="008F0E81" w:rsidP="00E2337D">
      <w:pPr>
        <w:spacing w:before="100" w:beforeAutospacing="1"/>
        <w:jc w:val="both"/>
        <w:rPr>
          <w:color w:val="CC3300"/>
          <w:sz w:val="27"/>
          <w:szCs w:val="27"/>
        </w:rPr>
      </w:pPr>
      <w:r w:rsidRPr="009E1541">
        <w:rPr>
          <w:color w:val="CC3300"/>
          <w:sz w:val="27"/>
          <w:szCs w:val="27"/>
        </w:rPr>
        <w:t>Una volta terminata la meditazione chiamate a voi l’Angelo della meditazione ed affidategli ciò che avete compreso.</w:t>
      </w: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E2337D">
      <w:pPr>
        <w:spacing w:before="100" w:beforeAutospacing="1"/>
        <w:jc w:val="both"/>
        <w:rPr>
          <w:color w:val="CC3300"/>
          <w:sz w:val="27"/>
          <w:szCs w:val="27"/>
        </w:rPr>
      </w:pPr>
    </w:p>
    <w:p w:rsidR="008F0E81" w:rsidRDefault="008F0E81" w:rsidP="00F670EB">
      <w:pPr>
        <w:pStyle w:val="Heading2"/>
      </w:pPr>
    </w:p>
    <w:p w:rsidR="008F0E81" w:rsidRDefault="008F0E81" w:rsidP="00F670EB">
      <w:pPr>
        <w:pStyle w:val="Heading2"/>
      </w:pPr>
    </w:p>
    <w:p w:rsidR="008F0E81" w:rsidRDefault="008F0E81" w:rsidP="00F670EB">
      <w:pPr>
        <w:pStyle w:val="Heading2"/>
      </w:pPr>
    </w:p>
    <w:p w:rsidR="008F0E81" w:rsidRDefault="008F0E81" w:rsidP="00F670EB">
      <w:pPr>
        <w:pStyle w:val="Heading2"/>
      </w:pPr>
    </w:p>
    <w:p w:rsidR="008F0E81" w:rsidRDefault="008F0E81" w:rsidP="00BF6BB0">
      <w:pPr>
        <w:pStyle w:val="NormalWeb"/>
        <w:spacing w:before="0" w:beforeAutospacing="0" w:after="0" w:afterAutospacing="0"/>
        <w:jc w:val="center"/>
        <w:rPr>
          <w:b/>
          <w:color w:val="000080"/>
          <w:sz w:val="36"/>
          <w:szCs w:val="36"/>
        </w:rPr>
      </w:pPr>
    </w:p>
    <w:p w:rsidR="008F0E81" w:rsidRDefault="008F0E81" w:rsidP="00BF6BB0">
      <w:pPr>
        <w:pStyle w:val="NormalWeb"/>
        <w:spacing w:before="0" w:beforeAutospacing="0" w:after="0" w:afterAutospacing="0"/>
        <w:jc w:val="center"/>
        <w:rPr>
          <w:b/>
          <w:color w:val="000080"/>
          <w:sz w:val="36"/>
          <w:szCs w:val="36"/>
        </w:rPr>
      </w:pPr>
    </w:p>
    <w:p w:rsidR="008F0E81" w:rsidRPr="00BF6BB0" w:rsidRDefault="008F0E81" w:rsidP="00BF6BB0">
      <w:pPr>
        <w:pStyle w:val="NormalWeb"/>
        <w:spacing w:before="0" w:beforeAutospacing="0" w:after="0" w:afterAutospacing="0"/>
        <w:jc w:val="center"/>
        <w:rPr>
          <w:b/>
          <w:color w:val="000080"/>
          <w:sz w:val="36"/>
          <w:szCs w:val="36"/>
        </w:rPr>
      </w:pPr>
      <w:r w:rsidRPr="00BF6BB0">
        <w:rPr>
          <w:b/>
          <w:color w:val="000080"/>
          <w:sz w:val="36"/>
          <w:szCs w:val="36"/>
        </w:rPr>
        <w:t>La grandiosità umana - 24 luglio 2016</w:t>
      </w:r>
    </w:p>
    <w:p w:rsidR="008F0E81" w:rsidRPr="00BF6BB0" w:rsidRDefault="008F0E81" w:rsidP="00BF6BB0">
      <w:pPr>
        <w:pStyle w:val="NormalWeb"/>
        <w:spacing w:before="0" w:beforeAutospacing="0" w:after="0" w:afterAutospacing="0"/>
        <w:jc w:val="center"/>
        <w:rPr>
          <w:i/>
          <w:color w:val="000080"/>
          <w:sz w:val="28"/>
          <w:szCs w:val="28"/>
        </w:rPr>
      </w:pPr>
      <w:r w:rsidRPr="00BF6BB0">
        <w:rPr>
          <w:i/>
          <w:color w:val="000080"/>
          <w:sz w:val="28"/>
          <w:szCs w:val="28"/>
        </w:rPr>
        <w:t>Kryon canalizzato da Lee Carroll</w:t>
      </w:r>
    </w:p>
    <w:p w:rsidR="008F0E81" w:rsidRDefault="008F0E81" w:rsidP="00F670EB">
      <w:pPr>
        <w:pStyle w:val="NormalWeb"/>
        <w:jc w:val="both"/>
      </w:pPr>
      <w:r>
        <w:rPr>
          <w:color w:val="000080"/>
          <w:sz w:val="28"/>
          <w:szCs w:val="28"/>
        </w:rPr>
        <w:t>Saluti miei cari,</w:t>
      </w:r>
    </w:p>
    <w:p w:rsidR="008F0E81" w:rsidRDefault="008F0E81" w:rsidP="00F670EB">
      <w:pPr>
        <w:pStyle w:val="NormalWeb"/>
        <w:jc w:val="both"/>
      </w:pPr>
      <w:r>
        <w:rPr>
          <w:color w:val="000080"/>
          <w:sz w:val="28"/>
          <w:szCs w:val="28"/>
        </w:rPr>
        <w:t>io sono Kryon del servizio magnetico.</w:t>
      </w:r>
    </w:p>
    <w:p w:rsidR="008F0E81" w:rsidRDefault="008F0E81" w:rsidP="00F670EB">
      <w:pPr>
        <w:pStyle w:val="NormalWeb"/>
        <w:jc w:val="both"/>
      </w:pPr>
      <w:r>
        <w:rPr>
          <w:color w:val="000080"/>
          <w:sz w:val="28"/>
          <w:szCs w:val="28"/>
        </w:rPr>
        <w:t>I messaggi alla fine di una serie di conferenze sono quasi sempre diversi. Non sono quelli che vi daranno molte nuove informazioni o nuovi concetti. Fanno riflettere, perché c'è così tanto di cui ci piacerebbe riflettere. Numero Uno: Questo non è il mio partner che parla. Non è l'uomo nella sedia. Non lo è. Sono messaggi che vengono direttamente dall'altro lato di quello che chiamate "il velo". Tutto quello che avete è un uomo, è tutto quello che avete per proiettarvi in quello che non sapete. Significa che date un nome alle cose basandovi su chi siete, su quello che siete, su quello che avete visto nella vostra realtà. Non avete un nome per quello che non conoscete e non potete immaginare. Chiamate qualcosa "Il velo" perché c'è una grandiosità nascosta. Se vi chiedessi "dove è il velo?", cosa direste? E' oltre l'atmosfera? In qualche posto sconosciuto? E la risposta è che è proprio dentro di voi. Voglio parlare un po' di questo. La grandiosità nascosta, avete un test di fronte a voi. Sempre. Ogni volta in cui venite nel mondo lasciate così tanto di voi indietro. E questo è il motivo per cui avete un sé superiore che è la parte che è dentro di voi e anche da qualche altra parte. Oltre il velo. E quella parte di voi che è la sorgente creativa che è dentro la vostra biologia è sempre là che si sforza per stringere la mano con la parte che è fuori di voi. Avete questa dualità che vi è stata data di proposito. La storia della creazione è dualità. L'avete ricevuta ed è quasi come un interruttore con il quale decidete se volete connettervi con il vostro sé superiore molto più velocemente o meno. Ma questa è la vostra libera scelta, come dovrebbe essere, in modo che ognuno di voi che decide di connettersi alla sorgente creativa e trovare Dio dentro di voi, lo faccia per scelta. Non perché qualcuno gli ha detto di farlo. Infatti, probabilmente lo sapete già, se qualcuno vi dice di connettervi non significa che siete connessi. Se qualcuno dice "Dovresti fare questo", non significa che siate connessi. Deve essere fatto con intento puro di quella parte di voi che ama Dio. E quello è l'interruttore che apre quello che chiamerei "Il resto della storia". C'è una grandiosità nascosta, parte della grandiosità nascosta. Persino di Gaia. Persino la vostra realtà comincerà ad aprirsi nelle prossime generazioni. E quello che intendo con questo è che vedrete una nuova realtà basata su quello che scoprirete. Arriverà un tempo in cui guarderete indietro e riderete di quello che non conoscevate. E' così profondo. Persino ora le Anime Antiche si stanno risvegliando a un nuovo tipo di realtà nella loro spiritualità. Nella loro vita di ogni giorno. E qualcosa che è stato persino discusso oggi e arriverò là. Voglio riflettere. Se potete sbandierare qualcosa che chiamate "bacchetta magica" e togliere il velo solo per un momento, la prima cosa che fareste è rimanere senza fiato e meravigliarvi di chi è seduto nelle sedie in fronte a me. E la seconda cosa che fareste sarebbe ricordare chi siete. Al livello dell'anima, quando l'universo è stato creato, ancora una volta. Oh se potessi mostrarvi e parlarvi di tutti questi tipi di percezione individuale, quella che chiamo "sorgente puntiforme di pensiero". E' tutto perché l'essere umano è limitato. Ma non per molto. Pensate che ci sia un solo universo, parlate del Big Bang, non capite che ci sono sempre stati multiversi e che il vostro è uno di tanti. E che la creazione era semplicemente l'espansione tra membrane, se volete chiamare così la dimensionalità, che poi diventano eventi creativi che creano nuovi universi. Tutte queste cose, sono cose che scoprirete. E avrete questo come riferimento per dire: "Kryon ci stava dicendo qualcosa che ora è vero". Diventa vero per voi quando la vostra scienza si allinea con quello che vi sto dicendo. Ma ora è semplicemente una canalizzazione. Una entità canalizzata che vi dà informazioni. Ma miei cari quello che vi sto dicendo è vero. Ogni cosa che è attorno a voi è quello che avete chiamato multidimensionale. Questa non è una parola che Kryon ha creato. E quello che significa è che ci sono diversi livelli di realtà che poi accetterete. Anche se tutti i livelli sono presenti sempre e li guardate sempre, voi accettate e vivete solamente in alcuni di questi. E ci sono ragioni per cui è così perché la vostra stessa percezione, i sensi che avete, che chiamate biologia, sono limitati. E sono limitati a questo punto semplicemente perché non vi siete evoluti oltre quel limite. E così là sedete e nella vostra mente dite: "Io vedo tutto". E io vi dico: "Vedete veramente poco". Vedete solo una parte limitata. E questo sta per cambiare. E se il mondo, se l'universo, se la galassia sono multidimensionali, perché volete credere che la biologia nel vostro corpo sia così limitata. Se è fatta della stessa materia dell'universo, perché chiudete un occhio su di essa e dite che è solo fatta così. Perché ruotate gli occhi quando c'è qualcuno che dice: "C'è di più, guarda!, c'è di più!". E voi dite "mostrami". Ma non può essere mostrato se avete solo una percezione limitata. Di nuovo. In un mondo in bianco e nero il colore viene rifiutato. Perché il colore è semplicemente una sfumatura del bianco e nero. E quindi quando qualcuno vede il colore vi preoccupate che ci sia qualcosa di sbagliato. E i vostri pari vi prenderanno in giro finché non direte "ok, ok, non li ho mai visti, sono con voi e ogni cosa è in bianco e nero". E questo è quello che sta succedendo nel pianeta ora. Abbiamo detto le parole per questa parabola "Il colore sta arrivando" e questo è un puzzle per molti e quello che vi diciamo è che la grandezza di quello che esiste veramente si mostrerà presto. E la grandiosità di quello che esiste è una realtà multidimensionale per voi. E quello che sta succedendo ora che è così enigmatico per molti è che sta per mostrarsi nella coscienza degli esseri umani. Voi parlate di compassione oggi. Ci sono descrizioni eleganti di cos'è. Perché la compassione è diversa dall'empatia? Quando vedete una persona davanti a voi, una bella persona in fronte a voi, se viene verso di voi e riconoscete qualcuno che amate e che vi ama avrete una reazione. Ora se lo riconoscete come un nemico ci sarà un'altra reazione. Lasciate che vi chieda una cosa: potreste avere la stessa reazione per entrambi? Compassione. E se potete dire di sì, vorrei dirvi una cosa: "Benvenuti a questa emozione multidimensionale chiamata compassione quantica". In altre parole, compassione multidimensionale. E' diversa dalla compassione che avete mai definito come essere umano nella vecchia energia. Non avete una parola per questo. Nessuna. Quelli che capiscono questo meglio sono alcuni di quelli che l'hanno vissuto per migliaia di anni. Quelli che hanno avuto l'idea originale di cosa sia Dio e di cosa stia succedendo nel pianeta. Gli indù, i buddisti, gli originali che hanno compreso il cerchio della vita. Cosa fosse un'anima ascesa, la reincarnazione e la compassione di Dio. Se guardate ai loro insegnamenti la compassione vi guiderà in uno stato di ascensione. Ci credevano. L'anima si diploma ad un livello più elevato. Non può andare indietro. Questo è quello che insegniamo. Questo è un postulato della reincarnazione. La prossima volta voi conserverete quello che avete e farete un passo avanti, ma quello che imparerete in questa nuova energia non è solo il fatto che diventerete un po' meglio. Vi aprirete ad un nuovo modo. Un nuovo modo per relazionarvi al vostro sé superiore. Una connessione che è così diversa che è come la differenza tra il colore ed il bianco e nero. Una luce viene accesa in modo diverso. La connessione con l'Innato comincia ad essere molto più solida. Capirete di essere innamorati di voi stessi perché voi contenete la Sorgente Creativa. Quelli che sono i maestri più compassionevoli nel pianeta. Quelli che capiranno la compassione multidimensionale saranno quelli che vi guarderanno e la prima cosa che vedranno sarà Il Creatore. Se andrete da loro a insultarli loro vedranno Il Creatore. Questo è quello che vedranno e il suggerimento che vi daranno sarà che non imparerete nulla se non imparerete a conoscervi. E l'avviso che vi do è questo: Innamoratevi di quello che è dentro di voi che è Dio. E il resto vi sarà dato perché avete appena aperto la porta. E' la parte più potente di voi. La parte più potente. Potete anche solo capire questo un po'? La compassione multidimensionale, che comincia con le Anime Antiche di questo pianeta in questa nuova energia, porterà a maggiore compassione. C'è una vecchia parola nelle vecchie scritture e la parola in inglese è "beget" (generare). Una cosa ne genera un'altra. In altre parole la crea. La crea. Sapevate che la compassione multidimensionale creerà più compassione. Questa è la differenza tra solo essere compassionevole e avere questo nuovo tipo di compassione. Compassione multidimensionale crescerà nuova compassione. E' Come se fosse attraente. E gli altri esseri umani la vedranno come attraente e la praticheranno. Come sarà il mondo quando guarderete un altro essere umano e vi vedrete come prima cosa Dio? Voi lo state già facendo e riderete perché è parte del vostro allenamento: è il modo in cui guardate gli animali! La prima cosa che vedete in un animale, persino come essere umano nella vecchia energia. Vedete dentro il creatore. Vedete dentro Gaia. Vedete dentro la bellezza. E' ok con un animale, poi guardate un essere umano e ora state giudicando. Lo state già facendo con gli animali. Ogni "abbraccia alberi" sa quello di cui sto parlando quando camminate nella foresta e vedete dentro Dio. Ve l'aspettate perché non c'è nessuna opinione. Perché c'è accoglienza dall'animale, da quello che chiamate natura che dice "Benvenuti, venite! Noi vi amiamo!" E ne avete fatto pratica per anni. Ma poi incontrate un essere umano e ogni cosa cambia. Alzate la guardia, vero? E questo è quello che sarà diverso, questo è quello di cui stiamo parlando. Volete sapere cos'è l'evoluzione? E' l'essere umano che vede Dio dentro ogni cosa. Perché c'è! Non potete negare la sorgente creativa quando guardate una cosa e poi accettarla in un'altra. Non potete dire: "Beh, Dio ha creato questo ed è bello, ma tu... non so". E questo è quello che fate ed è solo un'abitudine. Questo cambierà. Disarma i nemici, vero? E quando dico il nemico io dico l'oscurità. Intendo la negatività. Intendo il dramma. Disarma il dramma quando vi arrivate con Amore. Lo disarma completamente. Qualcuno è pronto ad andare contro di voi per discutere o richiamarvi e improvvisamente l'espressione che ricevono è quella compassionevole che li ama in ogni caso e non sanno più che dire. Semplicemente cade a terra. Non sa cosa dire. E' l'attrattiva di fare così. E a qualche livello il disarmo provoca il dire "qualunque cosa sia, la voglio. Non so cosa tu abbia fatto ma lo voglio". E' attraente. La compassione genera la compassione. Lo stato di ascensione è semplicemente questo.</w:t>
      </w:r>
    </w:p>
    <w:p w:rsidR="008F0E81" w:rsidRDefault="008F0E81" w:rsidP="00F670EB">
      <w:pPr>
        <w:pStyle w:val="NormalWeb"/>
        <w:jc w:val="both"/>
      </w:pPr>
      <w:r>
        <w:rPr>
          <w:color w:val="000080"/>
          <w:sz w:val="28"/>
          <w:szCs w:val="28"/>
        </w:rPr>
        <w:t>Avete sentito questa parola. Significa che avete asceso la vostra vibrazione. Va in alto. La ascendete. E cominciate a pensare sempre più come penserebbe un angelo. Forse. Come penserebbe un maestro. Forse. O uno sciamano. E questo sarà veramente normale. Stiamo arrivando a questo. Ma per ora vi abbiamo appena descritto il primo passo. Potete essere compassionevole per quello che è dentro di voi, che è la sorgente creativa, e ripulire le vostre azioni per prima cosa. Potete amarvi ad un livello tale da dirvi: "Sono meritevole di essere sul pianeta. Io sono qui con uno scopo." Potete dirlo? "Non è un errore. Ho un'anima che è qui ed è alleata con Gaia. Ho un'amica nella natura. Gli animali mi conoscono. I fiori mi conoscono. Sono qui per un motivo. Sono parte del tutto. Congratulazione a me!". Potete dirlo? Vi innamorerete dell'idea che voi appartenente a questo posto. E quindi comincerete a sistemarvi e rilassarvi e ogni altra cosa diventerà qualcosa che potrete affrontare. E miei cari così è come funzionano le cose. Questo è quello che succede quando la luce viene accesa a una verità più grande. A una grandezza maggiore. Ora voglio che confrontiate questo con altre cose che state vedendo ora nel pianeta. Vedete il bianco e nero? Vedete l'oscurità delle coscienze che non vede Dio dentro. Ora cominciate a vedere quello di cui abbiamo parlato per tanto tempo: la separazione. Non è più possibile stare a guardare. Il coltello che letteralmente taglia la dualità in modo che possiate vedere quale posizione gli individui scelgono. La luce sta vincendo e continuerà ad aumentare nel pianeta ma se vorrete essere un catalizzatore, per fare in modo che questo processo sia più veloce, dovete innamorarvi di voi stessi. Domande dagli esseri umani, costantemente, allo spirito: "Quando succederà? Sono stanco di aspettare. Per favore fai cambiare le cose." Tutte queste domande mostrano completamente l'ignoranza tra la vecchia energia e la nuova. Non sapete nemmeno che domande fare, non capite che voi siete il catalizzatore? Domandate a Dio: "Per favore cambia le cose" E noi vi diciamo: "In qualunque momento lo fai va bene". Non capite che voi siete il catalizzatore. Anime Antiche voi sedete qui, voi siete il catalizzatore. Anime Antiche volete che le cose cambino più velocemente? Io sono seduto qui come Kryon e vi dico: "Lo voglio anche io". Che dite di farlo insieme? E voi lo dovete fare, voi cambiate le cose, voi prendete le decisioni perché la palla è nel vostro campo. Anime Antiche, vi state avvicinando sempre di più al velo, dove c'è tutta l'azione. Dove accendete la luce e sapete chi siete. E' un messaggio di rivelazione e grandiosità. Lo potete vedere? Potete vedere la grandiosità del tutto? Tutti i problemi con cui siete venuti, vi dico che sono piccoli. Sono piccoli perché conosco la vostra grandiosità. Non li sto svalutando. Voglio ingrandire voi. Con la verità. Siete un essere multidimensionale e ci vuole solo un po' di tempo perché lo vediate, lo rivendichiate e ve ne andiate in modo diverso da come siete venuti. Questo è il messaggio di oggi. E' la fine di una serie e voi ve ne andate. Questo gruppo particolare non sarà mai più insieme così. E' unico. La personalità delle anime, delle Akasha, è unica. Quindi prendete un momento per pensare a questo. In questa unicità io presento qualcosa altro: voi. Voi siete unici come lo è questo gruppo. Ma tutti avete qualcosa in comune. Venite dallo stesso posto: l'amore della creazione. E questo è il seme dell'evoluzione del pianeta. L'amore della creazione. Andate da questo posto capendo quanto grandi siete.</w:t>
      </w:r>
    </w:p>
    <w:p w:rsidR="008F0E81" w:rsidRDefault="008F0E81" w:rsidP="00F670EB">
      <w:pPr>
        <w:pStyle w:val="NormalWeb"/>
        <w:jc w:val="both"/>
      </w:pPr>
      <w:r>
        <w:rPr>
          <w:color w:val="000080"/>
          <w:sz w:val="28"/>
          <w:szCs w:val="28"/>
        </w:rPr>
        <w:t>E così è.</w:t>
      </w:r>
    </w:p>
    <w:p w:rsidR="008F0E81" w:rsidRPr="009E1541" w:rsidRDefault="008F0E81" w:rsidP="00E2337D">
      <w:pPr>
        <w:spacing w:before="100" w:beforeAutospacing="1"/>
        <w:jc w:val="both"/>
      </w:pPr>
    </w:p>
    <w:sectPr w:rsidR="008F0E81" w:rsidRPr="009E1541" w:rsidSect="009F6430">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E81" w:rsidRDefault="008F0E81">
      <w:r>
        <w:separator/>
      </w:r>
    </w:p>
  </w:endnote>
  <w:endnote w:type="continuationSeparator" w:id="0">
    <w:p w:rsidR="008F0E81" w:rsidRDefault="008F0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81" w:rsidRDefault="008F0E8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8F0E81" w:rsidRDefault="008F0E81"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81" w:rsidRDefault="008F0E8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F0E81" w:rsidRDefault="008F0E81"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E81" w:rsidRDefault="008F0E81">
      <w:r>
        <w:separator/>
      </w:r>
    </w:p>
  </w:footnote>
  <w:footnote w:type="continuationSeparator" w:id="0">
    <w:p w:rsidR="008F0E81" w:rsidRDefault="008F0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45E"/>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3E8"/>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84A21"/>
    <w:rsid w:val="0039001F"/>
    <w:rsid w:val="00390120"/>
    <w:rsid w:val="00391037"/>
    <w:rsid w:val="003946A3"/>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2CA3"/>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3BBC"/>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9CE"/>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07F"/>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676"/>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B83"/>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58A"/>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0E81"/>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541"/>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9E1"/>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6BB0"/>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0A8F"/>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37D"/>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3D55"/>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0EB"/>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2F95"/>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locked/>
    <w:rPr>
      <w:rFonts w:ascii="Arial" w:hAnsi="Arial" w:cs="Arial"/>
      <w:vanish/>
      <w:sz w:val="16"/>
      <w:szCs w:val="16"/>
    </w:rPr>
  </w:style>
  <w:style w:type="character" w:customStyle="1" w:styleId="z-BottomofFormChar">
    <w:name w:val="z-Bottom of Form Char"/>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locked/>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s>
</file>

<file path=word/webSettings.xml><?xml version="1.0" encoding="utf-8"?>
<w:webSettings xmlns:r="http://schemas.openxmlformats.org/officeDocument/2006/relationships" xmlns:w="http://schemas.openxmlformats.org/wordprocessingml/2006/main">
  <w:divs>
    <w:div w:id="913784688">
      <w:marLeft w:val="0"/>
      <w:marRight w:val="0"/>
      <w:marTop w:val="0"/>
      <w:marBottom w:val="0"/>
      <w:divBdr>
        <w:top w:val="none" w:sz="0" w:space="0" w:color="auto"/>
        <w:left w:val="none" w:sz="0" w:space="0" w:color="auto"/>
        <w:bottom w:val="none" w:sz="0" w:space="0" w:color="auto"/>
        <w:right w:val="none" w:sz="0" w:space="0" w:color="auto"/>
      </w:divBdr>
    </w:div>
    <w:div w:id="913784689">
      <w:marLeft w:val="0"/>
      <w:marRight w:val="0"/>
      <w:marTop w:val="0"/>
      <w:marBottom w:val="0"/>
      <w:divBdr>
        <w:top w:val="none" w:sz="0" w:space="0" w:color="auto"/>
        <w:left w:val="none" w:sz="0" w:space="0" w:color="auto"/>
        <w:bottom w:val="none" w:sz="0" w:space="0" w:color="auto"/>
        <w:right w:val="none" w:sz="0" w:space="0" w:color="auto"/>
      </w:divBdr>
    </w:div>
    <w:div w:id="913784691">
      <w:marLeft w:val="0"/>
      <w:marRight w:val="0"/>
      <w:marTop w:val="0"/>
      <w:marBottom w:val="0"/>
      <w:divBdr>
        <w:top w:val="none" w:sz="0" w:space="0" w:color="auto"/>
        <w:left w:val="none" w:sz="0" w:space="0" w:color="auto"/>
        <w:bottom w:val="none" w:sz="0" w:space="0" w:color="auto"/>
        <w:right w:val="none" w:sz="0" w:space="0" w:color="auto"/>
      </w:divBdr>
      <w:divsChild>
        <w:div w:id="913785332">
          <w:marLeft w:val="0"/>
          <w:marRight w:val="0"/>
          <w:marTop w:val="0"/>
          <w:marBottom w:val="0"/>
          <w:divBdr>
            <w:top w:val="none" w:sz="0" w:space="0" w:color="auto"/>
            <w:left w:val="none" w:sz="0" w:space="0" w:color="auto"/>
            <w:bottom w:val="none" w:sz="0" w:space="0" w:color="auto"/>
            <w:right w:val="none" w:sz="0" w:space="0" w:color="auto"/>
          </w:divBdr>
          <w:divsChild>
            <w:div w:id="913784727">
              <w:marLeft w:val="0"/>
              <w:marRight w:val="0"/>
              <w:marTop w:val="0"/>
              <w:marBottom w:val="0"/>
              <w:divBdr>
                <w:top w:val="none" w:sz="0" w:space="0" w:color="auto"/>
                <w:left w:val="none" w:sz="0" w:space="0" w:color="auto"/>
                <w:bottom w:val="none" w:sz="0" w:space="0" w:color="auto"/>
                <w:right w:val="none" w:sz="0" w:space="0" w:color="auto"/>
              </w:divBdr>
              <w:divsChild>
                <w:div w:id="913786689">
                  <w:marLeft w:val="0"/>
                  <w:marRight w:val="0"/>
                  <w:marTop w:val="0"/>
                  <w:marBottom w:val="0"/>
                  <w:divBdr>
                    <w:top w:val="none" w:sz="0" w:space="0" w:color="auto"/>
                    <w:left w:val="none" w:sz="0" w:space="0" w:color="auto"/>
                    <w:bottom w:val="none" w:sz="0" w:space="0" w:color="auto"/>
                    <w:right w:val="none" w:sz="0" w:space="0" w:color="auto"/>
                  </w:divBdr>
                  <w:divsChild>
                    <w:div w:id="913786048">
                      <w:marLeft w:val="0"/>
                      <w:marRight w:val="0"/>
                      <w:marTop w:val="0"/>
                      <w:marBottom w:val="0"/>
                      <w:divBdr>
                        <w:top w:val="none" w:sz="0" w:space="0" w:color="auto"/>
                        <w:left w:val="none" w:sz="0" w:space="0" w:color="auto"/>
                        <w:bottom w:val="none" w:sz="0" w:space="0" w:color="auto"/>
                        <w:right w:val="none" w:sz="0" w:space="0" w:color="auto"/>
                      </w:divBdr>
                      <w:divsChild>
                        <w:div w:id="913787488">
                          <w:marLeft w:val="0"/>
                          <w:marRight w:val="0"/>
                          <w:marTop w:val="0"/>
                          <w:marBottom w:val="0"/>
                          <w:divBdr>
                            <w:top w:val="none" w:sz="0" w:space="0" w:color="auto"/>
                            <w:left w:val="none" w:sz="0" w:space="0" w:color="auto"/>
                            <w:bottom w:val="none" w:sz="0" w:space="0" w:color="auto"/>
                            <w:right w:val="none" w:sz="0" w:space="0" w:color="auto"/>
                          </w:divBdr>
                          <w:divsChild>
                            <w:div w:id="913787244">
                              <w:marLeft w:val="0"/>
                              <w:marRight w:val="0"/>
                              <w:marTop w:val="0"/>
                              <w:marBottom w:val="0"/>
                              <w:divBdr>
                                <w:top w:val="none" w:sz="0" w:space="0" w:color="auto"/>
                                <w:left w:val="none" w:sz="0" w:space="0" w:color="auto"/>
                                <w:bottom w:val="none" w:sz="0" w:space="0" w:color="auto"/>
                                <w:right w:val="none" w:sz="0" w:space="0" w:color="auto"/>
                              </w:divBdr>
                              <w:divsChild>
                                <w:div w:id="913786727">
                                  <w:marLeft w:val="0"/>
                                  <w:marRight w:val="0"/>
                                  <w:marTop w:val="0"/>
                                  <w:marBottom w:val="0"/>
                                  <w:divBdr>
                                    <w:top w:val="none" w:sz="0" w:space="0" w:color="auto"/>
                                    <w:left w:val="none" w:sz="0" w:space="0" w:color="auto"/>
                                    <w:bottom w:val="none" w:sz="0" w:space="0" w:color="auto"/>
                                    <w:right w:val="none" w:sz="0" w:space="0" w:color="auto"/>
                                  </w:divBdr>
                                  <w:divsChild>
                                    <w:div w:id="913786910">
                                      <w:marLeft w:val="0"/>
                                      <w:marRight w:val="0"/>
                                      <w:marTop w:val="0"/>
                                      <w:marBottom w:val="0"/>
                                      <w:divBdr>
                                        <w:top w:val="none" w:sz="0" w:space="0" w:color="auto"/>
                                        <w:left w:val="none" w:sz="0" w:space="0" w:color="auto"/>
                                        <w:bottom w:val="none" w:sz="0" w:space="0" w:color="auto"/>
                                        <w:right w:val="none" w:sz="0" w:space="0" w:color="auto"/>
                                      </w:divBdr>
                                      <w:divsChild>
                                        <w:div w:id="913786227">
                                          <w:marLeft w:val="0"/>
                                          <w:marRight w:val="0"/>
                                          <w:marTop w:val="0"/>
                                          <w:marBottom w:val="0"/>
                                          <w:divBdr>
                                            <w:top w:val="none" w:sz="0" w:space="0" w:color="auto"/>
                                            <w:left w:val="none" w:sz="0" w:space="0" w:color="auto"/>
                                            <w:bottom w:val="none" w:sz="0" w:space="0" w:color="auto"/>
                                            <w:right w:val="none" w:sz="0" w:space="0" w:color="auto"/>
                                          </w:divBdr>
                                          <w:divsChild>
                                            <w:div w:id="913785780">
                                              <w:marLeft w:val="0"/>
                                              <w:marRight w:val="0"/>
                                              <w:marTop w:val="0"/>
                                              <w:marBottom w:val="0"/>
                                              <w:divBdr>
                                                <w:top w:val="none" w:sz="0" w:space="0" w:color="auto"/>
                                                <w:left w:val="none" w:sz="0" w:space="0" w:color="auto"/>
                                                <w:bottom w:val="none" w:sz="0" w:space="0" w:color="auto"/>
                                                <w:right w:val="none" w:sz="0" w:space="0" w:color="auto"/>
                                              </w:divBdr>
                                              <w:divsChild>
                                                <w:div w:id="913785139">
                                                  <w:marLeft w:val="0"/>
                                                  <w:marRight w:val="0"/>
                                                  <w:marTop w:val="0"/>
                                                  <w:marBottom w:val="0"/>
                                                  <w:divBdr>
                                                    <w:top w:val="none" w:sz="0" w:space="0" w:color="auto"/>
                                                    <w:left w:val="none" w:sz="0" w:space="0" w:color="auto"/>
                                                    <w:bottom w:val="none" w:sz="0" w:space="0" w:color="auto"/>
                                                    <w:right w:val="none" w:sz="0" w:space="0" w:color="auto"/>
                                                  </w:divBdr>
                                                  <w:divsChild>
                                                    <w:div w:id="91378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4693">
      <w:marLeft w:val="0"/>
      <w:marRight w:val="0"/>
      <w:marTop w:val="0"/>
      <w:marBottom w:val="0"/>
      <w:divBdr>
        <w:top w:val="none" w:sz="0" w:space="0" w:color="auto"/>
        <w:left w:val="none" w:sz="0" w:space="0" w:color="auto"/>
        <w:bottom w:val="none" w:sz="0" w:space="0" w:color="auto"/>
        <w:right w:val="none" w:sz="0" w:space="0" w:color="auto"/>
      </w:divBdr>
      <w:divsChild>
        <w:div w:id="913786665">
          <w:marLeft w:val="0"/>
          <w:marRight w:val="0"/>
          <w:marTop w:val="0"/>
          <w:marBottom w:val="0"/>
          <w:divBdr>
            <w:top w:val="none" w:sz="0" w:space="0" w:color="auto"/>
            <w:left w:val="none" w:sz="0" w:space="0" w:color="auto"/>
            <w:bottom w:val="none" w:sz="0" w:space="0" w:color="auto"/>
            <w:right w:val="none" w:sz="0" w:space="0" w:color="auto"/>
          </w:divBdr>
          <w:divsChild>
            <w:div w:id="913787445">
              <w:marLeft w:val="0"/>
              <w:marRight w:val="0"/>
              <w:marTop w:val="0"/>
              <w:marBottom w:val="0"/>
              <w:divBdr>
                <w:top w:val="none" w:sz="0" w:space="0" w:color="auto"/>
                <w:left w:val="none" w:sz="0" w:space="0" w:color="auto"/>
                <w:bottom w:val="none" w:sz="0" w:space="0" w:color="auto"/>
                <w:right w:val="none" w:sz="0" w:space="0" w:color="auto"/>
              </w:divBdr>
              <w:divsChild>
                <w:div w:id="913787402">
                  <w:marLeft w:val="0"/>
                  <w:marRight w:val="0"/>
                  <w:marTop w:val="0"/>
                  <w:marBottom w:val="0"/>
                  <w:divBdr>
                    <w:top w:val="none" w:sz="0" w:space="0" w:color="auto"/>
                    <w:left w:val="none" w:sz="0" w:space="0" w:color="auto"/>
                    <w:bottom w:val="none" w:sz="0" w:space="0" w:color="auto"/>
                    <w:right w:val="none" w:sz="0" w:space="0" w:color="auto"/>
                  </w:divBdr>
                </w:div>
              </w:divsChild>
            </w:div>
            <w:div w:id="913787508">
              <w:marLeft w:val="0"/>
              <w:marRight w:val="0"/>
              <w:marTop w:val="0"/>
              <w:marBottom w:val="0"/>
              <w:divBdr>
                <w:top w:val="none" w:sz="0" w:space="0" w:color="auto"/>
                <w:left w:val="none" w:sz="0" w:space="0" w:color="auto"/>
                <w:bottom w:val="none" w:sz="0" w:space="0" w:color="auto"/>
                <w:right w:val="none" w:sz="0" w:space="0" w:color="auto"/>
              </w:divBdr>
              <w:divsChild>
                <w:div w:id="91378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698">
      <w:marLeft w:val="0"/>
      <w:marRight w:val="0"/>
      <w:marTop w:val="0"/>
      <w:marBottom w:val="0"/>
      <w:divBdr>
        <w:top w:val="none" w:sz="0" w:space="0" w:color="auto"/>
        <w:left w:val="none" w:sz="0" w:space="0" w:color="auto"/>
        <w:bottom w:val="none" w:sz="0" w:space="0" w:color="auto"/>
        <w:right w:val="none" w:sz="0" w:space="0" w:color="auto"/>
      </w:divBdr>
    </w:div>
    <w:div w:id="913784700">
      <w:marLeft w:val="0"/>
      <w:marRight w:val="0"/>
      <w:marTop w:val="0"/>
      <w:marBottom w:val="0"/>
      <w:divBdr>
        <w:top w:val="none" w:sz="0" w:space="0" w:color="auto"/>
        <w:left w:val="none" w:sz="0" w:space="0" w:color="auto"/>
        <w:bottom w:val="none" w:sz="0" w:space="0" w:color="auto"/>
        <w:right w:val="none" w:sz="0" w:space="0" w:color="auto"/>
      </w:divBdr>
      <w:divsChild>
        <w:div w:id="913784692">
          <w:marLeft w:val="0"/>
          <w:marRight w:val="0"/>
          <w:marTop w:val="0"/>
          <w:marBottom w:val="0"/>
          <w:divBdr>
            <w:top w:val="none" w:sz="0" w:space="0" w:color="auto"/>
            <w:left w:val="none" w:sz="0" w:space="0" w:color="auto"/>
            <w:bottom w:val="none" w:sz="0" w:space="0" w:color="auto"/>
            <w:right w:val="none" w:sz="0" w:space="0" w:color="auto"/>
          </w:divBdr>
          <w:divsChild>
            <w:div w:id="913784728">
              <w:marLeft w:val="0"/>
              <w:marRight w:val="0"/>
              <w:marTop w:val="0"/>
              <w:marBottom w:val="0"/>
              <w:divBdr>
                <w:top w:val="none" w:sz="0" w:space="0" w:color="auto"/>
                <w:left w:val="none" w:sz="0" w:space="0" w:color="auto"/>
                <w:bottom w:val="none" w:sz="0" w:space="0" w:color="auto"/>
                <w:right w:val="none" w:sz="0" w:space="0" w:color="auto"/>
              </w:divBdr>
            </w:div>
            <w:div w:id="91378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702">
      <w:marLeft w:val="0"/>
      <w:marRight w:val="0"/>
      <w:marTop w:val="0"/>
      <w:marBottom w:val="0"/>
      <w:divBdr>
        <w:top w:val="none" w:sz="0" w:space="0" w:color="auto"/>
        <w:left w:val="none" w:sz="0" w:space="0" w:color="auto"/>
        <w:bottom w:val="none" w:sz="0" w:space="0" w:color="auto"/>
        <w:right w:val="none" w:sz="0" w:space="0" w:color="auto"/>
      </w:divBdr>
      <w:divsChild>
        <w:div w:id="913785306">
          <w:marLeft w:val="0"/>
          <w:marRight w:val="0"/>
          <w:marTop w:val="0"/>
          <w:marBottom w:val="0"/>
          <w:divBdr>
            <w:top w:val="none" w:sz="0" w:space="0" w:color="auto"/>
            <w:left w:val="none" w:sz="0" w:space="0" w:color="auto"/>
            <w:bottom w:val="none" w:sz="0" w:space="0" w:color="auto"/>
            <w:right w:val="none" w:sz="0" w:space="0" w:color="auto"/>
          </w:divBdr>
          <w:divsChild>
            <w:div w:id="913787432">
              <w:marLeft w:val="0"/>
              <w:marRight w:val="0"/>
              <w:marTop w:val="0"/>
              <w:marBottom w:val="0"/>
              <w:divBdr>
                <w:top w:val="none" w:sz="0" w:space="0" w:color="auto"/>
                <w:left w:val="none" w:sz="0" w:space="0" w:color="auto"/>
                <w:bottom w:val="none" w:sz="0" w:space="0" w:color="auto"/>
                <w:right w:val="none" w:sz="0" w:space="0" w:color="auto"/>
              </w:divBdr>
              <w:divsChild>
                <w:div w:id="91378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706">
      <w:marLeft w:val="0"/>
      <w:marRight w:val="0"/>
      <w:marTop w:val="0"/>
      <w:marBottom w:val="0"/>
      <w:divBdr>
        <w:top w:val="none" w:sz="0" w:space="0" w:color="auto"/>
        <w:left w:val="none" w:sz="0" w:space="0" w:color="auto"/>
        <w:bottom w:val="none" w:sz="0" w:space="0" w:color="auto"/>
        <w:right w:val="none" w:sz="0" w:space="0" w:color="auto"/>
      </w:divBdr>
    </w:div>
    <w:div w:id="913784707">
      <w:marLeft w:val="0"/>
      <w:marRight w:val="0"/>
      <w:marTop w:val="0"/>
      <w:marBottom w:val="0"/>
      <w:divBdr>
        <w:top w:val="none" w:sz="0" w:space="0" w:color="auto"/>
        <w:left w:val="none" w:sz="0" w:space="0" w:color="auto"/>
        <w:bottom w:val="none" w:sz="0" w:space="0" w:color="auto"/>
        <w:right w:val="none" w:sz="0" w:space="0" w:color="auto"/>
      </w:divBdr>
    </w:div>
    <w:div w:id="913784711">
      <w:marLeft w:val="0"/>
      <w:marRight w:val="0"/>
      <w:marTop w:val="0"/>
      <w:marBottom w:val="0"/>
      <w:divBdr>
        <w:top w:val="none" w:sz="0" w:space="0" w:color="auto"/>
        <w:left w:val="none" w:sz="0" w:space="0" w:color="auto"/>
        <w:bottom w:val="none" w:sz="0" w:space="0" w:color="auto"/>
        <w:right w:val="none" w:sz="0" w:space="0" w:color="auto"/>
      </w:divBdr>
    </w:div>
    <w:div w:id="913784715">
      <w:marLeft w:val="0"/>
      <w:marRight w:val="0"/>
      <w:marTop w:val="0"/>
      <w:marBottom w:val="0"/>
      <w:divBdr>
        <w:top w:val="none" w:sz="0" w:space="0" w:color="auto"/>
        <w:left w:val="none" w:sz="0" w:space="0" w:color="auto"/>
        <w:bottom w:val="none" w:sz="0" w:space="0" w:color="auto"/>
        <w:right w:val="none" w:sz="0" w:space="0" w:color="auto"/>
      </w:divBdr>
    </w:div>
    <w:div w:id="913784716">
      <w:marLeft w:val="0"/>
      <w:marRight w:val="0"/>
      <w:marTop w:val="0"/>
      <w:marBottom w:val="0"/>
      <w:divBdr>
        <w:top w:val="none" w:sz="0" w:space="0" w:color="auto"/>
        <w:left w:val="none" w:sz="0" w:space="0" w:color="auto"/>
        <w:bottom w:val="none" w:sz="0" w:space="0" w:color="auto"/>
        <w:right w:val="none" w:sz="0" w:space="0" w:color="auto"/>
      </w:divBdr>
    </w:div>
    <w:div w:id="913784717">
      <w:marLeft w:val="0"/>
      <w:marRight w:val="0"/>
      <w:marTop w:val="0"/>
      <w:marBottom w:val="0"/>
      <w:divBdr>
        <w:top w:val="none" w:sz="0" w:space="0" w:color="auto"/>
        <w:left w:val="none" w:sz="0" w:space="0" w:color="auto"/>
        <w:bottom w:val="none" w:sz="0" w:space="0" w:color="auto"/>
        <w:right w:val="none" w:sz="0" w:space="0" w:color="auto"/>
      </w:divBdr>
    </w:div>
    <w:div w:id="913784719">
      <w:marLeft w:val="0"/>
      <w:marRight w:val="0"/>
      <w:marTop w:val="0"/>
      <w:marBottom w:val="0"/>
      <w:divBdr>
        <w:top w:val="none" w:sz="0" w:space="0" w:color="auto"/>
        <w:left w:val="none" w:sz="0" w:space="0" w:color="auto"/>
        <w:bottom w:val="none" w:sz="0" w:space="0" w:color="auto"/>
        <w:right w:val="none" w:sz="0" w:space="0" w:color="auto"/>
      </w:divBdr>
    </w:div>
    <w:div w:id="913784722">
      <w:marLeft w:val="0"/>
      <w:marRight w:val="0"/>
      <w:marTop w:val="0"/>
      <w:marBottom w:val="0"/>
      <w:divBdr>
        <w:top w:val="none" w:sz="0" w:space="0" w:color="auto"/>
        <w:left w:val="none" w:sz="0" w:space="0" w:color="auto"/>
        <w:bottom w:val="none" w:sz="0" w:space="0" w:color="auto"/>
        <w:right w:val="none" w:sz="0" w:space="0" w:color="auto"/>
      </w:divBdr>
      <w:divsChild>
        <w:div w:id="913787287">
          <w:marLeft w:val="0"/>
          <w:marRight w:val="0"/>
          <w:marTop w:val="0"/>
          <w:marBottom w:val="0"/>
          <w:divBdr>
            <w:top w:val="none" w:sz="0" w:space="0" w:color="auto"/>
            <w:left w:val="none" w:sz="0" w:space="0" w:color="auto"/>
            <w:bottom w:val="none" w:sz="0" w:space="0" w:color="auto"/>
            <w:right w:val="none" w:sz="0" w:space="0" w:color="auto"/>
          </w:divBdr>
          <w:divsChild>
            <w:div w:id="913784776">
              <w:marLeft w:val="0"/>
              <w:marRight w:val="0"/>
              <w:marTop w:val="0"/>
              <w:marBottom w:val="0"/>
              <w:divBdr>
                <w:top w:val="none" w:sz="0" w:space="0" w:color="auto"/>
                <w:left w:val="none" w:sz="0" w:space="0" w:color="auto"/>
                <w:bottom w:val="none" w:sz="0" w:space="0" w:color="auto"/>
                <w:right w:val="none" w:sz="0" w:space="0" w:color="auto"/>
              </w:divBdr>
              <w:divsChild>
                <w:div w:id="913786927">
                  <w:marLeft w:val="0"/>
                  <w:marRight w:val="0"/>
                  <w:marTop w:val="0"/>
                  <w:marBottom w:val="0"/>
                  <w:divBdr>
                    <w:top w:val="none" w:sz="0" w:space="0" w:color="auto"/>
                    <w:left w:val="none" w:sz="0" w:space="0" w:color="auto"/>
                    <w:bottom w:val="none" w:sz="0" w:space="0" w:color="auto"/>
                    <w:right w:val="none" w:sz="0" w:space="0" w:color="auto"/>
                  </w:divBdr>
                  <w:divsChild>
                    <w:div w:id="91378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4726">
      <w:marLeft w:val="0"/>
      <w:marRight w:val="0"/>
      <w:marTop w:val="0"/>
      <w:marBottom w:val="0"/>
      <w:divBdr>
        <w:top w:val="none" w:sz="0" w:space="0" w:color="auto"/>
        <w:left w:val="none" w:sz="0" w:space="0" w:color="auto"/>
        <w:bottom w:val="none" w:sz="0" w:space="0" w:color="auto"/>
        <w:right w:val="none" w:sz="0" w:space="0" w:color="auto"/>
      </w:divBdr>
      <w:divsChild>
        <w:div w:id="913784996">
          <w:marLeft w:val="0"/>
          <w:marRight w:val="0"/>
          <w:marTop w:val="0"/>
          <w:marBottom w:val="0"/>
          <w:divBdr>
            <w:top w:val="none" w:sz="0" w:space="0" w:color="auto"/>
            <w:left w:val="none" w:sz="0" w:space="0" w:color="auto"/>
            <w:bottom w:val="none" w:sz="0" w:space="0" w:color="auto"/>
            <w:right w:val="none" w:sz="0" w:space="0" w:color="auto"/>
          </w:divBdr>
          <w:divsChild>
            <w:div w:id="913786015">
              <w:marLeft w:val="0"/>
              <w:marRight w:val="0"/>
              <w:marTop w:val="0"/>
              <w:marBottom w:val="0"/>
              <w:divBdr>
                <w:top w:val="none" w:sz="0" w:space="0" w:color="auto"/>
                <w:left w:val="none" w:sz="0" w:space="0" w:color="auto"/>
                <w:bottom w:val="none" w:sz="0" w:space="0" w:color="auto"/>
                <w:right w:val="none" w:sz="0" w:space="0" w:color="auto"/>
              </w:divBdr>
            </w:div>
            <w:div w:id="913786600">
              <w:marLeft w:val="0"/>
              <w:marRight w:val="0"/>
              <w:marTop w:val="0"/>
              <w:marBottom w:val="0"/>
              <w:divBdr>
                <w:top w:val="none" w:sz="0" w:space="0" w:color="auto"/>
                <w:left w:val="none" w:sz="0" w:space="0" w:color="auto"/>
                <w:bottom w:val="none" w:sz="0" w:space="0" w:color="auto"/>
                <w:right w:val="none" w:sz="0" w:space="0" w:color="auto"/>
              </w:divBdr>
            </w:div>
          </w:divsChild>
        </w:div>
        <w:div w:id="913785450">
          <w:marLeft w:val="0"/>
          <w:marRight w:val="0"/>
          <w:marTop w:val="0"/>
          <w:marBottom w:val="0"/>
          <w:divBdr>
            <w:top w:val="none" w:sz="0" w:space="0" w:color="auto"/>
            <w:left w:val="none" w:sz="0" w:space="0" w:color="auto"/>
            <w:bottom w:val="none" w:sz="0" w:space="0" w:color="auto"/>
            <w:right w:val="none" w:sz="0" w:space="0" w:color="auto"/>
          </w:divBdr>
        </w:div>
        <w:div w:id="913785518">
          <w:marLeft w:val="0"/>
          <w:marRight w:val="0"/>
          <w:marTop w:val="0"/>
          <w:marBottom w:val="0"/>
          <w:divBdr>
            <w:top w:val="none" w:sz="0" w:space="0" w:color="auto"/>
            <w:left w:val="none" w:sz="0" w:space="0" w:color="auto"/>
            <w:bottom w:val="none" w:sz="0" w:space="0" w:color="auto"/>
            <w:right w:val="none" w:sz="0" w:space="0" w:color="auto"/>
          </w:divBdr>
        </w:div>
        <w:div w:id="913785749">
          <w:marLeft w:val="0"/>
          <w:marRight w:val="0"/>
          <w:marTop w:val="0"/>
          <w:marBottom w:val="0"/>
          <w:divBdr>
            <w:top w:val="none" w:sz="0" w:space="0" w:color="auto"/>
            <w:left w:val="none" w:sz="0" w:space="0" w:color="auto"/>
            <w:bottom w:val="none" w:sz="0" w:space="0" w:color="auto"/>
            <w:right w:val="none" w:sz="0" w:space="0" w:color="auto"/>
          </w:divBdr>
        </w:div>
        <w:div w:id="913786789">
          <w:marLeft w:val="0"/>
          <w:marRight w:val="0"/>
          <w:marTop w:val="0"/>
          <w:marBottom w:val="0"/>
          <w:divBdr>
            <w:top w:val="none" w:sz="0" w:space="0" w:color="auto"/>
            <w:left w:val="none" w:sz="0" w:space="0" w:color="auto"/>
            <w:bottom w:val="none" w:sz="0" w:space="0" w:color="auto"/>
            <w:right w:val="none" w:sz="0" w:space="0" w:color="auto"/>
          </w:divBdr>
        </w:div>
      </w:divsChild>
    </w:div>
    <w:div w:id="913784732">
      <w:marLeft w:val="0"/>
      <w:marRight w:val="0"/>
      <w:marTop w:val="0"/>
      <w:marBottom w:val="0"/>
      <w:divBdr>
        <w:top w:val="none" w:sz="0" w:space="0" w:color="auto"/>
        <w:left w:val="none" w:sz="0" w:space="0" w:color="auto"/>
        <w:bottom w:val="none" w:sz="0" w:space="0" w:color="auto"/>
        <w:right w:val="none" w:sz="0" w:space="0" w:color="auto"/>
      </w:divBdr>
    </w:div>
    <w:div w:id="913784733">
      <w:marLeft w:val="0"/>
      <w:marRight w:val="0"/>
      <w:marTop w:val="0"/>
      <w:marBottom w:val="0"/>
      <w:divBdr>
        <w:top w:val="none" w:sz="0" w:space="0" w:color="auto"/>
        <w:left w:val="none" w:sz="0" w:space="0" w:color="auto"/>
        <w:bottom w:val="none" w:sz="0" w:space="0" w:color="auto"/>
        <w:right w:val="none" w:sz="0" w:space="0" w:color="auto"/>
      </w:divBdr>
    </w:div>
    <w:div w:id="913784736">
      <w:marLeft w:val="0"/>
      <w:marRight w:val="0"/>
      <w:marTop w:val="0"/>
      <w:marBottom w:val="0"/>
      <w:divBdr>
        <w:top w:val="none" w:sz="0" w:space="0" w:color="auto"/>
        <w:left w:val="none" w:sz="0" w:space="0" w:color="auto"/>
        <w:bottom w:val="none" w:sz="0" w:space="0" w:color="auto"/>
        <w:right w:val="none" w:sz="0" w:space="0" w:color="auto"/>
      </w:divBdr>
      <w:divsChild>
        <w:div w:id="913786366">
          <w:marLeft w:val="0"/>
          <w:marRight w:val="0"/>
          <w:marTop w:val="0"/>
          <w:marBottom w:val="0"/>
          <w:divBdr>
            <w:top w:val="none" w:sz="0" w:space="0" w:color="auto"/>
            <w:left w:val="none" w:sz="0" w:space="0" w:color="auto"/>
            <w:bottom w:val="none" w:sz="0" w:space="0" w:color="auto"/>
            <w:right w:val="none" w:sz="0" w:space="0" w:color="auto"/>
          </w:divBdr>
          <w:divsChild>
            <w:div w:id="913787537">
              <w:marLeft w:val="0"/>
              <w:marRight w:val="0"/>
              <w:marTop w:val="0"/>
              <w:marBottom w:val="0"/>
              <w:divBdr>
                <w:top w:val="none" w:sz="0" w:space="0" w:color="auto"/>
                <w:left w:val="none" w:sz="0" w:space="0" w:color="auto"/>
                <w:bottom w:val="none" w:sz="0" w:space="0" w:color="auto"/>
                <w:right w:val="none" w:sz="0" w:space="0" w:color="auto"/>
              </w:divBdr>
              <w:divsChild>
                <w:div w:id="913787458">
                  <w:marLeft w:val="0"/>
                  <w:marRight w:val="0"/>
                  <w:marTop w:val="0"/>
                  <w:marBottom w:val="0"/>
                  <w:divBdr>
                    <w:top w:val="none" w:sz="0" w:space="0" w:color="auto"/>
                    <w:left w:val="none" w:sz="0" w:space="0" w:color="auto"/>
                    <w:bottom w:val="none" w:sz="0" w:space="0" w:color="auto"/>
                    <w:right w:val="none" w:sz="0" w:space="0" w:color="auto"/>
                  </w:divBdr>
                  <w:divsChild>
                    <w:div w:id="913787350">
                      <w:marLeft w:val="0"/>
                      <w:marRight w:val="0"/>
                      <w:marTop w:val="0"/>
                      <w:marBottom w:val="0"/>
                      <w:divBdr>
                        <w:top w:val="none" w:sz="0" w:space="0" w:color="auto"/>
                        <w:left w:val="none" w:sz="0" w:space="0" w:color="auto"/>
                        <w:bottom w:val="none" w:sz="0" w:space="0" w:color="auto"/>
                        <w:right w:val="none" w:sz="0" w:space="0" w:color="auto"/>
                      </w:divBdr>
                      <w:divsChild>
                        <w:div w:id="913786195">
                          <w:marLeft w:val="0"/>
                          <w:marRight w:val="0"/>
                          <w:marTop w:val="0"/>
                          <w:marBottom w:val="0"/>
                          <w:divBdr>
                            <w:top w:val="none" w:sz="0" w:space="0" w:color="auto"/>
                            <w:left w:val="none" w:sz="0" w:space="0" w:color="auto"/>
                            <w:bottom w:val="none" w:sz="0" w:space="0" w:color="auto"/>
                            <w:right w:val="none" w:sz="0" w:space="0" w:color="auto"/>
                          </w:divBdr>
                          <w:divsChild>
                            <w:div w:id="91378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4737">
      <w:marLeft w:val="0"/>
      <w:marRight w:val="0"/>
      <w:marTop w:val="0"/>
      <w:marBottom w:val="0"/>
      <w:divBdr>
        <w:top w:val="none" w:sz="0" w:space="0" w:color="auto"/>
        <w:left w:val="none" w:sz="0" w:space="0" w:color="auto"/>
        <w:bottom w:val="none" w:sz="0" w:space="0" w:color="auto"/>
        <w:right w:val="none" w:sz="0" w:space="0" w:color="auto"/>
      </w:divBdr>
    </w:div>
    <w:div w:id="913784738">
      <w:marLeft w:val="0"/>
      <w:marRight w:val="0"/>
      <w:marTop w:val="0"/>
      <w:marBottom w:val="0"/>
      <w:divBdr>
        <w:top w:val="none" w:sz="0" w:space="0" w:color="auto"/>
        <w:left w:val="none" w:sz="0" w:space="0" w:color="auto"/>
        <w:bottom w:val="none" w:sz="0" w:space="0" w:color="auto"/>
        <w:right w:val="none" w:sz="0" w:space="0" w:color="auto"/>
      </w:divBdr>
    </w:div>
    <w:div w:id="913784741">
      <w:marLeft w:val="0"/>
      <w:marRight w:val="0"/>
      <w:marTop w:val="0"/>
      <w:marBottom w:val="0"/>
      <w:divBdr>
        <w:top w:val="none" w:sz="0" w:space="0" w:color="auto"/>
        <w:left w:val="none" w:sz="0" w:space="0" w:color="auto"/>
        <w:bottom w:val="none" w:sz="0" w:space="0" w:color="auto"/>
        <w:right w:val="none" w:sz="0" w:space="0" w:color="auto"/>
      </w:divBdr>
      <w:divsChild>
        <w:div w:id="913785493">
          <w:marLeft w:val="0"/>
          <w:marRight w:val="0"/>
          <w:marTop w:val="0"/>
          <w:marBottom w:val="0"/>
          <w:divBdr>
            <w:top w:val="none" w:sz="0" w:space="0" w:color="auto"/>
            <w:left w:val="none" w:sz="0" w:space="0" w:color="auto"/>
            <w:bottom w:val="none" w:sz="0" w:space="0" w:color="auto"/>
            <w:right w:val="none" w:sz="0" w:space="0" w:color="auto"/>
          </w:divBdr>
        </w:div>
        <w:div w:id="913787581">
          <w:marLeft w:val="0"/>
          <w:marRight w:val="0"/>
          <w:marTop w:val="0"/>
          <w:marBottom w:val="0"/>
          <w:divBdr>
            <w:top w:val="none" w:sz="0" w:space="0" w:color="auto"/>
            <w:left w:val="none" w:sz="0" w:space="0" w:color="auto"/>
            <w:bottom w:val="none" w:sz="0" w:space="0" w:color="auto"/>
            <w:right w:val="none" w:sz="0" w:space="0" w:color="auto"/>
          </w:divBdr>
        </w:div>
      </w:divsChild>
    </w:div>
    <w:div w:id="913784744">
      <w:marLeft w:val="0"/>
      <w:marRight w:val="0"/>
      <w:marTop w:val="0"/>
      <w:marBottom w:val="0"/>
      <w:divBdr>
        <w:top w:val="none" w:sz="0" w:space="0" w:color="auto"/>
        <w:left w:val="none" w:sz="0" w:space="0" w:color="auto"/>
        <w:bottom w:val="none" w:sz="0" w:space="0" w:color="auto"/>
        <w:right w:val="none" w:sz="0" w:space="0" w:color="auto"/>
      </w:divBdr>
    </w:div>
    <w:div w:id="913784746">
      <w:marLeft w:val="0"/>
      <w:marRight w:val="0"/>
      <w:marTop w:val="0"/>
      <w:marBottom w:val="0"/>
      <w:divBdr>
        <w:top w:val="none" w:sz="0" w:space="0" w:color="auto"/>
        <w:left w:val="none" w:sz="0" w:space="0" w:color="auto"/>
        <w:bottom w:val="none" w:sz="0" w:space="0" w:color="auto"/>
        <w:right w:val="none" w:sz="0" w:space="0" w:color="auto"/>
      </w:divBdr>
    </w:div>
    <w:div w:id="913784747">
      <w:marLeft w:val="0"/>
      <w:marRight w:val="0"/>
      <w:marTop w:val="0"/>
      <w:marBottom w:val="0"/>
      <w:divBdr>
        <w:top w:val="none" w:sz="0" w:space="0" w:color="auto"/>
        <w:left w:val="none" w:sz="0" w:space="0" w:color="auto"/>
        <w:bottom w:val="none" w:sz="0" w:space="0" w:color="auto"/>
        <w:right w:val="none" w:sz="0" w:space="0" w:color="auto"/>
      </w:divBdr>
    </w:div>
    <w:div w:id="913784749">
      <w:marLeft w:val="0"/>
      <w:marRight w:val="0"/>
      <w:marTop w:val="0"/>
      <w:marBottom w:val="0"/>
      <w:divBdr>
        <w:top w:val="none" w:sz="0" w:space="0" w:color="auto"/>
        <w:left w:val="none" w:sz="0" w:space="0" w:color="auto"/>
        <w:bottom w:val="none" w:sz="0" w:space="0" w:color="auto"/>
        <w:right w:val="none" w:sz="0" w:space="0" w:color="auto"/>
      </w:divBdr>
    </w:div>
    <w:div w:id="913784750">
      <w:marLeft w:val="0"/>
      <w:marRight w:val="0"/>
      <w:marTop w:val="0"/>
      <w:marBottom w:val="0"/>
      <w:divBdr>
        <w:top w:val="none" w:sz="0" w:space="0" w:color="auto"/>
        <w:left w:val="none" w:sz="0" w:space="0" w:color="auto"/>
        <w:bottom w:val="none" w:sz="0" w:space="0" w:color="auto"/>
        <w:right w:val="none" w:sz="0" w:space="0" w:color="auto"/>
      </w:divBdr>
      <w:divsChild>
        <w:div w:id="913785344">
          <w:marLeft w:val="0"/>
          <w:marRight w:val="0"/>
          <w:marTop w:val="0"/>
          <w:marBottom w:val="0"/>
          <w:divBdr>
            <w:top w:val="none" w:sz="0" w:space="0" w:color="auto"/>
            <w:left w:val="none" w:sz="0" w:space="0" w:color="auto"/>
            <w:bottom w:val="none" w:sz="0" w:space="0" w:color="auto"/>
            <w:right w:val="none" w:sz="0" w:space="0" w:color="auto"/>
          </w:divBdr>
        </w:div>
      </w:divsChild>
    </w:div>
    <w:div w:id="913784751">
      <w:marLeft w:val="0"/>
      <w:marRight w:val="0"/>
      <w:marTop w:val="0"/>
      <w:marBottom w:val="0"/>
      <w:divBdr>
        <w:top w:val="none" w:sz="0" w:space="0" w:color="auto"/>
        <w:left w:val="none" w:sz="0" w:space="0" w:color="auto"/>
        <w:bottom w:val="none" w:sz="0" w:space="0" w:color="auto"/>
        <w:right w:val="none" w:sz="0" w:space="0" w:color="auto"/>
      </w:divBdr>
    </w:div>
    <w:div w:id="913784758">
      <w:marLeft w:val="0"/>
      <w:marRight w:val="0"/>
      <w:marTop w:val="0"/>
      <w:marBottom w:val="0"/>
      <w:divBdr>
        <w:top w:val="none" w:sz="0" w:space="0" w:color="auto"/>
        <w:left w:val="none" w:sz="0" w:space="0" w:color="auto"/>
        <w:bottom w:val="none" w:sz="0" w:space="0" w:color="auto"/>
        <w:right w:val="none" w:sz="0" w:space="0" w:color="auto"/>
      </w:divBdr>
    </w:div>
    <w:div w:id="913784759">
      <w:marLeft w:val="0"/>
      <w:marRight w:val="0"/>
      <w:marTop w:val="0"/>
      <w:marBottom w:val="0"/>
      <w:divBdr>
        <w:top w:val="none" w:sz="0" w:space="0" w:color="auto"/>
        <w:left w:val="none" w:sz="0" w:space="0" w:color="auto"/>
        <w:bottom w:val="none" w:sz="0" w:space="0" w:color="auto"/>
        <w:right w:val="none" w:sz="0" w:space="0" w:color="auto"/>
      </w:divBdr>
      <w:divsChild>
        <w:div w:id="913785791">
          <w:marLeft w:val="720"/>
          <w:marRight w:val="720"/>
          <w:marTop w:val="100"/>
          <w:marBottom w:val="100"/>
          <w:divBdr>
            <w:top w:val="none" w:sz="0" w:space="0" w:color="auto"/>
            <w:left w:val="none" w:sz="0" w:space="0" w:color="auto"/>
            <w:bottom w:val="none" w:sz="0" w:space="0" w:color="auto"/>
            <w:right w:val="none" w:sz="0" w:space="0" w:color="auto"/>
          </w:divBdr>
          <w:divsChild>
            <w:div w:id="913784708">
              <w:marLeft w:val="720"/>
              <w:marRight w:val="720"/>
              <w:marTop w:val="100"/>
              <w:marBottom w:val="100"/>
              <w:divBdr>
                <w:top w:val="none" w:sz="0" w:space="0" w:color="auto"/>
                <w:left w:val="none" w:sz="0" w:space="0" w:color="auto"/>
                <w:bottom w:val="none" w:sz="0" w:space="0" w:color="auto"/>
                <w:right w:val="none" w:sz="0" w:space="0" w:color="auto"/>
              </w:divBdr>
            </w:div>
            <w:div w:id="913785251">
              <w:marLeft w:val="720"/>
              <w:marRight w:val="720"/>
              <w:marTop w:val="100"/>
              <w:marBottom w:val="100"/>
              <w:divBdr>
                <w:top w:val="none" w:sz="0" w:space="0" w:color="auto"/>
                <w:left w:val="none" w:sz="0" w:space="0" w:color="auto"/>
                <w:bottom w:val="none" w:sz="0" w:space="0" w:color="auto"/>
                <w:right w:val="none" w:sz="0" w:space="0" w:color="auto"/>
              </w:divBdr>
            </w:div>
            <w:div w:id="913785683">
              <w:marLeft w:val="720"/>
              <w:marRight w:val="720"/>
              <w:marTop w:val="100"/>
              <w:marBottom w:val="100"/>
              <w:divBdr>
                <w:top w:val="none" w:sz="0" w:space="0" w:color="auto"/>
                <w:left w:val="none" w:sz="0" w:space="0" w:color="auto"/>
                <w:bottom w:val="none" w:sz="0" w:space="0" w:color="auto"/>
                <w:right w:val="none" w:sz="0" w:space="0" w:color="auto"/>
              </w:divBdr>
            </w:div>
            <w:div w:id="913785941">
              <w:marLeft w:val="720"/>
              <w:marRight w:val="720"/>
              <w:marTop w:val="100"/>
              <w:marBottom w:val="100"/>
              <w:divBdr>
                <w:top w:val="none" w:sz="0" w:space="0" w:color="auto"/>
                <w:left w:val="none" w:sz="0" w:space="0" w:color="auto"/>
                <w:bottom w:val="none" w:sz="0" w:space="0" w:color="auto"/>
                <w:right w:val="none" w:sz="0" w:space="0" w:color="auto"/>
              </w:divBdr>
            </w:div>
            <w:div w:id="913786092">
              <w:marLeft w:val="720"/>
              <w:marRight w:val="720"/>
              <w:marTop w:val="100"/>
              <w:marBottom w:val="100"/>
              <w:divBdr>
                <w:top w:val="none" w:sz="0" w:space="0" w:color="auto"/>
                <w:left w:val="none" w:sz="0" w:space="0" w:color="auto"/>
                <w:bottom w:val="none" w:sz="0" w:space="0" w:color="auto"/>
                <w:right w:val="none" w:sz="0" w:space="0" w:color="auto"/>
              </w:divBdr>
            </w:div>
            <w:div w:id="913786093">
              <w:marLeft w:val="720"/>
              <w:marRight w:val="720"/>
              <w:marTop w:val="100"/>
              <w:marBottom w:val="100"/>
              <w:divBdr>
                <w:top w:val="none" w:sz="0" w:space="0" w:color="auto"/>
                <w:left w:val="none" w:sz="0" w:space="0" w:color="auto"/>
                <w:bottom w:val="none" w:sz="0" w:space="0" w:color="auto"/>
                <w:right w:val="none" w:sz="0" w:space="0" w:color="auto"/>
              </w:divBdr>
            </w:div>
            <w:div w:id="913786236">
              <w:marLeft w:val="720"/>
              <w:marRight w:val="720"/>
              <w:marTop w:val="100"/>
              <w:marBottom w:val="100"/>
              <w:divBdr>
                <w:top w:val="none" w:sz="0" w:space="0" w:color="auto"/>
                <w:left w:val="none" w:sz="0" w:space="0" w:color="auto"/>
                <w:bottom w:val="none" w:sz="0" w:space="0" w:color="auto"/>
                <w:right w:val="none" w:sz="0" w:space="0" w:color="auto"/>
              </w:divBdr>
            </w:div>
            <w:div w:id="913786472">
              <w:marLeft w:val="720"/>
              <w:marRight w:val="720"/>
              <w:marTop w:val="100"/>
              <w:marBottom w:val="100"/>
              <w:divBdr>
                <w:top w:val="none" w:sz="0" w:space="0" w:color="auto"/>
                <w:left w:val="none" w:sz="0" w:space="0" w:color="auto"/>
                <w:bottom w:val="none" w:sz="0" w:space="0" w:color="auto"/>
                <w:right w:val="none" w:sz="0" w:space="0" w:color="auto"/>
              </w:divBdr>
            </w:div>
            <w:div w:id="913786584">
              <w:marLeft w:val="720"/>
              <w:marRight w:val="720"/>
              <w:marTop w:val="100"/>
              <w:marBottom w:val="100"/>
              <w:divBdr>
                <w:top w:val="none" w:sz="0" w:space="0" w:color="auto"/>
                <w:left w:val="none" w:sz="0" w:space="0" w:color="auto"/>
                <w:bottom w:val="none" w:sz="0" w:space="0" w:color="auto"/>
                <w:right w:val="none" w:sz="0" w:space="0" w:color="auto"/>
              </w:divBdr>
            </w:div>
            <w:div w:id="913786642">
              <w:marLeft w:val="720"/>
              <w:marRight w:val="720"/>
              <w:marTop w:val="100"/>
              <w:marBottom w:val="100"/>
              <w:divBdr>
                <w:top w:val="none" w:sz="0" w:space="0" w:color="auto"/>
                <w:left w:val="none" w:sz="0" w:space="0" w:color="auto"/>
                <w:bottom w:val="none" w:sz="0" w:space="0" w:color="auto"/>
                <w:right w:val="none" w:sz="0" w:space="0" w:color="auto"/>
              </w:divBdr>
            </w:div>
            <w:div w:id="913786731">
              <w:marLeft w:val="720"/>
              <w:marRight w:val="720"/>
              <w:marTop w:val="100"/>
              <w:marBottom w:val="100"/>
              <w:divBdr>
                <w:top w:val="none" w:sz="0" w:space="0" w:color="auto"/>
                <w:left w:val="none" w:sz="0" w:space="0" w:color="auto"/>
                <w:bottom w:val="none" w:sz="0" w:space="0" w:color="auto"/>
                <w:right w:val="none" w:sz="0" w:space="0" w:color="auto"/>
              </w:divBdr>
            </w:div>
            <w:div w:id="91378761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13784760">
      <w:marLeft w:val="0"/>
      <w:marRight w:val="0"/>
      <w:marTop w:val="0"/>
      <w:marBottom w:val="0"/>
      <w:divBdr>
        <w:top w:val="none" w:sz="0" w:space="0" w:color="auto"/>
        <w:left w:val="none" w:sz="0" w:space="0" w:color="auto"/>
        <w:bottom w:val="none" w:sz="0" w:space="0" w:color="auto"/>
        <w:right w:val="none" w:sz="0" w:space="0" w:color="auto"/>
      </w:divBdr>
    </w:div>
    <w:div w:id="913784763">
      <w:marLeft w:val="0"/>
      <w:marRight w:val="0"/>
      <w:marTop w:val="0"/>
      <w:marBottom w:val="0"/>
      <w:divBdr>
        <w:top w:val="none" w:sz="0" w:space="0" w:color="auto"/>
        <w:left w:val="none" w:sz="0" w:space="0" w:color="auto"/>
        <w:bottom w:val="none" w:sz="0" w:space="0" w:color="auto"/>
        <w:right w:val="none" w:sz="0" w:space="0" w:color="auto"/>
      </w:divBdr>
      <w:divsChild>
        <w:div w:id="913785398">
          <w:marLeft w:val="0"/>
          <w:marRight w:val="0"/>
          <w:marTop w:val="0"/>
          <w:marBottom w:val="0"/>
          <w:divBdr>
            <w:top w:val="none" w:sz="0" w:space="0" w:color="auto"/>
            <w:left w:val="none" w:sz="0" w:space="0" w:color="auto"/>
            <w:bottom w:val="none" w:sz="0" w:space="0" w:color="auto"/>
            <w:right w:val="none" w:sz="0" w:space="0" w:color="auto"/>
          </w:divBdr>
        </w:div>
        <w:div w:id="913785949">
          <w:marLeft w:val="0"/>
          <w:marRight w:val="0"/>
          <w:marTop w:val="0"/>
          <w:marBottom w:val="0"/>
          <w:divBdr>
            <w:top w:val="none" w:sz="0" w:space="0" w:color="auto"/>
            <w:left w:val="none" w:sz="0" w:space="0" w:color="auto"/>
            <w:bottom w:val="none" w:sz="0" w:space="0" w:color="auto"/>
            <w:right w:val="none" w:sz="0" w:space="0" w:color="auto"/>
          </w:divBdr>
        </w:div>
        <w:div w:id="913786138">
          <w:marLeft w:val="0"/>
          <w:marRight w:val="0"/>
          <w:marTop w:val="0"/>
          <w:marBottom w:val="0"/>
          <w:divBdr>
            <w:top w:val="none" w:sz="0" w:space="0" w:color="auto"/>
            <w:left w:val="none" w:sz="0" w:space="0" w:color="auto"/>
            <w:bottom w:val="none" w:sz="0" w:space="0" w:color="auto"/>
            <w:right w:val="none" w:sz="0" w:space="0" w:color="auto"/>
          </w:divBdr>
        </w:div>
        <w:div w:id="913786661">
          <w:marLeft w:val="0"/>
          <w:marRight w:val="0"/>
          <w:marTop w:val="0"/>
          <w:marBottom w:val="0"/>
          <w:divBdr>
            <w:top w:val="none" w:sz="0" w:space="0" w:color="auto"/>
            <w:left w:val="none" w:sz="0" w:space="0" w:color="auto"/>
            <w:bottom w:val="none" w:sz="0" w:space="0" w:color="auto"/>
            <w:right w:val="none" w:sz="0" w:space="0" w:color="auto"/>
          </w:divBdr>
          <w:divsChild>
            <w:div w:id="913786842">
              <w:marLeft w:val="0"/>
              <w:marRight w:val="0"/>
              <w:marTop w:val="0"/>
              <w:marBottom w:val="0"/>
              <w:divBdr>
                <w:top w:val="none" w:sz="0" w:space="0" w:color="auto"/>
                <w:left w:val="none" w:sz="0" w:space="0" w:color="auto"/>
                <w:bottom w:val="none" w:sz="0" w:space="0" w:color="auto"/>
                <w:right w:val="none" w:sz="0" w:space="0" w:color="auto"/>
              </w:divBdr>
            </w:div>
            <w:div w:id="913787491">
              <w:marLeft w:val="0"/>
              <w:marRight w:val="0"/>
              <w:marTop w:val="0"/>
              <w:marBottom w:val="0"/>
              <w:divBdr>
                <w:top w:val="none" w:sz="0" w:space="0" w:color="auto"/>
                <w:left w:val="none" w:sz="0" w:space="0" w:color="auto"/>
                <w:bottom w:val="none" w:sz="0" w:space="0" w:color="auto"/>
                <w:right w:val="none" w:sz="0" w:space="0" w:color="auto"/>
              </w:divBdr>
            </w:div>
            <w:div w:id="913787548">
              <w:marLeft w:val="0"/>
              <w:marRight w:val="0"/>
              <w:marTop w:val="0"/>
              <w:marBottom w:val="0"/>
              <w:divBdr>
                <w:top w:val="none" w:sz="0" w:space="0" w:color="auto"/>
                <w:left w:val="none" w:sz="0" w:space="0" w:color="auto"/>
                <w:bottom w:val="none" w:sz="0" w:space="0" w:color="auto"/>
                <w:right w:val="none" w:sz="0" w:space="0" w:color="auto"/>
              </w:divBdr>
              <w:divsChild>
                <w:div w:id="913786191">
                  <w:marLeft w:val="0"/>
                  <w:marRight w:val="0"/>
                  <w:marTop w:val="0"/>
                  <w:marBottom w:val="0"/>
                  <w:divBdr>
                    <w:top w:val="none" w:sz="0" w:space="0" w:color="auto"/>
                    <w:left w:val="none" w:sz="0" w:space="0" w:color="auto"/>
                    <w:bottom w:val="none" w:sz="0" w:space="0" w:color="auto"/>
                    <w:right w:val="none" w:sz="0" w:space="0" w:color="auto"/>
                  </w:divBdr>
                </w:div>
                <w:div w:id="913786777">
                  <w:marLeft w:val="0"/>
                  <w:marRight w:val="0"/>
                  <w:marTop w:val="0"/>
                  <w:marBottom w:val="0"/>
                  <w:divBdr>
                    <w:top w:val="none" w:sz="0" w:space="0" w:color="auto"/>
                    <w:left w:val="none" w:sz="0" w:space="0" w:color="auto"/>
                    <w:bottom w:val="none" w:sz="0" w:space="0" w:color="auto"/>
                    <w:right w:val="none" w:sz="0" w:space="0" w:color="auto"/>
                  </w:divBdr>
                </w:div>
                <w:div w:id="913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10">
          <w:marLeft w:val="0"/>
          <w:marRight w:val="0"/>
          <w:marTop w:val="0"/>
          <w:marBottom w:val="0"/>
          <w:divBdr>
            <w:top w:val="none" w:sz="0" w:space="0" w:color="auto"/>
            <w:left w:val="none" w:sz="0" w:space="0" w:color="auto"/>
            <w:bottom w:val="none" w:sz="0" w:space="0" w:color="auto"/>
            <w:right w:val="none" w:sz="0" w:space="0" w:color="auto"/>
          </w:divBdr>
        </w:div>
      </w:divsChild>
    </w:div>
    <w:div w:id="913784764">
      <w:marLeft w:val="0"/>
      <w:marRight w:val="0"/>
      <w:marTop w:val="0"/>
      <w:marBottom w:val="0"/>
      <w:divBdr>
        <w:top w:val="none" w:sz="0" w:space="0" w:color="auto"/>
        <w:left w:val="none" w:sz="0" w:space="0" w:color="auto"/>
        <w:bottom w:val="none" w:sz="0" w:space="0" w:color="auto"/>
        <w:right w:val="none" w:sz="0" w:space="0" w:color="auto"/>
      </w:divBdr>
    </w:div>
    <w:div w:id="913784765">
      <w:marLeft w:val="0"/>
      <w:marRight w:val="0"/>
      <w:marTop w:val="0"/>
      <w:marBottom w:val="0"/>
      <w:divBdr>
        <w:top w:val="none" w:sz="0" w:space="0" w:color="auto"/>
        <w:left w:val="none" w:sz="0" w:space="0" w:color="auto"/>
        <w:bottom w:val="none" w:sz="0" w:space="0" w:color="auto"/>
        <w:right w:val="none" w:sz="0" w:space="0" w:color="auto"/>
      </w:divBdr>
    </w:div>
    <w:div w:id="913784766">
      <w:marLeft w:val="0"/>
      <w:marRight w:val="0"/>
      <w:marTop w:val="0"/>
      <w:marBottom w:val="0"/>
      <w:divBdr>
        <w:top w:val="none" w:sz="0" w:space="0" w:color="auto"/>
        <w:left w:val="none" w:sz="0" w:space="0" w:color="auto"/>
        <w:bottom w:val="none" w:sz="0" w:space="0" w:color="auto"/>
        <w:right w:val="none" w:sz="0" w:space="0" w:color="auto"/>
      </w:divBdr>
      <w:divsChild>
        <w:div w:id="913787481">
          <w:marLeft w:val="0"/>
          <w:marRight w:val="0"/>
          <w:marTop w:val="0"/>
          <w:marBottom w:val="0"/>
          <w:divBdr>
            <w:top w:val="none" w:sz="0" w:space="0" w:color="auto"/>
            <w:left w:val="none" w:sz="0" w:space="0" w:color="auto"/>
            <w:bottom w:val="none" w:sz="0" w:space="0" w:color="auto"/>
            <w:right w:val="none" w:sz="0" w:space="0" w:color="auto"/>
          </w:divBdr>
          <w:divsChild>
            <w:div w:id="91378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767">
      <w:marLeft w:val="0"/>
      <w:marRight w:val="0"/>
      <w:marTop w:val="0"/>
      <w:marBottom w:val="0"/>
      <w:divBdr>
        <w:top w:val="none" w:sz="0" w:space="0" w:color="auto"/>
        <w:left w:val="none" w:sz="0" w:space="0" w:color="auto"/>
        <w:bottom w:val="none" w:sz="0" w:space="0" w:color="auto"/>
        <w:right w:val="none" w:sz="0" w:space="0" w:color="auto"/>
      </w:divBdr>
    </w:div>
    <w:div w:id="913784768">
      <w:marLeft w:val="0"/>
      <w:marRight w:val="0"/>
      <w:marTop w:val="0"/>
      <w:marBottom w:val="0"/>
      <w:divBdr>
        <w:top w:val="none" w:sz="0" w:space="0" w:color="auto"/>
        <w:left w:val="none" w:sz="0" w:space="0" w:color="auto"/>
        <w:bottom w:val="none" w:sz="0" w:space="0" w:color="auto"/>
        <w:right w:val="none" w:sz="0" w:space="0" w:color="auto"/>
      </w:divBdr>
    </w:div>
    <w:div w:id="913784769">
      <w:marLeft w:val="0"/>
      <w:marRight w:val="0"/>
      <w:marTop w:val="0"/>
      <w:marBottom w:val="0"/>
      <w:divBdr>
        <w:top w:val="none" w:sz="0" w:space="0" w:color="auto"/>
        <w:left w:val="none" w:sz="0" w:space="0" w:color="auto"/>
        <w:bottom w:val="none" w:sz="0" w:space="0" w:color="auto"/>
        <w:right w:val="none" w:sz="0" w:space="0" w:color="auto"/>
      </w:divBdr>
    </w:div>
    <w:div w:id="913784775">
      <w:marLeft w:val="0"/>
      <w:marRight w:val="0"/>
      <w:marTop w:val="0"/>
      <w:marBottom w:val="0"/>
      <w:divBdr>
        <w:top w:val="none" w:sz="0" w:space="0" w:color="auto"/>
        <w:left w:val="none" w:sz="0" w:space="0" w:color="auto"/>
        <w:bottom w:val="none" w:sz="0" w:space="0" w:color="auto"/>
        <w:right w:val="none" w:sz="0" w:space="0" w:color="auto"/>
      </w:divBdr>
    </w:div>
    <w:div w:id="913784778">
      <w:marLeft w:val="0"/>
      <w:marRight w:val="0"/>
      <w:marTop w:val="0"/>
      <w:marBottom w:val="0"/>
      <w:divBdr>
        <w:top w:val="none" w:sz="0" w:space="0" w:color="auto"/>
        <w:left w:val="none" w:sz="0" w:space="0" w:color="auto"/>
        <w:bottom w:val="none" w:sz="0" w:space="0" w:color="auto"/>
        <w:right w:val="none" w:sz="0" w:space="0" w:color="auto"/>
      </w:divBdr>
    </w:div>
    <w:div w:id="913784780">
      <w:marLeft w:val="0"/>
      <w:marRight w:val="0"/>
      <w:marTop w:val="0"/>
      <w:marBottom w:val="0"/>
      <w:divBdr>
        <w:top w:val="none" w:sz="0" w:space="0" w:color="auto"/>
        <w:left w:val="none" w:sz="0" w:space="0" w:color="auto"/>
        <w:bottom w:val="none" w:sz="0" w:space="0" w:color="auto"/>
        <w:right w:val="none" w:sz="0" w:space="0" w:color="auto"/>
      </w:divBdr>
    </w:div>
    <w:div w:id="913784782">
      <w:marLeft w:val="0"/>
      <w:marRight w:val="0"/>
      <w:marTop w:val="0"/>
      <w:marBottom w:val="0"/>
      <w:divBdr>
        <w:top w:val="none" w:sz="0" w:space="0" w:color="auto"/>
        <w:left w:val="none" w:sz="0" w:space="0" w:color="auto"/>
        <w:bottom w:val="none" w:sz="0" w:space="0" w:color="auto"/>
        <w:right w:val="none" w:sz="0" w:space="0" w:color="auto"/>
      </w:divBdr>
    </w:div>
    <w:div w:id="913784783">
      <w:marLeft w:val="0"/>
      <w:marRight w:val="0"/>
      <w:marTop w:val="0"/>
      <w:marBottom w:val="0"/>
      <w:divBdr>
        <w:top w:val="none" w:sz="0" w:space="0" w:color="auto"/>
        <w:left w:val="none" w:sz="0" w:space="0" w:color="auto"/>
        <w:bottom w:val="none" w:sz="0" w:space="0" w:color="auto"/>
        <w:right w:val="none" w:sz="0" w:space="0" w:color="auto"/>
      </w:divBdr>
    </w:div>
    <w:div w:id="913784785">
      <w:marLeft w:val="0"/>
      <w:marRight w:val="0"/>
      <w:marTop w:val="0"/>
      <w:marBottom w:val="0"/>
      <w:divBdr>
        <w:top w:val="none" w:sz="0" w:space="0" w:color="auto"/>
        <w:left w:val="none" w:sz="0" w:space="0" w:color="auto"/>
        <w:bottom w:val="none" w:sz="0" w:space="0" w:color="auto"/>
        <w:right w:val="none" w:sz="0" w:space="0" w:color="auto"/>
      </w:divBdr>
    </w:div>
    <w:div w:id="913784790">
      <w:marLeft w:val="0"/>
      <w:marRight w:val="0"/>
      <w:marTop w:val="0"/>
      <w:marBottom w:val="0"/>
      <w:divBdr>
        <w:top w:val="none" w:sz="0" w:space="0" w:color="auto"/>
        <w:left w:val="none" w:sz="0" w:space="0" w:color="auto"/>
        <w:bottom w:val="none" w:sz="0" w:space="0" w:color="auto"/>
        <w:right w:val="none" w:sz="0" w:space="0" w:color="auto"/>
      </w:divBdr>
      <w:divsChild>
        <w:div w:id="913784754">
          <w:marLeft w:val="0"/>
          <w:marRight w:val="0"/>
          <w:marTop w:val="0"/>
          <w:marBottom w:val="0"/>
          <w:divBdr>
            <w:top w:val="none" w:sz="0" w:space="0" w:color="auto"/>
            <w:left w:val="none" w:sz="0" w:space="0" w:color="auto"/>
            <w:bottom w:val="none" w:sz="0" w:space="0" w:color="auto"/>
            <w:right w:val="none" w:sz="0" w:space="0" w:color="auto"/>
          </w:divBdr>
          <w:divsChild>
            <w:div w:id="913785003">
              <w:marLeft w:val="0"/>
              <w:marRight w:val="0"/>
              <w:marTop w:val="0"/>
              <w:marBottom w:val="0"/>
              <w:divBdr>
                <w:top w:val="none" w:sz="0" w:space="0" w:color="auto"/>
                <w:left w:val="none" w:sz="0" w:space="0" w:color="auto"/>
                <w:bottom w:val="none" w:sz="0" w:space="0" w:color="auto"/>
                <w:right w:val="none" w:sz="0" w:space="0" w:color="auto"/>
              </w:divBdr>
            </w:div>
          </w:divsChild>
        </w:div>
        <w:div w:id="913785065">
          <w:marLeft w:val="0"/>
          <w:marRight w:val="0"/>
          <w:marTop w:val="0"/>
          <w:marBottom w:val="0"/>
          <w:divBdr>
            <w:top w:val="none" w:sz="0" w:space="0" w:color="auto"/>
            <w:left w:val="none" w:sz="0" w:space="0" w:color="auto"/>
            <w:bottom w:val="none" w:sz="0" w:space="0" w:color="auto"/>
            <w:right w:val="none" w:sz="0" w:space="0" w:color="auto"/>
          </w:divBdr>
        </w:div>
      </w:divsChild>
    </w:div>
    <w:div w:id="913784793">
      <w:marLeft w:val="0"/>
      <w:marRight w:val="0"/>
      <w:marTop w:val="0"/>
      <w:marBottom w:val="0"/>
      <w:divBdr>
        <w:top w:val="none" w:sz="0" w:space="0" w:color="auto"/>
        <w:left w:val="none" w:sz="0" w:space="0" w:color="auto"/>
        <w:bottom w:val="none" w:sz="0" w:space="0" w:color="auto"/>
        <w:right w:val="none" w:sz="0" w:space="0" w:color="auto"/>
      </w:divBdr>
    </w:div>
    <w:div w:id="913784794">
      <w:marLeft w:val="0"/>
      <w:marRight w:val="0"/>
      <w:marTop w:val="0"/>
      <w:marBottom w:val="0"/>
      <w:divBdr>
        <w:top w:val="none" w:sz="0" w:space="0" w:color="auto"/>
        <w:left w:val="none" w:sz="0" w:space="0" w:color="auto"/>
        <w:bottom w:val="none" w:sz="0" w:space="0" w:color="auto"/>
        <w:right w:val="none" w:sz="0" w:space="0" w:color="auto"/>
      </w:divBdr>
    </w:div>
    <w:div w:id="913784795">
      <w:marLeft w:val="0"/>
      <w:marRight w:val="0"/>
      <w:marTop w:val="0"/>
      <w:marBottom w:val="0"/>
      <w:divBdr>
        <w:top w:val="none" w:sz="0" w:space="0" w:color="auto"/>
        <w:left w:val="none" w:sz="0" w:space="0" w:color="auto"/>
        <w:bottom w:val="none" w:sz="0" w:space="0" w:color="auto"/>
        <w:right w:val="none" w:sz="0" w:space="0" w:color="auto"/>
      </w:divBdr>
    </w:div>
    <w:div w:id="913784799">
      <w:marLeft w:val="0"/>
      <w:marRight w:val="0"/>
      <w:marTop w:val="0"/>
      <w:marBottom w:val="0"/>
      <w:divBdr>
        <w:top w:val="none" w:sz="0" w:space="0" w:color="auto"/>
        <w:left w:val="none" w:sz="0" w:space="0" w:color="auto"/>
        <w:bottom w:val="none" w:sz="0" w:space="0" w:color="auto"/>
        <w:right w:val="none" w:sz="0" w:space="0" w:color="auto"/>
      </w:divBdr>
    </w:div>
    <w:div w:id="913784800">
      <w:marLeft w:val="0"/>
      <w:marRight w:val="0"/>
      <w:marTop w:val="0"/>
      <w:marBottom w:val="0"/>
      <w:divBdr>
        <w:top w:val="none" w:sz="0" w:space="0" w:color="auto"/>
        <w:left w:val="none" w:sz="0" w:space="0" w:color="auto"/>
        <w:bottom w:val="none" w:sz="0" w:space="0" w:color="auto"/>
        <w:right w:val="none" w:sz="0" w:space="0" w:color="auto"/>
      </w:divBdr>
    </w:div>
    <w:div w:id="913784801">
      <w:marLeft w:val="0"/>
      <w:marRight w:val="0"/>
      <w:marTop w:val="0"/>
      <w:marBottom w:val="0"/>
      <w:divBdr>
        <w:top w:val="none" w:sz="0" w:space="0" w:color="auto"/>
        <w:left w:val="none" w:sz="0" w:space="0" w:color="auto"/>
        <w:bottom w:val="none" w:sz="0" w:space="0" w:color="auto"/>
        <w:right w:val="none" w:sz="0" w:space="0" w:color="auto"/>
      </w:divBdr>
      <w:divsChild>
        <w:div w:id="913787168">
          <w:marLeft w:val="0"/>
          <w:marRight w:val="0"/>
          <w:marTop w:val="0"/>
          <w:marBottom w:val="0"/>
          <w:divBdr>
            <w:top w:val="none" w:sz="0" w:space="0" w:color="auto"/>
            <w:left w:val="none" w:sz="0" w:space="0" w:color="auto"/>
            <w:bottom w:val="none" w:sz="0" w:space="0" w:color="auto"/>
            <w:right w:val="none" w:sz="0" w:space="0" w:color="auto"/>
          </w:divBdr>
        </w:div>
        <w:div w:id="913787395">
          <w:marLeft w:val="0"/>
          <w:marRight w:val="0"/>
          <w:marTop w:val="0"/>
          <w:marBottom w:val="0"/>
          <w:divBdr>
            <w:top w:val="none" w:sz="0" w:space="0" w:color="auto"/>
            <w:left w:val="none" w:sz="0" w:space="0" w:color="auto"/>
            <w:bottom w:val="none" w:sz="0" w:space="0" w:color="auto"/>
            <w:right w:val="none" w:sz="0" w:space="0" w:color="auto"/>
          </w:divBdr>
        </w:div>
      </w:divsChild>
    </w:div>
    <w:div w:id="913784806">
      <w:marLeft w:val="0"/>
      <w:marRight w:val="0"/>
      <w:marTop w:val="0"/>
      <w:marBottom w:val="0"/>
      <w:divBdr>
        <w:top w:val="none" w:sz="0" w:space="0" w:color="auto"/>
        <w:left w:val="none" w:sz="0" w:space="0" w:color="auto"/>
        <w:bottom w:val="none" w:sz="0" w:space="0" w:color="auto"/>
        <w:right w:val="none" w:sz="0" w:space="0" w:color="auto"/>
      </w:divBdr>
      <w:divsChild>
        <w:div w:id="913786306">
          <w:marLeft w:val="0"/>
          <w:marRight w:val="0"/>
          <w:marTop w:val="0"/>
          <w:marBottom w:val="0"/>
          <w:divBdr>
            <w:top w:val="none" w:sz="0" w:space="0" w:color="auto"/>
            <w:left w:val="none" w:sz="0" w:space="0" w:color="auto"/>
            <w:bottom w:val="none" w:sz="0" w:space="0" w:color="auto"/>
            <w:right w:val="none" w:sz="0" w:space="0" w:color="auto"/>
          </w:divBdr>
        </w:div>
        <w:div w:id="913787224">
          <w:marLeft w:val="0"/>
          <w:marRight w:val="0"/>
          <w:marTop w:val="0"/>
          <w:marBottom w:val="0"/>
          <w:divBdr>
            <w:top w:val="none" w:sz="0" w:space="0" w:color="auto"/>
            <w:left w:val="none" w:sz="0" w:space="0" w:color="auto"/>
            <w:bottom w:val="none" w:sz="0" w:space="0" w:color="auto"/>
            <w:right w:val="none" w:sz="0" w:space="0" w:color="auto"/>
          </w:divBdr>
          <w:divsChild>
            <w:div w:id="913787472">
              <w:marLeft w:val="0"/>
              <w:marRight w:val="0"/>
              <w:marTop w:val="0"/>
              <w:marBottom w:val="0"/>
              <w:divBdr>
                <w:top w:val="none" w:sz="0" w:space="0" w:color="auto"/>
                <w:left w:val="none" w:sz="0" w:space="0" w:color="auto"/>
                <w:bottom w:val="none" w:sz="0" w:space="0" w:color="auto"/>
                <w:right w:val="none" w:sz="0" w:space="0" w:color="auto"/>
              </w:divBdr>
              <w:divsChild>
                <w:div w:id="9137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807">
      <w:marLeft w:val="0"/>
      <w:marRight w:val="0"/>
      <w:marTop w:val="0"/>
      <w:marBottom w:val="0"/>
      <w:divBdr>
        <w:top w:val="none" w:sz="0" w:space="0" w:color="auto"/>
        <w:left w:val="none" w:sz="0" w:space="0" w:color="auto"/>
        <w:bottom w:val="none" w:sz="0" w:space="0" w:color="auto"/>
        <w:right w:val="none" w:sz="0" w:space="0" w:color="auto"/>
      </w:divBdr>
    </w:div>
    <w:div w:id="913784809">
      <w:marLeft w:val="0"/>
      <w:marRight w:val="0"/>
      <w:marTop w:val="0"/>
      <w:marBottom w:val="0"/>
      <w:divBdr>
        <w:top w:val="none" w:sz="0" w:space="0" w:color="auto"/>
        <w:left w:val="none" w:sz="0" w:space="0" w:color="auto"/>
        <w:bottom w:val="none" w:sz="0" w:space="0" w:color="auto"/>
        <w:right w:val="none" w:sz="0" w:space="0" w:color="auto"/>
      </w:divBdr>
    </w:div>
    <w:div w:id="913784810">
      <w:marLeft w:val="0"/>
      <w:marRight w:val="0"/>
      <w:marTop w:val="0"/>
      <w:marBottom w:val="0"/>
      <w:divBdr>
        <w:top w:val="none" w:sz="0" w:space="0" w:color="auto"/>
        <w:left w:val="none" w:sz="0" w:space="0" w:color="auto"/>
        <w:bottom w:val="none" w:sz="0" w:space="0" w:color="auto"/>
        <w:right w:val="none" w:sz="0" w:space="0" w:color="auto"/>
      </w:divBdr>
    </w:div>
    <w:div w:id="913784813">
      <w:marLeft w:val="0"/>
      <w:marRight w:val="0"/>
      <w:marTop w:val="0"/>
      <w:marBottom w:val="0"/>
      <w:divBdr>
        <w:top w:val="none" w:sz="0" w:space="0" w:color="auto"/>
        <w:left w:val="none" w:sz="0" w:space="0" w:color="auto"/>
        <w:bottom w:val="none" w:sz="0" w:space="0" w:color="auto"/>
        <w:right w:val="none" w:sz="0" w:space="0" w:color="auto"/>
      </w:divBdr>
    </w:div>
    <w:div w:id="913784814">
      <w:marLeft w:val="0"/>
      <w:marRight w:val="0"/>
      <w:marTop w:val="0"/>
      <w:marBottom w:val="0"/>
      <w:divBdr>
        <w:top w:val="none" w:sz="0" w:space="0" w:color="auto"/>
        <w:left w:val="none" w:sz="0" w:space="0" w:color="auto"/>
        <w:bottom w:val="none" w:sz="0" w:space="0" w:color="auto"/>
        <w:right w:val="none" w:sz="0" w:space="0" w:color="auto"/>
      </w:divBdr>
    </w:div>
    <w:div w:id="913784817">
      <w:marLeft w:val="0"/>
      <w:marRight w:val="0"/>
      <w:marTop w:val="0"/>
      <w:marBottom w:val="0"/>
      <w:divBdr>
        <w:top w:val="none" w:sz="0" w:space="0" w:color="auto"/>
        <w:left w:val="none" w:sz="0" w:space="0" w:color="auto"/>
        <w:bottom w:val="none" w:sz="0" w:space="0" w:color="auto"/>
        <w:right w:val="none" w:sz="0" w:space="0" w:color="auto"/>
      </w:divBdr>
      <w:divsChild>
        <w:div w:id="913784734">
          <w:marLeft w:val="0"/>
          <w:marRight w:val="0"/>
          <w:marTop w:val="0"/>
          <w:marBottom w:val="0"/>
          <w:divBdr>
            <w:top w:val="none" w:sz="0" w:space="0" w:color="auto"/>
            <w:left w:val="none" w:sz="0" w:space="0" w:color="auto"/>
            <w:bottom w:val="none" w:sz="0" w:space="0" w:color="auto"/>
            <w:right w:val="none" w:sz="0" w:space="0" w:color="auto"/>
          </w:divBdr>
        </w:div>
        <w:div w:id="913785047">
          <w:marLeft w:val="0"/>
          <w:marRight w:val="0"/>
          <w:marTop w:val="0"/>
          <w:marBottom w:val="0"/>
          <w:divBdr>
            <w:top w:val="none" w:sz="0" w:space="0" w:color="auto"/>
            <w:left w:val="none" w:sz="0" w:space="0" w:color="auto"/>
            <w:bottom w:val="none" w:sz="0" w:space="0" w:color="auto"/>
            <w:right w:val="none" w:sz="0" w:space="0" w:color="auto"/>
          </w:divBdr>
        </w:div>
        <w:div w:id="913785872">
          <w:marLeft w:val="0"/>
          <w:marRight w:val="0"/>
          <w:marTop w:val="0"/>
          <w:marBottom w:val="0"/>
          <w:divBdr>
            <w:top w:val="none" w:sz="0" w:space="0" w:color="auto"/>
            <w:left w:val="none" w:sz="0" w:space="0" w:color="auto"/>
            <w:bottom w:val="none" w:sz="0" w:space="0" w:color="auto"/>
            <w:right w:val="none" w:sz="0" w:space="0" w:color="auto"/>
          </w:divBdr>
        </w:div>
      </w:divsChild>
    </w:div>
    <w:div w:id="913784821">
      <w:marLeft w:val="0"/>
      <w:marRight w:val="0"/>
      <w:marTop w:val="0"/>
      <w:marBottom w:val="0"/>
      <w:divBdr>
        <w:top w:val="none" w:sz="0" w:space="0" w:color="auto"/>
        <w:left w:val="none" w:sz="0" w:space="0" w:color="auto"/>
        <w:bottom w:val="none" w:sz="0" w:space="0" w:color="auto"/>
        <w:right w:val="none" w:sz="0" w:space="0" w:color="auto"/>
      </w:divBdr>
      <w:divsChild>
        <w:div w:id="913785102">
          <w:marLeft w:val="0"/>
          <w:marRight w:val="0"/>
          <w:marTop w:val="0"/>
          <w:marBottom w:val="0"/>
          <w:divBdr>
            <w:top w:val="none" w:sz="0" w:space="0" w:color="auto"/>
            <w:left w:val="none" w:sz="0" w:space="0" w:color="auto"/>
            <w:bottom w:val="none" w:sz="0" w:space="0" w:color="auto"/>
            <w:right w:val="none" w:sz="0" w:space="0" w:color="auto"/>
          </w:divBdr>
        </w:div>
        <w:div w:id="913786129">
          <w:marLeft w:val="0"/>
          <w:marRight w:val="0"/>
          <w:marTop w:val="0"/>
          <w:marBottom w:val="0"/>
          <w:divBdr>
            <w:top w:val="none" w:sz="0" w:space="0" w:color="auto"/>
            <w:left w:val="none" w:sz="0" w:space="0" w:color="auto"/>
            <w:bottom w:val="none" w:sz="0" w:space="0" w:color="auto"/>
            <w:right w:val="none" w:sz="0" w:space="0" w:color="auto"/>
          </w:divBdr>
          <w:divsChild>
            <w:div w:id="913787587">
              <w:marLeft w:val="0"/>
              <w:marRight w:val="0"/>
              <w:marTop w:val="0"/>
              <w:marBottom w:val="0"/>
              <w:divBdr>
                <w:top w:val="none" w:sz="0" w:space="0" w:color="auto"/>
                <w:left w:val="none" w:sz="0" w:space="0" w:color="auto"/>
                <w:bottom w:val="none" w:sz="0" w:space="0" w:color="auto"/>
                <w:right w:val="none" w:sz="0" w:space="0" w:color="auto"/>
              </w:divBdr>
            </w:div>
          </w:divsChild>
        </w:div>
        <w:div w:id="913786662">
          <w:marLeft w:val="0"/>
          <w:marRight w:val="0"/>
          <w:marTop w:val="0"/>
          <w:marBottom w:val="0"/>
          <w:divBdr>
            <w:top w:val="none" w:sz="0" w:space="0" w:color="auto"/>
            <w:left w:val="none" w:sz="0" w:space="0" w:color="auto"/>
            <w:bottom w:val="none" w:sz="0" w:space="0" w:color="auto"/>
            <w:right w:val="none" w:sz="0" w:space="0" w:color="auto"/>
          </w:divBdr>
        </w:div>
        <w:div w:id="913786742">
          <w:marLeft w:val="0"/>
          <w:marRight w:val="0"/>
          <w:marTop w:val="0"/>
          <w:marBottom w:val="0"/>
          <w:divBdr>
            <w:top w:val="none" w:sz="0" w:space="0" w:color="auto"/>
            <w:left w:val="none" w:sz="0" w:space="0" w:color="auto"/>
            <w:bottom w:val="none" w:sz="0" w:space="0" w:color="auto"/>
            <w:right w:val="none" w:sz="0" w:space="0" w:color="auto"/>
          </w:divBdr>
        </w:div>
      </w:divsChild>
    </w:div>
    <w:div w:id="913784825">
      <w:marLeft w:val="0"/>
      <w:marRight w:val="0"/>
      <w:marTop w:val="0"/>
      <w:marBottom w:val="0"/>
      <w:divBdr>
        <w:top w:val="none" w:sz="0" w:space="0" w:color="auto"/>
        <w:left w:val="none" w:sz="0" w:space="0" w:color="auto"/>
        <w:bottom w:val="none" w:sz="0" w:space="0" w:color="auto"/>
        <w:right w:val="none" w:sz="0" w:space="0" w:color="auto"/>
      </w:divBdr>
    </w:div>
    <w:div w:id="913784826">
      <w:marLeft w:val="0"/>
      <w:marRight w:val="0"/>
      <w:marTop w:val="0"/>
      <w:marBottom w:val="0"/>
      <w:divBdr>
        <w:top w:val="none" w:sz="0" w:space="0" w:color="auto"/>
        <w:left w:val="none" w:sz="0" w:space="0" w:color="auto"/>
        <w:bottom w:val="none" w:sz="0" w:space="0" w:color="auto"/>
        <w:right w:val="none" w:sz="0" w:space="0" w:color="auto"/>
      </w:divBdr>
    </w:div>
    <w:div w:id="913784827">
      <w:marLeft w:val="0"/>
      <w:marRight w:val="0"/>
      <w:marTop w:val="0"/>
      <w:marBottom w:val="0"/>
      <w:divBdr>
        <w:top w:val="none" w:sz="0" w:space="0" w:color="auto"/>
        <w:left w:val="none" w:sz="0" w:space="0" w:color="auto"/>
        <w:bottom w:val="none" w:sz="0" w:space="0" w:color="auto"/>
        <w:right w:val="none" w:sz="0" w:space="0" w:color="auto"/>
      </w:divBdr>
    </w:div>
    <w:div w:id="913784831">
      <w:marLeft w:val="0"/>
      <w:marRight w:val="0"/>
      <w:marTop w:val="0"/>
      <w:marBottom w:val="0"/>
      <w:divBdr>
        <w:top w:val="none" w:sz="0" w:space="0" w:color="auto"/>
        <w:left w:val="none" w:sz="0" w:space="0" w:color="auto"/>
        <w:bottom w:val="none" w:sz="0" w:space="0" w:color="auto"/>
        <w:right w:val="none" w:sz="0" w:space="0" w:color="auto"/>
      </w:divBdr>
    </w:div>
    <w:div w:id="913784832">
      <w:marLeft w:val="0"/>
      <w:marRight w:val="0"/>
      <w:marTop w:val="0"/>
      <w:marBottom w:val="0"/>
      <w:divBdr>
        <w:top w:val="none" w:sz="0" w:space="0" w:color="auto"/>
        <w:left w:val="none" w:sz="0" w:space="0" w:color="auto"/>
        <w:bottom w:val="none" w:sz="0" w:space="0" w:color="auto"/>
        <w:right w:val="none" w:sz="0" w:space="0" w:color="auto"/>
      </w:divBdr>
      <w:divsChild>
        <w:div w:id="913785015">
          <w:marLeft w:val="0"/>
          <w:marRight w:val="0"/>
          <w:marTop w:val="0"/>
          <w:marBottom w:val="0"/>
          <w:divBdr>
            <w:top w:val="none" w:sz="0" w:space="0" w:color="auto"/>
            <w:left w:val="none" w:sz="0" w:space="0" w:color="auto"/>
            <w:bottom w:val="none" w:sz="0" w:space="0" w:color="auto"/>
            <w:right w:val="none" w:sz="0" w:space="0" w:color="auto"/>
          </w:divBdr>
          <w:divsChild>
            <w:div w:id="91378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833">
      <w:marLeft w:val="0"/>
      <w:marRight w:val="0"/>
      <w:marTop w:val="0"/>
      <w:marBottom w:val="0"/>
      <w:divBdr>
        <w:top w:val="none" w:sz="0" w:space="0" w:color="auto"/>
        <w:left w:val="none" w:sz="0" w:space="0" w:color="auto"/>
        <w:bottom w:val="none" w:sz="0" w:space="0" w:color="auto"/>
        <w:right w:val="none" w:sz="0" w:space="0" w:color="auto"/>
      </w:divBdr>
    </w:div>
    <w:div w:id="913784835">
      <w:marLeft w:val="0"/>
      <w:marRight w:val="0"/>
      <w:marTop w:val="0"/>
      <w:marBottom w:val="0"/>
      <w:divBdr>
        <w:top w:val="none" w:sz="0" w:space="0" w:color="auto"/>
        <w:left w:val="none" w:sz="0" w:space="0" w:color="auto"/>
        <w:bottom w:val="none" w:sz="0" w:space="0" w:color="auto"/>
        <w:right w:val="none" w:sz="0" w:space="0" w:color="auto"/>
      </w:divBdr>
      <w:divsChild>
        <w:div w:id="913785503">
          <w:marLeft w:val="0"/>
          <w:marRight w:val="0"/>
          <w:marTop w:val="0"/>
          <w:marBottom w:val="0"/>
          <w:divBdr>
            <w:top w:val="none" w:sz="0" w:space="0" w:color="auto"/>
            <w:left w:val="none" w:sz="0" w:space="0" w:color="auto"/>
            <w:bottom w:val="none" w:sz="0" w:space="0" w:color="auto"/>
            <w:right w:val="none" w:sz="0" w:space="0" w:color="auto"/>
          </w:divBdr>
        </w:div>
        <w:div w:id="913785533">
          <w:marLeft w:val="0"/>
          <w:marRight w:val="0"/>
          <w:marTop w:val="0"/>
          <w:marBottom w:val="0"/>
          <w:divBdr>
            <w:top w:val="none" w:sz="0" w:space="0" w:color="auto"/>
            <w:left w:val="none" w:sz="0" w:space="0" w:color="auto"/>
            <w:bottom w:val="none" w:sz="0" w:space="0" w:color="auto"/>
            <w:right w:val="none" w:sz="0" w:space="0" w:color="auto"/>
          </w:divBdr>
        </w:div>
        <w:div w:id="913786509">
          <w:marLeft w:val="0"/>
          <w:marRight w:val="0"/>
          <w:marTop w:val="0"/>
          <w:marBottom w:val="0"/>
          <w:divBdr>
            <w:top w:val="none" w:sz="0" w:space="0" w:color="auto"/>
            <w:left w:val="none" w:sz="0" w:space="0" w:color="auto"/>
            <w:bottom w:val="none" w:sz="0" w:space="0" w:color="auto"/>
            <w:right w:val="none" w:sz="0" w:space="0" w:color="auto"/>
          </w:divBdr>
        </w:div>
        <w:div w:id="913786737">
          <w:marLeft w:val="0"/>
          <w:marRight w:val="0"/>
          <w:marTop w:val="0"/>
          <w:marBottom w:val="0"/>
          <w:divBdr>
            <w:top w:val="none" w:sz="0" w:space="0" w:color="auto"/>
            <w:left w:val="none" w:sz="0" w:space="0" w:color="auto"/>
            <w:bottom w:val="none" w:sz="0" w:space="0" w:color="auto"/>
            <w:right w:val="none" w:sz="0" w:space="0" w:color="auto"/>
          </w:divBdr>
        </w:div>
      </w:divsChild>
    </w:div>
    <w:div w:id="913784836">
      <w:marLeft w:val="0"/>
      <w:marRight w:val="0"/>
      <w:marTop w:val="0"/>
      <w:marBottom w:val="0"/>
      <w:divBdr>
        <w:top w:val="none" w:sz="0" w:space="0" w:color="auto"/>
        <w:left w:val="none" w:sz="0" w:space="0" w:color="auto"/>
        <w:bottom w:val="none" w:sz="0" w:space="0" w:color="auto"/>
        <w:right w:val="none" w:sz="0" w:space="0" w:color="auto"/>
      </w:divBdr>
    </w:div>
    <w:div w:id="913784840">
      <w:marLeft w:val="0"/>
      <w:marRight w:val="0"/>
      <w:marTop w:val="0"/>
      <w:marBottom w:val="0"/>
      <w:divBdr>
        <w:top w:val="none" w:sz="0" w:space="0" w:color="auto"/>
        <w:left w:val="none" w:sz="0" w:space="0" w:color="auto"/>
        <w:bottom w:val="none" w:sz="0" w:space="0" w:color="auto"/>
        <w:right w:val="none" w:sz="0" w:space="0" w:color="auto"/>
      </w:divBdr>
    </w:div>
    <w:div w:id="913784845">
      <w:marLeft w:val="0"/>
      <w:marRight w:val="0"/>
      <w:marTop w:val="0"/>
      <w:marBottom w:val="0"/>
      <w:divBdr>
        <w:top w:val="none" w:sz="0" w:space="0" w:color="auto"/>
        <w:left w:val="none" w:sz="0" w:space="0" w:color="auto"/>
        <w:bottom w:val="none" w:sz="0" w:space="0" w:color="auto"/>
        <w:right w:val="none" w:sz="0" w:space="0" w:color="auto"/>
      </w:divBdr>
    </w:div>
    <w:div w:id="913784847">
      <w:marLeft w:val="0"/>
      <w:marRight w:val="0"/>
      <w:marTop w:val="0"/>
      <w:marBottom w:val="0"/>
      <w:divBdr>
        <w:top w:val="none" w:sz="0" w:space="0" w:color="auto"/>
        <w:left w:val="none" w:sz="0" w:space="0" w:color="auto"/>
        <w:bottom w:val="none" w:sz="0" w:space="0" w:color="auto"/>
        <w:right w:val="none" w:sz="0" w:space="0" w:color="auto"/>
      </w:divBdr>
    </w:div>
    <w:div w:id="913784850">
      <w:marLeft w:val="0"/>
      <w:marRight w:val="0"/>
      <w:marTop w:val="0"/>
      <w:marBottom w:val="0"/>
      <w:divBdr>
        <w:top w:val="none" w:sz="0" w:space="0" w:color="auto"/>
        <w:left w:val="none" w:sz="0" w:space="0" w:color="auto"/>
        <w:bottom w:val="none" w:sz="0" w:space="0" w:color="auto"/>
        <w:right w:val="none" w:sz="0" w:space="0" w:color="auto"/>
      </w:divBdr>
    </w:div>
    <w:div w:id="913784856">
      <w:marLeft w:val="0"/>
      <w:marRight w:val="0"/>
      <w:marTop w:val="0"/>
      <w:marBottom w:val="0"/>
      <w:divBdr>
        <w:top w:val="none" w:sz="0" w:space="0" w:color="auto"/>
        <w:left w:val="none" w:sz="0" w:space="0" w:color="auto"/>
        <w:bottom w:val="none" w:sz="0" w:space="0" w:color="auto"/>
        <w:right w:val="none" w:sz="0" w:space="0" w:color="auto"/>
      </w:divBdr>
      <w:divsChild>
        <w:div w:id="913785218">
          <w:marLeft w:val="0"/>
          <w:marRight w:val="0"/>
          <w:marTop w:val="0"/>
          <w:marBottom w:val="0"/>
          <w:divBdr>
            <w:top w:val="none" w:sz="0" w:space="0" w:color="auto"/>
            <w:left w:val="none" w:sz="0" w:space="0" w:color="auto"/>
            <w:bottom w:val="none" w:sz="0" w:space="0" w:color="auto"/>
            <w:right w:val="none" w:sz="0" w:space="0" w:color="auto"/>
          </w:divBdr>
        </w:div>
      </w:divsChild>
    </w:div>
    <w:div w:id="913784859">
      <w:marLeft w:val="0"/>
      <w:marRight w:val="0"/>
      <w:marTop w:val="0"/>
      <w:marBottom w:val="0"/>
      <w:divBdr>
        <w:top w:val="none" w:sz="0" w:space="0" w:color="auto"/>
        <w:left w:val="none" w:sz="0" w:space="0" w:color="auto"/>
        <w:bottom w:val="none" w:sz="0" w:space="0" w:color="auto"/>
        <w:right w:val="none" w:sz="0" w:space="0" w:color="auto"/>
      </w:divBdr>
    </w:div>
    <w:div w:id="913784861">
      <w:marLeft w:val="0"/>
      <w:marRight w:val="0"/>
      <w:marTop w:val="0"/>
      <w:marBottom w:val="0"/>
      <w:divBdr>
        <w:top w:val="none" w:sz="0" w:space="0" w:color="auto"/>
        <w:left w:val="none" w:sz="0" w:space="0" w:color="auto"/>
        <w:bottom w:val="none" w:sz="0" w:space="0" w:color="auto"/>
        <w:right w:val="none" w:sz="0" w:space="0" w:color="auto"/>
      </w:divBdr>
    </w:div>
    <w:div w:id="913784862">
      <w:marLeft w:val="0"/>
      <w:marRight w:val="0"/>
      <w:marTop w:val="0"/>
      <w:marBottom w:val="0"/>
      <w:divBdr>
        <w:top w:val="none" w:sz="0" w:space="0" w:color="auto"/>
        <w:left w:val="none" w:sz="0" w:space="0" w:color="auto"/>
        <w:bottom w:val="none" w:sz="0" w:space="0" w:color="auto"/>
        <w:right w:val="none" w:sz="0" w:space="0" w:color="auto"/>
      </w:divBdr>
    </w:div>
    <w:div w:id="913784866">
      <w:marLeft w:val="0"/>
      <w:marRight w:val="0"/>
      <w:marTop w:val="0"/>
      <w:marBottom w:val="0"/>
      <w:divBdr>
        <w:top w:val="none" w:sz="0" w:space="0" w:color="auto"/>
        <w:left w:val="none" w:sz="0" w:space="0" w:color="auto"/>
        <w:bottom w:val="none" w:sz="0" w:space="0" w:color="auto"/>
        <w:right w:val="none" w:sz="0" w:space="0" w:color="auto"/>
      </w:divBdr>
      <w:divsChild>
        <w:div w:id="913784752">
          <w:marLeft w:val="0"/>
          <w:marRight w:val="0"/>
          <w:marTop w:val="0"/>
          <w:marBottom w:val="0"/>
          <w:divBdr>
            <w:top w:val="none" w:sz="0" w:space="0" w:color="auto"/>
            <w:left w:val="none" w:sz="0" w:space="0" w:color="auto"/>
            <w:bottom w:val="none" w:sz="0" w:space="0" w:color="auto"/>
            <w:right w:val="none" w:sz="0" w:space="0" w:color="auto"/>
          </w:divBdr>
        </w:div>
        <w:div w:id="913786078">
          <w:marLeft w:val="0"/>
          <w:marRight w:val="0"/>
          <w:marTop w:val="0"/>
          <w:marBottom w:val="0"/>
          <w:divBdr>
            <w:top w:val="none" w:sz="0" w:space="0" w:color="auto"/>
            <w:left w:val="none" w:sz="0" w:space="0" w:color="auto"/>
            <w:bottom w:val="none" w:sz="0" w:space="0" w:color="auto"/>
            <w:right w:val="none" w:sz="0" w:space="0" w:color="auto"/>
          </w:divBdr>
        </w:div>
        <w:div w:id="913786628">
          <w:marLeft w:val="0"/>
          <w:marRight w:val="0"/>
          <w:marTop w:val="0"/>
          <w:marBottom w:val="0"/>
          <w:divBdr>
            <w:top w:val="none" w:sz="0" w:space="0" w:color="auto"/>
            <w:left w:val="none" w:sz="0" w:space="0" w:color="auto"/>
            <w:bottom w:val="none" w:sz="0" w:space="0" w:color="auto"/>
            <w:right w:val="none" w:sz="0" w:space="0" w:color="auto"/>
          </w:divBdr>
        </w:div>
        <w:div w:id="913786703">
          <w:marLeft w:val="0"/>
          <w:marRight w:val="0"/>
          <w:marTop w:val="0"/>
          <w:marBottom w:val="0"/>
          <w:divBdr>
            <w:top w:val="none" w:sz="0" w:space="0" w:color="auto"/>
            <w:left w:val="none" w:sz="0" w:space="0" w:color="auto"/>
            <w:bottom w:val="none" w:sz="0" w:space="0" w:color="auto"/>
            <w:right w:val="none" w:sz="0" w:space="0" w:color="auto"/>
          </w:divBdr>
          <w:divsChild>
            <w:div w:id="9137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867">
      <w:marLeft w:val="0"/>
      <w:marRight w:val="0"/>
      <w:marTop w:val="0"/>
      <w:marBottom w:val="0"/>
      <w:divBdr>
        <w:top w:val="none" w:sz="0" w:space="0" w:color="auto"/>
        <w:left w:val="none" w:sz="0" w:space="0" w:color="auto"/>
        <w:bottom w:val="none" w:sz="0" w:space="0" w:color="auto"/>
        <w:right w:val="none" w:sz="0" w:space="0" w:color="auto"/>
      </w:divBdr>
    </w:div>
    <w:div w:id="913784869">
      <w:marLeft w:val="0"/>
      <w:marRight w:val="0"/>
      <w:marTop w:val="0"/>
      <w:marBottom w:val="0"/>
      <w:divBdr>
        <w:top w:val="none" w:sz="0" w:space="0" w:color="auto"/>
        <w:left w:val="none" w:sz="0" w:space="0" w:color="auto"/>
        <w:bottom w:val="none" w:sz="0" w:space="0" w:color="auto"/>
        <w:right w:val="none" w:sz="0" w:space="0" w:color="auto"/>
      </w:divBdr>
    </w:div>
    <w:div w:id="913784870">
      <w:marLeft w:val="0"/>
      <w:marRight w:val="0"/>
      <w:marTop w:val="0"/>
      <w:marBottom w:val="0"/>
      <w:divBdr>
        <w:top w:val="none" w:sz="0" w:space="0" w:color="auto"/>
        <w:left w:val="none" w:sz="0" w:space="0" w:color="auto"/>
        <w:bottom w:val="none" w:sz="0" w:space="0" w:color="auto"/>
        <w:right w:val="none" w:sz="0" w:space="0" w:color="auto"/>
      </w:divBdr>
    </w:div>
    <w:div w:id="913784872">
      <w:marLeft w:val="0"/>
      <w:marRight w:val="0"/>
      <w:marTop w:val="0"/>
      <w:marBottom w:val="0"/>
      <w:divBdr>
        <w:top w:val="none" w:sz="0" w:space="0" w:color="auto"/>
        <w:left w:val="none" w:sz="0" w:space="0" w:color="auto"/>
        <w:bottom w:val="none" w:sz="0" w:space="0" w:color="auto"/>
        <w:right w:val="none" w:sz="0" w:space="0" w:color="auto"/>
      </w:divBdr>
    </w:div>
    <w:div w:id="913784873">
      <w:marLeft w:val="0"/>
      <w:marRight w:val="0"/>
      <w:marTop w:val="0"/>
      <w:marBottom w:val="0"/>
      <w:divBdr>
        <w:top w:val="none" w:sz="0" w:space="0" w:color="auto"/>
        <w:left w:val="none" w:sz="0" w:space="0" w:color="auto"/>
        <w:bottom w:val="none" w:sz="0" w:space="0" w:color="auto"/>
        <w:right w:val="none" w:sz="0" w:space="0" w:color="auto"/>
      </w:divBdr>
    </w:div>
    <w:div w:id="913784878">
      <w:marLeft w:val="0"/>
      <w:marRight w:val="0"/>
      <w:marTop w:val="0"/>
      <w:marBottom w:val="0"/>
      <w:divBdr>
        <w:top w:val="none" w:sz="0" w:space="0" w:color="auto"/>
        <w:left w:val="none" w:sz="0" w:space="0" w:color="auto"/>
        <w:bottom w:val="none" w:sz="0" w:space="0" w:color="auto"/>
        <w:right w:val="none" w:sz="0" w:space="0" w:color="auto"/>
      </w:divBdr>
    </w:div>
    <w:div w:id="913784881">
      <w:marLeft w:val="0"/>
      <w:marRight w:val="0"/>
      <w:marTop w:val="0"/>
      <w:marBottom w:val="0"/>
      <w:divBdr>
        <w:top w:val="none" w:sz="0" w:space="0" w:color="auto"/>
        <w:left w:val="none" w:sz="0" w:space="0" w:color="auto"/>
        <w:bottom w:val="none" w:sz="0" w:space="0" w:color="auto"/>
        <w:right w:val="none" w:sz="0" w:space="0" w:color="auto"/>
      </w:divBdr>
    </w:div>
    <w:div w:id="913784882">
      <w:marLeft w:val="0"/>
      <w:marRight w:val="0"/>
      <w:marTop w:val="0"/>
      <w:marBottom w:val="0"/>
      <w:divBdr>
        <w:top w:val="none" w:sz="0" w:space="0" w:color="auto"/>
        <w:left w:val="none" w:sz="0" w:space="0" w:color="auto"/>
        <w:bottom w:val="none" w:sz="0" w:space="0" w:color="auto"/>
        <w:right w:val="none" w:sz="0" w:space="0" w:color="auto"/>
      </w:divBdr>
    </w:div>
    <w:div w:id="913784883">
      <w:marLeft w:val="0"/>
      <w:marRight w:val="0"/>
      <w:marTop w:val="0"/>
      <w:marBottom w:val="0"/>
      <w:divBdr>
        <w:top w:val="none" w:sz="0" w:space="0" w:color="auto"/>
        <w:left w:val="none" w:sz="0" w:space="0" w:color="auto"/>
        <w:bottom w:val="none" w:sz="0" w:space="0" w:color="auto"/>
        <w:right w:val="none" w:sz="0" w:space="0" w:color="auto"/>
      </w:divBdr>
    </w:div>
    <w:div w:id="913784884">
      <w:marLeft w:val="0"/>
      <w:marRight w:val="0"/>
      <w:marTop w:val="0"/>
      <w:marBottom w:val="0"/>
      <w:divBdr>
        <w:top w:val="none" w:sz="0" w:space="0" w:color="auto"/>
        <w:left w:val="none" w:sz="0" w:space="0" w:color="auto"/>
        <w:bottom w:val="none" w:sz="0" w:space="0" w:color="auto"/>
        <w:right w:val="none" w:sz="0" w:space="0" w:color="auto"/>
      </w:divBdr>
      <w:divsChild>
        <w:div w:id="913785624">
          <w:marLeft w:val="0"/>
          <w:marRight w:val="0"/>
          <w:marTop w:val="0"/>
          <w:marBottom w:val="0"/>
          <w:divBdr>
            <w:top w:val="none" w:sz="0" w:space="0" w:color="auto"/>
            <w:left w:val="none" w:sz="0" w:space="0" w:color="auto"/>
            <w:bottom w:val="none" w:sz="0" w:space="0" w:color="auto"/>
            <w:right w:val="none" w:sz="0" w:space="0" w:color="auto"/>
          </w:divBdr>
          <w:divsChild>
            <w:div w:id="913785499">
              <w:marLeft w:val="0"/>
              <w:marRight w:val="0"/>
              <w:marTop w:val="0"/>
              <w:marBottom w:val="0"/>
              <w:divBdr>
                <w:top w:val="none" w:sz="0" w:space="0" w:color="auto"/>
                <w:left w:val="none" w:sz="0" w:space="0" w:color="auto"/>
                <w:bottom w:val="none" w:sz="0" w:space="0" w:color="auto"/>
                <w:right w:val="none" w:sz="0" w:space="0" w:color="auto"/>
              </w:divBdr>
              <w:divsChild>
                <w:div w:id="913785876">
                  <w:marLeft w:val="0"/>
                  <w:marRight w:val="0"/>
                  <w:marTop w:val="0"/>
                  <w:marBottom w:val="0"/>
                  <w:divBdr>
                    <w:top w:val="none" w:sz="0" w:space="0" w:color="auto"/>
                    <w:left w:val="none" w:sz="0" w:space="0" w:color="auto"/>
                    <w:bottom w:val="none" w:sz="0" w:space="0" w:color="auto"/>
                    <w:right w:val="none" w:sz="0" w:space="0" w:color="auto"/>
                  </w:divBdr>
                  <w:divsChild>
                    <w:div w:id="9137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577">
          <w:marLeft w:val="0"/>
          <w:marRight w:val="0"/>
          <w:marTop w:val="0"/>
          <w:marBottom w:val="0"/>
          <w:divBdr>
            <w:top w:val="none" w:sz="0" w:space="0" w:color="auto"/>
            <w:left w:val="none" w:sz="0" w:space="0" w:color="auto"/>
            <w:bottom w:val="none" w:sz="0" w:space="0" w:color="auto"/>
            <w:right w:val="none" w:sz="0" w:space="0" w:color="auto"/>
          </w:divBdr>
        </w:div>
        <w:div w:id="913787200">
          <w:marLeft w:val="0"/>
          <w:marRight w:val="0"/>
          <w:marTop w:val="0"/>
          <w:marBottom w:val="0"/>
          <w:divBdr>
            <w:top w:val="none" w:sz="0" w:space="0" w:color="auto"/>
            <w:left w:val="none" w:sz="0" w:space="0" w:color="auto"/>
            <w:bottom w:val="none" w:sz="0" w:space="0" w:color="auto"/>
            <w:right w:val="none" w:sz="0" w:space="0" w:color="auto"/>
          </w:divBdr>
        </w:div>
        <w:div w:id="913787344">
          <w:marLeft w:val="0"/>
          <w:marRight w:val="0"/>
          <w:marTop w:val="0"/>
          <w:marBottom w:val="0"/>
          <w:divBdr>
            <w:top w:val="none" w:sz="0" w:space="0" w:color="auto"/>
            <w:left w:val="none" w:sz="0" w:space="0" w:color="auto"/>
            <w:bottom w:val="none" w:sz="0" w:space="0" w:color="auto"/>
            <w:right w:val="none" w:sz="0" w:space="0" w:color="auto"/>
          </w:divBdr>
          <w:divsChild>
            <w:div w:id="913784837">
              <w:marLeft w:val="0"/>
              <w:marRight w:val="0"/>
              <w:marTop w:val="0"/>
              <w:marBottom w:val="0"/>
              <w:divBdr>
                <w:top w:val="none" w:sz="0" w:space="0" w:color="auto"/>
                <w:left w:val="none" w:sz="0" w:space="0" w:color="auto"/>
                <w:bottom w:val="none" w:sz="0" w:space="0" w:color="auto"/>
                <w:right w:val="none" w:sz="0" w:space="0" w:color="auto"/>
              </w:divBdr>
              <w:divsChild>
                <w:div w:id="91378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887">
      <w:marLeft w:val="0"/>
      <w:marRight w:val="0"/>
      <w:marTop w:val="0"/>
      <w:marBottom w:val="0"/>
      <w:divBdr>
        <w:top w:val="none" w:sz="0" w:space="0" w:color="auto"/>
        <w:left w:val="none" w:sz="0" w:space="0" w:color="auto"/>
        <w:bottom w:val="none" w:sz="0" w:space="0" w:color="auto"/>
        <w:right w:val="none" w:sz="0" w:space="0" w:color="auto"/>
      </w:divBdr>
    </w:div>
    <w:div w:id="913784890">
      <w:marLeft w:val="0"/>
      <w:marRight w:val="0"/>
      <w:marTop w:val="0"/>
      <w:marBottom w:val="0"/>
      <w:divBdr>
        <w:top w:val="none" w:sz="0" w:space="0" w:color="auto"/>
        <w:left w:val="none" w:sz="0" w:space="0" w:color="auto"/>
        <w:bottom w:val="none" w:sz="0" w:space="0" w:color="auto"/>
        <w:right w:val="none" w:sz="0" w:space="0" w:color="auto"/>
      </w:divBdr>
      <w:divsChild>
        <w:div w:id="913786283">
          <w:marLeft w:val="0"/>
          <w:marRight w:val="0"/>
          <w:marTop w:val="0"/>
          <w:marBottom w:val="0"/>
          <w:divBdr>
            <w:top w:val="none" w:sz="0" w:space="0" w:color="auto"/>
            <w:left w:val="none" w:sz="0" w:space="0" w:color="auto"/>
            <w:bottom w:val="none" w:sz="0" w:space="0" w:color="auto"/>
            <w:right w:val="none" w:sz="0" w:space="0" w:color="auto"/>
          </w:divBdr>
          <w:divsChild>
            <w:div w:id="913786280">
              <w:marLeft w:val="0"/>
              <w:marRight w:val="0"/>
              <w:marTop w:val="0"/>
              <w:marBottom w:val="0"/>
              <w:divBdr>
                <w:top w:val="none" w:sz="0" w:space="0" w:color="auto"/>
                <w:left w:val="none" w:sz="0" w:space="0" w:color="auto"/>
                <w:bottom w:val="none" w:sz="0" w:space="0" w:color="auto"/>
                <w:right w:val="none" w:sz="0" w:space="0" w:color="auto"/>
              </w:divBdr>
              <w:divsChild>
                <w:div w:id="913787364">
                  <w:marLeft w:val="0"/>
                  <w:marRight w:val="0"/>
                  <w:marTop w:val="0"/>
                  <w:marBottom w:val="0"/>
                  <w:divBdr>
                    <w:top w:val="none" w:sz="0" w:space="0" w:color="auto"/>
                    <w:left w:val="none" w:sz="0" w:space="0" w:color="auto"/>
                    <w:bottom w:val="none" w:sz="0" w:space="0" w:color="auto"/>
                    <w:right w:val="none" w:sz="0" w:space="0" w:color="auto"/>
                  </w:divBdr>
                </w:div>
              </w:divsChild>
            </w:div>
            <w:div w:id="913787255">
              <w:marLeft w:val="0"/>
              <w:marRight w:val="0"/>
              <w:marTop w:val="0"/>
              <w:marBottom w:val="0"/>
              <w:divBdr>
                <w:top w:val="none" w:sz="0" w:space="0" w:color="auto"/>
                <w:left w:val="none" w:sz="0" w:space="0" w:color="auto"/>
                <w:bottom w:val="none" w:sz="0" w:space="0" w:color="auto"/>
                <w:right w:val="none" w:sz="0" w:space="0" w:color="auto"/>
              </w:divBdr>
            </w:div>
          </w:divsChild>
        </w:div>
        <w:div w:id="913786327">
          <w:marLeft w:val="0"/>
          <w:marRight w:val="0"/>
          <w:marTop w:val="0"/>
          <w:marBottom w:val="0"/>
          <w:divBdr>
            <w:top w:val="none" w:sz="0" w:space="0" w:color="auto"/>
            <w:left w:val="none" w:sz="0" w:space="0" w:color="auto"/>
            <w:bottom w:val="none" w:sz="0" w:space="0" w:color="auto"/>
            <w:right w:val="none" w:sz="0" w:space="0" w:color="auto"/>
          </w:divBdr>
        </w:div>
        <w:div w:id="913786556">
          <w:marLeft w:val="0"/>
          <w:marRight w:val="0"/>
          <w:marTop w:val="0"/>
          <w:marBottom w:val="0"/>
          <w:divBdr>
            <w:top w:val="none" w:sz="0" w:space="0" w:color="auto"/>
            <w:left w:val="none" w:sz="0" w:space="0" w:color="auto"/>
            <w:bottom w:val="none" w:sz="0" w:space="0" w:color="auto"/>
            <w:right w:val="none" w:sz="0" w:space="0" w:color="auto"/>
          </w:divBdr>
        </w:div>
        <w:div w:id="913787502">
          <w:marLeft w:val="0"/>
          <w:marRight w:val="0"/>
          <w:marTop w:val="0"/>
          <w:marBottom w:val="0"/>
          <w:divBdr>
            <w:top w:val="none" w:sz="0" w:space="0" w:color="auto"/>
            <w:left w:val="none" w:sz="0" w:space="0" w:color="auto"/>
            <w:bottom w:val="none" w:sz="0" w:space="0" w:color="auto"/>
            <w:right w:val="none" w:sz="0" w:space="0" w:color="auto"/>
          </w:divBdr>
        </w:div>
      </w:divsChild>
    </w:div>
    <w:div w:id="913784891">
      <w:marLeft w:val="0"/>
      <w:marRight w:val="0"/>
      <w:marTop w:val="0"/>
      <w:marBottom w:val="0"/>
      <w:divBdr>
        <w:top w:val="none" w:sz="0" w:space="0" w:color="auto"/>
        <w:left w:val="none" w:sz="0" w:space="0" w:color="auto"/>
        <w:bottom w:val="none" w:sz="0" w:space="0" w:color="auto"/>
        <w:right w:val="none" w:sz="0" w:space="0" w:color="auto"/>
      </w:divBdr>
    </w:div>
    <w:div w:id="913784893">
      <w:marLeft w:val="0"/>
      <w:marRight w:val="0"/>
      <w:marTop w:val="0"/>
      <w:marBottom w:val="0"/>
      <w:divBdr>
        <w:top w:val="none" w:sz="0" w:space="0" w:color="auto"/>
        <w:left w:val="none" w:sz="0" w:space="0" w:color="auto"/>
        <w:bottom w:val="none" w:sz="0" w:space="0" w:color="auto"/>
        <w:right w:val="none" w:sz="0" w:space="0" w:color="auto"/>
      </w:divBdr>
    </w:div>
    <w:div w:id="913784896">
      <w:marLeft w:val="0"/>
      <w:marRight w:val="0"/>
      <w:marTop w:val="0"/>
      <w:marBottom w:val="0"/>
      <w:divBdr>
        <w:top w:val="none" w:sz="0" w:space="0" w:color="auto"/>
        <w:left w:val="none" w:sz="0" w:space="0" w:color="auto"/>
        <w:bottom w:val="none" w:sz="0" w:space="0" w:color="auto"/>
        <w:right w:val="none" w:sz="0" w:space="0" w:color="auto"/>
      </w:divBdr>
    </w:div>
    <w:div w:id="913784902">
      <w:marLeft w:val="0"/>
      <w:marRight w:val="0"/>
      <w:marTop w:val="0"/>
      <w:marBottom w:val="0"/>
      <w:divBdr>
        <w:top w:val="none" w:sz="0" w:space="0" w:color="auto"/>
        <w:left w:val="none" w:sz="0" w:space="0" w:color="auto"/>
        <w:bottom w:val="none" w:sz="0" w:space="0" w:color="auto"/>
        <w:right w:val="none" w:sz="0" w:space="0" w:color="auto"/>
      </w:divBdr>
    </w:div>
    <w:div w:id="913784903">
      <w:marLeft w:val="0"/>
      <w:marRight w:val="0"/>
      <w:marTop w:val="0"/>
      <w:marBottom w:val="0"/>
      <w:divBdr>
        <w:top w:val="none" w:sz="0" w:space="0" w:color="auto"/>
        <w:left w:val="none" w:sz="0" w:space="0" w:color="auto"/>
        <w:bottom w:val="none" w:sz="0" w:space="0" w:color="auto"/>
        <w:right w:val="none" w:sz="0" w:space="0" w:color="auto"/>
      </w:divBdr>
    </w:div>
    <w:div w:id="913784906">
      <w:marLeft w:val="0"/>
      <w:marRight w:val="0"/>
      <w:marTop w:val="0"/>
      <w:marBottom w:val="0"/>
      <w:divBdr>
        <w:top w:val="none" w:sz="0" w:space="0" w:color="auto"/>
        <w:left w:val="none" w:sz="0" w:space="0" w:color="auto"/>
        <w:bottom w:val="none" w:sz="0" w:space="0" w:color="auto"/>
        <w:right w:val="none" w:sz="0" w:space="0" w:color="auto"/>
      </w:divBdr>
    </w:div>
    <w:div w:id="913784908">
      <w:marLeft w:val="0"/>
      <w:marRight w:val="0"/>
      <w:marTop w:val="0"/>
      <w:marBottom w:val="0"/>
      <w:divBdr>
        <w:top w:val="none" w:sz="0" w:space="0" w:color="auto"/>
        <w:left w:val="none" w:sz="0" w:space="0" w:color="auto"/>
        <w:bottom w:val="none" w:sz="0" w:space="0" w:color="auto"/>
        <w:right w:val="none" w:sz="0" w:space="0" w:color="auto"/>
      </w:divBdr>
    </w:div>
    <w:div w:id="913784909">
      <w:marLeft w:val="0"/>
      <w:marRight w:val="0"/>
      <w:marTop w:val="0"/>
      <w:marBottom w:val="0"/>
      <w:divBdr>
        <w:top w:val="none" w:sz="0" w:space="0" w:color="auto"/>
        <w:left w:val="none" w:sz="0" w:space="0" w:color="auto"/>
        <w:bottom w:val="none" w:sz="0" w:space="0" w:color="auto"/>
        <w:right w:val="none" w:sz="0" w:space="0" w:color="auto"/>
      </w:divBdr>
    </w:div>
    <w:div w:id="913784919">
      <w:marLeft w:val="0"/>
      <w:marRight w:val="0"/>
      <w:marTop w:val="0"/>
      <w:marBottom w:val="0"/>
      <w:divBdr>
        <w:top w:val="none" w:sz="0" w:space="0" w:color="auto"/>
        <w:left w:val="none" w:sz="0" w:space="0" w:color="auto"/>
        <w:bottom w:val="none" w:sz="0" w:space="0" w:color="auto"/>
        <w:right w:val="none" w:sz="0" w:space="0" w:color="auto"/>
      </w:divBdr>
    </w:div>
    <w:div w:id="913784921">
      <w:marLeft w:val="0"/>
      <w:marRight w:val="0"/>
      <w:marTop w:val="0"/>
      <w:marBottom w:val="0"/>
      <w:divBdr>
        <w:top w:val="none" w:sz="0" w:space="0" w:color="auto"/>
        <w:left w:val="none" w:sz="0" w:space="0" w:color="auto"/>
        <w:bottom w:val="none" w:sz="0" w:space="0" w:color="auto"/>
        <w:right w:val="none" w:sz="0" w:space="0" w:color="auto"/>
      </w:divBdr>
    </w:div>
    <w:div w:id="913784922">
      <w:marLeft w:val="0"/>
      <w:marRight w:val="0"/>
      <w:marTop w:val="0"/>
      <w:marBottom w:val="0"/>
      <w:divBdr>
        <w:top w:val="none" w:sz="0" w:space="0" w:color="auto"/>
        <w:left w:val="none" w:sz="0" w:space="0" w:color="auto"/>
        <w:bottom w:val="none" w:sz="0" w:space="0" w:color="auto"/>
        <w:right w:val="none" w:sz="0" w:space="0" w:color="auto"/>
      </w:divBdr>
    </w:div>
    <w:div w:id="913784923">
      <w:marLeft w:val="0"/>
      <w:marRight w:val="0"/>
      <w:marTop w:val="0"/>
      <w:marBottom w:val="0"/>
      <w:divBdr>
        <w:top w:val="none" w:sz="0" w:space="0" w:color="auto"/>
        <w:left w:val="none" w:sz="0" w:space="0" w:color="auto"/>
        <w:bottom w:val="none" w:sz="0" w:space="0" w:color="auto"/>
        <w:right w:val="none" w:sz="0" w:space="0" w:color="auto"/>
      </w:divBdr>
      <w:divsChild>
        <w:div w:id="913786019">
          <w:marLeft w:val="0"/>
          <w:marRight w:val="0"/>
          <w:marTop w:val="0"/>
          <w:marBottom w:val="0"/>
          <w:divBdr>
            <w:top w:val="none" w:sz="0" w:space="0" w:color="auto"/>
            <w:left w:val="none" w:sz="0" w:space="0" w:color="auto"/>
            <w:bottom w:val="none" w:sz="0" w:space="0" w:color="auto"/>
            <w:right w:val="none" w:sz="0" w:space="0" w:color="auto"/>
          </w:divBdr>
          <w:divsChild>
            <w:div w:id="913785360">
              <w:marLeft w:val="0"/>
              <w:marRight w:val="0"/>
              <w:marTop w:val="0"/>
              <w:marBottom w:val="0"/>
              <w:divBdr>
                <w:top w:val="none" w:sz="0" w:space="0" w:color="auto"/>
                <w:left w:val="none" w:sz="0" w:space="0" w:color="auto"/>
                <w:bottom w:val="none" w:sz="0" w:space="0" w:color="auto"/>
                <w:right w:val="none" w:sz="0" w:space="0" w:color="auto"/>
              </w:divBdr>
              <w:divsChild>
                <w:div w:id="91378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307">
          <w:marLeft w:val="0"/>
          <w:marRight w:val="0"/>
          <w:marTop w:val="0"/>
          <w:marBottom w:val="0"/>
          <w:divBdr>
            <w:top w:val="none" w:sz="0" w:space="0" w:color="auto"/>
            <w:left w:val="none" w:sz="0" w:space="0" w:color="auto"/>
            <w:bottom w:val="none" w:sz="0" w:space="0" w:color="auto"/>
            <w:right w:val="none" w:sz="0" w:space="0" w:color="auto"/>
          </w:divBdr>
        </w:div>
      </w:divsChild>
    </w:div>
    <w:div w:id="913784924">
      <w:marLeft w:val="0"/>
      <w:marRight w:val="0"/>
      <w:marTop w:val="0"/>
      <w:marBottom w:val="0"/>
      <w:divBdr>
        <w:top w:val="none" w:sz="0" w:space="0" w:color="auto"/>
        <w:left w:val="none" w:sz="0" w:space="0" w:color="auto"/>
        <w:bottom w:val="none" w:sz="0" w:space="0" w:color="auto"/>
        <w:right w:val="none" w:sz="0" w:space="0" w:color="auto"/>
      </w:divBdr>
    </w:div>
    <w:div w:id="913784925">
      <w:marLeft w:val="0"/>
      <w:marRight w:val="0"/>
      <w:marTop w:val="0"/>
      <w:marBottom w:val="0"/>
      <w:divBdr>
        <w:top w:val="none" w:sz="0" w:space="0" w:color="auto"/>
        <w:left w:val="none" w:sz="0" w:space="0" w:color="auto"/>
        <w:bottom w:val="none" w:sz="0" w:space="0" w:color="auto"/>
        <w:right w:val="none" w:sz="0" w:space="0" w:color="auto"/>
      </w:divBdr>
    </w:div>
    <w:div w:id="913784927">
      <w:marLeft w:val="0"/>
      <w:marRight w:val="0"/>
      <w:marTop w:val="0"/>
      <w:marBottom w:val="0"/>
      <w:divBdr>
        <w:top w:val="none" w:sz="0" w:space="0" w:color="auto"/>
        <w:left w:val="none" w:sz="0" w:space="0" w:color="auto"/>
        <w:bottom w:val="none" w:sz="0" w:space="0" w:color="auto"/>
        <w:right w:val="none" w:sz="0" w:space="0" w:color="auto"/>
      </w:divBdr>
    </w:div>
    <w:div w:id="913784935">
      <w:marLeft w:val="0"/>
      <w:marRight w:val="0"/>
      <w:marTop w:val="0"/>
      <w:marBottom w:val="0"/>
      <w:divBdr>
        <w:top w:val="none" w:sz="0" w:space="0" w:color="auto"/>
        <w:left w:val="none" w:sz="0" w:space="0" w:color="auto"/>
        <w:bottom w:val="none" w:sz="0" w:space="0" w:color="auto"/>
        <w:right w:val="none" w:sz="0" w:space="0" w:color="auto"/>
      </w:divBdr>
    </w:div>
    <w:div w:id="913784937">
      <w:marLeft w:val="0"/>
      <w:marRight w:val="0"/>
      <w:marTop w:val="0"/>
      <w:marBottom w:val="0"/>
      <w:divBdr>
        <w:top w:val="none" w:sz="0" w:space="0" w:color="auto"/>
        <w:left w:val="none" w:sz="0" w:space="0" w:color="auto"/>
        <w:bottom w:val="none" w:sz="0" w:space="0" w:color="auto"/>
        <w:right w:val="none" w:sz="0" w:space="0" w:color="auto"/>
      </w:divBdr>
    </w:div>
    <w:div w:id="913784938">
      <w:marLeft w:val="0"/>
      <w:marRight w:val="0"/>
      <w:marTop w:val="0"/>
      <w:marBottom w:val="0"/>
      <w:divBdr>
        <w:top w:val="none" w:sz="0" w:space="0" w:color="auto"/>
        <w:left w:val="none" w:sz="0" w:space="0" w:color="auto"/>
        <w:bottom w:val="none" w:sz="0" w:space="0" w:color="auto"/>
        <w:right w:val="none" w:sz="0" w:space="0" w:color="auto"/>
      </w:divBdr>
    </w:div>
    <w:div w:id="913784940">
      <w:marLeft w:val="0"/>
      <w:marRight w:val="0"/>
      <w:marTop w:val="0"/>
      <w:marBottom w:val="0"/>
      <w:divBdr>
        <w:top w:val="none" w:sz="0" w:space="0" w:color="auto"/>
        <w:left w:val="none" w:sz="0" w:space="0" w:color="auto"/>
        <w:bottom w:val="none" w:sz="0" w:space="0" w:color="auto"/>
        <w:right w:val="none" w:sz="0" w:space="0" w:color="auto"/>
      </w:divBdr>
    </w:div>
    <w:div w:id="913784941">
      <w:marLeft w:val="0"/>
      <w:marRight w:val="0"/>
      <w:marTop w:val="0"/>
      <w:marBottom w:val="0"/>
      <w:divBdr>
        <w:top w:val="none" w:sz="0" w:space="0" w:color="auto"/>
        <w:left w:val="none" w:sz="0" w:space="0" w:color="auto"/>
        <w:bottom w:val="none" w:sz="0" w:space="0" w:color="auto"/>
        <w:right w:val="none" w:sz="0" w:space="0" w:color="auto"/>
      </w:divBdr>
    </w:div>
    <w:div w:id="913784942">
      <w:marLeft w:val="0"/>
      <w:marRight w:val="0"/>
      <w:marTop w:val="0"/>
      <w:marBottom w:val="0"/>
      <w:divBdr>
        <w:top w:val="none" w:sz="0" w:space="0" w:color="auto"/>
        <w:left w:val="none" w:sz="0" w:space="0" w:color="auto"/>
        <w:bottom w:val="none" w:sz="0" w:space="0" w:color="auto"/>
        <w:right w:val="none" w:sz="0" w:space="0" w:color="auto"/>
      </w:divBdr>
      <w:divsChild>
        <w:div w:id="913784694">
          <w:marLeft w:val="0"/>
          <w:marRight w:val="0"/>
          <w:marTop w:val="0"/>
          <w:marBottom w:val="0"/>
          <w:divBdr>
            <w:top w:val="none" w:sz="0" w:space="0" w:color="auto"/>
            <w:left w:val="none" w:sz="0" w:space="0" w:color="auto"/>
            <w:bottom w:val="none" w:sz="0" w:space="0" w:color="auto"/>
            <w:right w:val="none" w:sz="0" w:space="0" w:color="auto"/>
          </w:divBdr>
        </w:div>
        <w:div w:id="913784757">
          <w:marLeft w:val="0"/>
          <w:marRight w:val="0"/>
          <w:marTop w:val="0"/>
          <w:marBottom w:val="0"/>
          <w:divBdr>
            <w:top w:val="none" w:sz="0" w:space="0" w:color="auto"/>
            <w:left w:val="none" w:sz="0" w:space="0" w:color="auto"/>
            <w:bottom w:val="none" w:sz="0" w:space="0" w:color="auto"/>
            <w:right w:val="none" w:sz="0" w:space="0" w:color="auto"/>
          </w:divBdr>
        </w:div>
        <w:div w:id="913786387">
          <w:marLeft w:val="0"/>
          <w:marRight w:val="0"/>
          <w:marTop w:val="0"/>
          <w:marBottom w:val="0"/>
          <w:divBdr>
            <w:top w:val="none" w:sz="0" w:space="0" w:color="auto"/>
            <w:left w:val="none" w:sz="0" w:space="0" w:color="auto"/>
            <w:bottom w:val="none" w:sz="0" w:space="0" w:color="auto"/>
            <w:right w:val="none" w:sz="0" w:space="0" w:color="auto"/>
          </w:divBdr>
        </w:div>
        <w:div w:id="913786702">
          <w:marLeft w:val="0"/>
          <w:marRight w:val="0"/>
          <w:marTop w:val="0"/>
          <w:marBottom w:val="0"/>
          <w:divBdr>
            <w:top w:val="none" w:sz="0" w:space="0" w:color="auto"/>
            <w:left w:val="none" w:sz="0" w:space="0" w:color="auto"/>
            <w:bottom w:val="none" w:sz="0" w:space="0" w:color="auto"/>
            <w:right w:val="none" w:sz="0" w:space="0" w:color="auto"/>
          </w:divBdr>
          <w:divsChild>
            <w:div w:id="913785030">
              <w:marLeft w:val="0"/>
              <w:marRight w:val="0"/>
              <w:marTop w:val="0"/>
              <w:marBottom w:val="0"/>
              <w:divBdr>
                <w:top w:val="none" w:sz="0" w:space="0" w:color="auto"/>
                <w:left w:val="none" w:sz="0" w:space="0" w:color="auto"/>
                <w:bottom w:val="none" w:sz="0" w:space="0" w:color="auto"/>
                <w:right w:val="none" w:sz="0" w:space="0" w:color="auto"/>
              </w:divBdr>
            </w:div>
            <w:div w:id="913787267">
              <w:marLeft w:val="0"/>
              <w:marRight w:val="0"/>
              <w:marTop w:val="0"/>
              <w:marBottom w:val="0"/>
              <w:divBdr>
                <w:top w:val="none" w:sz="0" w:space="0" w:color="auto"/>
                <w:left w:val="none" w:sz="0" w:space="0" w:color="auto"/>
                <w:bottom w:val="none" w:sz="0" w:space="0" w:color="auto"/>
                <w:right w:val="none" w:sz="0" w:space="0" w:color="auto"/>
              </w:divBdr>
              <w:divsChild>
                <w:div w:id="9137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946">
      <w:marLeft w:val="0"/>
      <w:marRight w:val="0"/>
      <w:marTop w:val="0"/>
      <w:marBottom w:val="0"/>
      <w:divBdr>
        <w:top w:val="none" w:sz="0" w:space="0" w:color="auto"/>
        <w:left w:val="none" w:sz="0" w:space="0" w:color="auto"/>
        <w:bottom w:val="none" w:sz="0" w:space="0" w:color="auto"/>
        <w:right w:val="none" w:sz="0" w:space="0" w:color="auto"/>
      </w:divBdr>
    </w:div>
    <w:div w:id="913784951">
      <w:marLeft w:val="0"/>
      <w:marRight w:val="0"/>
      <w:marTop w:val="0"/>
      <w:marBottom w:val="0"/>
      <w:divBdr>
        <w:top w:val="none" w:sz="0" w:space="0" w:color="auto"/>
        <w:left w:val="none" w:sz="0" w:space="0" w:color="auto"/>
        <w:bottom w:val="none" w:sz="0" w:space="0" w:color="auto"/>
        <w:right w:val="none" w:sz="0" w:space="0" w:color="auto"/>
      </w:divBdr>
      <w:divsChild>
        <w:div w:id="913784788">
          <w:marLeft w:val="0"/>
          <w:marRight w:val="0"/>
          <w:marTop w:val="0"/>
          <w:marBottom w:val="0"/>
          <w:divBdr>
            <w:top w:val="none" w:sz="0" w:space="0" w:color="auto"/>
            <w:left w:val="none" w:sz="0" w:space="0" w:color="auto"/>
            <w:bottom w:val="none" w:sz="0" w:space="0" w:color="auto"/>
            <w:right w:val="none" w:sz="0" w:space="0" w:color="auto"/>
          </w:divBdr>
        </w:div>
        <w:div w:id="913785471">
          <w:marLeft w:val="0"/>
          <w:marRight w:val="0"/>
          <w:marTop w:val="0"/>
          <w:marBottom w:val="0"/>
          <w:divBdr>
            <w:top w:val="none" w:sz="0" w:space="0" w:color="auto"/>
            <w:left w:val="none" w:sz="0" w:space="0" w:color="auto"/>
            <w:bottom w:val="none" w:sz="0" w:space="0" w:color="auto"/>
            <w:right w:val="none" w:sz="0" w:space="0" w:color="auto"/>
          </w:divBdr>
          <w:divsChild>
            <w:div w:id="913785239">
              <w:marLeft w:val="0"/>
              <w:marRight w:val="0"/>
              <w:marTop w:val="0"/>
              <w:marBottom w:val="0"/>
              <w:divBdr>
                <w:top w:val="none" w:sz="0" w:space="0" w:color="auto"/>
                <w:left w:val="none" w:sz="0" w:space="0" w:color="auto"/>
                <w:bottom w:val="none" w:sz="0" w:space="0" w:color="auto"/>
                <w:right w:val="none" w:sz="0" w:space="0" w:color="auto"/>
              </w:divBdr>
              <w:divsChild>
                <w:div w:id="91378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521">
          <w:marLeft w:val="0"/>
          <w:marRight w:val="0"/>
          <w:marTop w:val="0"/>
          <w:marBottom w:val="0"/>
          <w:divBdr>
            <w:top w:val="none" w:sz="0" w:space="0" w:color="auto"/>
            <w:left w:val="none" w:sz="0" w:space="0" w:color="auto"/>
            <w:bottom w:val="none" w:sz="0" w:space="0" w:color="auto"/>
            <w:right w:val="none" w:sz="0" w:space="0" w:color="auto"/>
          </w:divBdr>
          <w:divsChild>
            <w:div w:id="913785016">
              <w:marLeft w:val="0"/>
              <w:marRight w:val="0"/>
              <w:marTop w:val="0"/>
              <w:marBottom w:val="0"/>
              <w:divBdr>
                <w:top w:val="none" w:sz="0" w:space="0" w:color="auto"/>
                <w:left w:val="none" w:sz="0" w:space="0" w:color="auto"/>
                <w:bottom w:val="none" w:sz="0" w:space="0" w:color="auto"/>
                <w:right w:val="none" w:sz="0" w:space="0" w:color="auto"/>
              </w:divBdr>
              <w:divsChild>
                <w:div w:id="9137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952">
      <w:marLeft w:val="0"/>
      <w:marRight w:val="0"/>
      <w:marTop w:val="0"/>
      <w:marBottom w:val="0"/>
      <w:divBdr>
        <w:top w:val="none" w:sz="0" w:space="0" w:color="auto"/>
        <w:left w:val="none" w:sz="0" w:space="0" w:color="auto"/>
        <w:bottom w:val="none" w:sz="0" w:space="0" w:color="auto"/>
        <w:right w:val="none" w:sz="0" w:space="0" w:color="auto"/>
      </w:divBdr>
    </w:div>
    <w:div w:id="913784954">
      <w:marLeft w:val="0"/>
      <w:marRight w:val="0"/>
      <w:marTop w:val="0"/>
      <w:marBottom w:val="0"/>
      <w:divBdr>
        <w:top w:val="none" w:sz="0" w:space="0" w:color="auto"/>
        <w:left w:val="none" w:sz="0" w:space="0" w:color="auto"/>
        <w:bottom w:val="none" w:sz="0" w:space="0" w:color="auto"/>
        <w:right w:val="none" w:sz="0" w:space="0" w:color="auto"/>
      </w:divBdr>
      <w:divsChild>
        <w:div w:id="913787297">
          <w:marLeft w:val="0"/>
          <w:marRight w:val="0"/>
          <w:marTop w:val="0"/>
          <w:marBottom w:val="0"/>
          <w:divBdr>
            <w:top w:val="none" w:sz="0" w:space="0" w:color="auto"/>
            <w:left w:val="none" w:sz="0" w:space="0" w:color="auto"/>
            <w:bottom w:val="none" w:sz="0" w:space="0" w:color="auto"/>
            <w:right w:val="none" w:sz="0" w:space="0" w:color="auto"/>
          </w:divBdr>
        </w:div>
      </w:divsChild>
    </w:div>
    <w:div w:id="913784955">
      <w:marLeft w:val="0"/>
      <w:marRight w:val="0"/>
      <w:marTop w:val="0"/>
      <w:marBottom w:val="0"/>
      <w:divBdr>
        <w:top w:val="none" w:sz="0" w:space="0" w:color="auto"/>
        <w:left w:val="none" w:sz="0" w:space="0" w:color="auto"/>
        <w:bottom w:val="none" w:sz="0" w:space="0" w:color="auto"/>
        <w:right w:val="none" w:sz="0" w:space="0" w:color="auto"/>
      </w:divBdr>
      <w:divsChild>
        <w:div w:id="913786399">
          <w:marLeft w:val="0"/>
          <w:marRight w:val="0"/>
          <w:marTop w:val="0"/>
          <w:marBottom w:val="0"/>
          <w:divBdr>
            <w:top w:val="none" w:sz="0" w:space="0" w:color="auto"/>
            <w:left w:val="none" w:sz="0" w:space="0" w:color="auto"/>
            <w:bottom w:val="none" w:sz="0" w:space="0" w:color="auto"/>
            <w:right w:val="none" w:sz="0" w:space="0" w:color="auto"/>
          </w:divBdr>
          <w:divsChild>
            <w:div w:id="913785495">
              <w:marLeft w:val="0"/>
              <w:marRight w:val="0"/>
              <w:marTop w:val="0"/>
              <w:marBottom w:val="0"/>
              <w:divBdr>
                <w:top w:val="none" w:sz="0" w:space="0" w:color="auto"/>
                <w:left w:val="none" w:sz="0" w:space="0" w:color="auto"/>
                <w:bottom w:val="none" w:sz="0" w:space="0" w:color="auto"/>
                <w:right w:val="none" w:sz="0" w:space="0" w:color="auto"/>
              </w:divBdr>
              <w:divsChild>
                <w:div w:id="913786491">
                  <w:marLeft w:val="0"/>
                  <w:marRight w:val="0"/>
                  <w:marTop w:val="0"/>
                  <w:marBottom w:val="0"/>
                  <w:divBdr>
                    <w:top w:val="none" w:sz="0" w:space="0" w:color="auto"/>
                    <w:left w:val="none" w:sz="0" w:space="0" w:color="auto"/>
                    <w:bottom w:val="none" w:sz="0" w:space="0" w:color="auto"/>
                    <w:right w:val="none" w:sz="0" w:space="0" w:color="auto"/>
                  </w:divBdr>
                  <w:divsChild>
                    <w:div w:id="913786325">
                      <w:marLeft w:val="0"/>
                      <w:marRight w:val="0"/>
                      <w:marTop w:val="0"/>
                      <w:marBottom w:val="0"/>
                      <w:divBdr>
                        <w:top w:val="none" w:sz="0" w:space="0" w:color="auto"/>
                        <w:left w:val="none" w:sz="0" w:space="0" w:color="auto"/>
                        <w:bottom w:val="none" w:sz="0" w:space="0" w:color="auto"/>
                        <w:right w:val="none" w:sz="0" w:space="0" w:color="auto"/>
                      </w:divBdr>
                      <w:divsChild>
                        <w:div w:id="91378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917">
          <w:marLeft w:val="0"/>
          <w:marRight w:val="0"/>
          <w:marTop w:val="0"/>
          <w:marBottom w:val="0"/>
          <w:divBdr>
            <w:top w:val="none" w:sz="0" w:space="0" w:color="auto"/>
            <w:left w:val="none" w:sz="0" w:space="0" w:color="auto"/>
            <w:bottom w:val="none" w:sz="0" w:space="0" w:color="auto"/>
            <w:right w:val="none" w:sz="0" w:space="0" w:color="auto"/>
          </w:divBdr>
        </w:div>
      </w:divsChild>
    </w:div>
    <w:div w:id="913784956">
      <w:marLeft w:val="0"/>
      <w:marRight w:val="0"/>
      <w:marTop w:val="0"/>
      <w:marBottom w:val="0"/>
      <w:divBdr>
        <w:top w:val="none" w:sz="0" w:space="0" w:color="auto"/>
        <w:left w:val="none" w:sz="0" w:space="0" w:color="auto"/>
        <w:bottom w:val="none" w:sz="0" w:space="0" w:color="auto"/>
        <w:right w:val="none" w:sz="0" w:space="0" w:color="auto"/>
      </w:divBdr>
    </w:div>
    <w:div w:id="913784957">
      <w:marLeft w:val="0"/>
      <w:marRight w:val="0"/>
      <w:marTop w:val="0"/>
      <w:marBottom w:val="0"/>
      <w:divBdr>
        <w:top w:val="none" w:sz="0" w:space="0" w:color="auto"/>
        <w:left w:val="none" w:sz="0" w:space="0" w:color="auto"/>
        <w:bottom w:val="none" w:sz="0" w:space="0" w:color="auto"/>
        <w:right w:val="none" w:sz="0" w:space="0" w:color="auto"/>
      </w:divBdr>
      <w:divsChild>
        <w:div w:id="913787272">
          <w:marLeft w:val="0"/>
          <w:marRight w:val="0"/>
          <w:marTop w:val="0"/>
          <w:marBottom w:val="0"/>
          <w:divBdr>
            <w:top w:val="none" w:sz="0" w:space="0" w:color="auto"/>
            <w:left w:val="none" w:sz="0" w:space="0" w:color="auto"/>
            <w:bottom w:val="none" w:sz="0" w:space="0" w:color="auto"/>
            <w:right w:val="none" w:sz="0" w:space="0" w:color="auto"/>
          </w:divBdr>
        </w:div>
      </w:divsChild>
    </w:div>
    <w:div w:id="913784958">
      <w:marLeft w:val="0"/>
      <w:marRight w:val="0"/>
      <w:marTop w:val="0"/>
      <w:marBottom w:val="0"/>
      <w:divBdr>
        <w:top w:val="none" w:sz="0" w:space="0" w:color="auto"/>
        <w:left w:val="none" w:sz="0" w:space="0" w:color="auto"/>
        <w:bottom w:val="none" w:sz="0" w:space="0" w:color="auto"/>
        <w:right w:val="none" w:sz="0" w:space="0" w:color="auto"/>
      </w:divBdr>
      <w:divsChild>
        <w:div w:id="913786285">
          <w:marLeft w:val="0"/>
          <w:marRight w:val="0"/>
          <w:marTop w:val="0"/>
          <w:marBottom w:val="0"/>
          <w:divBdr>
            <w:top w:val="none" w:sz="0" w:space="0" w:color="auto"/>
            <w:left w:val="none" w:sz="0" w:space="0" w:color="auto"/>
            <w:bottom w:val="none" w:sz="0" w:space="0" w:color="auto"/>
            <w:right w:val="none" w:sz="0" w:space="0" w:color="auto"/>
          </w:divBdr>
          <w:divsChild>
            <w:div w:id="913786617">
              <w:marLeft w:val="0"/>
              <w:marRight w:val="0"/>
              <w:marTop w:val="0"/>
              <w:marBottom w:val="0"/>
              <w:divBdr>
                <w:top w:val="none" w:sz="0" w:space="0" w:color="auto"/>
                <w:left w:val="none" w:sz="0" w:space="0" w:color="auto"/>
                <w:bottom w:val="none" w:sz="0" w:space="0" w:color="auto"/>
                <w:right w:val="none" w:sz="0" w:space="0" w:color="auto"/>
              </w:divBdr>
              <w:divsChild>
                <w:div w:id="913786060">
                  <w:marLeft w:val="0"/>
                  <w:marRight w:val="0"/>
                  <w:marTop w:val="0"/>
                  <w:marBottom w:val="0"/>
                  <w:divBdr>
                    <w:top w:val="none" w:sz="0" w:space="0" w:color="auto"/>
                    <w:left w:val="none" w:sz="0" w:space="0" w:color="auto"/>
                    <w:bottom w:val="none" w:sz="0" w:space="0" w:color="auto"/>
                    <w:right w:val="none" w:sz="0" w:space="0" w:color="auto"/>
                  </w:divBdr>
                  <w:divsChild>
                    <w:div w:id="91378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364">
          <w:marLeft w:val="0"/>
          <w:marRight w:val="0"/>
          <w:marTop w:val="0"/>
          <w:marBottom w:val="0"/>
          <w:divBdr>
            <w:top w:val="none" w:sz="0" w:space="0" w:color="auto"/>
            <w:left w:val="none" w:sz="0" w:space="0" w:color="auto"/>
            <w:bottom w:val="none" w:sz="0" w:space="0" w:color="auto"/>
            <w:right w:val="none" w:sz="0" w:space="0" w:color="auto"/>
          </w:divBdr>
        </w:div>
        <w:div w:id="913787450">
          <w:marLeft w:val="0"/>
          <w:marRight w:val="0"/>
          <w:marTop w:val="0"/>
          <w:marBottom w:val="0"/>
          <w:divBdr>
            <w:top w:val="none" w:sz="0" w:space="0" w:color="auto"/>
            <w:left w:val="none" w:sz="0" w:space="0" w:color="auto"/>
            <w:bottom w:val="none" w:sz="0" w:space="0" w:color="auto"/>
            <w:right w:val="none" w:sz="0" w:space="0" w:color="auto"/>
          </w:divBdr>
          <w:divsChild>
            <w:div w:id="913785992">
              <w:marLeft w:val="0"/>
              <w:marRight w:val="0"/>
              <w:marTop w:val="0"/>
              <w:marBottom w:val="0"/>
              <w:divBdr>
                <w:top w:val="none" w:sz="0" w:space="0" w:color="auto"/>
                <w:left w:val="none" w:sz="0" w:space="0" w:color="auto"/>
                <w:bottom w:val="none" w:sz="0" w:space="0" w:color="auto"/>
                <w:right w:val="none" w:sz="0" w:space="0" w:color="auto"/>
              </w:divBdr>
              <w:divsChild>
                <w:div w:id="9137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4959">
      <w:marLeft w:val="0"/>
      <w:marRight w:val="0"/>
      <w:marTop w:val="0"/>
      <w:marBottom w:val="0"/>
      <w:divBdr>
        <w:top w:val="none" w:sz="0" w:space="0" w:color="auto"/>
        <w:left w:val="none" w:sz="0" w:space="0" w:color="auto"/>
        <w:bottom w:val="none" w:sz="0" w:space="0" w:color="auto"/>
        <w:right w:val="none" w:sz="0" w:space="0" w:color="auto"/>
      </w:divBdr>
    </w:div>
    <w:div w:id="913784962">
      <w:marLeft w:val="0"/>
      <w:marRight w:val="0"/>
      <w:marTop w:val="0"/>
      <w:marBottom w:val="0"/>
      <w:divBdr>
        <w:top w:val="none" w:sz="0" w:space="0" w:color="auto"/>
        <w:left w:val="none" w:sz="0" w:space="0" w:color="auto"/>
        <w:bottom w:val="none" w:sz="0" w:space="0" w:color="auto"/>
        <w:right w:val="none" w:sz="0" w:space="0" w:color="auto"/>
      </w:divBdr>
    </w:div>
    <w:div w:id="913784964">
      <w:marLeft w:val="0"/>
      <w:marRight w:val="0"/>
      <w:marTop w:val="0"/>
      <w:marBottom w:val="0"/>
      <w:divBdr>
        <w:top w:val="none" w:sz="0" w:space="0" w:color="auto"/>
        <w:left w:val="none" w:sz="0" w:space="0" w:color="auto"/>
        <w:bottom w:val="none" w:sz="0" w:space="0" w:color="auto"/>
        <w:right w:val="none" w:sz="0" w:space="0" w:color="auto"/>
      </w:divBdr>
    </w:div>
    <w:div w:id="913784967">
      <w:marLeft w:val="0"/>
      <w:marRight w:val="0"/>
      <w:marTop w:val="0"/>
      <w:marBottom w:val="0"/>
      <w:divBdr>
        <w:top w:val="none" w:sz="0" w:space="0" w:color="auto"/>
        <w:left w:val="none" w:sz="0" w:space="0" w:color="auto"/>
        <w:bottom w:val="none" w:sz="0" w:space="0" w:color="auto"/>
        <w:right w:val="none" w:sz="0" w:space="0" w:color="auto"/>
      </w:divBdr>
    </w:div>
    <w:div w:id="913784969">
      <w:marLeft w:val="0"/>
      <w:marRight w:val="0"/>
      <w:marTop w:val="0"/>
      <w:marBottom w:val="0"/>
      <w:divBdr>
        <w:top w:val="none" w:sz="0" w:space="0" w:color="auto"/>
        <w:left w:val="none" w:sz="0" w:space="0" w:color="auto"/>
        <w:bottom w:val="none" w:sz="0" w:space="0" w:color="auto"/>
        <w:right w:val="none" w:sz="0" w:space="0" w:color="auto"/>
      </w:divBdr>
    </w:div>
    <w:div w:id="913784970">
      <w:marLeft w:val="0"/>
      <w:marRight w:val="0"/>
      <w:marTop w:val="0"/>
      <w:marBottom w:val="0"/>
      <w:divBdr>
        <w:top w:val="none" w:sz="0" w:space="0" w:color="auto"/>
        <w:left w:val="none" w:sz="0" w:space="0" w:color="auto"/>
        <w:bottom w:val="none" w:sz="0" w:space="0" w:color="auto"/>
        <w:right w:val="none" w:sz="0" w:space="0" w:color="auto"/>
      </w:divBdr>
      <w:divsChild>
        <w:div w:id="913785420">
          <w:marLeft w:val="0"/>
          <w:marRight w:val="0"/>
          <w:marTop w:val="0"/>
          <w:marBottom w:val="0"/>
          <w:divBdr>
            <w:top w:val="none" w:sz="0" w:space="0" w:color="auto"/>
            <w:left w:val="none" w:sz="0" w:space="0" w:color="auto"/>
            <w:bottom w:val="none" w:sz="0" w:space="0" w:color="auto"/>
            <w:right w:val="none" w:sz="0" w:space="0" w:color="auto"/>
          </w:divBdr>
          <w:divsChild>
            <w:div w:id="91378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971">
      <w:marLeft w:val="0"/>
      <w:marRight w:val="0"/>
      <w:marTop w:val="0"/>
      <w:marBottom w:val="0"/>
      <w:divBdr>
        <w:top w:val="none" w:sz="0" w:space="0" w:color="auto"/>
        <w:left w:val="none" w:sz="0" w:space="0" w:color="auto"/>
        <w:bottom w:val="none" w:sz="0" w:space="0" w:color="auto"/>
        <w:right w:val="none" w:sz="0" w:space="0" w:color="auto"/>
      </w:divBdr>
      <w:divsChild>
        <w:div w:id="913786183">
          <w:marLeft w:val="0"/>
          <w:marRight w:val="0"/>
          <w:marTop w:val="0"/>
          <w:marBottom w:val="0"/>
          <w:divBdr>
            <w:top w:val="none" w:sz="0" w:space="0" w:color="auto"/>
            <w:left w:val="none" w:sz="0" w:space="0" w:color="auto"/>
            <w:bottom w:val="none" w:sz="0" w:space="0" w:color="auto"/>
            <w:right w:val="none" w:sz="0" w:space="0" w:color="auto"/>
          </w:divBdr>
          <w:divsChild>
            <w:div w:id="913786802">
              <w:marLeft w:val="0"/>
              <w:marRight w:val="0"/>
              <w:marTop w:val="0"/>
              <w:marBottom w:val="0"/>
              <w:divBdr>
                <w:top w:val="none" w:sz="0" w:space="0" w:color="auto"/>
                <w:left w:val="none" w:sz="0" w:space="0" w:color="auto"/>
                <w:bottom w:val="none" w:sz="0" w:space="0" w:color="auto"/>
                <w:right w:val="none" w:sz="0" w:space="0" w:color="auto"/>
              </w:divBdr>
              <w:divsChild>
                <w:div w:id="913784781">
                  <w:marLeft w:val="0"/>
                  <w:marRight w:val="0"/>
                  <w:marTop w:val="0"/>
                  <w:marBottom w:val="0"/>
                  <w:divBdr>
                    <w:top w:val="none" w:sz="0" w:space="0" w:color="auto"/>
                    <w:left w:val="none" w:sz="0" w:space="0" w:color="auto"/>
                    <w:bottom w:val="none" w:sz="0" w:space="0" w:color="auto"/>
                    <w:right w:val="none" w:sz="0" w:space="0" w:color="auto"/>
                  </w:divBdr>
                  <w:divsChild>
                    <w:div w:id="913786404">
                      <w:marLeft w:val="0"/>
                      <w:marRight w:val="0"/>
                      <w:marTop w:val="0"/>
                      <w:marBottom w:val="0"/>
                      <w:divBdr>
                        <w:top w:val="none" w:sz="0" w:space="0" w:color="auto"/>
                        <w:left w:val="none" w:sz="0" w:space="0" w:color="auto"/>
                        <w:bottom w:val="none" w:sz="0" w:space="0" w:color="auto"/>
                        <w:right w:val="none" w:sz="0" w:space="0" w:color="auto"/>
                      </w:divBdr>
                      <w:divsChild>
                        <w:div w:id="913784961">
                          <w:marLeft w:val="0"/>
                          <w:marRight w:val="0"/>
                          <w:marTop w:val="0"/>
                          <w:marBottom w:val="0"/>
                          <w:divBdr>
                            <w:top w:val="none" w:sz="0" w:space="0" w:color="auto"/>
                            <w:left w:val="none" w:sz="0" w:space="0" w:color="auto"/>
                            <w:bottom w:val="none" w:sz="0" w:space="0" w:color="auto"/>
                            <w:right w:val="none" w:sz="0" w:space="0" w:color="auto"/>
                          </w:divBdr>
                          <w:divsChild>
                            <w:div w:id="913787471">
                              <w:marLeft w:val="0"/>
                              <w:marRight w:val="0"/>
                              <w:marTop w:val="0"/>
                              <w:marBottom w:val="0"/>
                              <w:divBdr>
                                <w:top w:val="none" w:sz="0" w:space="0" w:color="auto"/>
                                <w:left w:val="none" w:sz="0" w:space="0" w:color="auto"/>
                                <w:bottom w:val="none" w:sz="0" w:space="0" w:color="auto"/>
                                <w:right w:val="none" w:sz="0" w:space="0" w:color="auto"/>
                              </w:divBdr>
                              <w:divsChild>
                                <w:div w:id="913786691">
                                  <w:marLeft w:val="0"/>
                                  <w:marRight w:val="0"/>
                                  <w:marTop w:val="0"/>
                                  <w:marBottom w:val="0"/>
                                  <w:divBdr>
                                    <w:top w:val="none" w:sz="0" w:space="0" w:color="auto"/>
                                    <w:left w:val="none" w:sz="0" w:space="0" w:color="auto"/>
                                    <w:bottom w:val="none" w:sz="0" w:space="0" w:color="auto"/>
                                    <w:right w:val="none" w:sz="0" w:space="0" w:color="auto"/>
                                  </w:divBdr>
                                  <w:divsChild>
                                    <w:div w:id="913786118">
                                      <w:marLeft w:val="0"/>
                                      <w:marRight w:val="0"/>
                                      <w:marTop w:val="0"/>
                                      <w:marBottom w:val="0"/>
                                      <w:divBdr>
                                        <w:top w:val="none" w:sz="0" w:space="0" w:color="auto"/>
                                        <w:left w:val="none" w:sz="0" w:space="0" w:color="auto"/>
                                        <w:bottom w:val="none" w:sz="0" w:space="0" w:color="auto"/>
                                        <w:right w:val="none" w:sz="0" w:space="0" w:color="auto"/>
                                      </w:divBdr>
                                      <w:divsChild>
                                        <w:div w:id="913787460">
                                          <w:marLeft w:val="0"/>
                                          <w:marRight w:val="0"/>
                                          <w:marTop w:val="0"/>
                                          <w:marBottom w:val="0"/>
                                          <w:divBdr>
                                            <w:top w:val="none" w:sz="0" w:space="0" w:color="auto"/>
                                            <w:left w:val="none" w:sz="0" w:space="0" w:color="auto"/>
                                            <w:bottom w:val="none" w:sz="0" w:space="0" w:color="auto"/>
                                            <w:right w:val="none" w:sz="0" w:space="0" w:color="auto"/>
                                          </w:divBdr>
                                          <w:divsChild>
                                            <w:div w:id="913787589">
                                              <w:marLeft w:val="0"/>
                                              <w:marRight w:val="0"/>
                                              <w:marTop w:val="0"/>
                                              <w:marBottom w:val="0"/>
                                              <w:divBdr>
                                                <w:top w:val="none" w:sz="0" w:space="0" w:color="auto"/>
                                                <w:left w:val="none" w:sz="0" w:space="0" w:color="auto"/>
                                                <w:bottom w:val="none" w:sz="0" w:space="0" w:color="auto"/>
                                                <w:right w:val="none" w:sz="0" w:space="0" w:color="auto"/>
                                              </w:divBdr>
                                              <w:divsChild>
                                                <w:div w:id="913785184">
                                                  <w:marLeft w:val="0"/>
                                                  <w:marRight w:val="0"/>
                                                  <w:marTop w:val="0"/>
                                                  <w:marBottom w:val="0"/>
                                                  <w:divBdr>
                                                    <w:top w:val="none" w:sz="0" w:space="0" w:color="auto"/>
                                                    <w:left w:val="none" w:sz="0" w:space="0" w:color="auto"/>
                                                    <w:bottom w:val="none" w:sz="0" w:space="0" w:color="auto"/>
                                                    <w:right w:val="none" w:sz="0" w:space="0" w:color="auto"/>
                                                  </w:divBdr>
                                                  <w:divsChild>
                                                    <w:div w:id="91378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4976">
      <w:marLeft w:val="0"/>
      <w:marRight w:val="0"/>
      <w:marTop w:val="0"/>
      <w:marBottom w:val="0"/>
      <w:divBdr>
        <w:top w:val="none" w:sz="0" w:space="0" w:color="auto"/>
        <w:left w:val="none" w:sz="0" w:space="0" w:color="auto"/>
        <w:bottom w:val="none" w:sz="0" w:space="0" w:color="auto"/>
        <w:right w:val="none" w:sz="0" w:space="0" w:color="auto"/>
      </w:divBdr>
    </w:div>
    <w:div w:id="913784977">
      <w:marLeft w:val="0"/>
      <w:marRight w:val="0"/>
      <w:marTop w:val="0"/>
      <w:marBottom w:val="0"/>
      <w:divBdr>
        <w:top w:val="none" w:sz="0" w:space="0" w:color="auto"/>
        <w:left w:val="none" w:sz="0" w:space="0" w:color="auto"/>
        <w:bottom w:val="none" w:sz="0" w:space="0" w:color="auto"/>
        <w:right w:val="none" w:sz="0" w:space="0" w:color="auto"/>
      </w:divBdr>
    </w:div>
    <w:div w:id="913784978">
      <w:marLeft w:val="0"/>
      <w:marRight w:val="0"/>
      <w:marTop w:val="0"/>
      <w:marBottom w:val="0"/>
      <w:divBdr>
        <w:top w:val="none" w:sz="0" w:space="0" w:color="auto"/>
        <w:left w:val="none" w:sz="0" w:space="0" w:color="auto"/>
        <w:bottom w:val="none" w:sz="0" w:space="0" w:color="auto"/>
        <w:right w:val="none" w:sz="0" w:space="0" w:color="auto"/>
      </w:divBdr>
      <w:divsChild>
        <w:div w:id="913784875">
          <w:marLeft w:val="0"/>
          <w:marRight w:val="0"/>
          <w:marTop w:val="0"/>
          <w:marBottom w:val="0"/>
          <w:divBdr>
            <w:top w:val="none" w:sz="0" w:space="0" w:color="auto"/>
            <w:left w:val="none" w:sz="0" w:space="0" w:color="auto"/>
            <w:bottom w:val="none" w:sz="0" w:space="0" w:color="auto"/>
            <w:right w:val="none" w:sz="0" w:space="0" w:color="auto"/>
          </w:divBdr>
          <w:divsChild>
            <w:div w:id="913785481">
              <w:marLeft w:val="0"/>
              <w:marRight w:val="0"/>
              <w:marTop w:val="0"/>
              <w:marBottom w:val="0"/>
              <w:divBdr>
                <w:top w:val="none" w:sz="0" w:space="0" w:color="auto"/>
                <w:left w:val="none" w:sz="0" w:space="0" w:color="auto"/>
                <w:bottom w:val="none" w:sz="0" w:space="0" w:color="auto"/>
                <w:right w:val="none" w:sz="0" w:space="0" w:color="auto"/>
              </w:divBdr>
              <w:divsChild>
                <w:div w:id="913785696">
                  <w:marLeft w:val="0"/>
                  <w:marRight w:val="0"/>
                  <w:marTop w:val="0"/>
                  <w:marBottom w:val="0"/>
                  <w:divBdr>
                    <w:top w:val="none" w:sz="0" w:space="0" w:color="auto"/>
                    <w:left w:val="none" w:sz="0" w:space="0" w:color="auto"/>
                    <w:bottom w:val="none" w:sz="0" w:space="0" w:color="auto"/>
                    <w:right w:val="none" w:sz="0" w:space="0" w:color="auto"/>
                  </w:divBdr>
                  <w:divsChild>
                    <w:div w:id="913785967">
                      <w:marLeft w:val="0"/>
                      <w:marRight w:val="0"/>
                      <w:marTop w:val="0"/>
                      <w:marBottom w:val="0"/>
                      <w:divBdr>
                        <w:top w:val="none" w:sz="0" w:space="0" w:color="auto"/>
                        <w:left w:val="none" w:sz="0" w:space="0" w:color="auto"/>
                        <w:bottom w:val="none" w:sz="0" w:space="0" w:color="auto"/>
                        <w:right w:val="none" w:sz="0" w:space="0" w:color="auto"/>
                      </w:divBdr>
                      <w:divsChild>
                        <w:div w:id="913784916">
                          <w:marLeft w:val="0"/>
                          <w:marRight w:val="0"/>
                          <w:marTop w:val="0"/>
                          <w:marBottom w:val="0"/>
                          <w:divBdr>
                            <w:top w:val="none" w:sz="0" w:space="0" w:color="auto"/>
                            <w:left w:val="none" w:sz="0" w:space="0" w:color="auto"/>
                            <w:bottom w:val="none" w:sz="0" w:space="0" w:color="auto"/>
                            <w:right w:val="none" w:sz="0" w:space="0" w:color="auto"/>
                          </w:divBdr>
                        </w:div>
                        <w:div w:id="91378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4980">
      <w:marLeft w:val="0"/>
      <w:marRight w:val="0"/>
      <w:marTop w:val="0"/>
      <w:marBottom w:val="0"/>
      <w:divBdr>
        <w:top w:val="none" w:sz="0" w:space="0" w:color="auto"/>
        <w:left w:val="none" w:sz="0" w:space="0" w:color="auto"/>
        <w:bottom w:val="none" w:sz="0" w:space="0" w:color="auto"/>
        <w:right w:val="none" w:sz="0" w:space="0" w:color="auto"/>
      </w:divBdr>
    </w:div>
    <w:div w:id="913784985">
      <w:marLeft w:val="0"/>
      <w:marRight w:val="0"/>
      <w:marTop w:val="0"/>
      <w:marBottom w:val="0"/>
      <w:divBdr>
        <w:top w:val="none" w:sz="0" w:space="0" w:color="auto"/>
        <w:left w:val="none" w:sz="0" w:space="0" w:color="auto"/>
        <w:bottom w:val="none" w:sz="0" w:space="0" w:color="auto"/>
        <w:right w:val="none" w:sz="0" w:space="0" w:color="auto"/>
      </w:divBdr>
      <w:divsChild>
        <w:div w:id="913786182">
          <w:marLeft w:val="0"/>
          <w:marRight w:val="0"/>
          <w:marTop w:val="0"/>
          <w:marBottom w:val="0"/>
          <w:divBdr>
            <w:top w:val="none" w:sz="0" w:space="0" w:color="auto"/>
            <w:left w:val="none" w:sz="0" w:space="0" w:color="auto"/>
            <w:bottom w:val="none" w:sz="0" w:space="0" w:color="auto"/>
            <w:right w:val="none" w:sz="0" w:space="0" w:color="auto"/>
          </w:divBdr>
          <w:divsChild>
            <w:div w:id="913786205">
              <w:marLeft w:val="0"/>
              <w:marRight w:val="0"/>
              <w:marTop w:val="0"/>
              <w:marBottom w:val="0"/>
              <w:divBdr>
                <w:top w:val="none" w:sz="0" w:space="0" w:color="auto"/>
                <w:left w:val="none" w:sz="0" w:space="0" w:color="auto"/>
                <w:bottom w:val="none" w:sz="0" w:space="0" w:color="auto"/>
                <w:right w:val="none" w:sz="0" w:space="0" w:color="auto"/>
              </w:divBdr>
              <w:divsChild>
                <w:div w:id="91378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570">
          <w:marLeft w:val="0"/>
          <w:marRight w:val="0"/>
          <w:marTop w:val="0"/>
          <w:marBottom w:val="0"/>
          <w:divBdr>
            <w:top w:val="none" w:sz="0" w:space="0" w:color="auto"/>
            <w:left w:val="none" w:sz="0" w:space="0" w:color="auto"/>
            <w:bottom w:val="none" w:sz="0" w:space="0" w:color="auto"/>
            <w:right w:val="none" w:sz="0" w:space="0" w:color="auto"/>
          </w:divBdr>
        </w:div>
        <w:div w:id="913786646">
          <w:marLeft w:val="0"/>
          <w:marRight w:val="0"/>
          <w:marTop w:val="0"/>
          <w:marBottom w:val="0"/>
          <w:divBdr>
            <w:top w:val="none" w:sz="0" w:space="0" w:color="auto"/>
            <w:left w:val="none" w:sz="0" w:space="0" w:color="auto"/>
            <w:bottom w:val="none" w:sz="0" w:space="0" w:color="auto"/>
            <w:right w:val="none" w:sz="0" w:space="0" w:color="auto"/>
          </w:divBdr>
        </w:div>
        <w:div w:id="913786686">
          <w:marLeft w:val="0"/>
          <w:marRight w:val="0"/>
          <w:marTop w:val="0"/>
          <w:marBottom w:val="0"/>
          <w:divBdr>
            <w:top w:val="none" w:sz="0" w:space="0" w:color="auto"/>
            <w:left w:val="none" w:sz="0" w:space="0" w:color="auto"/>
            <w:bottom w:val="none" w:sz="0" w:space="0" w:color="auto"/>
            <w:right w:val="none" w:sz="0" w:space="0" w:color="auto"/>
          </w:divBdr>
        </w:div>
      </w:divsChild>
    </w:div>
    <w:div w:id="913784986">
      <w:marLeft w:val="0"/>
      <w:marRight w:val="0"/>
      <w:marTop w:val="0"/>
      <w:marBottom w:val="0"/>
      <w:divBdr>
        <w:top w:val="none" w:sz="0" w:space="0" w:color="auto"/>
        <w:left w:val="none" w:sz="0" w:space="0" w:color="auto"/>
        <w:bottom w:val="none" w:sz="0" w:space="0" w:color="auto"/>
        <w:right w:val="none" w:sz="0" w:space="0" w:color="auto"/>
      </w:divBdr>
    </w:div>
    <w:div w:id="913784987">
      <w:marLeft w:val="0"/>
      <w:marRight w:val="0"/>
      <w:marTop w:val="0"/>
      <w:marBottom w:val="0"/>
      <w:divBdr>
        <w:top w:val="none" w:sz="0" w:space="0" w:color="auto"/>
        <w:left w:val="none" w:sz="0" w:space="0" w:color="auto"/>
        <w:bottom w:val="none" w:sz="0" w:space="0" w:color="auto"/>
        <w:right w:val="none" w:sz="0" w:space="0" w:color="auto"/>
      </w:divBdr>
      <w:divsChild>
        <w:div w:id="913784802">
          <w:marLeft w:val="0"/>
          <w:marRight w:val="0"/>
          <w:marTop w:val="0"/>
          <w:marBottom w:val="0"/>
          <w:divBdr>
            <w:top w:val="none" w:sz="0" w:space="0" w:color="auto"/>
            <w:left w:val="none" w:sz="0" w:space="0" w:color="auto"/>
            <w:bottom w:val="none" w:sz="0" w:space="0" w:color="auto"/>
            <w:right w:val="none" w:sz="0" w:space="0" w:color="auto"/>
          </w:divBdr>
        </w:div>
      </w:divsChild>
    </w:div>
    <w:div w:id="913784988">
      <w:marLeft w:val="0"/>
      <w:marRight w:val="0"/>
      <w:marTop w:val="0"/>
      <w:marBottom w:val="0"/>
      <w:divBdr>
        <w:top w:val="none" w:sz="0" w:space="0" w:color="auto"/>
        <w:left w:val="none" w:sz="0" w:space="0" w:color="auto"/>
        <w:bottom w:val="none" w:sz="0" w:space="0" w:color="auto"/>
        <w:right w:val="none" w:sz="0" w:space="0" w:color="auto"/>
      </w:divBdr>
    </w:div>
    <w:div w:id="913784990">
      <w:marLeft w:val="0"/>
      <w:marRight w:val="0"/>
      <w:marTop w:val="0"/>
      <w:marBottom w:val="0"/>
      <w:divBdr>
        <w:top w:val="none" w:sz="0" w:space="0" w:color="auto"/>
        <w:left w:val="none" w:sz="0" w:space="0" w:color="auto"/>
        <w:bottom w:val="none" w:sz="0" w:space="0" w:color="auto"/>
        <w:right w:val="none" w:sz="0" w:space="0" w:color="auto"/>
      </w:divBdr>
    </w:div>
    <w:div w:id="913784992">
      <w:marLeft w:val="0"/>
      <w:marRight w:val="0"/>
      <w:marTop w:val="0"/>
      <w:marBottom w:val="0"/>
      <w:divBdr>
        <w:top w:val="none" w:sz="0" w:space="0" w:color="auto"/>
        <w:left w:val="none" w:sz="0" w:space="0" w:color="auto"/>
        <w:bottom w:val="none" w:sz="0" w:space="0" w:color="auto"/>
        <w:right w:val="none" w:sz="0" w:space="0" w:color="auto"/>
      </w:divBdr>
      <w:divsChild>
        <w:div w:id="913784858">
          <w:marLeft w:val="0"/>
          <w:marRight w:val="0"/>
          <w:marTop w:val="0"/>
          <w:marBottom w:val="0"/>
          <w:divBdr>
            <w:top w:val="single" w:sz="4" w:space="1" w:color="auto"/>
            <w:left w:val="single" w:sz="4" w:space="4" w:color="auto"/>
            <w:bottom w:val="single" w:sz="4" w:space="1" w:color="auto"/>
            <w:right w:val="single" w:sz="4" w:space="4" w:color="auto"/>
          </w:divBdr>
        </w:div>
        <w:div w:id="913786977">
          <w:marLeft w:val="0"/>
          <w:marRight w:val="0"/>
          <w:marTop w:val="0"/>
          <w:marBottom w:val="0"/>
          <w:divBdr>
            <w:top w:val="single" w:sz="4" w:space="1" w:color="auto"/>
            <w:left w:val="single" w:sz="4" w:space="4" w:color="auto"/>
            <w:bottom w:val="single" w:sz="4" w:space="1" w:color="auto"/>
            <w:right w:val="single" w:sz="4" w:space="4" w:color="auto"/>
          </w:divBdr>
        </w:div>
        <w:div w:id="913787236">
          <w:marLeft w:val="0"/>
          <w:marRight w:val="0"/>
          <w:marTop w:val="0"/>
          <w:marBottom w:val="0"/>
          <w:divBdr>
            <w:top w:val="none" w:sz="0" w:space="0" w:color="auto"/>
            <w:left w:val="none" w:sz="0" w:space="0" w:color="auto"/>
            <w:bottom w:val="none" w:sz="0" w:space="0" w:color="auto"/>
            <w:right w:val="none" w:sz="0" w:space="0" w:color="auto"/>
          </w:divBdr>
          <w:divsChild>
            <w:div w:id="913784771">
              <w:marLeft w:val="0"/>
              <w:marRight w:val="0"/>
              <w:marTop w:val="0"/>
              <w:marBottom w:val="0"/>
              <w:divBdr>
                <w:top w:val="none" w:sz="0" w:space="0" w:color="auto"/>
                <w:left w:val="none" w:sz="0" w:space="0" w:color="auto"/>
                <w:bottom w:val="none" w:sz="0" w:space="0" w:color="auto"/>
                <w:right w:val="none" w:sz="0" w:space="0" w:color="auto"/>
              </w:divBdr>
            </w:div>
            <w:div w:id="913786561">
              <w:marLeft w:val="0"/>
              <w:marRight w:val="0"/>
              <w:marTop w:val="0"/>
              <w:marBottom w:val="0"/>
              <w:divBdr>
                <w:top w:val="none" w:sz="0" w:space="0" w:color="auto"/>
                <w:left w:val="none" w:sz="0" w:space="0" w:color="auto"/>
                <w:bottom w:val="none" w:sz="0" w:space="0" w:color="auto"/>
                <w:right w:val="none" w:sz="0" w:space="0" w:color="auto"/>
              </w:divBdr>
            </w:div>
            <w:div w:id="91378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994">
      <w:marLeft w:val="0"/>
      <w:marRight w:val="0"/>
      <w:marTop w:val="0"/>
      <w:marBottom w:val="0"/>
      <w:divBdr>
        <w:top w:val="none" w:sz="0" w:space="0" w:color="auto"/>
        <w:left w:val="none" w:sz="0" w:space="0" w:color="auto"/>
        <w:bottom w:val="none" w:sz="0" w:space="0" w:color="auto"/>
        <w:right w:val="none" w:sz="0" w:space="0" w:color="auto"/>
      </w:divBdr>
      <w:divsChild>
        <w:div w:id="913787036">
          <w:marLeft w:val="0"/>
          <w:marRight w:val="0"/>
          <w:marTop w:val="0"/>
          <w:marBottom w:val="0"/>
          <w:divBdr>
            <w:top w:val="none" w:sz="0" w:space="0" w:color="auto"/>
            <w:left w:val="none" w:sz="0" w:space="0" w:color="auto"/>
            <w:bottom w:val="none" w:sz="0" w:space="0" w:color="auto"/>
            <w:right w:val="none" w:sz="0" w:space="0" w:color="auto"/>
          </w:divBdr>
        </w:div>
        <w:div w:id="913787545">
          <w:marLeft w:val="0"/>
          <w:marRight w:val="0"/>
          <w:marTop w:val="0"/>
          <w:marBottom w:val="0"/>
          <w:divBdr>
            <w:top w:val="none" w:sz="0" w:space="0" w:color="auto"/>
            <w:left w:val="none" w:sz="0" w:space="0" w:color="auto"/>
            <w:bottom w:val="none" w:sz="0" w:space="0" w:color="auto"/>
            <w:right w:val="none" w:sz="0" w:space="0" w:color="auto"/>
          </w:divBdr>
        </w:div>
      </w:divsChild>
    </w:div>
    <w:div w:id="913784998">
      <w:marLeft w:val="0"/>
      <w:marRight w:val="0"/>
      <w:marTop w:val="0"/>
      <w:marBottom w:val="0"/>
      <w:divBdr>
        <w:top w:val="none" w:sz="0" w:space="0" w:color="auto"/>
        <w:left w:val="none" w:sz="0" w:space="0" w:color="auto"/>
        <w:bottom w:val="none" w:sz="0" w:space="0" w:color="auto"/>
        <w:right w:val="none" w:sz="0" w:space="0" w:color="auto"/>
      </w:divBdr>
      <w:divsChild>
        <w:div w:id="913786356">
          <w:marLeft w:val="0"/>
          <w:marRight w:val="0"/>
          <w:marTop w:val="0"/>
          <w:marBottom w:val="0"/>
          <w:divBdr>
            <w:top w:val="none" w:sz="0" w:space="0" w:color="auto"/>
            <w:left w:val="none" w:sz="0" w:space="0" w:color="auto"/>
            <w:bottom w:val="none" w:sz="0" w:space="0" w:color="auto"/>
            <w:right w:val="none" w:sz="0" w:space="0" w:color="auto"/>
          </w:divBdr>
          <w:divsChild>
            <w:div w:id="913784949">
              <w:marLeft w:val="0"/>
              <w:marRight w:val="0"/>
              <w:marTop w:val="0"/>
              <w:marBottom w:val="0"/>
              <w:divBdr>
                <w:top w:val="none" w:sz="0" w:space="0" w:color="auto"/>
                <w:left w:val="none" w:sz="0" w:space="0" w:color="auto"/>
                <w:bottom w:val="none" w:sz="0" w:space="0" w:color="auto"/>
                <w:right w:val="none" w:sz="0" w:space="0" w:color="auto"/>
              </w:divBdr>
            </w:div>
          </w:divsChild>
        </w:div>
        <w:div w:id="913787597">
          <w:marLeft w:val="0"/>
          <w:marRight w:val="0"/>
          <w:marTop w:val="0"/>
          <w:marBottom w:val="0"/>
          <w:divBdr>
            <w:top w:val="none" w:sz="0" w:space="0" w:color="auto"/>
            <w:left w:val="none" w:sz="0" w:space="0" w:color="auto"/>
            <w:bottom w:val="none" w:sz="0" w:space="0" w:color="auto"/>
            <w:right w:val="none" w:sz="0" w:space="0" w:color="auto"/>
          </w:divBdr>
          <w:divsChild>
            <w:div w:id="9137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002">
      <w:marLeft w:val="0"/>
      <w:marRight w:val="0"/>
      <w:marTop w:val="0"/>
      <w:marBottom w:val="0"/>
      <w:divBdr>
        <w:top w:val="none" w:sz="0" w:space="0" w:color="auto"/>
        <w:left w:val="none" w:sz="0" w:space="0" w:color="auto"/>
        <w:bottom w:val="none" w:sz="0" w:space="0" w:color="auto"/>
        <w:right w:val="none" w:sz="0" w:space="0" w:color="auto"/>
      </w:divBdr>
    </w:div>
    <w:div w:id="913785004">
      <w:marLeft w:val="0"/>
      <w:marRight w:val="0"/>
      <w:marTop w:val="0"/>
      <w:marBottom w:val="0"/>
      <w:divBdr>
        <w:top w:val="none" w:sz="0" w:space="0" w:color="auto"/>
        <w:left w:val="none" w:sz="0" w:space="0" w:color="auto"/>
        <w:bottom w:val="none" w:sz="0" w:space="0" w:color="auto"/>
        <w:right w:val="none" w:sz="0" w:space="0" w:color="auto"/>
      </w:divBdr>
    </w:div>
    <w:div w:id="913785007">
      <w:marLeft w:val="0"/>
      <w:marRight w:val="0"/>
      <w:marTop w:val="0"/>
      <w:marBottom w:val="0"/>
      <w:divBdr>
        <w:top w:val="none" w:sz="0" w:space="0" w:color="auto"/>
        <w:left w:val="none" w:sz="0" w:space="0" w:color="auto"/>
        <w:bottom w:val="none" w:sz="0" w:space="0" w:color="auto"/>
        <w:right w:val="none" w:sz="0" w:space="0" w:color="auto"/>
      </w:divBdr>
    </w:div>
    <w:div w:id="913785010">
      <w:marLeft w:val="0"/>
      <w:marRight w:val="0"/>
      <w:marTop w:val="0"/>
      <w:marBottom w:val="0"/>
      <w:divBdr>
        <w:top w:val="none" w:sz="0" w:space="0" w:color="auto"/>
        <w:left w:val="none" w:sz="0" w:space="0" w:color="auto"/>
        <w:bottom w:val="none" w:sz="0" w:space="0" w:color="auto"/>
        <w:right w:val="none" w:sz="0" w:space="0" w:color="auto"/>
      </w:divBdr>
    </w:div>
    <w:div w:id="913785011">
      <w:marLeft w:val="0"/>
      <w:marRight w:val="0"/>
      <w:marTop w:val="0"/>
      <w:marBottom w:val="0"/>
      <w:divBdr>
        <w:top w:val="none" w:sz="0" w:space="0" w:color="auto"/>
        <w:left w:val="none" w:sz="0" w:space="0" w:color="auto"/>
        <w:bottom w:val="none" w:sz="0" w:space="0" w:color="auto"/>
        <w:right w:val="none" w:sz="0" w:space="0" w:color="auto"/>
      </w:divBdr>
    </w:div>
    <w:div w:id="913785017">
      <w:marLeft w:val="0"/>
      <w:marRight w:val="0"/>
      <w:marTop w:val="0"/>
      <w:marBottom w:val="0"/>
      <w:divBdr>
        <w:top w:val="none" w:sz="0" w:space="0" w:color="auto"/>
        <w:left w:val="none" w:sz="0" w:space="0" w:color="auto"/>
        <w:bottom w:val="none" w:sz="0" w:space="0" w:color="auto"/>
        <w:right w:val="none" w:sz="0" w:space="0" w:color="auto"/>
      </w:divBdr>
    </w:div>
    <w:div w:id="913785020">
      <w:marLeft w:val="0"/>
      <w:marRight w:val="0"/>
      <w:marTop w:val="0"/>
      <w:marBottom w:val="0"/>
      <w:divBdr>
        <w:top w:val="none" w:sz="0" w:space="0" w:color="auto"/>
        <w:left w:val="none" w:sz="0" w:space="0" w:color="auto"/>
        <w:bottom w:val="none" w:sz="0" w:space="0" w:color="auto"/>
        <w:right w:val="none" w:sz="0" w:space="0" w:color="auto"/>
      </w:divBdr>
    </w:div>
    <w:div w:id="913785022">
      <w:marLeft w:val="0"/>
      <w:marRight w:val="0"/>
      <w:marTop w:val="0"/>
      <w:marBottom w:val="0"/>
      <w:divBdr>
        <w:top w:val="none" w:sz="0" w:space="0" w:color="auto"/>
        <w:left w:val="none" w:sz="0" w:space="0" w:color="auto"/>
        <w:bottom w:val="none" w:sz="0" w:space="0" w:color="auto"/>
        <w:right w:val="none" w:sz="0" w:space="0" w:color="auto"/>
      </w:divBdr>
      <w:divsChild>
        <w:div w:id="913785477">
          <w:marLeft w:val="0"/>
          <w:marRight w:val="0"/>
          <w:marTop w:val="0"/>
          <w:marBottom w:val="0"/>
          <w:divBdr>
            <w:top w:val="none" w:sz="0" w:space="0" w:color="auto"/>
            <w:left w:val="none" w:sz="0" w:space="0" w:color="auto"/>
            <w:bottom w:val="none" w:sz="0" w:space="0" w:color="auto"/>
            <w:right w:val="none" w:sz="0" w:space="0" w:color="auto"/>
          </w:divBdr>
          <w:divsChild>
            <w:div w:id="913784830">
              <w:marLeft w:val="0"/>
              <w:marRight w:val="0"/>
              <w:marTop w:val="0"/>
              <w:marBottom w:val="0"/>
              <w:divBdr>
                <w:top w:val="none" w:sz="0" w:space="0" w:color="auto"/>
                <w:left w:val="none" w:sz="0" w:space="0" w:color="auto"/>
                <w:bottom w:val="none" w:sz="0" w:space="0" w:color="auto"/>
                <w:right w:val="none" w:sz="0" w:space="0" w:color="auto"/>
              </w:divBdr>
              <w:divsChild>
                <w:div w:id="91378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981">
          <w:marLeft w:val="0"/>
          <w:marRight w:val="0"/>
          <w:marTop w:val="0"/>
          <w:marBottom w:val="0"/>
          <w:divBdr>
            <w:top w:val="none" w:sz="0" w:space="0" w:color="auto"/>
            <w:left w:val="none" w:sz="0" w:space="0" w:color="auto"/>
            <w:bottom w:val="none" w:sz="0" w:space="0" w:color="auto"/>
            <w:right w:val="none" w:sz="0" w:space="0" w:color="auto"/>
          </w:divBdr>
          <w:divsChild>
            <w:div w:id="9137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024">
      <w:marLeft w:val="0"/>
      <w:marRight w:val="0"/>
      <w:marTop w:val="0"/>
      <w:marBottom w:val="0"/>
      <w:divBdr>
        <w:top w:val="none" w:sz="0" w:space="0" w:color="auto"/>
        <w:left w:val="none" w:sz="0" w:space="0" w:color="auto"/>
        <w:bottom w:val="none" w:sz="0" w:space="0" w:color="auto"/>
        <w:right w:val="none" w:sz="0" w:space="0" w:color="auto"/>
      </w:divBdr>
    </w:div>
    <w:div w:id="913785025">
      <w:marLeft w:val="0"/>
      <w:marRight w:val="0"/>
      <w:marTop w:val="0"/>
      <w:marBottom w:val="0"/>
      <w:divBdr>
        <w:top w:val="none" w:sz="0" w:space="0" w:color="auto"/>
        <w:left w:val="none" w:sz="0" w:space="0" w:color="auto"/>
        <w:bottom w:val="none" w:sz="0" w:space="0" w:color="auto"/>
        <w:right w:val="none" w:sz="0" w:space="0" w:color="auto"/>
      </w:divBdr>
    </w:div>
    <w:div w:id="913785026">
      <w:marLeft w:val="0"/>
      <w:marRight w:val="0"/>
      <w:marTop w:val="0"/>
      <w:marBottom w:val="0"/>
      <w:divBdr>
        <w:top w:val="none" w:sz="0" w:space="0" w:color="auto"/>
        <w:left w:val="none" w:sz="0" w:space="0" w:color="auto"/>
        <w:bottom w:val="none" w:sz="0" w:space="0" w:color="auto"/>
        <w:right w:val="none" w:sz="0" w:space="0" w:color="auto"/>
      </w:divBdr>
    </w:div>
    <w:div w:id="913785029">
      <w:marLeft w:val="0"/>
      <w:marRight w:val="0"/>
      <w:marTop w:val="0"/>
      <w:marBottom w:val="0"/>
      <w:divBdr>
        <w:top w:val="none" w:sz="0" w:space="0" w:color="auto"/>
        <w:left w:val="none" w:sz="0" w:space="0" w:color="auto"/>
        <w:bottom w:val="none" w:sz="0" w:space="0" w:color="auto"/>
        <w:right w:val="none" w:sz="0" w:space="0" w:color="auto"/>
      </w:divBdr>
    </w:div>
    <w:div w:id="913785031">
      <w:marLeft w:val="0"/>
      <w:marRight w:val="0"/>
      <w:marTop w:val="0"/>
      <w:marBottom w:val="0"/>
      <w:divBdr>
        <w:top w:val="none" w:sz="0" w:space="0" w:color="auto"/>
        <w:left w:val="none" w:sz="0" w:space="0" w:color="auto"/>
        <w:bottom w:val="none" w:sz="0" w:space="0" w:color="auto"/>
        <w:right w:val="none" w:sz="0" w:space="0" w:color="auto"/>
      </w:divBdr>
    </w:div>
    <w:div w:id="913785038">
      <w:marLeft w:val="0"/>
      <w:marRight w:val="0"/>
      <w:marTop w:val="0"/>
      <w:marBottom w:val="0"/>
      <w:divBdr>
        <w:top w:val="none" w:sz="0" w:space="0" w:color="auto"/>
        <w:left w:val="none" w:sz="0" w:space="0" w:color="auto"/>
        <w:bottom w:val="none" w:sz="0" w:space="0" w:color="auto"/>
        <w:right w:val="none" w:sz="0" w:space="0" w:color="auto"/>
      </w:divBdr>
      <w:divsChild>
        <w:div w:id="913785854">
          <w:marLeft w:val="0"/>
          <w:marRight w:val="0"/>
          <w:marTop w:val="0"/>
          <w:marBottom w:val="0"/>
          <w:divBdr>
            <w:top w:val="none" w:sz="0" w:space="0" w:color="auto"/>
            <w:left w:val="none" w:sz="0" w:space="0" w:color="auto"/>
            <w:bottom w:val="none" w:sz="0" w:space="0" w:color="auto"/>
            <w:right w:val="none" w:sz="0" w:space="0" w:color="auto"/>
          </w:divBdr>
          <w:divsChild>
            <w:div w:id="91378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039">
      <w:marLeft w:val="0"/>
      <w:marRight w:val="0"/>
      <w:marTop w:val="0"/>
      <w:marBottom w:val="0"/>
      <w:divBdr>
        <w:top w:val="none" w:sz="0" w:space="0" w:color="auto"/>
        <w:left w:val="none" w:sz="0" w:space="0" w:color="auto"/>
        <w:bottom w:val="none" w:sz="0" w:space="0" w:color="auto"/>
        <w:right w:val="none" w:sz="0" w:space="0" w:color="auto"/>
      </w:divBdr>
    </w:div>
    <w:div w:id="913785040">
      <w:marLeft w:val="0"/>
      <w:marRight w:val="0"/>
      <w:marTop w:val="0"/>
      <w:marBottom w:val="0"/>
      <w:divBdr>
        <w:top w:val="none" w:sz="0" w:space="0" w:color="auto"/>
        <w:left w:val="none" w:sz="0" w:space="0" w:color="auto"/>
        <w:bottom w:val="none" w:sz="0" w:space="0" w:color="auto"/>
        <w:right w:val="none" w:sz="0" w:space="0" w:color="auto"/>
      </w:divBdr>
      <w:divsChild>
        <w:div w:id="913786953">
          <w:marLeft w:val="0"/>
          <w:marRight w:val="0"/>
          <w:marTop w:val="0"/>
          <w:marBottom w:val="0"/>
          <w:divBdr>
            <w:top w:val="none" w:sz="0" w:space="0" w:color="auto"/>
            <w:left w:val="none" w:sz="0" w:space="0" w:color="auto"/>
            <w:bottom w:val="none" w:sz="0" w:space="0" w:color="auto"/>
            <w:right w:val="none" w:sz="0" w:space="0" w:color="auto"/>
          </w:divBdr>
          <w:divsChild>
            <w:div w:id="913786972">
              <w:marLeft w:val="0"/>
              <w:marRight w:val="0"/>
              <w:marTop w:val="0"/>
              <w:marBottom w:val="0"/>
              <w:divBdr>
                <w:top w:val="none" w:sz="0" w:space="0" w:color="auto"/>
                <w:left w:val="none" w:sz="0" w:space="0" w:color="auto"/>
                <w:bottom w:val="none" w:sz="0" w:space="0" w:color="auto"/>
                <w:right w:val="none" w:sz="0" w:space="0" w:color="auto"/>
              </w:divBdr>
              <w:divsChild>
                <w:div w:id="913786834">
                  <w:marLeft w:val="0"/>
                  <w:marRight w:val="0"/>
                  <w:marTop w:val="0"/>
                  <w:marBottom w:val="0"/>
                  <w:divBdr>
                    <w:top w:val="none" w:sz="0" w:space="0" w:color="auto"/>
                    <w:left w:val="none" w:sz="0" w:space="0" w:color="auto"/>
                    <w:bottom w:val="none" w:sz="0" w:space="0" w:color="auto"/>
                    <w:right w:val="none" w:sz="0" w:space="0" w:color="auto"/>
                  </w:divBdr>
                  <w:divsChild>
                    <w:div w:id="913785230">
                      <w:marLeft w:val="0"/>
                      <w:marRight w:val="0"/>
                      <w:marTop w:val="0"/>
                      <w:marBottom w:val="0"/>
                      <w:divBdr>
                        <w:top w:val="none" w:sz="0" w:space="0" w:color="auto"/>
                        <w:left w:val="none" w:sz="0" w:space="0" w:color="auto"/>
                        <w:bottom w:val="none" w:sz="0" w:space="0" w:color="auto"/>
                        <w:right w:val="none" w:sz="0" w:space="0" w:color="auto"/>
                      </w:divBdr>
                    </w:div>
                    <w:div w:id="913786547">
                      <w:marLeft w:val="0"/>
                      <w:marRight w:val="0"/>
                      <w:marTop w:val="0"/>
                      <w:marBottom w:val="0"/>
                      <w:divBdr>
                        <w:top w:val="none" w:sz="0" w:space="0" w:color="auto"/>
                        <w:left w:val="none" w:sz="0" w:space="0" w:color="auto"/>
                        <w:bottom w:val="none" w:sz="0" w:space="0" w:color="auto"/>
                        <w:right w:val="none" w:sz="0" w:space="0" w:color="auto"/>
                      </w:divBdr>
                    </w:div>
                    <w:div w:id="9137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7043">
          <w:marLeft w:val="0"/>
          <w:marRight w:val="0"/>
          <w:marTop w:val="0"/>
          <w:marBottom w:val="0"/>
          <w:divBdr>
            <w:top w:val="none" w:sz="0" w:space="0" w:color="auto"/>
            <w:left w:val="none" w:sz="0" w:space="0" w:color="auto"/>
            <w:bottom w:val="none" w:sz="0" w:space="0" w:color="auto"/>
            <w:right w:val="none" w:sz="0" w:space="0" w:color="auto"/>
          </w:divBdr>
        </w:div>
      </w:divsChild>
    </w:div>
    <w:div w:id="913785042">
      <w:marLeft w:val="0"/>
      <w:marRight w:val="0"/>
      <w:marTop w:val="0"/>
      <w:marBottom w:val="0"/>
      <w:divBdr>
        <w:top w:val="none" w:sz="0" w:space="0" w:color="auto"/>
        <w:left w:val="none" w:sz="0" w:space="0" w:color="auto"/>
        <w:bottom w:val="none" w:sz="0" w:space="0" w:color="auto"/>
        <w:right w:val="none" w:sz="0" w:space="0" w:color="auto"/>
      </w:divBdr>
    </w:div>
    <w:div w:id="913785043">
      <w:marLeft w:val="0"/>
      <w:marRight w:val="0"/>
      <w:marTop w:val="0"/>
      <w:marBottom w:val="0"/>
      <w:divBdr>
        <w:top w:val="none" w:sz="0" w:space="0" w:color="auto"/>
        <w:left w:val="none" w:sz="0" w:space="0" w:color="auto"/>
        <w:bottom w:val="none" w:sz="0" w:space="0" w:color="auto"/>
        <w:right w:val="none" w:sz="0" w:space="0" w:color="auto"/>
      </w:divBdr>
    </w:div>
    <w:div w:id="913785045">
      <w:marLeft w:val="0"/>
      <w:marRight w:val="0"/>
      <w:marTop w:val="0"/>
      <w:marBottom w:val="0"/>
      <w:divBdr>
        <w:top w:val="none" w:sz="0" w:space="0" w:color="auto"/>
        <w:left w:val="none" w:sz="0" w:space="0" w:color="auto"/>
        <w:bottom w:val="none" w:sz="0" w:space="0" w:color="auto"/>
        <w:right w:val="none" w:sz="0" w:space="0" w:color="auto"/>
      </w:divBdr>
      <w:divsChild>
        <w:div w:id="913785600">
          <w:marLeft w:val="0"/>
          <w:marRight w:val="0"/>
          <w:marTop w:val="0"/>
          <w:marBottom w:val="0"/>
          <w:divBdr>
            <w:top w:val="none" w:sz="0" w:space="0" w:color="auto"/>
            <w:left w:val="none" w:sz="0" w:space="0" w:color="auto"/>
            <w:bottom w:val="none" w:sz="0" w:space="0" w:color="auto"/>
            <w:right w:val="none" w:sz="0" w:space="0" w:color="auto"/>
          </w:divBdr>
        </w:div>
        <w:div w:id="913785803">
          <w:marLeft w:val="0"/>
          <w:marRight w:val="0"/>
          <w:marTop w:val="0"/>
          <w:marBottom w:val="0"/>
          <w:divBdr>
            <w:top w:val="none" w:sz="0" w:space="0" w:color="auto"/>
            <w:left w:val="none" w:sz="0" w:space="0" w:color="auto"/>
            <w:bottom w:val="none" w:sz="0" w:space="0" w:color="auto"/>
            <w:right w:val="none" w:sz="0" w:space="0" w:color="auto"/>
          </w:divBdr>
        </w:div>
      </w:divsChild>
    </w:div>
    <w:div w:id="913785046">
      <w:marLeft w:val="0"/>
      <w:marRight w:val="0"/>
      <w:marTop w:val="0"/>
      <w:marBottom w:val="0"/>
      <w:divBdr>
        <w:top w:val="none" w:sz="0" w:space="0" w:color="auto"/>
        <w:left w:val="none" w:sz="0" w:space="0" w:color="auto"/>
        <w:bottom w:val="none" w:sz="0" w:space="0" w:color="auto"/>
        <w:right w:val="none" w:sz="0" w:space="0" w:color="auto"/>
      </w:divBdr>
    </w:div>
    <w:div w:id="913785049">
      <w:marLeft w:val="0"/>
      <w:marRight w:val="0"/>
      <w:marTop w:val="0"/>
      <w:marBottom w:val="0"/>
      <w:divBdr>
        <w:top w:val="none" w:sz="0" w:space="0" w:color="auto"/>
        <w:left w:val="none" w:sz="0" w:space="0" w:color="auto"/>
        <w:bottom w:val="none" w:sz="0" w:space="0" w:color="auto"/>
        <w:right w:val="none" w:sz="0" w:space="0" w:color="auto"/>
      </w:divBdr>
    </w:div>
    <w:div w:id="913785050">
      <w:marLeft w:val="0"/>
      <w:marRight w:val="0"/>
      <w:marTop w:val="0"/>
      <w:marBottom w:val="0"/>
      <w:divBdr>
        <w:top w:val="none" w:sz="0" w:space="0" w:color="auto"/>
        <w:left w:val="none" w:sz="0" w:space="0" w:color="auto"/>
        <w:bottom w:val="none" w:sz="0" w:space="0" w:color="auto"/>
        <w:right w:val="none" w:sz="0" w:space="0" w:color="auto"/>
      </w:divBdr>
    </w:div>
    <w:div w:id="913785051">
      <w:marLeft w:val="0"/>
      <w:marRight w:val="0"/>
      <w:marTop w:val="0"/>
      <w:marBottom w:val="0"/>
      <w:divBdr>
        <w:top w:val="none" w:sz="0" w:space="0" w:color="auto"/>
        <w:left w:val="none" w:sz="0" w:space="0" w:color="auto"/>
        <w:bottom w:val="none" w:sz="0" w:space="0" w:color="auto"/>
        <w:right w:val="none" w:sz="0" w:space="0" w:color="auto"/>
      </w:divBdr>
    </w:div>
    <w:div w:id="913785052">
      <w:marLeft w:val="0"/>
      <w:marRight w:val="0"/>
      <w:marTop w:val="0"/>
      <w:marBottom w:val="0"/>
      <w:divBdr>
        <w:top w:val="none" w:sz="0" w:space="0" w:color="auto"/>
        <w:left w:val="none" w:sz="0" w:space="0" w:color="auto"/>
        <w:bottom w:val="none" w:sz="0" w:space="0" w:color="auto"/>
        <w:right w:val="none" w:sz="0" w:space="0" w:color="auto"/>
      </w:divBdr>
    </w:div>
    <w:div w:id="913785053">
      <w:marLeft w:val="0"/>
      <w:marRight w:val="0"/>
      <w:marTop w:val="0"/>
      <w:marBottom w:val="0"/>
      <w:divBdr>
        <w:top w:val="none" w:sz="0" w:space="0" w:color="auto"/>
        <w:left w:val="none" w:sz="0" w:space="0" w:color="auto"/>
        <w:bottom w:val="none" w:sz="0" w:space="0" w:color="auto"/>
        <w:right w:val="none" w:sz="0" w:space="0" w:color="auto"/>
      </w:divBdr>
    </w:div>
    <w:div w:id="913785054">
      <w:marLeft w:val="0"/>
      <w:marRight w:val="0"/>
      <w:marTop w:val="0"/>
      <w:marBottom w:val="0"/>
      <w:divBdr>
        <w:top w:val="none" w:sz="0" w:space="0" w:color="auto"/>
        <w:left w:val="none" w:sz="0" w:space="0" w:color="auto"/>
        <w:bottom w:val="none" w:sz="0" w:space="0" w:color="auto"/>
        <w:right w:val="none" w:sz="0" w:space="0" w:color="auto"/>
      </w:divBdr>
      <w:divsChild>
        <w:div w:id="913786768">
          <w:marLeft w:val="0"/>
          <w:marRight w:val="0"/>
          <w:marTop w:val="0"/>
          <w:marBottom w:val="0"/>
          <w:divBdr>
            <w:top w:val="none" w:sz="0" w:space="0" w:color="auto"/>
            <w:left w:val="none" w:sz="0" w:space="0" w:color="auto"/>
            <w:bottom w:val="none" w:sz="0" w:space="0" w:color="auto"/>
            <w:right w:val="none" w:sz="0" w:space="0" w:color="auto"/>
          </w:divBdr>
          <w:divsChild>
            <w:div w:id="9137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055">
      <w:marLeft w:val="0"/>
      <w:marRight w:val="0"/>
      <w:marTop w:val="0"/>
      <w:marBottom w:val="0"/>
      <w:divBdr>
        <w:top w:val="none" w:sz="0" w:space="0" w:color="auto"/>
        <w:left w:val="none" w:sz="0" w:space="0" w:color="auto"/>
        <w:bottom w:val="none" w:sz="0" w:space="0" w:color="auto"/>
        <w:right w:val="none" w:sz="0" w:space="0" w:color="auto"/>
      </w:divBdr>
      <w:divsChild>
        <w:div w:id="913785048">
          <w:marLeft w:val="0"/>
          <w:marRight w:val="0"/>
          <w:marTop w:val="0"/>
          <w:marBottom w:val="0"/>
          <w:divBdr>
            <w:top w:val="none" w:sz="0" w:space="0" w:color="auto"/>
            <w:left w:val="none" w:sz="0" w:space="0" w:color="auto"/>
            <w:bottom w:val="none" w:sz="0" w:space="0" w:color="auto"/>
            <w:right w:val="none" w:sz="0" w:space="0" w:color="auto"/>
          </w:divBdr>
        </w:div>
        <w:div w:id="913786976">
          <w:marLeft w:val="0"/>
          <w:marRight w:val="0"/>
          <w:marTop w:val="0"/>
          <w:marBottom w:val="0"/>
          <w:divBdr>
            <w:top w:val="none" w:sz="0" w:space="0" w:color="auto"/>
            <w:left w:val="none" w:sz="0" w:space="0" w:color="auto"/>
            <w:bottom w:val="none" w:sz="0" w:space="0" w:color="auto"/>
            <w:right w:val="none" w:sz="0" w:space="0" w:color="auto"/>
          </w:divBdr>
        </w:div>
      </w:divsChild>
    </w:div>
    <w:div w:id="913785056">
      <w:marLeft w:val="0"/>
      <w:marRight w:val="0"/>
      <w:marTop w:val="0"/>
      <w:marBottom w:val="0"/>
      <w:divBdr>
        <w:top w:val="none" w:sz="0" w:space="0" w:color="auto"/>
        <w:left w:val="none" w:sz="0" w:space="0" w:color="auto"/>
        <w:bottom w:val="none" w:sz="0" w:space="0" w:color="auto"/>
        <w:right w:val="none" w:sz="0" w:space="0" w:color="auto"/>
      </w:divBdr>
      <w:divsChild>
        <w:div w:id="913786038">
          <w:marLeft w:val="0"/>
          <w:marRight w:val="0"/>
          <w:marTop w:val="0"/>
          <w:marBottom w:val="0"/>
          <w:divBdr>
            <w:top w:val="none" w:sz="0" w:space="0" w:color="auto"/>
            <w:left w:val="none" w:sz="0" w:space="0" w:color="auto"/>
            <w:bottom w:val="none" w:sz="0" w:space="0" w:color="auto"/>
            <w:right w:val="none" w:sz="0" w:space="0" w:color="auto"/>
          </w:divBdr>
        </w:div>
        <w:div w:id="913786114">
          <w:marLeft w:val="0"/>
          <w:marRight w:val="0"/>
          <w:marTop w:val="0"/>
          <w:marBottom w:val="0"/>
          <w:divBdr>
            <w:top w:val="none" w:sz="0" w:space="0" w:color="auto"/>
            <w:left w:val="none" w:sz="0" w:space="0" w:color="auto"/>
            <w:bottom w:val="none" w:sz="0" w:space="0" w:color="auto"/>
            <w:right w:val="none" w:sz="0" w:space="0" w:color="auto"/>
          </w:divBdr>
        </w:div>
        <w:div w:id="913787143">
          <w:marLeft w:val="0"/>
          <w:marRight w:val="0"/>
          <w:marTop w:val="0"/>
          <w:marBottom w:val="0"/>
          <w:divBdr>
            <w:top w:val="none" w:sz="0" w:space="0" w:color="auto"/>
            <w:left w:val="none" w:sz="0" w:space="0" w:color="auto"/>
            <w:bottom w:val="none" w:sz="0" w:space="0" w:color="auto"/>
            <w:right w:val="none" w:sz="0" w:space="0" w:color="auto"/>
          </w:divBdr>
        </w:div>
        <w:div w:id="913787202">
          <w:marLeft w:val="0"/>
          <w:marRight w:val="0"/>
          <w:marTop w:val="0"/>
          <w:marBottom w:val="0"/>
          <w:divBdr>
            <w:top w:val="none" w:sz="0" w:space="0" w:color="auto"/>
            <w:left w:val="none" w:sz="0" w:space="0" w:color="auto"/>
            <w:bottom w:val="none" w:sz="0" w:space="0" w:color="auto"/>
            <w:right w:val="none" w:sz="0" w:space="0" w:color="auto"/>
          </w:divBdr>
          <w:divsChild>
            <w:div w:id="913785105">
              <w:marLeft w:val="0"/>
              <w:marRight w:val="0"/>
              <w:marTop w:val="0"/>
              <w:marBottom w:val="0"/>
              <w:divBdr>
                <w:top w:val="none" w:sz="0" w:space="0" w:color="auto"/>
                <w:left w:val="none" w:sz="0" w:space="0" w:color="auto"/>
                <w:bottom w:val="none" w:sz="0" w:space="0" w:color="auto"/>
                <w:right w:val="none" w:sz="0" w:space="0" w:color="auto"/>
              </w:divBdr>
            </w:div>
            <w:div w:id="913787051">
              <w:marLeft w:val="0"/>
              <w:marRight w:val="0"/>
              <w:marTop w:val="0"/>
              <w:marBottom w:val="0"/>
              <w:divBdr>
                <w:top w:val="none" w:sz="0" w:space="0" w:color="auto"/>
                <w:left w:val="none" w:sz="0" w:space="0" w:color="auto"/>
                <w:bottom w:val="none" w:sz="0" w:space="0" w:color="auto"/>
                <w:right w:val="none" w:sz="0" w:space="0" w:color="auto"/>
              </w:divBdr>
              <w:divsChild>
                <w:div w:id="913785916">
                  <w:marLeft w:val="0"/>
                  <w:marRight w:val="0"/>
                  <w:marTop w:val="0"/>
                  <w:marBottom w:val="0"/>
                  <w:divBdr>
                    <w:top w:val="none" w:sz="0" w:space="0" w:color="auto"/>
                    <w:left w:val="none" w:sz="0" w:space="0" w:color="auto"/>
                    <w:bottom w:val="none" w:sz="0" w:space="0" w:color="auto"/>
                    <w:right w:val="none" w:sz="0" w:space="0" w:color="auto"/>
                  </w:divBdr>
                </w:div>
                <w:div w:id="913787463">
                  <w:marLeft w:val="0"/>
                  <w:marRight w:val="0"/>
                  <w:marTop w:val="0"/>
                  <w:marBottom w:val="0"/>
                  <w:divBdr>
                    <w:top w:val="none" w:sz="0" w:space="0" w:color="auto"/>
                    <w:left w:val="none" w:sz="0" w:space="0" w:color="auto"/>
                    <w:bottom w:val="none" w:sz="0" w:space="0" w:color="auto"/>
                    <w:right w:val="none" w:sz="0" w:space="0" w:color="auto"/>
                  </w:divBdr>
                </w:div>
              </w:divsChild>
            </w:div>
            <w:div w:id="913787515">
              <w:marLeft w:val="0"/>
              <w:marRight w:val="0"/>
              <w:marTop w:val="0"/>
              <w:marBottom w:val="0"/>
              <w:divBdr>
                <w:top w:val="none" w:sz="0" w:space="0" w:color="auto"/>
                <w:left w:val="none" w:sz="0" w:space="0" w:color="auto"/>
                <w:bottom w:val="none" w:sz="0" w:space="0" w:color="auto"/>
                <w:right w:val="none" w:sz="0" w:space="0" w:color="auto"/>
              </w:divBdr>
            </w:div>
          </w:divsChild>
        </w:div>
        <w:div w:id="913787234">
          <w:marLeft w:val="0"/>
          <w:marRight w:val="0"/>
          <w:marTop w:val="0"/>
          <w:marBottom w:val="0"/>
          <w:divBdr>
            <w:top w:val="none" w:sz="0" w:space="0" w:color="auto"/>
            <w:left w:val="none" w:sz="0" w:space="0" w:color="auto"/>
            <w:bottom w:val="none" w:sz="0" w:space="0" w:color="auto"/>
            <w:right w:val="none" w:sz="0" w:space="0" w:color="auto"/>
          </w:divBdr>
        </w:div>
        <w:div w:id="913787406">
          <w:marLeft w:val="0"/>
          <w:marRight w:val="0"/>
          <w:marTop w:val="0"/>
          <w:marBottom w:val="0"/>
          <w:divBdr>
            <w:top w:val="none" w:sz="0" w:space="0" w:color="auto"/>
            <w:left w:val="none" w:sz="0" w:space="0" w:color="auto"/>
            <w:bottom w:val="none" w:sz="0" w:space="0" w:color="auto"/>
            <w:right w:val="none" w:sz="0" w:space="0" w:color="auto"/>
          </w:divBdr>
        </w:div>
      </w:divsChild>
    </w:div>
    <w:div w:id="913785061">
      <w:marLeft w:val="0"/>
      <w:marRight w:val="0"/>
      <w:marTop w:val="0"/>
      <w:marBottom w:val="0"/>
      <w:divBdr>
        <w:top w:val="none" w:sz="0" w:space="0" w:color="auto"/>
        <w:left w:val="none" w:sz="0" w:space="0" w:color="auto"/>
        <w:bottom w:val="none" w:sz="0" w:space="0" w:color="auto"/>
        <w:right w:val="none" w:sz="0" w:space="0" w:color="auto"/>
      </w:divBdr>
    </w:div>
    <w:div w:id="913785063">
      <w:marLeft w:val="0"/>
      <w:marRight w:val="0"/>
      <w:marTop w:val="0"/>
      <w:marBottom w:val="0"/>
      <w:divBdr>
        <w:top w:val="none" w:sz="0" w:space="0" w:color="auto"/>
        <w:left w:val="none" w:sz="0" w:space="0" w:color="auto"/>
        <w:bottom w:val="none" w:sz="0" w:space="0" w:color="auto"/>
        <w:right w:val="none" w:sz="0" w:space="0" w:color="auto"/>
      </w:divBdr>
    </w:div>
    <w:div w:id="913785064">
      <w:marLeft w:val="0"/>
      <w:marRight w:val="0"/>
      <w:marTop w:val="0"/>
      <w:marBottom w:val="0"/>
      <w:divBdr>
        <w:top w:val="none" w:sz="0" w:space="0" w:color="auto"/>
        <w:left w:val="none" w:sz="0" w:space="0" w:color="auto"/>
        <w:bottom w:val="none" w:sz="0" w:space="0" w:color="auto"/>
        <w:right w:val="none" w:sz="0" w:space="0" w:color="auto"/>
      </w:divBdr>
    </w:div>
    <w:div w:id="913785066">
      <w:marLeft w:val="0"/>
      <w:marRight w:val="0"/>
      <w:marTop w:val="0"/>
      <w:marBottom w:val="0"/>
      <w:divBdr>
        <w:top w:val="none" w:sz="0" w:space="0" w:color="auto"/>
        <w:left w:val="none" w:sz="0" w:space="0" w:color="auto"/>
        <w:bottom w:val="none" w:sz="0" w:space="0" w:color="auto"/>
        <w:right w:val="none" w:sz="0" w:space="0" w:color="auto"/>
      </w:divBdr>
    </w:div>
    <w:div w:id="913785067">
      <w:marLeft w:val="0"/>
      <w:marRight w:val="0"/>
      <w:marTop w:val="0"/>
      <w:marBottom w:val="0"/>
      <w:divBdr>
        <w:top w:val="none" w:sz="0" w:space="0" w:color="auto"/>
        <w:left w:val="none" w:sz="0" w:space="0" w:color="auto"/>
        <w:bottom w:val="none" w:sz="0" w:space="0" w:color="auto"/>
        <w:right w:val="none" w:sz="0" w:space="0" w:color="auto"/>
      </w:divBdr>
    </w:div>
    <w:div w:id="913785069">
      <w:marLeft w:val="0"/>
      <w:marRight w:val="0"/>
      <w:marTop w:val="0"/>
      <w:marBottom w:val="0"/>
      <w:divBdr>
        <w:top w:val="none" w:sz="0" w:space="0" w:color="auto"/>
        <w:left w:val="none" w:sz="0" w:space="0" w:color="auto"/>
        <w:bottom w:val="none" w:sz="0" w:space="0" w:color="auto"/>
        <w:right w:val="none" w:sz="0" w:space="0" w:color="auto"/>
      </w:divBdr>
    </w:div>
    <w:div w:id="913785070">
      <w:marLeft w:val="0"/>
      <w:marRight w:val="0"/>
      <w:marTop w:val="0"/>
      <w:marBottom w:val="0"/>
      <w:divBdr>
        <w:top w:val="none" w:sz="0" w:space="0" w:color="auto"/>
        <w:left w:val="none" w:sz="0" w:space="0" w:color="auto"/>
        <w:bottom w:val="none" w:sz="0" w:space="0" w:color="auto"/>
        <w:right w:val="none" w:sz="0" w:space="0" w:color="auto"/>
      </w:divBdr>
    </w:div>
    <w:div w:id="913785071">
      <w:marLeft w:val="0"/>
      <w:marRight w:val="0"/>
      <w:marTop w:val="0"/>
      <w:marBottom w:val="0"/>
      <w:divBdr>
        <w:top w:val="none" w:sz="0" w:space="0" w:color="auto"/>
        <w:left w:val="none" w:sz="0" w:space="0" w:color="auto"/>
        <w:bottom w:val="none" w:sz="0" w:space="0" w:color="auto"/>
        <w:right w:val="none" w:sz="0" w:space="0" w:color="auto"/>
      </w:divBdr>
      <w:divsChild>
        <w:div w:id="913785342">
          <w:marLeft w:val="0"/>
          <w:marRight w:val="0"/>
          <w:marTop w:val="0"/>
          <w:marBottom w:val="0"/>
          <w:divBdr>
            <w:top w:val="none" w:sz="0" w:space="0" w:color="auto"/>
            <w:left w:val="none" w:sz="0" w:space="0" w:color="auto"/>
            <w:bottom w:val="none" w:sz="0" w:space="0" w:color="auto"/>
            <w:right w:val="none" w:sz="0" w:space="0" w:color="auto"/>
          </w:divBdr>
        </w:div>
      </w:divsChild>
    </w:div>
    <w:div w:id="913785072">
      <w:marLeft w:val="0"/>
      <w:marRight w:val="0"/>
      <w:marTop w:val="0"/>
      <w:marBottom w:val="0"/>
      <w:divBdr>
        <w:top w:val="none" w:sz="0" w:space="0" w:color="auto"/>
        <w:left w:val="none" w:sz="0" w:space="0" w:color="auto"/>
        <w:bottom w:val="none" w:sz="0" w:space="0" w:color="auto"/>
        <w:right w:val="none" w:sz="0" w:space="0" w:color="auto"/>
      </w:divBdr>
    </w:div>
    <w:div w:id="913785074">
      <w:marLeft w:val="0"/>
      <w:marRight w:val="0"/>
      <w:marTop w:val="0"/>
      <w:marBottom w:val="0"/>
      <w:divBdr>
        <w:top w:val="none" w:sz="0" w:space="0" w:color="auto"/>
        <w:left w:val="none" w:sz="0" w:space="0" w:color="auto"/>
        <w:bottom w:val="none" w:sz="0" w:space="0" w:color="auto"/>
        <w:right w:val="none" w:sz="0" w:space="0" w:color="auto"/>
      </w:divBdr>
    </w:div>
    <w:div w:id="913785075">
      <w:marLeft w:val="0"/>
      <w:marRight w:val="0"/>
      <w:marTop w:val="0"/>
      <w:marBottom w:val="0"/>
      <w:divBdr>
        <w:top w:val="none" w:sz="0" w:space="0" w:color="auto"/>
        <w:left w:val="none" w:sz="0" w:space="0" w:color="auto"/>
        <w:bottom w:val="none" w:sz="0" w:space="0" w:color="auto"/>
        <w:right w:val="none" w:sz="0" w:space="0" w:color="auto"/>
      </w:divBdr>
    </w:div>
    <w:div w:id="913785076">
      <w:marLeft w:val="0"/>
      <w:marRight w:val="0"/>
      <w:marTop w:val="0"/>
      <w:marBottom w:val="0"/>
      <w:divBdr>
        <w:top w:val="none" w:sz="0" w:space="0" w:color="auto"/>
        <w:left w:val="none" w:sz="0" w:space="0" w:color="auto"/>
        <w:bottom w:val="none" w:sz="0" w:space="0" w:color="auto"/>
        <w:right w:val="none" w:sz="0" w:space="0" w:color="auto"/>
      </w:divBdr>
    </w:div>
    <w:div w:id="913785079">
      <w:marLeft w:val="0"/>
      <w:marRight w:val="0"/>
      <w:marTop w:val="0"/>
      <w:marBottom w:val="0"/>
      <w:divBdr>
        <w:top w:val="none" w:sz="0" w:space="0" w:color="auto"/>
        <w:left w:val="none" w:sz="0" w:space="0" w:color="auto"/>
        <w:bottom w:val="none" w:sz="0" w:space="0" w:color="auto"/>
        <w:right w:val="none" w:sz="0" w:space="0" w:color="auto"/>
      </w:divBdr>
    </w:div>
    <w:div w:id="913785080">
      <w:marLeft w:val="0"/>
      <w:marRight w:val="0"/>
      <w:marTop w:val="0"/>
      <w:marBottom w:val="0"/>
      <w:divBdr>
        <w:top w:val="none" w:sz="0" w:space="0" w:color="auto"/>
        <w:left w:val="none" w:sz="0" w:space="0" w:color="auto"/>
        <w:bottom w:val="none" w:sz="0" w:space="0" w:color="auto"/>
        <w:right w:val="none" w:sz="0" w:space="0" w:color="auto"/>
      </w:divBdr>
    </w:div>
    <w:div w:id="913785082">
      <w:marLeft w:val="0"/>
      <w:marRight w:val="0"/>
      <w:marTop w:val="0"/>
      <w:marBottom w:val="0"/>
      <w:divBdr>
        <w:top w:val="none" w:sz="0" w:space="0" w:color="auto"/>
        <w:left w:val="none" w:sz="0" w:space="0" w:color="auto"/>
        <w:bottom w:val="none" w:sz="0" w:space="0" w:color="auto"/>
        <w:right w:val="none" w:sz="0" w:space="0" w:color="auto"/>
      </w:divBdr>
    </w:div>
    <w:div w:id="913785083">
      <w:marLeft w:val="0"/>
      <w:marRight w:val="0"/>
      <w:marTop w:val="0"/>
      <w:marBottom w:val="0"/>
      <w:divBdr>
        <w:top w:val="none" w:sz="0" w:space="0" w:color="auto"/>
        <w:left w:val="none" w:sz="0" w:space="0" w:color="auto"/>
        <w:bottom w:val="none" w:sz="0" w:space="0" w:color="auto"/>
        <w:right w:val="none" w:sz="0" w:space="0" w:color="auto"/>
      </w:divBdr>
    </w:div>
    <w:div w:id="913785088">
      <w:marLeft w:val="0"/>
      <w:marRight w:val="0"/>
      <w:marTop w:val="0"/>
      <w:marBottom w:val="0"/>
      <w:divBdr>
        <w:top w:val="none" w:sz="0" w:space="0" w:color="auto"/>
        <w:left w:val="none" w:sz="0" w:space="0" w:color="auto"/>
        <w:bottom w:val="none" w:sz="0" w:space="0" w:color="auto"/>
        <w:right w:val="none" w:sz="0" w:space="0" w:color="auto"/>
      </w:divBdr>
    </w:div>
    <w:div w:id="913785089">
      <w:marLeft w:val="0"/>
      <w:marRight w:val="0"/>
      <w:marTop w:val="0"/>
      <w:marBottom w:val="0"/>
      <w:divBdr>
        <w:top w:val="none" w:sz="0" w:space="0" w:color="auto"/>
        <w:left w:val="none" w:sz="0" w:space="0" w:color="auto"/>
        <w:bottom w:val="none" w:sz="0" w:space="0" w:color="auto"/>
        <w:right w:val="none" w:sz="0" w:space="0" w:color="auto"/>
      </w:divBdr>
    </w:div>
    <w:div w:id="913785090">
      <w:marLeft w:val="0"/>
      <w:marRight w:val="0"/>
      <w:marTop w:val="0"/>
      <w:marBottom w:val="0"/>
      <w:divBdr>
        <w:top w:val="none" w:sz="0" w:space="0" w:color="auto"/>
        <w:left w:val="none" w:sz="0" w:space="0" w:color="auto"/>
        <w:bottom w:val="none" w:sz="0" w:space="0" w:color="auto"/>
        <w:right w:val="none" w:sz="0" w:space="0" w:color="auto"/>
      </w:divBdr>
    </w:div>
    <w:div w:id="913785091">
      <w:marLeft w:val="0"/>
      <w:marRight w:val="0"/>
      <w:marTop w:val="0"/>
      <w:marBottom w:val="0"/>
      <w:divBdr>
        <w:top w:val="none" w:sz="0" w:space="0" w:color="auto"/>
        <w:left w:val="none" w:sz="0" w:space="0" w:color="auto"/>
        <w:bottom w:val="none" w:sz="0" w:space="0" w:color="auto"/>
        <w:right w:val="none" w:sz="0" w:space="0" w:color="auto"/>
      </w:divBdr>
    </w:div>
    <w:div w:id="913785093">
      <w:marLeft w:val="0"/>
      <w:marRight w:val="0"/>
      <w:marTop w:val="0"/>
      <w:marBottom w:val="0"/>
      <w:divBdr>
        <w:top w:val="none" w:sz="0" w:space="0" w:color="auto"/>
        <w:left w:val="none" w:sz="0" w:space="0" w:color="auto"/>
        <w:bottom w:val="none" w:sz="0" w:space="0" w:color="auto"/>
        <w:right w:val="none" w:sz="0" w:space="0" w:color="auto"/>
      </w:divBdr>
    </w:div>
    <w:div w:id="913785094">
      <w:marLeft w:val="0"/>
      <w:marRight w:val="0"/>
      <w:marTop w:val="0"/>
      <w:marBottom w:val="0"/>
      <w:divBdr>
        <w:top w:val="none" w:sz="0" w:space="0" w:color="auto"/>
        <w:left w:val="none" w:sz="0" w:space="0" w:color="auto"/>
        <w:bottom w:val="none" w:sz="0" w:space="0" w:color="auto"/>
        <w:right w:val="none" w:sz="0" w:space="0" w:color="auto"/>
      </w:divBdr>
    </w:div>
    <w:div w:id="913785095">
      <w:marLeft w:val="0"/>
      <w:marRight w:val="0"/>
      <w:marTop w:val="0"/>
      <w:marBottom w:val="0"/>
      <w:divBdr>
        <w:top w:val="none" w:sz="0" w:space="0" w:color="auto"/>
        <w:left w:val="none" w:sz="0" w:space="0" w:color="auto"/>
        <w:bottom w:val="none" w:sz="0" w:space="0" w:color="auto"/>
        <w:right w:val="none" w:sz="0" w:space="0" w:color="auto"/>
      </w:divBdr>
    </w:div>
    <w:div w:id="913785096">
      <w:marLeft w:val="0"/>
      <w:marRight w:val="0"/>
      <w:marTop w:val="0"/>
      <w:marBottom w:val="0"/>
      <w:divBdr>
        <w:top w:val="none" w:sz="0" w:space="0" w:color="auto"/>
        <w:left w:val="none" w:sz="0" w:space="0" w:color="auto"/>
        <w:bottom w:val="none" w:sz="0" w:space="0" w:color="auto"/>
        <w:right w:val="none" w:sz="0" w:space="0" w:color="auto"/>
      </w:divBdr>
    </w:div>
    <w:div w:id="913785097">
      <w:marLeft w:val="0"/>
      <w:marRight w:val="0"/>
      <w:marTop w:val="0"/>
      <w:marBottom w:val="0"/>
      <w:divBdr>
        <w:top w:val="none" w:sz="0" w:space="0" w:color="auto"/>
        <w:left w:val="none" w:sz="0" w:space="0" w:color="auto"/>
        <w:bottom w:val="none" w:sz="0" w:space="0" w:color="auto"/>
        <w:right w:val="none" w:sz="0" w:space="0" w:color="auto"/>
      </w:divBdr>
    </w:div>
    <w:div w:id="913785099">
      <w:marLeft w:val="0"/>
      <w:marRight w:val="0"/>
      <w:marTop w:val="0"/>
      <w:marBottom w:val="0"/>
      <w:divBdr>
        <w:top w:val="none" w:sz="0" w:space="0" w:color="auto"/>
        <w:left w:val="none" w:sz="0" w:space="0" w:color="auto"/>
        <w:bottom w:val="none" w:sz="0" w:space="0" w:color="auto"/>
        <w:right w:val="none" w:sz="0" w:space="0" w:color="auto"/>
      </w:divBdr>
    </w:div>
    <w:div w:id="913785103">
      <w:marLeft w:val="0"/>
      <w:marRight w:val="0"/>
      <w:marTop w:val="0"/>
      <w:marBottom w:val="0"/>
      <w:divBdr>
        <w:top w:val="none" w:sz="0" w:space="0" w:color="auto"/>
        <w:left w:val="none" w:sz="0" w:space="0" w:color="auto"/>
        <w:bottom w:val="none" w:sz="0" w:space="0" w:color="auto"/>
        <w:right w:val="none" w:sz="0" w:space="0" w:color="auto"/>
      </w:divBdr>
    </w:div>
    <w:div w:id="913785104">
      <w:marLeft w:val="0"/>
      <w:marRight w:val="0"/>
      <w:marTop w:val="0"/>
      <w:marBottom w:val="0"/>
      <w:divBdr>
        <w:top w:val="none" w:sz="0" w:space="0" w:color="auto"/>
        <w:left w:val="none" w:sz="0" w:space="0" w:color="auto"/>
        <w:bottom w:val="none" w:sz="0" w:space="0" w:color="auto"/>
        <w:right w:val="none" w:sz="0" w:space="0" w:color="auto"/>
      </w:divBdr>
    </w:div>
    <w:div w:id="913785107">
      <w:marLeft w:val="0"/>
      <w:marRight w:val="0"/>
      <w:marTop w:val="0"/>
      <w:marBottom w:val="0"/>
      <w:divBdr>
        <w:top w:val="none" w:sz="0" w:space="0" w:color="auto"/>
        <w:left w:val="none" w:sz="0" w:space="0" w:color="auto"/>
        <w:bottom w:val="none" w:sz="0" w:space="0" w:color="auto"/>
        <w:right w:val="none" w:sz="0" w:space="0" w:color="auto"/>
      </w:divBdr>
    </w:div>
    <w:div w:id="913785108">
      <w:marLeft w:val="0"/>
      <w:marRight w:val="0"/>
      <w:marTop w:val="0"/>
      <w:marBottom w:val="0"/>
      <w:divBdr>
        <w:top w:val="none" w:sz="0" w:space="0" w:color="auto"/>
        <w:left w:val="none" w:sz="0" w:space="0" w:color="auto"/>
        <w:bottom w:val="none" w:sz="0" w:space="0" w:color="auto"/>
        <w:right w:val="none" w:sz="0" w:space="0" w:color="auto"/>
      </w:divBdr>
    </w:div>
    <w:div w:id="913785109">
      <w:marLeft w:val="0"/>
      <w:marRight w:val="0"/>
      <w:marTop w:val="0"/>
      <w:marBottom w:val="0"/>
      <w:divBdr>
        <w:top w:val="none" w:sz="0" w:space="0" w:color="auto"/>
        <w:left w:val="none" w:sz="0" w:space="0" w:color="auto"/>
        <w:bottom w:val="none" w:sz="0" w:space="0" w:color="auto"/>
        <w:right w:val="none" w:sz="0" w:space="0" w:color="auto"/>
      </w:divBdr>
    </w:div>
    <w:div w:id="913785112">
      <w:marLeft w:val="0"/>
      <w:marRight w:val="0"/>
      <w:marTop w:val="0"/>
      <w:marBottom w:val="0"/>
      <w:divBdr>
        <w:top w:val="none" w:sz="0" w:space="0" w:color="auto"/>
        <w:left w:val="none" w:sz="0" w:space="0" w:color="auto"/>
        <w:bottom w:val="none" w:sz="0" w:space="0" w:color="auto"/>
        <w:right w:val="none" w:sz="0" w:space="0" w:color="auto"/>
      </w:divBdr>
    </w:div>
    <w:div w:id="913785114">
      <w:marLeft w:val="0"/>
      <w:marRight w:val="0"/>
      <w:marTop w:val="0"/>
      <w:marBottom w:val="0"/>
      <w:divBdr>
        <w:top w:val="none" w:sz="0" w:space="0" w:color="auto"/>
        <w:left w:val="none" w:sz="0" w:space="0" w:color="auto"/>
        <w:bottom w:val="none" w:sz="0" w:space="0" w:color="auto"/>
        <w:right w:val="none" w:sz="0" w:space="0" w:color="auto"/>
      </w:divBdr>
    </w:div>
    <w:div w:id="913785115">
      <w:marLeft w:val="0"/>
      <w:marRight w:val="0"/>
      <w:marTop w:val="0"/>
      <w:marBottom w:val="0"/>
      <w:divBdr>
        <w:top w:val="none" w:sz="0" w:space="0" w:color="auto"/>
        <w:left w:val="none" w:sz="0" w:space="0" w:color="auto"/>
        <w:bottom w:val="none" w:sz="0" w:space="0" w:color="auto"/>
        <w:right w:val="none" w:sz="0" w:space="0" w:color="auto"/>
      </w:divBdr>
    </w:div>
    <w:div w:id="913785116">
      <w:marLeft w:val="0"/>
      <w:marRight w:val="0"/>
      <w:marTop w:val="0"/>
      <w:marBottom w:val="0"/>
      <w:divBdr>
        <w:top w:val="none" w:sz="0" w:space="0" w:color="auto"/>
        <w:left w:val="none" w:sz="0" w:space="0" w:color="auto"/>
        <w:bottom w:val="none" w:sz="0" w:space="0" w:color="auto"/>
        <w:right w:val="none" w:sz="0" w:space="0" w:color="auto"/>
      </w:divBdr>
      <w:divsChild>
        <w:div w:id="913785371">
          <w:marLeft w:val="0"/>
          <w:marRight w:val="0"/>
          <w:marTop w:val="0"/>
          <w:marBottom w:val="0"/>
          <w:divBdr>
            <w:top w:val="none" w:sz="0" w:space="0" w:color="auto"/>
            <w:left w:val="none" w:sz="0" w:space="0" w:color="auto"/>
            <w:bottom w:val="none" w:sz="0" w:space="0" w:color="auto"/>
            <w:right w:val="none" w:sz="0" w:space="0" w:color="auto"/>
          </w:divBdr>
        </w:div>
      </w:divsChild>
    </w:div>
    <w:div w:id="913785117">
      <w:marLeft w:val="0"/>
      <w:marRight w:val="0"/>
      <w:marTop w:val="0"/>
      <w:marBottom w:val="0"/>
      <w:divBdr>
        <w:top w:val="none" w:sz="0" w:space="0" w:color="auto"/>
        <w:left w:val="none" w:sz="0" w:space="0" w:color="auto"/>
        <w:bottom w:val="none" w:sz="0" w:space="0" w:color="auto"/>
        <w:right w:val="none" w:sz="0" w:space="0" w:color="auto"/>
      </w:divBdr>
    </w:div>
    <w:div w:id="913785119">
      <w:marLeft w:val="0"/>
      <w:marRight w:val="0"/>
      <w:marTop w:val="0"/>
      <w:marBottom w:val="0"/>
      <w:divBdr>
        <w:top w:val="none" w:sz="0" w:space="0" w:color="auto"/>
        <w:left w:val="none" w:sz="0" w:space="0" w:color="auto"/>
        <w:bottom w:val="none" w:sz="0" w:space="0" w:color="auto"/>
        <w:right w:val="none" w:sz="0" w:space="0" w:color="auto"/>
      </w:divBdr>
    </w:div>
    <w:div w:id="913785120">
      <w:marLeft w:val="0"/>
      <w:marRight w:val="0"/>
      <w:marTop w:val="0"/>
      <w:marBottom w:val="0"/>
      <w:divBdr>
        <w:top w:val="none" w:sz="0" w:space="0" w:color="auto"/>
        <w:left w:val="none" w:sz="0" w:space="0" w:color="auto"/>
        <w:bottom w:val="none" w:sz="0" w:space="0" w:color="auto"/>
        <w:right w:val="none" w:sz="0" w:space="0" w:color="auto"/>
      </w:divBdr>
    </w:div>
    <w:div w:id="913785121">
      <w:marLeft w:val="0"/>
      <w:marRight w:val="0"/>
      <w:marTop w:val="0"/>
      <w:marBottom w:val="0"/>
      <w:divBdr>
        <w:top w:val="none" w:sz="0" w:space="0" w:color="auto"/>
        <w:left w:val="none" w:sz="0" w:space="0" w:color="auto"/>
        <w:bottom w:val="none" w:sz="0" w:space="0" w:color="auto"/>
        <w:right w:val="none" w:sz="0" w:space="0" w:color="auto"/>
      </w:divBdr>
    </w:div>
    <w:div w:id="913785122">
      <w:marLeft w:val="0"/>
      <w:marRight w:val="0"/>
      <w:marTop w:val="0"/>
      <w:marBottom w:val="0"/>
      <w:divBdr>
        <w:top w:val="none" w:sz="0" w:space="0" w:color="auto"/>
        <w:left w:val="none" w:sz="0" w:space="0" w:color="auto"/>
        <w:bottom w:val="none" w:sz="0" w:space="0" w:color="auto"/>
        <w:right w:val="none" w:sz="0" w:space="0" w:color="auto"/>
      </w:divBdr>
    </w:div>
    <w:div w:id="913785127">
      <w:marLeft w:val="0"/>
      <w:marRight w:val="0"/>
      <w:marTop w:val="0"/>
      <w:marBottom w:val="0"/>
      <w:divBdr>
        <w:top w:val="none" w:sz="0" w:space="0" w:color="auto"/>
        <w:left w:val="none" w:sz="0" w:space="0" w:color="auto"/>
        <w:bottom w:val="none" w:sz="0" w:space="0" w:color="auto"/>
        <w:right w:val="none" w:sz="0" w:space="0" w:color="auto"/>
      </w:divBdr>
    </w:div>
    <w:div w:id="913785128">
      <w:marLeft w:val="0"/>
      <w:marRight w:val="0"/>
      <w:marTop w:val="0"/>
      <w:marBottom w:val="0"/>
      <w:divBdr>
        <w:top w:val="none" w:sz="0" w:space="0" w:color="auto"/>
        <w:left w:val="none" w:sz="0" w:space="0" w:color="auto"/>
        <w:bottom w:val="none" w:sz="0" w:space="0" w:color="auto"/>
        <w:right w:val="none" w:sz="0" w:space="0" w:color="auto"/>
      </w:divBdr>
    </w:div>
    <w:div w:id="913785129">
      <w:marLeft w:val="0"/>
      <w:marRight w:val="0"/>
      <w:marTop w:val="0"/>
      <w:marBottom w:val="0"/>
      <w:divBdr>
        <w:top w:val="none" w:sz="0" w:space="0" w:color="auto"/>
        <w:left w:val="none" w:sz="0" w:space="0" w:color="auto"/>
        <w:bottom w:val="none" w:sz="0" w:space="0" w:color="auto"/>
        <w:right w:val="none" w:sz="0" w:space="0" w:color="auto"/>
      </w:divBdr>
    </w:div>
    <w:div w:id="913785132">
      <w:marLeft w:val="0"/>
      <w:marRight w:val="0"/>
      <w:marTop w:val="0"/>
      <w:marBottom w:val="0"/>
      <w:divBdr>
        <w:top w:val="none" w:sz="0" w:space="0" w:color="auto"/>
        <w:left w:val="none" w:sz="0" w:space="0" w:color="auto"/>
        <w:bottom w:val="none" w:sz="0" w:space="0" w:color="auto"/>
        <w:right w:val="none" w:sz="0" w:space="0" w:color="auto"/>
      </w:divBdr>
    </w:div>
    <w:div w:id="913785134">
      <w:marLeft w:val="0"/>
      <w:marRight w:val="0"/>
      <w:marTop w:val="0"/>
      <w:marBottom w:val="0"/>
      <w:divBdr>
        <w:top w:val="none" w:sz="0" w:space="0" w:color="auto"/>
        <w:left w:val="none" w:sz="0" w:space="0" w:color="auto"/>
        <w:bottom w:val="none" w:sz="0" w:space="0" w:color="auto"/>
        <w:right w:val="none" w:sz="0" w:space="0" w:color="auto"/>
      </w:divBdr>
    </w:div>
    <w:div w:id="913785142">
      <w:marLeft w:val="0"/>
      <w:marRight w:val="0"/>
      <w:marTop w:val="0"/>
      <w:marBottom w:val="0"/>
      <w:divBdr>
        <w:top w:val="none" w:sz="0" w:space="0" w:color="auto"/>
        <w:left w:val="none" w:sz="0" w:space="0" w:color="auto"/>
        <w:bottom w:val="none" w:sz="0" w:space="0" w:color="auto"/>
        <w:right w:val="none" w:sz="0" w:space="0" w:color="auto"/>
      </w:divBdr>
    </w:div>
    <w:div w:id="913785147">
      <w:marLeft w:val="0"/>
      <w:marRight w:val="0"/>
      <w:marTop w:val="0"/>
      <w:marBottom w:val="0"/>
      <w:divBdr>
        <w:top w:val="none" w:sz="0" w:space="0" w:color="auto"/>
        <w:left w:val="none" w:sz="0" w:space="0" w:color="auto"/>
        <w:bottom w:val="none" w:sz="0" w:space="0" w:color="auto"/>
        <w:right w:val="none" w:sz="0" w:space="0" w:color="auto"/>
      </w:divBdr>
    </w:div>
    <w:div w:id="913785150">
      <w:marLeft w:val="0"/>
      <w:marRight w:val="0"/>
      <w:marTop w:val="0"/>
      <w:marBottom w:val="0"/>
      <w:divBdr>
        <w:top w:val="none" w:sz="0" w:space="0" w:color="auto"/>
        <w:left w:val="none" w:sz="0" w:space="0" w:color="auto"/>
        <w:bottom w:val="none" w:sz="0" w:space="0" w:color="auto"/>
        <w:right w:val="none" w:sz="0" w:space="0" w:color="auto"/>
      </w:divBdr>
      <w:divsChild>
        <w:div w:id="913786276">
          <w:marLeft w:val="0"/>
          <w:marRight w:val="0"/>
          <w:marTop w:val="0"/>
          <w:marBottom w:val="0"/>
          <w:divBdr>
            <w:top w:val="none" w:sz="0" w:space="0" w:color="auto"/>
            <w:left w:val="none" w:sz="0" w:space="0" w:color="auto"/>
            <w:bottom w:val="none" w:sz="0" w:space="0" w:color="auto"/>
            <w:right w:val="none" w:sz="0" w:space="0" w:color="auto"/>
          </w:divBdr>
          <w:divsChild>
            <w:div w:id="913785468">
              <w:marLeft w:val="0"/>
              <w:marRight w:val="0"/>
              <w:marTop w:val="0"/>
              <w:marBottom w:val="0"/>
              <w:divBdr>
                <w:top w:val="none" w:sz="0" w:space="0" w:color="auto"/>
                <w:left w:val="none" w:sz="0" w:space="0" w:color="auto"/>
                <w:bottom w:val="none" w:sz="0" w:space="0" w:color="auto"/>
                <w:right w:val="none" w:sz="0" w:space="0" w:color="auto"/>
              </w:divBdr>
            </w:div>
          </w:divsChild>
        </w:div>
        <w:div w:id="913786330">
          <w:marLeft w:val="0"/>
          <w:marRight w:val="0"/>
          <w:marTop w:val="0"/>
          <w:marBottom w:val="0"/>
          <w:divBdr>
            <w:top w:val="none" w:sz="0" w:space="0" w:color="auto"/>
            <w:left w:val="none" w:sz="0" w:space="0" w:color="auto"/>
            <w:bottom w:val="none" w:sz="0" w:space="0" w:color="auto"/>
            <w:right w:val="none" w:sz="0" w:space="0" w:color="auto"/>
          </w:divBdr>
          <w:divsChild>
            <w:div w:id="9137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152">
      <w:marLeft w:val="0"/>
      <w:marRight w:val="0"/>
      <w:marTop w:val="0"/>
      <w:marBottom w:val="0"/>
      <w:divBdr>
        <w:top w:val="none" w:sz="0" w:space="0" w:color="auto"/>
        <w:left w:val="none" w:sz="0" w:space="0" w:color="auto"/>
        <w:bottom w:val="none" w:sz="0" w:space="0" w:color="auto"/>
        <w:right w:val="none" w:sz="0" w:space="0" w:color="auto"/>
      </w:divBdr>
    </w:div>
    <w:div w:id="913785153">
      <w:marLeft w:val="0"/>
      <w:marRight w:val="0"/>
      <w:marTop w:val="0"/>
      <w:marBottom w:val="0"/>
      <w:divBdr>
        <w:top w:val="none" w:sz="0" w:space="0" w:color="auto"/>
        <w:left w:val="none" w:sz="0" w:space="0" w:color="auto"/>
        <w:bottom w:val="none" w:sz="0" w:space="0" w:color="auto"/>
        <w:right w:val="none" w:sz="0" w:space="0" w:color="auto"/>
      </w:divBdr>
    </w:div>
    <w:div w:id="913785154">
      <w:marLeft w:val="0"/>
      <w:marRight w:val="0"/>
      <w:marTop w:val="0"/>
      <w:marBottom w:val="0"/>
      <w:divBdr>
        <w:top w:val="none" w:sz="0" w:space="0" w:color="auto"/>
        <w:left w:val="none" w:sz="0" w:space="0" w:color="auto"/>
        <w:bottom w:val="none" w:sz="0" w:space="0" w:color="auto"/>
        <w:right w:val="none" w:sz="0" w:space="0" w:color="auto"/>
      </w:divBdr>
    </w:div>
    <w:div w:id="913785155">
      <w:marLeft w:val="0"/>
      <w:marRight w:val="0"/>
      <w:marTop w:val="0"/>
      <w:marBottom w:val="0"/>
      <w:divBdr>
        <w:top w:val="none" w:sz="0" w:space="0" w:color="auto"/>
        <w:left w:val="none" w:sz="0" w:space="0" w:color="auto"/>
        <w:bottom w:val="none" w:sz="0" w:space="0" w:color="auto"/>
        <w:right w:val="none" w:sz="0" w:space="0" w:color="auto"/>
      </w:divBdr>
    </w:div>
    <w:div w:id="913785157">
      <w:marLeft w:val="0"/>
      <w:marRight w:val="0"/>
      <w:marTop w:val="0"/>
      <w:marBottom w:val="0"/>
      <w:divBdr>
        <w:top w:val="none" w:sz="0" w:space="0" w:color="auto"/>
        <w:left w:val="none" w:sz="0" w:space="0" w:color="auto"/>
        <w:bottom w:val="none" w:sz="0" w:space="0" w:color="auto"/>
        <w:right w:val="none" w:sz="0" w:space="0" w:color="auto"/>
      </w:divBdr>
      <w:divsChild>
        <w:div w:id="913786595">
          <w:marLeft w:val="0"/>
          <w:marRight w:val="0"/>
          <w:marTop w:val="0"/>
          <w:marBottom w:val="0"/>
          <w:divBdr>
            <w:top w:val="none" w:sz="0" w:space="0" w:color="auto"/>
            <w:left w:val="none" w:sz="0" w:space="0" w:color="auto"/>
            <w:bottom w:val="none" w:sz="0" w:space="0" w:color="auto"/>
            <w:right w:val="none" w:sz="0" w:space="0" w:color="auto"/>
          </w:divBdr>
          <w:divsChild>
            <w:div w:id="913786013">
              <w:marLeft w:val="0"/>
              <w:marRight w:val="0"/>
              <w:marTop w:val="0"/>
              <w:marBottom w:val="0"/>
              <w:divBdr>
                <w:top w:val="none" w:sz="0" w:space="0" w:color="auto"/>
                <w:left w:val="none" w:sz="0" w:space="0" w:color="auto"/>
                <w:bottom w:val="none" w:sz="0" w:space="0" w:color="auto"/>
                <w:right w:val="none" w:sz="0" w:space="0" w:color="auto"/>
              </w:divBdr>
              <w:divsChild>
                <w:div w:id="913787062">
                  <w:marLeft w:val="0"/>
                  <w:marRight w:val="0"/>
                  <w:marTop w:val="0"/>
                  <w:marBottom w:val="0"/>
                  <w:divBdr>
                    <w:top w:val="none" w:sz="0" w:space="0" w:color="auto"/>
                    <w:left w:val="none" w:sz="0" w:space="0" w:color="auto"/>
                    <w:bottom w:val="none" w:sz="0" w:space="0" w:color="auto"/>
                    <w:right w:val="none" w:sz="0" w:space="0" w:color="auto"/>
                  </w:divBdr>
                  <w:divsChild>
                    <w:div w:id="913784939">
                      <w:marLeft w:val="0"/>
                      <w:marRight w:val="0"/>
                      <w:marTop w:val="0"/>
                      <w:marBottom w:val="0"/>
                      <w:divBdr>
                        <w:top w:val="none" w:sz="0" w:space="0" w:color="auto"/>
                        <w:left w:val="none" w:sz="0" w:space="0" w:color="auto"/>
                        <w:bottom w:val="none" w:sz="0" w:space="0" w:color="auto"/>
                        <w:right w:val="none" w:sz="0" w:space="0" w:color="auto"/>
                      </w:divBdr>
                      <w:divsChild>
                        <w:div w:id="913785593">
                          <w:marLeft w:val="0"/>
                          <w:marRight w:val="0"/>
                          <w:marTop w:val="0"/>
                          <w:marBottom w:val="0"/>
                          <w:divBdr>
                            <w:top w:val="none" w:sz="0" w:space="0" w:color="auto"/>
                            <w:left w:val="none" w:sz="0" w:space="0" w:color="auto"/>
                            <w:bottom w:val="none" w:sz="0" w:space="0" w:color="auto"/>
                            <w:right w:val="none" w:sz="0" w:space="0" w:color="auto"/>
                          </w:divBdr>
                          <w:divsChild>
                            <w:div w:id="91378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5158">
      <w:marLeft w:val="0"/>
      <w:marRight w:val="0"/>
      <w:marTop w:val="0"/>
      <w:marBottom w:val="0"/>
      <w:divBdr>
        <w:top w:val="none" w:sz="0" w:space="0" w:color="auto"/>
        <w:left w:val="none" w:sz="0" w:space="0" w:color="auto"/>
        <w:bottom w:val="none" w:sz="0" w:space="0" w:color="auto"/>
        <w:right w:val="none" w:sz="0" w:space="0" w:color="auto"/>
      </w:divBdr>
    </w:div>
    <w:div w:id="913785160">
      <w:marLeft w:val="0"/>
      <w:marRight w:val="0"/>
      <w:marTop w:val="0"/>
      <w:marBottom w:val="0"/>
      <w:divBdr>
        <w:top w:val="none" w:sz="0" w:space="0" w:color="auto"/>
        <w:left w:val="none" w:sz="0" w:space="0" w:color="auto"/>
        <w:bottom w:val="none" w:sz="0" w:space="0" w:color="auto"/>
        <w:right w:val="none" w:sz="0" w:space="0" w:color="auto"/>
      </w:divBdr>
      <w:divsChild>
        <w:div w:id="913784914">
          <w:marLeft w:val="0"/>
          <w:marRight w:val="0"/>
          <w:marTop w:val="0"/>
          <w:marBottom w:val="0"/>
          <w:divBdr>
            <w:top w:val="none" w:sz="0" w:space="0" w:color="auto"/>
            <w:left w:val="none" w:sz="0" w:space="0" w:color="auto"/>
            <w:bottom w:val="none" w:sz="0" w:space="0" w:color="auto"/>
            <w:right w:val="none" w:sz="0" w:space="0" w:color="auto"/>
          </w:divBdr>
          <w:divsChild>
            <w:div w:id="913787070">
              <w:marLeft w:val="0"/>
              <w:marRight w:val="0"/>
              <w:marTop w:val="0"/>
              <w:marBottom w:val="0"/>
              <w:divBdr>
                <w:top w:val="none" w:sz="0" w:space="0" w:color="auto"/>
                <w:left w:val="none" w:sz="0" w:space="0" w:color="auto"/>
                <w:bottom w:val="none" w:sz="0" w:space="0" w:color="auto"/>
                <w:right w:val="none" w:sz="0" w:space="0" w:color="auto"/>
              </w:divBdr>
              <w:divsChild>
                <w:div w:id="9137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208">
          <w:marLeft w:val="0"/>
          <w:marRight w:val="0"/>
          <w:marTop w:val="0"/>
          <w:marBottom w:val="0"/>
          <w:divBdr>
            <w:top w:val="none" w:sz="0" w:space="0" w:color="auto"/>
            <w:left w:val="none" w:sz="0" w:space="0" w:color="auto"/>
            <w:bottom w:val="none" w:sz="0" w:space="0" w:color="auto"/>
            <w:right w:val="none" w:sz="0" w:space="0" w:color="auto"/>
          </w:divBdr>
        </w:div>
      </w:divsChild>
    </w:div>
    <w:div w:id="913785161">
      <w:marLeft w:val="0"/>
      <w:marRight w:val="0"/>
      <w:marTop w:val="0"/>
      <w:marBottom w:val="0"/>
      <w:divBdr>
        <w:top w:val="none" w:sz="0" w:space="0" w:color="auto"/>
        <w:left w:val="none" w:sz="0" w:space="0" w:color="auto"/>
        <w:bottom w:val="none" w:sz="0" w:space="0" w:color="auto"/>
        <w:right w:val="none" w:sz="0" w:space="0" w:color="auto"/>
      </w:divBdr>
    </w:div>
    <w:div w:id="913785162">
      <w:marLeft w:val="0"/>
      <w:marRight w:val="0"/>
      <w:marTop w:val="0"/>
      <w:marBottom w:val="0"/>
      <w:divBdr>
        <w:top w:val="none" w:sz="0" w:space="0" w:color="auto"/>
        <w:left w:val="none" w:sz="0" w:space="0" w:color="auto"/>
        <w:bottom w:val="none" w:sz="0" w:space="0" w:color="auto"/>
        <w:right w:val="none" w:sz="0" w:space="0" w:color="auto"/>
      </w:divBdr>
    </w:div>
    <w:div w:id="913785164">
      <w:marLeft w:val="0"/>
      <w:marRight w:val="0"/>
      <w:marTop w:val="0"/>
      <w:marBottom w:val="0"/>
      <w:divBdr>
        <w:top w:val="none" w:sz="0" w:space="0" w:color="auto"/>
        <w:left w:val="none" w:sz="0" w:space="0" w:color="auto"/>
        <w:bottom w:val="none" w:sz="0" w:space="0" w:color="auto"/>
        <w:right w:val="none" w:sz="0" w:space="0" w:color="auto"/>
      </w:divBdr>
    </w:div>
    <w:div w:id="913785165">
      <w:marLeft w:val="0"/>
      <w:marRight w:val="0"/>
      <w:marTop w:val="0"/>
      <w:marBottom w:val="0"/>
      <w:divBdr>
        <w:top w:val="none" w:sz="0" w:space="0" w:color="auto"/>
        <w:left w:val="none" w:sz="0" w:space="0" w:color="auto"/>
        <w:bottom w:val="none" w:sz="0" w:space="0" w:color="auto"/>
        <w:right w:val="none" w:sz="0" w:space="0" w:color="auto"/>
      </w:divBdr>
    </w:div>
    <w:div w:id="913785170">
      <w:marLeft w:val="0"/>
      <w:marRight w:val="0"/>
      <w:marTop w:val="0"/>
      <w:marBottom w:val="0"/>
      <w:divBdr>
        <w:top w:val="none" w:sz="0" w:space="0" w:color="auto"/>
        <w:left w:val="none" w:sz="0" w:space="0" w:color="auto"/>
        <w:bottom w:val="none" w:sz="0" w:space="0" w:color="auto"/>
        <w:right w:val="none" w:sz="0" w:space="0" w:color="auto"/>
      </w:divBdr>
      <w:divsChild>
        <w:div w:id="913786843">
          <w:marLeft w:val="0"/>
          <w:marRight w:val="0"/>
          <w:marTop w:val="0"/>
          <w:marBottom w:val="0"/>
          <w:divBdr>
            <w:top w:val="none" w:sz="0" w:space="0" w:color="auto"/>
            <w:left w:val="none" w:sz="0" w:space="0" w:color="auto"/>
            <w:bottom w:val="none" w:sz="0" w:space="0" w:color="auto"/>
            <w:right w:val="none" w:sz="0" w:space="0" w:color="auto"/>
          </w:divBdr>
        </w:div>
      </w:divsChild>
    </w:div>
    <w:div w:id="913785171">
      <w:marLeft w:val="0"/>
      <w:marRight w:val="0"/>
      <w:marTop w:val="0"/>
      <w:marBottom w:val="0"/>
      <w:divBdr>
        <w:top w:val="none" w:sz="0" w:space="0" w:color="auto"/>
        <w:left w:val="none" w:sz="0" w:space="0" w:color="auto"/>
        <w:bottom w:val="none" w:sz="0" w:space="0" w:color="auto"/>
        <w:right w:val="none" w:sz="0" w:space="0" w:color="auto"/>
      </w:divBdr>
    </w:div>
    <w:div w:id="913785173">
      <w:marLeft w:val="0"/>
      <w:marRight w:val="0"/>
      <w:marTop w:val="0"/>
      <w:marBottom w:val="0"/>
      <w:divBdr>
        <w:top w:val="none" w:sz="0" w:space="0" w:color="auto"/>
        <w:left w:val="none" w:sz="0" w:space="0" w:color="auto"/>
        <w:bottom w:val="none" w:sz="0" w:space="0" w:color="auto"/>
        <w:right w:val="none" w:sz="0" w:space="0" w:color="auto"/>
      </w:divBdr>
    </w:div>
    <w:div w:id="913785175">
      <w:marLeft w:val="0"/>
      <w:marRight w:val="0"/>
      <w:marTop w:val="0"/>
      <w:marBottom w:val="0"/>
      <w:divBdr>
        <w:top w:val="none" w:sz="0" w:space="0" w:color="auto"/>
        <w:left w:val="none" w:sz="0" w:space="0" w:color="auto"/>
        <w:bottom w:val="none" w:sz="0" w:space="0" w:color="auto"/>
        <w:right w:val="none" w:sz="0" w:space="0" w:color="auto"/>
      </w:divBdr>
      <w:divsChild>
        <w:div w:id="913784828">
          <w:marLeft w:val="0"/>
          <w:marRight w:val="0"/>
          <w:marTop w:val="0"/>
          <w:marBottom w:val="0"/>
          <w:divBdr>
            <w:top w:val="none" w:sz="0" w:space="0" w:color="auto"/>
            <w:left w:val="none" w:sz="0" w:space="0" w:color="auto"/>
            <w:bottom w:val="none" w:sz="0" w:space="0" w:color="auto"/>
            <w:right w:val="none" w:sz="0" w:space="0" w:color="auto"/>
          </w:divBdr>
        </w:div>
        <w:div w:id="913785265">
          <w:marLeft w:val="0"/>
          <w:marRight w:val="0"/>
          <w:marTop w:val="0"/>
          <w:marBottom w:val="0"/>
          <w:divBdr>
            <w:top w:val="none" w:sz="0" w:space="0" w:color="auto"/>
            <w:left w:val="none" w:sz="0" w:space="0" w:color="auto"/>
            <w:bottom w:val="none" w:sz="0" w:space="0" w:color="auto"/>
            <w:right w:val="none" w:sz="0" w:space="0" w:color="auto"/>
          </w:divBdr>
        </w:div>
        <w:div w:id="913785689">
          <w:marLeft w:val="0"/>
          <w:marRight w:val="0"/>
          <w:marTop w:val="0"/>
          <w:marBottom w:val="0"/>
          <w:divBdr>
            <w:top w:val="none" w:sz="0" w:space="0" w:color="auto"/>
            <w:left w:val="none" w:sz="0" w:space="0" w:color="auto"/>
            <w:bottom w:val="none" w:sz="0" w:space="0" w:color="auto"/>
            <w:right w:val="none" w:sz="0" w:space="0" w:color="auto"/>
          </w:divBdr>
        </w:div>
        <w:div w:id="913786312">
          <w:marLeft w:val="0"/>
          <w:marRight w:val="0"/>
          <w:marTop w:val="0"/>
          <w:marBottom w:val="0"/>
          <w:divBdr>
            <w:top w:val="none" w:sz="0" w:space="0" w:color="auto"/>
            <w:left w:val="none" w:sz="0" w:space="0" w:color="auto"/>
            <w:bottom w:val="none" w:sz="0" w:space="0" w:color="auto"/>
            <w:right w:val="none" w:sz="0" w:space="0" w:color="auto"/>
          </w:divBdr>
        </w:div>
        <w:div w:id="913786553">
          <w:marLeft w:val="0"/>
          <w:marRight w:val="0"/>
          <w:marTop w:val="0"/>
          <w:marBottom w:val="0"/>
          <w:divBdr>
            <w:top w:val="none" w:sz="0" w:space="0" w:color="auto"/>
            <w:left w:val="none" w:sz="0" w:space="0" w:color="auto"/>
            <w:bottom w:val="none" w:sz="0" w:space="0" w:color="auto"/>
            <w:right w:val="none" w:sz="0" w:space="0" w:color="auto"/>
          </w:divBdr>
        </w:div>
      </w:divsChild>
    </w:div>
    <w:div w:id="913785178">
      <w:marLeft w:val="0"/>
      <w:marRight w:val="0"/>
      <w:marTop w:val="0"/>
      <w:marBottom w:val="0"/>
      <w:divBdr>
        <w:top w:val="none" w:sz="0" w:space="0" w:color="auto"/>
        <w:left w:val="none" w:sz="0" w:space="0" w:color="auto"/>
        <w:bottom w:val="none" w:sz="0" w:space="0" w:color="auto"/>
        <w:right w:val="none" w:sz="0" w:space="0" w:color="auto"/>
      </w:divBdr>
    </w:div>
    <w:div w:id="913785180">
      <w:marLeft w:val="0"/>
      <w:marRight w:val="0"/>
      <w:marTop w:val="0"/>
      <w:marBottom w:val="0"/>
      <w:divBdr>
        <w:top w:val="none" w:sz="0" w:space="0" w:color="auto"/>
        <w:left w:val="none" w:sz="0" w:space="0" w:color="auto"/>
        <w:bottom w:val="none" w:sz="0" w:space="0" w:color="auto"/>
        <w:right w:val="none" w:sz="0" w:space="0" w:color="auto"/>
      </w:divBdr>
    </w:div>
    <w:div w:id="913785183">
      <w:marLeft w:val="0"/>
      <w:marRight w:val="0"/>
      <w:marTop w:val="0"/>
      <w:marBottom w:val="0"/>
      <w:divBdr>
        <w:top w:val="none" w:sz="0" w:space="0" w:color="auto"/>
        <w:left w:val="none" w:sz="0" w:space="0" w:color="auto"/>
        <w:bottom w:val="none" w:sz="0" w:space="0" w:color="auto"/>
        <w:right w:val="none" w:sz="0" w:space="0" w:color="auto"/>
      </w:divBdr>
    </w:div>
    <w:div w:id="913785187">
      <w:marLeft w:val="0"/>
      <w:marRight w:val="0"/>
      <w:marTop w:val="0"/>
      <w:marBottom w:val="0"/>
      <w:divBdr>
        <w:top w:val="none" w:sz="0" w:space="0" w:color="auto"/>
        <w:left w:val="none" w:sz="0" w:space="0" w:color="auto"/>
        <w:bottom w:val="none" w:sz="0" w:space="0" w:color="auto"/>
        <w:right w:val="none" w:sz="0" w:space="0" w:color="auto"/>
      </w:divBdr>
    </w:div>
    <w:div w:id="913785188">
      <w:marLeft w:val="0"/>
      <w:marRight w:val="0"/>
      <w:marTop w:val="0"/>
      <w:marBottom w:val="0"/>
      <w:divBdr>
        <w:top w:val="none" w:sz="0" w:space="0" w:color="auto"/>
        <w:left w:val="none" w:sz="0" w:space="0" w:color="auto"/>
        <w:bottom w:val="none" w:sz="0" w:space="0" w:color="auto"/>
        <w:right w:val="none" w:sz="0" w:space="0" w:color="auto"/>
      </w:divBdr>
    </w:div>
    <w:div w:id="913785189">
      <w:marLeft w:val="0"/>
      <w:marRight w:val="0"/>
      <w:marTop w:val="0"/>
      <w:marBottom w:val="0"/>
      <w:divBdr>
        <w:top w:val="none" w:sz="0" w:space="0" w:color="auto"/>
        <w:left w:val="none" w:sz="0" w:space="0" w:color="auto"/>
        <w:bottom w:val="none" w:sz="0" w:space="0" w:color="auto"/>
        <w:right w:val="none" w:sz="0" w:space="0" w:color="auto"/>
      </w:divBdr>
    </w:div>
    <w:div w:id="913785194">
      <w:marLeft w:val="0"/>
      <w:marRight w:val="0"/>
      <w:marTop w:val="0"/>
      <w:marBottom w:val="0"/>
      <w:divBdr>
        <w:top w:val="none" w:sz="0" w:space="0" w:color="auto"/>
        <w:left w:val="none" w:sz="0" w:space="0" w:color="auto"/>
        <w:bottom w:val="none" w:sz="0" w:space="0" w:color="auto"/>
        <w:right w:val="none" w:sz="0" w:space="0" w:color="auto"/>
      </w:divBdr>
    </w:div>
    <w:div w:id="913785195">
      <w:marLeft w:val="0"/>
      <w:marRight w:val="0"/>
      <w:marTop w:val="0"/>
      <w:marBottom w:val="0"/>
      <w:divBdr>
        <w:top w:val="none" w:sz="0" w:space="0" w:color="auto"/>
        <w:left w:val="none" w:sz="0" w:space="0" w:color="auto"/>
        <w:bottom w:val="none" w:sz="0" w:space="0" w:color="auto"/>
        <w:right w:val="none" w:sz="0" w:space="0" w:color="auto"/>
      </w:divBdr>
      <w:divsChild>
        <w:div w:id="913785232">
          <w:marLeft w:val="0"/>
          <w:marRight w:val="0"/>
          <w:marTop w:val="0"/>
          <w:marBottom w:val="0"/>
          <w:divBdr>
            <w:top w:val="none" w:sz="0" w:space="0" w:color="auto"/>
            <w:left w:val="none" w:sz="0" w:space="0" w:color="auto"/>
            <w:bottom w:val="none" w:sz="0" w:space="0" w:color="auto"/>
            <w:right w:val="none" w:sz="0" w:space="0" w:color="auto"/>
          </w:divBdr>
        </w:div>
        <w:div w:id="913785560">
          <w:marLeft w:val="0"/>
          <w:marRight w:val="0"/>
          <w:marTop w:val="0"/>
          <w:marBottom w:val="0"/>
          <w:divBdr>
            <w:top w:val="none" w:sz="0" w:space="0" w:color="auto"/>
            <w:left w:val="none" w:sz="0" w:space="0" w:color="auto"/>
            <w:bottom w:val="none" w:sz="0" w:space="0" w:color="auto"/>
            <w:right w:val="none" w:sz="0" w:space="0" w:color="auto"/>
          </w:divBdr>
        </w:div>
        <w:div w:id="913786176">
          <w:marLeft w:val="0"/>
          <w:marRight w:val="0"/>
          <w:marTop w:val="0"/>
          <w:marBottom w:val="0"/>
          <w:divBdr>
            <w:top w:val="none" w:sz="0" w:space="0" w:color="auto"/>
            <w:left w:val="none" w:sz="0" w:space="0" w:color="auto"/>
            <w:bottom w:val="none" w:sz="0" w:space="0" w:color="auto"/>
            <w:right w:val="none" w:sz="0" w:space="0" w:color="auto"/>
          </w:divBdr>
          <w:divsChild>
            <w:div w:id="913785604">
              <w:marLeft w:val="0"/>
              <w:marRight w:val="0"/>
              <w:marTop w:val="0"/>
              <w:marBottom w:val="0"/>
              <w:divBdr>
                <w:top w:val="none" w:sz="0" w:space="0" w:color="auto"/>
                <w:left w:val="none" w:sz="0" w:space="0" w:color="auto"/>
                <w:bottom w:val="none" w:sz="0" w:space="0" w:color="auto"/>
                <w:right w:val="none" w:sz="0" w:space="0" w:color="auto"/>
              </w:divBdr>
            </w:div>
            <w:div w:id="913787400">
              <w:marLeft w:val="0"/>
              <w:marRight w:val="0"/>
              <w:marTop w:val="0"/>
              <w:marBottom w:val="0"/>
              <w:divBdr>
                <w:top w:val="none" w:sz="0" w:space="0" w:color="auto"/>
                <w:left w:val="none" w:sz="0" w:space="0" w:color="auto"/>
                <w:bottom w:val="none" w:sz="0" w:space="0" w:color="auto"/>
                <w:right w:val="none" w:sz="0" w:space="0" w:color="auto"/>
              </w:divBdr>
              <w:divsChild>
                <w:div w:id="9137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92">
          <w:marLeft w:val="0"/>
          <w:marRight w:val="0"/>
          <w:marTop w:val="0"/>
          <w:marBottom w:val="0"/>
          <w:divBdr>
            <w:top w:val="none" w:sz="0" w:space="0" w:color="auto"/>
            <w:left w:val="none" w:sz="0" w:space="0" w:color="auto"/>
            <w:bottom w:val="none" w:sz="0" w:space="0" w:color="auto"/>
            <w:right w:val="none" w:sz="0" w:space="0" w:color="auto"/>
          </w:divBdr>
        </w:div>
      </w:divsChild>
    </w:div>
    <w:div w:id="913785198">
      <w:marLeft w:val="0"/>
      <w:marRight w:val="0"/>
      <w:marTop w:val="0"/>
      <w:marBottom w:val="0"/>
      <w:divBdr>
        <w:top w:val="none" w:sz="0" w:space="0" w:color="auto"/>
        <w:left w:val="none" w:sz="0" w:space="0" w:color="auto"/>
        <w:bottom w:val="none" w:sz="0" w:space="0" w:color="auto"/>
        <w:right w:val="none" w:sz="0" w:space="0" w:color="auto"/>
      </w:divBdr>
      <w:divsChild>
        <w:div w:id="913785280">
          <w:marLeft w:val="0"/>
          <w:marRight w:val="0"/>
          <w:marTop w:val="0"/>
          <w:marBottom w:val="0"/>
          <w:divBdr>
            <w:top w:val="none" w:sz="0" w:space="0" w:color="auto"/>
            <w:left w:val="none" w:sz="0" w:space="0" w:color="auto"/>
            <w:bottom w:val="none" w:sz="0" w:space="0" w:color="auto"/>
            <w:right w:val="none" w:sz="0" w:space="0" w:color="auto"/>
          </w:divBdr>
          <w:divsChild>
            <w:div w:id="913786314">
              <w:marLeft w:val="0"/>
              <w:marRight w:val="0"/>
              <w:marTop w:val="0"/>
              <w:marBottom w:val="0"/>
              <w:divBdr>
                <w:top w:val="none" w:sz="0" w:space="0" w:color="auto"/>
                <w:left w:val="none" w:sz="0" w:space="0" w:color="auto"/>
                <w:bottom w:val="none" w:sz="0" w:space="0" w:color="auto"/>
                <w:right w:val="none" w:sz="0" w:space="0" w:color="auto"/>
              </w:divBdr>
              <w:divsChild>
                <w:div w:id="913786228">
                  <w:marLeft w:val="0"/>
                  <w:marRight w:val="0"/>
                  <w:marTop w:val="72"/>
                  <w:marBottom w:val="300"/>
                  <w:divBdr>
                    <w:top w:val="dotted" w:sz="4" w:space="0" w:color="FFFFFF"/>
                    <w:left w:val="dotted" w:sz="2" w:space="8" w:color="FFFFFF"/>
                    <w:bottom w:val="dotted" w:sz="4" w:space="0" w:color="FFFFFF"/>
                    <w:right w:val="dotted" w:sz="2" w:space="8" w:color="FFFFFF"/>
                  </w:divBdr>
                  <w:divsChild>
                    <w:div w:id="913785748">
                      <w:marLeft w:val="0"/>
                      <w:marRight w:val="0"/>
                      <w:marTop w:val="0"/>
                      <w:marBottom w:val="0"/>
                      <w:divBdr>
                        <w:top w:val="dotted" w:sz="2" w:space="6" w:color="FFFFFF"/>
                        <w:left w:val="dotted" w:sz="4" w:space="17" w:color="FFFFFF"/>
                        <w:bottom w:val="dotted" w:sz="4" w:space="1" w:color="FFFFFF"/>
                        <w:right w:val="dotted" w:sz="4" w:space="8" w:color="FFFFFF"/>
                      </w:divBdr>
                      <w:divsChild>
                        <w:div w:id="913785125">
                          <w:marLeft w:val="0"/>
                          <w:marRight w:val="0"/>
                          <w:marTop w:val="0"/>
                          <w:marBottom w:val="0"/>
                          <w:divBdr>
                            <w:top w:val="none" w:sz="0" w:space="0" w:color="auto"/>
                            <w:left w:val="none" w:sz="0" w:space="0" w:color="auto"/>
                            <w:bottom w:val="none" w:sz="0" w:space="0" w:color="auto"/>
                            <w:right w:val="none" w:sz="0" w:space="0" w:color="auto"/>
                          </w:divBdr>
                        </w:div>
                        <w:div w:id="913785281">
                          <w:marLeft w:val="0"/>
                          <w:marRight w:val="0"/>
                          <w:marTop w:val="0"/>
                          <w:marBottom w:val="0"/>
                          <w:divBdr>
                            <w:top w:val="none" w:sz="0" w:space="0" w:color="auto"/>
                            <w:left w:val="none" w:sz="0" w:space="0" w:color="auto"/>
                            <w:bottom w:val="none" w:sz="0" w:space="0" w:color="auto"/>
                            <w:right w:val="none" w:sz="0" w:space="0" w:color="auto"/>
                          </w:divBdr>
                        </w:div>
                        <w:div w:id="913785430">
                          <w:marLeft w:val="0"/>
                          <w:marRight w:val="0"/>
                          <w:marTop w:val="0"/>
                          <w:marBottom w:val="0"/>
                          <w:divBdr>
                            <w:top w:val="none" w:sz="0" w:space="0" w:color="auto"/>
                            <w:left w:val="none" w:sz="0" w:space="0" w:color="auto"/>
                            <w:bottom w:val="none" w:sz="0" w:space="0" w:color="auto"/>
                            <w:right w:val="none" w:sz="0" w:space="0" w:color="auto"/>
                          </w:divBdr>
                        </w:div>
                        <w:div w:id="913785715">
                          <w:marLeft w:val="0"/>
                          <w:marRight w:val="0"/>
                          <w:marTop w:val="0"/>
                          <w:marBottom w:val="0"/>
                          <w:divBdr>
                            <w:top w:val="none" w:sz="0" w:space="0" w:color="auto"/>
                            <w:left w:val="none" w:sz="0" w:space="0" w:color="auto"/>
                            <w:bottom w:val="none" w:sz="0" w:space="0" w:color="auto"/>
                            <w:right w:val="none" w:sz="0" w:space="0" w:color="auto"/>
                          </w:divBdr>
                        </w:div>
                        <w:div w:id="913785844">
                          <w:marLeft w:val="0"/>
                          <w:marRight w:val="0"/>
                          <w:marTop w:val="0"/>
                          <w:marBottom w:val="0"/>
                          <w:divBdr>
                            <w:top w:val="none" w:sz="0" w:space="0" w:color="auto"/>
                            <w:left w:val="none" w:sz="0" w:space="0" w:color="auto"/>
                            <w:bottom w:val="none" w:sz="0" w:space="0" w:color="auto"/>
                            <w:right w:val="none" w:sz="0" w:space="0" w:color="auto"/>
                          </w:divBdr>
                        </w:div>
                        <w:div w:id="913785865">
                          <w:marLeft w:val="0"/>
                          <w:marRight w:val="0"/>
                          <w:marTop w:val="0"/>
                          <w:marBottom w:val="0"/>
                          <w:divBdr>
                            <w:top w:val="none" w:sz="0" w:space="0" w:color="auto"/>
                            <w:left w:val="none" w:sz="0" w:space="0" w:color="auto"/>
                            <w:bottom w:val="none" w:sz="0" w:space="0" w:color="auto"/>
                            <w:right w:val="none" w:sz="0" w:space="0" w:color="auto"/>
                          </w:divBdr>
                        </w:div>
                        <w:div w:id="913786234">
                          <w:marLeft w:val="0"/>
                          <w:marRight w:val="0"/>
                          <w:marTop w:val="0"/>
                          <w:marBottom w:val="0"/>
                          <w:divBdr>
                            <w:top w:val="none" w:sz="0" w:space="0" w:color="auto"/>
                            <w:left w:val="none" w:sz="0" w:space="0" w:color="auto"/>
                            <w:bottom w:val="none" w:sz="0" w:space="0" w:color="auto"/>
                            <w:right w:val="none" w:sz="0" w:space="0" w:color="auto"/>
                          </w:divBdr>
                        </w:div>
                        <w:div w:id="913786466">
                          <w:marLeft w:val="0"/>
                          <w:marRight w:val="0"/>
                          <w:marTop w:val="0"/>
                          <w:marBottom w:val="0"/>
                          <w:divBdr>
                            <w:top w:val="none" w:sz="0" w:space="0" w:color="auto"/>
                            <w:left w:val="none" w:sz="0" w:space="0" w:color="auto"/>
                            <w:bottom w:val="none" w:sz="0" w:space="0" w:color="auto"/>
                            <w:right w:val="none" w:sz="0" w:space="0" w:color="auto"/>
                          </w:divBdr>
                        </w:div>
                        <w:div w:id="913786478">
                          <w:marLeft w:val="0"/>
                          <w:marRight w:val="0"/>
                          <w:marTop w:val="0"/>
                          <w:marBottom w:val="0"/>
                          <w:divBdr>
                            <w:top w:val="none" w:sz="0" w:space="0" w:color="auto"/>
                            <w:left w:val="none" w:sz="0" w:space="0" w:color="auto"/>
                            <w:bottom w:val="none" w:sz="0" w:space="0" w:color="auto"/>
                            <w:right w:val="none" w:sz="0" w:space="0" w:color="auto"/>
                          </w:divBdr>
                        </w:div>
                        <w:div w:id="913786589">
                          <w:marLeft w:val="0"/>
                          <w:marRight w:val="0"/>
                          <w:marTop w:val="0"/>
                          <w:marBottom w:val="0"/>
                          <w:divBdr>
                            <w:top w:val="none" w:sz="0" w:space="0" w:color="auto"/>
                            <w:left w:val="none" w:sz="0" w:space="0" w:color="auto"/>
                            <w:bottom w:val="none" w:sz="0" w:space="0" w:color="auto"/>
                            <w:right w:val="none" w:sz="0" w:space="0" w:color="auto"/>
                          </w:divBdr>
                        </w:div>
                        <w:div w:id="913786692">
                          <w:marLeft w:val="0"/>
                          <w:marRight w:val="0"/>
                          <w:marTop w:val="0"/>
                          <w:marBottom w:val="0"/>
                          <w:divBdr>
                            <w:top w:val="none" w:sz="0" w:space="0" w:color="auto"/>
                            <w:left w:val="none" w:sz="0" w:space="0" w:color="auto"/>
                            <w:bottom w:val="none" w:sz="0" w:space="0" w:color="auto"/>
                            <w:right w:val="none" w:sz="0" w:space="0" w:color="auto"/>
                          </w:divBdr>
                        </w:div>
                        <w:div w:id="913786792">
                          <w:marLeft w:val="0"/>
                          <w:marRight w:val="0"/>
                          <w:marTop w:val="0"/>
                          <w:marBottom w:val="0"/>
                          <w:divBdr>
                            <w:top w:val="none" w:sz="0" w:space="0" w:color="auto"/>
                            <w:left w:val="none" w:sz="0" w:space="0" w:color="auto"/>
                            <w:bottom w:val="none" w:sz="0" w:space="0" w:color="auto"/>
                            <w:right w:val="none" w:sz="0" w:space="0" w:color="auto"/>
                          </w:divBdr>
                        </w:div>
                        <w:div w:id="913786965">
                          <w:marLeft w:val="0"/>
                          <w:marRight w:val="0"/>
                          <w:marTop w:val="0"/>
                          <w:marBottom w:val="0"/>
                          <w:divBdr>
                            <w:top w:val="none" w:sz="0" w:space="0" w:color="auto"/>
                            <w:left w:val="none" w:sz="0" w:space="0" w:color="auto"/>
                            <w:bottom w:val="none" w:sz="0" w:space="0" w:color="auto"/>
                            <w:right w:val="none" w:sz="0" w:space="0" w:color="auto"/>
                          </w:divBdr>
                        </w:div>
                        <w:div w:id="913787162">
                          <w:marLeft w:val="0"/>
                          <w:marRight w:val="0"/>
                          <w:marTop w:val="0"/>
                          <w:marBottom w:val="0"/>
                          <w:divBdr>
                            <w:top w:val="none" w:sz="0" w:space="0" w:color="auto"/>
                            <w:left w:val="none" w:sz="0" w:space="0" w:color="auto"/>
                            <w:bottom w:val="none" w:sz="0" w:space="0" w:color="auto"/>
                            <w:right w:val="none" w:sz="0" w:space="0" w:color="auto"/>
                          </w:divBdr>
                        </w:div>
                        <w:div w:id="913787408">
                          <w:marLeft w:val="0"/>
                          <w:marRight w:val="0"/>
                          <w:marTop w:val="0"/>
                          <w:marBottom w:val="0"/>
                          <w:divBdr>
                            <w:top w:val="none" w:sz="0" w:space="0" w:color="auto"/>
                            <w:left w:val="none" w:sz="0" w:space="0" w:color="auto"/>
                            <w:bottom w:val="none" w:sz="0" w:space="0" w:color="auto"/>
                            <w:right w:val="none" w:sz="0" w:space="0" w:color="auto"/>
                          </w:divBdr>
                        </w:div>
                        <w:div w:id="913787518">
                          <w:marLeft w:val="0"/>
                          <w:marRight w:val="0"/>
                          <w:marTop w:val="0"/>
                          <w:marBottom w:val="0"/>
                          <w:divBdr>
                            <w:top w:val="none" w:sz="0" w:space="0" w:color="auto"/>
                            <w:left w:val="none" w:sz="0" w:space="0" w:color="auto"/>
                            <w:bottom w:val="none" w:sz="0" w:space="0" w:color="auto"/>
                            <w:right w:val="none" w:sz="0" w:space="0" w:color="auto"/>
                          </w:divBdr>
                        </w:div>
                        <w:div w:id="913787532">
                          <w:marLeft w:val="0"/>
                          <w:marRight w:val="0"/>
                          <w:marTop w:val="0"/>
                          <w:marBottom w:val="0"/>
                          <w:divBdr>
                            <w:top w:val="none" w:sz="0" w:space="0" w:color="auto"/>
                            <w:left w:val="none" w:sz="0" w:space="0" w:color="auto"/>
                            <w:bottom w:val="none" w:sz="0" w:space="0" w:color="auto"/>
                            <w:right w:val="none" w:sz="0" w:space="0" w:color="auto"/>
                          </w:divBdr>
                        </w:div>
                      </w:divsChild>
                    </w:div>
                    <w:div w:id="913787141">
                      <w:marLeft w:val="0"/>
                      <w:marRight w:val="0"/>
                      <w:marTop w:val="0"/>
                      <w:marBottom w:val="0"/>
                      <w:divBdr>
                        <w:top w:val="none" w:sz="0" w:space="0" w:color="auto"/>
                        <w:left w:val="none" w:sz="0" w:space="0" w:color="auto"/>
                        <w:bottom w:val="none" w:sz="0" w:space="0" w:color="auto"/>
                        <w:right w:val="none" w:sz="0" w:space="0" w:color="auto"/>
                      </w:divBdr>
                      <w:divsChild>
                        <w:div w:id="91378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5199">
      <w:marLeft w:val="0"/>
      <w:marRight w:val="0"/>
      <w:marTop w:val="0"/>
      <w:marBottom w:val="0"/>
      <w:divBdr>
        <w:top w:val="none" w:sz="0" w:space="0" w:color="auto"/>
        <w:left w:val="none" w:sz="0" w:space="0" w:color="auto"/>
        <w:bottom w:val="none" w:sz="0" w:space="0" w:color="auto"/>
        <w:right w:val="none" w:sz="0" w:space="0" w:color="auto"/>
      </w:divBdr>
    </w:div>
    <w:div w:id="913785201">
      <w:marLeft w:val="0"/>
      <w:marRight w:val="0"/>
      <w:marTop w:val="0"/>
      <w:marBottom w:val="0"/>
      <w:divBdr>
        <w:top w:val="none" w:sz="0" w:space="0" w:color="auto"/>
        <w:left w:val="none" w:sz="0" w:space="0" w:color="auto"/>
        <w:bottom w:val="none" w:sz="0" w:space="0" w:color="auto"/>
        <w:right w:val="none" w:sz="0" w:space="0" w:color="auto"/>
      </w:divBdr>
    </w:div>
    <w:div w:id="913785202">
      <w:marLeft w:val="0"/>
      <w:marRight w:val="0"/>
      <w:marTop w:val="0"/>
      <w:marBottom w:val="0"/>
      <w:divBdr>
        <w:top w:val="none" w:sz="0" w:space="0" w:color="auto"/>
        <w:left w:val="none" w:sz="0" w:space="0" w:color="auto"/>
        <w:bottom w:val="none" w:sz="0" w:space="0" w:color="auto"/>
        <w:right w:val="none" w:sz="0" w:space="0" w:color="auto"/>
      </w:divBdr>
    </w:div>
    <w:div w:id="913785203">
      <w:marLeft w:val="0"/>
      <w:marRight w:val="0"/>
      <w:marTop w:val="0"/>
      <w:marBottom w:val="0"/>
      <w:divBdr>
        <w:top w:val="none" w:sz="0" w:space="0" w:color="auto"/>
        <w:left w:val="none" w:sz="0" w:space="0" w:color="auto"/>
        <w:bottom w:val="none" w:sz="0" w:space="0" w:color="auto"/>
        <w:right w:val="none" w:sz="0" w:space="0" w:color="auto"/>
      </w:divBdr>
    </w:div>
    <w:div w:id="913785209">
      <w:marLeft w:val="0"/>
      <w:marRight w:val="0"/>
      <w:marTop w:val="0"/>
      <w:marBottom w:val="0"/>
      <w:divBdr>
        <w:top w:val="none" w:sz="0" w:space="0" w:color="auto"/>
        <w:left w:val="none" w:sz="0" w:space="0" w:color="auto"/>
        <w:bottom w:val="none" w:sz="0" w:space="0" w:color="auto"/>
        <w:right w:val="none" w:sz="0" w:space="0" w:color="auto"/>
      </w:divBdr>
    </w:div>
    <w:div w:id="913785210">
      <w:marLeft w:val="0"/>
      <w:marRight w:val="0"/>
      <w:marTop w:val="0"/>
      <w:marBottom w:val="0"/>
      <w:divBdr>
        <w:top w:val="none" w:sz="0" w:space="0" w:color="auto"/>
        <w:left w:val="none" w:sz="0" w:space="0" w:color="auto"/>
        <w:bottom w:val="none" w:sz="0" w:space="0" w:color="auto"/>
        <w:right w:val="none" w:sz="0" w:space="0" w:color="auto"/>
      </w:divBdr>
      <w:divsChild>
        <w:div w:id="913785973">
          <w:marLeft w:val="0"/>
          <w:marRight w:val="0"/>
          <w:marTop w:val="0"/>
          <w:marBottom w:val="0"/>
          <w:divBdr>
            <w:top w:val="none" w:sz="0" w:space="0" w:color="auto"/>
            <w:left w:val="none" w:sz="0" w:space="0" w:color="auto"/>
            <w:bottom w:val="none" w:sz="0" w:space="0" w:color="auto"/>
            <w:right w:val="none" w:sz="0" w:space="0" w:color="auto"/>
          </w:divBdr>
          <w:divsChild>
            <w:div w:id="913786845">
              <w:marLeft w:val="0"/>
              <w:marRight w:val="0"/>
              <w:marTop w:val="0"/>
              <w:marBottom w:val="0"/>
              <w:divBdr>
                <w:top w:val="none" w:sz="0" w:space="0" w:color="auto"/>
                <w:left w:val="none" w:sz="0" w:space="0" w:color="auto"/>
                <w:bottom w:val="none" w:sz="0" w:space="0" w:color="auto"/>
                <w:right w:val="none" w:sz="0" w:space="0" w:color="auto"/>
              </w:divBdr>
              <w:divsChild>
                <w:div w:id="91378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211">
      <w:marLeft w:val="0"/>
      <w:marRight w:val="0"/>
      <w:marTop w:val="0"/>
      <w:marBottom w:val="0"/>
      <w:divBdr>
        <w:top w:val="none" w:sz="0" w:space="0" w:color="auto"/>
        <w:left w:val="none" w:sz="0" w:space="0" w:color="auto"/>
        <w:bottom w:val="none" w:sz="0" w:space="0" w:color="auto"/>
        <w:right w:val="none" w:sz="0" w:space="0" w:color="auto"/>
      </w:divBdr>
    </w:div>
    <w:div w:id="913785212">
      <w:marLeft w:val="0"/>
      <w:marRight w:val="0"/>
      <w:marTop w:val="0"/>
      <w:marBottom w:val="0"/>
      <w:divBdr>
        <w:top w:val="none" w:sz="0" w:space="0" w:color="auto"/>
        <w:left w:val="none" w:sz="0" w:space="0" w:color="auto"/>
        <w:bottom w:val="none" w:sz="0" w:space="0" w:color="auto"/>
        <w:right w:val="none" w:sz="0" w:space="0" w:color="auto"/>
      </w:divBdr>
    </w:div>
    <w:div w:id="913785214">
      <w:marLeft w:val="0"/>
      <w:marRight w:val="0"/>
      <w:marTop w:val="0"/>
      <w:marBottom w:val="0"/>
      <w:divBdr>
        <w:top w:val="none" w:sz="0" w:space="0" w:color="auto"/>
        <w:left w:val="none" w:sz="0" w:space="0" w:color="auto"/>
        <w:bottom w:val="none" w:sz="0" w:space="0" w:color="auto"/>
        <w:right w:val="none" w:sz="0" w:space="0" w:color="auto"/>
      </w:divBdr>
    </w:div>
    <w:div w:id="913785215">
      <w:marLeft w:val="0"/>
      <w:marRight w:val="0"/>
      <w:marTop w:val="0"/>
      <w:marBottom w:val="0"/>
      <w:divBdr>
        <w:top w:val="none" w:sz="0" w:space="0" w:color="auto"/>
        <w:left w:val="none" w:sz="0" w:space="0" w:color="auto"/>
        <w:bottom w:val="none" w:sz="0" w:space="0" w:color="auto"/>
        <w:right w:val="none" w:sz="0" w:space="0" w:color="auto"/>
      </w:divBdr>
    </w:div>
    <w:div w:id="913785216">
      <w:marLeft w:val="0"/>
      <w:marRight w:val="0"/>
      <w:marTop w:val="0"/>
      <w:marBottom w:val="0"/>
      <w:divBdr>
        <w:top w:val="none" w:sz="0" w:space="0" w:color="auto"/>
        <w:left w:val="none" w:sz="0" w:space="0" w:color="auto"/>
        <w:bottom w:val="none" w:sz="0" w:space="0" w:color="auto"/>
        <w:right w:val="none" w:sz="0" w:space="0" w:color="auto"/>
      </w:divBdr>
    </w:div>
    <w:div w:id="913785219">
      <w:marLeft w:val="0"/>
      <w:marRight w:val="0"/>
      <w:marTop w:val="0"/>
      <w:marBottom w:val="0"/>
      <w:divBdr>
        <w:top w:val="none" w:sz="0" w:space="0" w:color="auto"/>
        <w:left w:val="none" w:sz="0" w:space="0" w:color="auto"/>
        <w:bottom w:val="none" w:sz="0" w:space="0" w:color="auto"/>
        <w:right w:val="none" w:sz="0" w:space="0" w:color="auto"/>
      </w:divBdr>
    </w:div>
    <w:div w:id="913785220">
      <w:marLeft w:val="0"/>
      <w:marRight w:val="0"/>
      <w:marTop w:val="0"/>
      <w:marBottom w:val="0"/>
      <w:divBdr>
        <w:top w:val="none" w:sz="0" w:space="0" w:color="auto"/>
        <w:left w:val="none" w:sz="0" w:space="0" w:color="auto"/>
        <w:bottom w:val="none" w:sz="0" w:space="0" w:color="auto"/>
        <w:right w:val="none" w:sz="0" w:space="0" w:color="auto"/>
      </w:divBdr>
    </w:div>
    <w:div w:id="913785221">
      <w:marLeft w:val="0"/>
      <w:marRight w:val="0"/>
      <w:marTop w:val="0"/>
      <w:marBottom w:val="0"/>
      <w:divBdr>
        <w:top w:val="none" w:sz="0" w:space="0" w:color="auto"/>
        <w:left w:val="none" w:sz="0" w:space="0" w:color="auto"/>
        <w:bottom w:val="none" w:sz="0" w:space="0" w:color="auto"/>
        <w:right w:val="none" w:sz="0" w:space="0" w:color="auto"/>
      </w:divBdr>
    </w:div>
    <w:div w:id="913785222">
      <w:marLeft w:val="0"/>
      <w:marRight w:val="0"/>
      <w:marTop w:val="0"/>
      <w:marBottom w:val="0"/>
      <w:divBdr>
        <w:top w:val="none" w:sz="0" w:space="0" w:color="auto"/>
        <w:left w:val="none" w:sz="0" w:space="0" w:color="auto"/>
        <w:bottom w:val="none" w:sz="0" w:space="0" w:color="auto"/>
        <w:right w:val="none" w:sz="0" w:space="0" w:color="auto"/>
      </w:divBdr>
    </w:div>
    <w:div w:id="913785223">
      <w:marLeft w:val="0"/>
      <w:marRight w:val="0"/>
      <w:marTop w:val="0"/>
      <w:marBottom w:val="0"/>
      <w:divBdr>
        <w:top w:val="none" w:sz="0" w:space="0" w:color="auto"/>
        <w:left w:val="none" w:sz="0" w:space="0" w:color="auto"/>
        <w:bottom w:val="none" w:sz="0" w:space="0" w:color="auto"/>
        <w:right w:val="none" w:sz="0" w:space="0" w:color="auto"/>
      </w:divBdr>
      <w:divsChild>
        <w:div w:id="913785562">
          <w:marLeft w:val="0"/>
          <w:marRight w:val="0"/>
          <w:marTop w:val="0"/>
          <w:marBottom w:val="0"/>
          <w:divBdr>
            <w:top w:val="none" w:sz="0" w:space="0" w:color="auto"/>
            <w:left w:val="none" w:sz="0" w:space="0" w:color="auto"/>
            <w:bottom w:val="none" w:sz="0" w:space="0" w:color="auto"/>
            <w:right w:val="none" w:sz="0" w:space="0" w:color="auto"/>
          </w:divBdr>
        </w:div>
      </w:divsChild>
    </w:div>
    <w:div w:id="913785226">
      <w:marLeft w:val="0"/>
      <w:marRight w:val="0"/>
      <w:marTop w:val="0"/>
      <w:marBottom w:val="0"/>
      <w:divBdr>
        <w:top w:val="none" w:sz="0" w:space="0" w:color="auto"/>
        <w:left w:val="none" w:sz="0" w:space="0" w:color="auto"/>
        <w:bottom w:val="none" w:sz="0" w:space="0" w:color="auto"/>
        <w:right w:val="none" w:sz="0" w:space="0" w:color="auto"/>
      </w:divBdr>
    </w:div>
    <w:div w:id="913785227">
      <w:marLeft w:val="0"/>
      <w:marRight w:val="0"/>
      <w:marTop w:val="0"/>
      <w:marBottom w:val="0"/>
      <w:divBdr>
        <w:top w:val="none" w:sz="0" w:space="0" w:color="auto"/>
        <w:left w:val="none" w:sz="0" w:space="0" w:color="auto"/>
        <w:bottom w:val="none" w:sz="0" w:space="0" w:color="auto"/>
        <w:right w:val="none" w:sz="0" w:space="0" w:color="auto"/>
      </w:divBdr>
    </w:div>
    <w:div w:id="913785234">
      <w:marLeft w:val="0"/>
      <w:marRight w:val="0"/>
      <w:marTop w:val="0"/>
      <w:marBottom w:val="0"/>
      <w:divBdr>
        <w:top w:val="none" w:sz="0" w:space="0" w:color="auto"/>
        <w:left w:val="none" w:sz="0" w:space="0" w:color="auto"/>
        <w:bottom w:val="none" w:sz="0" w:space="0" w:color="auto"/>
        <w:right w:val="none" w:sz="0" w:space="0" w:color="auto"/>
      </w:divBdr>
    </w:div>
    <w:div w:id="913785235">
      <w:marLeft w:val="0"/>
      <w:marRight w:val="0"/>
      <w:marTop w:val="0"/>
      <w:marBottom w:val="0"/>
      <w:divBdr>
        <w:top w:val="none" w:sz="0" w:space="0" w:color="auto"/>
        <w:left w:val="none" w:sz="0" w:space="0" w:color="auto"/>
        <w:bottom w:val="none" w:sz="0" w:space="0" w:color="auto"/>
        <w:right w:val="none" w:sz="0" w:space="0" w:color="auto"/>
      </w:divBdr>
    </w:div>
    <w:div w:id="913785236">
      <w:marLeft w:val="0"/>
      <w:marRight w:val="0"/>
      <w:marTop w:val="0"/>
      <w:marBottom w:val="0"/>
      <w:divBdr>
        <w:top w:val="none" w:sz="0" w:space="0" w:color="auto"/>
        <w:left w:val="none" w:sz="0" w:space="0" w:color="auto"/>
        <w:bottom w:val="none" w:sz="0" w:space="0" w:color="auto"/>
        <w:right w:val="none" w:sz="0" w:space="0" w:color="auto"/>
      </w:divBdr>
    </w:div>
    <w:div w:id="913785238">
      <w:marLeft w:val="0"/>
      <w:marRight w:val="0"/>
      <w:marTop w:val="0"/>
      <w:marBottom w:val="0"/>
      <w:divBdr>
        <w:top w:val="none" w:sz="0" w:space="0" w:color="auto"/>
        <w:left w:val="none" w:sz="0" w:space="0" w:color="auto"/>
        <w:bottom w:val="none" w:sz="0" w:space="0" w:color="auto"/>
        <w:right w:val="none" w:sz="0" w:space="0" w:color="auto"/>
      </w:divBdr>
      <w:divsChild>
        <w:div w:id="913784690">
          <w:marLeft w:val="0"/>
          <w:marRight w:val="0"/>
          <w:marTop w:val="0"/>
          <w:marBottom w:val="0"/>
          <w:divBdr>
            <w:top w:val="none" w:sz="0" w:space="0" w:color="auto"/>
            <w:left w:val="none" w:sz="0" w:space="0" w:color="auto"/>
            <w:bottom w:val="none" w:sz="0" w:space="0" w:color="auto"/>
            <w:right w:val="none" w:sz="0" w:space="0" w:color="auto"/>
          </w:divBdr>
        </w:div>
      </w:divsChild>
    </w:div>
    <w:div w:id="913785243">
      <w:marLeft w:val="0"/>
      <w:marRight w:val="0"/>
      <w:marTop w:val="0"/>
      <w:marBottom w:val="0"/>
      <w:divBdr>
        <w:top w:val="none" w:sz="0" w:space="0" w:color="auto"/>
        <w:left w:val="none" w:sz="0" w:space="0" w:color="auto"/>
        <w:bottom w:val="none" w:sz="0" w:space="0" w:color="auto"/>
        <w:right w:val="none" w:sz="0" w:space="0" w:color="auto"/>
      </w:divBdr>
    </w:div>
    <w:div w:id="913785246">
      <w:marLeft w:val="0"/>
      <w:marRight w:val="0"/>
      <w:marTop w:val="0"/>
      <w:marBottom w:val="0"/>
      <w:divBdr>
        <w:top w:val="none" w:sz="0" w:space="0" w:color="auto"/>
        <w:left w:val="none" w:sz="0" w:space="0" w:color="auto"/>
        <w:bottom w:val="none" w:sz="0" w:space="0" w:color="auto"/>
        <w:right w:val="none" w:sz="0" w:space="0" w:color="auto"/>
      </w:divBdr>
    </w:div>
    <w:div w:id="913785247">
      <w:marLeft w:val="0"/>
      <w:marRight w:val="0"/>
      <w:marTop w:val="0"/>
      <w:marBottom w:val="0"/>
      <w:divBdr>
        <w:top w:val="none" w:sz="0" w:space="0" w:color="auto"/>
        <w:left w:val="none" w:sz="0" w:space="0" w:color="auto"/>
        <w:bottom w:val="none" w:sz="0" w:space="0" w:color="auto"/>
        <w:right w:val="none" w:sz="0" w:space="0" w:color="auto"/>
      </w:divBdr>
    </w:div>
    <w:div w:id="913785249">
      <w:marLeft w:val="0"/>
      <w:marRight w:val="0"/>
      <w:marTop w:val="0"/>
      <w:marBottom w:val="0"/>
      <w:divBdr>
        <w:top w:val="none" w:sz="0" w:space="0" w:color="auto"/>
        <w:left w:val="none" w:sz="0" w:space="0" w:color="auto"/>
        <w:bottom w:val="none" w:sz="0" w:space="0" w:color="auto"/>
        <w:right w:val="none" w:sz="0" w:space="0" w:color="auto"/>
      </w:divBdr>
    </w:div>
    <w:div w:id="913785250">
      <w:marLeft w:val="0"/>
      <w:marRight w:val="0"/>
      <w:marTop w:val="0"/>
      <w:marBottom w:val="0"/>
      <w:divBdr>
        <w:top w:val="none" w:sz="0" w:space="0" w:color="auto"/>
        <w:left w:val="none" w:sz="0" w:space="0" w:color="auto"/>
        <w:bottom w:val="none" w:sz="0" w:space="0" w:color="auto"/>
        <w:right w:val="none" w:sz="0" w:space="0" w:color="auto"/>
      </w:divBdr>
    </w:div>
    <w:div w:id="913785252">
      <w:marLeft w:val="0"/>
      <w:marRight w:val="0"/>
      <w:marTop w:val="0"/>
      <w:marBottom w:val="0"/>
      <w:divBdr>
        <w:top w:val="none" w:sz="0" w:space="0" w:color="auto"/>
        <w:left w:val="none" w:sz="0" w:space="0" w:color="auto"/>
        <w:bottom w:val="none" w:sz="0" w:space="0" w:color="auto"/>
        <w:right w:val="none" w:sz="0" w:space="0" w:color="auto"/>
      </w:divBdr>
      <w:divsChild>
        <w:div w:id="913785224">
          <w:marLeft w:val="160"/>
          <w:marRight w:val="160"/>
          <w:marTop w:val="160"/>
          <w:marBottom w:val="160"/>
          <w:divBdr>
            <w:top w:val="none" w:sz="0" w:space="0" w:color="auto"/>
            <w:left w:val="none" w:sz="0" w:space="0" w:color="auto"/>
            <w:bottom w:val="none" w:sz="0" w:space="0" w:color="auto"/>
            <w:right w:val="none" w:sz="0" w:space="0" w:color="auto"/>
          </w:divBdr>
        </w:div>
        <w:div w:id="913786011">
          <w:marLeft w:val="600"/>
          <w:marRight w:val="600"/>
          <w:marTop w:val="0"/>
          <w:marBottom w:val="0"/>
          <w:divBdr>
            <w:top w:val="none" w:sz="0" w:space="0" w:color="auto"/>
            <w:left w:val="none" w:sz="0" w:space="0" w:color="auto"/>
            <w:bottom w:val="none" w:sz="0" w:space="0" w:color="auto"/>
            <w:right w:val="none" w:sz="0" w:space="0" w:color="auto"/>
          </w:divBdr>
          <w:divsChild>
            <w:div w:id="91378661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13785254">
      <w:marLeft w:val="0"/>
      <w:marRight w:val="0"/>
      <w:marTop w:val="0"/>
      <w:marBottom w:val="0"/>
      <w:divBdr>
        <w:top w:val="none" w:sz="0" w:space="0" w:color="auto"/>
        <w:left w:val="none" w:sz="0" w:space="0" w:color="auto"/>
        <w:bottom w:val="none" w:sz="0" w:space="0" w:color="auto"/>
        <w:right w:val="none" w:sz="0" w:space="0" w:color="auto"/>
      </w:divBdr>
    </w:div>
    <w:div w:id="913785256">
      <w:marLeft w:val="0"/>
      <w:marRight w:val="0"/>
      <w:marTop w:val="0"/>
      <w:marBottom w:val="0"/>
      <w:divBdr>
        <w:top w:val="none" w:sz="0" w:space="0" w:color="auto"/>
        <w:left w:val="none" w:sz="0" w:space="0" w:color="auto"/>
        <w:bottom w:val="none" w:sz="0" w:space="0" w:color="auto"/>
        <w:right w:val="none" w:sz="0" w:space="0" w:color="auto"/>
      </w:divBdr>
    </w:div>
    <w:div w:id="913785259">
      <w:marLeft w:val="0"/>
      <w:marRight w:val="0"/>
      <w:marTop w:val="0"/>
      <w:marBottom w:val="0"/>
      <w:divBdr>
        <w:top w:val="none" w:sz="0" w:space="0" w:color="auto"/>
        <w:left w:val="none" w:sz="0" w:space="0" w:color="auto"/>
        <w:bottom w:val="none" w:sz="0" w:space="0" w:color="auto"/>
        <w:right w:val="none" w:sz="0" w:space="0" w:color="auto"/>
      </w:divBdr>
    </w:div>
    <w:div w:id="913785260">
      <w:marLeft w:val="0"/>
      <w:marRight w:val="0"/>
      <w:marTop w:val="0"/>
      <w:marBottom w:val="0"/>
      <w:divBdr>
        <w:top w:val="none" w:sz="0" w:space="0" w:color="auto"/>
        <w:left w:val="none" w:sz="0" w:space="0" w:color="auto"/>
        <w:bottom w:val="none" w:sz="0" w:space="0" w:color="auto"/>
        <w:right w:val="none" w:sz="0" w:space="0" w:color="auto"/>
      </w:divBdr>
    </w:div>
    <w:div w:id="913785266">
      <w:marLeft w:val="0"/>
      <w:marRight w:val="0"/>
      <w:marTop w:val="0"/>
      <w:marBottom w:val="0"/>
      <w:divBdr>
        <w:top w:val="none" w:sz="0" w:space="0" w:color="auto"/>
        <w:left w:val="none" w:sz="0" w:space="0" w:color="auto"/>
        <w:bottom w:val="none" w:sz="0" w:space="0" w:color="auto"/>
        <w:right w:val="none" w:sz="0" w:space="0" w:color="auto"/>
      </w:divBdr>
    </w:div>
    <w:div w:id="913785269">
      <w:marLeft w:val="0"/>
      <w:marRight w:val="0"/>
      <w:marTop w:val="0"/>
      <w:marBottom w:val="0"/>
      <w:divBdr>
        <w:top w:val="none" w:sz="0" w:space="0" w:color="auto"/>
        <w:left w:val="none" w:sz="0" w:space="0" w:color="auto"/>
        <w:bottom w:val="none" w:sz="0" w:space="0" w:color="auto"/>
        <w:right w:val="none" w:sz="0" w:space="0" w:color="auto"/>
      </w:divBdr>
    </w:div>
    <w:div w:id="913785272">
      <w:marLeft w:val="0"/>
      <w:marRight w:val="0"/>
      <w:marTop w:val="0"/>
      <w:marBottom w:val="0"/>
      <w:divBdr>
        <w:top w:val="none" w:sz="0" w:space="0" w:color="auto"/>
        <w:left w:val="none" w:sz="0" w:space="0" w:color="auto"/>
        <w:bottom w:val="none" w:sz="0" w:space="0" w:color="auto"/>
        <w:right w:val="none" w:sz="0" w:space="0" w:color="auto"/>
      </w:divBdr>
    </w:div>
    <w:div w:id="913785274">
      <w:marLeft w:val="0"/>
      <w:marRight w:val="0"/>
      <w:marTop w:val="0"/>
      <w:marBottom w:val="0"/>
      <w:divBdr>
        <w:top w:val="none" w:sz="0" w:space="0" w:color="auto"/>
        <w:left w:val="none" w:sz="0" w:space="0" w:color="auto"/>
        <w:bottom w:val="none" w:sz="0" w:space="0" w:color="auto"/>
        <w:right w:val="none" w:sz="0" w:space="0" w:color="auto"/>
      </w:divBdr>
    </w:div>
    <w:div w:id="913785275">
      <w:marLeft w:val="0"/>
      <w:marRight w:val="0"/>
      <w:marTop w:val="0"/>
      <w:marBottom w:val="0"/>
      <w:divBdr>
        <w:top w:val="none" w:sz="0" w:space="0" w:color="auto"/>
        <w:left w:val="none" w:sz="0" w:space="0" w:color="auto"/>
        <w:bottom w:val="none" w:sz="0" w:space="0" w:color="auto"/>
        <w:right w:val="none" w:sz="0" w:space="0" w:color="auto"/>
      </w:divBdr>
    </w:div>
    <w:div w:id="913785277">
      <w:marLeft w:val="0"/>
      <w:marRight w:val="0"/>
      <w:marTop w:val="0"/>
      <w:marBottom w:val="0"/>
      <w:divBdr>
        <w:top w:val="none" w:sz="0" w:space="0" w:color="auto"/>
        <w:left w:val="none" w:sz="0" w:space="0" w:color="auto"/>
        <w:bottom w:val="none" w:sz="0" w:space="0" w:color="auto"/>
        <w:right w:val="none" w:sz="0" w:space="0" w:color="auto"/>
      </w:divBdr>
    </w:div>
    <w:div w:id="913785278">
      <w:marLeft w:val="0"/>
      <w:marRight w:val="0"/>
      <w:marTop w:val="0"/>
      <w:marBottom w:val="0"/>
      <w:divBdr>
        <w:top w:val="none" w:sz="0" w:space="0" w:color="auto"/>
        <w:left w:val="none" w:sz="0" w:space="0" w:color="auto"/>
        <w:bottom w:val="none" w:sz="0" w:space="0" w:color="auto"/>
        <w:right w:val="none" w:sz="0" w:space="0" w:color="auto"/>
      </w:divBdr>
      <w:divsChild>
        <w:div w:id="913785258">
          <w:marLeft w:val="0"/>
          <w:marRight w:val="0"/>
          <w:marTop w:val="0"/>
          <w:marBottom w:val="0"/>
          <w:divBdr>
            <w:top w:val="none" w:sz="0" w:space="0" w:color="auto"/>
            <w:left w:val="none" w:sz="0" w:space="0" w:color="auto"/>
            <w:bottom w:val="none" w:sz="0" w:space="0" w:color="auto"/>
            <w:right w:val="none" w:sz="0" w:space="0" w:color="auto"/>
          </w:divBdr>
        </w:div>
      </w:divsChild>
    </w:div>
    <w:div w:id="913785279">
      <w:marLeft w:val="0"/>
      <w:marRight w:val="0"/>
      <w:marTop w:val="0"/>
      <w:marBottom w:val="0"/>
      <w:divBdr>
        <w:top w:val="none" w:sz="0" w:space="0" w:color="auto"/>
        <w:left w:val="none" w:sz="0" w:space="0" w:color="auto"/>
        <w:bottom w:val="none" w:sz="0" w:space="0" w:color="auto"/>
        <w:right w:val="none" w:sz="0" w:space="0" w:color="auto"/>
      </w:divBdr>
      <w:divsChild>
        <w:div w:id="913784720">
          <w:marLeft w:val="0"/>
          <w:marRight w:val="0"/>
          <w:marTop w:val="0"/>
          <w:marBottom w:val="0"/>
          <w:divBdr>
            <w:top w:val="none" w:sz="0" w:space="0" w:color="auto"/>
            <w:left w:val="none" w:sz="0" w:space="0" w:color="auto"/>
            <w:bottom w:val="none" w:sz="0" w:space="0" w:color="auto"/>
            <w:right w:val="none" w:sz="0" w:space="0" w:color="auto"/>
          </w:divBdr>
        </w:div>
      </w:divsChild>
    </w:div>
    <w:div w:id="913785282">
      <w:marLeft w:val="0"/>
      <w:marRight w:val="0"/>
      <w:marTop w:val="0"/>
      <w:marBottom w:val="0"/>
      <w:divBdr>
        <w:top w:val="none" w:sz="0" w:space="0" w:color="auto"/>
        <w:left w:val="none" w:sz="0" w:space="0" w:color="auto"/>
        <w:bottom w:val="none" w:sz="0" w:space="0" w:color="auto"/>
        <w:right w:val="none" w:sz="0" w:space="0" w:color="auto"/>
      </w:divBdr>
    </w:div>
    <w:div w:id="913785283">
      <w:marLeft w:val="0"/>
      <w:marRight w:val="0"/>
      <w:marTop w:val="0"/>
      <w:marBottom w:val="0"/>
      <w:divBdr>
        <w:top w:val="none" w:sz="0" w:space="0" w:color="auto"/>
        <w:left w:val="none" w:sz="0" w:space="0" w:color="auto"/>
        <w:bottom w:val="none" w:sz="0" w:space="0" w:color="auto"/>
        <w:right w:val="none" w:sz="0" w:space="0" w:color="auto"/>
      </w:divBdr>
    </w:div>
    <w:div w:id="913785286">
      <w:marLeft w:val="0"/>
      <w:marRight w:val="0"/>
      <w:marTop w:val="0"/>
      <w:marBottom w:val="0"/>
      <w:divBdr>
        <w:top w:val="none" w:sz="0" w:space="0" w:color="auto"/>
        <w:left w:val="none" w:sz="0" w:space="0" w:color="auto"/>
        <w:bottom w:val="none" w:sz="0" w:space="0" w:color="auto"/>
        <w:right w:val="none" w:sz="0" w:space="0" w:color="auto"/>
      </w:divBdr>
    </w:div>
    <w:div w:id="913785287">
      <w:marLeft w:val="0"/>
      <w:marRight w:val="0"/>
      <w:marTop w:val="0"/>
      <w:marBottom w:val="0"/>
      <w:divBdr>
        <w:top w:val="none" w:sz="0" w:space="0" w:color="auto"/>
        <w:left w:val="none" w:sz="0" w:space="0" w:color="auto"/>
        <w:bottom w:val="none" w:sz="0" w:space="0" w:color="auto"/>
        <w:right w:val="none" w:sz="0" w:space="0" w:color="auto"/>
      </w:divBdr>
    </w:div>
    <w:div w:id="913785289">
      <w:marLeft w:val="0"/>
      <w:marRight w:val="0"/>
      <w:marTop w:val="0"/>
      <w:marBottom w:val="0"/>
      <w:divBdr>
        <w:top w:val="none" w:sz="0" w:space="0" w:color="auto"/>
        <w:left w:val="none" w:sz="0" w:space="0" w:color="auto"/>
        <w:bottom w:val="none" w:sz="0" w:space="0" w:color="auto"/>
        <w:right w:val="none" w:sz="0" w:space="0" w:color="auto"/>
      </w:divBdr>
      <w:divsChild>
        <w:div w:id="913784991">
          <w:marLeft w:val="0"/>
          <w:marRight w:val="0"/>
          <w:marTop w:val="0"/>
          <w:marBottom w:val="0"/>
          <w:divBdr>
            <w:top w:val="none" w:sz="0" w:space="0" w:color="auto"/>
            <w:left w:val="none" w:sz="0" w:space="0" w:color="auto"/>
            <w:bottom w:val="none" w:sz="0" w:space="0" w:color="auto"/>
            <w:right w:val="none" w:sz="0" w:space="0" w:color="auto"/>
          </w:divBdr>
        </w:div>
      </w:divsChild>
    </w:div>
    <w:div w:id="913785290">
      <w:marLeft w:val="0"/>
      <w:marRight w:val="0"/>
      <w:marTop w:val="0"/>
      <w:marBottom w:val="0"/>
      <w:divBdr>
        <w:top w:val="none" w:sz="0" w:space="0" w:color="auto"/>
        <w:left w:val="none" w:sz="0" w:space="0" w:color="auto"/>
        <w:bottom w:val="none" w:sz="0" w:space="0" w:color="auto"/>
        <w:right w:val="none" w:sz="0" w:space="0" w:color="auto"/>
      </w:divBdr>
    </w:div>
    <w:div w:id="913785292">
      <w:marLeft w:val="0"/>
      <w:marRight w:val="0"/>
      <w:marTop w:val="0"/>
      <w:marBottom w:val="0"/>
      <w:divBdr>
        <w:top w:val="none" w:sz="0" w:space="0" w:color="auto"/>
        <w:left w:val="none" w:sz="0" w:space="0" w:color="auto"/>
        <w:bottom w:val="none" w:sz="0" w:space="0" w:color="auto"/>
        <w:right w:val="none" w:sz="0" w:space="0" w:color="auto"/>
      </w:divBdr>
    </w:div>
    <w:div w:id="913785296">
      <w:marLeft w:val="0"/>
      <w:marRight w:val="0"/>
      <w:marTop w:val="0"/>
      <w:marBottom w:val="0"/>
      <w:divBdr>
        <w:top w:val="none" w:sz="0" w:space="0" w:color="auto"/>
        <w:left w:val="none" w:sz="0" w:space="0" w:color="auto"/>
        <w:bottom w:val="none" w:sz="0" w:space="0" w:color="auto"/>
        <w:right w:val="none" w:sz="0" w:space="0" w:color="auto"/>
      </w:divBdr>
    </w:div>
    <w:div w:id="913785297">
      <w:marLeft w:val="0"/>
      <w:marRight w:val="0"/>
      <w:marTop w:val="0"/>
      <w:marBottom w:val="0"/>
      <w:divBdr>
        <w:top w:val="none" w:sz="0" w:space="0" w:color="auto"/>
        <w:left w:val="none" w:sz="0" w:space="0" w:color="auto"/>
        <w:bottom w:val="none" w:sz="0" w:space="0" w:color="auto"/>
        <w:right w:val="none" w:sz="0" w:space="0" w:color="auto"/>
      </w:divBdr>
      <w:divsChild>
        <w:div w:id="913786770">
          <w:marLeft w:val="160"/>
          <w:marRight w:val="160"/>
          <w:marTop w:val="160"/>
          <w:marBottom w:val="160"/>
          <w:divBdr>
            <w:top w:val="none" w:sz="0" w:space="0" w:color="auto"/>
            <w:left w:val="none" w:sz="0" w:space="0" w:color="auto"/>
            <w:bottom w:val="none" w:sz="0" w:space="0" w:color="auto"/>
            <w:right w:val="none" w:sz="0" w:space="0" w:color="auto"/>
          </w:divBdr>
        </w:div>
        <w:div w:id="913787466">
          <w:marLeft w:val="600"/>
          <w:marRight w:val="600"/>
          <w:marTop w:val="0"/>
          <w:marBottom w:val="0"/>
          <w:divBdr>
            <w:top w:val="none" w:sz="0" w:space="0" w:color="auto"/>
            <w:left w:val="none" w:sz="0" w:space="0" w:color="auto"/>
            <w:bottom w:val="none" w:sz="0" w:space="0" w:color="auto"/>
            <w:right w:val="none" w:sz="0" w:space="0" w:color="auto"/>
          </w:divBdr>
          <w:divsChild>
            <w:div w:id="91378573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13785298">
      <w:marLeft w:val="0"/>
      <w:marRight w:val="0"/>
      <w:marTop w:val="0"/>
      <w:marBottom w:val="0"/>
      <w:divBdr>
        <w:top w:val="none" w:sz="0" w:space="0" w:color="auto"/>
        <w:left w:val="none" w:sz="0" w:space="0" w:color="auto"/>
        <w:bottom w:val="none" w:sz="0" w:space="0" w:color="auto"/>
        <w:right w:val="none" w:sz="0" w:space="0" w:color="auto"/>
      </w:divBdr>
      <w:divsChild>
        <w:div w:id="913786045">
          <w:marLeft w:val="0"/>
          <w:marRight w:val="0"/>
          <w:marTop w:val="0"/>
          <w:marBottom w:val="0"/>
          <w:divBdr>
            <w:top w:val="none" w:sz="0" w:space="0" w:color="auto"/>
            <w:left w:val="none" w:sz="0" w:space="0" w:color="auto"/>
            <w:bottom w:val="none" w:sz="0" w:space="0" w:color="auto"/>
            <w:right w:val="none" w:sz="0" w:space="0" w:color="auto"/>
          </w:divBdr>
        </w:div>
        <w:div w:id="913787311">
          <w:marLeft w:val="0"/>
          <w:marRight w:val="0"/>
          <w:marTop w:val="0"/>
          <w:marBottom w:val="0"/>
          <w:divBdr>
            <w:top w:val="none" w:sz="0" w:space="0" w:color="auto"/>
            <w:left w:val="none" w:sz="0" w:space="0" w:color="auto"/>
            <w:bottom w:val="none" w:sz="0" w:space="0" w:color="auto"/>
            <w:right w:val="none" w:sz="0" w:space="0" w:color="auto"/>
          </w:divBdr>
          <w:divsChild>
            <w:div w:id="913786081">
              <w:marLeft w:val="0"/>
              <w:marRight w:val="0"/>
              <w:marTop w:val="0"/>
              <w:marBottom w:val="0"/>
              <w:divBdr>
                <w:top w:val="none" w:sz="0" w:space="0" w:color="auto"/>
                <w:left w:val="none" w:sz="0" w:space="0" w:color="auto"/>
                <w:bottom w:val="none" w:sz="0" w:space="0" w:color="auto"/>
                <w:right w:val="none" w:sz="0" w:space="0" w:color="auto"/>
              </w:divBdr>
              <w:divsChild>
                <w:div w:id="91378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300">
      <w:marLeft w:val="0"/>
      <w:marRight w:val="0"/>
      <w:marTop w:val="0"/>
      <w:marBottom w:val="0"/>
      <w:divBdr>
        <w:top w:val="none" w:sz="0" w:space="0" w:color="auto"/>
        <w:left w:val="none" w:sz="0" w:space="0" w:color="auto"/>
        <w:bottom w:val="none" w:sz="0" w:space="0" w:color="auto"/>
        <w:right w:val="none" w:sz="0" w:space="0" w:color="auto"/>
      </w:divBdr>
      <w:divsChild>
        <w:div w:id="913786925">
          <w:marLeft w:val="0"/>
          <w:marRight w:val="0"/>
          <w:marTop w:val="0"/>
          <w:marBottom w:val="0"/>
          <w:divBdr>
            <w:top w:val="none" w:sz="0" w:space="0" w:color="auto"/>
            <w:left w:val="none" w:sz="0" w:space="0" w:color="auto"/>
            <w:bottom w:val="none" w:sz="0" w:space="0" w:color="auto"/>
            <w:right w:val="none" w:sz="0" w:space="0" w:color="auto"/>
          </w:divBdr>
          <w:divsChild>
            <w:div w:id="913787455">
              <w:marLeft w:val="0"/>
              <w:marRight w:val="0"/>
              <w:marTop w:val="0"/>
              <w:marBottom w:val="0"/>
              <w:divBdr>
                <w:top w:val="none" w:sz="0" w:space="0" w:color="auto"/>
                <w:left w:val="none" w:sz="0" w:space="0" w:color="auto"/>
                <w:bottom w:val="none" w:sz="0" w:space="0" w:color="auto"/>
                <w:right w:val="none" w:sz="0" w:space="0" w:color="auto"/>
              </w:divBdr>
              <w:divsChild>
                <w:div w:id="913785945">
                  <w:marLeft w:val="0"/>
                  <w:marRight w:val="0"/>
                  <w:marTop w:val="0"/>
                  <w:marBottom w:val="0"/>
                  <w:divBdr>
                    <w:top w:val="none" w:sz="0" w:space="0" w:color="auto"/>
                    <w:left w:val="none" w:sz="0" w:space="0" w:color="auto"/>
                    <w:bottom w:val="none" w:sz="0" w:space="0" w:color="auto"/>
                    <w:right w:val="none" w:sz="0" w:space="0" w:color="auto"/>
                  </w:divBdr>
                  <w:divsChild>
                    <w:div w:id="91378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5304">
      <w:marLeft w:val="0"/>
      <w:marRight w:val="0"/>
      <w:marTop w:val="0"/>
      <w:marBottom w:val="0"/>
      <w:divBdr>
        <w:top w:val="none" w:sz="0" w:space="0" w:color="auto"/>
        <w:left w:val="none" w:sz="0" w:space="0" w:color="auto"/>
        <w:bottom w:val="none" w:sz="0" w:space="0" w:color="auto"/>
        <w:right w:val="none" w:sz="0" w:space="0" w:color="auto"/>
      </w:divBdr>
    </w:div>
    <w:div w:id="913785309">
      <w:marLeft w:val="0"/>
      <w:marRight w:val="0"/>
      <w:marTop w:val="0"/>
      <w:marBottom w:val="0"/>
      <w:divBdr>
        <w:top w:val="none" w:sz="0" w:space="0" w:color="auto"/>
        <w:left w:val="none" w:sz="0" w:space="0" w:color="auto"/>
        <w:bottom w:val="none" w:sz="0" w:space="0" w:color="auto"/>
        <w:right w:val="none" w:sz="0" w:space="0" w:color="auto"/>
      </w:divBdr>
    </w:div>
    <w:div w:id="913785310">
      <w:marLeft w:val="0"/>
      <w:marRight w:val="0"/>
      <w:marTop w:val="0"/>
      <w:marBottom w:val="0"/>
      <w:divBdr>
        <w:top w:val="none" w:sz="0" w:space="0" w:color="auto"/>
        <w:left w:val="none" w:sz="0" w:space="0" w:color="auto"/>
        <w:bottom w:val="none" w:sz="0" w:space="0" w:color="auto"/>
        <w:right w:val="none" w:sz="0" w:space="0" w:color="auto"/>
      </w:divBdr>
    </w:div>
    <w:div w:id="913785311">
      <w:marLeft w:val="0"/>
      <w:marRight w:val="0"/>
      <w:marTop w:val="0"/>
      <w:marBottom w:val="0"/>
      <w:divBdr>
        <w:top w:val="none" w:sz="0" w:space="0" w:color="auto"/>
        <w:left w:val="none" w:sz="0" w:space="0" w:color="auto"/>
        <w:bottom w:val="none" w:sz="0" w:space="0" w:color="auto"/>
        <w:right w:val="none" w:sz="0" w:space="0" w:color="auto"/>
      </w:divBdr>
    </w:div>
    <w:div w:id="913785312">
      <w:marLeft w:val="0"/>
      <w:marRight w:val="0"/>
      <w:marTop w:val="0"/>
      <w:marBottom w:val="0"/>
      <w:divBdr>
        <w:top w:val="none" w:sz="0" w:space="0" w:color="auto"/>
        <w:left w:val="none" w:sz="0" w:space="0" w:color="auto"/>
        <w:bottom w:val="none" w:sz="0" w:space="0" w:color="auto"/>
        <w:right w:val="none" w:sz="0" w:space="0" w:color="auto"/>
      </w:divBdr>
    </w:div>
    <w:div w:id="913785313">
      <w:marLeft w:val="0"/>
      <w:marRight w:val="0"/>
      <w:marTop w:val="0"/>
      <w:marBottom w:val="0"/>
      <w:divBdr>
        <w:top w:val="none" w:sz="0" w:space="0" w:color="auto"/>
        <w:left w:val="none" w:sz="0" w:space="0" w:color="auto"/>
        <w:bottom w:val="none" w:sz="0" w:space="0" w:color="auto"/>
        <w:right w:val="none" w:sz="0" w:space="0" w:color="auto"/>
      </w:divBdr>
    </w:div>
    <w:div w:id="913785314">
      <w:marLeft w:val="0"/>
      <w:marRight w:val="0"/>
      <w:marTop w:val="0"/>
      <w:marBottom w:val="0"/>
      <w:divBdr>
        <w:top w:val="none" w:sz="0" w:space="0" w:color="auto"/>
        <w:left w:val="none" w:sz="0" w:space="0" w:color="auto"/>
        <w:bottom w:val="none" w:sz="0" w:space="0" w:color="auto"/>
        <w:right w:val="none" w:sz="0" w:space="0" w:color="auto"/>
      </w:divBdr>
    </w:div>
    <w:div w:id="913785315">
      <w:marLeft w:val="0"/>
      <w:marRight w:val="0"/>
      <w:marTop w:val="0"/>
      <w:marBottom w:val="0"/>
      <w:divBdr>
        <w:top w:val="none" w:sz="0" w:space="0" w:color="auto"/>
        <w:left w:val="none" w:sz="0" w:space="0" w:color="auto"/>
        <w:bottom w:val="none" w:sz="0" w:space="0" w:color="auto"/>
        <w:right w:val="none" w:sz="0" w:space="0" w:color="auto"/>
      </w:divBdr>
    </w:div>
    <w:div w:id="913785316">
      <w:marLeft w:val="0"/>
      <w:marRight w:val="0"/>
      <w:marTop w:val="0"/>
      <w:marBottom w:val="0"/>
      <w:divBdr>
        <w:top w:val="none" w:sz="0" w:space="0" w:color="auto"/>
        <w:left w:val="none" w:sz="0" w:space="0" w:color="auto"/>
        <w:bottom w:val="none" w:sz="0" w:space="0" w:color="auto"/>
        <w:right w:val="none" w:sz="0" w:space="0" w:color="auto"/>
      </w:divBdr>
    </w:div>
    <w:div w:id="913785317">
      <w:marLeft w:val="0"/>
      <w:marRight w:val="0"/>
      <w:marTop w:val="0"/>
      <w:marBottom w:val="0"/>
      <w:divBdr>
        <w:top w:val="none" w:sz="0" w:space="0" w:color="auto"/>
        <w:left w:val="none" w:sz="0" w:space="0" w:color="auto"/>
        <w:bottom w:val="none" w:sz="0" w:space="0" w:color="auto"/>
        <w:right w:val="none" w:sz="0" w:space="0" w:color="auto"/>
      </w:divBdr>
    </w:div>
    <w:div w:id="913785320">
      <w:marLeft w:val="0"/>
      <w:marRight w:val="0"/>
      <w:marTop w:val="0"/>
      <w:marBottom w:val="0"/>
      <w:divBdr>
        <w:top w:val="none" w:sz="0" w:space="0" w:color="auto"/>
        <w:left w:val="none" w:sz="0" w:space="0" w:color="auto"/>
        <w:bottom w:val="none" w:sz="0" w:space="0" w:color="auto"/>
        <w:right w:val="none" w:sz="0" w:space="0" w:color="auto"/>
      </w:divBdr>
    </w:div>
    <w:div w:id="913785321">
      <w:marLeft w:val="0"/>
      <w:marRight w:val="0"/>
      <w:marTop w:val="0"/>
      <w:marBottom w:val="0"/>
      <w:divBdr>
        <w:top w:val="none" w:sz="0" w:space="0" w:color="auto"/>
        <w:left w:val="none" w:sz="0" w:space="0" w:color="auto"/>
        <w:bottom w:val="none" w:sz="0" w:space="0" w:color="auto"/>
        <w:right w:val="none" w:sz="0" w:space="0" w:color="auto"/>
      </w:divBdr>
    </w:div>
    <w:div w:id="913785322">
      <w:marLeft w:val="0"/>
      <w:marRight w:val="0"/>
      <w:marTop w:val="0"/>
      <w:marBottom w:val="0"/>
      <w:divBdr>
        <w:top w:val="none" w:sz="0" w:space="0" w:color="auto"/>
        <w:left w:val="none" w:sz="0" w:space="0" w:color="auto"/>
        <w:bottom w:val="none" w:sz="0" w:space="0" w:color="auto"/>
        <w:right w:val="none" w:sz="0" w:space="0" w:color="auto"/>
      </w:divBdr>
    </w:div>
    <w:div w:id="913785323">
      <w:marLeft w:val="0"/>
      <w:marRight w:val="0"/>
      <w:marTop w:val="0"/>
      <w:marBottom w:val="0"/>
      <w:divBdr>
        <w:top w:val="none" w:sz="0" w:space="0" w:color="auto"/>
        <w:left w:val="none" w:sz="0" w:space="0" w:color="auto"/>
        <w:bottom w:val="none" w:sz="0" w:space="0" w:color="auto"/>
        <w:right w:val="none" w:sz="0" w:space="0" w:color="auto"/>
      </w:divBdr>
      <w:divsChild>
        <w:div w:id="913785182">
          <w:marLeft w:val="0"/>
          <w:marRight w:val="0"/>
          <w:marTop w:val="0"/>
          <w:marBottom w:val="0"/>
          <w:divBdr>
            <w:top w:val="single" w:sz="4" w:space="1" w:color="auto"/>
            <w:left w:val="single" w:sz="4" w:space="4" w:color="auto"/>
            <w:bottom w:val="single" w:sz="4" w:space="1" w:color="auto"/>
            <w:right w:val="single" w:sz="4" w:space="4" w:color="auto"/>
          </w:divBdr>
        </w:div>
        <w:div w:id="913785976">
          <w:marLeft w:val="0"/>
          <w:marRight w:val="0"/>
          <w:marTop w:val="0"/>
          <w:marBottom w:val="0"/>
          <w:divBdr>
            <w:top w:val="none" w:sz="0" w:space="0" w:color="auto"/>
            <w:left w:val="none" w:sz="0" w:space="0" w:color="auto"/>
            <w:bottom w:val="none" w:sz="0" w:space="0" w:color="auto"/>
            <w:right w:val="none" w:sz="0" w:space="0" w:color="auto"/>
          </w:divBdr>
          <w:divsChild>
            <w:div w:id="913786147">
              <w:marLeft w:val="0"/>
              <w:marRight w:val="0"/>
              <w:marTop w:val="0"/>
              <w:marBottom w:val="0"/>
              <w:divBdr>
                <w:top w:val="none" w:sz="0" w:space="0" w:color="auto"/>
                <w:left w:val="none" w:sz="0" w:space="0" w:color="auto"/>
                <w:bottom w:val="none" w:sz="0" w:space="0" w:color="auto"/>
                <w:right w:val="none" w:sz="0" w:space="0" w:color="auto"/>
              </w:divBdr>
            </w:div>
          </w:divsChild>
        </w:div>
        <w:div w:id="913786002">
          <w:marLeft w:val="0"/>
          <w:marRight w:val="0"/>
          <w:marTop w:val="0"/>
          <w:marBottom w:val="0"/>
          <w:divBdr>
            <w:top w:val="none" w:sz="0" w:space="0" w:color="auto"/>
            <w:left w:val="none" w:sz="0" w:space="0" w:color="auto"/>
            <w:bottom w:val="none" w:sz="0" w:space="0" w:color="auto"/>
            <w:right w:val="none" w:sz="0" w:space="0" w:color="auto"/>
          </w:divBdr>
          <w:divsChild>
            <w:div w:id="913785060">
              <w:marLeft w:val="0"/>
              <w:marRight w:val="0"/>
              <w:marTop w:val="0"/>
              <w:marBottom w:val="0"/>
              <w:divBdr>
                <w:top w:val="none" w:sz="0" w:space="0" w:color="auto"/>
                <w:left w:val="none" w:sz="0" w:space="0" w:color="auto"/>
                <w:bottom w:val="none" w:sz="0" w:space="0" w:color="auto"/>
                <w:right w:val="none" w:sz="0" w:space="0" w:color="auto"/>
              </w:divBdr>
            </w:div>
          </w:divsChild>
        </w:div>
        <w:div w:id="913786828">
          <w:marLeft w:val="0"/>
          <w:marRight w:val="0"/>
          <w:marTop w:val="0"/>
          <w:marBottom w:val="0"/>
          <w:divBdr>
            <w:top w:val="single" w:sz="4" w:space="1" w:color="auto"/>
            <w:left w:val="single" w:sz="4" w:space="4" w:color="auto"/>
            <w:bottom w:val="single" w:sz="4" w:space="1" w:color="auto"/>
            <w:right w:val="single" w:sz="4" w:space="4" w:color="auto"/>
          </w:divBdr>
        </w:div>
      </w:divsChild>
    </w:div>
    <w:div w:id="913785325">
      <w:marLeft w:val="0"/>
      <w:marRight w:val="0"/>
      <w:marTop w:val="0"/>
      <w:marBottom w:val="0"/>
      <w:divBdr>
        <w:top w:val="none" w:sz="0" w:space="0" w:color="auto"/>
        <w:left w:val="none" w:sz="0" w:space="0" w:color="auto"/>
        <w:bottom w:val="none" w:sz="0" w:space="0" w:color="auto"/>
        <w:right w:val="none" w:sz="0" w:space="0" w:color="auto"/>
      </w:divBdr>
      <w:divsChild>
        <w:div w:id="913785526">
          <w:marLeft w:val="0"/>
          <w:marRight w:val="0"/>
          <w:marTop w:val="0"/>
          <w:marBottom w:val="0"/>
          <w:divBdr>
            <w:top w:val="none" w:sz="0" w:space="0" w:color="auto"/>
            <w:left w:val="none" w:sz="0" w:space="0" w:color="auto"/>
            <w:bottom w:val="none" w:sz="0" w:space="0" w:color="auto"/>
            <w:right w:val="none" w:sz="0" w:space="0" w:color="auto"/>
          </w:divBdr>
        </w:div>
        <w:div w:id="913787420">
          <w:marLeft w:val="0"/>
          <w:marRight w:val="0"/>
          <w:marTop w:val="0"/>
          <w:marBottom w:val="0"/>
          <w:divBdr>
            <w:top w:val="none" w:sz="0" w:space="0" w:color="auto"/>
            <w:left w:val="none" w:sz="0" w:space="0" w:color="auto"/>
            <w:bottom w:val="none" w:sz="0" w:space="0" w:color="auto"/>
            <w:right w:val="none" w:sz="0" w:space="0" w:color="auto"/>
          </w:divBdr>
        </w:div>
      </w:divsChild>
    </w:div>
    <w:div w:id="913785326">
      <w:marLeft w:val="0"/>
      <w:marRight w:val="0"/>
      <w:marTop w:val="0"/>
      <w:marBottom w:val="0"/>
      <w:divBdr>
        <w:top w:val="none" w:sz="0" w:space="0" w:color="auto"/>
        <w:left w:val="none" w:sz="0" w:space="0" w:color="auto"/>
        <w:bottom w:val="none" w:sz="0" w:space="0" w:color="auto"/>
        <w:right w:val="none" w:sz="0" w:space="0" w:color="auto"/>
      </w:divBdr>
      <w:divsChild>
        <w:div w:id="913785084">
          <w:marLeft w:val="0"/>
          <w:marRight w:val="0"/>
          <w:marTop w:val="0"/>
          <w:marBottom w:val="0"/>
          <w:divBdr>
            <w:top w:val="none" w:sz="0" w:space="0" w:color="auto"/>
            <w:left w:val="none" w:sz="0" w:space="0" w:color="auto"/>
            <w:bottom w:val="none" w:sz="0" w:space="0" w:color="auto"/>
            <w:right w:val="none" w:sz="0" w:space="0" w:color="auto"/>
          </w:divBdr>
        </w:div>
      </w:divsChild>
    </w:div>
    <w:div w:id="913785327">
      <w:marLeft w:val="0"/>
      <w:marRight w:val="0"/>
      <w:marTop w:val="0"/>
      <w:marBottom w:val="0"/>
      <w:divBdr>
        <w:top w:val="none" w:sz="0" w:space="0" w:color="auto"/>
        <w:left w:val="none" w:sz="0" w:space="0" w:color="auto"/>
        <w:bottom w:val="none" w:sz="0" w:space="0" w:color="auto"/>
        <w:right w:val="none" w:sz="0" w:space="0" w:color="auto"/>
      </w:divBdr>
    </w:div>
    <w:div w:id="913785330">
      <w:marLeft w:val="0"/>
      <w:marRight w:val="0"/>
      <w:marTop w:val="0"/>
      <w:marBottom w:val="0"/>
      <w:divBdr>
        <w:top w:val="none" w:sz="0" w:space="0" w:color="auto"/>
        <w:left w:val="none" w:sz="0" w:space="0" w:color="auto"/>
        <w:bottom w:val="none" w:sz="0" w:space="0" w:color="auto"/>
        <w:right w:val="none" w:sz="0" w:space="0" w:color="auto"/>
      </w:divBdr>
    </w:div>
    <w:div w:id="913785333">
      <w:marLeft w:val="0"/>
      <w:marRight w:val="0"/>
      <w:marTop w:val="0"/>
      <w:marBottom w:val="0"/>
      <w:divBdr>
        <w:top w:val="none" w:sz="0" w:space="0" w:color="auto"/>
        <w:left w:val="none" w:sz="0" w:space="0" w:color="auto"/>
        <w:bottom w:val="none" w:sz="0" w:space="0" w:color="auto"/>
        <w:right w:val="none" w:sz="0" w:space="0" w:color="auto"/>
      </w:divBdr>
      <w:divsChild>
        <w:div w:id="913785294">
          <w:marLeft w:val="0"/>
          <w:marRight w:val="0"/>
          <w:marTop w:val="0"/>
          <w:marBottom w:val="0"/>
          <w:divBdr>
            <w:top w:val="none" w:sz="0" w:space="0" w:color="auto"/>
            <w:left w:val="none" w:sz="0" w:space="0" w:color="auto"/>
            <w:bottom w:val="none" w:sz="0" w:space="0" w:color="auto"/>
            <w:right w:val="none" w:sz="0" w:space="0" w:color="auto"/>
          </w:divBdr>
        </w:div>
      </w:divsChild>
    </w:div>
    <w:div w:id="913785335">
      <w:marLeft w:val="0"/>
      <w:marRight w:val="0"/>
      <w:marTop w:val="0"/>
      <w:marBottom w:val="0"/>
      <w:divBdr>
        <w:top w:val="none" w:sz="0" w:space="0" w:color="auto"/>
        <w:left w:val="none" w:sz="0" w:space="0" w:color="auto"/>
        <w:bottom w:val="none" w:sz="0" w:space="0" w:color="auto"/>
        <w:right w:val="none" w:sz="0" w:space="0" w:color="auto"/>
      </w:divBdr>
    </w:div>
    <w:div w:id="913785336">
      <w:marLeft w:val="0"/>
      <w:marRight w:val="0"/>
      <w:marTop w:val="0"/>
      <w:marBottom w:val="0"/>
      <w:divBdr>
        <w:top w:val="none" w:sz="0" w:space="0" w:color="auto"/>
        <w:left w:val="none" w:sz="0" w:space="0" w:color="auto"/>
        <w:bottom w:val="none" w:sz="0" w:space="0" w:color="auto"/>
        <w:right w:val="none" w:sz="0" w:space="0" w:color="auto"/>
      </w:divBdr>
    </w:div>
    <w:div w:id="913785337">
      <w:marLeft w:val="0"/>
      <w:marRight w:val="0"/>
      <w:marTop w:val="0"/>
      <w:marBottom w:val="0"/>
      <w:divBdr>
        <w:top w:val="none" w:sz="0" w:space="0" w:color="auto"/>
        <w:left w:val="none" w:sz="0" w:space="0" w:color="auto"/>
        <w:bottom w:val="none" w:sz="0" w:space="0" w:color="auto"/>
        <w:right w:val="none" w:sz="0" w:space="0" w:color="auto"/>
      </w:divBdr>
    </w:div>
    <w:div w:id="913785341">
      <w:marLeft w:val="0"/>
      <w:marRight w:val="0"/>
      <w:marTop w:val="0"/>
      <w:marBottom w:val="0"/>
      <w:divBdr>
        <w:top w:val="none" w:sz="0" w:space="0" w:color="auto"/>
        <w:left w:val="none" w:sz="0" w:space="0" w:color="auto"/>
        <w:bottom w:val="none" w:sz="0" w:space="0" w:color="auto"/>
        <w:right w:val="none" w:sz="0" w:space="0" w:color="auto"/>
      </w:divBdr>
    </w:div>
    <w:div w:id="913785349">
      <w:marLeft w:val="0"/>
      <w:marRight w:val="0"/>
      <w:marTop w:val="0"/>
      <w:marBottom w:val="0"/>
      <w:divBdr>
        <w:top w:val="none" w:sz="0" w:space="0" w:color="auto"/>
        <w:left w:val="none" w:sz="0" w:space="0" w:color="auto"/>
        <w:bottom w:val="none" w:sz="0" w:space="0" w:color="auto"/>
        <w:right w:val="none" w:sz="0" w:space="0" w:color="auto"/>
      </w:divBdr>
      <w:divsChild>
        <w:div w:id="913786974">
          <w:marLeft w:val="0"/>
          <w:marRight w:val="0"/>
          <w:marTop w:val="0"/>
          <w:marBottom w:val="0"/>
          <w:divBdr>
            <w:top w:val="none" w:sz="0" w:space="0" w:color="auto"/>
            <w:left w:val="none" w:sz="0" w:space="0" w:color="auto"/>
            <w:bottom w:val="none" w:sz="0" w:space="0" w:color="auto"/>
            <w:right w:val="none" w:sz="0" w:space="0" w:color="auto"/>
          </w:divBdr>
        </w:div>
        <w:div w:id="913787025">
          <w:marLeft w:val="0"/>
          <w:marRight w:val="0"/>
          <w:marTop w:val="0"/>
          <w:marBottom w:val="0"/>
          <w:divBdr>
            <w:top w:val="none" w:sz="0" w:space="0" w:color="auto"/>
            <w:left w:val="none" w:sz="0" w:space="0" w:color="auto"/>
            <w:bottom w:val="none" w:sz="0" w:space="0" w:color="auto"/>
            <w:right w:val="none" w:sz="0" w:space="0" w:color="auto"/>
          </w:divBdr>
          <w:divsChild>
            <w:div w:id="913785943">
              <w:marLeft w:val="0"/>
              <w:marRight w:val="0"/>
              <w:marTop w:val="0"/>
              <w:marBottom w:val="0"/>
              <w:divBdr>
                <w:top w:val="none" w:sz="0" w:space="0" w:color="auto"/>
                <w:left w:val="none" w:sz="0" w:space="0" w:color="auto"/>
                <w:bottom w:val="none" w:sz="0" w:space="0" w:color="auto"/>
                <w:right w:val="none" w:sz="0" w:space="0" w:color="auto"/>
              </w:divBdr>
              <w:divsChild>
                <w:div w:id="91378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350">
      <w:marLeft w:val="0"/>
      <w:marRight w:val="0"/>
      <w:marTop w:val="0"/>
      <w:marBottom w:val="0"/>
      <w:divBdr>
        <w:top w:val="none" w:sz="0" w:space="0" w:color="auto"/>
        <w:left w:val="none" w:sz="0" w:space="0" w:color="auto"/>
        <w:bottom w:val="none" w:sz="0" w:space="0" w:color="auto"/>
        <w:right w:val="none" w:sz="0" w:space="0" w:color="auto"/>
      </w:divBdr>
    </w:div>
    <w:div w:id="913785352">
      <w:marLeft w:val="0"/>
      <w:marRight w:val="0"/>
      <w:marTop w:val="0"/>
      <w:marBottom w:val="0"/>
      <w:divBdr>
        <w:top w:val="none" w:sz="0" w:space="0" w:color="auto"/>
        <w:left w:val="none" w:sz="0" w:space="0" w:color="auto"/>
        <w:bottom w:val="none" w:sz="0" w:space="0" w:color="auto"/>
        <w:right w:val="none" w:sz="0" w:space="0" w:color="auto"/>
      </w:divBdr>
    </w:div>
    <w:div w:id="913785357">
      <w:marLeft w:val="0"/>
      <w:marRight w:val="0"/>
      <w:marTop w:val="0"/>
      <w:marBottom w:val="0"/>
      <w:divBdr>
        <w:top w:val="none" w:sz="0" w:space="0" w:color="auto"/>
        <w:left w:val="none" w:sz="0" w:space="0" w:color="auto"/>
        <w:bottom w:val="none" w:sz="0" w:space="0" w:color="auto"/>
        <w:right w:val="none" w:sz="0" w:space="0" w:color="auto"/>
      </w:divBdr>
    </w:div>
    <w:div w:id="913785358">
      <w:marLeft w:val="0"/>
      <w:marRight w:val="0"/>
      <w:marTop w:val="0"/>
      <w:marBottom w:val="0"/>
      <w:divBdr>
        <w:top w:val="none" w:sz="0" w:space="0" w:color="auto"/>
        <w:left w:val="none" w:sz="0" w:space="0" w:color="auto"/>
        <w:bottom w:val="none" w:sz="0" w:space="0" w:color="auto"/>
        <w:right w:val="none" w:sz="0" w:space="0" w:color="auto"/>
      </w:divBdr>
    </w:div>
    <w:div w:id="913785365">
      <w:marLeft w:val="0"/>
      <w:marRight w:val="0"/>
      <w:marTop w:val="0"/>
      <w:marBottom w:val="0"/>
      <w:divBdr>
        <w:top w:val="none" w:sz="0" w:space="0" w:color="auto"/>
        <w:left w:val="none" w:sz="0" w:space="0" w:color="auto"/>
        <w:bottom w:val="none" w:sz="0" w:space="0" w:color="auto"/>
        <w:right w:val="none" w:sz="0" w:space="0" w:color="auto"/>
      </w:divBdr>
    </w:div>
    <w:div w:id="913785367">
      <w:marLeft w:val="0"/>
      <w:marRight w:val="0"/>
      <w:marTop w:val="0"/>
      <w:marBottom w:val="0"/>
      <w:divBdr>
        <w:top w:val="none" w:sz="0" w:space="0" w:color="auto"/>
        <w:left w:val="none" w:sz="0" w:space="0" w:color="auto"/>
        <w:bottom w:val="none" w:sz="0" w:space="0" w:color="auto"/>
        <w:right w:val="none" w:sz="0" w:space="0" w:color="auto"/>
      </w:divBdr>
      <w:divsChild>
        <w:div w:id="913785185">
          <w:marLeft w:val="0"/>
          <w:marRight w:val="0"/>
          <w:marTop w:val="0"/>
          <w:marBottom w:val="0"/>
          <w:divBdr>
            <w:top w:val="none" w:sz="0" w:space="0" w:color="auto"/>
            <w:left w:val="none" w:sz="0" w:space="0" w:color="auto"/>
            <w:bottom w:val="none" w:sz="0" w:space="0" w:color="auto"/>
            <w:right w:val="none" w:sz="0" w:space="0" w:color="auto"/>
          </w:divBdr>
          <w:divsChild>
            <w:div w:id="91378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368">
      <w:marLeft w:val="0"/>
      <w:marRight w:val="0"/>
      <w:marTop w:val="0"/>
      <w:marBottom w:val="0"/>
      <w:divBdr>
        <w:top w:val="none" w:sz="0" w:space="0" w:color="auto"/>
        <w:left w:val="none" w:sz="0" w:space="0" w:color="auto"/>
        <w:bottom w:val="none" w:sz="0" w:space="0" w:color="auto"/>
        <w:right w:val="none" w:sz="0" w:space="0" w:color="auto"/>
      </w:divBdr>
    </w:div>
    <w:div w:id="913785369">
      <w:marLeft w:val="0"/>
      <w:marRight w:val="0"/>
      <w:marTop w:val="0"/>
      <w:marBottom w:val="0"/>
      <w:divBdr>
        <w:top w:val="none" w:sz="0" w:space="0" w:color="auto"/>
        <w:left w:val="none" w:sz="0" w:space="0" w:color="auto"/>
        <w:bottom w:val="none" w:sz="0" w:space="0" w:color="auto"/>
        <w:right w:val="none" w:sz="0" w:space="0" w:color="auto"/>
      </w:divBdr>
    </w:div>
    <w:div w:id="913785372">
      <w:marLeft w:val="0"/>
      <w:marRight w:val="0"/>
      <w:marTop w:val="0"/>
      <w:marBottom w:val="0"/>
      <w:divBdr>
        <w:top w:val="none" w:sz="0" w:space="0" w:color="auto"/>
        <w:left w:val="none" w:sz="0" w:space="0" w:color="auto"/>
        <w:bottom w:val="none" w:sz="0" w:space="0" w:color="auto"/>
        <w:right w:val="none" w:sz="0" w:space="0" w:color="auto"/>
      </w:divBdr>
    </w:div>
    <w:div w:id="913785373">
      <w:marLeft w:val="0"/>
      <w:marRight w:val="0"/>
      <w:marTop w:val="0"/>
      <w:marBottom w:val="0"/>
      <w:divBdr>
        <w:top w:val="none" w:sz="0" w:space="0" w:color="auto"/>
        <w:left w:val="none" w:sz="0" w:space="0" w:color="auto"/>
        <w:bottom w:val="none" w:sz="0" w:space="0" w:color="auto"/>
        <w:right w:val="none" w:sz="0" w:space="0" w:color="auto"/>
      </w:divBdr>
    </w:div>
    <w:div w:id="913785377">
      <w:marLeft w:val="0"/>
      <w:marRight w:val="0"/>
      <w:marTop w:val="0"/>
      <w:marBottom w:val="0"/>
      <w:divBdr>
        <w:top w:val="none" w:sz="0" w:space="0" w:color="auto"/>
        <w:left w:val="none" w:sz="0" w:space="0" w:color="auto"/>
        <w:bottom w:val="none" w:sz="0" w:space="0" w:color="auto"/>
        <w:right w:val="none" w:sz="0" w:space="0" w:color="auto"/>
      </w:divBdr>
    </w:div>
    <w:div w:id="913785380">
      <w:marLeft w:val="0"/>
      <w:marRight w:val="0"/>
      <w:marTop w:val="0"/>
      <w:marBottom w:val="0"/>
      <w:divBdr>
        <w:top w:val="none" w:sz="0" w:space="0" w:color="auto"/>
        <w:left w:val="none" w:sz="0" w:space="0" w:color="auto"/>
        <w:bottom w:val="none" w:sz="0" w:space="0" w:color="auto"/>
        <w:right w:val="none" w:sz="0" w:space="0" w:color="auto"/>
      </w:divBdr>
      <w:divsChild>
        <w:div w:id="913784945">
          <w:marLeft w:val="0"/>
          <w:marRight w:val="0"/>
          <w:marTop w:val="0"/>
          <w:marBottom w:val="0"/>
          <w:divBdr>
            <w:top w:val="dotted" w:sz="2" w:space="6" w:color="FFFFFF"/>
            <w:left w:val="dotted" w:sz="4" w:space="17" w:color="FFFFFF"/>
            <w:bottom w:val="dotted" w:sz="4" w:space="1" w:color="FFFFFF"/>
            <w:right w:val="dotted" w:sz="4" w:space="8" w:color="FFFFFF"/>
          </w:divBdr>
        </w:div>
        <w:div w:id="913786141">
          <w:marLeft w:val="0"/>
          <w:marRight w:val="0"/>
          <w:marTop w:val="0"/>
          <w:marBottom w:val="0"/>
          <w:divBdr>
            <w:top w:val="none" w:sz="0" w:space="0" w:color="auto"/>
            <w:left w:val="none" w:sz="0" w:space="0" w:color="auto"/>
            <w:bottom w:val="none" w:sz="0" w:space="0" w:color="auto"/>
            <w:right w:val="none" w:sz="0" w:space="0" w:color="auto"/>
          </w:divBdr>
          <w:divsChild>
            <w:div w:id="913785578">
              <w:marLeft w:val="0"/>
              <w:marRight w:val="0"/>
              <w:marTop w:val="0"/>
              <w:marBottom w:val="0"/>
              <w:divBdr>
                <w:top w:val="none" w:sz="0" w:space="0" w:color="auto"/>
                <w:left w:val="none" w:sz="0" w:space="0" w:color="auto"/>
                <w:bottom w:val="none" w:sz="0" w:space="0" w:color="auto"/>
                <w:right w:val="none" w:sz="0" w:space="0" w:color="auto"/>
              </w:divBdr>
              <w:divsChild>
                <w:div w:id="913787385">
                  <w:marLeft w:val="0"/>
                  <w:marRight w:val="0"/>
                  <w:marTop w:val="0"/>
                  <w:marBottom w:val="0"/>
                  <w:divBdr>
                    <w:top w:val="none" w:sz="0" w:space="0" w:color="auto"/>
                    <w:left w:val="none" w:sz="0" w:space="0" w:color="auto"/>
                    <w:bottom w:val="none" w:sz="0" w:space="0" w:color="auto"/>
                    <w:right w:val="none" w:sz="0" w:space="0" w:color="auto"/>
                  </w:divBdr>
                  <w:divsChild>
                    <w:div w:id="913785950">
                      <w:marLeft w:val="0"/>
                      <w:marRight w:val="0"/>
                      <w:marTop w:val="0"/>
                      <w:marBottom w:val="0"/>
                      <w:divBdr>
                        <w:top w:val="none" w:sz="0" w:space="0" w:color="auto"/>
                        <w:left w:val="none" w:sz="0" w:space="0" w:color="auto"/>
                        <w:bottom w:val="none" w:sz="0" w:space="0" w:color="auto"/>
                        <w:right w:val="none" w:sz="0" w:space="0" w:color="auto"/>
                      </w:divBdr>
                      <w:divsChild>
                        <w:div w:id="913786722">
                          <w:marLeft w:val="0"/>
                          <w:marRight w:val="0"/>
                          <w:marTop w:val="0"/>
                          <w:marBottom w:val="0"/>
                          <w:divBdr>
                            <w:top w:val="none" w:sz="0" w:space="0" w:color="auto"/>
                            <w:left w:val="none" w:sz="0" w:space="0" w:color="auto"/>
                            <w:bottom w:val="none" w:sz="0" w:space="0" w:color="auto"/>
                            <w:right w:val="none" w:sz="0" w:space="0" w:color="auto"/>
                          </w:divBdr>
                          <w:divsChild>
                            <w:div w:id="913786486">
                              <w:marLeft w:val="0"/>
                              <w:marRight w:val="0"/>
                              <w:marTop w:val="0"/>
                              <w:marBottom w:val="0"/>
                              <w:divBdr>
                                <w:top w:val="none" w:sz="0" w:space="0" w:color="auto"/>
                                <w:left w:val="none" w:sz="0" w:space="0" w:color="auto"/>
                                <w:bottom w:val="none" w:sz="0" w:space="0" w:color="auto"/>
                                <w:right w:val="none" w:sz="0" w:space="0" w:color="auto"/>
                              </w:divBdr>
                              <w:divsChild>
                                <w:div w:id="913786832">
                                  <w:marLeft w:val="0"/>
                                  <w:marRight w:val="0"/>
                                  <w:marTop w:val="0"/>
                                  <w:marBottom w:val="0"/>
                                  <w:divBdr>
                                    <w:top w:val="none" w:sz="0" w:space="0" w:color="auto"/>
                                    <w:left w:val="none" w:sz="0" w:space="0" w:color="auto"/>
                                    <w:bottom w:val="none" w:sz="0" w:space="0" w:color="auto"/>
                                    <w:right w:val="none" w:sz="0" w:space="0" w:color="auto"/>
                                  </w:divBdr>
                                  <w:divsChild>
                                    <w:div w:id="913786430">
                                      <w:marLeft w:val="0"/>
                                      <w:marRight w:val="0"/>
                                      <w:marTop w:val="0"/>
                                      <w:marBottom w:val="0"/>
                                      <w:divBdr>
                                        <w:top w:val="none" w:sz="0" w:space="0" w:color="auto"/>
                                        <w:left w:val="none" w:sz="0" w:space="0" w:color="auto"/>
                                        <w:bottom w:val="none" w:sz="0" w:space="0" w:color="auto"/>
                                        <w:right w:val="none" w:sz="0" w:space="0" w:color="auto"/>
                                      </w:divBdr>
                                      <w:divsChild>
                                        <w:div w:id="913786724">
                                          <w:marLeft w:val="0"/>
                                          <w:marRight w:val="0"/>
                                          <w:marTop w:val="0"/>
                                          <w:marBottom w:val="0"/>
                                          <w:divBdr>
                                            <w:top w:val="none" w:sz="0" w:space="0" w:color="auto"/>
                                            <w:left w:val="none" w:sz="0" w:space="0" w:color="auto"/>
                                            <w:bottom w:val="none" w:sz="0" w:space="0" w:color="auto"/>
                                            <w:right w:val="none" w:sz="0" w:space="0" w:color="auto"/>
                                          </w:divBdr>
                                          <w:divsChild>
                                            <w:div w:id="91378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3785384">
      <w:marLeft w:val="0"/>
      <w:marRight w:val="0"/>
      <w:marTop w:val="0"/>
      <w:marBottom w:val="0"/>
      <w:divBdr>
        <w:top w:val="none" w:sz="0" w:space="0" w:color="auto"/>
        <w:left w:val="none" w:sz="0" w:space="0" w:color="auto"/>
        <w:bottom w:val="none" w:sz="0" w:space="0" w:color="auto"/>
        <w:right w:val="none" w:sz="0" w:space="0" w:color="auto"/>
      </w:divBdr>
    </w:div>
    <w:div w:id="913785390">
      <w:marLeft w:val="0"/>
      <w:marRight w:val="0"/>
      <w:marTop w:val="0"/>
      <w:marBottom w:val="0"/>
      <w:divBdr>
        <w:top w:val="none" w:sz="0" w:space="0" w:color="auto"/>
        <w:left w:val="none" w:sz="0" w:space="0" w:color="auto"/>
        <w:bottom w:val="none" w:sz="0" w:space="0" w:color="auto"/>
        <w:right w:val="none" w:sz="0" w:space="0" w:color="auto"/>
      </w:divBdr>
    </w:div>
    <w:div w:id="913785391">
      <w:marLeft w:val="0"/>
      <w:marRight w:val="0"/>
      <w:marTop w:val="0"/>
      <w:marBottom w:val="0"/>
      <w:divBdr>
        <w:top w:val="none" w:sz="0" w:space="0" w:color="auto"/>
        <w:left w:val="none" w:sz="0" w:space="0" w:color="auto"/>
        <w:bottom w:val="none" w:sz="0" w:space="0" w:color="auto"/>
        <w:right w:val="none" w:sz="0" w:space="0" w:color="auto"/>
      </w:divBdr>
    </w:div>
    <w:div w:id="913785393">
      <w:marLeft w:val="0"/>
      <w:marRight w:val="0"/>
      <w:marTop w:val="0"/>
      <w:marBottom w:val="0"/>
      <w:divBdr>
        <w:top w:val="none" w:sz="0" w:space="0" w:color="auto"/>
        <w:left w:val="none" w:sz="0" w:space="0" w:color="auto"/>
        <w:bottom w:val="none" w:sz="0" w:space="0" w:color="auto"/>
        <w:right w:val="none" w:sz="0" w:space="0" w:color="auto"/>
      </w:divBdr>
    </w:div>
    <w:div w:id="913785394">
      <w:marLeft w:val="0"/>
      <w:marRight w:val="0"/>
      <w:marTop w:val="0"/>
      <w:marBottom w:val="0"/>
      <w:divBdr>
        <w:top w:val="none" w:sz="0" w:space="0" w:color="auto"/>
        <w:left w:val="none" w:sz="0" w:space="0" w:color="auto"/>
        <w:bottom w:val="none" w:sz="0" w:space="0" w:color="auto"/>
        <w:right w:val="none" w:sz="0" w:space="0" w:color="auto"/>
      </w:divBdr>
      <w:divsChild>
        <w:div w:id="913785419">
          <w:marLeft w:val="0"/>
          <w:marRight w:val="0"/>
          <w:marTop w:val="0"/>
          <w:marBottom w:val="0"/>
          <w:divBdr>
            <w:top w:val="none" w:sz="0" w:space="0" w:color="auto"/>
            <w:left w:val="none" w:sz="0" w:space="0" w:color="auto"/>
            <w:bottom w:val="none" w:sz="0" w:space="0" w:color="auto"/>
            <w:right w:val="none" w:sz="0" w:space="0" w:color="auto"/>
          </w:divBdr>
        </w:div>
        <w:div w:id="913785549">
          <w:marLeft w:val="0"/>
          <w:marRight w:val="0"/>
          <w:marTop w:val="0"/>
          <w:marBottom w:val="0"/>
          <w:divBdr>
            <w:top w:val="none" w:sz="0" w:space="0" w:color="auto"/>
            <w:left w:val="none" w:sz="0" w:space="0" w:color="auto"/>
            <w:bottom w:val="none" w:sz="0" w:space="0" w:color="auto"/>
            <w:right w:val="none" w:sz="0" w:space="0" w:color="auto"/>
          </w:divBdr>
          <w:divsChild>
            <w:div w:id="913785858">
              <w:marLeft w:val="0"/>
              <w:marRight w:val="0"/>
              <w:marTop w:val="0"/>
              <w:marBottom w:val="0"/>
              <w:divBdr>
                <w:top w:val="none" w:sz="0" w:space="0" w:color="auto"/>
                <w:left w:val="none" w:sz="0" w:space="0" w:color="auto"/>
                <w:bottom w:val="none" w:sz="0" w:space="0" w:color="auto"/>
                <w:right w:val="none" w:sz="0" w:space="0" w:color="auto"/>
              </w:divBdr>
              <w:divsChild>
                <w:div w:id="913784874">
                  <w:marLeft w:val="0"/>
                  <w:marRight w:val="0"/>
                  <w:marTop w:val="0"/>
                  <w:marBottom w:val="0"/>
                  <w:divBdr>
                    <w:top w:val="none" w:sz="0" w:space="0" w:color="auto"/>
                    <w:left w:val="none" w:sz="0" w:space="0" w:color="auto"/>
                    <w:bottom w:val="none" w:sz="0" w:space="0" w:color="auto"/>
                    <w:right w:val="none" w:sz="0" w:space="0" w:color="auto"/>
                  </w:divBdr>
                </w:div>
                <w:div w:id="913786326">
                  <w:marLeft w:val="0"/>
                  <w:marRight w:val="0"/>
                  <w:marTop w:val="0"/>
                  <w:marBottom w:val="0"/>
                  <w:divBdr>
                    <w:top w:val="none" w:sz="0" w:space="0" w:color="auto"/>
                    <w:left w:val="none" w:sz="0" w:space="0" w:color="auto"/>
                    <w:bottom w:val="none" w:sz="0" w:space="0" w:color="auto"/>
                    <w:right w:val="none" w:sz="0" w:space="0" w:color="auto"/>
                  </w:divBdr>
                </w:div>
              </w:divsChild>
            </w:div>
            <w:div w:id="913787422">
              <w:marLeft w:val="0"/>
              <w:marRight w:val="0"/>
              <w:marTop w:val="0"/>
              <w:marBottom w:val="0"/>
              <w:divBdr>
                <w:top w:val="none" w:sz="0" w:space="0" w:color="auto"/>
                <w:left w:val="none" w:sz="0" w:space="0" w:color="auto"/>
                <w:bottom w:val="none" w:sz="0" w:space="0" w:color="auto"/>
                <w:right w:val="none" w:sz="0" w:space="0" w:color="auto"/>
              </w:divBdr>
            </w:div>
          </w:divsChild>
        </w:div>
        <w:div w:id="913786660">
          <w:marLeft w:val="0"/>
          <w:marRight w:val="0"/>
          <w:marTop w:val="0"/>
          <w:marBottom w:val="0"/>
          <w:divBdr>
            <w:top w:val="none" w:sz="0" w:space="0" w:color="auto"/>
            <w:left w:val="none" w:sz="0" w:space="0" w:color="auto"/>
            <w:bottom w:val="none" w:sz="0" w:space="0" w:color="auto"/>
            <w:right w:val="none" w:sz="0" w:space="0" w:color="auto"/>
          </w:divBdr>
        </w:div>
        <w:div w:id="913786818">
          <w:marLeft w:val="0"/>
          <w:marRight w:val="0"/>
          <w:marTop w:val="0"/>
          <w:marBottom w:val="0"/>
          <w:divBdr>
            <w:top w:val="none" w:sz="0" w:space="0" w:color="auto"/>
            <w:left w:val="none" w:sz="0" w:space="0" w:color="auto"/>
            <w:bottom w:val="none" w:sz="0" w:space="0" w:color="auto"/>
            <w:right w:val="none" w:sz="0" w:space="0" w:color="auto"/>
          </w:divBdr>
        </w:div>
        <w:div w:id="913787514">
          <w:marLeft w:val="0"/>
          <w:marRight w:val="0"/>
          <w:marTop w:val="0"/>
          <w:marBottom w:val="0"/>
          <w:divBdr>
            <w:top w:val="none" w:sz="0" w:space="0" w:color="auto"/>
            <w:left w:val="none" w:sz="0" w:space="0" w:color="auto"/>
            <w:bottom w:val="none" w:sz="0" w:space="0" w:color="auto"/>
            <w:right w:val="none" w:sz="0" w:space="0" w:color="auto"/>
          </w:divBdr>
        </w:div>
      </w:divsChild>
    </w:div>
    <w:div w:id="913785399">
      <w:marLeft w:val="0"/>
      <w:marRight w:val="0"/>
      <w:marTop w:val="0"/>
      <w:marBottom w:val="0"/>
      <w:divBdr>
        <w:top w:val="none" w:sz="0" w:space="0" w:color="auto"/>
        <w:left w:val="none" w:sz="0" w:space="0" w:color="auto"/>
        <w:bottom w:val="none" w:sz="0" w:space="0" w:color="auto"/>
        <w:right w:val="none" w:sz="0" w:space="0" w:color="auto"/>
      </w:divBdr>
    </w:div>
    <w:div w:id="913785400">
      <w:marLeft w:val="0"/>
      <w:marRight w:val="0"/>
      <w:marTop w:val="0"/>
      <w:marBottom w:val="0"/>
      <w:divBdr>
        <w:top w:val="none" w:sz="0" w:space="0" w:color="auto"/>
        <w:left w:val="none" w:sz="0" w:space="0" w:color="auto"/>
        <w:bottom w:val="none" w:sz="0" w:space="0" w:color="auto"/>
        <w:right w:val="none" w:sz="0" w:space="0" w:color="auto"/>
      </w:divBdr>
      <w:divsChild>
        <w:div w:id="913784900">
          <w:marLeft w:val="0"/>
          <w:marRight w:val="0"/>
          <w:marTop w:val="0"/>
          <w:marBottom w:val="0"/>
          <w:divBdr>
            <w:top w:val="none" w:sz="0" w:space="0" w:color="auto"/>
            <w:left w:val="none" w:sz="0" w:space="0" w:color="auto"/>
            <w:bottom w:val="none" w:sz="0" w:space="0" w:color="auto"/>
            <w:right w:val="none" w:sz="0" w:space="0" w:color="auto"/>
          </w:divBdr>
        </w:div>
        <w:div w:id="913786057">
          <w:marLeft w:val="0"/>
          <w:marRight w:val="0"/>
          <w:marTop w:val="0"/>
          <w:marBottom w:val="0"/>
          <w:divBdr>
            <w:top w:val="none" w:sz="0" w:space="0" w:color="auto"/>
            <w:left w:val="none" w:sz="0" w:space="0" w:color="auto"/>
            <w:bottom w:val="none" w:sz="0" w:space="0" w:color="auto"/>
            <w:right w:val="none" w:sz="0" w:space="0" w:color="auto"/>
          </w:divBdr>
        </w:div>
      </w:divsChild>
    </w:div>
    <w:div w:id="913785401">
      <w:marLeft w:val="0"/>
      <w:marRight w:val="0"/>
      <w:marTop w:val="0"/>
      <w:marBottom w:val="0"/>
      <w:divBdr>
        <w:top w:val="none" w:sz="0" w:space="0" w:color="auto"/>
        <w:left w:val="none" w:sz="0" w:space="0" w:color="auto"/>
        <w:bottom w:val="none" w:sz="0" w:space="0" w:color="auto"/>
        <w:right w:val="none" w:sz="0" w:space="0" w:color="auto"/>
      </w:divBdr>
    </w:div>
    <w:div w:id="913785402">
      <w:marLeft w:val="0"/>
      <w:marRight w:val="0"/>
      <w:marTop w:val="0"/>
      <w:marBottom w:val="0"/>
      <w:divBdr>
        <w:top w:val="none" w:sz="0" w:space="0" w:color="auto"/>
        <w:left w:val="none" w:sz="0" w:space="0" w:color="auto"/>
        <w:bottom w:val="none" w:sz="0" w:space="0" w:color="auto"/>
        <w:right w:val="none" w:sz="0" w:space="0" w:color="auto"/>
      </w:divBdr>
      <w:divsChild>
        <w:div w:id="913785615">
          <w:marLeft w:val="0"/>
          <w:marRight w:val="0"/>
          <w:marTop w:val="0"/>
          <w:marBottom w:val="0"/>
          <w:divBdr>
            <w:top w:val="none" w:sz="0" w:space="0" w:color="auto"/>
            <w:left w:val="none" w:sz="0" w:space="0" w:color="auto"/>
            <w:bottom w:val="none" w:sz="0" w:space="0" w:color="auto"/>
            <w:right w:val="none" w:sz="0" w:space="0" w:color="auto"/>
          </w:divBdr>
          <w:divsChild>
            <w:div w:id="913785651">
              <w:marLeft w:val="0"/>
              <w:marRight w:val="0"/>
              <w:marTop w:val="0"/>
              <w:marBottom w:val="0"/>
              <w:divBdr>
                <w:top w:val="none" w:sz="0" w:space="0" w:color="auto"/>
                <w:left w:val="none" w:sz="0" w:space="0" w:color="auto"/>
                <w:bottom w:val="none" w:sz="0" w:space="0" w:color="auto"/>
                <w:right w:val="none" w:sz="0" w:space="0" w:color="auto"/>
              </w:divBdr>
              <w:divsChild>
                <w:div w:id="913787228">
                  <w:marLeft w:val="0"/>
                  <w:marRight w:val="0"/>
                  <w:marTop w:val="0"/>
                  <w:marBottom w:val="0"/>
                  <w:divBdr>
                    <w:top w:val="none" w:sz="0" w:space="0" w:color="auto"/>
                    <w:left w:val="none" w:sz="0" w:space="0" w:color="auto"/>
                    <w:bottom w:val="none" w:sz="0" w:space="0" w:color="auto"/>
                    <w:right w:val="none" w:sz="0" w:space="0" w:color="auto"/>
                  </w:divBdr>
                </w:div>
              </w:divsChild>
            </w:div>
            <w:div w:id="91378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403">
      <w:marLeft w:val="0"/>
      <w:marRight w:val="0"/>
      <w:marTop w:val="0"/>
      <w:marBottom w:val="0"/>
      <w:divBdr>
        <w:top w:val="none" w:sz="0" w:space="0" w:color="auto"/>
        <w:left w:val="none" w:sz="0" w:space="0" w:color="auto"/>
        <w:bottom w:val="none" w:sz="0" w:space="0" w:color="auto"/>
        <w:right w:val="none" w:sz="0" w:space="0" w:color="auto"/>
      </w:divBdr>
    </w:div>
    <w:div w:id="913785405">
      <w:marLeft w:val="0"/>
      <w:marRight w:val="0"/>
      <w:marTop w:val="0"/>
      <w:marBottom w:val="0"/>
      <w:divBdr>
        <w:top w:val="none" w:sz="0" w:space="0" w:color="auto"/>
        <w:left w:val="none" w:sz="0" w:space="0" w:color="auto"/>
        <w:bottom w:val="none" w:sz="0" w:space="0" w:color="auto"/>
        <w:right w:val="none" w:sz="0" w:space="0" w:color="auto"/>
      </w:divBdr>
    </w:div>
    <w:div w:id="913785406">
      <w:marLeft w:val="0"/>
      <w:marRight w:val="0"/>
      <w:marTop w:val="0"/>
      <w:marBottom w:val="0"/>
      <w:divBdr>
        <w:top w:val="none" w:sz="0" w:space="0" w:color="auto"/>
        <w:left w:val="none" w:sz="0" w:space="0" w:color="auto"/>
        <w:bottom w:val="none" w:sz="0" w:space="0" w:color="auto"/>
        <w:right w:val="none" w:sz="0" w:space="0" w:color="auto"/>
      </w:divBdr>
    </w:div>
    <w:div w:id="913785407">
      <w:marLeft w:val="0"/>
      <w:marRight w:val="0"/>
      <w:marTop w:val="0"/>
      <w:marBottom w:val="0"/>
      <w:divBdr>
        <w:top w:val="none" w:sz="0" w:space="0" w:color="auto"/>
        <w:left w:val="none" w:sz="0" w:space="0" w:color="auto"/>
        <w:bottom w:val="none" w:sz="0" w:space="0" w:color="auto"/>
        <w:right w:val="none" w:sz="0" w:space="0" w:color="auto"/>
      </w:divBdr>
    </w:div>
    <w:div w:id="913785414">
      <w:marLeft w:val="0"/>
      <w:marRight w:val="0"/>
      <w:marTop w:val="0"/>
      <w:marBottom w:val="0"/>
      <w:divBdr>
        <w:top w:val="none" w:sz="0" w:space="0" w:color="auto"/>
        <w:left w:val="none" w:sz="0" w:space="0" w:color="auto"/>
        <w:bottom w:val="none" w:sz="0" w:space="0" w:color="auto"/>
        <w:right w:val="none" w:sz="0" w:space="0" w:color="auto"/>
      </w:divBdr>
    </w:div>
    <w:div w:id="913785415">
      <w:marLeft w:val="0"/>
      <w:marRight w:val="0"/>
      <w:marTop w:val="0"/>
      <w:marBottom w:val="0"/>
      <w:divBdr>
        <w:top w:val="none" w:sz="0" w:space="0" w:color="auto"/>
        <w:left w:val="none" w:sz="0" w:space="0" w:color="auto"/>
        <w:bottom w:val="none" w:sz="0" w:space="0" w:color="auto"/>
        <w:right w:val="none" w:sz="0" w:space="0" w:color="auto"/>
      </w:divBdr>
      <w:divsChild>
        <w:div w:id="913786495">
          <w:marLeft w:val="0"/>
          <w:marRight w:val="0"/>
          <w:marTop w:val="0"/>
          <w:marBottom w:val="0"/>
          <w:divBdr>
            <w:top w:val="none" w:sz="0" w:space="0" w:color="auto"/>
            <w:left w:val="none" w:sz="0" w:space="0" w:color="auto"/>
            <w:bottom w:val="none" w:sz="0" w:space="0" w:color="auto"/>
            <w:right w:val="none" w:sz="0" w:space="0" w:color="auto"/>
          </w:divBdr>
          <w:divsChild>
            <w:div w:id="913785253">
              <w:marLeft w:val="0"/>
              <w:marRight w:val="0"/>
              <w:marTop w:val="0"/>
              <w:marBottom w:val="0"/>
              <w:divBdr>
                <w:top w:val="none" w:sz="0" w:space="0" w:color="auto"/>
                <w:left w:val="none" w:sz="0" w:space="0" w:color="auto"/>
                <w:bottom w:val="none" w:sz="0" w:space="0" w:color="auto"/>
                <w:right w:val="none" w:sz="0" w:space="0" w:color="auto"/>
              </w:divBdr>
              <w:divsChild>
                <w:div w:id="913785034">
                  <w:marLeft w:val="0"/>
                  <w:marRight w:val="0"/>
                  <w:marTop w:val="0"/>
                  <w:marBottom w:val="0"/>
                  <w:divBdr>
                    <w:top w:val="none" w:sz="0" w:space="0" w:color="auto"/>
                    <w:left w:val="none" w:sz="0" w:space="0" w:color="auto"/>
                    <w:bottom w:val="none" w:sz="0" w:space="0" w:color="auto"/>
                    <w:right w:val="none" w:sz="0" w:space="0" w:color="auto"/>
                  </w:divBdr>
                  <w:divsChild>
                    <w:div w:id="913786255">
                      <w:marLeft w:val="0"/>
                      <w:marRight w:val="0"/>
                      <w:marTop w:val="0"/>
                      <w:marBottom w:val="0"/>
                      <w:divBdr>
                        <w:top w:val="none" w:sz="0" w:space="0" w:color="auto"/>
                        <w:left w:val="none" w:sz="0" w:space="0" w:color="auto"/>
                        <w:bottom w:val="none" w:sz="0" w:space="0" w:color="auto"/>
                        <w:right w:val="none" w:sz="0" w:space="0" w:color="auto"/>
                      </w:divBdr>
                      <w:divsChild>
                        <w:div w:id="913786729">
                          <w:marLeft w:val="0"/>
                          <w:marRight w:val="0"/>
                          <w:marTop w:val="0"/>
                          <w:marBottom w:val="0"/>
                          <w:divBdr>
                            <w:top w:val="none" w:sz="0" w:space="0" w:color="auto"/>
                            <w:left w:val="none" w:sz="0" w:space="0" w:color="auto"/>
                            <w:bottom w:val="none" w:sz="0" w:space="0" w:color="auto"/>
                            <w:right w:val="none" w:sz="0" w:space="0" w:color="auto"/>
                          </w:divBdr>
                          <w:divsChild>
                            <w:div w:id="913785700">
                              <w:marLeft w:val="0"/>
                              <w:marRight w:val="0"/>
                              <w:marTop w:val="0"/>
                              <w:marBottom w:val="0"/>
                              <w:divBdr>
                                <w:top w:val="none" w:sz="0" w:space="0" w:color="auto"/>
                                <w:left w:val="none" w:sz="0" w:space="0" w:color="auto"/>
                                <w:bottom w:val="none" w:sz="0" w:space="0" w:color="auto"/>
                                <w:right w:val="none" w:sz="0" w:space="0" w:color="auto"/>
                              </w:divBdr>
                              <w:divsChild>
                                <w:div w:id="913787103">
                                  <w:marLeft w:val="0"/>
                                  <w:marRight w:val="0"/>
                                  <w:marTop w:val="0"/>
                                  <w:marBottom w:val="0"/>
                                  <w:divBdr>
                                    <w:top w:val="none" w:sz="0" w:space="0" w:color="auto"/>
                                    <w:left w:val="none" w:sz="0" w:space="0" w:color="auto"/>
                                    <w:bottom w:val="none" w:sz="0" w:space="0" w:color="auto"/>
                                    <w:right w:val="none" w:sz="0" w:space="0" w:color="auto"/>
                                  </w:divBdr>
                                  <w:divsChild>
                                    <w:div w:id="913786850">
                                      <w:marLeft w:val="0"/>
                                      <w:marRight w:val="0"/>
                                      <w:marTop w:val="0"/>
                                      <w:marBottom w:val="0"/>
                                      <w:divBdr>
                                        <w:top w:val="none" w:sz="0" w:space="0" w:color="auto"/>
                                        <w:left w:val="none" w:sz="0" w:space="0" w:color="auto"/>
                                        <w:bottom w:val="none" w:sz="0" w:space="0" w:color="auto"/>
                                        <w:right w:val="none" w:sz="0" w:space="0" w:color="auto"/>
                                      </w:divBdr>
                                      <w:divsChild>
                                        <w:div w:id="91378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785416">
      <w:marLeft w:val="0"/>
      <w:marRight w:val="0"/>
      <w:marTop w:val="0"/>
      <w:marBottom w:val="0"/>
      <w:divBdr>
        <w:top w:val="none" w:sz="0" w:space="0" w:color="auto"/>
        <w:left w:val="none" w:sz="0" w:space="0" w:color="auto"/>
        <w:bottom w:val="none" w:sz="0" w:space="0" w:color="auto"/>
        <w:right w:val="none" w:sz="0" w:space="0" w:color="auto"/>
      </w:divBdr>
    </w:div>
    <w:div w:id="913785417">
      <w:marLeft w:val="0"/>
      <w:marRight w:val="0"/>
      <w:marTop w:val="0"/>
      <w:marBottom w:val="0"/>
      <w:divBdr>
        <w:top w:val="none" w:sz="0" w:space="0" w:color="auto"/>
        <w:left w:val="none" w:sz="0" w:space="0" w:color="auto"/>
        <w:bottom w:val="none" w:sz="0" w:space="0" w:color="auto"/>
        <w:right w:val="none" w:sz="0" w:space="0" w:color="auto"/>
      </w:divBdr>
    </w:div>
    <w:div w:id="913785418">
      <w:marLeft w:val="0"/>
      <w:marRight w:val="0"/>
      <w:marTop w:val="0"/>
      <w:marBottom w:val="0"/>
      <w:divBdr>
        <w:top w:val="none" w:sz="0" w:space="0" w:color="auto"/>
        <w:left w:val="none" w:sz="0" w:space="0" w:color="auto"/>
        <w:bottom w:val="none" w:sz="0" w:space="0" w:color="auto"/>
        <w:right w:val="none" w:sz="0" w:space="0" w:color="auto"/>
      </w:divBdr>
    </w:div>
    <w:div w:id="913785422">
      <w:marLeft w:val="0"/>
      <w:marRight w:val="0"/>
      <w:marTop w:val="0"/>
      <w:marBottom w:val="0"/>
      <w:divBdr>
        <w:top w:val="none" w:sz="0" w:space="0" w:color="auto"/>
        <w:left w:val="none" w:sz="0" w:space="0" w:color="auto"/>
        <w:bottom w:val="none" w:sz="0" w:space="0" w:color="auto"/>
        <w:right w:val="none" w:sz="0" w:space="0" w:color="auto"/>
      </w:divBdr>
    </w:div>
    <w:div w:id="913785423">
      <w:marLeft w:val="1134"/>
      <w:marRight w:val="1803"/>
      <w:marTop w:val="720"/>
      <w:marBottom w:val="720"/>
      <w:divBdr>
        <w:top w:val="none" w:sz="0" w:space="0" w:color="auto"/>
        <w:left w:val="none" w:sz="0" w:space="0" w:color="auto"/>
        <w:bottom w:val="none" w:sz="0" w:space="0" w:color="auto"/>
        <w:right w:val="none" w:sz="0" w:space="0" w:color="auto"/>
      </w:divBdr>
    </w:div>
    <w:div w:id="913785425">
      <w:marLeft w:val="0"/>
      <w:marRight w:val="0"/>
      <w:marTop w:val="0"/>
      <w:marBottom w:val="0"/>
      <w:divBdr>
        <w:top w:val="none" w:sz="0" w:space="0" w:color="auto"/>
        <w:left w:val="none" w:sz="0" w:space="0" w:color="auto"/>
        <w:bottom w:val="none" w:sz="0" w:space="0" w:color="auto"/>
        <w:right w:val="none" w:sz="0" w:space="0" w:color="auto"/>
      </w:divBdr>
    </w:div>
    <w:div w:id="913785427">
      <w:marLeft w:val="0"/>
      <w:marRight w:val="0"/>
      <w:marTop w:val="0"/>
      <w:marBottom w:val="0"/>
      <w:divBdr>
        <w:top w:val="none" w:sz="0" w:space="0" w:color="auto"/>
        <w:left w:val="none" w:sz="0" w:space="0" w:color="auto"/>
        <w:bottom w:val="none" w:sz="0" w:space="0" w:color="auto"/>
        <w:right w:val="none" w:sz="0" w:space="0" w:color="auto"/>
      </w:divBdr>
    </w:div>
    <w:div w:id="913785428">
      <w:marLeft w:val="0"/>
      <w:marRight w:val="0"/>
      <w:marTop w:val="0"/>
      <w:marBottom w:val="0"/>
      <w:divBdr>
        <w:top w:val="none" w:sz="0" w:space="0" w:color="auto"/>
        <w:left w:val="none" w:sz="0" w:space="0" w:color="auto"/>
        <w:bottom w:val="none" w:sz="0" w:space="0" w:color="auto"/>
        <w:right w:val="none" w:sz="0" w:space="0" w:color="auto"/>
      </w:divBdr>
    </w:div>
    <w:div w:id="913785431">
      <w:marLeft w:val="0"/>
      <w:marRight w:val="0"/>
      <w:marTop w:val="0"/>
      <w:marBottom w:val="0"/>
      <w:divBdr>
        <w:top w:val="none" w:sz="0" w:space="0" w:color="auto"/>
        <w:left w:val="none" w:sz="0" w:space="0" w:color="auto"/>
        <w:bottom w:val="none" w:sz="0" w:space="0" w:color="auto"/>
        <w:right w:val="none" w:sz="0" w:space="0" w:color="auto"/>
      </w:divBdr>
    </w:div>
    <w:div w:id="913785433">
      <w:marLeft w:val="0"/>
      <w:marRight w:val="0"/>
      <w:marTop w:val="0"/>
      <w:marBottom w:val="0"/>
      <w:divBdr>
        <w:top w:val="none" w:sz="0" w:space="0" w:color="auto"/>
        <w:left w:val="none" w:sz="0" w:space="0" w:color="auto"/>
        <w:bottom w:val="none" w:sz="0" w:space="0" w:color="auto"/>
        <w:right w:val="none" w:sz="0" w:space="0" w:color="auto"/>
      </w:divBdr>
    </w:div>
    <w:div w:id="913785434">
      <w:marLeft w:val="0"/>
      <w:marRight w:val="0"/>
      <w:marTop w:val="0"/>
      <w:marBottom w:val="0"/>
      <w:divBdr>
        <w:top w:val="none" w:sz="0" w:space="0" w:color="auto"/>
        <w:left w:val="none" w:sz="0" w:space="0" w:color="auto"/>
        <w:bottom w:val="none" w:sz="0" w:space="0" w:color="auto"/>
        <w:right w:val="none" w:sz="0" w:space="0" w:color="auto"/>
      </w:divBdr>
    </w:div>
    <w:div w:id="913785435">
      <w:marLeft w:val="0"/>
      <w:marRight w:val="0"/>
      <w:marTop w:val="0"/>
      <w:marBottom w:val="0"/>
      <w:divBdr>
        <w:top w:val="none" w:sz="0" w:space="0" w:color="auto"/>
        <w:left w:val="none" w:sz="0" w:space="0" w:color="auto"/>
        <w:bottom w:val="none" w:sz="0" w:space="0" w:color="auto"/>
        <w:right w:val="none" w:sz="0" w:space="0" w:color="auto"/>
      </w:divBdr>
    </w:div>
    <w:div w:id="913785436">
      <w:marLeft w:val="0"/>
      <w:marRight w:val="0"/>
      <w:marTop w:val="0"/>
      <w:marBottom w:val="0"/>
      <w:divBdr>
        <w:top w:val="none" w:sz="0" w:space="0" w:color="auto"/>
        <w:left w:val="none" w:sz="0" w:space="0" w:color="auto"/>
        <w:bottom w:val="none" w:sz="0" w:space="0" w:color="auto"/>
        <w:right w:val="none" w:sz="0" w:space="0" w:color="auto"/>
      </w:divBdr>
    </w:div>
    <w:div w:id="913785438">
      <w:marLeft w:val="0"/>
      <w:marRight w:val="0"/>
      <w:marTop w:val="0"/>
      <w:marBottom w:val="0"/>
      <w:divBdr>
        <w:top w:val="none" w:sz="0" w:space="0" w:color="auto"/>
        <w:left w:val="none" w:sz="0" w:space="0" w:color="auto"/>
        <w:bottom w:val="none" w:sz="0" w:space="0" w:color="auto"/>
        <w:right w:val="none" w:sz="0" w:space="0" w:color="auto"/>
      </w:divBdr>
    </w:div>
    <w:div w:id="913785439">
      <w:marLeft w:val="0"/>
      <w:marRight w:val="0"/>
      <w:marTop w:val="0"/>
      <w:marBottom w:val="0"/>
      <w:divBdr>
        <w:top w:val="none" w:sz="0" w:space="0" w:color="auto"/>
        <w:left w:val="none" w:sz="0" w:space="0" w:color="auto"/>
        <w:bottom w:val="none" w:sz="0" w:space="0" w:color="auto"/>
        <w:right w:val="none" w:sz="0" w:space="0" w:color="auto"/>
      </w:divBdr>
    </w:div>
    <w:div w:id="913785441">
      <w:marLeft w:val="0"/>
      <w:marRight w:val="0"/>
      <w:marTop w:val="0"/>
      <w:marBottom w:val="0"/>
      <w:divBdr>
        <w:top w:val="none" w:sz="0" w:space="0" w:color="auto"/>
        <w:left w:val="none" w:sz="0" w:space="0" w:color="auto"/>
        <w:bottom w:val="none" w:sz="0" w:space="0" w:color="auto"/>
        <w:right w:val="none" w:sz="0" w:space="0" w:color="auto"/>
      </w:divBdr>
    </w:div>
    <w:div w:id="913785442">
      <w:marLeft w:val="0"/>
      <w:marRight w:val="0"/>
      <w:marTop w:val="0"/>
      <w:marBottom w:val="0"/>
      <w:divBdr>
        <w:top w:val="none" w:sz="0" w:space="0" w:color="auto"/>
        <w:left w:val="none" w:sz="0" w:space="0" w:color="auto"/>
        <w:bottom w:val="none" w:sz="0" w:space="0" w:color="auto"/>
        <w:right w:val="none" w:sz="0" w:space="0" w:color="auto"/>
      </w:divBdr>
    </w:div>
    <w:div w:id="913785443">
      <w:marLeft w:val="0"/>
      <w:marRight w:val="0"/>
      <w:marTop w:val="0"/>
      <w:marBottom w:val="0"/>
      <w:divBdr>
        <w:top w:val="none" w:sz="0" w:space="0" w:color="auto"/>
        <w:left w:val="none" w:sz="0" w:space="0" w:color="auto"/>
        <w:bottom w:val="none" w:sz="0" w:space="0" w:color="auto"/>
        <w:right w:val="none" w:sz="0" w:space="0" w:color="auto"/>
      </w:divBdr>
      <w:divsChild>
        <w:div w:id="913784982">
          <w:marLeft w:val="0"/>
          <w:marRight w:val="0"/>
          <w:marTop w:val="0"/>
          <w:marBottom w:val="0"/>
          <w:divBdr>
            <w:top w:val="none" w:sz="0" w:space="0" w:color="auto"/>
            <w:left w:val="none" w:sz="0" w:space="0" w:color="auto"/>
            <w:bottom w:val="none" w:sz="0" w:space="0" w:color="auto"/>
            <w:right w:val="none" w:sz="0" w:space="0" w:color="auto"/>
          </w:divBdr>
        </w:div>
      </w:divsChild>
    </w:div>
    <w:div w:id="913785444">
      <w:marLeft w:val="0"/>
      <w:marRight w:val="0"/>
      <w:marTop w:val="0"/>
      <w:marBottom w:val="0"/>
      <w:divBdr>
        <w:top w:val="none" w:sz="0" w:space="0" w:color="auto"/>
        <w:left w:val="none" w:sz="0" w:space="0" w:color="auto"/>
        <w:bottom w:val="none" w:sz="0" w:space="0" w:color="auto"/>
        <w:right w:val="none" w:sz="0" w:space="0" w:color="auto"/>
      </w:divBdr>
      <w:divsChild>
        <w:div w:id="913786061">
          <w:marLeft w:val="0"/>
          <w:marRight w:val="0"/>
          <w:marTop w:val="0"/>
          <w:marBottom w:val="0"/>
          <w:divBdr>
            <w:top w:val="none" w:sz="0" w:space="0" w:color="auto"/>
            <w:left w:val="none" w:sz="0" w:space="0" w:color="auto"/>
            <w:bottom w:val="none" w:sz="0" w:space="0" w:color="auto"/>
            <w:right w:val="none" w:sz="0" w:space="0" w:color="auto"/>
          </w:divBdr>
          <w:divsChild>
            <w:div w:id="9137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445">
      <w:marLeft w:val="0"/>
      <w:marRight w:val="0"/>
      <w:marTop w:val="0"/>
      <w:marBottom w:val="0"/>
      <w:divBdr>
        <w:top w:val="none" w:sz="0" w:space="0" w:color="auto"/>
        <w:left w:val="none" w:sz="0" w:space="0" w:color="auto"/>
        <w:bottom w:val="none" w:sz="0" w:space="0" w:color="auto"/>
        <w:right w:val="none" w:sz="0" w:space="0" w:color="auto"/>
      </w:divBdr>
    </w:div>
    <w:div w:id="913785454">
      <w:marLeft w:val="0"/>
      <w:marRight w:val="0"/>
      <w:marTop w:val="0"/>
      <w:marBottom w:val="0"/>
      <w:divBdr>
        <w:top w:val="none" w:sz="0" w:space="0" w:color="auto"/>
        <w:left w:val="none" w:sz="0" w:space="0" w:color="auto"/>
        <w:bottom w:val="none" w:sz="0" w:space="0" w:color="auto"/>
        <w:right w:val="none" w:sz="0" w:space="0" w:color="auto"/>
      </w:divBdr>
    </w:div>
    <w:div w:id="913785455">
      <w:marLeft w:val="0"/>
      <w:marRight w:val="0"/>
      <w:marTop w:val="0"/>
      <w:marBottom w:val="0"/>
      <w:divBdr>
        <w:top w:val="none" w:sz="0" w:space="0" w:color="auto"/>
        <w:left w:val="none" w:sz="0" w:space="0" w:color="auto"/>
        <w:bottom w:val="none" w:sz="0" w:space="0" w:color="auto"/>
        <w:right w:val="none" w:sz="0" w:space="0" w:color="auto"/>
      </w:divBdr>
    </w:div>
    <w:div w:id="913785458">
      <w:marLeft w:val="0"/>
      <w:marRight w:val="0"/>
      <w:marTop w:val="0"/>
      <w:marBottom w:val="0"/>
      <w:divBdr>
        <w:top w:val="none" w:sz="0" w:space="0" w:color="auto"/>
        <w:left w:val="none" w:sz="0" w:space="0" w:color="auto"/>
        <w:bottom w:val="none" w:sz="0" w:space="0" w:color="auto"/>
        <w:right w:val="none" w:sz="0" w:space="0" w:color="auto"/>
      </w:divBdr>
    </w:div>
    <w:div w:id="913785459">
      <w:marLeft w:val="0"/>
      <w:marRight w:val="0"/>
      <w:marTop w:val="0"/>
      <w:marBottom w:val="0"/>
      <w:divBdr>
        <w:top w:val="none" w:sz="0" w:space="0" w:color="auto"/>
        <w:left w:val="none" w:sz="0" w:space="0" w:color="auto"/>
        <w:bottom w:val="none" w:sz="0" w:space="0" w:color="auto"/>
        <w:right w:val="none" w:sz="0" w:space="0" w:color="auto"/>
      </w:divBdr>
      <w:divsChild>
        <w:div w:id="913785961">
          <w:marLeft w:val="0"/>
          <w:marRight w:val="0"/>
          <w:marTop w:val="0"/>
          <w:marBottom w:val="0"/>
          <w:divBdr>
            <w:top w:val="none" w:sz="0" w:space="0" w:color="auto"/>
            <w:left w:val="none" w:sz="0" w:space="0" w:color="auto"/>
            <w:bottom w:val="none" w:sz="0" w:space="0" w:color="auto"/>
            <w:right w:val="none" w:sz="0" w:space="0" w:color="auto"/>
          </w:divBdr>
          <w:divsChild>
            <w:div w:id="913785959">
              <w:marLeft w:val="0"/>
              <w:marRight w:val="0"/>
              <w:marTop w:val="0"/>
              <w:marBottom w:val="0"/>
              <w:divBdr>
                <w:top w:val="none" w:sz="0" w:space="0" w:color="auto"/>
                <w:left w:val="none" w:sz="0" w:space="0" w:color="auto"/>
                <w:bottom w:val="none" w:sz="0" w:space="0" w:color="auto"/>
                <w:right w:val="none" w:sz="0" w:space="0" w:color="auto"/>
              </w:divBdr>
              <w:divsChild>
                <w:div w:id="913786587">
                  <w:marLeft w:val="0"/>
                  <w:marRight w:val="0"/>
                  <w:marTop w:val="0"/>
                  <w:marBottom w:val="0"/>
                  <w:divBdr>
                    <w:top w:val="none" w:sz="0" w:space="0" w:color="auto"/>
                    <w:left w:val="none" w:sz="0" w:space="0" w:color="auto"/>
                    <w:bottom w:val="none" w:sz="0" w:space="0" w:color="auto"/>
                    <w:right w:val="none" w:sz="0" w:space="0" w:color="auto"/>
                  </w:divBdr>
                  <w:divsChild>
                    <w:div w:id="913786398">
                      <w:marLeft w:val="0"/>
                      <w:marRight w:val="0"/>
                      <w:marTop w:val="0"/>
                      <w:marBottom w:val="0"/>
                      <w:divBdr>
                        <w:top w:val="none" w:sz="0" w:space="0" w:color="auto"/>
                        <w:left w:val="none" w:sz="0" w:space="0" w:color="auto"/>
                        <w:bottom w:val="none" w:sz="0" w:space="0" w:color="auto"/>
                        <w:right w:val="none" w:sz="0" w:space="0" w:color="auto"/>
                      </w:divBdr>
                      <w:divsChild>
                        <w:div w:id="913785570">
                          <w:marLeft w:val="0"/>
                          <w:marRight w:val="0"/>
                          <w:marTop w:val="0"/>
                          <w:marBottom w:val="0"/>
                          <w:divBdr>
                            <w:top w:val="none" w:sz="0" w:space="0" w:color="auto"/>
                            <w:left w:val="none" w:sz="0" w:space="0" w:color="auto"/>
                            <w:bottom w:val="none" w:sz="0" w:space="0" w:color="auto"/>
                            <w:right w:val="none" w:sz="0" w:space="0" w:color="auto"/>
                          </w:divBdr>
                          <w:divsChild>
                            <w:div w:id="913784948">
                              <w:marLeft w:val="0"/>
                              <w:marRight w:val="0"/>
                              <w:marTop w:val="0"/>
                              <w:marBottom w:val="0"/>
                              <w:divBdr>
                                <w:top w:val="none" w:sz="0" w:space="0" w:color="auto"/>
                                <w:left w:val="none" w:sz="0" w:space="0" w:color="auto"/>
                                <w:bottom w:val="none" w:sz="0" w:space="0" w:color="auto"/>
                                <w:right w:val="none" w:sz="0" w:space="0" w:color="auto"/>
                              </w:divBdr>
                              <w:divsChild>
                                <w:div w:id="91378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5461">
      <w:marLeft w:val="0"/>
      <w:marRight w:val="0"/>
      <w:marTop w:val="0"/>
      <w:marBottom w:val="0"/>
      <w:divBdr>
        <w:top w:val="none" w:sz="0" w:space="0" w:color="auto"/>
        <w:left w:val="none" w:sz="0" w:space="0" w:color="auto"/>
        <w:bottom w:val="none" w:sz="0" w:space="0" w:color="auto"/>
        <w:right w:val="none" w:sz="0" w:space="0" w:color="auto"/>
      </w:divBdr>
      <w:divsChild>
        <w:div w:id="913784963">
          <w:marLeft w:val="0"/>
          <w:marRight w:val="0"/>
          <w:marTop w:val="0"/>
          <w:marBottom w:val="0"/>
          <w:divBdr>
            <w:top w:val="none" w:sz="0" w:space="0" w:color="auto"/>
            <w:left w:val="none" w:sz="0" w:space="0" w:color="auto"/>
            <w:bottom w:val="none" w:sz="0" w:space="0" w:color="auto"/>
            <w:right w:val="none" w:sz="0" w:space="0" w:color="auto"/>
          </w:divBdr>
        </w:div>
        <w:div w:id="913785602">
          <w:marLeft w:val="0"/>
          <w:marRight w:val="0"/>
          <w:marTop w:val="0"/>
          <w:marBottom w:val="0"/>
          <w:divBdr>
            <w:top w:val="none" w:sz="0" w:space="0" w:color="auto"/>
            <w:left w:val="none" w:sz="0" w:space="0" w:color="auto"/>
            <w:bottom w:val="none" w:sz="0" w:space="0" w:color="auto"/>
            <w:right w:val="none" w:sz="0" w:space="0" w:color="auto"/>
          </w:divBdr>
        </w:div>
        <w:div w:id="913785878">
          <w:marLeft w:val="0"/>
          <w:marRight w:val="0"/>
          <w:marTop w:val="0"/>
          <w:marBottom w:val="0"/>
          <w:divBdr>
            <w:top w:val="none" w:sz="0" w:space="0" w:color="auto"/>
            <w:left w:val="none" w:sz="0" w:space="0" w:color="auto"/>
            <w:bottom w:val="none" w:sz="0" w:space="0" w:color="auto"/>
            <w:right w:val="none" w:sz="0" w:space="0" w:color="auto"/>
          </w:divBdr>
        </w:div>
        <w:div w:id="913786735">
          <w:marLeft w:val="0"/>
          <w:marRight w:val="0"/>
          <w:marTop w:val="0"/>
          <w:marBottom w:val="0"/>
          <w:divBdr>
            <w:top w:val="none" w:sz="0" w:space="0" w:color="auto"/>
            <w:left w:val="none" w:sz="0" w:space="0" w:color="auto"/>
            <w:bottom w:val="none" w:sz="0" w:space="0" w:color="auto"/>
            <w:right w:val="none" w:sz="0" w:space="0" w:color="auto"/>
          </w:divBdr>
        </w:div>
        <w:div w:id="913787273">
          <w:marLeft w:val="0"/>
          <w:marRight w:val="0"/>
          <w:marTop w:val="0"/>
          <w:marBottom w:val="0"/>
          <w:divBdr>
            <w:top w:val="none" w:sz="0" w:space="0" w:color="auto"/>
            <w:left w:val="none" w:sz="0" w:space="0" w:color="auto"/>
            <w:bottom w:val="none" w:sz="0" w:space="0" w:color="auto"/>
            <w:right w:val="none" w:sz="0" w:space="0" w:color="auto"/>
          </w:divBdr>
          <w:divsChild>
            <w:div w:id="913785242">
              <w:marLeft w:val="0"/>
              <w:marRight w:val="0"/>
              <w:marTop w:val="0"/>
              <w:marBottom w:val="0"/>
              <w:divBdr>
                <w:top w:val="none" w:sz="0" w:space="0" w:color="auto"/>
                <w:left w:val="none" w:sz="0" w:space="0" w:color="auto"/>
                <w:bottom w:val="none" w:sz="0" w:space="0" w:color="auto"/>
                <w:right w:val="none" w:sz="0" w:space="0" w:color="auto"/>
              </w:divBdr>
            </w:div>
            <w:div w:id="913785931">
              <w:marLeft w:val="0"/>
              <w:marRight w:val="0"/>
              <w:marTop w:val="0"/>
              <w:marBottom w:val="0"/>
              <w:divBdr>
                <w:top w:val="none" w:sz="0" w:space="0" w:color="auto"/>
                <w:left w:val="none" w:sz="0" w:space="0" w:color="auto"/>
                <w:bottom w:val="none" w:sz="0" w:space="0" w:color="auto"/>
                <w:right w:val="none" w:sz="0" w:space="0" w:color="auto"/>
              </w:divBdr>
            </w:div>
            <w:div w:id="913787068">
              <w:marLeft w:val="0"/>
              <w:marRight w:val="0"/>
              <w:marTop w:val="0"/>
              <w:marBottom w:val="0"/>
              <w:divBdr>
                <w:top w:val="none" w:sz="0" w:space="0" w:color="auto"/>
                <w:left w:val="none" w:sz="0" w:space="0" w:color="auto"/>
                <w:bottom w:val="none" w:sz="0" w:space="0" w:color="auto"/>
                <w:right w:val="none" w:sz="0" w:space="0" w:color="auto"/>
              </w:divBdr>
            </w:div>
            <w:div w:id="913787370">
              <w:marLeft w:val="0"/>
              <w:marRight w:val="0"/>
              <w:marTop w:val="0"/>
              <w:marBottom w:val="0"/>
              <w:divBdr>
                <w:top w:val="none" w:sz="0" w:space="0" w:color="auto"/>
                <w:left w:val="none" w:sz="0" w:space="0" w:color="auto"/>
                <w:bottom w:val="none" w:sz="0" w:space="0" w:color="auto"/>
                <w:right w:val="none" w:sz="0" w:space="0" w:color="auto"/>
              </w:divBdr>
            </w:div>
            <w:div w:id="913787413">
              <w:marLeft w:val="0"/>
              <w:marRight w:val="0"/>
              <w:marTop w:val="0"/>
              <w:marBottom w:val="0"/>
              <w:divBdr>
                <w:top w:val="none" w:sz="0" w:space="0" w:color="auto"/>
                <w:left w:val="none" w:sz="0" w:space="0" w:color="auto"/>
                <w:bottom w:val="none" w:sz="0" w:space="0" w:color="auto"/>
                <w:right w:val="none" w:sz="0" w:space="0" w:color="auto"/>
              </w:divBdr>
              <w:divsChild>
                <w:div w:id="913784968">
                  <w:marLeft w:val="0"/>
                  <w:marRight w:val="0"/>
                  <w:marTop w:val="0"/>
                  <w:marBottom w:val="0"/>
                  <w:divBdr>
                    <w:top w:val="none" w:sz="0" w:space="0" w:color="auto"/>
                    <w:left w:val="none" w:sz="0" w:space="0" w:color="auto"/>
                    <w:bottom w:val="none" w:sz="0" w:space="0" w:color="auto"/>
                    <w:right w:val="none" w:sz="0" w:space="0" w:color="auto"/>
                  </w:divBdr>
                </w:div>
                <w:div w:id="913786126">
                  <w:marLeft w:val="0"/>
                  <w:marRight w:val="0"/>
                  <w:marTop w:val="0"/>
                  <w:marBottom w:val="0"/>
                  <w:divBdr>
                    <w:top w:val="none" w:sz="0" w:space="0" w:color="auto"/>
                    <w:left w:val="none" w:sz="0" w:space="0" w:color="auto"/>
                    <w:bottom w:val="none" w:sz="0" w:space="0" w:color="auto"/>
                    <w:right w:val="none" w:sz="0" w:space="0" w:color="auto"/>
                  </w:divBdr>
                </w:div>
                <w:div w:id="9137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465">
      <w:marLeft w:val="0"/>
      <w:marRight w:val="0"/>
      <w:marTop w:val="0"/>
      <w:marBottom w:val="0"/>
      <w:divBdr>
        <w:top w:val="none" w:sz="0" w:space="0" w:color="auto"/>
        <w:left w:val="none" w:sz="0" w:space="0" w:color="auto"/>
        <w:bottom w:val="none" w:sz="0" w:space="0" w:color="auto"/>
        <w:right w:val="none" w:sz="0" w:space="0" w:color="auto"/>
      </w:divBdr>
    </w:div>
    <w:div w:id="913785469">
      <w:marLeft w:val="0"/>
      <w:marRight w:val="0"/>
      <w:marTop w:val="0"/>
      <w:marBottom w:val="0"/>
      <w:divBdr>
        <w:top w:val="none" w:sz="0" w:space="0" w:color="auto"/>
        <w:left w:val="none" w:sz="0" w:space="0" w:color="auto"/>
        <w:bottom w:val="none" w:sz="0" w:space="0" w:color="auto"/>
        <w:right w:val="none" w:sz="0" w:space="0" w:color="auto"/>
      </w:divBdr>
      <w:divsChild>
        <w:div w:id="913785027">
          <w:marLeft w:val="0"/>
          <w:marRight w:val="0"/>
          <w:marTop w:val="0"/>
          <w:marBottom w:val="0"/>
          <w:divBdr>
            <w:top w:val="none" w:sz="0" w:space="0" w:color="auto"/>
            <w:left w:val="none" w:sz="0" w:space="0" w:color="auto"/>
            <w:bottom w:val="none" w:sz="0" w:space="0" w:color="auto"/>
            <w:right w:val="none" w:sz="0" w:space="0" w:color="auto"/>
          </w:divBdr>
        </w:div>
      </w:divsChild>
    </w:div>
    <w:div w:id="913785472">
      <w:marLeft w:val="0"/>
      <w:marRight w:val="0"/>
      <w:marTop w:val="0"/>
      <w:marBottom w:val="0"/>
      <w:divBdr>
        <w:top w:val="none" w:sz="0" w:space="0" w:color="auto"/>
        <w:left w:val="none" w:sz="0" w:space="0" w:color="auto"/>
        <w:bottom w:val="none" w:sz="0" w:space="0" w:color="auto"/>
        <w:right w:val="none" w:sz="0" w:space="0" w:color="auto"/>
      </w:divBdr>
    </w:div>
    <w:div w:id="913785473">
      <w:marLeft w:val="0"/>
      <w:marRight w:val="0"/>
      <w:marTop w:val="0"/>
      <w:marBottom w:val="0"/>
      <w:divBdr>
        <w:top w:val="none" w:sz="0" w:space="0" w:color="auto"/>
        <w:left w:val="none" w:sz="0" w:space="0" w:color="auto"/>
        <w:bottom w:val="none" w:sz="0" w:space="0" w:color="auto"/>
        <w:right w:val="none" w:sz="0" w:space="0" w:color="auto"/>
      </w:divBdr>
    </w:div>
    <w:div w:id="913785474">
      <w:marLeft w:val="0"/>
      <w:marRight w:val="0"/>
      <w:marTop w:val="0"/>
      <w:marBottom w:val="0"/>
      <w:divBdr>
        <w:top w:val="none" w:sz="0" w:space="0" w:color="auto"/>
        <w:left w:val="none" w:sz="0" w:space="0" w:color="auto"/>
        <w:bottom w:val="none" w:sz="0" w:space="0" w:color="auto"/>
        <w:right w:val="none" w:sz="0" w:space="0" w:color="auto"/>
      </w:divBdr>
    </w:div>
    <w:div w:id="913785475">
      <w:marLeft w:val="0"/>
      <w:marRight w:val="0"/>
      <w:marTop w:val="0"/>
      <w:marBottom w:val="0"/>
      <w:divBdr>
        <w:top w:val="none" w:sz="0" w:space="0" w:color="auto"/>
        <w:left w:val="none" w:sz="0" w:space="0" w:color="auto"/>
        <w:bottom w:val="none" w:sz="0" w:space="0" w:color="auto"/>
        <w:right w:val="none" w:sz="0" w:space="0" w:color="auto"/>
      </w:divBdr>
    </w:div>
    <w:div w:id="913785480">
      <w:marLeft w:val="0"/>
      <w:marRight w:val="0"/>
      <w:marTop w:val="0"/>
      <w:marBottom w:val="0"/>
      <w:divBdr>
        <w:top w:val="none" w:sz="0" w:space="0" w:color="auto"/>
        <w:left w:val="none" w:sz="0" w:space="0" w:color="auto"/>
        <w:bottom w:val="none" w:sz="0" w:space="0" w:color="auto"/>
        <w:right w:val="none" w:sz="0" w:space="0" w:color="auto"/>
      </w:divBdr>
    </w:div>
    <w:div w:id="913785482">
      <w:marLeft w:val="0"/>
      <w:marRight w:val="0"/>
      <w:marTop w:val="0"/>
      <w:marBottom w:val="0"/>
      <w:divBdr>
        <w:top w:val="none" w:sz="0" w:space="0" w:color="auto"/>
        <w:left w:val="none" w:sz="0" w:space="0" w:color="auto"/>
        <w:bottom w:val="none" w:sz="0" w:space="0" w:color="auto"/>
        <w:right w:val="none" w:sz="0" w:space="0" w:color="auto"/>
      </w:divBdr>
    </w:div>
    <w:div w:id="913785483">
      <w:marLeft w:val="0"/>
      <w:marRight w:val="0"/>
      <w:marTop w:val="0"/>
      <w:marBottom w:val="0"/>
      <w:divBdr>
        <w:top w:val="none" w:sz="0" w:space="0" w:color="auto"/>
        <w:left w:val="none" w:sz="0" w:space="0" w:color="auto"/>
        <w:bottom w:val="none" w:sz="0" w:space="0" w:color="auto"/>
        <w:right w:val="none" w:sz="0" w:space="0" w:color="auto"/>
      </w:divBdr>
    </w:div>
    <w:div w:id="913785491">
      <w:marLeft w:val="0"/>
      <w:marRight w:val="0"/>
      <w:marTop w:val="0"/>
      <w:marBottom w:val="0"/>
      <w:divBdr>
        <w:top w:val="none" w:sz="0" w:space="0" w:color="auto"/>
        <w:left w:val="none" w:sz="0" w:space="0" w:color="auto"/>
        <w:bottom w:val="none" w:sz="0" w:space="0" w:color="auto"/>
        <w:right w:val="none" w:sz="0" w:space="0" w:color="auto"/>
      </w:divBdr>
    </w:div>
    <w:div w:id="913785492">
      <w:marLeft w:val="0"/>
      <w:marRight w:val="0"/>
      <w:marTop w:val="0"/>
      <w:marBottom w:val="0"/>
      <w:divBdr>
        <w:top w:val="none" w:sz="0" w:space="0" w:color="auto"/>
        <w:left w:val="none" w:sz="0" w:space="0" w:color="auto"/>
        <w:bottom w:val="none" w:sz="0" w:space="0" w:color="auto"/>
        <w:right w:val="none" w:sz="0" w:space="0" w:color="auto"/>
      </w:divBdr>
    </w:div>
    <w:div w:id="913785494">
      <w:marLeft w:val="0"/>
      <w:marRight w:val="0"/>
      <w:marTop w:val="0"/>
      <w:marBottom w:val="0"/>
      <w:divBdr>
        <w:top w:val="none" w:sz="0" w:space="0" w:color="auto"/>
        <w:left w:val="none" w:sz="0" w:space="0" w:color="auto"/>
        <w:bottom w:val="none" w:sz="0" w:space="0" w:color="auto"/>
        <w:right w:val="none" w:sz="0" w:space="0" w:color="auto"/>
      </w:divBdr>
      <w:divsChild>
        <w:div w:id="913785177">
          <w:marLeft w:val="0"/>
          <w:marRight w:val="0"/>
          <w:marTop w:val="0"/>
          <w:marBottom w:val="0"/>
          <w:divBdr>
            <w:top w:val="none" w:sz="0" w:space="0" w:color="auto"/>
            <w:left w:val="none" w:sz="0" w:space="0" w:color="auto"/>
            <w:bottom w:val="none" w:sz="0" w:space="0" w:color="auto"/>
            <w:right w:val="none" w:sz="0" w:space="0" w:color="auto"/>
          </w:divBdr>
        </w:div>
        <w:div w:id="913785603">
          <w:marLeft w:val="0"/>
          <w:marRight w:val="0"/>
          <w:marTop w:val="0"/>
          <w:marBottom w:val="0"/>
          <w:divBdr>
            <w:top w:val="none" w:sz="0" w:space="0" w:color="auto"/>
            <w:left w:val="none" w:sz="0" w:space="0" w:color="auto"/>
            <w:bottom w:val="none" w:sz="0" w:space="0" w:color="auto"/>
            <w:right w:val="none" w:sz="0" w:space="0" w:color="auto"/>
          </w:divBdr>
          <w:divsChild>
            <w:div w:id="913787206">
              <w:marLeft w:val="0"/>
              <w:marRight w:val="0"/>
              <w:marTop w:val="0"/>
              <w:marBottom w:val="0"/>
              <w:divBdr>
                <w:top w:val="none" w:sz="0" w:space="0" w:color="auto"/>
                <w:left w:val="none" w:sz="0" w:space="0" w:color="auto"/>
                <w:bottom w:val="none" w:sz="0" w:space="0" w:color="auto"/>
                <w:right w:val="none" w:sz="0" w:space="0" w:color="auto"/>
              </w:divBdr>
            </w:div>
          </w:divsChild>
        </w:div>
        <w:div w:id="913786683">
          <w:marLeft w:val="0"/>
          <w:marRight w:val="0"/>
          <w:marTop w:val="0"/>
          <w:marBottom w:val="0"/>
          <w:divBdr>
            <w:top w:val="none" w:sz="0" w:space="0" w:color="auto"/>
            <w:left w:val="none" w:sz="0" w:space="0" w:color="auto"/>
            <w:bottom w:val="none" w:sz="0" w:space="0" w:color="auto"/>
            <w:right w:val="none" w:sz="0" w:space="0" w:color="auto"/>
          </w:divBdr>
        </w:div>
        <w:div w:id="913786921">
          <w:marLeft w:val="0"/>
          <w:marRight w:val="0"/>
          <w:marTop w:val="0"/>
          <w:marBottom w:val="0"/>
          <w:divBdr>
            <w:top w:val="none" w:sz="0" w:space="0" w:color="auto"/>
            <w:left w:val="none" w:sz="0" w:space="0" w:color="auto"/>
            <w:bottom w:val="none" w:sz="0" w:space="0" w:color="auto"/>
            <w:right w:val="none" w:sz="0" w:space="0" w:color="auto"/>
          </w:divBdr>
        </w:div>
      </w:divsChild>
    </w:div>
    <w:div w:id="913785496">
      <w:marLeft w:val="0"/>
      <w:marRight w:val="0"/>
      <w:marTop w:val="0"/>
      <w:marBottom w:val="0"/>
      <w:divBdr>
        <w:top w:val="none" w:sz="0" w:space="0" w:color="auto"/>
        <w:left w:val="none" w:sz="0" w:space="0" w:color="auto"/>
        <w:bottom w:val="none" w:sz="0" w:space="0" w:color="auto"/>
        <w:right w:val="none" w:sz="0" w:space="0" w:color="auto"/>
      </w:divBdr>
    </w:div>
    <w:div w:id="913785497">
      <w:marLeft w:val="0"/>
      <w:marRight w:val="0"/>
      <w:marTop w:val="0"/>
      <w:marBottom w:val="0"/>
      <w:divBdr>
        <w:top w:val="none" w:sz="0" w:space="0" w:color="auto"/>
        <w:left w:val="none" w:sz="0" w:space="0" w:color="auto"/>
        <w:bottom w:val="none" w:sz="0" w:space="0" w:color="auto"/>
        <w:right w:val="none" w:sz="0" w:space="0" w:color="auto"/>
      </w:divBdr>
    </w:div>
    <w:div w:id="913785498">
      <w:marLeft w:val="0"/>
      <w:marRight w:val="0"/>
      <w:marTop w:val="0"/>
      <w:marBottom w:val="0"/>
      <w:divBdr>
        <w:top w:val="none" w:sz="0" w:space="0" w:color="auto"/>
        <w:left w:val="none" w:sz="0" w:space="0" w:color="auto"/>
        <w:bottom w:val="none" w:sz="0" w:space="0" w:color="auto"/>
        <w:right w:val="none" w:sz="0" w:space="0" w:color="auto"/>
      </w:divBdr>
    </w:div>
    <w:div w:id="913785500">
      <w:marLeft w:val="0"/>
      <w:marRight w:val="0"/>
      <w:marTop w:val="0"/>
      <w:marBottom w:val="0"/>
      <w:divBdr>
        <w:top w:val="none" w:sz="0" w:space="0" w:color="auto"/>
        <w:left w:val="none" w:sz="0" w:space="0" w:color="auto"/>
        <w:bottom w:val="none" w:sz="0" w:space="0" w:color="auto"/>
        <w:right w:val="none" w:sz="0" w:space="0" w:color="auto"/>
      </w:divBdr>
    </w:div>
    <w:div w:id="913785502">
      <w:marLeft w:val="0"/>
      <w:marRight w:val="0"/>
      <w:marTop w:val="0"/>
      <w:marBottom w:val="0"/>
      <w:divBdr>
        <w:top w:val="none" w:sz="0" w:space="0" w:color="auto"/>
        <w:left w:val="none" w:sz="0" w:space="0" w:color="auto"/>
        <w:bottom w:val="none" w:sz="0" w:space="0" w:color="auto"/>
        <w:right w:val="none" w:sz="0" w:space="0" w:color="auto"/>
      </w:divBdr>
      <w:divsChild>
        <w:div w:id="913786557">
          <w:marLeft w:val="0"/>
          <w:marRight w:val="0"/>
          <w:marTop w:val="0"/>
          <w:marBottom w:val="0"/>
          <w:divBdr>
            <w:top w:val="none" w:sz="0" w:space="0" w:color="auto"/>
            <w:left w:val="none" w:sz="0" w:space="0" w:color="auto"/>
            <w:bottom w:val="none" w:sz="0" w:space="0" w:color="auto"/>
            <w:right w:val="none" w:sz="0" w:space="0" w:color="auto"/>
          </w:divBdr>
          <w:divsChild>
            <w:div w:id="913785514">
              <w:marLeft w:val="0"/>
              <w:marRight w:val="0"/>
              <w:marTop w:val="0"/>
              <w:marBottom w:val="0"/>
              <w:divBdr>
                <w:top w:val="none" w:sz="0" w:space="0" w:color="auto"/>
                <w:left w:val="none" w:sz="0" w:space="0" w:color="auto"/>
                <w:bottom w:val="none" w:sz="0" w:space="0" w:color="auto"/>
                <w:right w:val="none" w:sz="0" w:space="0" w:color="auto"/>
              </w:divBdr>
              <w:divsChild>
                <w:div w:id="913784796">
                  <w:marLeft w:val="0"/>
                  <w:marRight w:val="0"/>
                  <w:marTop w:val="0"/>
                  <w:marBottom w:val="0"/>
                  <w:divBdr>
                    <w:top w:val="none" w:sz="0" w:space="0" w:color="auto"/>
                    <w:left w:val="none" w:sz="0" w:space="0" w:color="auto"/>
                    <w:bottom w:val="none" w:sz="0" w:space="0" w:color="auto"/>
                    <w:right w:val="none" w:sz="0" w:space="0" w:color="auto"/>
                  </w:divBdr>
                  <w:divsChild>
                    <w:div w:id="913786434">
                      <w:marLeft w:val="0"/>
                      <w:marRight w:val="0"/>
                      <w:marTop w:val="0"/>
                      <w:marBottom w:val="0"/>
                      <w:divBdr>
                        <w:top w:val="none" w:sz="0" w:space="0" w:color="auto"/>
                        <w:left w:val="none" w:sz="0" w:space="0" w:color="auto"/>
                        <w:bottom w:val="none" w:sz="0" w:space="0" w:color="auto"/>
                        <w:right w:val="none" w:sz="0" w:space="0" w:color="auto"/>
                      </w:divBdr>
                      <w:divsChild>
                        <w:div w:id="913786769">
                          <w:marLeft w:val="0"/>
                          <w:marRight w:val="0"/>
                          <w:marTop w:val="0"/>
                          <w:marBottom w:val="0"/>
                          <w:divBdr>
                            <w:top w:val="none" w:sz="0" w:space="0" w:color="auto"/>
                            <w:left w:val="none" w:sz="0" w:space="0" w:color="auto"/>
                            <w:bottom w:val="none" w:sz="0" w:space="0" w:color="auto"/>
                            <w:right w:val="none" w:sz="0" w:space="0" w:color="auto"/>
                          </w:divBdr>
                          <w:divsChild>
                            <w:div w:id="91378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5506">
      <w:marLeft w:val="0"/>
      <w:marRight w:val="0"/>
      <w:marTop w:val="0"/>
      <w:marBottom w:val="0"/>
      <w:divBdr>
        <w:top w:val="none" w:sz="0" w:space="0" w:color="auto"/>
        <w:left w:val="none" w:sz="0" w:space="0" w:color="auto"/>
        <w:bottom w:val="none" w:sz="0" w:space="0" w:color="auto"/>
        <w:right w:val="none" w:sz="0" w:space="0" w:color="auto"/>
      </w:divBdr>
    </w:div>
    <w:div w:id="913785507">
      <w:marLeft w:val="0"/>
      <w:marRight w:val="0"/>
      <w:marTop w:val="0"/>
      <w:marBottom w:val="0"/>
      <w:divBdr>
        <w:top w:val="none" w:sz="0" w:space="0" w:color="auto"/>
        <w:left w:val="none" w:sz="0" w:space="0" w:color="auto"/>
        <w:bottom w:val="none" w:sz="0" w:space="0" w:color="auto"/>
        <w:right w:val="none" w:sz="0" w:space="0" w:color="auto"/>
      </w:divBdr>
    </w:div>
    <w:div w:id="913785509">
      <w:marLeft w:val="0"/>
      <w:marRight w:val="0"/>
      <w:marTop w:val="0"/>
      <w:marBottom w:val="0"/>
      <w:divBdr>
        <w:top w:val="none" w:sz="0" w:space="0" w:color="auto"/>
        <w:left w:val="none" w:sz="0" w:space="0" w:color="auto"/>
        <w:bottom w:val="none" w:sz="0" w:space="0" w:color="auto"/>
        <w:right w:val="none" w:sz="0" w:space="0" w:color="auto"/>
      </w:divBdr>
    </w:div>
    <w:div w:id="913785522">
      <w:marLeft w:val="0"/>
      <w:marRight w:val="0"/>
      <w:marTop w:val="0"/>
      <w:marBottom w:val="0"/>
      <w:divBdr>
        <w:top w:val="none" w:sz="0" w:space="0" w:color="auto"/>
        <w:left w:val="none" w:sz="0" w:space="0" w:color="auto"/>
        <w:bottom w:val="none" w:sz="0" w:space="0" w:color="auto"/>
        <w:right w:val="none" w:sz="0" w:space="0" w:color="auto"/>
      </w:divBdr>
    </w:div>
    <w:div w:id="913785527">
      <w:marLeft w:val="0"/>
      <w:marRight w:val="0"/>
      <w:marTop w:val="0"/>
      <w:marBottom w:val="0"/>
      <w:divBdr>
        <w:top w:val="none" w:sz="0" w:space="0" w:color="auto"/>
        <w:left w:val="none" w:sz="0" w:space="0" w:color="auto"/>
        <w:bottom w:val="none" w:sz="0" w:space="0" w:color="auto"/>
        <w:right w:val="none" w:sz="0" w:space="0" w:color="auto"/>
      </w:divBdr>
      <w:divsChild>
        <w:div w:id="913786311">
          <w:marLeft w:val="0"/>
          <w:marRight w:val="0"/>
          <w:marTop w:val="0"/>
          <w:marBottom w:val="0"/>
          <w:divBdr>
            <w:top w:val="none" w:sz="0" w:space="0" w:color="auto"/>
            <w:left w:val="none" w:sz="0" w:space="0" w:color="auto"/>
            <w:bottom w:val="none" w:sz="0" w:space="0" w:color="auto"/>
            <w:right w:val="none" w:sz="0" w:space="0" w:color="auto"/>
          </w:divBdr>
        </w:div>
      </w:divsChild>
    </w:div>
    <w:div w:id="913785528">
      <w:marLeft w:val="0"/>
      <w:marRight w:val="0"/>
      <w:marTop w:val="0"/>
      <w:marBottom w:val="0"/>
      <w:divBdr>
        <w:top w:val="none" w:sz="0" w:space="0" w:color="auto"/>
        <w:left w:val="none" w:sz="0" w:space="0" w:color="auto"/>
        <w:bottom w:val="none" w:sz="0" w:space="0" w:color="auto"/>
        <w:right w:val="none" w:sz="0" w:space="0" w:color="auto"/>
      </w:divBdr>
    </w:div>
    <w:div w:id="913785530">
      <w:marLeft w:val="0"/>
      <w:marRight w:val="0"/>
      <w:marTop w:val="0"/>
      <w:marBottom w:val="0"/>
      <w:divBdr>
        <w:top w:val="none" w:sz="0" w:space="0" w:color="auto"/>
        <w:left w:val="none" w:sz="0" w:space="0" w:color="auto"/>
        <w:bottom w:val="none" w:sz="0" w:space="0" w:color="auto"/>
        <w:right w:val="none" w:sz="0" w:space="0" w:color="auto"/>
      </w:divBdr>
    </w:div>
    <w:div w:id="913785531">
      <w:marLeft w:val="0"/>
      <w:marRight w:val="0"/>
      <w:marTop w:val="0"/>
      <w:marBottom w:val="0"/>
      <w:divBdr>
        <w:top w:val="none" w:sz="0" w:space="0" w:color="auto"/>
        <w:left w:val="none" w:sz="0" w:space="0" w:color="auto"/>
        <w:bottom w:val="none" w:sz="0" w:space="0" w:color="auto"/>
        <w:right w:val="none" w:sz="0" w:space="0" w:color="auto"/>
      </w:divBdr>
    </w:div>
    <w:div w:id="913785532">
      <w:marLeft w:val="0"/>
      <w:marRight w:val="0"/>
      <w:marTop w:val="0"/>
      <w:marBottom w:val="0"/>
      <w:divBdr>
        <w:top w:val="none" w:sz="0" w:space="0" w:color="auto"/>
        <w:left w:val="none" w:sz="0" w:space="0" w:color="auto"/>
        <w:bottom w:val="none" w:sz="0" w:space="0" w:color="auto"/>
        <w:right w:val="none" w:sz="0" w:space="0" w:color="auto"/>
      </w:divBdr>
    </w:div>
    <w:div w:id="913785534">
      <w:marLeft w:val="0"/>
      <w:marRight w:val="0"/>
      <w:marTop w:val="0"/>
      <w:marBottom w:val="0"/>
      <w:divBdr>
        <w:top w:val="none" w:sz="0" w:space="0" w:color="auto"/>
        <w:left w:val="none" w:sz="0" w:space="0" w:color="auto"/>
        <w:bottom w:val="none" w:sz="0" w:space="0" w:color="auto"/>
        <w:right w:val="none" w:sz="0" w:space="0" w:color="auto"/>
      </w:divBdr>
      <w:divsChild>
        <w:div w:id="913784895">
          <w:marLeft w:val="0"/>
          <w:marRight w:val="0"/>
          <w:marTop w:val="0"/>
          <w:marBottom w:val="0"/>
          <w:divBdr>
            <w:top w:val="none" w:sz="0" w:space="0" w:color="auto"/>
            <w:left w:val="none" w:sz="0" w:space="0" w:color="auto"/>
            <w:bottom w:val="none" w:sz="0" w:space="0" w:color="auto"/>
            <w:right w:val="none" w:sz="0" w:space="0" w:color="auto"/>
          </w:divBdr>
          <w:divsChild>
            <w:div w:id="913786801">
              <w:marLeft w:val="0"/>
              <w:marRight w:val="0"/>
              <w:marTop w:val="0"/>
              <w:marBottom w:val="0"/>
              <w:divBdr>
                <w:top w:val="none" w:sz="0" w:space="0" w:color="auto"/>
                <w:left w:val="none" w:sz="0" w:space="0" w:color="auto"/>
                <w:bottom w:val="none" w:sz="0" w:space="0" w:color="auto"/>
                <w:right w:val="none" w:sz="0" w:space="0" w:color="auto"/>
              </w:divBdr>
              <w:divsChild>
                <w:div w:id="91378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536">
      <w:marLeft w:val="0"/>
      <w:marRight w:val="0"/>
      <w:marTop w:val="0"/>
      <w:marBottom w:val="0"/>
      <w:divBdr>
        <w:top w:val="none" w:sz="0" w:space="0" w:color="auto"/>
        <w:left w:val="none" w:sz="0" w:space="0" w:color="auto"/>
        <w:bottom w:val="none" w:sz="0" w:space="0" w:color="auto"/>
        <w:right w:val="none" w:sz="0" w:space="0" w:color="auto"/>
      </w:divBdr>
      <w:divsChild>
        <w:div w:id="913785092">
          <w:marLeft w:val="0"/>
          <w:marRight w:val="0"/>
          <w:marTop w:val="0"/>
          <w:marBottom w:val="0"/>
          <w:divBdr>
            <w:top w:val="none" w:sz="0" w:space="0" w:color="auto"/>
            <w:left w:val="none" w:sz="0" w:space="0" w:color="auto"/>
            <w:bottom w:val="none" w:sz="0" w:space="0" w:color="auto"/>
            <w:right w:val="none" w:sz="0" w:space="0" w:color="auto"/>
          </w:divBdr>
        </w:div>
      </w:divsChild>
    </w:div>
    <w:div w:id="913785537">
      <w:marLeft w:val="0"/>
      <w:marRight w:val="0"/>
      <w:marTop w:val="0"/>
      <w:marBottom w:val="0"/>
      <w:divBdr>
        <w:top w:val="none" w:sz="0" w:space="0" w:color="auto"/>
        <w:left w:val="none" w:sz="0" w:space="0" w:color="auto"/>
        <w:bottom w:val="none" w:sz="0" w:space="0" w:color="auto"/>
        <w:right w:val="none" w:sz="0" w:space="0" w:color="auto"/>
      </w:divBdr>
    </w:div>
    <w:div w:id="913785544">
      <w:marLeft w:val="0"/>
      <w:marRight w:val="0"/>
      <w:marTop w:val="0"/>
      <w:marBottom w:val="0"/>
      <w:divBdr>
        <w:top w:val="none" w:sz="0" w:space="0" w:color="auto"/>
        <w:left w:val="none" w:sz="0" w:space="0" w:color="auto"/>
        <w:bottom w:val="none" w:sz="0" w:space="0" w:color="auto"/>
        <w:right w:val="none" w:sz="0" w:space="0" w:color="auto"/>
      </w:divBdr>
    </w:div>
    <w:div w:id="913785546">
      <w:marLeft w:val="0"/>
      <w:marRight w:val="0"/>
      <w:marTop w:val="0"/>
      <w:marBottom w:val="0"/>
      <w:divBdr>
        <w:top w:val="none" w:sz="0" w:space="0" w:color="auto"/>
        <w:left w:val="none" w:sz="0" w:space="0" w:color="auto"/>
        <w:bottom w:val="none" w:sz="0" w:space="0" w:color="auto"/>
        <w:right w:val="none" w:sz="0" w:space="0" w:color="auto"/>
      </w:divBdr>
    </w:div>
    <w:div w:id="913785550">
      <w:marLeft w:val="0"/>
      <w:marRight w:val="0"/>
      <w:marTop w:val="0"/>
      <w:marBottom w:val="0"/>
      <w:divBdr>
        <w:top w:val="none" w:sz="0" w:space="0" w:color="auto"/>
        <w:left w:val="none" w:sz="0" w:space="0" w:color="auto"/>
        <w:bottom w:val="none" w:sz="0" w:space="0" w:color="auto"/>
        <w:right w:val="none" w:sz="0" w:space="0" w:color="auto"/>
      </w:divBdr>
      <w:divsChild>
        <w:div w:id="913786180">
          <w:marLeft w:val="0"/>
          <w:marRight w:val="0"/>
          <w:marTop w:val="0"/>
          <w:marBottom w:val="0"/>
          <w:divBdr>
            <w:top w:val="none" w:sz="0" w:space="0" w:color="auto"/>
            <w:left w:val="none" w:sz="0" w:space="0" w:color="auto"/>
            <w:bottom w:val="none" w:sz="0" w:space="0" w:color="auto"/>
            <w:right w:val="none" w:sz="0" w:space="0" w:color="auto"/>
          </w:divBdr>
          <w:divsChild>
            <w:div w:id="913786607">
              <w:marLeft w:val="0"/>
              <w:marRight w:val="0"/>
              <w:marTop w:val="0"/>
              <w:marBottom w:val="0"/>
              <w:divBdr>
                <w:top w:val="none" w:sz="0" w:space="0" w:color="auto"/>
                <w:left w:val="none" w:sz="0" w:space="0" w:color="auto"/>
                <w:bottom w:val="none" w:sz="0" w:space="0" w:color="auto"/>
                <w:right w:val="none" w:sz="0" w:space="0" w:color="auto"/>
              </w:divBdr>
              <w:divsChild>
                <w:div w:id="913786177">
                  <w:marLeft w:val="0"/>
                  <w:marRight w:val="0"/>
                  <w:marTop w:val="0"/>
                  <w:marBottom w:val="0"/>
                  <w:divBdr>
                    <w:top w:val="none" w:sz="0" w:space="0" w:color="auto"/>
                    <w:left w:val="none" w:sz="0" w:space="0" w:color="auto"/>
                    <w:bottom w:val="none" w:sz="0" w:space="0" w:color="auto"/>
                    <w:right w:val="none" w:sz="0" w:space="0" w:color="auto"/>
                  </w:divBdr>
                  <w:divsChild>
                    <w:div w:id="913787607">
                      <w:marLeft w:val="0"/>
                      <w:marRight w:val="0"/>
                      <w:marTop w:val="0"/>
                      <w:marBottom w:val="0"/>
                      <w:divBdr>
                        <w:top w:val="none" w:sz="0" w:space="0" w:color="auto"/>
                        <w:left w:val="none" w:sz="0" w:space="0" w:color="auto"/>
                        <w:bottom w:val="none" w:sz="0" w:space="0" w:color="auto"/>
                        <w:right w:val="none" w:sz="0" w:space="0" w:color="auto"/>
                      </w:divBdr>
                      <w:divsChild>
                        <w:div w:id="913785392">
                          <w:marLeft w:val="0"/>
                          <w:marRight w:val="0"/>
                          <w:marTop w:val="0"/>
                          <w:marBottom w:val="0"/>
                          <w:divBdr>
                            <w:top w:val="none" w:sz="0" w:space="0" w:color="auto"/>
                            <w:left w:val="none" w:sz="0" w:space="0" w:color="auto"/>
                            <w:bottom w:val="none" w:sz="0" w:space="0" w:color="auto"/>
                            <w:right w:val="none" w:sz="0" w:space="0" w:color="auto"/>
                          </w:divBdr>
                          <w:divsChild>
                            <w:div w:id="913784818">
                              <w:marLeft w:val="0"/>
                              <w:marRight w:val="0"/>
                              <w:marTop w:val="0"/>
                              <w:marBottom w:val="0"/>
                              <w:divBdr>
                                <w:top w:val="none" w:sz="0" w:space="0" w:color="auto"/>
                                <w:left w:val="none" w:sz="0" w:space="0" w:color="auto"/>
                                <w:bottom w:val="none" w:sz="0" w:space="0" w:color="auto"/>
                                <w:right w:val="none" w:sz="0" w:space="0" w:color="auto"/>
                              </w:divBdr>
                              <w:divsChild>
                                <w:div w:id="913786913">
                                  <w:marLeft w:val="0"/>
                                  <w:marRight w:val="0"/>
                                  <w:marTop w:val="0"/>
                                  <w:marBottom w:val="0"/>
                                  <w:divBdr>
                                    <w:top w:val="none" w:sz="0" w:space="0" w:color="auto"/>
                                    <w:left w:val="none" w:sz="0" w:space="0" w:color="auto"/>
                                    <w:bottom w:val="none" w:sz="0" w:space="0" w:color="auto"/>
                                    <w:right w:val="none" w:sz="0" w:space="0" w:color="auto"/>
                                  </w:divBdr>
                                  <w:divsChild>
                                    <w:div w:id="91378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5551">
      <w:marLeft w:val="0"/>
      <w:marRight w:val="0"/>
      <w:marTop w:val="0"/>
      <w:marBottom w:val="0"/>
      <w:divBdr>
        <w:top w:val="none" w:sz="0" w:space="0" w:color="auto"/>
        <w:left w:val="none" w:sz="0" w:space="0" w:color="auto"/>
        <w:bottom w:val="none" w:sz="0" w:space="0" w:color="auto"/>
        <w:right w:val="none" w:sz="0" w:space="0" w:color="auto"/>
      </w:divBdr>
    </w:div>
    <w:div w:id="913785553">
      <w:marLeft w:val="0"/>
      <w:marRight w:val="0"/>
      <w:marTop w:val="0"/>
      <w:marBottom w:val="0"/>
      <w:divBdr>
        <w:top w:val="none" w:sz="0" w:space="0" w:color="auto"/>
        <w:left w:val="none" w:sz="0" w:space="0" w:color="auto"/>
        <w:bottom w:val="none" w:sz="0" w:space="0" w:color="auto"/>
        <w:right w:val="none" w:sz="0" w:space="0" w:color="auto"/>
      </w:divBdr>
      <w:divsChild>
        <w:div w:id="913786838">
          <w:marLeft w:val="0"/>
          <w:marRight w:val="0"/>
          <w:marTop w:val="0"/>
          <w:marBottom w:val="0"/>
          <w:divBdr>
            <w:top w:val="none" w:sz="0" w:space="0" w:color="auto"/>
            <w:left w:val="none" w:sz="0" w:space="0" w:color="auto"/>
            <w:bottom w:val="none" w:sz="0" w:space="0" w:color="auto"/>
            <w:right w:val="none" w:sz="0" w:space="0" w:color="auto"/>
          </w:divBdr>
          <w:divsChild>
            <w:div w:id="91378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554">
      <w:marLeft w:val="0"/>
      <w:marRight w:val="0"/>
      <w:marTop w:val="0"/>
      <w:marBottom w:val="0"/>
      <w:divBdr>
        <w:top w:val="none" w:sz="0" w:space="0" w:color="auto"/>
        <w:left w:val="none" w:sz="0" w:space="0" w:color="auto"/>
        <w:bottom w:val="none" w:sz="0" w:space="0" w:color="auto"/>
        <w:right w:val="none" w:sz="0" w:space="0" w:color="auto"/>
      </w:divBdr>
      <w:divsChild>
        <w:div w:id="913785663">
          <w:marLeft w:val="0"/>
          <w:marRight w:val="0"/>
          <w:marTop w:val="0"/>
          <w:marBottom w:val="0"/>
          <w:divBdr>
            <w:top w:val="none" w:sz="0" w:space="0" w:color="auto"/>
            <w:left w:val="none" w:sz="0" w:space="0" w:color="auto"/>
            <w:bottom w:val="none" w:sz="0" w:space="0" w:color="auto"/>
            <w:right w:val="none" w:sz="0" w:space="0" w:color="auto"/>
          </w:divBdr>
        </w:div>
        <w:div w:id="913785890">
          <w:marLeft w:val="0"/>
          <w:marRight w:val="0"/>
          <w:marTop w:val="0"/>
          <w:marBottom w:val="0"/>
          <w:divBdr>
            <w:top w:val="none" w:sz="0" w:space="0" w:color="auto"/>
            <w:left w:val="none" w:sz="0" w:space="0" w:color="auto"/>
            <w:bottom w:val="none" w:sz="0" w:space="0" w:color="auto"/>
            <w:right w:val="none" w:sz="0" w:space="0" w:color="auto"/>
          </w:divBdr>
        </w:div>
        <w:div w:id="913785969">
          <w:marLeft w:val="0"/>
          <w:marRight w:val="0"/>
          <w:marTop w:val="0"/>
          <w:marBottom w:val="0"/>
          <w:divBdr>
            <w:top w:val="none" w:sz="0" w:space="0" w:color="auto"/>
            <w:left w:val="none" w:sz="0" w:space="0" w:color="auto"/>
            <w:bottom w:val="none" w:sz="0" w:space="0" w:color="auto"/>
            <w:right w:val="none" w:sz="0" w:space="0" w:color="auto"/>
          </w:divBdr>
        </w:div>
        <w:div w:id="913786259">
          <w:marLeft w:val="0"/>
          <w:marRight w:val="0"/>
          <w:marTop w:val="0"/>
          <w:marBottom w:val="0"/>
          <w:divBdr>
            <w:top w:val="none" w:sz="0" w:space="0" w:color="auto"/>
            <w:left w:val="none" w:sz="0" w:space="0" w:color="auto"/>
            <w:bottom w:val="none" w:sz="0" w:space="0" w:color="auto"/>
            <w:right w:val="none" w:sz="0" w:space="0" w:color="auto"/>
          </w:divBdr>
          <w:divsChild>
            <w:div w:id="913785036">
              <w:marLeft w:val="0"/>
              <w:marRight w:val="0"/>
              <w:marTop w:val="0"/>
              <w:marBottom w:val="0"/>
              <w:divBdr>
                <w:top w:val="none" w:sz="0" w:space="0" w:color="auto"/>
                <w:left w:val="none" w:sz="0" w:space="0" w:color="auto"/>
                <w:bottom w:val="none" w:sz="0" w:space="0" w:color="auto"/>
                <w:right w:val="none" w:sz="0" w:space="0" w:color="auto"/>
              </w:divBdr>
            </w:div>
            <w:div w:id="913786896">
              <w:marLeft w:val="0"/>
              <w:marRight w:val="0"/>
              <w:marTop w:val="0"/>
              <w:marBottom w:val="0"/>
              <w:divBdr>
                <w:top w:val="none" w:sz="0" w:space="0" w:color="auto"/>
                <w:left w:val="none" w:sz="0" w:space="0" w:color="auto"/>
                <w:bottom w:val="none" w:sz="0" w:space="0" w:color="auto"/>
                <w:right w:val="none" w:sz="0" w:space="0" w:color="auto"/>
              </w:divBdr>
              <w:divsChild>
                <w:div w:id="91378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555">
      <w:marLeft w:val="0"/>
      <w:marRight w:val="0"/>
      <w:marTop w:val="0"/>
      <w:marBottom w:val="0"/>
      <w:divBdr>
        <w:top w:val="none" w:sz="0" w:space="0" w:color="auto"/>
        <w:left w:val="none" w:sz="0" w:space="0" w:color="auto"/>
        <w:bottom w:val="none" w:sz="0" w:space="0" w:color="auto"/>
        <w:right w:val="none" w:sz="0" w:space="0" w:color="auto"/>
      </w:divBdr>
      <w:divsChild>
        <w:div w:id="913786677">
          <w:marLeft w:val="0"/>
          <w:marRight w:val="0"/>
          <w:marTop w:val="0"/>
          <w:marBottom w:val="0"/>
          <w:divBdr>
            <w:top w:val="none" w:sz="0" w:space="0" w:color="auto"/>
            <w:left w:val="none" w:sz="0" w:space="0" w:color="auto"/>
            <w:bottom w:val="none" w:sz="0" w:space="0" w:color="auto"/>
            <w:right w:val="none" w:sz="0" w:space="0" w:color="auto"/>
          </w:divBdr>
        </w:div>
      </w:divsChild>
    </w:div>
    <w:div w:id="913785558">
      <w:marLeft w:val="0"/>
      <w:marRight w:val="0"/>
      <w:marTop w:val="0"/>
      <w:marBottom w:val="0"/>
      <w:divBdr>
        <w:top w:val="none" w:sz="0" w:space="0" w:color="auto"/>
        <w:left w:val="none" w:sz="0" w:space="0" w:color="auto"/>
        <w:bottom w:val="none" w:sz="0" w:space="0" w:color="auto"/>
        <w:right w:val="none" w:sz="0" w:space="0" w:color="auto"/>
      </w:divBdr>
    </w:div>
    <w:div w:id="913785559">
      <w:marLeft w:val="0"/>
      <w:marRight w:val="0"/>
      <w:marTop w:val="0"/>
      <w:marBottom w:val="0"/>
      <w:divBdr>
        <w:top w:val="none" w:sz="0" w:space="0" w:color="auto"/>
        <w:left w:val="none" w:sz="0" w:space="0" w:color="auto"/>
        <w:bottom w:val="none" w:sz="0" w:space="0" w:color="auto"/>
        <w:right w:val="none" w:sz="0" w:space="0" w:color="auto"/>
      </w:divBdr>
      <w:divsChild>
        <w:div w:id="913784718">
          <w:marLeft w:val="0"/>
          <w:marRight w:val="0"/>
          <w:marTop w:val="0"/>
          <w:marBottom w:val="0"/>
          <w:divBdr>
            <w:top w:val="none" w:sz="0" w:space="0" w:color="auto"/>
            <w:left w:val="none" w:sz="0" w:space="0" w:color="auto"/>
            <w:bottom w:val="none" w:sz="0" w:space="0" w:color="auto"/>
            <w:right w:val="none" w:sz="0" w:space="0" w:color="auto"/>
          </w:divBdr>
        </w:div>
        <w:div w:id="913785355">
          <w:marLeft w:val="0"/>
          <w:marRight w:val="0"/>
          <w:marTop w:val="0"/>
          <w:marBottom w:val="0"/>
          <w:divBdr>
            <w:top w:val="none" w:sz="0" w:space="0" w:color="auto"/>
            <w:left w:val="none" w:sz="0" w:space="0" w:color="auto"/>
            <w:bottom w:val="none" w:sz="0" w:space="0" w:color="auto"/>
            <w:right w:val="none" w:sz="0" w:space="0" w:color="auto"/>
          </w:divBdr>
          <w:divsChild>
            <w:div w:id="913786868">
              <w:marLeft w:val="0"/>
              <w:marRight w:val="0"/>
              <w:marTop w:val="0"/>
              <w:marBottom w:val="0"/>
              <w:divBdr>
                <w:top w:val="none" w:sz="0" w:space="0" w:color="auto"/>
                <w:left w:val="none" w:sz="0" w:space="0" w:color="auto"/>
                <w:bottom w:val="none" w:sz="0" w:space="0" w:color="auto"/>
                <w:right w:val="none" w:sz="0" w:space="0" w:color="auto"/>
              </w:divBdr>
            </w:div>
          </w:divsChild>
        </w:div>
        <w:div w:id="913785912">
          <w:marLeft w:val="0"/>
          <w:marRight w:val="0"/>
          <w:marTop w:val="0"/>
          <w:marBottom w:val="0"/>
          <w:divBdr>
            <w:top w:val="none" w:sz="0" w:space="0" w:color="auto"/>
            <w:left w:val="none" w:sz="0" w:space="0" w:color="auto"/>
            <w:bottom w:val="none" w:sz="0" w:space="0" w:color="auto"/>
            <w:right w:val="none" w:sz="0" w:space="0" w:color="auto"/>
          </w:divBdr>
        </w:div>
      </w:divsChild>
    </w:div>
    <w:div w:id="913785563">
      <w:marLeft w:val="0"/>
      <w:marRight w:val="0"/>
      <w:marTop w:val="0"/>
      <w:marBottom w:val="0"/>
      <w:divBdr>
        <w:top w:val="none" w:sz="0" w:space="0" w:color="auto"/>
        <w:left w:val="none" w:sz="0" w:space="0" w:color="auto"/>
        <w:bottom w:val="none" w:sz="0" w:space="0" w:color="auto"/>
        <w:right w:val="none" w:sz="0" w:space="0" w:color="auto"/>
      </w:divBdr>
    </w:div>
    <w:div w:id="913785567">
      <w:marLeft w:val="0"/>
      <w:marRight w:val="0"/>
      <w:marTop w:val="0"/>
      <w:marBottom w:val="0"/>
      <w:divBdr>
        <w:top w:val="none" w:sz="0" w:space="0" w:color="auto"/>
        <w:left w:val="none" w:sz="0" w:space="0" w:color="auto"/>
        <w:bottom w:val="none" w:sz="0" w:space="0" w:color="auto"/>
        <w:right w:val="none" w:sz="0" w:space="0" w:color="auto"/>
      </w:divBdr>
    </w:div>
    <w:div w:id="913785569">
      <w:marLeft w:val="0"/>
      <w:marRight w:val="0"/>
      <w:marTop w:val="0"/>
      <w:marBottom w:val="0"/>
      <w:divBdr>
        <w:top w:val="none" w:sz="0" w:space="0" w:color="auto"/>
        <w:left w:val="none" w:sz="0" w:space="0" w:color="auto"/>
        <w:bottom w:val="none" w:sz="0" w:space="0" w:color="auto"/>
        <w:right w:val="none" w:sz="0" w:space="0" w:color="auto"/>
      </w:divBdr>
    </w:div>
    <w:div w:id="913785571">
      <w:marLeft w:val="0"/>
      <w:marRight w:val="0"/>
      <w:marTop w:val="0"/>
      <w:marBottom w:val="0"/>
      <w:divBdr>
        <w:top w:val="none" w:sz="0" w:space="0" w:color="auto"/>
        <w:left w:val="none" w:sz="0" w:space="0" w:color="auto"/>
        <w:bottom w:val="none" w:sz="0" w:space="0" w:color="auto"/>
        <w:right w:val="none" w:sz="0" w:space="0" w:color="auto"/>
      </w:divBdr>
    </w:div>
    <w:div w:id="913785572">
      <w:marLeft w:val="0"/>
      <w:marRight w:val="0"/>
      <w:marTop w:val="0"/>
      <w:marBottom w:val="0"/>
      <w:divBdr>
        <w:top w:val="none" w:sz="0" w:space="0" w:color="auto"/>
        <w:left w:val="none" w:sz="0" w:space="0" w:color="auto"/>
        <w:bottom w:val="none" w:sz="0" w:space="0" w:color="auto"/>
        <w:right w:val="none" w:sz="0" w:space="0" w:color="auto"/>
      </w:divBdr>
    </w:div>
    <w:div w:id="913785574">
      <w:marLeft w:val="0"/>
      <w:marRight w:val="0"/>
      <w:marTop w:val="0"/>
      <w:marBottom w:val="0"/>
      <w:divBdr>
        <w:top w:val="none" w:sz="0" w:space="0" w:color="auto"/>
        <w:left w:val="none" w:sz="0" w:space="0" w:color="auto"/>
        <w:bottom w:val="none" w:sz="0" w:space="0" w:color="auto"/>
        <w:right w:val="none" w:sz="0" w:space="0" w:color="auto"/>
      </w:divBdr>
    </w:div>
    <w:div w:id="913785577">
      <w:marLeft w:val="0"/>
      <w:marRight w:val="0"/>
      <w:marTop w:val="0"/>
      <w:marBottom w:val="0"/>
      <w:divBdr>
        <w:top w:val="none" w:sz="0" w:space="0" w:color="auto"/>
        <w:left w:val="none" w:sz="0" w:space="0" w:color="auto"/>
        <w:bottom w:val="none" w:sz="0" w:space="0" w:color="auto"/>
        <w:right w:val="none" w:sz="0" w:space="0" w:color="auto"/>
      </w:divBdr>
    </w:div>
    <w:div w:id="913785579">
      <w:marLeft w:val="0"/>
      <w:marRight w:val="0"/>
      <w:marTop w:val="0"/>
      <w:marBottom w:val="0"/>
      <w:divBdr>
        <w:top w:val="none" w:sz="0" w:space="0" w:color="auto"/>
        <w:left w:val="none" w:sz="0" w:space="0" w:color="auto"/>
        <w:bottom w:val="none" w:sz="0" w:space="0" w:color="auto"/>
        <w:right w:val="none" w:sz="0" w:space="0" w:color="auto"/>
      </w:divBdr>
    </w:div>
    <w:div w:id="913785582">
      <w:marLeft w:val="0"/>
      <w:marRight w:val="0"/>
      <w:marTop w:val="0"/>
      <w:marBottom w:val="0"/>
      <w:divBdr>
        <w:top w:val="none" w:sz="0" w:space="0" w:color="auto"/>
        <w:left w:val="none" w:sz="0" w:space="0" w:color="auto"/>
        <w:bottom w:val="none" w:sz="0" w:space="0" w:color="auto"/>
        <w:right w:val="none" w:sz="0" w:space="0" w:color="auto"/>
      </w:divBdr>
    </w:div>
    <w:div w:id="913785583">
      <w:marLeft w:val="0"/>
      <w:marRight w:val="0"/>
      <w:marTop w:val="0"/>
      <w:marBottom w:val="0"/>
      <w:divBdr>
        <w:top w:val="none" w:sz="0" w:space="0" w:color="auto"/>
        <w:left w:val="none" w:sz="0" w:space="0" w:color="auto"/>
        <w:bottom w:val="none" w:sz="0" w:space="0" w:color="auto"/>
        <w:right w:val="none" w:sz="0" w:space="0" w:color="auto"/>
      </w:divBdr>
    </w:div>
    <w:div w:id="913785585">
      <w:marLeft w:val="0"/>
      <w:marRight w:val="0"/>
      <w:marTop w:val="0"/>
      <w:marBottom w:val="0"/>
      <w:divBdr>
        <w:top w:val="none" w:sz="0" w:space="0" w:color="auto"/>
        <w:left w:val="none" w:sz="0" w:space="0" w:color="auto"/>
        <w:bottom w:val="none" w:sz="0" w:space="0" w:color="auto"/>
        <w:right w:val="none" w:sz="0" w:space="0" w:color="auto"/>
      </w:divBdr>
    </w:div>
    <w:div w:id="913785587">
      <w:marLeft w:val="0"/>
      <w:marRight w:val="0"/>
      <w:marTop w:val="0"/>
      <w:marBottom w:val="0"/>
      <w:divBdr>
        <w:top w:val="none" w:sz="0" w:space="0" w:color="auto"/>
        <w:left w:val="none" w:sz="0" w:space="0" w:color="auto"/>
        <w:bottom w:val="none" w:sz="0" w:space="0" w:color="auto"/>
        <w:right w:val="none" w:sz="0" w:space="0" w:color="auto"/>
      </w:divBdr>
    </w:div>
    <w:div w:id="913785588">
      <w:marLeft w:val="0"/>
      <w:marRight w:val="0"/>
      <w:marTop w:val="0"/>
      <w:marBottom w:val="0"/>
      <w:divBdr>
        <w:top w:val="none" w:sz="0" w:space="0" w:color="auto"/>
        <w:left w:val="none" w:sz="0" w:space="0" w:color="auto"/>
        <w:bottom w:val="none" w:sz="0" w:space="0" w:color="auto"/>
        <w:right w:val="none" w:sz="0" w:space="0" w:color="auto"/>
      </w:divBdr>
    </w:div>
    <w:div w:id="913785589">
      <w:marLeft w:val="0"/>
      <w:marRight w:val="0"/>
      <w:marTop w:val="0"/>
      <w:marBottom w:val="0"/>
      <w:divBdr>
        <w:top w:val="none" w:sz="0" w:space="0" w:color="auto"/>
        <w:left w:val="none" w:sz="0" w:space="0" w:color="auto"/>
        <w:bottom w:val="none" w:sz="0" w:space="0" w:color="auto"/>
        <w:right w:val="none" w:sz="0" w:space="0" w:color="auto"/>
      </w:divBdr>
    </w:div>
    <w:div w:id="913785590">
      <w:marLeft w:val="0"/>
      <w:marRight w:val="0"/>
      <w:marTop w:val="0"/>
      <w:marBottom w:val="0"/>
      <w:divBdr>
        <w:top w:val="none" w:sz="0" w:space="0" w:color="auto"/>
        <w:left w:val="none" w:sz="0" w:space="0" w:color="auto"/>
        <w:bottom w:val="none" w:sz="0" w:space="0" w:color="auto"/>
        <w:right w:val="none" w:sz="0" w:space="0" w:color="auto"/>
      </w:divBdr>
    </w:div>
    <w:div w:id="913785591">
      <w:marLeft w:val="0"/>
      <w:marRight w:val="0"/>
      <w:marTop w:val="0"/>
      <w:marBottom w:val="0"/>
      <w:divBdr>
        <w:top w:val="none" w:sz="0" w:space="0" w:color="auto"/>
        <w:left w:val="none" w:sz="0" w:space="0" w:color="auto"/>
        <w:bottom w:val="none" w:sz="0" w:space="0" w:color="auto"/>
        <w:right w:val="none" w:sz="0" w:space="0" w:color="auto"/>
      </w:divBdr>
      <w:divsChild>
        <w:div w:id="913786542">
          <w:marLeft w:val="0"/>
          <w:marRight w:val="0"/>
          <w:marTop w:val="0"/>
          <w:marBottom w:val="0"/>
          <w:divBdr>
            <w:top w:val="none" w:sz="0" w:space="0" w:color="auto"/>
            <w:left w:val="none" w:sz="0" w:space="0" w:color="auto"/>
            <w:bottom w:val="none" w:sz="0" w:space="0" w:color="auto"/>
            <w:right w:val="none" w:sz="0" w:space="0" w:color="auto"/>
          </w:divBdr>
          <w:divsChild>
            <w:div w:id="913785466">
              <w:marLeft w:val="0"/>
              <w:marRight w:val="0"/>
              <w:marTop w:val="0"/>
              <w:marBottom w:val="0"/>
              <w:divBdr>
                <w:top w:val="none" w:sz="0" w:space="0" w:color="auto"/>
                <w:left w:val="none" w:sz="0" w:space="0" w:color="auto"/>
                <w:bottom w:val="none" w:sz="0" w:space="0" w:color="auto"/>
                <w:right w:val="none" w:sz="0" w:space="0" w:color="auto"/>
              </w:divBdr>
              <w:divsChild>
                <w:div w:id="9137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592">
      <w:marLeft w:val="0"/>
      <w:marRight w:val="0"/>
      <w:marTop w:val="0"/>
      <w:marBottom w:val="0"/>
      <w:divBdr>
        <w:top w:val="none" w:sz="0" w:space="0" w:color="auto"/>
        <w:left w:val="none" w:sz="0" w:space="0" w:color="auto"/>
        <w:bottom w:val="none" w:sz="0" w:space="0" w:color="auto"/>
        <w:right w:val="none" w:sz="0" w:space="0" w:color="auto"/>
      </w:divBdr>
    </w:div>
    <w:div w:id="913785594">
      <w:marLeft w:val="0"/>
      <w:marRight w:val="0"/>
      <w:marTop w:val="0"/>
      <w:marBottom w:val="0"/>
      <w:divBdr>
        <w:top w:val="none" w:sz="0" w:space="0" w:color="auto"/>
        <w:left w:val="none" w:sz="0" w:space="0" w:color="auto"/>
        <w:bottom w:val="none" w:sz="0" w:space="0" w:color="auto"/>
        <w:right w:val="none" w:sz="0" w:space="0" w:color="auto"/>
      </w:divBdr>
    </w:div>
    <w:div w:id="913785595">
      <w:marLeft w:val="0"/>
      <w:marRight w:val="0"/>
      <w:marTop w:val="0"/>
      <w:marBottom w:val="0"/>
      <w:divBdr>
        <w:top w:val="none" w:sz="0" w:space="0" w:color="auto"/>
        <w:left w:val="none" w:sz="0" w:space="0" w:color="auto"/>
        <w:bottom w:val="none" w:sz="0" w:space="0" w:color="auto"/>
        <w:right w:val="none" w:sz="0" w:space="0" w:color="auto"/>
      </w:divBdr>
      <w:divsChild>
        <w:div w:id="913786564">
          <w:marLeft w:val="0"/>
          <w:marRight w:val="0"/>
          <w:marTop w:val="0"/>
          <w:marBottom w:val="0"/>
          <w:divBdr>
            <w:top w:val="none" w:sz="0" w:space="0" w:color="auto"/>
            <w:left w:val="none" w:sz="0" w:space="0" w:color="auto"/>
            <w:bottom w:val="none" w:sz="0" w:space="0" w:color="auto"/>
            <w:right w:val="none" w:sz="0" w:space="0" w:color="auto"/>
          </w:divBdr>
        </w:div>
        <w:div w:id="913786855">
          <w:marLeft w:val="0"/>
          <w:marRight w:val="0"/>
          <w:marTop w:val="0"/>
          <w:marBottom w:val="0"/>
          <w:divBdr>
            <w:top w:val="none" w:sz="0" w:space="0" w:color="auto"/>
            <w:left w:val="none" w:sz="0" w:space="0" w:color="auto"/>
            <w:bottom w:val="none" w:sz="0" w:space="0" w:color="auto"/>
            <w:right w:val="none" w:sz="0" w:space="0" w:color="auto"/>
          </w:divBdr>
        </w:div>
        <w:div w:id="913786879">
          <w:marLeft w:val="0"/>
          <w:marRight w:val="0"/>
          <w:marTop w:val="0"/>
          <w:marBottom w:val="0"/>
          <w:divBdr>
            <w:top w:val="none" w:sz="0" w:space="0" w:color="auto"/>
            <w:left w:val="none" w:sz="0" w:space="0" w:color="auto"/>
            <w:bottom w:val="none" w:sz="0" w:space="0" w:color="auto"/>
            <w:right w:val="none" w:sz="0" w:space="0" w:color="auto"/>
          </w:divBdr>
        </w:div>
        <w:div w:id="913786973">
          <w:marLeft w:val="0"/>
          <w:marRight w:val="0"/>
          <w:marTop w:val="0"/>
          <w:marBottom w:val="0"/>
          <w:divBdr>
            <w:top w:val="none" w:sz="0" w:space="0" w:color="auto"/>
            <w:left w:val="none" w:sz="0" w:space="0" w:color="auto"/>
            <w:bottom w:val="none" w:sz="0" w:space="0" w:color="auto"/>
            <w:right w:val="none" w:sz="0" w:space="0" w:color="auto"/>
          </w:divBdr>
        </w:div>
      </w:divsChild>
    </w:div>
    <w:div w:id="913785596">
      <w:marLeft w:val="0"/>
      <w:marRight w:val="0"/>
      <w:marTop w:val="0"/>
      <w:marBottom w:val="0"/>
      <w:divBdr>
        <w:top w:val="none" w:sz="0" w:space="0" w:color="auto"/>
        <w:left w:val="none" w:sz="0" w:space="0" w:color="auto"/>
        <w:bottom w:val="none" w:sz="0" w:space="0" w:color="auto"/>
        <w:right w:val="none" w:sz="0" w:space="0" w:color="auto"/>
      </w:divBdr>
    </w:div>
    <w:div w:id="913785598">
      <w:marLeft w:val="0"/>
      <w:marRight w:val="0"/>
      <w:marTop w:val="0"/>
      <w:marBottom w:val="0"/>
      <w:divBdr>
        <w:top w:val="none" w:sz="0" w:space="0" w:color="auto"/>
        <w:left w:val="none" w:sz="0" w:space="0" w:color="auto"/>
        <w:bottom w:val="none" w:sz="0" w:space="0" w:color="auto"/>
        <w:right w:val="none" w:sz="0" w:space="0" w:color="auto"/>
      </w:divBdr>
    </w:div>
    <w:div w:id="913785605">
      <w:marLeft w:val="0"/>
      <w:marRight w:val="0"/>
      <w:marTop w:val="0"/>
      <w:marBottom w:val="0"/>
      <w:divBdr>
        <w:top w:val="none" w:sz="0" w:space="0" w:color="auto"/>
        <w:left w:val="none" w:sz="0" w:space="0" w:color="auto"/>
        <w:bottom w:val="none" w:sz="0" w:space="0" w:color="auto"/>
        <w:right w:val="none" w:sz="0" w:space="0" w:color="auto"/>
      </w:divBdr>
    </w:div>
    <w:div w:id="913785606">
      <w:marLeft w:val="0"/>
      <w:marRight w:val="0"/>
      <w:marTop w:val="0"/>
      <w:marBottom w:val="0"/>
      <w:divBdr>
        <w:top w:val="none" w:sz="0" w:space="0" w:color="auto"/>
        <w:left w:val="none" w:sz="0" w:space="0" w:color="auto"/>
        <w:bottom w:val="none" w:sz="0" w:space="0" w:color="auto"/>
        <w:right w:val="none" w:sz="0" w:space="0" w:color="auto"/>
      </w:divBdr>
    </w:div>
    <w:div w:id="913785607">
      <w:marLeft w:val="0"/>
      <w:marRight w:val="0"/>
      <w:marTop w:val="0"/>
      <w:marBottom w:val="0"/>
      <w:divBdr>
        <w:top w:val="none" w:sz="0" w:space="0" w:color="auto"/>
        <w:left w:val="none" w:sz="0" w:space="0" w:color="auto"/>
        <w:bottom w:val="none" w:sz="0" w:space="0" w:color="auto"/>
        <w:right w:val="none" w:sz="0" w:space="0" w:color="auto"/>
      </w:divBdr>
    </w:div>
    <w:div w:id="913785608">
      <w:marLeft w:val="0"/>
      <w:marRight w:val="0"/>
      <w:marTop w:val="0"/>
      <w:marBottom w:val="0"/>
      <w:divBdr>
        <w:top w:val="none" w:sz="0" w:space="0" w:color="auto"/>
        <w:left w:val="none" w:sz="0" w:space="0" w:color="auto"/>
        <w:bottom w:val="none" w:sz="0" w:space="0" w:color="auto"/>
        <w:right w:val="none" w:sz="0" w:space="0" w:color="auto"/>
      </w:divBdr>
      <w:divsChild>
        <w:div w:id="913786238">
          <w:marLeft w:val="0"/>
          <w:marRight w:val="0"/>
          <w:marTop w:val="0"/>
          <w:marBottom w:val="0"/>
          <w:divBdr>
            <w:top w:val="none" w:sz="0" w:space="0" w:color="auto"/>
            <w:left w:val="none" w:sz="0" w:space="0" w:color="auto"/>
            <w:bottom w:val="none" w:sz="0" w:space="0" w:color="auto"/>
            <w:right w:val="none" w:sz="0" w:space="0" w:color="auto"/>
          </w:divBdr>
          <w:divsChild>
            <w:div w:id="913784824">
              <w:marLeft w:val="0"/>
              <w:marRight w:val="0"/>
              <w:marTop w:val="0"/>
              <w:marBottom w:val="0"/>
              <w:divBdr>
                <w:top w:val="none" w:sz="0" w:space="0" w:color="auto"/>
                <w:left w:val="none" w:sz="0" w:space="0" w:color="auto"/>
                <w:bottom w:val="none" w:sz="0" w:space="0" w:color="auto"/>
                <w:right w:val="none" w:sz="0" w:space="0" w:color="auto"/>
              </w:divBdr>
              <w:divsChild>
                <w:div w:id="91378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611">
          <w:marLeft w:val="0"/>
          <w:marRight w:val="0"/>
          <w:marTop w:val="0"/>
          <w:marBottom w:val="0"/>
          <w:divBdr>
            <w:top w:val="none" w:sz="0" w:space="0" w:color="auto"/>
            <w:left w:val="none" w:sz="0" w:space="0" w:color="auto"/>
            <w:bottom w:val="none" w:sz="0" w:space="0" w:color="auto"/>
            <w:right w:val="none" w:sz="0" w:space="0" w:color="auto"/>
          </w:divBdr>
        </w:div>
      </w:divsChild>
    </w:div>
    <w:div w:id="913785609">
      <w:marLeft w:val="0"/>
      <w:marRight w:val="0"/>
      <w:marTop w:val="0"/>
      <w:marBottom w:val="0"/>
      <w:divBdr>
        <w:top w:val="none" w:sz="0" w:space="0" w:color="auto"/>
        <w:left w:val="none" w:sz="0" w:space="0" w:color="auto"/>
        <w:bottom w:val="none" w:sz="0" w:space="0" w:color="auto"/>
        <w:right w:val="none" w:sz="0" w:space="0" w:color="auto"/>
      </w:divBdr>
      <w:divsChild>
        <w:div w:id="913785688">
          <w:marLeft w:val="0"/>
          <w:marRight w:val="0"/>
          <w:marTop w:val="0"/>
          <w:marBottom w:val="0"/>
          <w:divBdr>
            <w:top w:val="none" w:sz="0" w:space="0" w:color="auto"/>
            <w:left w:val="none" w:sz="0" w:space="0" w:color="auto"/>
            <w:bottom w:val="none" w:sz="0" w:space="0" w:color="auto"/>
            <w:right w:val="none" w:sz="0" w:space="0" w:color="auto"/>
          </w:divBdr>
          <w:divsChild>
            <w:div w:id="9137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10">
      <w:marLeft w:val="0"/>
      <w:marRight w:val="0"/>
      <w:marTop w:val="0"/>
      <w:marBottom w:val="0"/>
      <w:divBdr>
        <w:top w:val="none" w:sz="0" w:space="0" w:color="auto"/>
        <w:left w:val="none" w:sz="0" w:space="0" w:color="auto"/>
        <w:bottom w:val="none" w:sz="0" w:space="0" w:color="auto"/>
        <w:right w:val="none" w:sz="0" w:space="0" w:color="auto"/>
      </w:divBdr>
    </w:div>
    <w:div w:id="913785611">
      <w:marLeft w:val="0"/>
      <w:marRight w:val="0"/>
      <w:marTop w:val="0"/>
      <w:marBottom w:val="0"/>
      <w:divBdr>
        <w:top w:val="none" w:sz="0" w:space="0" w:color="auto"/>
        <w:left w:val="none" w:sz="0" w:space="0" w:color="auto"/>
        <w:bottom w:val="none" w:sz="0" w:space="0" w:color="auto"/>
        <w:right w:val="none" w:sz="0" w:space="0" w:color="auto"/>
      </w:divBdr>
    </w:div>
    <w:div w:id="913785613">
      <w:marLeft w:val="0"/>
      <w:marRight w:val="0"/>
      <w:marTop w:val="0"/>
      <w:marBottom w:val="0"/>
      <w:divBdr>
        <w:top w:val="none" w:sz="0" w:space="0" w:color="auto"/>
        <w:left w:val="none" w:sz="0" w:space="0" w:color="auto"/>
        <w:bottom w:val="none" w:sz="0" w:space="0" w:color="auto"/>
        <w:right w:val="none" w:sz="0" w:space="0" w:color="auto"/>
      </w:divBdr>
      <w:divsChild>
        <w:div w:id="913785614">
          <w:marLeft w:val="0"/>
          <w:marRight w:val="0"/>
          <w:marTop w:val="0"/>
          <w:marBottom w:val="0"/>
          <w:divBdr>
            <w:top w:val="none" w:sz="0" w:space="0" w:color="auto"/>
            <w:left w:val="none" w:sz="0" w:space="0" w:color="auto"/>
            <w:bottom w:val="none" w:sz="0" w:space="0" w:color="auto"/>
            <w:right w:val="none" w:sz="0" w:space="0" w:color="auto"/>
          </w:divBdr>
        </w:div>
        <w:div w:id="913785757">
          <w:marLeft w:val="0"/>
          <w:marRight w:val="0"/>
          <w:marTop w:val="0"/>
          <w:marBottom w:val="0"/>
          <w:divBdr>
            <w:top w:val="none" w:sz="0" w:space="0" w:color="auto"/>
            <w:left w:val="none" w:sz="0" w:space="0" w:color="auto"/>
            <w:bottom w:val="none" w:sz="0" w:space="0" w:color="auto"/>
            <w:right w:val="none" w:sz="0" w:space="0" w:color="auto"/>
          </w:divBdr>
        </w:div>
        <w:div w:id="913785894">
          <w:marLeft w:val="0"/>
          <w:marRight w:val="0"/>
          <w:marTop w:val="0"/>
          <w:marBottom w:val="0"/>
          <w:divBdr>
            <w:top w:val="none" w:sz="0" w:space="0" w:color="auto"/>
            <w:left w:val="none" w:sz="0" w:space="0" w:color="auto"/>
            <w:bottom w:val="none" w:sz="0" w:space="0" w:color="auto"/>
            <w:right w:val="none" w:sz="0" w:space="0" w:color="auto"/>
          </w:divBdr>
          <w:divsChild>
            <w:div w:id="913785191">
              <w:marLeft w:val="0"/>
              <w:marRight w:val="0"/>
              <w:marTop w:val="0"/>
              <w:marBottom w:val="0"/>
              <w:divBdr>
                <w:top w:val="none" w:sz="0" w:space="0" w:color="auto"/>
                <w:left w:val="none" w:sz="0" w:space="0" w:color="auto"/>
                <w:bottom w:val="none" w:sz="0" w:space="0" w:color="auto"/>
                <w:right w:val="none" w:sz="0" w:space="0" w:color="auto"/>
              </w:divBdr>
            </w:div>
            <w:div w:id="913786573">
              <w:marLeft w:val="0"/>
              <w:marRight w:val="0"/>
              <w:marTop w:val="0"/>
              <w:marBottom w:val="0"/>
              <w:divBdr>
                <w:top w:val="none" w:sz="0" w:space="0" w:color="auto"/>
                <w:left w:val="none" w:sz="0" w:space="0" w:color="auto"/>
                <w:bottom w:val="none" w:sz="0" w:space="0" w:color="auto"/>
                <w:right w:val="none" w:sz="0" w:space="0" w:color="auto"/>
              </w:divBdr>
              <w:divsChild>
                <w:div w:id="913784777">
                  <w:marLeft w:val="0"/>
                  <w:marRight w:val="0"/>
                  <w:marTop w:val="0"/>
                  <w:marBottom w:val="0"/>
                  <w:divBdr>
                    <w:top w:val="none" w:sz="0" w:space="0" w:color="auto"/>
                    <w:left w:val="none" w:sz="0" w:space="0" w:color="auto"/>
                    <w:bottom w:val="none" w:sz="0" w:space="0" w:color="auto"/>
                    <w:right w:val="none" w:sz="0" w:space="0" w:color="auto"/>
                  </w:divBdr>
                </w:div>
                <w:div w:id="9137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49">
          <w:marLeft w:val="0"/>
          <w:marRight w:val="0"/>
          <w:marTop w:val="0"/>
          <w:marBottom w:val="0"/>
          <w:divBdr>
            <w:top w:val="none" w:sz="0" w:space="0" w:color="auto"/>
            <w:left w:val="none" w:sz="0" w:space="0" w:color="auto"/>
            <w:bottom w:val="none" w:sz="0" w:space="0" w:color="auto"/>
            <w:right w:val="none" w:sz="0" w:space="0" w:color="auto"/>
          </w:divBdr>
        </w:div>
      </w:divsChild>
    </w:div>
    <w:div w:id="913785616">
      <w:marLeft w:val="0"/>
      <w:marRight w:val="0"/>
      <w:marTop w:val="0"/>
      <w:marBottom w:val="0"/>
      <w:divBdr>
        <w:top w:val="none" w:sz="0" w:space="0" w:color="auto"/>
        <w:left w:val="none" w:sz="0" w:space="0" w:color="auto"/>
        <w:bottom w:val="none" w:sz="0" w:space="0" w:color="auto"/>
        <w:right w:val="none" w:sz="0" w:space="0" w:color="auto"/>
      </w:divBdr>
    </w:div>
    <w:div w:id="913785617">
      <w:marLeft w:val="0"/>
      <w:marRight w:val="0"/>
      <w:marTop w:val="0"/>
      <w:marBottom w:val="0"/>
      <w:divBdr>
        <w:top w:val="none" w:sz="0" w:space="0" w:color="auto"/>
        <w:left w:val="none" w:sz="0" w:space="0" w:color="auto"/>
        <w:bottom w:val="none" w:sz="0" w:space="0" w:color="auto"/>
        <w:right w:val="none" w:sz="0" w:space="0" w:color="auto"/>
      </w:divBdr>
      <w:divsChild>
        <w:div w:id="913784848">
          <w:marLeft w:val="0"/>
          <w:marRight w:val="0"/>
          <w:marTop w:val="0"/>
          <w:marBottom w:val="0"/>
          <w:divBdr>
            <w:top w:val="none" w:sz="0" w:space="0" w:color="auto"/>
            <w:left w:val="none" w:sz="0" w:space="0" w:color="auto"/>
            <w:bottom w:val="none" w:sz="0" w:space="0" w:color="auto"/>
            <w:right w:val="none" w:sz="0" w:space="0" w:color="auto"/>
          </w:divBdr>
          <w:divsChild>
            <w:div w:id="91378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18">
      <w:marLeft w:val="0"/>
      <w:marRight w:val="0"/>
      <w:marTop w:val="0"/>
      <w:marBottom w:val="0"/>
      <w:divBdr>
        <w:top w:val="none" w:sz="0" w:space="0" w:color="auto"/>
        <w:left w:val="none" w:sz="0" w:space="0" w:color="auto"/>
        <w:bottom w:val="none" w:sz="0" w:space="0" w:color="auto"/>
        <w:right w:val="none" w:sz="0" w:space="0" w:color="auto"/>
      </w:divBdr>
    </w:div>
    <w:div w:id="913785619">
      <w:marLeft w:val="0"/>
      <w:marRight w:val="0"/>
      <w:marTop w:val="0"/>
      <w:marBottom w:val="0"/>
      <w:divBdr>
        <w:top w:val="none" w:sz="0" w:space="0" w:color="auto"/>
        <w:left w:val="none" w:sz="0" w:space="0" w:color="auto"/>
        <w:bottom w:val="none" w:sz="0" w:space="0" w:color="auto"/>
        <w:right w:val="none" w:sz="0" w:space="0" w:color="auto"/>
      </w:divBdr>
    </w:div>
    <w:div w:id="913785620">
      <w:marLeft w:val="0"/>
      <w:marRight w:val="0"/>
      <w:marTop w:val="0"/>
      <w:marBottom w:val="0"/>
      <w:divBdr>
        <w:top w:val="none" w:sz="0" w:space="0" w:color="auto"/>
        <w:left w:val="none" w:sz="0" w:space="0" w:color="auto"/>
        <w:bottom w:val="none" w:sz="0" w:space="0" w:color="auto"/>
        <w:right w:val="none" w:sz="0" w:space="0" w:color="auto"/>
      </w:divBdr>
    </w:div>
    <w:div w:id="913785622">
      <w:marLeft w:val="0"/>
      <w:marRight w:val="0"/>
      <w:marTop w:val="0"/>
      <w:marBottom w:val="0"/>
      <w:divBdr>
        <w:top w:val="none" w:sz="0" w:space="0" w:color="auto"/>
        <w:left w:val="none" w:sz="0" w:space="0" w:color="auto"/>
        <w:bottom w:val="none" w:sz="0" w:space="0" w:color="auto"/>
        <w:right w:val="none" w:sz="0" w:space="0" w:color="auto"/>
      </w:divBdr>
      <w:divsChild>
        <w:div w:id="913786513">
          <w:marLeft w:val="0"/>
          <w:marRight w:val="0"/>
          <w:marTop w:val="0"/>
          <w:marBottom w:val="0"/>
          <w:divBdr>
            <w:top w:val="none" w:sz="0" w:space="0" w:color="auto"/>
            <w:left w:val="none" w:sz="0" w:space="0" w:color="auto"/>
            <w:bottom w:val="none" w:sz="0" w:space="0" w:color="auto"/>
            <w:right w:val="none" w:sz="0" w:space="0" w:color="auto"/>
          </w:divBdr>
          <w:divsChild>
            <w:div w:id="913786639">
              <w:marLeft w:val="0"/>
              <w:marRight w:val="0"/>
              <w:marTop w:val="0"/>
              <w:marBottom w:val="0"/>
              <w:divBdr>
                <w:top w:val="none" w:sz="0" w:space="0" w:color="auto"/>
                <w:left w:val="none" w:sz="0" w:space="0" w:color="auto"/>
                <w:bottom w:val="none" w:sz="0" w:space="0" w:color="auto"/>
                <w:right w:val="none" w:sz="0" w:space="0" w:color="auto"/>
              </w:divBdr>
              <w:divsChild>
                <w:div w:id="913786754">
                  <w:marLeft w:val="0"/>
                  <w:marRight w:val="0"/>
                  <w:marTop w:val="0"/>
                  <w:marBottom w:val="0"/>
                  <w:divBdr>
                    <w:top w:val="none" w:sz="0" w:space="0" w:color="auto"/>
                    <w:left w:val="none" w:sz="0" w:space="0" w:color="auto"/>
                    <w:bottom w:val="none" w:sz="0" w:space="0" w:color="auto"/>
                    <w:right w:val="none" w:sz="0" w:space="0" w:color="auto"/>
                  </w:divBdr>
                  <w:divsChild>
                    <w:div w:id="913785921">
                      <w:marLeft w:val="0"/>
                      <w:marRight w:val="0"/>
                      <w:marTop w:val="0"/>
                      <w:marBottom w:val="0"/>
                      <w:divBdr>
                        <w:top w:val="none" w:sz="0" w:space="0" w:color="auto"/>
                        <w:left w:val="none" w:sz="0" w:space="0" w:color="auto"/>
                        <w:bottom w:val="none" w:sz="0" w:space="0" w:color="auto"/>
                        <w:right w:val="none" w:sz="0" w:space="0" w:color="auto"/>
                      </w:divBdr>
                    </w:div>
                    <w:div w:id="9137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5623">
      <w:marLeft w:val="0"/>
      <w:marRight w:val="0"/>
      <w:marTop w:val="0"/>
      <w:marBottom w:val="0"/>
      <w:divBdr>
        <w:top w:val="none" w:sz="0" w:space="0" w:color="auto"/>
        <w:left w:val="none" w:sz="0" w:space="0" w:color="auto"/>
        <w:bottom w:val="none" w:sz="0" w:space="0" w:color="auto"/>
        <w:right w:val="none" w:sz="0" w:space="0" w:color="auto"/>
      </w:divBdr>
    </w:div>
    <w:div w:id="913785625">
      <w:marLeft w:val="0"/>
      <w:marRight w:val="0"/>
      <w:marTop w:val="0"/>
      <w:marBottom w:val="0"/>
      <w:divBdr>
        <w:top w:val="none" w:sz="0" w:space="0" w:color="auto"/>
        <w:left w:val="none" w:sz="0" w:space="0" w:color="auto"/>
        <w:bottom w:val="none" w:sz="0" w:space="0" w:color="auto"/>
        <w:right w:val="none" w:sz="0" w:space="0" w:color="auto"/>
      </w:divBdr>
    </w:div>
    <w:div w:id="913785626">
      <w:marLeft w:val="0"/>
      <w:marRight w:val="0"/>
      <w:marTop w:val="0"/>
      <w:marBottom w:val="0"/>
      <w:divBdr>
        <w:top w:val="none" w:sz="0" w:space="0" w:color="auto"/>
        <w:left w:val="none" w:sz="0" w:space="0" w:color="auto"/>
        <w:bottom w:val="none" w:sz="0" w:space="0" w:color="auto"/>
        <w:right w:val="none" w:sz="0" w:space="0" w:color="auto"/>
      </w:divBdr>
      <w:divsChild>
        <w:div w:id="913786246">
          <w:marLeft w:val="0"/>
          <w:marRight w:val="0"/>
          <w:marTop w:val="0"/>
          <w:marBottom w:val="0"/>
          <w:divBdr>
            <w:top w:val="none" w:sz="0" w:space="0" w:color="auto"/>
            <w:left w:val="none" w:sz="0" w:space="0" w:color="auto"/>
            <w:bottom w:val="none" w:sz="0" w:space="0" w:color="auto"/>
            <w:right w:val="none" w:sz="0" w:space="0" w:color="auto"/>
          </w:divBdr>
          <w:divsChild>
            <w:div w:id="9137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27">
      <w:marLeft w:val="0"/>
      <w:marRight w:val="0"/>
      <w:marTop w:val="0"/>
      <w:marBottom w:val="0"/>
      <w:divBdr>
        <w:top w:val="none" w:sz="0" w:space="0" w:color="auto"/>
        <w:left w:val="none" w:sz="0" w:space="0" w:color="auto"/>
        <w:bottom w:val="none" w:sz="0" w:space="0" w:color="auto"/>
        <w:right w:val="none" w:sz="0" w:space="0" w:color="auto"/>
      </w:divBdr>
    </w:div>
    <w:div w:id="913785628">
      <w:marLeft w:val="0"/>
      <w:marRight w:val="0"/>
      <w:marTop w:val="0"/>
      <w:marBottom w:val="0"/>
      <w:divBdr>
        <w:top w:val="none" w:sz="0" w:space="0" w:color="auto"/>
        <w:left w:val="none" w:sz="0" w:space="0" w:color="auto"/>
        <w:bottom w:val="none" w:sz="0" w:space="0" w:color="auto"/>
        <w:right w:val="none" w:sz="0" w:space="0" w:color="auto"/>
      </w:divBdr>
    </w:div>
    <w:div w:id="913785631">
      <w:marLeft w:val="0"/>
      <w:marRight w:val="0"/>
      <w:marTop w:val="0"/>
      <w:marBottom w:val="0"/>
      <w:divBdr>
        <w:top w:val="none" w:sz="0" w:space="0" w:color="auto"/>
        <w:left w:val="none" w:sz="0" w:space="0" w:color="auto"/>
        <w:bottom w:val="none" w:sz="0" w:space="0" w:color="auto"/>
        <w:right w:val="none" w:sz="0" w:space="0" w:color="auto"/>
      </w:divBdr>
      <w:divsChild>
        <w:div w:id="913784823">
          <w:marLeft w:val="0"/>
          <w:marRight w:val="0"/>
          <w:marTop w:val="0"/>
          <w:marBottom w:val="0"/>
          <w:divBdr>
            <w:top w:val="none" w:sz="0" w:space="0" w:color="auto"/>
            <w:left w:val="none" w:sz="0" w:space="0" w:color="auto"/>
            <w:bottom w:val="none" w:sz="0" w:space="0" w:color="auto"/>
            <w:right w:val="none" w:sz="0" w:space="0" w:color="auto"/>
          </w:divBdr>
          <w:divsChild>
            <w:div w:id="9137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34">
      <w:marLeft w:val="0"/>
      <w:marRight w:val="0"/>
      <w:marTop w:val="0"/>
      <w:marBottom w:val="0"/>
      <w:divBdr>
        <w:top w:val="none" w:sz="0" w:space="0" w:color="auto"/>
        <w:left w:val="none" w:sz="0" w:space="0" w:color="auto"/>
        <w:bottom w:val="none" w:sz="0" w:space="0" w:color="auto"/>
        <w:right w:val="none" w:sz="0" w:space="0" w:color="auto"/>
      </w:divBdr>
    </w:div>
    <w:div w:id="913785636">
      <w:marLeft w:val="0"/>
      <w:marRight w:val="0"/>
      <w:marTop w:val="0"/>
      <w:marBottom w:val="0"/>
      <w:divBdr>
        <w:top w:val="none" w:sz="0" w:space="0" w:color="auto"/>
        <w:left w:val="none" w:sz="0" w:space="0" w:color="auto"/>
        <w:bottom w:val="none" w:sz="0" w:space="0" w:color="auto"/>
        <w:right w:val="none" w:sz="0" w:space="0" w:color="auto"/>
      </w:divBdr>
      <w:divsChild>
        <w:div w:id="913787104">
          <w:marLeft w:val="0"/>
          <w:marRight w:val="0"/>
          <w:marTop w:val="0"/>
          <w:marBottom w:val="0"/>
          <w:divBdr>
            <w:top w:val="none" w:sz="0" w:space="0" w:color="auto"/>
            <w:left w:val="none" w:sz="0" w:space="0" w:color="auto"/>
            <w:bottom w:val="none" w:sz="0" w:space="0" w:color="auto"/>
            <w:right w:val="none" w:sz="0" w:space="0" w:color="auto"/>
          </w:divBdr>
        </w:div>
        <w:div w:id="913787138">
          <w:marLeft w:val="0"/>
          <w:marRight w:val="0"/>
          <w:marTop w:val="0"/>
          <w:marBottom w:val="0"/>
          <w:divBdr>
            <w:top w:val="none" w:sz="0" w:space="0" w:color="auto"/>
            <w:left w:val="none" w:sz="0" w:space="0" w:color="auto"/>
            <w:bottom w:val="none" w:sz="0" w:space="0" w:color="auto"/>
            <w:right w:val="none" w:sz="0" w:space="0" w:color="auto"/>
          </w:divBdr>
        </w:div>
      </w:divsChild>
    </w:div>
    <w:div w:id="913785639">
      <w:marLeft w:val="0"/>
      <w:marRight w:val="0"/>
      <w:marTop w:val="0"/>
      <w:marBottom w:val="0"/>
      <w:divBdr>
        <w:top w:val="none" w:sz="0" w:space="0" w:color="auto"/>
        <w:left w:val="none" w:sz="0" w:space="0" w:color="auto"/>
        <w:bottom w:val="none" w:sz="0" w:space="0" w:color="auto"/>
        <w:right w:val="none" w:sz="0" w:space="0" w:color="auto"/>
      </w:divBdr>
    </w:div>
    <w:div w:id="913785640">
      <w:marLeft w:val="0"/>
      <w:marRight w:val="0"/>
      <w:marTop w:val="0"/>
      <w:marBottom w:val="0"/>
      <w:divBdr>
        <w:top w:val="none" w:sz="0" w:space="0" w:color="auto"/>
        <w:left w:val="none" w:sz="0" w:space="0" w:color="auto"/>
        <w:bottom w:val="none" w:sz="0" w:space="0" w:color="auto"/>
        <w:right w:val="none" w:sz="0" w:space="0" w:color="auto"/>
      </w:divBdr>
    </w:div>
    <w:div w:id="913785641">
      <w:marLeft w:val="0"/>
      <w:marRight w:val="0"/>
      <w:marTop w:val="0"/>
      <w:marBottom w:val="0"/>
      <w:divBdr>
        <w:top w:val="none" w:sz="0" w:space="0" w:color="auto"/>
        <w:left w:val="none" w:sz="0" w:space="0" w:color="auto"/>
        <w:bottom w:val="none" w:sz="0" w:space="0" w:color="auto"/>
        <w:right w:val="none" w:sz="0" w:space="0" w:color="auto"/>
      </w:divBdr>
      <w:divsChild>
        <w:div w:id="913785302">
          <w:marLeft w:val="0"/>
          <w:marRight w:val="0"/>
          <w:marTop w:val="0"/>
          <w:marBottom w:val="0"/>
          <w:divBdr>
            <w:top w:val="none" w:sz="0" w:space="0" w:color="auto"/>
            <w:left w:val="none" w:sz="0" w:space="0" w:color="auto"/>
            <w:bottom w:val="none" w:sz="0" w:space="0" w:color="auto"/>
            <w:right w:val="none" w:sz="0" w:space="0" w:color="auto"/>
          </w:divBdr>
        </w:div>
        <w:div w:id="913785907">
          <w:marLeft w:val="0"/>
          <w:marRight w:val="0"/>
          <w:marTop w:val="0"/>
          <w:marBottom w:val="0"/>
          <w:divBdr>
            <w:top w:val="none" w:sz="0" w:space="0" w:color="auto"/>
            <w:left w:val="none" w:sz="0" w:space="0" w:color="auto"/>
            <w:bottom w:val="none" w:sz="0" w:space="0" w:color="auto"/>
            <w:right w:val="none" w:sz="0" w:space="0" w:color="auto"/>
          </w:divBdr>
          <w:divsChild>
            <w:div w:id="913785057">
              <w:marLeft w:val="0"/>
              <w:marRight w:val="0"/>
              <w:marTop w:val="0"/>
              <w:marBottom w:val="0"/>
              <w:divBdr>
                <w:top w:val="none" w:sz="0" w:space="0" w:color="auto"/>
                <w:left w:val="none" w:sz="0" w:space="0" w:color="auto"/>
                <w:bottom w:val="none" w:sz="0" w:space="0" w:color="auto"/>
                <w:right w:val="none" w:sz="0" w:space="0" w:color="auto"/>
              </w:divBdr>
            </w:div>
            <w:div w:id="913787090">
              <w:marLeft w:val="0"/>
              <w:marRight w:val="0"/>
              <w:marTop w:val="0"/>
              <w:marBottom w:val="0"/>
              <w:divBdr>
                <w:top w:val="none" w:sz="0" w:space="0" w:color="auto"/>
                <w:left w:val="none" w:sz="0" w:space="0" w:color="auto"/>
                <w:bottom w:val="none" w:sz="0" w:space="0" w:color="auto"/>
                <w:right w:val="none" w:sz="0" w:space="0" w:color="auto"/>
              </w:divBdr>
              <w:divsChild>
                <w:div w:id="91378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88">
          <w:marLeft w:val="0"/>
          <w:marRight w:val="0"/>
          <w:marTop w:val="0"/>
          <w:marBottom w:val="0"/>
          <w:divBdr>
            <w:top w:val="none" w:sz="0" w:space="0" w:color="auto"/>
            <w:left w:val="none" w:sz="0" w:space="0" w:color="auto"/>
            <w:bottom w:val="none" w:sz="0" w:space="0" w:color="auto"/>
            <w:right w:val="none" w:sz="0" w:space="0" w:color="auto"/>
          </w:divBdr>
        </w:div>
        <w:div w:id="913787095">
          <w:marLeft w:val="0"/>
          <w:marRight w:val="0"/>
          <w:marTop w:val="0"/>
          <w:marBottom w:val="0"/>
          <w:divBdr>
            <w:top w:val="none" w:sz="0" w:space="0" w:color="auto"/>
            <w:left w:val="none" w:sz="0" w:space="0" w:color="auto"/>
            <w:bottom w:val="none" w:sz="0" w:space="0" w:color="auto"/>
            <w:right w:val="none" w:sz="0" w:space="0" w:color="auto"/>
          </w:divBdr>
        </w:div>
      </w:divsChild>
    </w:div>
    <w:div w:id="913785642">
      <w:marLeft w:val="0"/>
      <w:marRight w:val="0"/>
      <w:marTop w:val="0"/>
      <w:marBottom w:val="0"/>
      <w:divBdr>
        <w:top w:val="none" w:sz="0" w:space="0" w:color="auto"/>
        <w:left w:val="none" w:sz="0" w:space="0" w:color="auto"/>
        <w:bottom w:val="none" w:sz="0" w:space="0" w:color="auto"/>
        <w:right w:val="none" w:sz="0" w:space="0" w:color="auto"/>
      </w:divBdr>
      <w:divsChild>
        <w:div w:id="913784789">
          <w:marLeft w:val="0"/>
          <w:marRight w:val="0"/>
          <w:marTop w:val="0"/>
          <w:marBottom w:val="0"/>
          <w:divBdr>
            <w:top w:val="none" w:sz="0" w:space="0" w:color="auto"/>
            <w:left w:val="none" w:sz="0" w:space="0" w:color="auto"/>
            <w:bottom w:val="none" w:sz="0" w:space="0" w:color="auto"/>
            <w:right w:val="none" w:sz="0" w:space="0" w:color="auto"/>
          </w:divBdr>
          <w:divsChild>
            <w:div w:id="913785231">
              <w:marLeft w:val="0"/>
              <w:marRight w:val="0"/>
              <w:marTop w:val="0"/>
              <w:marBottom w:val="0"/>
              <w:divBdr>
                <w:top w:val="none" w:sz="0" w:space="0" w:color="auto"/>
                <w:left w:val="none" w:sz="0" w:space="0" w:color="auto"/>
                <w:bottom w:val="none" w:sz="0" w:space="0" w:color="auto"/>
                <w:right w:val="none" w:sz="0" w:space="0" w:color="auto"/>
              </w:divBdr>
            </w:div>
          </w:divsChild>
        </w:div>
        <w:div w:id="913786363">
          <w:marLeft w:val="0"/>
          <w:marRight w:val="0"/>
          <w:marTop w:val="0"/>
          <w:marBottom w:val="0"/>
          <w:divBdr>
            <w:top w:val="none" w:sz="0" w:space="0" w:color="auto"/>
            <w:left w:val="none" w:sz="0" w:space="0" w:color="auto"/>
            <w:bottom w:val="none" w:sz="0" w:space="0" w:color="auto"/>
            <w:right w:val="none" w:sz="0" w:space="0" w:color="auto"/>
          </w:divBdr>
          <w:divsChild>
            <w:div w:id="913786331">
              <w:marLeft w:val="0"/>
              <w:marRight w:val="0"/>
              <w:marTop w:val="0"/>
              <w:marBottom w:val="0"/>
              <w:divBdr>
                <w:top w:val="none" w:sz="0" w:space="0" w:color="auto"/>
                <w:left w:val="none" w:sz="0" w:space="0" w:color="auto"/>
                <w:bottom w:val="none" w:sz="0" w:space="0" w:color="auto"/>
                <w:right w:val="none" w:sz="0" w:space="0" w:color="auto"/>
              </w:divBdr>
              <w:divsChild>
                <w:div w:id="9137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67">
          <w:marLeft w:val="0"/>
          <w:marRight w:val="0"/>
          <w:marTop w:val="0"/>
          <w:marBottom w:val="0"/>
          <w:divBdr>
            <w:top w:val="none" w:sz="0" w:space="0" w:color="auto"/>
            <w:left w:val="none" w:sz="0" w:space="0" w:color="auto"/>
            <w:bottom w:val="none" w:sz="0" w:space="0" w:color="auto"/>
            <w:right w:val="none" w:sz="0" w:space="0" w:color="auto"/>
          </w:divBdr>
          <w:divsChild>
            <w:div w:id="9137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47">
      <w:marLeft w:val="0"/>
      <w:marRight w:val="0"/>
      <w:marTop w:val="0"/>
      <w:marBottom w:val="0"/>
      <w:divBdr>
        <w:top w:val="none" w:sz="0" w:space="0" w:color="auto"/>
        <w:left w:val="none" w:sz="0" w:space="0" w:color="auto"/>
        <w:bottom w:val="none" w:sz="0" w:space="0" w:color="auto"/>
        <w:right w:val="none" w:sz="0" w:space="0" w:color="auto"/>
      </w:divBdr>
      <w:divsChild>
        <w:div w:id="913784888">
          <w:marLeft w:val="0"/>
          <w:marRight w:val="0"/>
          <w:marTop w:val="0"/>
          <w:marBottom w:val="0"/>
          <w:divBdr>
            <w:top w:val="none" w:sz="0" w:space="0" w:color="auto"/>
            <w:left w:val="none" w:sz="0" w:space="0" w:color="auto"/>
            <w:bottom w:val="none" w:sz="0" w:space="0" w:color="auto"/>
            <w:right w:val="none" w:sz="0" w:space="0" w:color="auto"/>
          </w:divBdr>
          <w:divsChild>
            <w:div w:id="913786190">
              <w:marLeft w:val="0"/>
              <w:marRight w:val="0"/>
              <w:marTop w:val="0"/>
              <w:marBottom w:val="0"/>
              <w:divBdr>
                <w:top w:val="none" w:sz="0" w:space="0" w:color="auto"/>
                <w:left w:val="none" w:sz="0" w:space="0" w:color="auto"/>
                <w:bottom w:val="none" w:sz="0" w:space="0" w:color="auto"/>
                <w:right w:val="none" w:sz="0" w:space="0" w:color="auto"/>
              </w:divBdr>
              <w:divsChild>
                <w:div w:id="913786654">
                  <w:marLeft w:val="0"/>
                  <w:marRight w:val="0"/>
                  <w:marTop w:val="0"/>
                  <w:marBottom w:val="0"/>
                  <w:divBdr>
                    <w:top w:val="none" w:sz="0" w:space="0" w:color="auto"/>
                    <w:left w:val="none" w:sz="0" w:space="0" w:color="auto"/>
                    <w:bottom w:val="none" w:sz="0" w:space="0" w:color="auto"/>
                    <w:right w:val="none" w:sz="0" w:space="0" w:color="auto"/>
                  </w:divBdr>
                  <w:divsChild>
                    <w:div w:id="9137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568">
          <w:marLeft w:val="0"/>
          <w:marRight w:val="0"/>
          <w:marTop w:val="0"/>
          <w:marBottom w:val="0"/>
          <w:divBdr>
            <w:top w:val="none" w:sz="0" w:space="0" w:color="auto"/>
            <w:left w:val="none" w:sz="0" w:space="0" w:color="auto"/>
            <w:bottom w:val="none" w:sz="0" w:space="0" w:color="auto"/>
            <w:right w:val="none" w:sz="0" w:space="0" w:color="auto"/>
          </w:divBdr>
          <w:divsChild>
            <w:div w:id="91378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49">
      <w:marLeft w:val="0"/>
      <w:marRight w:val="0"/>
      <w:marTop w:val="0"/>
      <w:marBottom w:val="0"/>
      <w:divBdr>
        <w:top w:val="none" w:sz="0" w:space="0" w:color="auto"/>
        <w:left w:val="none" w:sz="0" w:space="0" w:color="auto"/>
        <w:bottom w:val="none" w:sz="0" w:space="0" w:color="auto"/>
        <w:right w:val="none" w:sz="0" w:space="0" w:color="auto"/>
      </w:divBdr>
    </w:div>
    <w:div w:id="913785652">
      <w:marLeft w:val="0"/>
      <w:marRight w:val="0"/>
      <w:marTop w:val="0"/>
      <w:marBottom w:val="0"/>
      <w:divBdr>
        <w:top w:val="none" w:sz="0" w:space="0" w:color="auto"/>
        <w:left w:val="none" w:sz="0" w:space="0" w:color="auto"/>
        <w:bottom w:val="none" w:sz="0" w:space="0" w:color="auto"/>
        <w:right w:val="none" w:sz="0" w:space="0" w:color="auto"/>
      </w:divBdr>
    </w:div>
    <w:div w:id="913785653">
      <w:marLeft w:val="0"/>
      <w:marRight w:val="0"/>
      <w:marTop w:val="0"/>
      <w:marBottom w:val="0"/>
      <w:divBdr>
        <w:top w:val="none" w:sz="0" w:space="0" w:color="auto"/>
        <w:left w:val="none" w:sz="0" w:space="0" w:color="auto"/>
        <w:bottom w:val="none" w:sz="0" w:space="0" w:color="auto"/>
        <w:right w:val="none" w:sz="0" w:space="0" w:color="auto"/>
      </w:divBdr>
    </w:div>
    <w:div w:id="913785654">
      <w:marLeft w:val="0"/>
      <w:marRight w:val="0"/>
      <w:marTop w:val="0"/>
      <w:marBottom w:val="0"/>
      <w:divBdr>
        <w:top w:val="none" w:sz="0" w:space="0" w:color="auto"/>
        <w:left w:val="none" w:sz="0" w:space="0" w:color="auto"/>
        <w:bottom w:val="none" w:sz="0" w:space="0" w:color="auto"/>
        <w:right w:val="none" w:sz="0" w:space="0" w:color="auto"/>
      </w:divBdr>
    </w:div>
    <w:div w:id="913785655">
      <w:marLeft w:val="0"/>
      <w:marRight w:val="0"/>
      <w:marTop w:val="0"/>
      <w:marBottom w:val="0"/>
      <w:divBdr>
        <w:top w:val="none" w:sz="0" w:space="0" w:color="auto"/>
        <w:left w:val="none" w:sz="0" w:space="0" w:color="auto"/>
        <w:bottom w:val="none" w:sz="0" w:space="0" w:color="auto"/>
        <w:right w:val="none" w:sz="0" w:space="0" w:color="auto"/>
      </w:divBdr>
      <w:divsChild>
        <w:div w:id="913784839">
          <w:marLeft w:val="0"/>
          <w:marRight w:val="0"/>
          <w:marTop w:val="0"/>
          <w:marBottom w:val="0"/>
          <w:divBdr>
            <w:top w:val="none" w:sz="0" w:space="0" w:color="auto"/>
            <w:left w:val="none" w:sz="0" w:space="0" w:color="auto"/>
            <w:bottom w:val="none" w:sz="0" w:space="0" w:color="auto"/>
            <w:right w:val="none" w:sz="0" w:space="0" w:color="auto"/>
          </w:divBdr>
          <w:divsChild>
            <w:div w:id="913785126">
              <w:marLeft w:val="0"/>
              <w:marRight w:val="0"/>
              <w:marTop w:val="0"/>
              <w:marBottom w:val="0"/>
              <w:divBdr>
                <w:top w:val="none" w:sz="0" w:space="0" w:color="auto"/>
                <w:left w:val="none" w:sz="0" w:space="0" w:color="auto"/>
                <w:bottom w:val="none" w:sz="0" w:space="0" w:color="auto"/>
                <w:right w:val="none" w:sz="0" w:space="0" w:color="auto"/>
              </w:divBdr>
            </w:div>
          </w:divsChild>
        </w:div>
        <w:div w:id="913786188">
          <w:marLeft w:val="0"/>
          <w:marRight w:val="0"/>
          <w:marTop w:val="0"/>
          <w:marBottom w:val="0"/>
          <w:divBdr>
            <w:top w:val="none" w:sz="0" w:space="0" w:color="auto"/>
            <w:left w:val="none" w:sz="0" w:space="0" w:color="auto"/>
            <w:bottom w:val="none" w:sz="0" w:space="0" w:color="auto"/>
            <w:right w:val="none" w:sz="0" w:space="0" w:color="auto"/>
          </w:divBdr>
          <w:divsChild>
            <w:div w:id="913786089">
              <w:marLeft w:val="0"/>
              <w:marRight w:val="0"/>
              <w:marTop w:val="0"/>
              <w:marBottom w:val="0"/>
              <w:divBdr>
                <w:top w:val="none" w:sz="0" w:space="0" w:color="auto"/>
                <w:left w:val="none" w:sz="0" w:space="0" w:color="auto"/>
                <w:bottom w:val="none" w:sz="0" w:space="0" w:color="auto"/>
                <w:right w:val="none" w:sz="0" w:space="0" w:color="auto"/>
              </w:divBdr>
            </w:div>
          </w:divsChild>
        </w:div>
        <w:div w:id="913787108">
          <w:marLeft w:val="0"/>
          <w:marRight w:val="0"/>
          <w:marTop w:val="0"/>
          <w:marBottom w:val="0"/>
          <w:divBdr>
            <w:top w:val="none" w:sz="0" w:space="0" w:color="auto"/>
            <w:left w:val="none" w:sz="0" w:space="0" w:color="auto"/>
            <w:bottom w:val="none" w:sz="0" w:space="0" w:color="auto"/>
            <w:right w:val="none" w:sz="0" w:space="0" w:color="auto"/>
          </w:divBdr>
          <w:divsChild>
            <w:div w:id="9137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57">
      <w:marLeft w:val="0"/>
      <w:marRight w:val="0"/>
      <w:marTop w:val="0"/>
      <w:marBottom w:val="0"/>
      <w:divBdr>
        <w:top w:val="none" w:sz="0" w:space="0" w:color="auto"/>
        <w:left w:val="none" w:sz="0" w:space="0" w:color="auto"/>
        <w:bottom w:val="none" w:sz="0" w:space="0" w:color="auto"/>
        <w:right w:val="none" w:sz="0" w:space="0" w:color="auto"/>
      </w:divBdr>
    </w:div>
    <w:div w:id="913785659">
      <w:marLeft w:val="0"/>
      <w:marRight w:val="0"/>
      <w:marTop w:val="0"/>
      <w:marBottom w:val="0"/>
      <w:divBdr>
        <w:top w:val="none" w:sz="0" w:space="0" w:color="auto"/>
        <w:left w:val="none" w:sz="0" w:space="0" w:color="auto"/>
        <w:bottom w:val="none" w:sz="0" w:space="0" w:color="auto"/>
        <w:right w:val="none" w:sz="0" w:space="0" w:color="auto"/>
      </w:divBdr>
    </w:div>
    <w:div w:id="913785662">
      <w:marLeft w:val="0"/>
      <w:marRight w:val="0"/>
      <w:marTop w:val="0"/>
      <w:marBottom w:val="0"/>
      <w:divBdr>
        <w:top w:val="none" w:sz="0" w:space="0" w:color="auto"/>
        <w:left w:val="none" w:sz="0" w:space="0" w:color="auto"/>
        <w:bottom w:val="none" w:sz="0" w:space="0" w:color="auto"/>
        <w:right w:val="none" w:sz="0" w:space="0" w:color="auto"/>
      </w:divBdr>
      <w:divsChild>
        <w:div w:id="913786618">
          <w:marLeft w:val="0"/>
          <w:marRight w:val="0"/>
          <w:marTop w:val="0"/>
          <w:marBottom w:val="0"/>
          <w:divBdr>
            <w:top w:val="none" w:sz="0" w:space="0" w:color="auto"/>
            <w:left w:val="none" w:sz="0" w:space="0" w:color="auto"/>
            <w:bottom w:val="none" w:sz="0" w:space="0" w:color="auto"/>
            <w:right w:val="none" w:sz="0" w:space="0" w:color="auto"/>
          </w:divBdr>
          <w:divsChild>
            <w:div w:id="91378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70">
      <w:marLeft w:val="0"/>
      <w:marRight w:val="0"/>
      <w:marTop w:val="0"/>
      <w:marBottom w:val="0"/>
      <w:divBdr>
        <w:top w:val="none" w:sz="0" w:space="0" w:color="auto"/>
        <w:left w:val="none" w:sz="0" w:space="0" w:color="auto"/>
        <w:bottom w:val="none" w:sz="0" w:space="0" w:color="auto"/>
        <w:right w:val="none" w:sz="0" w:space="0" w:color="auto"/>
      </w:divBdr>
      <w:divsChild>
        <w:div w:id="913785397">
          <w:marLeft w:val="160"/>
          <w:marRight w:val="160"/>
          <w:marTop w:val="160"/>
          <w:marBottom w:val="160"/>
          <w:divBdr>
            <w:top w:val="none" w:sz="0" w:space="0" w:color="auto"/>
            <w:left w:val="none" w:sz="0" w:space="0" w:color="auto"/>
            <w:bottom w:val="none" w:sz="0" w:space="0" w:color="auto"/>
            <w:right w:val="none" w:sz="0" w:space="0" w:color="auto"/>
          </w:divBdr>
        </w:div>
        <w:div w:id="913785914">
          <w:marLeft w:val="600"/>
          <w:marRight w:val="600"/>
          <w:marTop w:val="0"/>
          <w:marBottom w:val="0"/>
          <w:divBdr>
            <w:top w:val="none" w:sz="0" w:space="0" w:color="auto"/>
            <w:left w:val="none" w:sz="0" w:space="0" w:color="auto"/>
            <w:bottom w:val="none" w:sz="0" w:space="0" w:color="auto"/>
            <w:right w:val="none" w:sz="0" w:space="0" w:color="auto"/>
          </w:divBdr>
          <w:divsChild>
            <w:div w:id="91378636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13785673">
      <w:marLeft w:val="0"/>
      <w:marRight w:val="0"/>
      <w:marTop w:val="0"/>
      <w:marBottom w:val="0"/>
      <w:divBdr>
        <w:top w:val="none" w:sz="0" w:space="0" w:color="auto"/>
        <w:left w:val="none" w:sz="0" w:space="0" w:color="auto"/>
        <w:bottom w:val="none" w:sz="0" w:space="0" w:color="auto"/>
        <w:right w:val="none" w:sz="0" w:space="0" w:color="auto"/>
      </w:divBdr>
      <w:divsChild>
        <w:div w:id="913785584">
          <w:marLeft w:val="720"/>
          <w:marRight w:val="720"/>
          <w:marTop w:val="100"/>
          <w:marBottom w:val="100"/>
          <w:divBdr>
            <w:top w:val="none" w:sz="0" w:space="0" w:color="auto"/>
            <w:left w:val="none" w:sz="0" w:space="0" w:color="auto"/>
            <w:bottom w:val="none" w:sz="0" w:space="0" w:color="auto"/>
            <w:right w:val="none" w:sz="0" w:space="0" w:color="auto"/>
          </w:divBdr>
        </w:div>
        <w:div w:id="913785773">
          <w:marLeft w:val="720"/>
          <w:marRight w:val="720"/>
          <w:marTop w:val="100"/>
          <w:marBottom w:val="100"/>
          <w:divBdr>
            <w:top w:val="none" w:sz="0" w:space="0" w:color="auto"/>
            <w:left w:val="none" w:sz="0" w:space="0" w:color="auto"/>
            <w:bottom w:val="none" w:sz="0" w:space="0" w:color="auto"/>
            <w:right w:val="none" w:sz="0" w:space="0" w:color="auto"/>
          </w:divBdr>
        </w:div>
        <w:div w:id="913787307">
          <w:marLeft w:val="0"/>
          <w:marRight w:val="0"/>
          <w:marTop w:val="0"/>
          <w:marBottom w:val="0"/>
          <w:divBdr>
            <w:top w:val="none" w:sz="0" w:space="0" w:color="auto"/>
            <w:left w:val="none" w:sz="0" w:space="0" w:color="auto"/>
            <w:bottom w:val="none" w:sz="0" w:space="0" w:color="auto"/>
            <w:right w:val="none" w:sz="0" w:space="0" w:color="auto"/>
          </w:divBdr>
        </w:div>
      </w:divsChild>
    </w:div>
    <w:div w:id="913785674">
      <w:marLeft w:val="0"/>
      <w:marRight w:val="0"/>
      <w:marTop w:val="0"/>
      <w:marBottom w:val="0"/>
      <w:divBdr>
        <w:top w:val="none" w:sz="0" w:space="0" w:color="auto"/>
        <w:left w:val="none" w:sz="0" w:space="0" w:color="auto"/>
        <w:bottom w:val="none" w:sz="0" w:space="0" w:color="auto"/>
        <w:right w:val="none" w:sz="0" w:space="0" w:color="auto"/>
      </w:divBdr>
    </w:div>
    <w:div w:id="913785675">
      <w:marLeft w:val="0"/>
      <w:marRight w:val="0"/>
      <w:marTop w:val="0"/>
      <w:marBottom w:val="0"/>
      <w:divBdr>
        <w:top w:val="none" w:sz="0" w:space="0" w:color="auto"/>
        <w:left w:val="none" w:sz="0" w:space="0" w:color="auto"/>
        <w:bottom w:val="none" w:sz="0" w:space="0" w:color="auto"/>
        <w:right w:val="none" w:sz="0" w:space="0" w:color="auto"/>
      </w:divBdr>
    </w:div>
    <w:div w:id="913785676">
      <w:marLeft w:val="0"/>
      <w:marRight w:val="0"/>
      <w:marTop w:val="0"/>
      <w:marBottom w:val="0"/>
      <w:divBdr>
        <w:top w:val="none" w:sz="0" w:space="0" w:color="auto"/>
        <w:left w:val="none" w:sz="0" w:space="0" w:color="auto"/>
        <w:bottom w:val="none" w:sz="0" w:space="0" w:color="auto"/>
        <w:right w:val="none" w:sz="0" w:space="0" w:color="auto"/>
      </w:divBdr>
    </w:div>
    <w:div w:id="913785684">
      <w:marLeft w:val="0"/>
      <w:marRight w:val="0"/>
      <w:marTop w:val="0"/>
      <w:marBottom w:val="0"/>
      <w:divBdr>
        <w:top w:val="none" w:sz="0" w:space="0" w:color="auto"/>
        <w:left w:val="none" w:sz="0" w:space="0" w:color="auto"/>
        <w:bottom w:val="none" w:sz="0" w:space="0" w:color="auto"/>
        <w:right w:val="none" w:sz="0" w:space="0" w:color="auto"/>
      </w:divBdr>
    </w:div>
    <w:div w:id="913785685">
      <w:marLeft w:val="0"/>
      <w:marRight w:val="0"/>
      <w:marTop w:val="0"/>
      <w:marBottom w:val="0"/>
      <w:divBdr>
        <w:top w:val="none" w:sz="0" w:space="0" w:color="auto"/>
        <w:left w:val="none" w:sz="0" w:space="0" w:color="auto"/>
        <w:bottom w:val="none" w:sz="0" w:space="0" w:color="auto"/>
        <w:right w:val="none" w:sz="0" w:space="0" w:color="auto"/>
      </w:divBdr>
    </w:div>
    <w:div w:id="913785687">
      <w:marLeft w:val="0"/>
      <w:marRight w:val="0"/>
      <w:marTop w:val="0"/>
      <w:marBottom w:val="0"/>
      <w:divBdr>
        <w:top w:val="none" w:sz="0" w:space="0" w:color="auto"/>
        <w:left w:val="none" w:sz="0" w:space="0" w:color="auto"/>
        <w:bottom w:val="none" w:sz="0" w:space="0" w:color="auto"/>
        <w:right w:val="none" w:sz="0" w:space="0" w:color="auto"/>
      </w:divBdr>
    </w:div>
    <w:div w:id="913785690">
      <w:marLeft w:val="0"/>
      <w:marRight w:val="0"/>
      <w:marTop w:val="0"/>
      <w:marBottom w:val="0"/>
      <w:divBdr>
        <w:top w:val="none" w:sz="0" w:space="0" w:color="auto"/>
        <w:left w:val="none" w:sz="0" w:space="0" w:color="auto"/>
        <w:bottom w:val="none" w:sz="0" w:space="0" w:color="auto"/>
        <w:right w:val="none" w:sz="0" w:space="0" w:color="auto"/>
      </w:divBdr>
    </w:div>
    <w:div w:id="913785691">
      <w:marLeft w:val="0"/>
      <w:marRight w:val="0"/>
      <w:marTop w:val="0"/>
      <w:marBottom w:val="0"/>
      <w:divBdr>
        <w:top w:val="none" w:sz="0" w:space="0" w:color="auto"/>
        <w:left w:val="none" w:sz="0" w:space="0" w:color="auto"/>
        <w:bottom w:val="none" w:sz="0" w:space="0" w:color="auto"/>
        <w:right w:val="none" w:sz="0" w:space="0" w:color="auto"/>
      </w:divBdr>
    </w:div>
    <w:div w:id="913785694">
      <w:marLeft w:val="0"/>
      <w:marRight w:val="0"/>
      <w:marTop w:val="0"/>
      <w:marBottom w:val="0"/>
      <w:divBdr>
        <w:top w:val="none" w:sz="0" w:space="0" w:color="auto"/>
        <w:left w:val="none" w:sz="0" w:space="0" w:color="auto"/>
        <w:bottom w:val="none" w:sz="0" w:space="0" w:color="auto"/>
        <w:right w:val="none" w:sz="0" w:space="0" w:color="auto"/>
      </w:divBdr>
    </w:div>
    <w:div w:id="913785695">
      <w:marLeft w:val="0"/>
      <w:marRight w:val="0"/>
      <w:marTop w:val="0"/>
      <w:marBottom w:val="0"/>
      <w:divBdr>
        <w:top w:val="none" w:sz="0" w:space="0" w:color="auto"/>
        <w:left w:val="none" w:sz="0" w:space="0" w:color="auto"/>
        <w:bottom w:val="none" w:sz="0" w:space="0" w:color="auto"/>
        <w:right w:val="none" w:sz="0" w:space="0" w:color="auto"/>
      </w:divBdr>
    </w:div>
    <w:div w:id="913785697">
      <w:marLeft w:val="0"/>
      <w:marRight w:val="0"/>
      <w:marTop w:val="0"/>
      <w:marBottom w:val="0"/>
      <w:divBdr>
        <w:top w:val="none" w:sz="0" w:space="0" w:color="auto"/>
        <w:left w:val="none" w:sz="0" w:space="0" w:color="auto"/>
        <w:bottom w:val="none" w:sz="0" w:space="0" w:color="auto"/>
        <w:right w:val="none" w:sz="0" w:space="0" w:color="auto"/>
      </w:divBdr>
    </w:div>
    <w:div w:id="913785698">
      <w:marLeft w:val="0"/>
      <w:marRight w:val="0"/>
      <w:marTop w:val="0"/>
      <w:marBottom w:val="0"/>
      <w:divBdr>
        <w:top w:val="none" w:sz="0" w:space="0" w:color="auto"/>
        <w:left w:val="none" w:sz="0" w:space="0" w:color="auto"/>
        <w:bottom w:val="none" w:sz="0" w:space="0" w:color="auto"/>
        <w:right w:val="none" w:sz="0" w:space="0" w:color="auto"/>
      </w:divBdr>
    </w:div>
    <w:div w:id="913785701">
      <w:marLeft w:val="0"/>
      <w:marRight w:val="0"/>
      <w:marTop w:val="0"/>
      <w:marBottom w:val="0"/>
      <w:divBdr>
        <w:top w:val="none" w:sz="0" w:space="0" w:color="auto"/>
        <w:left w:val="none" w:sz="0" w:space="0" w:color="auto"/>
        <w:bottom w:val="none" w:sz="0" w:space="0" w:color="auto"/>
        <w:right w:val="none" w:sz="0" w:space="0" w:color="auto"/>
      </w:divBdr>
    </w:div>
    <w:div w:id="913785702">
      <w:marLeft w:val="0"/>
      <w:marRight w:val="0"/>
      <w:marTop w:val="0"/>
      <w:marBottom w:val="0"/>
      <w:divBdr>
        <w:top w:val="none" w:sz="0" w:space="0" w:color="auto"/>
        <w:left w:val="none" w:sz="0" w:space="0" w:color="auto"/>
        <w:bottom w:val="none" w:sz="0" w:space="0" w:color="auto"/>
        <w:right w:val="none" w:sz="0" w:space="0" w:color="auto"/>
      </w:divBdr>
      <w:divsChild>
        <w:div w:id="913785934">
          <w:marLeft w:val="0"/>
          <w:marRight w:val="0"/>
          <w:marTop w:val="0"/>
          <w:marBottom w:val="0"/>
          <w:divBdr>
            <w:top w:val="none" w:sz="0" w:space="0" w:color="auto"/>
            <w:left w:val="none" w:sz="0" w:space="0" w:color="auto"/>
            <w:bottom w:val="none" w:sz="0" w:space="0" w:color="auto"/>
            <w:right w:val="none" w:sz="0" w:space="0" w:color="auto"/>
          </w:divBdr>
        </w:div>
        <w:div w:id="913787506">
          <w:marLeft w:val="0"/>
          <w:marRight w:val="0"/>
          <w:marTop w:val="0"/>
          <w:marBottom w:val="0"/>
          <w:divBdr>
            <w:top w:val="none" w:sz="0" w:space="0" w:color="auto"/>
            <w:left w:val="none" w:sz="0" w:space="0" w:color="auto"/>
            <w:bottom w:val="none" w:sz="0" w:space="0" w:color="auto"/>
            <w:right w:val="none" w:sz="0" w:space="0" w:color="auto"/>
          </w:divBdr>
          <w:divsChild>
            <w:div w:id="913785293">
              <w:marLeft w:val="0"/>
              <w:marRight w:val="0"/>
              <w:marTop w:val="0"/>
              <w:marBottom w:val="0"/>
              <w:divBdr>
                <w:top w:val="none" w:sz="0" w:space="0" w:color="auto"/>
                <w:left w:val="none" w:sz="0" w:space="0" w:color="auto"/>
                <w:bottom w:val="none" w:sz="0" w:space="0" w:color="auto"/>
                <w:right w:val="none" w:sz="0" w:space="0" w:color="auto"/>
              </w:divBdr>
              <w:divsChild>
                <w:div w:id="91378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703">
      <w:marLeft w:val="0"/>
      <w:marRight w:val="0"/>
      <w:marTop w:val="0"/>
      <w:marBottom w:val="0"/>
      <w:divBdr>
        <w:top w:val="none" w:sz="0" w:space="0" w:color="auto"/>
        <w:left w:val="none" w:sz="0" w:space="0" w:color="auto"/>
        <w:bottom w:val="none" w:sz="0" w:space="0" w:color="auto"/>
        <w:right w:val="none" w:sz="0" w:space="0" w:color="auto"/>
      </w:divBdr>
      <w:divsChild>
        <w:div w:id="913785376">
          <w:marLeft w:val="0"/>
          <w:marRight w:val="0"/>
          <w:marTop w:val="0"/>
          <w:marBottom w:val="0"/>
          <w:divBdr>
            <w:top w:val="none" w:sz="0" w:space="0" w:color="auto"/>
            <w:left w:val="none" w:sz="0" w:space="0" w:color="auto"/>
            <w:bottom w:val="none" w:sz="0" w:space="0" w:color="auto"/>
            <w:right w:val="none" w:sz="0" w:space="0" w:color="auto"/>
          </w:divBdr>
          <w:divsChild>
            <w:div w:id="9137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706">
      <w:marLeft w:val="0"/>
      <w:marRight w:val="0"/>
      <w:marTop w:val="0"/>
      <w:marBottom w:val="0"/>
      <w:divBdr>
        <w:top w:val="none" w:sz="0" w:space="0" w:color="auto"/>
        <w:left w:val="none" w:sz="0" w:space="0" w:color="auto"/>
        <w:bottom w:val="none" w:sz="0" w:space="0" w:color="auto"/>
        <w:right w:val="none" w:sz="0" w:space="0" w:color="auto"/>
      </w:divBdr>
    </w:div>
    <w:div w:id="913785707">
      <w:marLeft w:val="0"/>
      <w:marRight w:val="0"/>
      <w:marTop w:val="0"/>
      <w:marBottom w:val="0"/>
      <w:divBdr>
        <w:top w:val="none" w:sz="0" w:space="0" w:color="auto"/>
        <w:left w:val="none" w:sz="0" w:space="0" w:color="auto"/>
        <w:bottom w:val="none" w:sz="0" w:space="0" w:color="auto"/>
        <w:right w:val="none" w:sz="0" w:space="0" w:color="auto"/>
      </w:divBdr>
    </w:div>
    <w:div w:id="913785709">
      <w:marLeft w:val="0"/>
      <w:marRight w:val="0"/>
      <w:marTop w:val="0"/>
      <w:marBottom w:val="0"/>
      <w:divBdr>
        <w:top w:val="none" w:sz="0" w:space="0" w:color="auto"/>
        <w:left w:val="none" w:sz="0" w:space="0" w:color="auto"/>
        <w:bottom w:val="none" w:sz="0" w:space="0" w:color="auto"/>
        <w:right w:val="none" w:sz="0" w:space="0" w:color="auto"/>
      </w:divBdr>
    </w:div>
    <w:div w:id="913785710">
      <w:marLeft w:val="0"/>
      <w:marRight w:val="0"/>
      <w:marTop w:val="0"/>
      <w:marBottom w:val="0"/>
      <w:divBdr>
        <w:top w:val="none" w:sz="0" w:space="0" w:color="auto"/>
        <w:left w:val="none" w:sz="0" w:space="0" w:color="auto"/>
        <w:bottom w:val="none" w:sz="0" w:space="0" w:color="auto"/>
        <w:right w:val="none" w:sz="0" w:space="0" w:color="auto"/>
      </w:divBdr>
      <w:divsChild>
        <w:div w:id="913786428">
          <w:marLeft w:val="0"/>
          <w:marRight w:val="0"/>
          <w:marTop w:val="0"/>
          <w:marBottom w:val="0"/>
          <w:divBdr>
            <w:top w:val="none" w:sz="0" w:space="0" w:color="auto"/>
            <w:left w:val="none" w:sz="0" w:space="0" w:color="auto"/>
            <w:bottom w:val="none" w:sz="0" w:space="0" w:color="auto"/>
            <w:right w:val="none" w:sz="0" w:space="0" w:color="auto"/>
          </w:divBdr>
          <w:divsChild>
            <w:div w:id="913787169">
              <w:marLeft w:val="0"/>
              <w:marRight w:val="0"/>
              <w:marTop w:val="0"/>
              <w:marBottom w:val="0"/>
              <w:divBdr>
                <w:top w:val="none" w:sz="0" w:space="0" w:color="auto"/>
                <w:left w:val="none" w:sz="0" w:space="0" w:color="auto"/>
                <w:bottom w:val="none" w:sz="0" w:space="0" w:color="auto"/>
                <w:right w:val="none" w:sz="0" w:space="0" w:color="auto"/>
              </w:divBdr>
            </w:div>
          </w:divsChild>
        </w:div>
        <w:div w:id="913787262">
          <w:marLeft w:val="0"/>
          <w:marRight w:val="0"/>
          <w:marTop w:val="0"/>
          <w:marBottom w:val="0"/>
          <w:divBdr>
            <w:top w:val="none" w:sz="0" w:space="0" w:color="auto"/>
            <w:left w:val="none" w:sz="0" w:space="0" w:color="auto"/>
            <w:bottom w:val="none" w:sz="0" w:space="0" w:color="auto"/>
            <w:right w:val="none" w:sz="0" w:space="0" w:color="auto"/>
          </w:divBdr>
          <w:divsChild>
            <w:div w:id="913784997">
              <w:marLeft w:val="0"/>
              <w:marRight w:val="0"/>
              <w:marTop w:val="0"/>
              <w:marBottom w:val="0"/>
              <w:divBdr>
                <w:top w:val="none" w:sz="0" w:space="0" w:color="auto"/>
                <w:left w:val="none" w:sz="0" w:space="0" w:color="auto"/>
                <w:bottom w:val="none" w:sz="0" w:space="0" w:color="auto"/>
                <w:right w:val="none" w:sz="0" w:space="0" w:color="auto"/>
              </w:divBdr>
              <w:divsChild>
                <w:div w:id="913785270">
                  <w:marLeft w:val="0"/>
                  <w:marRight w:val="0"/>
                  <w:marTop w:val="0"/>
                  <w:marBottom w:val="0"/>
                  <w:divBdr>
                    <w:top w:val="none" w:sz="0" w:space="0" w:color="auto"/>
                    <w:left w:val="none" w:sz="0" w:space="0" w:color="auto"/>
                    <w:bottom w:val="none" w:sz="0" w:space="0" w:color="auto"/>
                    <w:right w:val="none" w:sz="0" w:space="0" w:color="auto"/>
                  </w:divBdr>
                  <w:divsChild>
                    <w:div w:id="913784829">
                      <w:marLeft w:val="0"/>
                      <w:marRight w:val="0"/>
                      <w:marTop w:val="0"/>
                      <w:marBottom w:val="0"/>
                      <w:divBdr>
                        <w:top w:val="none" w:sz="0" w:space="0" w:color="auto"/>
                        <w:left w:val="none" w:sz="0" w:space="0" w:color="auto"/>
                        <w:bottom w:val="none" w:sz="0" w:space="0" w:color="auto"/>
                        <w:right w:val="none" w:sz="0" w:space="0" w:color="auto"/>
                      </w:divBdr>
                      <w:divsChild>
                        <w:div w:id="913785665">
                          <w:marLeft w:val="0"/>
                          <w:marRight w:val="0"/>
                          <w:marTop w:val="0"/>
                          <w:marBottom w:val="0"/>
                          <w:divBdr>
                            <w:top w:val="none" w:sz="0" w:space="0" w:color="auto"/>
                            <w:left w:val="none" w:sz="0" w:space="0" w:color="auto"/>
                            <w:bottom w:val="none" w:sz="0" w:space="0" w:color="auto"/>
                            <w:right w:val="none" w:sz="0" w:space="0" w:color="auto"/>
                          </w:divBdr>
                          <w:divsChild>
                            <w:div w:id="913787318">
                              <w:marLeft w:val="0"/>
                              <w:marRight w:val="0"/>
                              <w:marTop w:val="0"/>
                              <w:marBottom w:val="0"/>
                              <w:divBdr>
                                <w:top w:val="none" w:sz="0" w:space="0" w:color="auto"/>
                                <w:left w:val="none" w:sz="0" w:space="0" w:color="auto"/>
                                <w:bottom w:val="none" w:sz="0" w:space="0" w:color="auto"/>
                                <w:right w:val="none" w:sz="0" w:space="0" w:color="auto"/>
                              </w:divBdr>
                              <w:divsChild>
                                <w:div w:id="91378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5711">
      <w:marLeft w:val="0"/>
      <w:marRight w:val="0"/>
      <w:marTop w:val="0"/>
      <w:marBottom w:val="0"/>
      <w:divBdr>
        <w:top w:val="none" w:sz="0" w:space="0" w:color="auto"/>
        <w:left w:val="none" w:sz="0" w:space="0" w:color="auto"/>
        <w:bottom w:val="none" w:sz="0" w:space="0" w:color="auto"/>
        <w:right w:val="none" w:sz="0" w:space="0" w:color="auto"/>
      </w:divBdr>
    </w:div>
    <w:div w:id="913785713">
      <w:marLeft w:val="0"/>
      <w:marRight w:val="0"/>
      <w:marTop w:val="0"/>
      <w:marBottom w:val="0"/>
      <w:divBdr>
        <w:top w:val="none" w:sz="0" w:space="0" w:color="auto"/>
        <w:left w:val="none" w:sz="0" w:space="0" w:color="auto"/>
        <w:bottom w:val="none" w:sz="0" w:space="0" w:color="auto"/>
        <w:right w:val="none" w:sz="0" w:space="0" w:color="auto"/>
      </w:divBdr>
    </w:div>
    <w:div w:id="913785717">
      <w:marLeft w:val="0"/>
      <w:marRight w:val="0"/>
      <w:marTop w:val="0"/>
      <w:marBottom w:val="0"/>
      <w:divBdr>
        <w:top w:val="none" w:sz="0" w:space="0" w:color="auto"/>
        <w:left w:val="none" w:sz="0" w:space="0" w:color="auto"/>
        <w:bottom w:val="none" w:sz="0" w:space="0" w:color="auto"/>
        <w:right w:val="none" w:sz="0" w:space="0" w:color="auto"/>
      </w:divBdr>
    </w:div>
    <w:div w:id="913785721">
      <w:marLeft w:val="0"/>
      <w:marRight w:val="0"/>
      <w:marTop w:val="0"/>
      <w:marBottom w:val="0"/>
      <w:divBdr>
        <w:top w:val="none" w:sz="0" w:space="0" w:color="auto"/>
        <w:left w:val="none" w:sz="0" w:space="0" w:color="auto"/>
        <w:bottom w:val="none" w:sz="0" w:space="0" w:color="auto"/>
        <w:right w:val="none" w:sz="0" w:space="0" w:color="auto"/>
      </w:divBdr>
    </w:div>
    <w:div w:id="913785725">
      <w:marLeft w:val="0"/>
      <w:marRight w:val="0"/>
      <w:marTop w:val="0"/>
      <w:marBottom w:val="0"/>
      <w:divBdr>
        <w:top w:val="none" w:sz="0" w:space="0" w:color="auto"/>
        <w:left w:val="none" w:sz="0" w:space="0" w:color="auto"/>
        <w:bottom w:val="none" w:sz="0" w:space="0" w:color="auto"/>
        <w:right w:val="none" w:sz="0" w:space="0" w:color="auto"/>
      </w:divBdr>
    </w:div>
    <w:div w:id="913785732">
      <w:marLeft w:val="0"/>
      <w:marRight w:val="0"/>
      <w:marTop w:val="0"/>
      <w:marBottom w:val="0"/>
      <w:divBdr>
        <w:top w:val="none" w:sz="0" w:space="0" w:color="auto"/>
        <w:left w:val="none" w:sz="0" w:space="0" w:color="auto"/>
        <w:bottom w:val="none" w:sz="0" w:space="0" w:color="auto"/>
        <w:right w:val="none" w:sz="0" w:space="0" w:color="auto"/>
      </w:divBdr>
    </w:div>
    <w:div w:id="913785735">
      <w:marLeft w:val="0"/>
      <w:marRight w:val="0"/>
      <w:marTop w:val="0"/>
      <w:marBottom w:val="0"/>
      <w:divBdr>
        <w:top w:val="none" w:sz="0" w:space="0" w:color="auto"/>
        <w:left w:val="none" w:sz="0" w:space="0" w:color="auto"/>
        <w:bottom w:val="none" w:sz="0" w:space="0" w:color="auto"/>
        <w:right w:val="none" w:sz="0" w:space="0" w:color="auto"/>
      </w:divBdr>
    </w:div>
    <w:div w:id="913785736">
      <w:marLeft w:val="0"/>
      <w:marRight w:val="0"/>
      <w:marTop w:val="0"/>
      <w:marBottom w:val="0"/>
      <w:divBdr>
        <w:top w:val="none" w:sz="0" w:space="0" w:color="auto"/>
        <w:left w:val="none" w:sz="0" w:space="0" w:color="auto"/>
        <w:bottom w:val="none" w:sz="0" w:space="0" w:color="auto"/>
        <w:right w:val="none" w:sz="0" w:space="0" w:color="auto"/>
      </w:divBdr>
    </w:div>
    <w:div w:id="913785737">
      <w:marLeft w:val="0"/>
      <w:marRight w:val="0"/>
      <w:marTop w:val="0"/>
      <w:marBottom w:val="0"/>
      <w:divBdr>
        <w:top w:val="none" w:sz="0" w:space="0" w:color="auto"/>
        <w:left w:val="none" w:sz="0" w:space="0" w:color="auto"/>
        <w:bottom w:val="none" w:sz="0" w:space="0" w:color="auto"/>
        <w:right w:val="none" w:sz="0" w:space="0" w:color="auto"/>
      </w:divBdr>
    </w:div>
    <w:div w:id="913785738">
      <w:marLeft w:val="0"/>
      <w:marRight w:val="0"/>
      <w:marTop w:val="0"/>
      <w:marBottom w:val="0"/>
      <w:divBdr>
        <w:top w:val="none" w:sz="0" w:space="0" w:color="auto"/>
        <w:left w:val="none" w:sz="0" w:space="0" w:color="auto"/>
        <w:bottom w:val="none" w:sz="0" w:space="0" w:color="auto"/>
        <w:right w:val="none" w:sz="0" w:space="0" w:color="auto"/>
      </w:divBdr>
    </w:div>
    <w:div w:id="913785739">
      <w:marLeft w:val="0"/>
      <w:marRight w:val="0"/>
      <w:marTop w:val="0"/>
      <w:marBottom w:val="0"/>
      <w:divBdr>
        <w:top w:val="none" w:sz="0" w:space="0" w:color="auto"/>
        <w:left w:val="none" w:sz="0" w:space="0" w:color="auto"/>
        <w:bottom w:val="none" w:sz="0" w:space="0" w:color="auto"/>
        <w:right w:val="none" w:sz="0" w:space="0" w:color="auto"/>
      </w:divBdr>
      <w:divsChild>
        <w:div w:id="913785714">
          <w:marLeft w:val="0"/>
          <w:marRight w:val="0"/>
          <w:marTop w:val="0"/>
          <w:marBottom w:val="0"/>
          <w:divBdr>
            <w:top w:val="none" w:sz="0" w:space="0" w:color="auto"/>
            <w:left w:val="none" w:sz="0" w:space="0" w:color="auto"/>
            <w:bottom w:val="none" w:sz="0" w:space="0" w:color="auto"/>
            <w:right w:val="none" w:sz="0" w:space="0" w:color="auto"/>
          </w:divBdr>
        </w:div>
        <w:div w:id="913786985">
          <w:marLeft w:val="0"/>
          <w:marRight w:val="0"/>
          <w:marTop w:val="0"/>
          <w:marBottom w:val="0"/>
          <w:divBdr>
            <w:top w:val="none" w:sz="0" w:space="0" w:color="auto"/>
            <w:left w:val="none" w:sz="0" w:space="0" w:color="auto"/>
            <w:bottom w:val="none" w:sz="0" w:space="0" w:color="auto"/>
            <w:right w:val="none" w:sz="0" w:space="0" w:color="auto"/>
          </w:divBdr>
          <w:divsChild>
            <w:div w:id="913785409">
              <w:marLeft w:val="0"/>
              <w:marRight w:val="0"/>
              <w:marTop w:val="0"/>
              <w:marBottom w:val="0"/>
              <w:divBdr>
                <w:top w:val="none" w:sz="0" w:space="0" w:color="auto"/>
                <w:left w:val="none" w:sz="0" w:space="0" w:color="auto"/>
                <w:bottom w:val="none" w:sz="0" w:space="0" w:color="auto"/>
                <w:right w:val="none" w:sz="0" w:space="0" w:color="auto"/>
              </w:divBdr>
            </w:div>
            <w:div w:id="913787188">
              <w:marLeft w:val="0"/>
              <w:marRight w:val="0"/>
              <w:marTop w:val="0"/>
              <w:marBottom w:val="0"/>
              <w:divBdr>
                <w:top w:val="none" w:sz="0" w:space="0" w:color="auto"/>
                <w:left w:val="none" w:sz="0" w:space="0" w:color="auto"/>
                <w:bottom w:val="none" w:sz="0" w:space="0" w:color="auto"/>
                <w:right w:val="none" w:sz="0" w:space="0" w:color="auto"/>
              </w:divBdr>
            </w:div>
          </w:divsChild>
        </w:div>
        <w:div w:id="913787155">
          <w:marLeft w:val="0"/>
          <w:marRight w:val="0"/>
          <w:marTop w:val="0"/>
          <w:marBottom w:val="0"/>
          <w:divBdr>
            <w:top w:val="none" w:sz="0" w:space="0" w:color="auto"/>
            <w:left w:val="none" w:sz="0" w:space="0" w:color="auto"/>
            <w:bottom w:val="none" w:sz="0" w:space="0" w:color="auto"/>
            <w:right w:val="none" w:sz="0" w:space="0" w:color="auto"/>
          </w:divBdr>
        </w:div>
        <w:div w:id="913787389">
          <w:marLeft w:val="0"/>
          <w:marRight w:val="0"/>
          <w:marTop w:val="0"/>
          <w:marBottom w:val="0"/>
          <w:divBdr>
            <w:top w:val="none" w:sz="0" w:space="0" w:color="auto"/>
            <w:left w:val="none" w:sz="0" w:space="0" w:color="auto"/>
            <w:bottom w:val="none" w:sz="0" w:space="0" w:color="auto"/>
            <w:right w:val="none" w:sz="0" w:space="0" w:color="auto"/>
          </w:divBdr>
        </w:div>
      </w:divsChild>
    </w:div>
    <w:div w:id="913785741">
      <w:marLeft w:val="0"/>
      <w:marRight w:val="0"/>
      <w:marTop w:val="0"/>
      <w:marBottom w:val="0"/>
      <w:divBdr>
        <w:top w:val="none" w:sz="0" w:space="0" w:color="auto"/>
        <w:left w:val="none" w:sz="0" w:space="0" w:color="auto"/>
        <w:bottom w:val="none" w:sz="0" w:space="0" w:color="auto"/>
        <w:right w:val="none" w:sz="0" w:space="0" w:color="auto"/>
      </w:divBdr>
    </w:div>
    <w:div w:id="913785742">
      <w:marLeft w:val="0"/>
      <w:marRight w:val="0"/>
      <w:marTop w:val="0"/>
      <w:marBottom w:val="0"/>
      <w:divBdr>
        <w:top w:val="none" w:sz="0" w:space="0" w:color="auto"/>
        <w:left w:val="none" w:sz="0" w:space="0" w:color="auto"/>
        <w:bottom w:val="none" w:sz="0" w:space="0" w:color="auto"/>
        <w:right w:val="none" w:sz="0" w:space="0" w:color="auto"/>
      </w:divBdr>
    </w:div>
    <w:div w:id="913785743">
      <w:marLeft w:val="0"/>
      <w:marRight w:val="0"/>
      <w:marTop w:val="0"/>
      <w:marBottom w:val="0"/>
      <w:divBdr>
        <w:top w:val="none" w:sz="0" w:space="0" w:color="auto"/>
        <w:left w:val="none" w:sz="0" w:space="0" w:color="auto"/>
        <w:bottom w:val="none" w:sz="0" w:space="0" w:color="auto"/>
        <w:right w:val="none" w:sz="0" w:space="0" w:color="auto"/>
      </w:divBdr>
      <w:divsChild>
        <w:div w:id="913785206">
          <w:marLeft w:val="0"/>
          <w:marRight w:val="0"/>
          <w:marTop w:val="0"/>
          <w:marBottom w:val="0"/>
          <w:divBdr>
            <w:top w:val="none" w:sz="0" w:space="0" w:color="auto"/>
            <w:left w:val="none" w:sz="0" w:space="0" w:color="auto"/>
            <w:bottom w:val="none" w:sz="0" w:space="0" w:color="auto"/>
            <w:right w:val="none" w:sz="0" w:space="0" w:color="auto"/>
          </w:divBdr>
          <w:divsChild>
            <w:div w:id="9137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746">
      <w:marLeft w:val="0"/>
      <w:marRight w:val="0"/>
      <w:marTop w:val="0"/>
      <w:marBottom w:val="0"/>
      <w:divBdr>
        <w:top w:val="none" w:sz="0" w:space="0" w:color="auto"/>
        <w:left w:val="none" w:sz="0" w:space="0" w:color="auto"/>
        <w:bottom w:val="none" w:sz="0" w:space="0" w:color="auto"/>
        <w:right w:val="none" w:sz="0" w:space="0" w:color="auto"/>
      </w:divBdr>
      <w:divsChild>
        <w:div w:id="913784860">
          <w:marLeft w:val="0"/>
          <w:marRight w:val="0"/>
          <w:marTop w:val="0"/>
          <w:marBottom w:val="0"/>
          <w:divBdr>
            <w:top w:val="none" w:sz="0" w:space="0" w:color="auto"/>
            <w:left w:val="none" w:sz="0" w:space="0" w:color="auto"/>
            <w:bottom w:val="none" w:sz="0" w:space="0" w:color="auto"/>
            <w:right w:val="none" w:sz="0" w:space="0" w:color="auto"/>
          </w:divBdr>
        </w:div>
        <w:div w:id="913785146">
          <w:marLeft w:val="0"/>
          <w:marRight w:val="0"/>
          <w:marTop w:val="0"/>
          <w:marBottom w:val="0"/>
          <w:divBdr>
            <w:top w:val="none" w:sz="0" w:space="0" w:color="auto"/>
            <w:left w:val="none" w:sz="0" w:space="0" w:color="auto"/>
            <w:bottom w:val="none" w:sz="0" w:space="0" w:color="auto"/>
            <w:right w:val="none" w:sz="0" w:space="0" w:color="auto"/>
          </w:divBdr>
        </w:div>
        <w:div w:id="913785190">
          <w:marLeft w:val="0"/>
          <w:marRight w:val="0"/>
          <w:marTop w:val="0"/>
          <w:marBottom w:val="0"/>
          <w:divBdr>
            <w:top w:val="none" w:sz="0" w:space="0" w:color="auto"/>
            <w:left w:val="none" w:sz="0" w:space="0" w:color="auto"/>
            <w:bottom w:val="none" w:sz="0" w:space="0" w:color="auto"/>
            <w:right w:val="none" w:sz="0" w:space="0" w:color="auto"/>
          </w:divBdr>
          <w:divsChild>
            <w:div w:id="913785389">
              <w:marLeft w:val="0"/>
              <w:marRight w:val="0"/>
              <w:marTop w:val="0"/>
              <w:marBottom w:val="0"/>
              <w:divBdr>
                <w:top w:val="none" w:sz="0" w:space="0" w:color="auto"/>
                <w:left w:val="none" w:sz="0" w:space="0" w:color="auto"/>
                <w:bottom w:val="none" w:sz="0" w:space="0" w:color="auto"/>
                <w:right w:val="none" w:sz="0" w:space="0" w:color="auto"/>
              </w:divBdr>
            </w:div>
            <w:div w:id="913785451">
              <w:marLeft w:val="0"/>
              <w:marRight w:val="0"/>
              <w:marTop w:val="0"/>
              <w:marBottom w:val="0"/>
              <w:divBdr>
                <w:top w:val="none" w:sz="0" w:space="0" w:color="auto"/>
                <w:left w:val="none" w:sz="0" w:space="0" w:color="auto"/>
                <w:bottom w:val="none" w:sz="0" w:space="0" w:color="auto"/>
                <w:right w:val="none" w:sz="0" w:space="0" w:color="auto"/>
              </w:divBdr>
            </w:div>
          </w:divsChild>
        </w:div>
        <w:div w:id="913786479">
          <w:marLeft w:val="0"/>
          <w:marRight w:val="0"/>
          <w:marTop w:val="0"/>
          <w:marBottom w:val="0"/>
          <w:divBdr>
            <w:top w:val="none" w:sz="0" w:space="0" w:color="auto"/>
            <w:left w:val="none" w:sz="0" w:space="0" w:color="auto"/>
            <w:bottom w:val="none" w:sz="0" w:space="0" w:color="auto"/>
            <w:right w:val="none" w:sz="0" w:space="0" w:color="auto"/>
          </w:divBdr>
        </w:div>
      </w:divsChild>
    </w:div>
    <w:div w:id="913785750">
      <w:marLeft w:val="0"/>
      <w:marRight w:val="0"/>
      <w:marTop w:val="0"/>
      <w:marBottom w:val="0"/>
      <w:divBdr>
        <w:top w:val="none" w:sz="0" w:space="0" w:color="auto"/>
        <w:left w:val="none" w:sz="0" w:space="0" w:color="auto"/>
        <w:bottom w:val="none" w:sz="0" w:space="0" w:color="auto"/>
        <w:right w:val="none" w:sz="0" w:space="0" w:color="auto"/>
      </w:divBdr>
    </w:div>
    <w:div w:id="913785751">
      <w:marLeft w:val="0"/>
      <w:marRight w:val="0"/>
      <w:marTop w:val="0"/>
      <w:marBottom w:val="0"/>
      <w:divBdr>
        <w:top w:val="none" w:sz="0" w:space="0" w:color="auto"/>
        <w:left w:val="none" w:sz="0" w:space="0" w:color="auto"/>
        <w:bottom w:val="none" w:sz="0" w:space="0" w:color="auto"/>
        <w:right w:val="none" w:sz="0" w:space="0" w:color="auto"/>
      </w:divBdr>
      <w:divsChild>
        <w:div w:id="913787294">
          <w:marLeft w:val="0"/>
          <w:marRight w:val="0"/>
          <w:marTop w:val="0"/>
          <w:marBottom w:val="0"/>
          <w:divBdr>
            <w:top w:val="none" w:sz="0" w:space="0" w:color="auto"/>
            <w:left w:val="none" w:sz="0" w:space="0" w:color="auto"/>
            <w:bottom w:val="none" w:sz="0" w:space="0" w:color="auto"/>
            <w:right w:val="none" w:sz="0" w:space="0" w:color="auto"/>
          </w:divBdr>
          <w:divsChild>
            <w:div w:id="913784979">
              <w:marLeft w:val="0"/>
              <w:marRight w:val="0"/>
              <w:marTop w:val="0"/>
              <w:marBottom w:val="0"/>
              <w:divBdr>
                <w:top w:val="none" w:sz="0" w:space="0" w:color="auto"/>
                <w:left w:val="none" w:sz="0" w:space="0" w:color="auto"/>
                <w:bottom w:val="none" w:sz="0" w:space="0" w:color="auto"/>
                <w:right w:val="none" w:sz="0" w:space="0" w:color="auto"/>
              </w:divBdr>
              <w:divsChild>
                <w:div w:id="913785225">
                  <w:marLeft w:val="0"/>
                  <w:marRight w:val="0"/>
                  <w:marTop w:val="0"/>
                  <w:marBottom w:val="0"/>
                  <w:divBdr>
                    <w:top w:val="none" w:sz="0" w:space="0" w:color="auto"/>
                    <w:left w:val="none" w:sz="0" w:space="0" w:color="auto"/>
                    <w:bottom w:val="none" w:sz="0" w:space="0" w:color="auto"/>
                    <w:right w:val="none" w:sz="0" w:space="0" w:color="auto"/>
                  </w:divBdr>
                  <w:divsChild>
                    <w:div w:id="91378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5754">
      <w:marLeft w:val="0"/>
      <w:marRight w:val="0"/>
      <w:marTop w:val="0"/>
      <w:marBottom w:val="0"/>
      <w:divBdr>
        <w:top w:val="none" w:sz="0" w:space="0" w:color="auto"/>
        <w:left w:val="none" w:sz="0" w:space="0" w:color="auto"/>
        <w:bottom w:val="none" w:sz="0" w:space="0" w:color="auto"/>
        <w:right w:val="none" w:sz="0" w:space="0" w:color="auto"/>
      </w:divBdr>
      <w:divsChild>
        <w:div w:id="913786766">
          <w:marLeft w:val="0"/>
          <w:marRight w:val="0"/>
          <w:marTop w:val="0"/>
          <w:marBottom w:val="0"/>
          <w:divBdr>
            <w:top w:val="none" w:sz="0" w:space="0" w:color="auto"/>
            <w:left w:val="none" w:sz="0" w:space="0" w:color="auto"/>
            <w:bottom w:val="none" w:sz="0" w:space="0" w:color="auto"/>
            <w:right w:val="none" w:sz="0" w:space="0" w:color="auto"/>
          </w:divBdr>
          <w:divsChild>
            <w:div w:id="91378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755">
      <w:marLeft w:val="0"/>
      <w:marRight w:val="0"/>
      <w:marTop w:val="0"/>
      <w:marBottom w:val="0"/>
      <w:divBdr>
        <w:top w:val="none" w:sz="0" w:space="0" w:color="auto"/>
        <w:left w:val="none" w:sz="0" w:space="0" w:color="auto"/>
        <w:bottom w:val="none" w:sz="0" w:space="0" w:color="auto"/>
        <w:right w:val="none" w:sz="0" w:space="0" w:color="auto"/>
      </w:divBdr>
    </w:div>
    <w:div w:id="913785756">
      <w:marLeft w:val="0"/>
      <w:marRight w:val="0"/>
      <w:marTop w:val="0"/>
      <w:marBottom w:val="0"/>
      <w:divBdr>
        <w:top w:val="none" w:sz="0" w:space="0" w:color="auto"/>
        <w:left w:val="none" w:sz="0" w:space="0" w:color="auto"/>
        <w:bottom w:val="none" w:sz="0" w:space="0" w:color="auto"/>
        <w:right w:val="none" w:sz="0" w:space="0" w:color="auto"/>
      </w:divBdr>
    </w:div>
    <w:div w:id="913785758">
      <w:marLeft w:val="0"/>
      <w:marRight w:val="0"/>
      <w:marTop w:val="0"/>
      <w:marBottom w:val="0"/>
      <w:divBdr>
        <w:top w:val="none" w:sz="0" w:space="0" w:color="auto"/>
        <w:left w:val="none" w:sz="0" w:space="0" w:color="auto"/>
        <w:bottom w:val="none" w:sz="0" w:space="0" w:color="auto"/>
        <w:right w:val="none" w:sz="0" w:space="0" w:color="auto"/>
      </w:divBdr>
      <w:divsChild>
        <w:div w:id="913784905">
          <w:marLeft w:val="0"/>
          <w:marRight w:val="0"/>
          <w:marTop w:val="0"/>
          <w:marBottom w:val="0"/>
          <w:divBdr>
            <w:top w:val="none" w:sz="0" w:space="0" w:color="auto"/>
            <w:left w:val="none" w:sz="0" w:space="0" w:color="auto"/>
            <w:bottom w:val="none" w:sz="0" w:space="0" w:color="auto"/>
            <w:right w:val="none" w:sz="0" w:space="0" w:color="auto"/>
          </w:divBdr>
        </w:div>
      </w:divsChild>
    </w:div>
    <w:div w:id="913785759">
      <w:marLeft w:val="0"/>
      <w:marRight w:val="0"/>
      <w:marTop w:val="0"/>
      <w:marBottom w:val="0"/>
      <w:divBdr>
        <w:top w:val="none" w:sz="0" w:space="0" w:color="auto"/>
        <w:left w:val="none" w:sz="0" w:space="0" w:color="auto"/>
        <w:bottom w:val="none" w:sz="0" w:space="0" w:color="auto"/>
        <w:right w:val="none" w:sz="0" w:space="0" w:color="auto"/>
      </w:divBdr>
    </w:div>
    <w:div w:id="913785763">
      <w:marLeft w:val="0"/>
      <w:marRight w:val="0"/>
      <w:marTop w:val="0"/>
      <w:marBottom w:val="0"/>
      <w:divBdr>
        <w:top w:val="none" w:sz="0" w:space="0" w:color="auto"/>
        <w:left w:val="none" w:sz="0" w:space="0" w:color="auto"/>
        <w:bottom w:val="none" w:sz="0" w:space="0" w:color="auto"/>
        <w:right w:val="none" w:sz="0" w:space="0" w:color="auto"/>
      </w:divBdr>
    </w:div>
    <w:div w:id="913785764">
      <w:marLeft w:val="0"/>
      <w:marRight w:val="0"/>
      <w:marTop w:val="0"/>
      <w:marBottom w:val="0"/>
      <w:divBdr>
        <w:top w:val="none" w:sz="0" w:space="0" w:color="auto"/>
        <w:left w:val="none" w:sz="0" w:space="0" w:color="auto"/>
        <w:bottom w:val="none" w:sz="0" w:space="0" w:color="auto"/>
        <w:right w:val="none" w:sz="0" w:space="0" w:color="auto"/>
      </w:divBdr>
    </w:div>
    <w:div w:id="913785766">
      <w:marLeft w:val="0"/>
      <w:marRight w:val="0"/>
      <w:marTop w:val="0"/>
      <w:marBottom w:val="0"/>
      <w:divBdr>
        <w:top w:val="none" w:sz="0" w:space="0" w:color="auto"/>
        <w:left w:val="none" w:sz="0" w:space="0" w:color="auto"/>
        <w:bottom w:val="none" w:sz="0" w:space="0" w:color="auto"/>
        <w:right w:val="none" w:sz="0" w:space="0" w:color="auto"/>
      </w:divBdr>
    </w:div>
    <w:div w:id="913785767">
      <w:marLeft w:val="0"/>
      <w:marRight w:val="0"/>
      <w:marTop w:val="0"/>
      <w:marBottom w:val="0"/>
      <w:divBdr>
        <w:top w:val="none" w:sz="0" w:space="0" w:color="auto"/>
        <w:left w:val="none" w:sz="0" w:space="0" w:color="auto"/>
        <w:bottom w:val="none" w:sz="0" w:space="0" w:color="auto"/>
        <w:right w:val="none" w:sz="0" w:space="0" w:color="auto"/>
      </w:divBdr>
    </w:div>
    <w:div w:id="913785768">
      <w:marLeft w:val="0"/>
      <w:marRight w:val="0"/>
      <w:marTop w:val="0"/>
      <w:marBottom w:val="0"/>
      <w:divBdr>
        <w:top w:val="none" w:sz="0" w:space="0" w:color="auto"/>
        <w:left w:val="none" w:sz="0" w:space="0" w:color="auto"/>
        <w:bottom w:val="none" w:sz="0" w:space="0" w:color="auto"/>
        <w:right w:val="none" w:sz="0" w:space="0" w:color="auto"/>
      </w:divBdr>
    </w:div>
    <w:div w:id="913785769">
      <w:marLeft w:val="0"/>
      <w:marRight w:val="0"/>
      <w:marTop w:val="0"/>
      <w:marBottom w:val="0"/>
      <w:divBdr>
        <w:top w:val="none" w:sz="0" w:space="0" w:color="auto"/>
        <w:left w:val="none" w:sz="0" w:space="0" w:color="auto"/>
        <w:bottom w:val="none" w:sz="0" w:space="0" w:color="auto"/>
        <w:right w:val="none" w:sz="0" w:space="0" w:color="auto"/>
      </w:divBdr>
      <w:divsChild>
        <w:div w:id="913784805">
          <w:marLeft w:val="0"/>
          <w:marRight w:val="0"/>
          <w:marTop w:val="0"/>
          <w:marBottom w:val="0"/>
          <w:divBdr>
            <w:top w:val="none" w:sz="0" w:space="0" w:color="auto"/>
            <w:left w:val="none" w:sz="0" w:space="0" w:color="auto"/>
            <w:bottom w:val="none" w:sz="0" w:space="0" w:color="auto"/>
            <w:right w:val="none" w:sz="0" w:space="0" w:color="auto"/>
          </w:divBdr>
        </w:div>
        <w:div w:id="913785305">
          <w:marLeft w:val="0"/>
          <w:marRight w:val="0"/>
          <w:marTop w:val="0"/>
          <w:marBottom w:val="0"/>
          <w:divBdr>
            <w:top w:val="none" w:sz="0" w:space="0" w:color="auto"/>
            <w:left w:val="none" w:sz="0" w:space="0" w:color="auto"/>
            <w:bottom w:val="none" w:sz="0" w:space="0" w:color="auto"/>
            <w:right w:val="none" w:sz="0" w:space="0" w:color="auto"/>
          </w:divBdr>
        </w:div>
        <w:div w:id="913786039">
          <w:marLeft w:val="0"/>
          <w:marRight w:val="0"/>
          <w:marTop w:val="0"/>
          <w:marBottom w:val="0"/>
          <w:divBdr>
            <w:top w:val="none" w:sz="0" w:space="0" w:color="auto"/>
            <w:left w:val="none" w:sz="0" w:space="0" w:color="auto"/>
            <w:bottom w:val="none" w:sz="0" w:space="0" w:color="auto"/>
            <w:right w:val="none" w:sz="0" w:space="0" w:color="auto"/>
          </w:divBdr>
        </w:div>
      </w:divsChild>
    </w:div>
    <w:div w:id="913785771">
      <w:marLeft w:val="0"/>
      <w:marRight w:val="0"/>
      <w:marTop w:val="0"/>
      <w:marBottom w:val="0"/>
      <w:divBdr>
        <w:top w:val="none" w:sz="0" w:space="0" w:color="auto"/>
        <w:left w:val="none" w:sz="0" w:space="0" w:color="auto"/>
        <w:bottom w:val="none" w:sz="0" w:space="0" w:color="auto"/>
        <w:right w:val="none" w:sz="0" w:space="0" w:color="auto"/>
      </w:divBdr>
    </w:div>
    <w:div w:id="913785772">
      <w:marLeft w:val="0"/>
      <w:marRight w:val="0"/>
      <w:marTop w:val="0"/>
      <w:marBottom w:val="0"/>
      <w:divBdr>
        <w:top w:val="none" w:sz="0" w:space="0" w:color="auto"/>
        <w:left w:val="none" w:sz="0" w:space="0" w:color="auto"/>
        <w:bottom w:val="none" w:sz="0" w:space="0" w:color="auto"/>
        <w:right w:val="none" w:sz="0" w:space="0" w:color="auto"/>
      </w:divBdr>
    </w:div>
    <w:div w:id="913785774">
      <w:marLeft w:val="0"/>
      <w:marRight w:val="0"/>
      <w:marTop w:val="0"/>
      <w:marBottom w:val="0"/>
      <w:divBdr>
        <w:top w:val="none" w:sz="0" w:space="0" w:color="auto"/>
        <w:left w:val="none" w:sz="0" w:space="0" w:color="auto"/>
        <w:bottom w:val="none" w:sz="0" w:space="0" w:color="auto"/>
        <w:right w:val="none" w:sz="0" w:space="0" w:color="auto"/>
      </w:divBdr>
    </w:div>
    <w:div w:id="913785775">
      <w:marLeft w:val="0"/>
      <w:marRight w:val="0"/>
      <w:marTop w:val="0"/>
      <w:marBottom w:val="0"/>
      <w:divBdr>
        <w:top w:val="none" w:sz="0" w:space="0" w:color="auto"/>
        <w:left w:val="none" w:sz="0" w:space="0" w:color="auto"/>
        <w:bottom w:val="none" w:sz="0" w:space="0" w:color="auto"/>
        <w:right w:val="none" w:sz="0" w:space="0" w:color="auto"/>
      </w:divBdr>
    </w:div>
    <w:div w:id="913785776">
      <w:marLeft w:val="0"/>
      <w:marRight w:val="0"/>
      <w:marTop w:val="0"/>
      <w:marBottom w:val="0"/>
      <w:divBdr>
        <w:top w:val="none" w:sz="0" w:space="0" w:color="auto"/>
        <w:left w:val="none" w:sz="0" w:space="0" w:color="auto"/>
        <w:bottom w:val="none" w:sz="0" w:space="0" w:color="auto"/>
        <w:right w:val="none" w:sz="0" w:space="0" w:color="auto"/>
      </w:divBdr>
    </w:div>
    <w:div w:id="913785778">
      <w:marLeft w:val="0"/>
      <w:marRight w:val="0"/>
      <w:marTop w:val="0"/>
      <w:marBottom w:val="0"/>
      <w:divBdr>
        <w:top w:val="none" w:sz="0" w:space="0" w:color="auto"/>
        <w:left w:val="none" w:sz="0" w:space="0" w:color="auto"/>
        <w:bottom w:val="none" w:sz="0" w:space="0" w:color="auto"/>
        <w:right w:val="none" w:sz="0" w:space="0" w:color="auto"/>
      </w:divBdr>
      <w:divsChild>
        <w:div w:id="913785035">
          <w:marLeft w:val="0"/>
          <w:marRight w:val="0"/>
          <w:marTop w:val="0"/>
          <w:marBottom w:val="0"/>
          <w:divBdr>
            <w:top w:val="none" w:sz="0" w:space="0" w:color="auto"/>
            <w:left w:val="none" w:sz="0" w:space="0" w:color="auto"/>
            <w:bottom w:val="none" w:sz="0" w:space="0" w:color="auto"/>
            <w:right w:val="none" w:sz="0" w:space="0" w:color="auto"/>
          </w:divBdr>
          <w:divsChild>
            <w:div w:id="913784703">
              <w:marLeft w:val="0"/>
              <w:marRight w:val="0"/>
              <w:marTop w:val="0"/>
              <w:marBottom w:val="0"/>
              <w:divBdr>
                <w:top w:val="none" w:sz="0" w:space="0" w:color="auto"/>
                <w:left w:val="none" w:sz="0" w:space="0" w:color="auto"/>
                <w:bottom w:val="none" w:sz="0" w:space="0" w:color="auto"/>
                <w:right w:val="none" w:sz="0" w:space="0" w:color="auto"/>
              </w:divBdr>
              <w:divsChild>
                <w:div w:id="913787047">
                  <w:marLeft w:val="0"/>
                  <w:marRight w:val="0"/>
                  <w:marTop w:val="0"/>
                  <w:marBottom w:val="0"/>
                  <w:divBdr>
                    <w:top w:val="none" w:sz="0" w:space="0" w:color="auto"/>
                    <w:left w:val="none" w:sz="0" w:space="0" w:color="auto"/>
                    <w:bottom w:val="none" w:sz="0" w:space="0" w:color="auto"/>
                    <w:right w:val="none" w:sz="0" w:space="0" w:color="auto"/>
                  </w:divBdr>
                </w:div>
              </w:divsChild>
            </w:div>
            <w:div w:id="913785729">
              <w:marLeft w:val="0"/>
              <w:marRight w:val="0"/>
              <w:marTop w:val="0"/>
              <w:marBottom w:val="0"/>
              <w:divBdr>
                <w:top w:val="none" w:sz="0" w:space="0" w:color="auto"/>
                <w:left w:val="none" w:sz="0" w:space="0" w:color="auto"/>
                <w:bottom w:val="none" w:sz="0" w:space="0" w:color="auto"/>
                <w:right w:val="none" w:sz="0" w:space="0" w:color="auto"/>
              </w:divBdr>
            </w:div>
          </w:divsChild>
        </w:div>
        <w:div w:id="913785501">
          <w:marLeft w:val="0"/>
          <w:marRight w:val="0"/>
          <w:marTop w:val="0"/>
          <w:marBottom w:val="0"/>
          <w:divBdr>
            <w:top w:val="none" w:sz="0" w:space="0" w:color="auto"/>
            <w:left w:val="none" w:sz="0" w:space="0" w:color="auto"/>
            <w:bottom w:val="none" w:sz="0" w:space="0" w:color="auto"/>
            <w:right w:val="none" w:sz="0" w:space="0" w:color="auto"/>
          </w:divBdr>
          <w:divsChild>
            <w:div w:id="913785884">
              <w:marLeft w:val="0"/>
              <w:marRight w:val="0"/>
              <w:marTop w:val="0"/>
              <w:marBottom w:val="0"/>
              <w:divBdr>
                <w:top w:val="none" w:sz="0" w:space="0" w:color="auto"/>
                <w:left w:val="none" w:sz="0" w:space="0" w:color="auto"/>
                <w:bottom w:val="none" w:sz="0" w:space="0" w:color="auto"/>
                <w:right w:val="none" w:sz="0" w:space="0" w:color="auto"/>
              </w:divBdr>
              <w:divsChild>
                <w:div w:id="913785138">
                  <w:marLeft w:val="0"/>
                  <w:marRight w:val="0"/>
                  <w:marTop w:val="0"/>
                  <w:marBottom w:val="0"/>
                  <w:divBdr>
                    <w:top w:val="none" w:sz="0" w:space="0" w:color="auto"/>
                    <w:left w:val="none" w:sz="0" w:space="0" w:color="auto"/>
                    <w:bottom w:val="none" w:sz="0" w:space="0" w:color="auto"/>
                    <w:right w:val="none" w:sz="0" w:space="0" w:color="auto"/>
                  </w:divBdr>
                </w:div>
                <w:div w:id="913785237">
                  <w:marLeft w:val="0"/>
                  <w:marRight w:val="0"/>
                  <w:marTop w:val="0"/>
                  <w:marBottom w:val="0"/>
                  <w:divBdr>
                    <w:top w:val="none" w:sz="0" w:space="0" w:color="auto"/>
                    <w:left w:val="none" w:sz="0" w:space="0" w:color="auto"/>
                    <w:bottom w:val="none" w:sz="0" w:space="0" w:color="auto"/>
                    <w:right w:val="none" w:sz="0" w:space="0" w:color="auto"/>
                  </w:divBdr>
                </w:div>
                <w:div w:id="91378535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913785787">
                  <w:marLeft w:val="0"/>
                  <w:marRight w:val="0"/>
                  <w:marTop w:val="0"/>
                  <w:marBottom w:val="0"/>
                  <w:divBdr>
                    <w:top w:val="none" w:sz="0" w:space="0" w:color="auto"/>
                    <w:left w:val="none" w:sz="0" w:space="0" w:color="auto"/>
                    <w:bottom w:val="none" w:sz="0" w:space="0" w:color="auto"/>
                    <w:right w:val="none" w:sz="0" w:space="0" w:color="auto"/>
                  </w:divBdr>
                </w:div>
                <w:div w:id="913785889">
                  <w:marLeft w:val="0"/>
                  <w:marRight w:val="0"/>
                  <w:marTop w:val="0"/>
                  <w:marBottom w:val="0"/>
                  <w:divBdr>
                    <w:top w:val="none" w:sz="0" w:space="0" w:color="auto"/>
                    <w:left w:val="none" w:sz="0" w:space="0" w:color="auto"/>
                    <w:bottom w:val="none" w:sz="0" w:space="0" w:color="auto"/>
                    <w:right w:val="none" w:sz="0" w:space="0" w:color="auto"/>
                  </w:divBdr>
                </w:div>
                <w:div w:id="913786051">
                  <w:marLeft w:val="0"/>
                  <w:marRight w:val="0"/>
                  <w:marTop w:val="0"/>
                  <w:marBottom w:val="0"/>
                  <w:divBdr>
                    <w:top w:val="none" w:sz="0" w:space="0" w:color="auto"/>
                    <w:left w:val="none" w:sz="0" w:space="0" w:color="auto"/>
                    <w:bottom w:val="none" w:sz="0" w:space="0" w:color="auto"/>
                    <w:right w:val="none" w:sz="0" w:space="0" w:color="auto"/>
                  </w:divBdr>
                </w:div>
                <w:div w:id="913786157">
                  <w:marLeft w:val="0"/>
                  <w:marRight w:val="0"/>
                  <w:marTop w:val="0"/>
                  <w:marBottom w:val="0"/>
                  <w:divBdr>
                    <w:top w:val="none" w:sz="0" w:space="0" w:color="auto"/>
                    <w:left w:val="none" w:sz="0" w:space="0" w:color="auto"/>
                    <w:bottom w:val="none" w:sz="0" w:space="0" w:color="auto"/>
                    <w:right w:val="none" w:sz="0" w:space="0" w:color="auto"/>
                  </w:divBdr>
                </w:div>
                <w:div w:id="913786219">
                  <w:marLeft w:val="0"/>
                  <w:marRight w:val="0"/>
                  <w:marTop w:val="0"/>
                  <w:marBottom w:val="0"/>
                  <w:divBdr>
                    <w:top w:val="none" w:sz="0" w:space="0" w:color="auto"/>
                    <w:left w:val="none" w:sz="0" w:space="0" w:color="auto"/>
                    <w:bottom w:val="none" w:sz="0" w:space="0" w:color="auto"/>
                    <w:right w:val="none" w:sz="0" w:space="0" w:color="auto"/>
                  </w:divBdr>
                </w:div>
                <w:div w:id="913786389">
                  <w:marLeft w:val="0"/>
                  <w:marRight w:val="0"/>
                  <w:marTop w:val="0"/>
                  <w:marBottom w:val="0"/>
                  <w:divBdr>
                    <w:top w:val="none" w:sz="0" w:space="0" w:color="auto"/>
                    <w:left w:val="none" w:sz="0" w:space="0" w:color="auto"/>
                    <w:bottom w:val="none" w:sz="0" w:space="0" w:color="auto"/>
                    <w:right w:val="none" w:sz="0" w:space="0" w:color="auto"/>
                  </w:divBdr>
                </w:div>
                <w:div w:id="913786407">
                  <w:marLeft w:val="0"/>
                  <w:marRight w:val="0"/>
                  <w:marTop w:val="0"/>
                  <w:marBottom w:val="0"/>
                  <w:divBdr>
                    <w:top w:val="none" w:sz="0" w:space="0" w:color="auto"/>
                    <w:left w:val="none" w:sz="0" w:space="0" w:color="auto"/>
                    <w:bottom w:val="none" w:sz="0" w:space="0" w:color="auto"/>
                    <w:right w:val="none" w:sz="0" w:space="0" w:color="auto"/>
                  </w:divBdr>
                </w:div>
                <w:div w:id="913786465">
                  <w:marLeft w:val="0"/>
                  <w:marRight w:val="0"/>
                  <w:marTop w:val="0"/>
                  <w:marBottom w:val="0"/>
                  <w:divBdr>
                    <w:top w:val="none" w:sz="0" w:space="0" w:color="auto"/>
                    <w:left w:val="none" w:sz="0" w:space="0" w:color="auto"/>
                    <w:bottom w:val="none" w:sz="0" w:space="0" w:color="auto"/>
                    <w:right w:val="none" w:sz="0" w:space="0" w:color="auto"/>
                  </w:divBdr>
                </w:div>
                <w:div w:id="913786745">
                  <w:marLeft w:val="0"/>
                  <w:marRight w:val="0"/>
                  <w:marTop w:val="0"/>
                  <w:marBottom w:val="0"/>
                  <w:divBdr>
                    <w:top w:val="none" w:sz="0" w:space="0" w:color="auto"/>
                    <w:left w:val="none" w:sz="0" w:space="0" w:color="auto"/>
                    <w:bottom w:val="none" w:sz="0" w:space="0" w:color="auto"/>
                    <w:right w:val="none" w:sz="0" w:space="0" w:color="auto"/>
                  </w:divBdr>
                </w:div>
                <w:div w:id="913787289">
                  <w:marLeft w:val="0"/>
                  <w:marRight w:val="0"/>
                  <w:marTop w:val="0"/>
                  <w:marBottom w:val="0"/>
                  <w:divBdr>
                    <w:top w:val="none" w:sz="0" w:space="0" w:color="auto"/>
                    <w:left w:val="none" w:sz="0" w:space="0" w:color="auto"/>
                    <w:bottom w:val="none" w:sz="0" w:space="0" w:color="auto"/>
                    <w:right w:val="none" w:sz="0" w:space="0" w:color="auto"/>
                  </w:divBdr>
                </w:div>
                <w:div w:id="91378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784">
      <w:marLeft w:val="0"/>
      <w:marRight w:val="0"/>
      <w:marTop w:val="0"/>
      <w:marBottom w:val="0"/>
      <w:divBdr>
        <w:top w:val="none" w:sz="0" w:space="0" w:color="auto"/>
        <w:left w:val="none" w:sz="0" w:space="0" w:color="auto"/>
        <w:bottom w:val="none" w:sz="0" w:space="0" w:color="auto"/>
        <w:right w:val="none" w:sz="0" w:space="0" w:color="auto"/>
      </w:divBdr>
    </w:div>
    <w:div w:id="913785786">
      <w:marLeft w:val="0"/>
      <w:marRight w:val="0"/>
      <w:marTop w:val="0"/>
      <w:marBottom w:val="0"/>
      <w:divBdr>
        <w:top w:val="none" w:sz="0" w:space="0" w:color="auto"/>
        <w:left w:val="none" w:sz="0" w:space="0" w:color="auto"/>
        <w:bottom w:val="none" w:sz="0" w:space="0" w:color="auto"/>
        <w:right w:val="none" w:sz="0" w:space="0" w:color="auto"/>
      </w:divBdr>
    </w:div>
    <w:div w:id="913785788">
      <w:marLeft w:val="0"/>
      <w:marRight w:val="0"/>
      <w:marTop w:val="0"/>
      <w:marBottom w:val="0"/>
      <w:divBdr>
        <w:top w:val="none" w:sz="0" w:space="0" w:color="auto"/>
        <w:left w:val="none" w:sz="0" w:space="0" w:color="auto"/>
        <w:bottom w:val="none" w:sz="0" w:space="0" w:color="auto"/>
        <w:right w:val="none" w:sz="0" w:space="0" w:color="auto"/>
      </w:divBdr>
    </w:div>
    <w:div w:id="913785789">
      <w:marLeft w:val="0"/>
      <w:marRight w:val="0"/>
      <w:marTop w:val="0"/>
      <w:marBottom w:val="0"/>
      <w:divBdr>
        <w:top w:val="none" w:sz="0" w:space="0" w:color="auto"/>
        <w:left w:val="none" w:sz="0" w:space="0" w:color="auto"/>
        <w:bottom w:val="none" w:sz="0" w:space="0" w:color="auto"/>
        <w:right w:val="none" w:sz="0" w:space="0" w:color="auto"/>
      </w:divBdr>
    </w:div>
    <w:div w:id="913785790">
      <w:marLeft w:val="0"/>
      <w:marRight w:val="0"/>
      <w:marTop w:val="0"/>
      <w:marBottom w:val="0"/>
      <w:divBdr>
        <w:top w:val="none" w:sz="0" w:space="0" w:color="auto"/>
        <w:left w:val="none" w:sz="0" w:space="0" w:color="auto"/>
        <w:bottom w:val="none" w:sz="0" w:space="0" w:color="auto"/>
        <w:right w:val="none" w:sz="0" w:space="0" w:color="auto"/>
      </w:divBdr>
    </w:div>
    <w:div w:id="913785792">
      <w:marLeft w:val="0"/>
      <w:marRight w:val="0"/>
      <w:marTop w:val="0"/>
      <w:marBottom w:val="0"/>
      <w:divBdr>
        <w:top w:val="none" w:sz="0" w:space="0" w:color="auto"/>
        <w:left w:val="none" w:sz="0" w:space="0" w:color="auto"/>
        <w:bottom w:val="none" w:sz="0" w:space="0" w:color="auto"/>
        <w:right w:val="none" w:sz="0" w:space="0" w:color="auto"/>
      </w:divBdr>
    </w:div>
    <w:div w:id="913785793">
      <w:marLeft w:val="0"/>
      <w:marRight w:val="0"/>
      <w:marTop w:val="0"/>
      <w:marBottom w:val="0"/>
      <w:divBdr>
        <w:top w:val="none" w:sz="0" w:space="0" w:color="auto"/>
        <w:left w:val="none" w:sz="0" w:space="0" w:color="auto"/>
        <w:bottom w:val="none" w:sz="0" w:space="0" w:color="auto"/>
        <w:right w:val="none" w:sz="0" w:space="0" w:color="auto"/>
      </w:divBdr>
    </w:div>
    <w:div w:id="913785795">
      <w:marLeft w:val="0"/>
      <w:marRight w:val="0"/>
      <w:marTop w:val="0"/>
      <w:marBottom w:val="0"/>
      <w:divBdr>
        <w:top w:val="none" w:sz="0" w:space="0" w:color="auto"/>
        <w:left w:val="none" w:sz="0" w:space="0" w:color="auto"/>
        <w:bottom w:val="none" w:sz="0" w:space="0" w:color="auto"/>
        <w:right w:val="none" w:sz="0" w:space="0" w:color="auto"/>
      </w:divBdr>
    </w:div>
    <w:div w:id="913785796">
      <w:marLeft w:val="0"/>
      <w:marRight w:val="0"/>
      <w:marTop w:val="0"/>
      <w:marBottom w:val="0"/>
      <w:divBdr>
        <w:top w:val="none" w:sz="0" w:space="0" w:color="auto"/>
        <w:left w:val="none" w:sz="0" w:space="0" w:color="auto"/>
        <w:bottom w:val="none" w:sz="0" w:space="0" w:color="auto"/>
        <w:right w:val="none" w:sz="0" w:space="0" w:color="auto"/>
      </w:divBdr>
      <w:divsChild>
        <w:div w:id="913785660">
          <w:marLeft w:val="160"/>
          <w:marRight w:val="160"/>
          <w:marTop w:val="160"/>
          <w:marBottom w:val="160"/>
          <w:divBdr>
            <w:top w:val="none" w:sz="0" w:space="0" w:color="auto"/>
            <w:left w:val="none" w:sz="0" w:space="0" w:color="auto"/>
            <w:bottom w:val="none" w:sz="0" w:space="0" w:color="auto"/>
            <w:right w:val="none" w:sz="0" w:space="0" w:color="auto"/>
          </w:divBdr>
        </w:div>
        <w:div w:id="913785991">
          <w:marLeft w:val="600"/>
          <w:marRight w:val="600"/>
          <w:marTop w:val="0"/>
          <w:marBottom w:val="0"/>
          <w:divBdr>
            <w:top w:val="none" w:sz="0" w:space="0" w:color="auto"/>
            <w:left w:val="none" w:sz="0" w:space="0" w:color="auto"/>
            <w:bottom w:val="none" w:sz="0" w:space="0" w:color="auto"/>
            <w:right w:val="none" w:sz="0" w:space="0" w:color="auto"/>
          </w:divBdr>
          <w:divsChild>
            <w:div w:id="91378625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13785798">
      <w:marLeft w:val="0"/>
      <w:marRight w:val="0"/>
      <w:marTop w:val="0"/>
      <w:marBottom w:val="0"/>
      <w:divBdr>
        <w:top w:val="none" w:sz="0" w:space="0" w:color="auto"/>
        <w:left w:val="none" w:sz="0" w:space="0" w:color="auto"/>
        <w:bottom w:val="none" w:sz="0" w:space="0" w:color="auto"/>
        <w:right w:val="none" w:sz="0" w:space="0" w:color="auto"/>
      </w:divBdr>
    </w:div>
    <w:div w:id="913785799">
      <w:marLeft w:val="0"/>
      <w:marRight w:val="0"/>
      <w:marTop w:val="0"/>
      <w:marBottom w:val="0"/>
      <w:divBdr>
        <w:top w:val="none" w:sz="0" w:space="0" w:color="auto"/>
        <w:left w:val="none" w:sz="0" w:space="0" w:color="auto"/>
        <w:bottom w:val="none" w:sz="0" w:space="0" w:color="auto"/>
        <w:right w:val="none" w:sz="0" w:space="0" w:color="auto"/>
      </w:divBdr>
      <w:divsChild>
        <w:div w:id="913787334">
          <w:marLeft w:val="0"/>
          <w:marRight w:val="0"/>
          <w:marTop w:val="0"/>
          <w:marBottom w:val="0"/>
          <w:divBdr>
            <w:top w:val="none" w:sz="0" w:space="0" w:color="auto"/>
            <w:left w:val="none" w:sz="0" w:space="0" w:color="auto"/>
            <w:bottom w:val="none" w:sz="0" w:space="0" w:color="auto"/>
            <w:right w:val="none" w:sz="0" w:space="0" w:color="auto"/>
          </w:divBdr>
        </w:div>
      </w:divsChild>
    </w:div>
    <w:div w:id="913785804">
      <w:marLeft w:val="0"/>
      <w:marRight w:val="0"/>
      <w:marTop w:val="0"/>
      <w:marBottom w:val="0"/>
      <w:divBdr>
        <w:top w:val="none" w:sz="0" w:space="0" w:color="auto"/>
        <w:left w:val="none" w:sz="0" w:space="0" w:color="auto"/>
        <w:bottom w:val="none" w:sz="0" w:space="0" w:color="auto"/>
        <w:right w:val="none" w:sz="0" w:space="0" w:color="auto"/>
      </w:divBdr>
      <w:divsChild>
        <w:div w:id="913786981">
          <w:marLeft w:val="0"/>
          <w:marRight w:val="0"/>
          <w:marTop w:val="0"/>
          <w:marBottom w:val="0"/>
          <w:divBdr>
            <w:top w:val="none" w:sz="0" w:space="0" w:color="auto"/>
            <w:left w:val="none" w:sz="0" w:space="0" w:color="auto"/>
            <w:bottom w:val="none" w:sz="0" w:space="0" w:color="auto"/>
            <w:right w:val="none" w:sz="0" w:space="0" w:color="auto"/>
          </w:divBdr>
        </w:div>
        <w:div w:id="913787304">
          <w:marLeft w:val="0"/>
          <w:marRight w:val="0"/>
          <w:marTop w:val="0"/>
          <w:marBottom w:val="0"/>
          <w:divBdr>
            <w:top w:val="none" w:sz="0" w:space="0" w:color="auto"/>
            <w:left w:val="none" w:sz="0" w:space="0" w:color="auto"/>
            <w:bottom w:val="none" w:sz="0" w:space="0" w:color="auto"/>
            <w:right w:val="none" w:sz="0" w:space="0" w:color="auto"/>
          </w:divBdr>
        </w:div>
      </w:divsChild>
    </w:div>
    <w:div w:id="913785806">
      <w:marLeft w:val="0"/>
      <w:marRight w:val="0"/>
      <w:marTop w:val="0"/>
      <w:marBottom w:val="0"/>
      <w:divBdr>
        <w:top w:val="none" w:sz="0" w:space="0" w:color="auto"/>
        <w:left w:val="none" w:sz="0" w:space="0" w:color="auto"/>
        <w:bottom w:val="none" w:sz="0" w:space="0" w:color="auto"/>
        <w:right w:val="none" w:sz="0" w:space="0" w:color="auto"/>
      </w:divBdr>
      <w:divsChild>
        <w:div w:id="913784960">
          <w:marLeft w:val="0"/>
          <w:marRight w:val="0"/>
          <w:marTop w:val="0"/>
          <w:marBottom w:val="0"/>
          <w:divBdr>
            <w:top w:val="none" w:sz="0" w:space="0" w:color="auto"/>
            <w:left w:val="none" w:sz="0" w:space="0" w:color="auto"/>
            <w:bottom w:val="none" w:sz="0" w:space="0" w:color="auto"/>
            <w:right w:val="none" w:sz="0" w:space="0" w:color="auto"/>
          </w:divBdr>
        </w:div>
        <w:div w:id="913787617">
          <w:marLeft w:val="0"/>
          <w:marRight w:val="0"/>
          <w:marTop w:val="0"/>
          <w:marBottom w:val="0"/>
          <w:divBdr>
            <w:top w:val="none" w:sz="0" w:space="0" w:color="auto"/>
            <w:left w:val="none" w:sz="0" w:space="0" w:color="auto"/>
            <w:bottom w:val="none" w:sz="0" w:space="0" w:color="auto"/>
            <w:right w:val="none" w:sz="0" w:space="0" w:color="auto"/>
          </w:divBdr>
          <w:divsChild>
            <w:div w:id="913785143">
              <w:marLeft w:val="0"/>
              <w:marRight w:val="0"/>
              <w:marTop w:val="0"/>
              <w:marBottom w:val="0"/>
              <w:divBdr>
                <w:top w:val="none" w:sz="0" w:space="0" w:color="auto"/>
                <w:left w:val="none" w:sz="0" w:space="0" w:color="auto"/>
                <w:bottom w:val="none" w:sz="0" w:space="0" w:color="auto"/>
                <w:right w:val="none" w:sz="0" w:space="0" w:color="auto"/>
              </w:divBdr>
              <w:divsChild>
                <w:div w:id="9137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810">
      <w:marLeft w:val="0"/>
      <w:marRight w:val="0"/>
      <w:marTop w:val="0"/>
      <w:marBottom w:val="0"/>
      <w:divBdr>
        <w:top w:val="none" w:sz="0" w:space="0" w:color="auto"/>
        <w:left w:val="none" w:sz="0" w:space="0" w:color="auto"/>
        <w:bottom w:val="none" w:sz="0" w:space="0" w:color="auto"/>
        <w:right w:val="none" w:sz="0" w:space="0" w:color="auto"/>
      </w:divBdr>
    </w:div>
    <w:div w:id="913785811">
      <w:marLeft w:val="0"/>
      <w:marRight w:val="0"/>
      <w:marTop w:val="0"/>
      <w:marBottom w:val="0"/>
      <w:divBdr>
        <w:top w:val="none" w:sz="0" w:space="0" w:color="auto"/>
        <w:left w:val="none" w:sz="0" w:space="0" w:color="auto"/>
        <w:bottom w:val="none" w:sz="0" w:space="0" w:color="auto"/>
        <w:right w:val="none" w:sz="0" w:space="0" w:color="auto"/>
      </w:divBdr>
      <w:divsChild>
        <w:div w:id="913786809">
          <w:marLeft w:val="0"/>
          <w:marRight w:val="0"/>
          <w:marTop w:val="0"/>
          <w:marBottom w:val="0"/>
          <w:divBdr>
            <w:top w:val="none" w:sz="0" w:space="0" w:color="auto"/>
            <w:left w:val="none" w:sz="0" w:space="0" w:color="auto"/>
            <w:bottom w:val="none" w:sz="0" w:space="0" w:color="auto"/>
            <w:right w:val="none" w:sz="0" w:space="0" w:color="auto"/>
          </w:divBdr>
        </w:div>
      </w:divsChild>
    </w:div>
    <w:div w:id="913785813">
      <w:marLeft w:val="0"/>
      <w:marRight w:val="0"/>
      <w:marTop w:val="0"/>
      <w:marBottom w:val="0"/>
      <w:divBdr>
        <w:top w:val="none" w:sz="0" w:space="0" w:color="auto"/>
        <w:left w:val="none" w:sz="0" w:space="0" w:color="auto"/>
        <w:bottom w:val="none" w:sz="0" w:space="0" w:color="auto"/>
        <w:right w:val="none" w:sz="0" w:space="0" w:color="auto"/>
      </w:divBdr>
    </w:div>
    <w:div w:id="913785814">
      <w:marLeft w:val="0"/>
      <w:marRight w:val="0"/>
      <w:marTop w:val="0"/>
      <w:marBottom w:val="0"/>
      <w:divBdr>
        <w:top w:val="none" w:sz="0" w:space="0" w:color="auto"/>
        <w:left w:val="none" w:sz="0" w:space="0" w:color="auto"/>
        <w:bottom w:val="none" w:sz="0" w:space="0" w:color="auto"/>
        <w:right w:val="none" w:sz="0" w:space="0" w:color="auto"/>
      </w:divBdr>
    </w:div>
    <w:div w:id="913785815">
      <w:marLeft w:val="0"/>
      <w:marRight w:val="0"/>
      <w:marTop w:val="0"/>
      <w:marBottom w:val="0"/>
      <w:divBdr>
        <w:top w:val="none" w:sz="0" w:space="0" w:color="auto"/>
        <w:left w:val="none" w:sz="0" w:space="0" w:color="auto"/>
        <w:bottom w:val="none" w:sz="0" w:space="0" w:color="auto"/>
        <w:right w:val="none" w:sz="0" w:space="0" w:color="auto"/>
      </w:divBdr>
    </w:div>
    <w:div w:id="913785816">
      <w:marLeft w:val="0"/>
      <w:marRight w:val="0"/>
      <w:marTop w:val="0"/>
      <w:marBottom w:val="0"/>
      <w:divBdr>
        <w:top w:val="none" w:sz="0" w:space="0" w:color="auto"/>
        <w:left w:val="none" w:sz="0" w:space="0" w:color="auto"/>
        <w:bottom w:val="none" w:sz="0" w:space="0" w:color="auto"/>
        <w:right w:val="none" w:sz="0" w:space="0" w:color="auto"/>
      </w:divBdr>
    </w:div>
    <w:div w:id="913785820">
      <w:marLeft w:val="0"/>
      <w:marRight w:val="0"/>
      <w:marTop w:val="0"/>
      <w:marBottom w:val="0"/>
      <w:divBdr>
        <w:top w:val="none" w:sz="0" w:space="0" w:color="auto"/>
        <w:left w:val="none" w:sz="0" w:space="0" w:color="auto"/>
        <w:bottom w:val="none" w:sz="0" w:space="0" w:color="auto"/>
        <w:right w:val="none" w:sz="0" w:space="0" w:color="auto"/>
      </w:divBdr>
    </w:div>
    <w:div w:id="913785821">
      <w:marLeft w:val="0"/>
      <w:marRight w:val="0"/>
      <w:marTop w:val="0"/>
      <w:marBottom w:val="0"/>
      <w:divBdr>
        <w:top w:val="none" w:sz="0" w:space="0" w:color="auto"/>
        <w:left w:val="none" w:sz="0" w:space="0" w:color="auto"/>
        <w:bottom w:val="none" w:sz="0" w:space="0" w:color="auto"/>
        <w:right w:val="none" w:sz="0" w:space="0" w:color="auto"/>
      </w:divBdr>
      <w:divsChild>
        <w:div w:id="913785156">
          <w:marLeft w:val="0"/>
          <w:marRight w:val="0"/>
          <w:marTop w:val="0"/>
          <w:marBottom w:val="0"/>
          <w:divBdr>
            <w:top w:val="none" w:sz="0" w:space="0" w:color="auto"/>
            <w:left w:val="none" w:sz="0" w:space="0" w:color="auto"/>
            <w:bottom w:val="none" w:sz="0" w:space="0" w:color="auto"/>
            <w:right w:val="none" w:sz="0" w:space="0" w:color="auto"/>
          </w:divBdr>
          <w:divsChild>
            <w:div w:id="913787083">
              <w:marLeft w:val="0"/>
              <w:marRight w:val="0"/>
              <w:marTop w:val="0"/>
              <w:marBottom w:val="0"/>
              <w:divBdr>
                <w:top w:val="none" w:sz="0" w:space="0" w:color="auto"/>
                <w:left w:val="none" w:sz="0" w:space="0" w:color="auto"/>
                <w:bottom w:val="none" w:sz="0" w:space="0" w:color="auto"/>
                <w:right w:val="none" w:sz="0" w:space="0" w:color="auto"/>
              </w:divBdr>
            </w:div>
          </w:divsChild>
        </w:div>
        <w:div w:id="913787447">
          <w:marLeft w:val="0"/>
          <w:marRight w:val="0"/>
          <w:marTop w:val="0"/>
          <w:marBottom w:val="0"/>
          <w:divBdr>
            <w:top w:val="none" w:sz="0" w:space="0" w:color="auto"/>
            <w:left w:val="none" w:sz="0" w:space="0" w:color="auto"/>
            <w:bottom w:val="none" w:sz="0" w:space="0" w:color="auto"/>
            <w:right w:val="none" w:sz="0" w:space="0" w:color="auto"/>
          </w:divBdr>
        </w:div>
      </w:divsChild>
    </w:div>
    <w:div w:id="913785822">
      <w:marLeft w:val="0"/>
      <w:marRight w:val="0"/>
      <w:marTop w:val="0"/>
      <w:marBottom w:val="0"/>
      <w:divBdr>
        <w:top w:val="none" w:sz="0" w:space="0" w:color="auto"/>
        <w:left w:val="none" w:sz="0" w:space="0" w:color="auto"/>
        <w:bottom w:val="none" w:sz="0" w:space="0" w:color="auto"/>
        <w:right w:val="none" w:sz="0" w:space="0" w:color="auto"/>
      </w:divBdr>
    </w:div>
    <w:div w:id="913785823">
      <w:marLeft w:val="0"/>
      <w:marRight w:val="0"/>
      <w:marTop w:val="0"/>
      <w:marBottom w:val="0"/>
      <w:divBdr>
        <w:top w:val="none" w:sz="0" w:space="0" w:color="auto"/>
        <w:left w:val="none" w:sz="0" w:space="0" w:color="auto"/>
        <w:bottom w:val="none" w:sz="0" w:space="0" w:color="auto"/>
        <w:right w:val="none" w:sz="0" w:space="0" w:color="auto"/>
      </w:divBdr>
    </w:div>
    <w:div w:id="913785824">
      <w:marLeft w:val="0"/>
      <w:marRight w:val="0"/>
      <w:marTop w:val="0"/>
      <w:marBottom w:val="0"/>
      <w:divBdr>
        <w:top w:val="none" w:sz="0" w:space="0" w:color="auto"/>
        <w:left w:val="none" w:sz="0" w:space="0" w:color="auto"/>
        <w:bottom w:val="none" w:sz="0" w:space="0" w:color="auto"/>
        <w:right w:val="none" w:sz="0" w:space="0" w:color="auto"/>
      </w:divBdr>
    </w:div>
    <w:div w:id="913785825">
      <w:marLeft w:val="0"/>
      <w:marRight w:val="0"/>
      <w:marTop w:val="0"/>
      <w:marBottom w:val="0"/>
      <w:divBdr>
        <w:top w:val="none" w:sz="0" w:space="0" w:color="auto"/>
        <w:left w:val="none" w:sz="0" w:space="0" w:color="auto"/>
        <w:bottom w:val="none" w:sz="0" w:space="0" w:color="auto"/>
        <w:right w:val="none" w:sz="0" w:space="0" w:color="auto"/>
      </w:divBdr>
    </w:div>
    <w:div w:id="913785828">
      <w:marLeft w:val="0"/>
      <w:marRight w:val="0"/>
      <w:marTop w:val="0"/>
      <w:marBottom w:val="0"/>
      <w:divBdr>
        <w:top w:val="none" w:sz="0" w:space="0" w:color="auto"/>
        <w:left w:val="none" w:sz="0" w:space="0" w:color="auto"/>
        <w:bottom w:val="none" w:sz="0" w:space="0" w:color="auto"/>
        <w:right w:val="none" w:sz="0" w:space="0" w:color="auto"/>
      </w:divBdr>
    </w:div>
    <w:div w:id="913785829">
      <w:marLeft w:val="0"/>
      <w:marRight w:val="0"/>
      <w:marTop w:val="0"/>
      <w:marBottom w:val="0"/>
      <w:divBdr>
        <w:top w:val="none" w:sz="0" w:space="0" w:color="auto"/>
        <w:left w:val="none" w:sz="0" w:space="0" w:color="auto"/>
        <w:bottom w:val="none" w:sz="0" w:space="0" w:color="auto"/>
        <w:right w:val="none" w:sz="0" w:space="0" w:color="auto"/>
      </w:divBdr>
    </w:div>
    <w:div w:id="913785832">
      <w:marLeft w:val="0"/>
      <w:marRight w:val="0"/>
      <w:marTop w:val="0"/>
      <w:marBottom w:val="0"/>
      <w:divBdr>
        <w:top w:val="none" w:sz="0" w:space="0" w:color="auto"/>
        <w:left w:val="none" w:sz="0" w:space="0" w:color="auto"/>
        <w:bottom w:val="none" w:sz="0" w:space="0" w:color="auto"/>
        <w:right w:val="none" w:sz="0" w:space="0" w:color="auto"/>
      </w:divBdr>
      <w:divsChild>
        <w:div w:id="913785977">
          <w:marLeft w:val="0"/>
          <w:marRight w:val="0"/>
          <w:marTop w:val="0"/>
          <w:marBottom w:val="0"/>
          <w:divBdr>
            <w:top w:val="none" w:sz="0" w:space="0" w:color="auto"/>
            <w:left w:val="none" w:sz="0" w:space="0" w:color="auto"/>
            <w:bottom w:val="none" w:sz="0" w:space="0" w:color="auto"/>
            <w:right w:val="none" w:sz="0" w:space="0" w:color="auto"/>
          </w:divBdr>
        </w:div>
        <w:div w:id="913786912">
          <w:marLeft w:val="0"/>
          <w:marRight w:val="0"/>
          <w:marTop w:val="0"/>
          <w:marBottom w:val="0"/>
          <w:divBdr>
            <w:top w:val="none" w:sz="0" w:space="0" w:color="auto"/>
            <w:left w:val="none" w:sz="0" w:space="0" w:color="auto"/>
            <w:bottom w:val="none" w:sz="0" w:space="0" w:color="auto"/>
            <w:right w:val="none" w:sz="0" w:space="0" w:color="auto"/>
          </w:divBdr>
        </w:div>
        <w:div w:id="913787494">
          <w:marLeft w:val="0"/>
          <w:marRight w:val="0"/>
          <w:marTop w:val="0"/>
          <w:marBottom w:val="0"/>
          <w:divBdr>
            <w:top w:val="none" w:sz="0" w:space="0" w:color="auto"/>
            <w:left w:val="none" w:sz="0" w:space="0" w:color="auto"/>
            <w:bottom w:val="none" w:sz="0" w:space="0" w:color="auto"/>
            <w:right w:val="none" w:sz="0" w:space="0" w:color="auto"/>
          </w:divBdr>
          <w:divsChild>
            <w:div w:id="913785668">
              <w:marLeft w:val="0"/>
              <w:marRight w:val="0"/>
              <w:marTop w:val="0"/>
              <w:marBottom w:val="0"/>
              <w:divBdr>
                <w:top w:val="none" w:sz="0" w:space="0" w:color="auto"/>
                <w:left w:val="none" w:sz="0" w:space="0" w:color="auto"/>
                <w:bottom w:val="none" w:sz="0" w:space="0" w:color="auto"/>
                <w:right w:val="none" w:sz="0" w:space="0" w:color="auto"/>
              </w:divBdr>
              <w:divsChild>
                <w:div w:id="913787191">
                  <w:marLeft w:val="0"/>
                  <w:marRight w:val="0"/>
                  <w:marTop w:val="0"/>
                  <w:marBottom w:val="0"/>
                  <w:divBdr>
                    <w:top w:val="none" w:sz="0" w:space="0" w:color="auto"/>
                    <w:left w:val="none" w:sz="0" w:space="0" w:color="auto"/>
                    <w:bottom w:val="none" w:sz="0" w:space="0" w:color="auto"/>
                    <w:right w:val="none" w:sz="0" w:space="0" w:color="auto"/>
                  </w:divBdr>
                  <w:divsChild>
                    <w:div w:id="913787496">
                      <w:marLeft w:val="0"/>
                      <w:marRight w:val="0"/>
                      <w:marTop w:val="0"/>
                      <w:marBottom w:val="0"/>
                      <w:divBdr>
                        <w:top w:val="none" w:sz="0" w:space="0" w:color="auto"/>
                        <w:left w:val="none" w:sz="0" w:space="0" w:color="auto"/>
                        <w:bottom w:val="none" w:sz="0" w:space="0" w:color="auto"/>
                        <w:right w:val="none" w:sz="0" w:space="0" w:color="auto"/>
                      </w:divBdr>
                      <w:divsChild>
                        <w:div w:id="9137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5833">
      <w:marLeft w:val="0"/>
      <w:marRight w:val="0"/>
      <w:marTop w:val="0"/>
      <w:marBottom w:val="0"/>
      <w:divBdr>
        <w:top w:val="none" w:sz="0" w:space="0" w:color="auto"/>
        <w:left w:val="none" w:sz="0" w:space="0" w:color="auto"/>
        <w:bottom w:val="none" w:sz="0" w:space="0" w:color="auto"/>
        <w:right w:val="none" w:sz="0" w:space="0" w:color="auto"/>
      </w:divBdr>
      <w:divsChild>
        <w:div w:id="913785086">
          <w:marLeft w:val="0"/>
          <w:marRight w:val="0"/>
          <w:marTop w:val="0"/>
          <w:marBottom w:val="0"/>
          <w:divBdr>
            <w:top w:val="none" w:sz="0" w:space="0" w:color="auto"/>
            <w:left w:val="none" w:sz="0" w:space="0" w:color="auto"/>
            <w:bottom w:val="none" w:sz="0" w:space="0" w:color="auto"/>
            <w:right w:val="none" w:sz="0" w:space="0" w:color="auto"/>
          </w:divBdr>
          <w:divsChild>
            <w:div w:id="913786860">
              <w:marLeft w:val="0"/>
              <w:marRight w:val="0"/>
              <w:marTop w:val="0"/>
              <w:marBottom w:val="0"/>
              <w:divBdr>
                <w:top w:val="none" w:sz="0" w:space="0" w:color="auto"/>
                <w:left w:val="none" w:sz="0" w:space="0" w:color="auto"/>
                <w:bottom w:val="none" w:sz="0" w:space="0" w:color="auto"/>
                <w:right w:val="none" w:sz="0" w:space="0" w:color="auto"/>
              </w:divBdr>
            </w:div>
            <w:div w:id="913787492">
              <w:marLeft w:val="0"/>
              <w:marRight w:val="0"/>
              <w:marTop w:val="0"/>
              <w:marBottom w:val="0"/>
              <w:divBdr>
                <w:top w:val="none" w:sz="0" w:space="0" w:color="auto"/>
                <w:left w:val="none" w:sz="0" w:space="0" w:color="auto"/>
                <w:bottom w:val="none" w:sz="0" w:space="0" w:color="auto"/>
                <w:right w:val="none" w:sz="0" w:space="0" w:color="auto"/>
              </w:divBdr>
            </w:div>
          </w:divsChild>
        </w:div>
        <w:div w:id="913787226">
          <w:marLeft w:val="0"/>
          <w:marRight w:val="0"/>
          <w:marTop w:val="0"/>
          <w:marBottom w:val="0"/>
          <w:divBdr>
            <w:top w:val="none" w:sz="0" w:space="0" w:color="auto"/>
            <w:left w:val="none" w:sz="0" w:space="0" w:color="auto"/>
            <w:bottom w:val="none" w:sz="0" w:space="0" w:color="auto"/>
            <w:right w:val="none" w:sz="0" w:space="0" w:color="auto"/>
          </w:divBdr>
        </w:div>
      </w:divsChild>
    </w:div>
    <w:div w:id="913785835">
      <w:marLeft w:val="0"/>
      <w:marRight w:val="0"/>
      <w:marTop w:val="0"/>
      <w:marBottom w:val="0"/>
      <w:divBdr>
        <w:top w:val="none" w:sz="0" w:space="0" w:color="auto"/>
        <w:left w:val="none" w:sz="0" w:space="0" w:color="auto"/>
        <w:bottom w:val="none" w:sz="0" w:space="0" w:color="auto"/>
        <w:right w:val="none" w:sz="0" w:space="0" w:color="auto"/>
      </w:divBdr>
    </w:div>
    <w:div w:id="913785837">
      <w:marLeft w:val="0"/>
      <w:marRight w:val="0"/>
      <w:marTop w:val="0"/>
      <w:marBottom w:val="0"/>
      <w:divBdr>
        <w:top w:val="none" w:sz="0" w:space="0" w:color="auto"/>
        <w:left w:val="none" w:sz="0" w:space="0" w:color="auto"/>
        <w:bottom w:val="none" w:sz="0" w:space="0" w:color="auto"/>
        <w:right w:val="none" w:sz="0" w:space="0" w:color="auto"/>
      </w:divBdr>
    </w:div>
    <w:div w:id="913785838">
      <w:marLeft w:val="0"/>
      <w:marRight w:val="0"/>
      <w:marTop w:val="0"/>
      <w:marBottom w:val="0"/>
      <w:divBdr>
        <w:top w:val="none" w:sz="0" w:space="0" w:color="auto"/>
        <w:left w:val="none" w:sz="0" w:space="0" w:color="auto"/>
        <w:bottom w:val="none" w:sz="0" w:space="0" w:color="auto"/>
        <w:right w:val="none" w:sz="0" w:space="0" w:color="auto"/>
      </w:divBdr>
    </w:div>
    <w:div w:id="913785839">
      <w:marLeft w:val="0"/>
      <w:marRight w:val="0"/>
      <w:marTop w:val="0"/>
      <w:marBottom w:val="0"/>
      <w:divBdr>
        <w:top w:val="none" w:sz="0" w:space="0" w:color="auto"/>
        <w:left w:val="none" w:sz="0" w:space="0" w:color="auto"/>
        <w:bottom w:val="none" w:sz="0" w:space="0" w:color="auto"/>
        <w:right w:val="none" w:sz="0" w:space="0" w:color="auto"/>
      </w:divBdr>
    </w:div>
    <w:div w:id="913785840">
      <w:marLeft w:val="0"/>
      <w:marRight w:val="0"/>
      <w:marTop w:val="0"/>
      <w:marBottom w:val="0"/>
      <w:divBdr>
        <w:top w:val="none" w:sz="0" w:space="0" w:color="auto"/>
        <w:left w:val="none" w:sz="0" w:space="0" w:color="auto"/>
        <w:bottom w:val="none" w:sz="0" w:space="0" w:color="auto"/>
        <w:right w:val="none" w:sz="0" w:space="0" w:color="auto"/>
      </w:divBdr>
    </w:div>
    <w:div w:id="913785843">
      <w:marLeft w:val="0"/>
      <w:marRight w:val="0"/>
      <w:marTop w:val="0"/>
      <w:marBottom w:val="0"/>
      <w:divBdr>
        <w:top w:val="none" w:sz="0" w:space="0" w:color="auto"/>
        <w:left w:val="none" w:sz="0" w:space="0" w:color="auto"/>
        <w:bottom w:val="none" w:sz="0" w:space="0" w:color="auto"/>
        <w:right w:val="none" w:sz="0" w:space="0" w:color="auto"/>
      </w:divBdr>
    </w:div>
    <w:div w:id="913785845">
      <w:marLeft w:val="0"/>
      <w:marRight w:val="0"/>
      <w:marTop w:val="0"/>
      <w:marBottom w:val="0"/>
      <w:divBdr>
        <w:top w:val="none" w:sz="0" w:space="0" w:color="auto"/>
        <w:left w:val="none" w:sz="0" w:space="0" w:color="auto"/>
        <w:bottom w:val="none" w:sz="0" w:space="0" w:color="auto"/>
        <w:right w:val="none" w:sz="0" w:space="0" w:color="auto"/>
      </w:divBdr>
    </w:div>
    <w:div w:id="913785846">
      <w:marLeft w:val="0"/>
      <w:marRight w:val="0"/>
      <w:marTop w:val="0"/>
      <w:marBottom w:val="0"/>
      <w:divBdr>
        <w:top w:val="none" w:sz="0" w:space="0" w:color="auto"/>
        <w:left w:val="none" w:sz="0" w:space="0" w:color="auto"/>
        <w:bottom w:val="none" w:sz="0" w:space="0" w:color="auto"/>
        <w:right w:val="none" w:sz="0" w:space="0" w:color="auto"/>
      </w:divBdr>
    </w:div>
    <w:div w:id="913785847">
      <w:marLeft w:val="0"/>
      <w:marRight w:val="0"/>
      <w:marTop w:val="0"/>
      <w:marBottom w:val="0"/>
      <w:divBdr>
        <w:top w:val="none" w:sz="0" w:space="0" w:color="auto"/>
        <w:left w:val="none" w:sz="0" w:space="0" w:color="auto"/>
        <w:bottom w:val="none" w:sz="0" w:space="0" w:color="auto"/>
        <w:right w:val="none" w:sz="0" w:space="0" w:color="auto"/>
      </w:divBdr>
    </w:div>
    <w:div w:id="913785849">
      <w:marLeft w:val="0"/>
      <w:marRight w:val="0"/>
      <w:marTop w:val="0"/>
      <w:marBottom w:val="0"/>
      <w:divBdr>
        <w:top w:val="none" w:sz="0" w:space="0" w:color="auto"/>
        <w:left w:val="none" w:sz="0" w:space="0" w:color="auto"/>
        <w:bottom w:val="none" w:sz="0" w:space="0" w:color="auto"/>
        <w:right w:val="none" w:sz="0" w:space="0" w:color="auto"/>
      </w:divBdr>
    </w:div>
    <w:div w:id="913785851">
      <w:marLeft w:val="0"/>
      <w:marRight w:val="0"/>
      <w:marTop w:val="0"/>
      <w:marBottom w:val="0"/>
      <w:divBdr>
        <w:top w:val="none" w:sz="0" w:space="0" w:color="auto"/>
        <w:left w:val="none" w:sz="0" w:space="0" w:color="auto"/>
        <w:bottom w:val="none" w:sz="0" w:space="0" w:color="auto"/>
        <w:right w:val="none" w:sz="0" w:space="0" w:color="auto"/>
      </w:divBdr>
    </w:div>
    <w:div w:id="913785852">
      <w:marLeft w:val="0"/>
      <w:marRight w:val="0"/>
      <w:marTop w:val="0"/>
      <w:marBottom w:val="0"/>
      <w:divBdr>
        <w:top w:val="none" w:sz="0" w:space="0" w:color="auto"/>
        <w:left w:val="none" w:sz="0" w:space="0" w:color="auto"/>
        <w:bottom w:val="none" w:sz="0" w:space="0" w:color="auto"/>
        <w:right w:val="none" w:sz="0" w:space="0" w:color="auto"/>
      </w:divBdr>
    </w:div>
    <w:div w:id="913785855">
      <w:marLeft w:val="0"/>
      <w:marRight w:val="0"/>
      <w:marTop w:val="0"/>
      <w:marBottom w:val="0"/>
      <w:divBdr>
        <w:top w:val="none" w:sz="0" w:space="0" w:color="auto"/>
        <w:left w:val="none" w:sz="0" w:space="0" w:color="auto"/>
        <w:bottom w:val="none" w:sz="0" w:space="0" w:color="auto"/>
        <w:right w:val="none" w:sz="0" w:space="0" w:color="auto"/>
      </w:divBdr>
      <w:divsChild>
        <w:div w:id="913786402">
          <w:marLeft w:val="0"/>
          <w:marRight w:val="0"/>
          <w:marTop w:val="0"/>
          <w:marBottom w:val="0"/>
          <w:divBdr>
            <w:top w:val="none" w:sz="0" w:space="0" w:color="auto"/>
            <w:left w:val="none" w:sz="0" w:space="0" w:color="auto"/>
            <w:bottom w:val="none" w:sz="0" w:space="0" w:color="auto"/>
            <w:right w:val="none" w:sz="0" w:space="0" w:color="auto"/>
          </w:divBdr>
        </w:div>
        <w:div w:id="913786701">
          <w:marLeft w:val="0"/>
          <w:marRight w:val="0"/>
          <w:marTop w:val="0"/>
          <w:marBottom w:val="0"/>
          <w:divBdr>
            <w:top w:val="none" w:sz="0" w:space="0" w:color="auto"/>
            <w:left w:val="none" w:sz="0" w:space="0" w:color="auto"/>
            <w:bottom w:val="none" w:sz="0" w:space="0" w:color="auto"/>
            <w:right w:val="none" w:sz="0" w:space="0" w:color="auto"/>
          </w:divBdr>
          <w:divsChild>
            <w:div w:id="913787071">
              <w:marLeft w:val="0"/>
              <w:marRight w:val="0"/>
              <w:marTop w:val="0"/>
              <w:marBottom w:val="0"/>
              <w:divBdr>
                <w:top w:val="none" w:sz="0" w:space="0" w:color="auto"/>
                <w:left w:val="none" w:sz="0" w:space="0" w:color="auto"/>
                <w:bottom w:val="none" w:sz="0" w:space="0" w:color="auto"/>
                <w:right w:val="none" w:sz="0" w:space="0" w:color="auto"/>
              </w:divBdr>
              <w:divsChild>
                <w:div w:id="913786083">
                  <w:marLeft w:val="0"/>
                  <w:marRight w:val="0"/>
                  <w:marTop w:val="0"/>
                  <w:marBottom w:val="0"/>
                  <w:divBdr>
                    <w:top w:val="none" w:sz="0" w:space="0" w:color="auto"/>
                    <w:left w:val="none" w:sz="0" w:space="0" w:color="auto"/>
                    <w:bottom w:val="none" w:sz="0" w:space="0" w:color="auto"/>
                    <w:right w:val="none" w:sz="0" w:space="0" w:color="auto"/>
                  </w:divBdr>
                  <w:divsChild>
                    <w:div w:id="9137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7392">
          <w:marLeft w:val="0"/>
          <w:marRight w:val="0"/>
          <w:marTop w:val="0"/>
          <w:marBottom w:val="0"/>
          <w:divBdr>
            <w:top w:val="none" w:sz="0" w:space="0" w:color="auto"/>
            <w:left w:val="none" w:sz="0" w:space="0" w:color="auto"/>
            <w:bottom w:val="none" w:sz="0" w:space="0" w:color="auto"/>
            <w:right w:val="none" w:sz="0" w:space="0" w:color="auto"/>
          </w:divBdr>
          <w:divsChild>
            <w:div w:id="91378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856">
      <w:marLeft w:val="0"/>
      <w:marRight w:val="0"/>
      <w:marTop w:val="0"/>
      <w:marBottom w:val="0"/>
      <w:divBdr>
        <w:top w:val="none" w:sz="0" w:space="0" w:color="auto"/>
        <w:left w:val="none" w:sz="0" w:space="0" w:color="auto"/>
        <w:bottom w:val="none" w:sz="0" w:space="0" w:color="auto"/>
        <w:right w:val="none" w:sz="0" w:space="0" w:color="auto"/>
      </w:divBdr>
    </w:div>
    <w:div w:id="913785857">
      <w:marLeft w:val="0"/>
      <w:marRight w:val="0"/>
      <w:marTop w:val="0"/>
      <w:marBottom w:val="0"/>
      <w:divBdr>
        <w:top w:val="none" w:sz="0" w:space="0" w:color="auto"/>
        <w:left w:val="none" w:sz="0" w:space="0" w:color="auto"/>
        <w:bottom w:val="none" w:sz="0" w:space="0" w:color="auto"/>
        <w:right w:val="none" w:sz="0" w:space="0" w:color="auto"/>
      </w:divBdr>
      <w:divsChild>
        <w:div w:id="913785217">
          <w:marLeft w:val="0"/>
          <w:marRight w:val="0"/>
          <w:marTop w:val="0"/>
          <w:marBottom w:val="0"/>
          <w:divBdr>
            <w:top w:val="none" w:sz="0" w:space="0" w:color="auto"/>
            <w:left w:val="none" w:sz="0" w:space="0" w:color="auto"/>
            <w:bottom w:val="none" w:sz="0" w:space="0" w:color="auto"/>
            <w:right w:val="none" w:sz="0" w:space="0" w:color="auto"/>
          </w:divBdr>
        </w:div>
      </w:divsChild>
    </w:div>
    <w:div w:id="913785859">
      <w:marLeft w:val="0"/>
      <w:marRight w:val="0"/>
      <w:marTop w:val="0"/>
      <w:marBottom w:val="0"/>
      <w:divBdr>
        <w:top w:val="none" w:sz="0" w:space="0" w:color="auto"/>
        <w:left w:val="none" w:sz="0" w:space="0" w:color="auto"/>
        <w:bottom w:val="none" w:sz="0" w:space="0" w:color="auto"/>
        <w:right w:val="none" w:sz="0" w:space="0" w:color="auto"/>
      </w:divBdr>
    </w:div>
    <w:div w:id="913785861">
      <w:marLeft w:val="0"/>
      <w:marRight w:val="0"/>
      <w:marTop w:val="0"/>
      <w:marBottom w:val="0"/>
      <w:divBdr>
        <w:top w:val="none" w:sz="0" w:space="0" w:color="auto"/>
        <w:left w:val="none" w:sz="0" w:space="0" w:color="auto"/>
        <w:bottom w:val="none" w:sz="0" w:space="0" w:color="auto"/>
        <w:right w:val="none" w:sz="0" w:space="0" w:color="auto"/>
      </w:divBdr>
    </w:div>
    <w:div w:id="913785863">
      <w:marLeft w:val="0"/>
      <w:marRight w:val="0"/>
      <w:marTop w:val="0"/>
      <w:marBottom w:val="0"/>
      <w:divBdr>
        <w:top w:val="none" w:sz="0" w:space="0" w:color="auto"/>
        <w:left w:val="none" w:sz="0" w:space="0" w:color="auto"/>
        <w:bottom w:val="none" w:sz="0" w:space="0" w:color="auto"/>
        <w:right w:val="none" w:sz="0" w:space="0" w:color="auto"/>
      </w:divBdr>
      <w:divsChild>
        <w:div w:id="913786467">
          <w:marLeft w:val="0"/>
          <w:marRight w:val="0"/>
          <w:marTop w:val="0"/>
          <w:marBottom w:val="0"/>
          <w:divBdr>
            <w:top w:val="none" w:sz="0" w:space="0" w:color="auto"/>
            <w:left w:val="none" w:sz="0" w:space="0" w:color="auto"/>
            <w:bottom w:val="none" w:sz="0" w:space="0" w:color="auto"/>
            <w:right w:val="none" w:sz="0" w:space="0" w:color="auto"/>
          </w:divBdr>
        </w:div>
      </w:divsChild>
    </w:div>
    <w:div w:id="913785867">
      <w:marLeft w:val="0"/>
      <w:marRight w:val="0"/>
      <w:marTop w:val="0"/>
      <w:marBottom w:val="0"/>
      <w:divBdr>
        <w:top w:val="none" w:sz="0" w:space="0" w:color="auto"/>
        <w:left w:val="none" w:sz="0" w:space="0" w:color="auto"/>
        <w:bottom w:val="none" w:sz="0" w:space="0" w:color="auto"/>
        <w:right w:val="none" w:sz="0" w:space="0" w:color="auto"/>
      </w:divBdr>
      <w:divsChild>
        <w:div w:id="913785842">
          <w:marLeft w:val="0"/>
          <w:marRight w:val="0"/>
          <w:marTop w:val="0"/>
          <w:marBottom w:val="0"/>
          <w:divBdr>
            <w:top w:val="none" w:sz="0" w:space="0" w:color="auto"/>
            <w:left w:val="none" w:sz="0" w:space="0" w:color="auto"/>
            <w:bottom w:val="none" w:sz="0" w:space="0" w:color="auto"/>
            <w:right w:val="none" w:sz="0" w:space="0" w:color="auto"/>
          </w:divBdr>
        </w:div>
        <w:div w:id="913785870">
          <w:marLeft w:val="0"/>
          <w:marRight w:val="0"/>
          <w:marTop w:val="0"/>
          <w:marBottom w:val="0"/>
          <w:divBdr>
            <w:top w:val="none" w:sz="0" w:space="0" w:color="auto"/>
            <w:left w:val="none" w:sz="0" w:space="0" w:color="auto"/>
            <w:bottom w:val="none" w:sz="0" w:space="0" w:color="auto"/>
            <w:right w:val="none" w:sz="0" w:space="0" w:color="auto"/>
          </w:divBdr>
        </w:div>
        <w:div w:id="913786026">
          <w:marLeft w:val="0"/>
          <w:marRight w:val="0"/>
          <w:marTop w:val="0"/>
          <w:marBottom w:val="0"/>
          <w:divBdr>
            <w:top w:val="none" w:sz="0" w:space="0" w:color="auto"/>
            <w:left w:val="none" w:sz="0" w:space="0" w:color="auto"/>
            <w:bottom w:val="none" w:sz="0" w:space="0" w:color="auto"/>
            <w:right w:val="none" w:sz="0" w:space="0" w:color="auto"/>
          </w:divBdr>
        </w:div>
        <w:div w:id="913786178">
          <w:marLeft w:val="0"/>
          <w:marRight w:val="0"/>
          <w:marTop w:val="0"/>
          <w:marBottom w:val="0"/>
          <w:divBdr>
            <w:top w:val="none" w:sz="0" w:space="0" w:color="auto"/>
            <w:left w:val="none" w:sz="0" w:space="0" w:color="auto"/>
            <w:bottom w:val="none" w:sz="0" w:space="0" w:color="auto"/>
            <w:right w:val="none" w:sz="0" w:space="0" w:color="auto"/>
          </w:divBdr>
          <w:divsChild>
            <w:div w:id="913785186">
              <w:marLeft w:val="0"/>
              <w:marRight w:val="0"/>
              <w:marTop w:val="0"/>
              <w:marBottom w:val="0"/>
              <w:divBdr>
                <w:top w:val="none" w:sz="0" w:space="0" w:color="auto"/>
                <w:left w:val="none" w:sz="0" w:space="0" w:color="auto"/>
                <w:bottom w:val="none" w:sz="0" w:space="0" w:color="auto"/>
                <w:right w:val="none" w:sz="0" w:space="0" w:color="auto"/>
              </w:divBdr>
            </w:div>
            <w:div w:id="913785564">
              <w:marLeft w:val="0"/>
              <w:marRight w:val="0"/>
              <w:marTop w:val="0"/>
              <w:marBottom w:val="0"/>
              <w:divBdr>
                <w:top w:val="none" w:sz="0" w:space="0" w:color="auto"/>
                <w:left w:val="none" w:sz="0" w:space="0" w:color="auto"/>
                <w:bottom w:val="none" w:sz="0" w:space="0" w:color="auto"/>
                <w:right w:val="none" w:sz="0" w:space="0" w:color="auto"/>
              </w:divBdr>
            </w:div>
            <w:div w:id="913786903">
              <w:marLeft w:val="0"/>
              <w:marRight w:val="0"/>
              <w:marTop w:val="0"/>
              <w:marBottom w:val="0"/>
              <w:divBdr>
                <w:top w:val="none" w:sz="0" w:space="0" w:color="auto"/>
                <w:left w:val="none" w:sz="0" w:space="0" w:color="auto"/>
                <w:bottom w:val="none" w:sz="0" w:space="0" w:color="auto"/>
                <w:right w:val="none" w:sz="0" w:space="0" w:color="auto"/>
              </w:divBdr>
              <w:divsChild>
                <w:div w:id="913786347">
                  <w:marLeft w:val="0"/>
                  <w:marRight w:val="0"/>
                  <w:marTop w:val="0"/>
                  <w:marBottom w:val="0"/>
                  <w:divBdr>
                    <w:top w:val="none" w:sz="0" w:space="0" w:color="auto"/>
                    <w:left w:val="none" w:sz="0" w:space="0" w:color="auto"/>
                    <w:bottom w:val="none" w:sz="0" w:space="0" w:color="auto"/>
                    <w:right w:val="none" w:sz="0" w:space="0" w:color="auto"/>
                  </w:divBdr>
                </w:div>
                <w:div w:id="91378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743">
          <w:marLeft w:val="0"/>
          <w:marRight w:val="0"/>
          <w:marTop w:val="0"/>
          <w:marBottom w:val="0"/>
          <w:divBdr>
            <w:top w:val="none" w:sz="0" w:space="0" w:color="auto"/>
            <w:left w:val="none" w:sz="0" w:space="0" w:color="auto"/>
            <w:bottom w:val="none" w:sz="0" w:space="0" w:color="auto"/>
            <w:right w:val="none" w:sz="0" w:space="0" w:color="auto"/>
          </w:divBdr>
        </w:div>
      </w:divsChild>
    </w:div>
    <w:div w:id="913785868">
      <w:marLeft w:val="0"/>
      <w:marRight w:val="0"/>
      <w:marTop w:val="0"/>
      <w:marBottom w:val="0"/>
      <w:divBdr>
        <w:top w:val="none" w:sz="0" w:space="0" w:color="auto"/>
        <w:left w:val="none" w:sz="0" w:space="0" w:color="auto"/>
        <w:bottom w:val="none" w:sz="0" w:space="0" w:color="auto"/>
        <w:right w:val="none" w:sz="0" w:space="0" w:color="auto"/>
      </w:divBdr>
    </w:div>
    <w:div w:id="913785869">
      <w:marLeft w:val="0"/>
      <w:marRight w:val="0"/>
      <w:marTop w:val="0"/>
      <w:marBottom w:val="0"/>
      <w:divBdr>
        <w:top w:val="none" w:sz="0" w:space="0" w:color="auto"/>
        <w:left w:val="none" w:sz="0" w:space="0" w:color="auto"/>
        <w:bottom w:val="none" w:sz="0" w:space="0" w:color="auto"/>
        <w:right w:val="none" w:sz="0" w:space="0" w:color="auto"/>
      </w:divBdr>
    </w:div>
    <w:div w:id="913785871">
      <w:marLeft w:val="0"/>
      <w:marRight w:val="0"/>
      <w:marTop w:val="0"/>
      <w:marBottom w:val="0"/>
      <w:divBdr>
        <w:top w:val="none" w:sz="0" w:space="0" w:color="auto"/>
        <w:left w:val="none" w:sz="0" w:space="0" w:color="auto"/>
        <w:bottom w:val="none" w:sz="0" w:space="0" w:color="auto"/>
        <w:right w:val="none" w:sz="0" w:space="0" w:color="auto"/>
      </w:divBdr>
    </w:div>
    <w:div w:id="913785873">
      <w:marLeft w:val="0"/>
      <w:marRight w:val="0"/>
      <w:marTop w:val="0"/>
      <w:marBottom w:val="0"/>
      <w:divBdr>
        <w:top w:val="none" w:sz="0" w:space="0" w:color="auto"/>
        <w:left w:val="none" w:sz="0" w:space="0" w:color="auto"/>
        <w:bottom w:val="none" w:sz="0" w:space="0" w:color="auto"/>
        <w:right w:val="none" w:sz="0" w:space="0" w:color="auto"/>
      </w:divBdr>
    </w:div>
    <w:div w:id="913785874">
      <w:marLeft w:val="0"/>
      <w:marRight w:val="0"/>
      <w:marTop w:val="0"/>
      <w:marBottom w:val="0"/>
      <w:divBdr>
        <w:top w:val="none" w:sz="0" w:space="0" w:color="auto"/>
        <w:left w:val="none" w:sz="0" w:space="0" w:color="auto"/>
        <w:bottom w:val="none" w:sz="0" w:space="0" w:color="auto"/>
        <w:right w:val="none" w:sz="0" w:space="0" w:color="auto"/>
      </w:divBdr>
    </w:div>
    <w:div w:id="913785879">
      <w:marLeft w:val="0"/>
      <w:marRight w:val="0"/>
      <w:marTop w:val="0"/>
      <w:marBottom w:val="0"/>
      <w:divBdr>
        <w:top w:val="none" w:sz="0" w:space="0" w:color="auto"/>
        <w:left w:val="none" w:sz="0" w:space="0" w:color="auto"/>
        <w:bottom w:val="none" w:sz="0" w:space="0" w:color="auto"/>
        <w:right w:val="none" w:sz="0" w:space="0" w:color="auto"/>
      </w:divBdr>
    </w:div>
    <w:div w:id="913785882">
      <w:marLeft w:val="0"/>
      <w:marRight w:val="0"/>
      <w:marTop w:val="0"/>
      <w:marBottom w:val="0"/>
      <w:divBdr>
        <w:top w:val="none" w:sz="0" w:space="0" w:color="auto"/>
        <w:left w:val="none" w:sz="0" w:space="0" w:color="auto"/>
        <w:bottom w:val="none" w:sz="0" w:space="0" w:color="auto"/>
        <w:right w:val="none" w:sz="0" w:space="0" w:color="auto"/>
      </w:divBdr>
    </w:div>
    <w:div w:id="913785883">
      <w:marLeft w:val="0"/>
      <w:marRight w:val="0"/>
      <w:marTop w:val="0"/>
      <w:marBottom w:val="0"/>
      <w:divBdr>
        <w:top w:val="none" w:sz="0" w:space="0" w:color="auto"/>
        <w:left w:val="none" w:sz="0" w:space="0" w:color="auto"/>
        <w:bottom w:val="none" w:sz="0" w:space="0" w:color="auto"/>
        <w:right w:val="none" w:sz="0" w:space="0" w:color="auto"/>
      </w:divBdr>
    </w:div>
    <w:div w:id="913785885">
      <w:marLeft w:val="0"/>
      <w:marRight w:val="0"/>
      <w:marTop w:val="0"/>
      <w:marBottom w:val="0"/>
      <w:divBdr>
        <w:top w:val="none" w:sz="0" w:space="0" w:color="auto"/>
        <w:left w:val="none" w:sz="0" w:space="0" w:color="auto"/>
        <w:bottom w:val="none" w:sz="0" w:space="0" w:color="auto"/>
        <w:right w:val="none" w:sz="0" w:space="0" w:color="auto"/>
      </w:divBdr>
    </w:div>
    <w:div w:id="913785891">
      <w:marLeft w:val="0"/>
      <w:marRight w:val="0"/>
      <w:marTop w:val="0"/>
      <w:marBottom w:val="0"/>
      <w:divBdr>
        <w:top w:val="none" w:sz="0" w:space="0" w:color="auto"/>
        <w:left w:val="none" w:sz="0" w:space="0" w:color="auto"/>
        <w:bottom w:val="none" w:sz="0" w:space="0" w:color="auto"/>
        <w:right w:val="none" w:sz="0" w:space="0" w:color="auto"/>
      </w:divBdr>
    </w:div>
    <w:div w:id="913785892">
      <w:marLeft w:val="0"/>
      <w:marRight w:val="0"/>
      <w:marTop w:val="0"/>
      <w:marBottom w:val="0"/>
      <w:divBdr>
        <w:top w:val="none" w:sz="0" w:space="0" w:color="auto"/>
        <w:left w:val="none" w:sz="0" w:space="0" w:color="auto"/>
        <w:bottom w:val="none" w:sz="0" w:space="0" w:color="auto"/>
        <w:right w:val="none" w:sz="0" w:space="0" w:color="auto"/>
      </w:divBdr>
    </w:div>
    <w:div w:id="913785893">
      <w:marLeft w:val="0"/>
      <w:marRight w:val="0"/>
      <w:marTop w:val="0"/>
      <w:marBottom w:val="0"/>
      <w:divBdr>
        <w:top w:val="none" w:sz="0" w:space="0" w:color="auto"/>
        <w:left w:val="none" w:sz="0" w:space="0" w:color="auto"/>
        <w:bottom w:val="none" w:sz="0" w:space="0" w:color="auto"/>
        <w:right w:val="none" w:sz="0" w:space="0" w:color="auto"/>
      </w:divBdr>
    </w:div>
    <w:div w:id="913785895">
      <w:marLeft w:val="0"/>
      <w:marRight w:val="0"/>
      <w:marTop w:val="0"/>
      <w:marBottom w:val="0"/>
      <w:divBdr>
        <w:top w:val="none" w:sz="0" w:space="0" w:color="auto"/>
        <w:left w:val="none" w:sz="0" w:space="0" w:color="auto"/>
        <w:bottom w:val="none" w:sz="0" w:space="0" w:color="auto"/>
        <w:right w:val="none" w:sz="0" w:space="0" w:color="auto"/>
      </w:divBdr>
    </w:div>
    <w:div w:id="913785897">
      <w:marLeft w:val="0"/>
      <w:marRight w:val="0"/>
      <w:marTop w:val="0"/>
      <w:marBottom w:val="0"/>
      <w:divBdr>
        <w:top w:val="none" w:sz="0" w:space="0" w:color="auto"/>
        <w:left w:val="none" w:sz="0" w:space="0" w:color="auto"/>
        <w:bottom w:val="none" w:sz="0" w:space="0" w:color="auto"/>
        <w:right w:val="none" w:sz="0" w:space="0" w:color="auto"/>
      </w:divBdr>
    </w:div>
    <w:div w:id="913785898">
      <w:marLeft w:val="0"/>
      <w:marRight w:val="0"/>
      <w:marTop w:val="0"/>
      <w:marBottom w:val="0"/>
      <w:divBdr>
        <w:top w:val="none" w:sz="0" w:space="0" w:color="auto"/>
        <w:left w:val="none" w:sz="0" w:space="0" w:color="auto"/>
        <w:bottom w:val="none" w:sz="0" w:space="0" w:color="auto"/>
        <w:right w:val="none" w:sz="0" w:space="0" w:color="auto"/>
      </w:divBdr>
    </w:div>
    <w:div w:id="913785899">
      <w:marLeft w:val="0"/>
      <w:marRight w:val="0"/>
      <w:marTop w:val="0"/>
      <w:marBottom w:val="0"/>
      <w:divBdr>
        <w:top w:val="none" w:sz="0" w:space="0" w:color="auto"/>
        <w:left w:val="none" w:sz="0" w:space="0" w:color="auto"/>
        <w:bottom w:val="none" w:sz="0" w:space="0" w:color="auto"/>
        <w:right w:val="none" w:sz="0" w:space="0" w:color="auto"/>
      </w:divBdr>
    </w:div>
    <w:div w:id="913785901">
      <w:marLeft w:val="0"/>
      <w:marRight w:val="0"/>
      <w:marTop w:val="0"/>
      <w:marBottom w:val="0"/>
      <w:divBdr>
        <w:top w:val="none" w:sz="0" w:space="0" w:color="auto"/>
        <w:left w:val="none" w:sz="0" w:space="0" w:color="auto"/>
        <w:bottom w:val="none" w:sz="0" w:space="0" w:color="auto"/>
        <w:right w:val="none" w:sz="0" w:space="0" w:color="auto"/>
      </w:divBdr>
    </w:div>
    <w:div w:id="913785903">
      <w:marLeft w:val="0"/>
      <w:marRight w:val="0"/>
      <w:marTop w:val="0"/>
      <w:marBottom w:val="0"/>
      <w:divBdr>
        <w:top w:val="none" w:sz="0" w:space="0" w:color="auto"/>
        <w:left w:val="none" w:sz="0" w:space="0" w:color="auto"/>
        <w:bottom w:val="none" w:sz="0" w:space="0" w:color="auto"/>
        <w:right w:val="none" w:sz="0" w:space="0" w:color="auto"/>
      </w:divBdr>
    </w:div>
    <w:div w:id="913785904">
      <w:marLeft w:val="0"/>
      <w:marRight w:val="0"/>
      <w:marTop w:val="0"/>
      <w:marBottom w:val="0"/>
      <w:divBdr>
        <w:top w:val="none" w:sz="0" w:space="0" w:color="auto"/>
        <w:left w:val="none" w:sz="0" w:space="0" w:color="auto"/>
        <w:bottom w:val="none" w:sz="0" w:space="0" w:color="auto"/>
        <w:right w:val="none" w:sz="0" w:space="0" w:color="auto"/>
      </w:divBdr>
    </w:div>
    <w:div w:id="913785905">
      <w:marLeft w:val="0"/>
      <w:marRight w:val="0"/>
      <w:marTop w:val="0"/>
      <w:marBottom w:val="0"/>
      <w:divBdr>
        <w:top w:val="none" w:sz="0" w:space="0" w:color="auto"/>
        <w:left w:val="none" w:sz="0" w:space="0" w:color="auto"/>
        <w:bottom w:val="none" w:sz="0" w:space="0" w:color="auto"/>
        <w:right w:val="none" w:sz="0" w:space="0" w:color="auto"/>
      </w:divBdr>
    </w:div>
    <w:div w:id="913785906">
      <w:marLeft w:val="0"/>
      <w:marRight w:val="0"/>
      <w:marTop w:val="0"/>
      <w:marBottom w:val="0"/>
      <w:divBdr>
        <w:top w:val="none" w:sz="0" w:space="0" w:color="auto"/>
        <w:left w:val="none" w:sz="0" w:space="0" w:color="auto"/>
        <w:bottom w:val="none" w:sz="0" w:space="0" w:color="auto"/>
        <w:right w:val="none" w:sz="0" w:space="0" w:color="auto"/>
      </w:divBdr>
    </w:div>
    <w:div w:id="913785908">
      <w:marLeft w:val="0"/>
      <w:marRight w:val="0"/>
      <w:marTop w:val="0"/>
      <w:marBottom w:val="0"/>
      <w:divBdr>
        <w:top w:val="none" w:sz="0" w:space="0" w:color="auto"/>
        <w:left w:val="none" w:sz="0" w:space="0" w:color="auto"/>
        <w:bottom w:val="none" w:sz="0" w:space="0" w:color="auto"/>
        <w:right w:val="none" w:sz="0" w:space="0" w:color="auto"/>
      </w:divBdr>
    </w:div>
    <w:div w:id="913785909">
      <w:marLeft w:val="0"/>
      <w:marRight w:val="0"/>
      <w:marTop w:val="0"/>
      <w:marBottom w:val="0"/>
      <w:divBdr>
        <w:top w:val="none" w:sz="0" w:space="0" w:color="auto"/>
        <w:left w:val="none" w:sz="0" w:space="0" w:color="auto"/>
        <w:bottom w:val="none" w:sz="0" w:space="0" w:color="auto"/>
        <w:right w:val="none" w:sz="0" w:space="0" w:color="auto"/>
      </w:divBdr>
    </w:div>
    <w:div w:id="913785910">
      <w:marLeft w:val="0"/>
      <w:marRight w:val="0"/>
      <w:marTop w:val="0"/>
      <w:marBottom w:val="0"/>
      <w:divBdr>
        <w:top w:val="none" w:sz="0" w:space="0" w:color="auto"/>
        <w:left w:val="none" w:sz="0" w:space="0" w:color="auto"/>
        <w:bottom w:val="none" w:sz="0" w:space="0" w:color="auto"/>
        <w:right w:val="none" w:sz="0" w:space="0" w:color="auto"/>
      </w:divBdr>
    </w:div>
    <w:div w:id="913785911">
      <w:marLeft w:val="0"/>
      <w:marRight w:val="0"/>
      <w:marTop w:val="0"/>
      <w:marBottom w:val="0"/>
      <w:divBdr>
        <w:top w:val="none" w:sz="0" w:space="0" w:color="auto"/>
        <w:left w:val="none" w:sz="0" w:space="0" w:color="auto"/>
        <w:bottom w:val="none" w:sz="0" w:space="0" w:color="auto"/>
        <w:right w:val="none" w:sz="0" w:space="0" w:color="auto"/>
      </w:divBdr>
    </w:div>
    <w:div w:id="913785913">
      <w:marLeft w:val="0"/>
      <w:marRight w:val="0"/>
      <w:marTop w:val="0"/>
      <w:marBottom w:val="0"/>
      <w:divBdr>
        <w:top w:val="none" w:sz="0" w:space="0" w:color="auto"/>
        <w:left w:val="none" w:sz="0" w:space="0" w:color="auto"/>
        <w:bottom w:val="none" w:sz="0" w:space="0" w:color="auto"/>
        <w:right w:val="none" w:sz="0" w:space="0" w:color="auto"/>
      </w:divBdr>
    </w:div>
    <w:div w:id="913785915">
      <w:marLeft w:val="0"/>
      <w:marRight w:val="0"/>
      <w:marTop w:val="0"/>
      <w:marBottom w:val="0"/>
      <w:divBdr>
        <w:top w:val="none" w:sz="0" w:space="0" w:color="auto"/>
        <w:left w:val="none" w:sz="0" w:space="0" w:color="auto"/>
        <w:bottom w:val="none" w:sz="0" w:space="0" w:color="auto"/>
        <w:right w:val="none" w:sz="0" w:space="0" w:color="auto"/>
      </w:divBdr>
    </w:div>
    <w:div w:id="913785917">
      <w:marLeft w:val="0"/>
      <w:marRight w:val="0"/>
      <w:marTop w:val="0"/>
      <w:marBottom w:val="0"/>
      <w:divBdr>
        <w:top w:val="none" w:sz="0" w:space="0" w:color="auto"/>
        <w:left w:val="none" w:sz="0" w:space="0" w:color="auto"/>
        <w:bottom w:val="none" w:sz="0" w:space="0" w:color="auto"/>
        <w:right w:val="none" w:sz="0" w:space="0" w:color="auto"/>
      </w:divBdr>
    </w:div>
    <w:div w:id="913785918">
      <w:marLeft w:val="0"/>
      <w:marRight w:val="0"/>
      <w:marTop w:val="0"/>
      <w:marBottom w:val="0"/>
      <w:divBdr>
        <w:top w:val="none" w:sz="0" w:space="0" w:color="auto"/>
        <w:left w:val="none" w:sz="0" w:space="0" w:color="auto"/>
        <w:bottom w:val="none" w:sz="0" w:space="0" w:color="auto"/>
        <w:right w:val="none" w:sz="0" w:space="0" w:color="auto"/>
      </w:divBdr>
      <w:divsChild>
        <w:div w:id="913786243">
          <w:marLeft w:val="0"/>
          <w:marRight w:val="0"/>
          <w:marTop w:val="0"/>
          <w:marBottom w:val="0"/>
          <w:divBdr>
            <w:top w:val="none" w:sz="0" w:space="0" w:color="auto"/>
            <w:left w:val="none" w:sz="0" w:space="0" w:color="auto"/>
            <w:bottom w:val="none" w:sz="0" w:space="0" w:color="auto"/>
            <w:right w:val="none" w:sz="0" w:space="0" w:color="auto"/>
          </w:divBdr>
        </w:div>
      </w:divsChild>
    </w:div>
    <w:div w:id="913785922">
      <w:marLeft w:val="0"/>
      <w:marRight w:val="0"/>
      <w:marTop w:val="0"/>
      <w:marBottom w:val="0"/>
      <w:divBdr>
        <w:top w:val="none" w:sz="0" w:space="0" w:color="auto"/>
        <w:left w:val="none" w:sz="0" w:space="0" w:color="auto"/>
        <w:bottom w:val="none" w:sz="0" w:space="0" w:color="auto"/>
        <w:right w:val="none" w:sz="0" w:space="0" w:color="auto"/>
      </w:divBdr>
    </w:div>
    <w:div w:id="913785923">
      <w:marLeft w:val="0"/>
      <w:marRight w:val="0"/>
      <w:marTop w:val="0"/>
      <w:marBottom w:val="0"/>
      <w:divBdr>
        <w:top w:val="none" w:sz="0" w:space="0" w:color="auto"/>
        <w:left w:val="none" w:sz="0" w:space="0" w:color="auto"/>
        <w:bottom w:val="none" w:sz="0" w:space="0" w:color="auto"/>
        <w:right w:val="none" w:sz="0" w:space="0" w:color="auto"/>
      </w:divBdr>
      <w:divsChild>
        <w:div w:id="913785228">
          <w:marLeft w:val="0"/>
          <w:marRight w:val="0"/>
          <w:marTop w:val="0"/>
          <w:marBottom w:val="0"/>
          <w:divBdr>
            <w:top w:val="none" w:sz="0" w:space="0" w:color="auto"/>
            <w:left w:val="none" w:sz="0" w:space="0" w:color="auto"/>
            <w:bottom w:val="none" w:sz="0" w:space="0" w:color="auto"/>
            <w:right w:val="none" w:sz="0" w:space="0" w:color="auto"/>
          </w:divBdr>
        </w:div>
      </w:divsChild>
    </w:div>
    <w:div w:id="913785929">
      <w:marLeft w:val="0"/>
      <w:marRight w:val="0"/>
      <w:marTop w:val="0"/>
      <w:marBottom w:val="0"/>
      <w:divBdr>
        <w:top w:val="none" w:sz="0" w:space="0" w:color="auto"/>
        <w:left w:val="none" w:sz="0" w:space="0" w:color="auto"/>
        <w:bottom w:val="none" w:sz="0" w:space="0" w:color="auto"/>
        <w:right w:val="none" w:sz="0" w:space="0" w:color="auto"/>
      </w:divBdr>
    </w:div>
    <w:div w:id="913785930">
      <w:marLeft w:val="0"/>
      <w:marRight w:val="0"/>
      <w:marTop w:val="0"/>
      <w:marBottom w:val="0"/>
      <w:divBdr>
        <w:top w:val="none" w:sz="0" w:space="0" w:color="auto"/>
        <w:left w:val="none" w:sz="0" w:space="0" w:color="auto"/>
        <w:bottom w:val="none" w:sz="0" w:space="0" w:color="auto"/>
        <w:right w:val="none" w:sz="0" w:space="0" w:color="auto"/>
      </w:divBdr>
    </w:div>
    <w:div w:id="913785932">
      <w:marLeft w:val="0"/>
      <w:marRight w:val="0"/>
      <w:marTop w:val="0"/>
      <w:marBottom w:val="0"/>
      <w:divBdr>
        <w:top w:val="none" w:sz="0" w:space="0" w:color="auto"/>
        <w:left w:val="none" w:sz="0" w:space="0" w:color="auto"/>
        <w:bottom w:val="none" w:sz="0" w:space="0" w:color="auto"/>
        <w:right w:val="none" w:sz="0" w:space="0" w:color="auto"/>
      </w:divBdr>
    </w:div>
    <w:div w:id="913785933">
      <w:marLeft w:val="0"/>
      <w:marRight w:val="0"/>
      <w:marTop w:val="0"/>
      <w:marBottom w:val="0"/>
      <w:divBdr>
        <w:top w:val="none" w:sz="0" w:space="0" w:color="auto"/>
        <w:left w:val="none" w:sz="0" w:space="0" w:color="auto"/>
        <w:bottom w:val="none" w:sz="0" w:space="0" w:color="auto"/>
        <w:right w:val="none" w:sz="0" w:space="0" w:color="auto"/>
      </w:divBdr>
    </w:div>
    <w:div w:id="913785936">
      <w:marLeft w:val="0"/>
      <w:marRight w:val="0"/>
      <w:marTop w:val="0"/>
      <w:marBottom w:val="0"/>
      <w:divBdr>
        <w:top w:val="none" w:sz="0" w:space="0" w:color="auto"/>
        <w:left w:val="none" w:sz="0" w:space="0" w:color="auto"/>
        <w:bottom w:val="none" w:sz="0" w:space="0" w:color="auto"/>
        <w:right w:val="none" w:sz="0" w:space="0" w:color="auto"/>
      </w:divBdr>
      <w:divsChild>
        <w:div w:id="913785612">
          <w:marLeft w:val="0"/>
          <w:marRight w:val="0"/>
          <w:marTop w:val="0"/>
          <w:marBottom w:val="0"/>
          <w:divBdr>
            <w:top w:val="none" w:sz="0" w:space="0" w:color="auto"/>
            <w:left w:val="none" w:sz="0" w:space="0" w:color="auto"/>
            <w:bottom w:val="none" w:sz="0" w:space="0" w:color="auto"/>
            <w:right w:val="none" w:sz="0" w:space="0" w:color="auto"/>
          </w:divBdr>
        </w:div>
        <w:div w:id="913786517">
          <w:marLeft w:val="0"/>
          <w:marRight w:val="0"/>
          <w:marTop w:val="0"/>
          <w:marBottom w:val="0"/>
          <w:divBdr>
            <w:top w:val="none" w:sz="0" w:space="0" w:color="auto"/>
            <w:left w:val="none" w:sz="0" w:space="0" w:color="auto"/>
            <w:bottom w:val="none" w:sz="0" w:space="0" w:color="auto"/>
            <w:right w:val="none" w:sz="0" w:space="0" w:color="auto"/>
          </w:divBdr>
        </w:div>
        <w:div w:id="913787319">
          <w:marLeft w:val="0"/>
          <w:marRight w:val="0"/>
          <w:marTop w:val="0"/>
          <w:marBottom w:val="0"/>
          <w:divBdr>
            <w:top w:val="none" w:sz="0" w:space="0" w:color="auto"/>
            <w:left w:val="none" w:sz="0" w:space="0" w:color="auto"/>
            <w:bottom w:val="none" w:sz="0" w:space="0" w:color="auto"/>
            <w:right w:val="none" w:sz="0" w:space="0" w:color="auto"/>
          </w:divBdr>
        </w:div>
      </w:divsChild>
    </w:div>
    <w:div w:id="913785939">
      <w:marLeft w:val="0"/>
      <w:marRight w:val="0"/>
      <w:marTop w:val="0"/>
      <w:marBottom w:val="0"/>
      <w:divBdr>
        <w:top w:val="none" w:sz="0" w:space="0" w:color="auto"/>
        <w:left w:val="none" w:sz="0" w:space="0" w:color="auto"/>
        <w:bottom w:val="none" w:sz="0" w:space="0" w:color="auto"/>
        <w:right w:val="none" w:sz="0" w:space="0" w:color="auto"/>
      </w:divBdr>
    </w:div>
    <w:div w:id="913785942">
      <w:marLeft w:val="0"/>
      <w:marRight w:val="0"/>
      <w:marTop w:val="0"/>
      <w:marBottom w:val="0"/>
      <w:divBdr>
        <w:top w:val="none" w:sz="0" w:space="0" w:color="auto"/>
        <w:left w:val="none" w:sz="0" w:space="0" w:color="auto"/>
        <w:bottom w:val="none" w:sz="0" w:space="0" w:color="auto"/>
        <w:right w:val="none" w:sz="0" w:space="0" w:color="auto"/>
      </w:divBdr>
    </w:div>
    <w:div w:id="913785946">
      <w:marLeft w:val="0"/>
      <w:marRight w:val="0"/>
      <w:marTop w:val="0"/>
      <w:marBottom w:val="0"/>
      <w:divBdr>
        <w:top w:val="none" w:sz="0" w:space="0" w:color="auto"/>
        <w:left w:val="none" w:sz="0" w:space="0" w:color="auto"/>
        <w:bottom w:val="none" w:sz="0" w:space="0" w:color="auto"/>
        <w:right w:val="none" w:sz="0" w:space="0" w:color="auto"/>
      </w:divBdr>
      <w:divsChild>
        <w:div w:id="913785646">
          <w:marLeft w:val="0"/>
          <w:marRight w:val="0"/>
          <w:marTop w:val="0"/>
          <w:marBottom w:val="0"/>
          <w:divBdr>
            <w:top w:val="none" w:sz="0" w:space="0" w:color="auto"/>
            <w:left w:val="none" w:sz="0" w:space="0" w:color="auto"/>
            <w:bottom w:val="none" w:sz="0" w:space="0" w:color="auto"/>
            <w:right w:val="none" w:sz="0" w:space="0" w:color="auto"/>
          </w:divBdr>
        </w:div>
      </w:divsChild>
    </w:div>
    <w:div w:id="913785947">
      <w:marLeft w:val="0"/>
      <w:marRight w:val="0"/>
      <w:marTop w:val="0"/>
      <w:marBottom w:val="0"/>
      <w:divBdr>
        <w:top w:val="none" w:sz="0" w:space="0" w:color="auto"/>
        <w:left w:val="none" w:sz="0" w:space="0" w:color="auto"/>
        <w:bottom w:val="none" w:sz="0" w:space="0" w:color="auto"/>
        <w:right w:val="none" w:sz="0" w:space="0" w:color="auto"/>
      </w:divBdr>
    </w:div>
    <w:div w:id="913785955">
      <w:marLeft w:val="0"/>
      <w:marRight w:val="0"/>
      <w:marTop w:val="0"/>
      <w:marBottom w:val="0"/>
      <w:divBdr>
        <w:top w:val="none" w:sz="0" w:space="0" w:color="auto"/>
        <w:left w:val="none" w:sz="0" w:space="0" w:color="auto"/>
        <w:bottom w:val="none" w:sz="0" w:space="0" w:color="auto"/>
        <w:right w:val="none" w:sz="0" w:space="0" w:color="auto"/>
      </w:divBdr>
    </w:div>
    <w:div w:id="913785956">
      <w:marLeft w:val="0"/>
      <w:marRight w:val="0"/>
      <w:marTop w:val="0"/>
      <w:marBottom w:val="0"/>
      <w:divBdr>
        <w:top w:val="none" w:sz="0" w:space="0" w:color="auto"/>
        <w:left w:val="none" w:sz="0" w:space="0" w:color="auto"/>
        <w:bottom w:val="none" w:sz="0" w:space="0" w:color="auto"/>
        <w:right w:val="none" w:sz="0" w:space="0" w:color="auto"/>
      </w:divBdr>
    </w:div>
    <w:div w:id="913785958">
      <w:marLeft w:val="0"/>
      <w:marRight w:val="0"/>
      <w:marTop w:val="0"/>
      <w:marBottom w:val="0"/>
      <w:divBdr>
        <w:top w:val="none" w:sz="0" w:space="0" w:color="auto"/>
        <w:left w:val="none" w:sz="0" w:space="0" w:color="auto"/>
        <w:bottom w:val="none" w:sz="0" w:space="0" w:color="auto"/>
        <w:right w:val="none" w:sz="0" w:space="0" w:color="auto"/>
      </w:divBdr>
    </w:div>
    <w:div w:id="913785960">
      <w:marLeft w:val="0"/>
      <w:marRight w:val="0"/>
      <w:marTop w:val="0"/>
      <w:marBottom w:val="0"/>
      <w:divBdr>
        <w:top w:val="none" w:sz="0" w:space="0" w:color="auto"/>
        <w:left w:val="none" w:sz="0" w:space="0" w:color="auto"/>
        <w:bottom w:val="none" w:sz="0" w:space="0" w:color="auto"/>
        <w:right w:val="none" w:sz="0" w:space="0" w:color="auto"/>
      </w:divBdr>
    </w:div>
    <w:div w:id="913785962">
      <w:marLeft w:val="0"/>
      <w:marRight w:val="0"/>
      <w:marTop w:val="0"/>
      <w:marBottom w:val="0"/>
      <w:divBdr>
        <w:top w:val="none" w:sz="0" w:space="0" w:color="auto"/>
        <w:left w:val="none" w:sz="0" w:space="0" w:color="auto"/>
        <w:bottom w:val="none" w:sz="0" w:space="0" w:color="auto"/>
        <w:right w:val="none" w:sz="0" w:space="0" w:color="auto"/>
      </w:divBdr>
    </w:div>
    <w:div w:id="913785963">
      <w:marLeft w:val="0"/>
      <w:marRight w:val="0"/>
      <w:marTop w:val="0"/>
      <w:marBottom w:val="0"/>
      <w:divBdr>
        <w:top w:val="none" w:sz="0" w:space="0" w:color="auto"/>
        <w:left w:val="none" w:sz="0" w:space="0" w:color="auto"/>
        <w:bottom w:val="none" w:sz="0" w:space="0" w:color="auto"/>
        <w:right w:val="none" w:sz="0" w:space="0" w:color="auto"/>
      </w:divBdr>
    </w:div>
    <w:div w:id="913785964">
      <w:marLeft w:val="0"/>
      <w:marRight w:val="0"/>
      <w:marTop w:val="0"/>
      <w:marBottom w:val="0"/>
      <w:divBdr>
        <w:top w:val="none" w:sz="0" w:space="0" w:color="auto"/>
        <w:left w:val="none" w:sz="0" w:space="0" w:color="auto"/>
        <w:bottom w:val="none" w:sz="0" w:space="0" w:color="auto"/>
        <w:right w:val="none" w:sz="0" w:space="0" w:color="auto"/>
      </w:divBdr>
    </w:div>
    <w:div w:id="913785966">
      <w:marLeft w:val="0"/>
      <w:marRight w:val="0"/>
      <w:marTop w:val="0"/>
      <w:marBottom w:val="0"/>
      <w:divBdr>
        <w:top w:val="none" w:sz="0" w:space="0" w:color="auto"/>
        <w:left w:val="none" w:sz="0" w:space="0" w:color="auto"/>
        <w:bottom w:val="none" w:sz="0" w:space="0" w:color="auto"/>
        <w:right w:val="none" w:sz="0" w:space="0" w:color="auto"/>
      </w:divBdr>
      <w:divsChild>
        <w:div w:id="913784761">
          <w:marLeft w:val="0"/>
          <w:marRight w:val="0"/>
          <w:marTop w:val="0"/>
          <w:marBottom w:val="0"/>
          <w:divBdr>
            <w:top w:val="none" w:sz="0" w:space="0" w:color="auto"/>
            <w:left w:val="none" w:sz="0" w:space="0" w:color="auto"/>
            <w:bottom w:val="none" w:sz="0" w:space="0" w:color="auto"/>
            <w:right w:val="none" w:sz="0" w:space="0" w:color="auto"/>
          </w:divBdr>
          <w:divsChild>
            <w:div w:id="913786266">
              <w:marLeft w:val="0"/>
              <w:marRight w:val="0"/>
              <w:marTop w:val="0"/>
              <w:marBottom w:val="0"/>
              <w:divBdr>
                <w:top w:val="none" w:sz="0" w:space="0" w:color="auto"/>
                <w:left w:val="none" w:sz="0" w:space="0" w:color="auto"/>
                <w:bottom w:val="none" w:sz="0" w:space="0" w:color="auto"/>
                <w:right w:val="none" w:sz="0" w:space="0" w:color="auto"/>
              </w:divBdr>
              <w:divsChild>
                <w:div w:id="91378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144">
          <w:marLeft w:val="0"/>
          <w:marRight w:val="0"/>
          <w:marTop w:val="0"/>
          <w:marBottom w:val="0"/>
          <w:divBdr>
            <w:top w:val="none" w:sz="0" w:space="0" w:color="auto"/>
            <w:left w:val="none" w:sz="0" w:space="0" w:color="auto"/>
            <w:bottom w:val="none" w:sz="0" w:space="0" w:color="auto"/>
            <w:right w:val="none" w:sz="0" w:space="0" w:color="auto"/>
          </w:divBdr>
          <w:divsChild>
            <w:div w:id="913786075">
              <w:marLeft w:val="0"/>
              <w:marRight w:val="0"/>
              <w:marTop w:val="0"/>
              <w:marBottom w:val="0"/>
              <w:divBdr>
                <w:top w:val="none" w:sz="0" w:space="0" w:color="auto"/>
                <w:left w:val="none" w:sz="0" w:space="0" w:color="auto"/>
                <w:bottom w:val="none" w:sz="0" w:space="0" w:color="auto"/>
                <w:right w:val="none" w:sz="0" w:space="0" w:color="auto"/>
              </w:divBdr>
            </w:div>
          </w:divsChild>
        </w:div>
        <w:div w:id="913787139">
          <w:marLeft w:val="0"/>
          <w:marRight w:val="0"/>
          <w:marTop w:val="0"/>
          <w:marBottom w:val="0"/>
          <w:divBdr>
            <w:top w:val="none" w:sz="0" w:space="0" w:color="auto"/>
            <w:left w:val="none" w:sz="0" w:space="0" w:color="auto"/>
            <w:bottom w:val="none" w:sz="0" w:space="0" w:color="auto"/>
            <w:right w:val="none" w:sz="0" w:space="0" w:color="auto"/>
          </w:divBdr>
          <w:divsChild>
            <w:div w:id="91378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972">
      <w:marLeft w:val="0"/>
      <w:marRight w:val="0"/>
      <w:marTop w:val="0"/>
      <w:marBottom w:val="0"/>
      <w:divBdr>
        <w:top w:val="none" w:sz="0" w:space="0" w:color="auto"/>
        <w:left w:val="none" w:sz="0" w:space="0" w:color="auto"/>
        <w:bottom w:val="none" w:sz="0" w:space="0" w:color="auto"/>
        <w:right w:val="none" w:sz="0" w:space="0" w:color="auto"/>
      </w:divBdr>
    </w:div>
    <w:div w:id="913785974">
      <w:marLeft w:val="0"/>
      <w:marRight w:val="0"/>
      <w:marTop w:val="0"/>
      <w:marBottom w:val="0"/>
      <w:divBdr>
        <w:top w:val="none" w:sz="0" w:space="0" w:color="auto"/>
        <w:left w:val="none" w:sz="0" w:space="0" w:color="auto"/>
        <w:bottom w:val="none" w:sz="0" w:space="0" w:color="auto"/>
        <w:right w:val="none" w:sz="0" w:space="0" w:color="auto"/>
      </w:divBdr>
    </w:div>
    <w:div w:id="913785978">
      <w:marLeft w:val="0"/>
      <w:marRight w:val="0"/>
      <w:marTop w:val="0"/>
      <w:marBottom w:val="0"/>
      <w:divBdr>
        <w:top w:val="none" w:sz="0" w:space="0" w:color="auto"/>
        <w:left w:val="none" w:sz="0" w:space="0" w:color="auto"/>
        <w:bottom w:val="none" w:sz="0" w:space="0" w:color="auto"/>
        <w:right w:val="none" w:sz="0" w:space="0" w:color="auto"/>
      </w:divBdr>
      <w:divsChild>
        <w:div w:id="913785345">
          <w:marLeft w:val="0"/>
          <w:marRight w:val="0"/>
          <w:marTop w:val="0"/>
          <w:marBottom w:val="0"/>
          <w:divBdr>
            <w:top w:val="none" w:sz="0" w:space="0" w:color="auto"/>
            <w:left w:val="none" w:sz="0" w:space="0" w:color="auto"/>
            <w:bottom w:val="none" w:sz="0" w:space="0" w:color="auto"/>
            <w:right w:val="none" w:sz="0" w:space="0" w:color="auto"/>
          </w:divBdr>
          <w:divsChild>
            <w:div w:id="913784803">
              <w:marLeft w:val="0"/>
              <w:marRight w:val="0"/>
              <w:marTop w:val="0"/>
              <w:marBottom w:val="0"/>
              <w:divBdr>
                <w:top w:val="none" w:sz="0" w:space="0" w:color="auto"/>
                <w:left w:val="none" w:sz="0" w:space="0" w:color="auto"/>
                <w:bottom w:val="none" w:sz="0" w:space="0" w:color="auto"/>
                <w:right w:val="none" w:sz="0" w:space="0" w:color="auto"/>
              </w:divBdr>
              <w:divsChild>
                <w:div w:id="91378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979">
      <w:marLeft w:val="0"/>
      <w:marRight w:val="0"/>
      <w:marTop w:val="0"/>
      <w:marBottom w:val="0"/>
      <w:divBdr>
        <w:top w:val="none" w:sz="0" w:space="0" w:color="auto"/>
        <w:left w:val="none" w:sz="0" w:space="0" w:color="auto"/>
        <w:bottom w:val="none" w:sz="0" w:space="0" w:color="auto"/>
        <w:right w:val="none" w:sz="0" w:space="0" w:color="auto"/>
      </w:divBdr>
      <w:divsChild>
        <w:div w:id="913787527">
          <w:marLeft w:val="0"/>
          <w:marRight w:val="0"/>
          <w:marTop w:val="0"/>
          <w:marBottom w:val="0"/>
          <w:divBdr>
            <w:top w:val="none" w:sz="0" w:space="0" w:color="auto"/>
            <w:left w:val="none" w:sz="0" w:space="0" w:color="auto"/>
            <w:bottom w:val="none" w:sz="0" w:space="0" w:color="auto"/>
            <w:right w:val="none" w:sz="0" w:space="0" w:color="auto"/>
          </w:divBdr>
        </w:div>
      </w:divsChild>
    </w:div>
    <w:div w:id="913785984">
      <w:marLeft w:val="0"/>
      <w:marRight w:val="0"/>
      <w:marTop w:val="0"/>
      <w:marBottom w:val="0"/>
      <w:divBdr>
        <w:top w:val="none" w:sz="0" w:space="0" w:color="auto"/>
        <w:left w:val="none" w:sz="0" w:space="0" w:color="auto"/>
        <w:bottom w:val="none" w:sz="0" w:space="0" w:color="auto"/>
        <w:right w:val="none" w:sz="0" w:space="0" w:color="auto"/>
      </w:divBdr>
      <w:divsChild>
        <w:div w:id="913786936">
          <w:marLeft w:val="0"/>
          <w:marRight w:val="0"/>
          <w:marTop w:val="0"/>
          <w:marBottom w:val="0"/>
          <w:divBdr>
            <w:top w:val="none" w:sz="0" w:space="0" w:color="auto"/>
            <w:left w:val="none" w:sz="0" w:space="0" w:color="auto"/>
            <w:bottom w:val="none" w:sz="0" w:space="0" w:color="auto"/>
            <w:right w:val="none" w:sz="0" w:space="0" w:color="auto"/>
          </w:divBdr>
          <w:divsChild>
            <w:div w:id="913787325">
              <w:marLeft w:val="0"/>
              <w:marRight w:val="0"/>
              <w:marTop w:val="0"/>
              <w:marBottom w:val="0"/>
              <w:divBdr>
                <w:top w:val="none" w:sz="0" w:space="0" w:color="auto"/>
                <w:left w:val="none" w:sz="0" w:space="0" w:color="auto"/>
                <w:bottom w:val="none" w:sz="0" w:space="0" w:color="auto"/>
                <w:right w:val="none" w:sz="0" w:space="0" w:color="auto"/>
              </w:divBdr>
              <w:divsChild>
                <w:div w:id="91378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985">
      <w:marLeft w:val="0"/>
      <w:marRight w:val="0"/>
      <w:marTop w:val="0"/>
      <w:marBottom w:val="0"/>
      <w:divBdr>
        <w:top w:val="none" w:sz="0" w:space="0" w:color="auto"/>
        <w:left w:val="none" w:sz="0" w:space="0" w:color="auto"/>
        <w:bottom w:val="none" w:sz="0" w:space="0" w:color="auto"/>
        <w:right w:val="none" w:sz="0" w:space="0" w:color="auto"/>
      </w:divBdr>
    </w:div>
    <w:div w:id="913785986">
      <w:marLeft w:val="0"/>
      <w:marRight w:val="0"/>
      <w:marTop w:val="0"/>
      <w:marBottom w:val="0"/>
      <w:divBdr>
        <w:top w:val="none" w:sz="0" w:space="0" w:color="auto"/>
        <w:left w:val="none" w:sz="0" w:space="0" w:color="auto"/>
        <w:bottom w:val="none" w:sz="0" w:space="0" w:color="auto"/>
        <w:right w:val="none" w:sz="0" w:space="0" w:color="auto"/>
      </w:divBdr>
    </w:div>
    <w:div w:id="913785987">
      <w:marLeft w:val="0"/>
      <w:marRight w:val="0"/>
      <w:marTop w:val="0"/>
      <w:marBottom w:val="0"/>
      <w:divBdr>
        <w:top w:val="none" w:sz="0" w:space="0" w:color="auto"/>
        <w:left w:val="none" w:sz="0" w:space="0" w:color="auto"/>
        <w:bottom w:val="none" w:sz="0" w:space="0" w:color="auto"/>
        <w:right w:val="none" w:sz="0" w:space="0" w:color="auto"/>
      </w:divBdr>
      <w:divsChild>
        <w:div w:id="913784913">
          <w:marLeft w:val="0"/>
          <w:marRight w:val="0"/>
          <w:marTop w:val="0"/>
          <w:marBottom w:val="0"/>
          <w:divBdr>
            <w:top w:val="none" w:sz="0" w:space="0" w:color="auto"/>
            <w:left w:val="none" w:sz="0" w:space="0" w:color="auto"/>
            <w:bottom w:val="none" w:sz="0" w:space="0" w:color="auto"/>
            <w:right w:val="none" w:sz="0" w:space="0" w:color="auto"/>
          </w:divBdr>
          <w:divsChild>
            <w:div w:id="913784820">
              <w:marLeft w:val="0"/>
              <w:marRight w:val="0"/>
              <w:marTop w:val="0"/>
              <w:marBottom w:val="0"/>
              <w:divBdr>
                <w:top w:val="none" w:sz="0" w:space="0" w:color="auto"/>
                <w:left w:val="none" w:sz="0" w:space="0" w:color="auto"/>
                <w:bottom w:val="none" w:sz="0" w:space="0" w:color="auto"/>
                <w:right w:val="none" w:sz="0" w:space="0" w:color="auto"/>
              </w:divBdr>
              <w:divsChild>
                <w:div w:id="91378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5988">
      <w:marLeft w:val="0"/>
      <w:marRight w:val="0"/>
      <w:marTop w:val="0"/>
      <w:marBottom w:val="0"/>
      <w:divBdr>
        <w:top w:val="none" w:sz="0" w:space="0" w:color="auto"/>
        <w:left w:val="none" w:sz="0" w:space="0" w:color="auto"/>
        <w:bottom w:val="none" w:sz="0" w:space="0" w:color="auto"/>
        <w:right w:val="none" w:sz="0" w:space="0" w:color="auto"/>
      </w:divBdr>
    </w:div>
    <w:div w:id="913785993">
      <w:marLeft w:val="0"/>
      <w:marRight w:val="0"/>
      <w:marTop w:val="0"/>
      <w:marBottom w:val="0"/>
      <w:divBdr>
        <w:top w:val="none" w:sz="0" w:space="0" w:color="auto"/>
        <w:left w:val="none" w:sz="0" w:space="0" w:color="auto"/>
        <w:bottom w:val="none" w:sz="0" w:space="0" w:color="auto"/>
        <w:right w:val="none" w:sz="0" w:space="0" w:color="auto"/>
      </w:divBdr>
    </w:div>
    <w:div w:id="913785994">
      <w:marLeft w:val="0"/>
      <w:marRight w:val="0"/>
      <w:marTop w:val="0"/>
      <w:marBottom w:val="0"/>
      <w:divBdr>
        <w:top w:val="none" w:sz="0" w:space="0" w:color="auto"/>
        <w:left w:val="none" w:sz="0" w:space="0" w:color="auto"/>
        <w:bottom w:val="none" w:sz="0" w:space="0" w:color="auto"/>
        <w:right w:val="none" w:sz="0" w:space="0" w:color="auto"/>
      </w:divBdr>
      <w:divsChild>
        <w:div w:id="913785745">
          <w:marLeft w:val="0"/>
          <w:marRight w:val="0"/>
          <w:marTop w:val="0"/>
          <w:marBottom w:val="0"/>
          <w:divBdr>
            <w:top w:val="none" w:sz="0" w:space="0" w:color="auto"/>
            <w:left w:val="none" w:sz="0" w:space="0" w:color="auto"/>
            <w:bottom w:val="none" w:sz="0" w:space="0" w:color="auto"/>
            <w:right w:val="none" w:sz="0" w:space="0" w:color="auto"/>
          </w:divBdr>
          <w:divsChild>
            <w:div w:id="913784889">
              <w:marLeft w:val="0"/>
              <w:marRight w:val="0"/>
              <w:marTop w:val="0"/>
              <w:marBottom w:val="0"/>
              <w:divBdr>
                <w:top w:val="none" w:sz="0" w:space="0" w:color="auto"/>
                <w:left w:val="none" w:sz="0" w:space="0" w:color="auto"/>
                <w:bottom w:val="none" w:sz="0" w:space="0" w:color="auto"/>
                <w:right w:val="none" w:sz="0" w:space="0" w:color="auto"/>
              </w:divBdr>
              <w:divsChild>
                <w:div w:id="913784911">
                  <w:marLeft w:val="0"/>
                  <w:marRight w:val="0"/>
                  <w:marTop w:val="0"/>
                  <w:marBottom w:val="0"/>
                  <w:divBdr>
                    <w:top w:val="none" w:sz="0" w:space="0" w:color="auto"/>
                    <w:left w:val="none" w:sz="0" w:space="0" w:color="auto"/>
                    <w:bottom w:val="none" w:sz="0" w:space="0" w:color="auto"/>
                    <w:right w:val="none" w:sz="0" w:space="0" w:color="auto"/>
                  </w:divBdr>
                </w:div>
              </w:divsChild>
            </w:div>
            <w:div w:id="913787195">
              <w:marLeft w:val="0"/>
              <w:marRight w:val="0"/>
              <w:marTop w:val="0"/>
              <w:marBottom w:val="0"/>
              <w:divBdr>
                <w:top w:val="none" w:sz="0" w:space="0" w:color="auto"/>
                <w:left w:val="none" w:sz="0" w:space="0" w:color="auto"/>
                <w:bottom w:val="none" w:sz="0" w:space="0" w:color="auto"/>
                <w:right w:val="none" w:sz="0" w:space="0" w:color="auto"/>
              </w:divBdr>
            </w:div>
          </w:divsChild>
        </w:div>
        <w:div w:id="913786040">
          <w:marLeft w:val="0"/>
          <w:marRight w:val="0"/>
          <w:marTop w:val="0"/>
          <w:marBottom w:val="0"/>
          <w:divBdr>
            <w:top w:val="none" w:sz="0" w:space="0" w:color="auto"/>
            <w:left w:val="none" w:sz="0" w:space="0" w:color="auto"/>
            <w:bottom w:val="none" w:sz="0" w:space="0" w:color="auto"/>
            <w:right w:val="none" w:sz="0" w:space="0" w:color="auto"/>
          </w:divBdr>
        </w:div>
        <w:div w:id="913786388">
          <w:marLeft w:val="0"/>
          <w:marRight w:val="0"/>
          <w:marTop w:val="0"/>
          <w:marBottom w:val="0"/>
          <w:divBdr>
            <w:top w:val="none" w:sz="0" w:space="0" w:color="auto"/>
            <w:left w:val="none" w:sz="0" w:space="0" w:color="auto"/>
            <w:bottom w:val="none" w:sz="0" w:space="0" w:color="auto"/>
            <w:right w:val="none" w:sz="0" w:space="0" w:color="auto"/>
          </w:divBdr>
        </w:div>
        <w:div w:id="913786980">
          <w:marLeft w:val="0"/>
          <w:marRight w:val="0"/>
          <w:marTop w:val="0"/>
          <w:marBottom w:val="0"/>
          <w:divBdr>
            <w:top w:val="none" w:sz="0" w:space="0" w:color="auto"/>
            <w:left w:val="none" w:sz="0" w:space="0" w:color="auto"/>
            <w:bottom w:val="none" w:sz="0" w:space="0" w:color="auto"/>
            <w:right w:val="none" w:sz="0" w:space="0" w:color="auto"/>
          </w:divBdr>
        </w:div>
      </w:divsChild>
    </w:div>
    <w:div w:id="913786003">
      <w:marLeft w:val="0"/>
      <w:marRight w:val="0"/>
      <w:marTop w:val="0"/>
      <w:marBottom w:val="0"/>
      <w:divBdr>
        <w:top w:val="none" w:sz="0" w:space="0" w:color="auto"/>
        <w:left w:val="none" w:sz="0" w:space="0" w:color="auto"/>
        <w:bottom w:val="none" w:sz="0" w:space="0" w:color="auto"/>
        <w:right w:val="none" w:sz="0" w:space="0" w:color="auto"/>
      </w:divBdr>
    </w:div>
    <w:div w:id="913786007">
      <w:marLeft w:val="0"/>
      <w:marRight w:val="0"/>
      <w:marTop w:val="0"/>
      <w:marBottom w:val="0"/>
      <w:divBdr>
        <w:top w:val="none" w:sz="0" w:space="0" w:color="auto"/>
        <w:left w:val="none" w:sz="0" w:space="0" w:color="auto"/>
        <w:bottom w:val="none" w:sz="0" w:space="0" w:color="auto"/>
        <w:right w:val="none" w:sz="0" w:space="0" w:color="auto"/>
      </w:divBdr>
      <w:divsChild>
        <w:div w:id="913786218">
          <w:marLeft w:val="0"/>
          <w:marRight w:val="0"/>
          <w:marTop w:val="0"/>
          <w:marBottom w:val="0"/>
          <w:divBdr>
            <w:top w:val="none" w:sz="0" w:space="0" w:color="auto"/>
            <w:left w:val="none" w:sz="0" w:space="0" w:color="auto"/>
            <w:bottom w:val="none" w:sz="0" w:space="0" w:color="auto"/>
            <w:right w:val="none" w:sz="0" w:space="0" w:color="auto"/>
          </w:divBdr>
        </w:div>
        <w:div w:id="913786787">
          <w:marLeft w:val="0"/>
          <w:marRight w:val="0"/>
          <w:marTop w:val="0"/>
          <w:marBottom w:val="0"/>
          <w:divBdr>
            <w:top w:val="none" w:sz="0" w:space="0" w:color="auto"/>
            <w:left w:val="none" w:sz="0" w:space="0" w:color="auto"/>
            <w:bottom w:val="none" w:sz="0" w:space="0" w:color="auto"/>
            <w:right w:val="none" w:sz="0" w:space="0" w:color="auto"/>
          </w:divBdr>
          <w:divsChild>
            <w:div w:id="913785718">
              <w:marLeft w:val="0"/>
              <w:marRight w:val="0"/>
              <w:marTop w:val="0"/>
              <w:marBottom w:val="0"/>
              <w:divBdr>
                <w:top w:val="none" w:sz="0" w:space="0" w:color="auto"/>
                <w:left w:val="none" w:sz="0" w:space="0" w:color="auto"/>
                <w:bottom w:val="none" w:sz="0" w:space="0" w:color="auto"/>
                <w:right w:val="none" w:sz="0" w:space="0" w:color="auto"/>
              </w:divBdr>
              <w:divsChild>
                <w:div w:id="91378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008">
      <w:marLeft w:val="0"/>
      <w:marRight w:val="0"/>
      <w:marTop w:val="0"/>
      <w:marBottom w:val="0"/>
      <w:divBdr>
        <w:top w:val="none" w:sz="0" w:space="0" w:color="auto"/>
        <w:left w:val="none" w:sz="0" w:space="0" w:color="auto"/>
        <w:bottom w:val="none" w:sz="0" w:space="0" w:color="auto"/>
        <w:right w:val="none" w:sz="0" w:space="0" w:color="auto"/>
      </w:divBdr>
    </w:div>
    <w:div w:id="913786016">
      <w:marLeft w:val="0"/>
      <w:marRight w:val="0"/>
      <w:marTop w:val="0"/>
      <w:marBottom w:val="0"/>
      <w:divBdr>
        <w:top w:val="none" w:sz="0" w:space="0" w:color="auto"/>
        <w:left w:val="none" w:sz="0" w:space="0" w:color="auto"/>
        <w:bottom w:val="none" w:sz="0" w:space="0" w:color="auto"/>
        <w:right w:val="none" w:sz="0" w:space="0" w:color="auto"/>
      </w:divBdr>
    </w:div>
    <w:div w:id="913786017">
      <w:marLeft w:val="0"/>
      <w:marRight w:val="0"/>
      <w:marTop w:val="0"/>
      <w:marBottom w:val="0"/>
      <w:divBdr>
        <w:top w:val="none" w:sz="0" w:space="0" w:color="auto"/>
        <w:left w:val="none" w:sz="0" w:space="0" w:color="auto"/>
        <w:bottom w:val="none" w:sz="0" w:space="0" w:color="auto"/>
        <w:right w:val="none" w:sz="0" w:space="0" w:color="auto"/>
      </w:divBdr>
      <w:divsChild>
        <w:div w:id="913786907">
          <w:marLeft w:val="0"/>
          <w:marRight w:val="0"/>
          <w:marTop w:val="0"/>
          <w:marBottom w:val="0"/>
          <w:divBdr>
            <w:top w:val="none" w:sz="0" w:space="0" w:color="auto"/>
            <w:left w:val="none" w:sz="0" w:space="0" w:color="auto"/>
            <w:bottom w:val="none" w:sz="0" w:space="0" w:color="auto"/>
            <w:right w:val="none" w:sz="0" w:space="0" w:color="auto"/>
          </w:divBdr>
        </w:div>
      </w:divsChild>
    </w:div>
    <w:div w:id="913786018">
      <w:marLeft w:val="0"/>
      <w:marRight w:val="0"/>
      <w:marTop w:val="0"/>
      <w:marBottom w:val="0"/>
      <w:divBdr>
        <w:top w:val="none" w:sz="0" w:space="0" w:color="auto"/>
        <w:left w:val="none" w:sz="0" w:space="0" w:color="auto"/>
        <w:bottom w:val="none" w:sz="0" w:space="0" w:color="auto"/>
        <w:right w:val="none" w:sz="0" w:space="0" w:color="auto"/>
      </w:divBdr>
    </w:div>
    <w:div w:id="913786021">
      <w:marLeft w:val="0"/>
      <w:marRight w:val="0"/>
      <w:marTop w:val="0"/>
      <w:marBottom w:val="0"/>
      <w:divBdr>
        <w:top w:val="none" w:sz="0" w:space="0" w:color="auto"/>
        <w:left w:val="none" w:sz="0" w:space="0" w:color="auto"/>
        <w:bottom w:val="none" w:sz="0" w:space="0" w:color="auto"/>
        <w:right w:val="none" w:sz="0" w:space="0" w:color="auto"/>
      </w:divBdr>
    </w:div>
    <w:div w:id="913786022">
      <w:marLeft w:val="0"/>
      <w:marRight w:val="0"/>
      <w:marTop w:val="0"/>
      <w:marBottom w:val="0"/>
      <w:divBdr>
        <w:top w:val="none" w:sz="0" w:space="0" w:color="auto"/>
        <w:left w:val="none" w:sz="0" w:space="0" w:color="auto"/>
        <w:bottom w:val="none" w:sz="0" w:space="0" w:color="auto"/>
        <w:right w:val="none" w:sz="0" w:space="0" w:color="auto"/>
      </w:divBdr>
    </w:div>
    <w:div w:id="913786025">
      <w:marLeft w:val="0"/>
      <w:marRight w:val="0"/>
      <w:marTop w:val="0"/>
      <w:marBottom w:val="0"/>
      <w:divBdr>
        <w:top w:val="none" w:sz="0" w:space="0" w:color="auto"/>
        <w:left w:val="none" w:sz="0" w:space="0" w:color="auto"/>
        <w:bottom w:val="none" w:sz="0" w:space="0" w:color="auto"/>
        <w:right w:val="none" w:sz="0" w:space="0" w:color="auto"/>
      </w:divBdr>
      <w:divsChild>
        <w:div w:id="913785983">
          <w:marLeft w:val="0"/>
          <w:marRight w:val="0"/>
          <w:marTop w:val="0"/>
          <w:marBottom w:val="0"/>
          <w:divBdr>
            <w:top w:val="none" w:sz="0" w:space="0" w:color="auto"/>
            <w:left w:val="none" w:sz="0" w:space="0" w:color="auto"/>
            <w:bottom w:val="none" w:sz="0" w:space="0" w:color="auto"/>
            <w:right w:val="none" w:sz="0" w:space="0" w:color="auto"/>
          </w:divBdr>
          <w:divsChild>
            <w:div w:id="913787415">
              <w:marLeft w:val="0"/>
              <w:marRight w:val="0"/>
              <w:marTop w:val="0"/>
              <w:marBottom w:val="0"/>
              <w:divBdr>
                <w:top w:val="none" w:sz="0" w:space="0" w:color="auto"/>
                <w:left w:val="none" w:sz="0" w:space="0" w:color="auto"/>
                <w:bottom w:val="none" w:sz="0" w:space="0" w:color="auto"/>
                <w:right w:val="none" w:sz="0" w:space="0" w:color="auto"/>
              </w:divBdr>
              <w:divsChild>
                <w:div w:id="91378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027">
      <w:marLeft w:val="0"/>
      <w:marRight w:val="0"/>
      <w:marTop w:val="0"/>
      <w:marBottom w:val="0"/>
      <w:divBdr>
        <w:top w:val="none" w:sz="0" w:space="0" w:color="auto"/>
        <w:left w:val="none" w:sz="0" w:space="0" w:color="auto"/>
        <w:bottom w:val="none" w:sz="0" w:space="0" w:color="auto"/>
        <w:right w:val="none" w:sz="0" w:space="0" w:color="auto"/>
      </w:divBdr>
    </w:div>
    <w:div w:id="913786031">
      <w:marLeft w:val="0"/>
      <w:marRight w:val="0"/>
      <w:marTop w:val="0"/>
      <w:marBottom w:val="0"/>
      <w:divBdr>
        <w:top w:val="none" w:sz="0" w:space="0" w:color="auto"/>
        <w:left w:val="none" w:sz="0" w:space="0" w:color="auto"/>
        <w:bottom w:val="none" w:sz="0" w:space="0" w:color="auto"/>
        <w:right w:val="none" w:sz="0" w:space="0" w:color="auto"/>
      </w:divBdr>
    </w:div>
    <w:div w:id="913786032">
      <w:marLeft w:val="0"/>
      <w:marRight w:val="0"/>
      <w:marTop w:val="0"/>
      <w:marBottom w:val="0"/>
      <w:divBdr>
        <w:top w:val="none" w:sz="0" w:space="0" w:color="auto"/>
        <w:left w:val="none" w:sz="0" w:space="0" w:color="auto"/>
        <w:bottom w:val="none" w:sz="0" w:space="0" w:color="auto"/>
        <w:right w:val="none" w:sz="0" w:space="0" w:color="auto"/>
      </w:divBdr>
    </w:div>
    <w:div w:id="913786033">
      <w:marLeft w:val="0"/>
      <w:marRight w:val="0"/>
      <w:marTop w:val="0"/>
      <w:marBottom w:val="0"/>
      <w:divBdr>
        <w:top w:val="none" w:sz="0" w:space="0" w:color="auto"/>
        <w:left w:val="none" w:sz="0" w:space="0" w:color="auto"/>
        <w:bottom w:val="none" w:sz="0" w:space="0" w:color="auto"/>
        <w:right w:val="none" w:sz="0" w:space="0" w:color="auto"/>
      </w:divBdr>
    </w:div>
    <w:div w:id="913786034">
      <w:marLeft w:val="0"/>
      <w:marRight w:val="0"/>
      <w:marTop w:val="0"/>
      <w:marBottom w:val="0"/>
      <w:divBdr>
        <w:top w:val="none" w:sz="0" w:space="0" w:color="auto"/>
        <w:left w:val="none" w:sz="0" w:space="0" w:color="auto"/>
        <w:bottom w:val="none" w:sz="0" w:space="0" w:color="auto"/>
        <w:right w:val="none" w:sz="0" w:space="0" w:color="auto"/>
      </w:divBdr>
    </w:div>
    <w:div w:id="913786037">
      <w:marLeft w:val="0"/>
      <w:marRight w:val="0"/>
      <w:marTop w:val="0"/>
      <w:marBottom w:val="0"/>
      <w:divBdr>
        <w:top w:val="none" w:sz="0" w:space="0" w:color="auto"/>
        <w:left w:val="none" w:sz="0" w:space="0" w:color="auto"/>
        <w:bottom w:val="none" w:sz="0" w:space="0" w:color="auto"/>
        <w:right w:val="none" w:sz="0" w:space="0" w:color="auto"/>
      </w:divBdr>
    </w:div>
    <w:div w:id="913786042">
      <w:marLeft w:val="0"/>
      <w:marRight w:val="0"/>
      <w:marTop w:val="0"/>
      <w:marBottom w:val="0"/>
      <w:divBdr>
        <w:top w:val="none" w:sz="0" w:space="0" w:color="auto"/>
        <w:left w:val="none" w:sz="0" w:space="0" w:color="auto"/>
        <w:bottom w:val="none" w:sz="0" w:space="0" w:color="auto"/>
        <w:right w:val="none" w:sz="0" w:space="0" w:color="auto"/>
      </w:divBdr>
    </w:div>
    <w:div w:id="913786046">
      <w:marLeft w:val="0"/>
      <w:marRight w:val="0"/>
      <w:marTop w:val="0"/>
      <w:marBottom w:val="0"/>
      <w:divBdr>
        <w:top w:val="none" w:sz="0" w:space="0" w:color="auto"/>
        <w:left w:val="none" w:sz="0" w:space="0" w:color="auto"/>
        <w:bottom w:val="none" w:sz="0" w:space="0" w:color="auto"/>
        <w:right w:val="none" w:sz="0" w:space="0" w:color="auto"/>
      </w:divBdr>
    </w:div>
    <w:div w:id="913786049">
      <w:marLeft w:val="0"/>
      <w:marRight w:val="0"/>
      <w:marTop w:val="0"/>
      <w:marBottom w:val="0"/>
      <w:divBdr>
        <w:top w:val="none" w:sz="0" w:space="0" w:color="auto"/>
        <w:left w:val="none" w:sz="0" w:space="0" w:color="auto"/>
        <w:bottom w:val="none" w:sz="0" w:space="0" w:color="auto"/>
        <w:right w:val="none" w:sz="0" w:space="0" w:color="auto"/>
      </w:divBdr>
    </w:div>
    <w:div w:id="913786050">
      <w:marLeft w:val="0"/>
      <w:marRight w:val="0"/>
      <w:marTop w:val="0"/>
      <w:marBottom w:val="0"/>
      <w:divBdr>
        <w:top w:val="none" w:sz="0" w:space="0" w:color="auto"/>
        <w:left w:val="none" w:sz="0" w:space="0" w:color="auto"/>
        <w:bottom w:val="none" w:sz="0" w:space="0" w:color="auto"/>
        <w:right w:val="none" w:sz="0" w:space="0" w:color="auto"/>
      </w:divBdr>
      <w:divsChild>
        <w:div w:id="913784713">
          <w:marLeft w:val="0"/>
          <w:marRight w:val="0"/>
          <w:marTop w:val="0"/>
          <w:marBottom w:val="0"/>
          <w:divBdr>
            <w:top w:val="none" w:sz="0" w:space="0" w:color="auto"/>
            <w:left w:val="none" w:sz="0" w:space="0" w:color="auto"/>
            <w:bottom w:val="none" w:sz="0" w:space="0" w:color="auto"/>
            <w:right w:val="none" w:sz="0" w:space="0" w:color="auto"/>
          </w:divBdr>
        </w:div>
        <w:div w:id="913785386">
          <w:marLeft w:val="0"/>
          <w:marRight w:val="0"/>
          <w:marTop w:val="0"/>
          <w:marBottom w:val="0"/>
          <w:divBdr>
            <w:top w:val="single" w:sz="4" w:space="1" w:color="000000"/>
            <w:left w:val="single" w:sz="4" w:space="4" w:color="000000"/>
            <w:bottom w:val="single" w:sz="4" w:space="1" w:color="000000"/>
            <w:right w:val="single" w:sz="4" w:space="4" w:color="000000"/>
          </w:divBdr>
        </w:div>
        <w:div w:id="913785437">
          <w:marLeft w:val="0"/>
          <w:marRight w:val="0"/>
          <w:marTop w:val="0"/>
          <w:marBottom w:val="0"/>
          <w:divBdr>
            <w:top w:val="none" w:sz="0" w:space="0" w:color="auto"/>
            <w:left w:val="none" w:sz="0" w:space="0" w:color="auto"/>
            <w:bottom w:val="none" w:sz="0" w:space="0" w:color="auto"/>
            <w:right w:val="none" w:sz="0" w:space="0" w:color="auto"/>
          </w:divBdr>
        </w:div>
        <w:div w:id="913785548">
          <w:marLeft w:val="0"/>
          <w:marRight w:val="0"/>
          <w:marTop w:val="0"/>
          <w:marBottom w:val="0"/>
          <w:divBdr>
            <w:top w:val="none" w:sz="0" w:space="0" w:color="auto"/>
            <w:left w:val="none" w:sz="0" w:space="0" w:color="auto"/>
            <w:bottom w:val="none" w:sz="0" w:space="0" w:color="auto"/>
            <w:right w:val="none" w:sz="0" w:space="0" w:color="auto"/>
          </w:divBdr>
          <w:divsChild>
            <w:div w:id="913787535">
              <w:marLeft w:val="0"/>
              <w:marRight w:val="0"/>
              <w:marTop w:val="0"/>
              <w:marBottom w:val="0"/>
              <w:divBdr>
                <w:top w:val="none" w:sz="0" w:space="0" w:color="auto"/>
                <w:left w:val="none" w:sz="0" w:space="0" w:color="auto"/>
                <w:bottom w:val="none" w:sz="0" w:space="0" w:color="auto"/>
                <w:right w:val="none" w:sz="0" w:space="0" w:color="auto"/>
              </w:divBdr>
            </w:div>
          </w:divsChild>
        </w:div>
        <w:div w:id="913785601">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913786055">
      <w:marLeft w:val="0"/>
      <w:marRight w:val="0"/>
      <w:marTop w:val="0"/>
      <w:marBottom w:val="0"/>
      <w:divBdr>
        <w:top w:val="none" w:sz="0" w:space="0" w:color="auto"/>
        <w:left w:val="none" w:sz="0" w:space="0" w:color="auto"/>
        <w:bottom w:val="none" w:sz="0" w:space="0" w:color="auto"/>
        <w:right w:val="none" w:sz="0" w:space="0" w:color="auto"/>
      </w:divBdr>
    </w:div>
    <w:div w:id="913786058">
      <w:marLeft w:val="0"/>
      <w:marRight w:val="0"/>
      <w:marTop w:val="0"/>
      <w:marBottom w:val="0"/>
      <w:divBdr>
        <w:top w:val="none" w:sz="0" w:space="0" w:color="auto"/>
        <w:left w:val="none" w:sz="0" w:space="0" w:color="auto"/>
        <w:bottom w:val="none" w:sz="0" w:space="0" w:color="auto"/>
        <w:right w:val="none" w:sz="0" w:space="0" w:color="auto"/>
      </w:divBdr>
    </w:div>
    <w:div w:id="913786059">
      <w:marLeft w:val="0"/>
      <w:marRight w:val="0"/>
      <w:marTop w:val="0"/>
      <w:marBottom w:val="0"/>
      <w:divBdr>
        <w:top w:val="none" w:sz="0" w:space="0" w:color="auto"/>
        <w:left w:val="none" w:sz="0" w:space="0" w:color="auto"/>
        <w:bottom w:val="none" w:sz="0" w:space="0" w:color="auto"/>
        <w:right w:val="none" w:sz="0" w:space="0" w:color="auto"/>
      </w:divBdr>
    </w:div>
    <w:div w:id="913786062">
      <w:marLeft w:val="0"/>
      <w:marRight w:val="0"/>
      <w:marTop w:val="0"/>
      <w:marBottom w:val="0"/>
      <w:divBdr>
        <w:top w:val="none" w:sz="0" w:space="0" w:color="auto"/>
        <w:left w:val="none" w:sz="0" w:space="0" w:color="auto"/>
        <w:bottom w:val="none" w:sz="0" w:space="0" w:color="auto"/>
        <w:right w:val="none" w:sz="0" w:space="0" w:color="auto"/>
      </w:divBdr>
    </w:div>
    <w:div w:id="913786063">
      <w:marLeft w:val="0"/>
      <w:marRight w:val="0"/>
      <w:marTop w:val="0"/>
      <w:marBottom w:val="0"/>
      <w:divBdr>
        <w:top w:val="none" w:sz="0" w:space="0" w:color="auto"/>
        <w:left w:val="none" w:sz="0" w:space="0" w:color="auto"/>
        <w:bottom w:val="none" w:sz="0" w:space="0" w:color="auto"/>
        <w:right w:val="none" w:sz="0" w:space="0" w:color="auto"/>
      </w:divBdr>
      <w:divsChild>
        <w:div w:id="913785081">
          <w:marLeft w:val="0"/>
          <w:marRight w:val="0"/>
          <w:marTop w:val="0"/>
          <w:marBottom w:val="0"/>
          <w:divBdr>
            <w:top w:val="none" w:sz="0" w:space="0" w:color="auto"/>
            <w:left w:val="none" w:sz="0" w:space="0" w:color="auto"/>
            <w:bottom w:val="none" w:sz="0" w:space="0" w:color="auto"/>
            <w:right w:val="none" w:sz="0" w:space="0" w:color="auto"/>
          </w:divBdr>
        </w:div>
      </w:divsChild>
    </w:div>
    <w:div w:id="913786064">
      <w:marLeft w:val="0"/>
      <w:marRight w:val="0"/>
      <w:marTop w:val="0"/>
      <w:marBottom w:val="0"/>
      <w:divBdr>
        <w:top w:val="none" w:sz="0" w:space="0" w:color="auto"/>
        <w:left w:val="none" w:sz="0" w:space="0" w:color="auto"/>
        <w:bottom w:val="none" w:sz="0" w:space="0" w:color="auto"/>
        <w:right w:val="none" w:sz="0" w:space="0" w:color="auto"/>
      </w:divBdr>
    </w:div>
    <w:div w:id="913786066">
      <w:marLeft w:val="0"/>
      <w:marRight w:val="0"/>
      <w:marTop w:val="0"/>
      <w:marBottom w:val="0"/>
      <w:divBdr>
        <w:top w:val="none" w:sz="0" w:space="0" w:color="auto"/>
        <w:left w:val="none" w:sz="0" w:space="0" w:color="auto"/>
        <w:bottom w:val="none" w:sz="0" w:space="0" w:color="auto"/>
        <w:right w:val="none" w:sz="0" w:space="0" w:color="auto"/>
      </w:divBdr>
    </w:div>
    <w:div w:id="913786067">
      <w:marLeft w:val="0"/>
      <w:marRight w:val="0"/>
      <w:marTop w:val="0"/>
      <w:marBottom w:val="0"/>
      <w:divBdr>
        <w:top w:val="none" w:sz="0" w:space="0" w:color="auto"/>
        <w:left w:val="none" w:sz="0" w:space="0" w:color="auto"/>
        <w:bottom w:val="none" w:sz="0" w:space="0" w:color="auto"/>
        <w:right w:val="none" w:sz="0" w:space="0" w:color="auto"/>
      </w:divBdr>
    </w:div>
    <w:div w:id="913786068">
      <w:marLeft w:val="0"/>
      <w:marRight w:val="0"/>
      <w:marTop w:val="0"/>
      <w:marBottom w:val="0"/>
      <w:divBdr>
        <w:top w:val="none" w:sz="0" w:space="0" w:color="auto"/>
        <w:left w:val="none" w:sz="0" w:space="0" w:color="auto"/>
        <w:bottom w:val="none" w:sz="0" w:space="0" w:color="auto"/>
        <w:right w:val="none" w:sz="0" w:space="0" w:color="auto"/>
      </w:divBdr>
    </w:div>
    <w:div w:id="913786070">
      <w:marLeft w:val="0"/>
      <w:marRight w:val="0"/>
      <w:marTop w:val="0"/>
      <w:marBottom w:val="0"/>
      <w:divBdr>
        <w:top w:val="none" w:sz="0" w:space="0" w:color="auto"/>
        <w:left w:val="none" w:sz="0" w:space="0" w:color="auto"/>
        <w:bottom w:val="none" w:sz="0" w:space="0" w:color="auto"/>
        <w:right w:val="none" w:sz="0" w:space="0" w:color="auto"/>
      </w:divBdr>
    </w:div>
    <w:div w:id="913786072">
      <w:marLeft w:val="0"/>
      <w:marRight w:val="0"/>
      <w:marTop w:val="0"/>
      <w:marBottom w:val="0"/>
      <w:divBdr>
        <w:top w:val="none" w:sz="0" w:space="0" w:color="auto"/>
        <w:left w:val="none" w:sz="0" w:space="0" w:color="auto"/>
        <w:bottom w:val="none" w:sz="0" w:space="0" w:color="auto"/>
        <w:right w:val="none" w:sz="0" w:space="0" w:color="auto"/>
      </w:divBdr>
      <w:divsChild>
        <w:div w:id="913787093">
          <w:marLeft w:val="0"/>
          <w:marRight w:val="0"/>
          <w:marTop w:val="0"/>
          <w:marBottom w:val="0"/>
          <w:divBdr>
            <w:top w:val="none" w:sz="0" w:space="0" w:color="auto"/>
            <w:left w:val="none" w:sz="0" w:space="0" w:color="auto"/>
            <w:bottom w:val="none" w:sz="0" w:space="0" w:color="auto"/>
            <w:right w:val="none" w:sz="0" w:space="0" w:color="auto"/>
          </w:divBdr>
          <w:divsChild>
            <w:div w:id="913785573">
              <w:marLeft w:val="0"/>
              <w:marRight w:val="0"/>
              <w:marTop w:val="0"/>
              <w:marBottom w:val="0"/>
              <w:divBdr>
                <w:top w:val="none" w:sz="0" w:space="0" w:color="auto"/>
                <w:left w:val="none" w:sz="0" w:space="0" w:color="auto"/>
                <w:bottom w:val="none" w:sz="0" w:space="0" w:color="auto"/>
                <w:right w:val="none" w:sz="0" w:space="0" w:color="auto"/>
              </w:divBdr>
              <w:divsChild>
                <w:div w:id="913786328">
                  <w:marLeft w:val="0"/>
                  <w:marRight w:val="0"/>
                  <w:marTop w:val="0"/>
                  <w:marBottom w:val="0"/>
                  <w:divBdr>
                    <w:top w:val="none" w:sz="0" w:space="0" w:color="auto"/>
                    <w:left w:val="none" w:sz="0" w:space="0" w:color="auto"/>
                    <w:bottom w:val="none" w:sz="0" w:space="0" w:color="auto"/>
                    <w:right w:val="none" w:sz="0" w:space="0" w:color="auto"/>
                  </w:divBdr>
                  <w:divsChild>
                    <w:div w:id="91378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073">
      <w:marLeft w:val="0"/>
      <w:marRight w:val="0"/>
      <w:marTop w:val="0"/>
      <w:marBottom w:val="0"/>
      <w:divBdr>
        <w:top w:val="none" w:sz="0" w:space="0" w:color="auto"/>
        <w:left w:val="none" w:sz="0" w:space="0" w:color="auto"/>
        <w:bottom w:val="none" w:sz="0" w:space="0" w:color="auto"/>
        <w:right w:val="none" w:sz="0" w:space="0" w:color="auto"/>
      </w:divBdr>
      <w:divsChild>
        <w:div w:id="913786095">
          <w:marLeft w:val="0"/>
          <w:marRight w:val="0"/>
          <w:marTop w:val="0"/>
          <w:marBottom w:val="0"/>
          <w:divBdr>
            <w:top w:val="none" w:sz="0" w:space="0" w:color="auto"/>
            <w:left w:val="none" w:sz="0" w:space="0" w:color="auto"/>
            <w:bottom w:val="none" w:sz="0" w:space="0" w:color="auto"/>
            <w:right w:val="none" w:sz="0" w:space="0" w:color="auto"/>
          </w:divBdr>
        </w:div>
        <w:div w:id="913786585">
          <w:marLeft w:val="0"/>
          <w:marRight w:val="0"/>
          <w:marTop w:val="0"/>
          <w:marBottom w:val="0"/>
          <w:divBdr>
            <w:top w:val="none" w:sz="0" w:space="0" w:color="auto"/>
            <w:left w:val="none" w:sz="0" w:space="0" w:color="auto"/>
            <w:bottom w:val="none" w:sz="0" w:space="0" w:color="auto"/>
            <w:right w:val="none" w:sz="0" w:space="0" w:color="auto"/>
          </w:divBdr>
        </w:div>
        <w:div w:id="913786619">
          <w:marLeft w:val="0"/>
          <w:marRight w:val="0"/>
          <w:marTop w:val="0"/>
          <w:marBottom w:val="0"/>
          <w:divBdr>
            <w:top w:val="none" w:sz="0" w:space="0" w:color="auto"/>
            <w:left w:val="none" w:sz="0" w:space="0" w:color="auto"/>
            <w:bottom w:val="none" w:sz="0" w:space="0" w:color="auto"/>
            <w:right w:val="none" w:sz="0" w:space="0" w:color="auto"/>
          </w:divBdr>
        </w:div>
        <w:div w:id="913786668">
          <w:marLeft w:val="0"/>
          <w:marRight w:val="0"/>
          <w:marTop w:val="0"/>
          <w:marBottom w:val="0"/>
          <w:divBdr>
            <w:top w:val="none" w:sz="0" w:space="0" w:color="auto"/>
            <w:left w:val="none" w:sz="0" w:space="0" w:color="auto"/>
            <w:bottom w:val="none" w:sz="0" w:space="0" w:color="auto"/>
            <w:right w:val="none" w:sz="0" w:space="0" w:color="auto"/>
          </w:divBdr>
        </w:div>
        <w:div w:id="913786693">
          <w:marLeft w:val="0"/>
          <w:marRight w:val="0"/>
          <w:marTop w:val="0"/>
          <w:marBottom w:val="0"/>
          <w:divBdr>
            <w:top w:val="none" w:sz="0" w:space="0" w:color="auto"/>
            <w:left w:val="none" w:sz="0" w:space="0" w:color="auto"/>
            <w:bottom w:val="none" w:sz="0" w:space="0" w:color="auto"/>
            <w:right w:val="none" w:sz="0" w:space="0" w:color="auto"/>
          </w:divBdr>
        </w:div>
      </w:divsChild>
    </w:div>
    <w:div w:id="913786074">
      <w:marLeft w:val="0"/>
      <w:marRight w:val="0"/>
      <w:marTop w:val="0"/>
      <w:marBottom w:val="0"/>
      <w:divBdr>
        <w:top w:val="none" w:sz="0" w:space="0" w:color="auto"/>
        <w:left w:val="none" w:sz="0" w:space="0" w:color="auto"/>
        <w:bottom w:val="none" w:sz="0" w:space="0" w:color="auto"/>
        <w:right w:val="none" w:sz="0" w:space="0" w:color="auto"/>
      </w:divBdr>
    </w:div>
    <w:div w:id="913786076">
      <w:marLeft w:val="0"/>
      <w:marRight w:val="0"/>
      <w:marTop w:val="0"/>
      <w:marBottom w:val="0"/>
      <w:divBdr>
        <w:top w:val="none" w:sz="0" w:space="0" w:color="auto"/>
        <w:left w:val="none" w:sz="0" w:space="0" w:color="auto"/>
        <w:bottom w:val="none" w:sz="0" w:space="0" w:color="auto"/>
        <w:right w:val="none" w:sz="0" w:space="0" w:color="auto"/>
      </w:divBdr>
    </w:div>
    <w:div w:id="913786077">
      <w:marLeft w:val="0"/>
      <w:marRight w:val="0"/>
      <w:marTop w:val="0"/>
      <w:marBottom w:val="0"/>
      <w:divBdr>
        <w:top w:val="none" w:sz="0" w:space="0" w:color="auto"/>
        <w:left w:val="none" w:sz="0" w:space="0" w:color="auto"/>
        <w:bottom w:val="none" w:sz="0" w:space="0" w:color="auto"/>
        <w:right w:val="none" w:sz="0" w:space="0" w:color="auto"/>
      </w:divBdr>
      <w:divsChild>
        <w:div w:id="913786969">
          <w:marLeft w:val="0"/>
          <w:marRight w:val="0"/>
          <w:marTop w:val="0"/>
          <w:marBottom w:val="0"/>
          <w:divBdr>
            <w:top w:val="none" w:sz="0" w:space="0" w:color="auto"/>
            <w:left w:val="none" w:sz="0" w:space="0" w:color="auto"/>
            <w:bottom w:val="none" w:sz="0" w:space="0" w:color="auto"/>
            <w:right w:val="none" w:sz="0" w:space="0" w:color="auto"/>
          </w:divBdr>
        </w:div>
      </w:divsChild>
    </w:div>
    <w:div w:id="913786079">
      <w:marLeft w:val="0"/>
      <w:marRight w:val="0"/>
      <w:marTop w:val="0"/>
      <w:marBottom w:val="0"/>
      <w:divBdr>
        <w:top w:val="none" w:sz="0" w:space="0" w:color="auto"/>
        <w:left w:val="none" w:sz="0" w:space="0" w:color="auto"/>
        <w:bottom w:val="none" w:sz="0" w:space="0" w:color="auto"/>
        <w:right w:val="none" w:sz="0" w:space="0" w:color="auto"/>
      </w:divBdr>
    </w:div>
    <w:div w:id="913786080">
      <w:marLeft w:val="0"/>
      <w:marRight w:val="0"/>
      <w:marTop w:val="0"/>
      <w:marBottom w:val="0"/>
      <w:divBdr>
        <w:top w:val="none" w:sz="0" w:space="0" w:color="auto"/>
        <w:left w:val="none" w:sz="0" w:space="0" w:color="auto"/>
        <w:bottom w:val="none" w:sz="0" w:space="0" w:color="auto"/>
        <w:right w:val="none" w:sz="0" w:space="0" w:color="auto"/>
      </w:divBdr>
    </w:div>
    <w:div w:id="913786082">
      <w:marLeft w:val="0"/>
      <w:marRight w:val="0"/>
      <w:marTop w:val="0"/>
      <w:marBottom w:val="0"/>
      <w:divBdr>
        <w:top w:val="none" w:sz="0" w:space="0" w:color="auto"/>
        <w:left w:val="none" w:sz="0" w:space="0" w:color="auto"/>
        <w:bottom w:val="none" w:sz="0" w:space="0" w:color="auto"/>
        <w:right w:val="none" w:sz="0" w:space="0" w:color="auto"/>
      </w:divBdr>
      <w:divsChild>
        <w:div w:id="913785343">
          <w:marLeft w:val="0"/>
          <w:marRight w:val="0"/>
          <w:marTop w:val="0"/>
          <w:marBottom w:val="0"/>
          <w:divBdr>
            <w:top w:val="none" w:sz="0" w:space="0" w:color="auto"/>
            <w:left w:val="none" w:sz="0" w:space="0" w:color="auto"/>
            <w:bottom w:val="none" w:sz="0" w:space="0" w:color="auto"/>
            <w:right w:val="none" w:sz="0" w:space="0" w:color="auto"/>
          </w:divBdr>
          <w:divsChild>
            <w:div w:id="913787306">
              <w:marLeft w:val="0"/>
              <w:marRight w:val="0"/>
              <w:marTop w:val="0"/>
              <w:marBottom w:val="0"/>
              <w:divBdr>
                <w:top w:val="none" w:sz="0" w:space="0" w:color="auto"/>
                <w:left w:val="none" w:sz="0" w:space="0" w:color="auto"/>
                <w:bottom w:val="none" w:sz="0" w:space="0" w:color="auto"/>
                <w:right w:val="none" w:sz="0" w:space="0" w:color="auto"/>
              </w:divBdr>
            </w:div>
          </w:divsChild>
        </w:div>
        <w:div w:id="913785408">
          <w:marLeft w:val="0"/>
          <w:marRight w:val="0"/>
          <w:marTop w:val="0"/>
          <w:marBottom w:val="0"/>
          <w:divBdr>
            <w:top w:val="single" w:sz="4" w:space="1" w:color="auto"/>
            <w:left w:val="single" w:sz="4" w:space="4" w:color="auto"/>
            <w:bottom w:val="single" w:sz="4" w:space="1" w:color="auto"/>
            <w:right w:val="single" w:sz="4" w:space="4" w:color="auto"/>
          </w:divBdr>
        </w:div>
        <w:div w:id="913786159">
          <w:marLeft w:val="0"/>
          <w:marRight w:val="0"/>
          <w:marTop w:val="0"/>
          <w:marBottom w:val="0"/>
          <w:divBdr>
            <w:top w:val="none" w:sz="0" w:space="0" w:color="auto"/>
            <w:left w:val="none" w:sz="0" w:space="0" w:color="auto"/>
            <w:bottom w:val="none" w:sz="0" w:space="0" w:color="auto"/>
            <w:right w:val="none" w:sz="0" w:space="0" w:color="auto"/>
          </w:divBdr>
          <w:divsChild>
            <w:div w:id="913785722">
              <w:marLeft w:val="0"/>
              <w:marRight w:val="0"/>
              <w:marTop w:val="0"/>
              <w:marBottom w:val="0"/>
              <w:divBdr>
                <w:top w:val="none" w:sz="0" w:space="0" w:color="auto"/>
                <w:left w:val="none" w:sz="0" w:space="0" w:color="auto"/>
                <w:bottom w:val="none" w:sz="0" w:space="0" w:color="auto"/>
                <w:right w:val="none" w:sz="0" w:space="0" w:color="auto"/>
              </w:divBdr>
            </w:div>
          </w:divsChild>
        </w:div>
        <w:div w:id="913786164">
          <w:marLeft w:val="0"/>
          <w:marRight w:val="0"/>
          <w:marTop w:val="0"/>
          <w:marBottom w:val="0"/>
          <w:divBdr>
            <w:top w:val="none" w:sz="0" w:space="0" w:color="auto"/>
            <w:left w:val="none" w:sz="0" w:space="0" w:color="auto"/>
            <w:bottom w:val="none" w:sz="0" w:space="0" w:color="auto"/>
            <w:right w:val="none" w:sz="0" w:space="0" w:color="auto"/>
          </w:divBdr>
          <w:divsChild>
            <w:div w:id="913786571">
              <w:marLeft w:val="0"/>
              <w:marRight w:val="0"/>
              <w:marTop w:val="0"/>
              <w:marBottom w:val="0"/>
              <w:divBdr>
                <w:top w:val="none" w:sz="0" w:space="0" w:color="auto"/>
                <w:left w:val="none" w:sz="0" w:space="0" w:color="auto"/>
                <w:bottom w:val="none" w:sz="0" w:space="0" w:color="auto"/>
                <w:right w:val="none" w:sz="0" w:space="0" w:color="auto"/>
              </w:divBdr>
              <w:divsChild>
                <w:div w:id="913784748">
                  <w:marLeft w:val="0"/>
                  <w:marRight w:val="0"/>
                  <w:marTop w:val="0"/>
                  <w:marBottom w:val="0"/>
                  <w:divBdr>
                    <w:top w:val="none" w:sz="0" w:space="0" w:color="auto"/>
                    <w:left w:val="none" w:sz="0" w:space="0" w:color="auto"/>
                    <w:bottom w:val="none" w:sz="0" w:space="0" w:color="auto"/>
                    <w:right w:val="none" w:sz="0" w:space="0" w:color="auto"/>
                  </w:divBdr>
                  <w:divsChild>
                    <w:div w:id="913787252">
                      <w:marLeft w:val="0"/>
                      <w:marRight w:val="0"/>
                      <w:marTop w:val="0"/>
                      <w:marBottom w:val="0"/>
                      <w:divBdr>
                        <w:top w:val="none" w:sz="0" w:space="0" w:color="auto"/>
                        <w:left w:val="none" w:sz="0" w:space="0" w:color="auto"/>
                        <w:bottom w:val="none" w:sz="0" w:space="0" w:color="auto"/>
                        <w:right w:val="none" w:sz="0" w:space="0" w:color="auto"/>
                      </w:divBdr>
                      <w:divsChild>
                        <w:div w:id="913785511">
                          <w:marLeft w:val="0"/>
                          <w:marRight w:val="0"/>
                          <w:marTop w:val="0"/>
                          <w:marBottom w:val="0"/>
                          <w:divBdr>
                            <w:top w:val="none" w:sz="0" w:space="0" w:color="auto"/>
                            <w:left w:val="none" w:sz="0" w:space="0" w:color="auto"/>
                            <w:bottom w:val="none" w:sz="0" w:space="0" w:color="auto"/>
                            <w:right w:val="none" w:sz="0" w:space="0" w:color="auto"/>
                          </w:divBdr>
                        </w:div>
                        <w:div w:id="91378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826">
          <w:marLeft w:val="0"/>
          <w:marRight w:val="0"/>
          <w:marTop w:val="0"/>
          <w:marBottom w:val="0"/>
          <w:divBdr>
            <w:top w:val="single" w:sz="4" w:space="1" w:color="auto"/>
            <w:left w:val="single" w:sz="4" w:space="4" w:color="auto"/>
            <w:bottom w:val="single" w:sz="4" w:space="1" w:color="auto"/>
            <w:right w:val="single" w:sz="4" w:space="4" w:color="auto"/>
          </w:divBdr>
        </w:div>
      </w:divsChild>
    </w:div>
    <w:div w:id="913786084">
      <w:marLeft w:val="0"/>
      <w:marRight w:val="0"/>
      <w:marTop w:val="0"/>
      <w:marBottom w:val="0"/>
      <w:divBdr>
        <w:top w:val="none" w:sz="0" w:space="0" w:color="auto"/>
        <w:left w:val="none" w:sz="0" w:space="0" w:color="auto"/>
        <w:bottom w:val="none" w:sz="0" w:space="0" w:color="auto"/>
        <w:right w:val="none" w:sz="0" w:space="0" w:color="auto"/>
      </w:divBdr>
      <w:divsChild>
        <w:div w:id="913787079">
          <w:marLeft w:val="0"/>
          <w:marRight w:val="0"/>
          <w:marTop w:val="0"/>
          <w:marBottom w:val="0"/>
          <w:divBdr>
            <w:top w:val="none" w:sz="0" w:space="0" w:color="auto"/>
            <w:left w:val="none" w:sz="0" w:space="0" w:color="auto"/>
            <w:bottom w:val="none" w:sz="0" w:space="0" w:color="auto"/>
            <w:right w:val="none" w:sz="0" w:space="0" w:color="auto"/>
          </w:divBdr>
          <w:divsChild>
            <w:div w:id="91378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086">
      <w:marLeft w:val="0"/>
      <w:marRight w:val="0"/>
      <w:marTop w:val="0"/>
      <w:marBottom w:val="0"/>
      <w:divBdr>
        <w:top w:val="none" w:sz="0" w:space="0" w:color="auto"/>
        <w:left w:val="none" w:sz="0" w:space="0" w:color="auto"/>
        <w:bottom w:val="none" w:sz="0" w:space="0" w:color="auto"/>
        <w:right w:val="none" w:sz="0" w:space="0" w:color="auto"/>
      </w:divBdr>
      <w:divsChild>
        <w:div w:id="913786004">
          <w:marLeft w:val="0"/>
          <w:marRight w:val="0"/>
          <w:marTop w:val="0"/>
          <w:marBottom w:val="0"/>
          <w:divBdr>
            <w:top w:val="none" w:sz="0" w:space="0" w:color="auto"/>
            <w:left w:val="none" w:sz="0" w:space="0" w:color="auto"/>
            <w:bottom w:val="none" w:sz="0" w:space="0" w:color="auto"/>
            <w:right w:val="none" w:sz="0" w:space="0" w:color="auto"/>
          </w:divBdr>
          <w:divsChild>
            <w:div w:id="91378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087">
      <w:marLeft w:val="0"/>
      <w:marRight w:val="0"/>
      <w:marTop w:val="0"/>
      <w:marBottom w:val="0"/>
      <w:divBdr>
        <w:top w:val="none" w:sz="0" w:space="0" w:color="auto"/>
        <w:left w:val="none" w:sz="0" w:space="0" w:color="auto"/>
        <w:bottom w:val="none" w:sz="0" w:space="0" w:color="auto"/>
        <w:right w:val="none" w:sz="0" w:space="0" w:color="auto"/>
      </w:divBdr>
    </w:div>
    <w:div w:id="913786088">
      <w:marLeft w:val="0"/>
      <w:marRight w:val="0"/>
      <w:marTop w:val="0"/>
      <w:marBottom w:val="0"/>
      <w:divBdr>
        <w:top w:val="none" w:sz="0" w:space="0" w:color="auto"/>
        <w:left w:val="none" w:sz="0" w:space="0" w:color="auto"/>
        <w:bottom w:val="none" w:sz="0" w:space="0" w:color="auto"/>
        <w:right w:val="none" w:sz="0" w:space="0" w:color="auto"/>
      </w:divBdr>
    </w:div>
    <w:div w:id="913786090">
      <w:marLeft w:val="0"/>
      <w:marRight w:val="0"/>
      <w:marTop w:val="0"/>
      <w:marBottom w:val="0"/>
      <w:divBdr>
        <w:top w:val="none" w:sz="0" w:space="0" w:color="auto"/>
        <w:left w:val="none" w:sz="0" w:space="0" w:color="auto"/>
        <w:bottom w:val="none" w:sz="0" w:space="0" w:color="auto"/>
        <w:right w:val="none" w:sz="0" w:space="0" w:color="auto"/>
      </w:divBdr>
    </w:div>
    <w:div w:id="913786091">
      <w:marLeft w:val="0"/>
      <w:marRight w:val="0"/>
      <w:marTop w:val="0"/>
      <w:marBottom w:val="0"/>
      <w:divBdr>
        <w:top w:val="none" w:sz="0" w:space="0" w:color="auto"/>
        <w:left w:val="none" w:sz="0" w:space="0" w:color="auto"/>
        <w:bottom w:val="none" w:sz="0" w:space="0" w:color="auto"/>
        <w:right w:val="none" w:sz="0" w:space="0" w:color="auto"/>
      </w:divBdr>
    </w:div>
    <w:div w:id="913786097">
      <w:marLeft w:val="0"/>
      <w:marRight w:val="0"/>
      <w:marTop w:val="0"/>
      <w:marBottom w:val="0"/>
      <w:divBdr>
        <w:top w:val="none" w:sz="0" w:space="0" w:color="auto"/>
        <w:left w:val="none" w:sz="0" w:space="0" w:color="auto"/>
        <w:bottom w:val="none" w:sz="0" w:space="0" w:color="auto"/>
        <w:right w:val="none" w:sz="0" w:space="0" w:color="auto"/>
      </w:divBdr>
      <w:divsChild>
        <w:div w:id="913785288">
          <w:marLeft w:val="0"/>
          <w:marRight w:val="0"/>
          <w:marTop w:val="0"/>
          <w:marBottom w:val="0"/>
          <w:divBdr>
            <w:top w:val="none" w:sz="0" w:space="0" w:color="auto"/>
            <w:left w:val="none" w:sz="0" w:space="0" w:color="auto"/>
            <w:bottom w:val="none" w:sz="0" w:space="0" w:color="auto"/>
            <w:right w:val="none" w:sz="0" w:space="0" w:color="auto"/>
          </w:divBdr>
        </w:div>
      </w:divsChild>
    </w:div>
    <w:div w:id="913786102">
      <w:marLeft w:val="0"/>
      <w:marRight w:val="0"/>
      <w:marTop w:val="0"/>
      <w:marBottom w:val="0"/>
      <w:divBdr>
        <w:top w:val="none" w:sz="0" w:space="0" w:color="auto"/>
        <w:left w:val="none" w:sz="0" w:space="0" w:color="auto"/>
        <w:bottom w:val="none" w:sz="0" w:space="0" w:color="auto"/>
        <w:right w:val="none" w:sz="0" w:space="0" w:color="auto"/>
      </w:divBdr>
    </w:div>
    <w:div w:id="913786104">
      <w:marLeft w:val="0"/>
      <w:marRight w:val="0"/>
      <w:marTop w:val="0"/>
      <w:marBottom w:val="0"/>
      <w:divBdr>
        <w:top w:val="none" w:sz="0" w:space="0" w:color="auto"/>
        <w:left w:val="none" w:sz="0" w:space="0" w:color="auto"/>
        <w:bottom w:val="none" w:sz="0" w:space="0" w:color="auto"/>
        <w:right w:val="none" w:sz="0" w:space="0" w:color="auto"/>
      </w:divBdr>
      <w:divsChild>
        <w:div w:id="913785629">
          <w:marLeft w:val="0"/>
          <w:marRight w:val="0"/>
          <w:marTop w:val="0"/>
          <w:marBottom w:val="0"/>
          <w:divBdr>
            <w:top w:val="none" w:sz="0" w:space="0" w:color="auto"/>
            <w:left w:val="none" w:sz="0" w:space="0" w:color="auto"/>
            <w:bottom w:val="none" w:sz="0" w:space="0" w:color="auto"/>
            <w:right w:val="none" w:sz="0" w:space="0" w:color="auto"/>
          </w:divBdr>
        </w:div>
        <w:div w:id="913786712">
          <w:marLeft w:val="0"/>
          <w:marRight w:val="0"/>
          <w:marTop w:val="0"/>
          <w:marBottom w:val="0"/>
          <w:divBdr>
            <w:top w:val="none" w:sz="0" w:space="0" w:color="auto"/>
            <w:left w:val="none" w:sz="0" w:space="0" w:color="auto"/>
            <w:bottom w:val="none" w:sz="0" w:space="0" w:color="auto"/>
            <w:right w:val="none" w:sz="0" w:space="0" w:color="auto"/>
          </w:divBdr>
        </w:div>
        <w:div w:id="913786778">
          <w:marLeft w:val="0"/>
          <w:marRight w:val="0"/>
          <w:marTop w:val="0"/>
          <w:marBottom w:val="0"/>
          <w:divBdr>
            <w:top w:val="none" w:sz="0" w:space="0" w:color="auto"/>
            <w:left w:val="none" w:sz="0" w:space="0" w:color="auto"/>
            <w:bottom w:val="none" w:sz="0" w:space="0" w:color="auto"/>
            <w:right w:val="none" w:sz="0" w:space="0" w:color="auto"/>
          </w:divBdr>
        </w:div>
        <w:div w:id="913787453">
          <w:marLeft w:val="0"/>
          <w:marRight w:val="0"/>
          <w:marTop w:val="0"/>
          <w:marBottom w:val="0"/>
          <w:divBdr>
            <w:top w:val="none" w:sz="0" w:space="0" w:color="auto"/>
            <w:left w:val="none" w:sz="0" w:space="0" w:color="auto"/>
            <w:bottom w:val="none" w:sz="0" w:space="0" w:color="auto"/>
            <w:right w:val="none" w:sz="0" w:space="0" w:color="auto"/>
          </w:divBdr>
        </w:div>
        <w:div w:id="913787567">
          <w:marLeft w:val="0"/>
          <w:marRight w:val="0"/>
          <w:marTop w:val="0"/>
          <w:marBottom w:val="0"/>
          <w:divBdr>
            <w:top w:val="none" w:sz="0" w:space="0" w:color="auto"/>
            <w:left w:val="none" w:sz="0" w:space="0" w:color="auto"/>
            <w:bottom w:val="none" w:sz="0" w:space="0" w:color="auto"/>
            <w:right w:val="none" w:sz="0" w:space="0" w:color="auto"/>
          </w:divBdr>
          <w:divsChild>
            <w:div w:id="913785106">
              <w:marLeft w:val="0"/>
              <w:marRight w:val="0"/>
              <w:marTop w:val="0"/>
              <w:marBottom w:val="0"/>
              <w:divBdr>
                <w:top w:val="none" w:sz="0" w:space="0" w:color="auto"/>
                <w:left w:val="none" w:sz="0" w:space="0" w:color="auto"/>
                <w:bottom w:val="none" w:sz="0" w:space="0" w:color="auto"/>
                <w:right w:val="none" w:sz="0" w:space="0" w:color="auto"/>
              </w:divBdr>
              <w:divsChild>
                <w:div w:id="913785140">
                  <w:marLeft w:val="0"/>
                  <w:marRight w:val="0"/>
                  <w:marTop w:val="0"/>
                  <w:marBottom w:val="0"/>
                  <w:divBdr>
                    <w:top w:val="none" w:sz="0" w:space="0" w:color="auto"/>
                    <w:left w:val="none" w:sz="0" w:space="0" w:color="auto"/>
                    <w:bottom w:val="none" w:sz="0" w:space="0" w:color="auto"/>
                    <w:right w:val="none" w:sz="0" w:space="0" w:color="auto"/>
                  </w:divBdr>
                </w:div>
              </w:divsChild>
            </w:div>
            <w:div w:id="913785383">
              <w:marLeft w:val="0"/>
              <w:marRight w:val="0"/>
              <w:marTop w:val="0"/>
              <w:marBottom w:val="0"/>
              <w:divBdr>
                <w:top w:val="none" w:sz="0" w:space="0" w:color="auto"/>
                <w:left w:val="none" w:sz="0" w:space="0" w:color="auto"/>
                <w:bottom w:val="none" w:sz="0" w:space="0" w:color="auto"/>
                <w:right w:val="none" w:sz="0" w:space="0" w:color="auto"/>
              </w:divBdr>
            </w:div>
            <w:div w:id="91378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105">
      <w:marLeft w:val="0"/>
      <w:marRight w:val="0"/>
      <w:marTop w:val="0"/>
      <w:marBottom w:val="0"/>
      <w:divBdr>
        <w:top w:val="none" w:sz="0" w:space="0" w:color="auto"/>
        <w:left w:val="none" w:sz="0" w:space="0" w:color="auto"/>
        <w:bottom w:val="none" w:sz="0" w:space="0" w:color="auto"/>
        <w:right w:val="none" w:sz="0" w:space="0" w:color="auto"/>
      </w:divBdr>
    </w:div>
    <w:div w:id="913786106">
      <w:marLeft w:val="0"/>
      <w:marRight w:val="0"/>
      <w:marTop w:val="0"/>
      <w:marBottom w:val="0"/>
      <w:divBdr>
        <w:top w:val="none" w:sz="0" w:space="0" w:color="auto"/>
        <w:left w:val="none" w:sz="0" w:space="0" w:color="auto"/>
        <w:bottom w:val="none" w:sz="0" w:space="0" w:color="auto"/>
        <w:right w:val="none" w:sz="0" w:space="0" w:color="auto"/>
      </w:divBdr>
      <w:divsChild>
        <w:div w:id="913784999">
          <w:marLeft w:val="0"/>
          <w:marRight w:val="0"/>
          <w:marTop w:val="0"/>
          <w:marBottom w:val="0"/>
          <w:divBdr>
            <w:top w:val="none" w:sz="0" w:space="0" w:color="auto"/>
            <w:left w:val="none" w:sz="0" w:space="0" w:color="auto"/>
            <w:bottom w:val="none" w:sz="0" w:space="0" w:color="auto"/>
            <w:right w:val="none" w:sz="0" w:space="0" w:color="auto"/>
          </w:divBdr>
        </w:div>
        <w:div w:id="913786720">
          <w:marLeft w:val="0"/>
          <w:marRight w:val="0"/>
          <w:marTop w:val="0"/>
          <w:marBottom w:val="0"/>
          <w:divBdr>
            <w:top w:val="none" w:sz="0" w:space="0" w:color="auto"/>
            <w:left w:val="none" w:sz="0" w:space="0" w:color="auto"/>
            <w:bottom w:val="none" w:sz="0" w:space="0" w:color="auto"/>
            <w:right w:val="none" w:sz="0" w:space="0" w:color="auto"/>
          </w:divBdr>
        </w:div>
        <w:div w:id="913786954">
          <w:marLeft w:val="0"/>
          <w:marRight w:val="0"/>
          <w:marTop w:val="0"/>
          <w:marBottom w:val="0"/>
          <w:divBdr>
            <w:top w:val="none" w:sz="0" w:space="0" w:color="auto"/>
            <w:left w:val="none" w:sz="0" w:space="0" w:color="auto"/>
            <w:bottom w:val="none" w:sz="0" w:space="0" w:color="auto"/>
            <w:right w:val="none" w:sz="0" w:space="0" w:color="auto"/>
          </w:divBdr>
        </w:div>
        <w:div w:id="913787063">
          <w:marLeft w:val="0"/>
          <w:marRight w:val="0"/>
          <w:marTop w:val="0"/>
          <w:marBottom w:val="0"/>
          <w:divBdr>
            <w:top w:val="none" w:sz="0" w:space="0" w:color="auto"/>
            <w:left w:val="none" w:sz="0" w:space="0" w:color="auto"/>
            <w:bottom w:val="none" w:sz="0" w:space="0" w:color="auto"/>
            <w:right w:val="none" w:sz="0" w:space="0" w:color="auto"/>
          </w:divBdr>
        </w:div>
        <w:div w:id="913787627">
          <w:marLeft w:val="0"/>
          <w:marRight w:val="0"/>
          <w:marTop w:val="0"/>
          <w:marBottom w:val="0"/>
          <w:divBdr>
            <w:top w:val="none" w:sz="0" w:space="0" w:color="auto"/>
            <w:left w:val="none" w:sz="0" w:space="0" w:color="auto"/>
            <w:bottom w:val="none" w:sz="0" w:space="0" w:color="auto"/>
            <w:right w:val="none" w:sz="0" w:space="0" w:color="auto"/>
          </w:divBdr>
          <w:divsChild>
            <w:div w:id="913784943">
              <w:marLeft w:val="0"/>
              <w:marRight w:val="0"/>
              <w:marTop w:val="0"/>
              <w:marBottom w:val="0"/>
              <w:divBdr>
                <w:top w:val="none" w:sz="0" w:space="0" w:color="auto"/>
                <w:left w:val="none" w:sz="0" w:space="0" w:color="auto"/>
                <w:bottom w:val="none" w:sz="0" w:space="0" w:color="auto"/>
                <w:right w:val="none" w:sz="0" w:space="0" w:color="auto"/>
              </w:divBdr>
            </w:div>
            <w:div w:id="913785529">
              <w:marLeft w:val="0"/>
              <w:marRight w:val="0"/>
              <w:marTop w:val="0"/>
              <w:marBottom w:val="0"/>
              <w:divBdr>
                <w:top w:val="none" w:sz="0" w:space="0" w:color="auto"/>
                <w:left w:val="none" w:sz="0" w:space="0" w:color="auto"/>
                <w:bottom w:val="none" w:sz="0" w:space="0" w:color="auto"/>
                <w:right w:val="none" w:sz="0" w:space="0" w:color="auto"/>
              </w:divBdr>
            </w:div>
            <w:div w:id="913787377">
              <w:marLeft w:val="0"/>
              <w:marRight w:val="0"/>
              <w:marTop w:val="0"/>
              <w:marBottom w:val="0"/>
              <w:divBdr>
                <w:top w:val="none" w:sz="0" w:space="0" w:color="auto"/>
                <w:left w:val="none" w:sz="0" w:space="0" w:color="auto"/>
                <w:bottom w:val="none" w:sz="0" w:space="0" w:color="auto"/>
                <w:right w:val="none" w:sz="0" w:space="0" w:color="auto"/>
              </w:divBdr>
              <w:divsChild>
                <w:div w:id="913785512">
                  <w:marLeft w:val="0"/>
                  <w:marRight w:val="0"/>
                  <w:marTop w:val="0"/>
                  <w:marBottom w:val="0"/>
                  <w:divBdr>
                    <w:top w:val="none" w:sz="0" w:space="0" w:color="auto"/>
                    <w:left w:val="none" w:sz="0" w:space="0" w:color="auto"/>
                    <w:bottom w:val="none" w:sz="0" w:space="0" w:color="auto"/>
                    <w:right w:val="none" w:sz="0" w:space="0" w:color="auto"/>
                  </w:divBdr>
                </w:div>
                <w:div w:id="91378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107">
      <w:marLeft w:val="0"/>
      <w:marRight w:val="0"/>
      <w:marTop w:val="0"/>
      <w:marBottom w:val="0"/>
      <w:divBdr>
        <w:top w:val="none" w:sz="0" w:space="0" w:color="auto"/>
        <w:left w:val="none" w:sz="0" w:space="0" w:color="auto"/>
        <w:bottom w:val="none" w:sz="0" w:space="0" w:color="auto"/>
        <w:right w:val="none" w:sz="0" w:space="0" w:color="auto"/>
      </w:divBdr>
    </w:div>
    <w:div w:id="913786108">
      <w:marLeft w:val="0"/>
      <w:marRight w:val="0"/>
      <w:marTop w:val="0"/>
      <w:marBottom w:val="0"/>
      <w:divBdr>
        <w:top w:val="none" w:sz="0" w:space="0" w:color="auto"/>
        <w:left w:val="none" w:sz="0" w:space="0" w:color="auto"/>
        <w:bottom w:val="none" w:sz="0" w:space="0" w:color="auto"/>
        <w:right w:val="none" w:sz="0" w:space="0" w:color="auto"/>
      </w:divBdr>
    </w:div>
    <w:div w:id="913786109">
      <w:marLeft w:val="0"/>
      <w:marRight w:val="0"/>
      <w:marTop w:val="0"/>
      <w:marBottom w:val="0"/>
      <w:divBdr>
        <w:top w:val="none" w:sz="0" w:space="0" w:color="auto"/>
        <w:left w:val="none" w:sz="0" w:space="0" w:color="auto"/>
        <w:bottom w:val="none" w:sz="0" w:space="0" w:color="auto"/>
        <w:right w:val="none" w:sz="0" w:space="0" w:color="auto"/>
      </w:divBdr>
    </w:div>
    <w:div w:id="913786110">
      <w:marLeft w:val="0"/>
      <w:marRight w:val="0"/>
      <w:marTop w:val="0"/>
      <w:marBottom w:val="0"/>
      <w:divBdr>
        <w:top w:val="none" w:sz="0" w:space="0" w:color="auto"/>
        <w:left w:val="none" w:sz="0" w:space="0" w:color="auto"/>
        <w:bottom w:val="none" w:sz="0" w:space="0" w:color="auto"/>
        <w:right w:val="none" w:sz="0" w:space="0" w:color="auto"/>
      </w:divBdr>
    </w:div>
    <w:div w:id="913786112">
      <w:marLeft w:val="0"/>
      <w:marRight w:val="0"/>
      <w:marTop w:val="0"/>
      <w:marBottom w:val="0"/>
      <w:divBdr>
        <w:top w:val="none" w:sz="0" w:space="0" w:color="auto"/>
        <w:left w:val="none" w:sz="0" w:space="0" w:color="auto"/>
        <w:bottom w:val="none" w:sz="0" w:space="0" w:color="auto"/>
        <w:right w:val="none" w:sz="0" w:space="0" w:color="auto"/>
      </w:divBdr>
    </w:div>
    <w:div w:id="913786117">
      <w:marLeft w:val="0"/>
      <w:marRight w:val="0"/>
      <w:marTop w:val="0"/>
      <w:marBottom w:val="0"/>
      <w:divBdr>
        <w:top w:val="none" w:sz="0" w:space="0" w:color="auto"/>
        <w:left w:val="none" w:sz="0" w:space="0" w:color="auto"/>
        <w:bottom w:val="none" w:sz="0" w:space="0" w:color="auto"/>
        <w:right w:val="none" w:sz="0" w:space="0" w:color="auto"/>
      </w:divBdr>
    </w:div>
    <w:div w:id="913786119">
      <w:marLeft w:val="0"/>
      <w:marRight w:val="0"/>
      <w:marTop w:val="0"/>
      <w:marBottom w:val="0"/>
      <w:divBdr>
        <w:top w:val="none" w:sz="0" w:space="0" w:color="auto"/>
        <w:left w:val="none" w:sz="0" w:space="0" w:color="auto"/>
        <w:bottom w:val="none" w:sz="0" w:space="0" w:color="auto"/>
        <w:right w:val="none" w:sz="0" w:space="0" w:color="auto"/>
      </w:divBdr>
    </w:div>
    <w:div w:id="913786120">
      <w:marLeft w:val="0"/>
      <w:marRight w:val="0"/>
      <w:marTop w:val="0"/>
      <w:marBottom w:val="0"/>
      <w:divBdr>
        <w:top w:val="none" w:sz="0" w:space="0" w:color="auto"/>
        <w:left w:val="none" w:sz="0" w:space="0" w:color="auto"/>
        <w:bottom w:val="none" w:sz="0" w:space="0" w:color="auto"/>
        <w:right w:val="none" w:sz="0" w:space="0" w:color="auto"/>
      </w:divBdr>
      <w:divsChild>
        <w:div w:id="913785517">
          <w:marLeft w:val="0"/>
          <w:marRight w:val="0"/>
          <w:marTop w:val="0"/>
          <w:marBottom w:val="0"/>
          <w:divBdr>
            <w:top w:val="none" w:sz="0" w:space="0" w:color="auto"/>
            <w:left w:val="none" w:sz="0" w:space="0" w:color="auto"/>
            <w:bottom w:val="none" w:sz="0" w:space="0" w:color="auto"/>
            <w:right w:val="none" w:sz="0" w:space="0" w:color="auto"/>
          </w:divBdr>
        </w:div>
        <w:div w:id="913785834">
          <w:marLeft w:val="0"/>
          <w:marRight w:val="0"/>
          <w:marTop w:val="0"/>
          <w:marBottom w:val="0"/>
          <w:divBdr>
            <w:top w:val="none" w:sz="0" w:space="0" w:color="auto"/>
            <w:left w:val="none" w:sz="0" w:space="0" w:color="auto"/>
            <w:bottom w:val="none" w:sz="0" w:space="0" w:color="auto"/>
            <w:right w:val="none" w:sz="0" w:space="0" w:color="auto"/>
          </w:divBdr>
          <w:divsChild>
            <w:div w:id="913786151">
              <w:marLeft w:val="0"/>
              <w:marRight w:val="0"/>
              <w:marTop w:val="0"/>
              <w:marBottom w:val="0"/>
              <w:divBdr>
                <w:top w:val="none" w:sz="0" w:space="0" w:color="auto"/>
                <w:left w:val="none" w:sz="0" w:space="0" w:color="auto"/>
                <w:bottom w:val="none" w:sz="0" w:space="0" w:color="auto"/>
                <w:right w:val="none" w:sz="0" w:space="0" w:color="auto"/>
              </w:divBdr>
            </w:div>
          </w:divsChild>
        </w:div>
        <w:div w:id="913786020">
          <w:marLeft w:val="0"/>
          <w:marRight w:val="0"/>
          <w:marTop w:val="0"/>
          <w:marBottom w:val="0"/>
          <w:divBdr>
            <w:top w:val="dotted" w:sz="2" w:space="6" w:color="FFFFFF"/>
            <w:left w:val="dotted" w:sz="4" w:space="17" w:color="FFFFFF"/>
            <w:bottom w:val="dotted" w:sz="4" w:space="1" w:color="FFFFFF"/>
            <w:right w:val="dotted" w:sz="4" w:space="8" w:color="FFFFFF"/>
          </w:divBdr>
          <w:divsChild>
            <w:div w:id="913784753">
              <w:marLeft w:val="0"/>
              <w:marRight w:val="0"/>
              <w:marTop w:val="0"/>
              <w:marBottom w:val="0"/>
              <w:divBdr>
                <w:top w:val="none" w:sz="0" w:space="0" w:color="auto"/>
                <w:left w:val="none" w:sz="0" w:space="0" w:color="auto"/>
                <w:bottom w:val="none" w:sz="0" w:space="0" w:color="auto"/>
                <w:right w:val="none" w:sz="0" w:space="0" w:color="auto"/>
              </w:divBdr>
            </w:div>
            <w:div w:id="913784797">
              <w:marLeft w:val="0"/>
              <w:marRight w:val="0"/>
              <w:marTop w:val="0"/>
              <w:marBottom w:val="0"/>
              <w:divBdr>
                <w:top w:val="none" w:sz="0" w:space="0" w:color="auto"/>
                <w:left w:val="none" w:sz="0" w:space="0" w:color="auto"/>
                <w:bottom w:val="none" w:sz="0" w:space="0" w:color="auto"/>
                <w:right w:val="none" w:sz="0" w:space="0" w:color="auto"/>
              </w:divBdr>
            </w:div>
            <w:div w:id="913784798">
              <w:marLeft w:val="0"/>
              <w:marRight w:val="0"/>
              <w:marTop w:val="0"/>
              <w:marBottom w:val="0"/>
              <w:divBdr>
                <w:top w:val="none" w:sz="0" w:space="0" w:color="auto"/>
                <w:left w:val="none" w:sz="0" w:space="0" w:color="auto"/>
                <w:bottom w:val="none" w:sz="0" w:space="0" w:color="auto"/>
                <w:right w:val="none" w:sz="0" w:space="0" w:color="auto"/>
              </w:divBdr>
            </w:div>
            <w:div w:id="913784843">
              <w:marLeft w:val="0"/>
              <w:marRight w:val="0"/>
              <w:marTop w:val="0"/>
              <w:marBottom w:val="0"/>
              <w:divBdr>
                <w:top w:val="none" w:sz="0" w:space="0" w:color="auto"/>
                <w:left w:val="none" w:sz="0" w:space="0" w:color="auto"/>
                <w:bottom w:val="none" w:sz="0" w:space="0" w:color="auto"/>
                <w:right w:val="none" w:sz="0" w:space="0" w:color="auto"/>
              </w:divBdr>
            </w:div>
            <w:div w:id="913784868">
              <w:marLeft w:val="0"/>
              <w:marRight w:val="0"/>
              <w:marTop w:val="0"/>
              <w:marBottom w:val="0"/>
              <w:divBdr>
                <w:top w:val="none" w:sz="0" w:space="0" w:color="auto"/>
                <w:left w:val="none" w:sz="0" w:space="0" w:color="auto"/>
                <w:bottom w:val="none" w:sz="0" w:space="0" w:color="auto"/>
                <w:right w:val="none" w:sz="0" w:space="0" w:color="auto"/>
              </w:divBdr>
            </w:div>
            <w:div w:id="913784930">
              <w:marLeft w:val="0"/>
              <w:marRight w:val="0"/>
              <w:marTop w:val="0"/>
              <w:marBottom w:val="0"/>
              <w:divBdr>
                <w:top w:val="none" w:sz="0" w:space="0" w:color="auto"/>
                <w:left w:val="none" w:sz="0" w:space="0" w:color="auto"/>
                <w:bottom w:val="none" w:sz="0" w:space="0" w:color="auto"/>
                <w:right w:val="none" w:sz="0" w:space="0" w:color="auto"/>
              </w:divBdr>
            </w:div>
            <w:div w:id="913784993">
              <w:marLeft w:val="0"/>
              <w:marRight w:val="0"/>
              <w:marTop w:val="0"/>
              <w:marBottom w:val="0"/>
              <w:divBdr>
                <w:top w:val="none" w:sz="0" w:space="0" w:color="auto"/>
                <w:left w:val="none" w:sz="0" w:space="0" w:color="auto"/>
                <w:bottom w:val="none" w:sz="0" w:space="0" w:color="auto"/>
                <w:right w:val="none" w:sz="0" w:space="0" w:color="auto"/>
              </w:divBdr>
            </w:div>
            <w:div w:id="913785019">
              <w:marLeft w:val="0"/>
              <w:marRight w:val="0"/>
              <w:marTop w:val="0"/>
              <w:marBottom w:val="0"/>
              <w:divBdr>
                <w:top w:val="none" w:sz="0" w:space="0" w:color="auto"/>
                <w:left w:val="none" w:sz="0" w:space="0" w:color="auto"/>
                <w:bottom w:val="none" w:sz="0" w:space="0" w:color="auto"/>
                <w:right w:val="none" w:sz="0" w:space="0" w:color="auto"/>
              </w:divBdr>
            </w:div>
            <w:div w:id="913785163">
              <w:marLeft w:val="0"/>
              <w:marRight w:val="0"/>
              <w:marTop w:val="0"/>
              <w:marBottom w:val="0"/>
              <w:divBdr>
                <w:top w:val="none" w:sz="0" w:space="0" w:color="auto"/>
                <w:left w:val="none" w:sz="0" w:space="0" w:color="auto"/>
                <w:bottom w:val="none" w:sz="0" w:space="0" w:color="auto"/>
                <w:right w:val="none" w:sz="0" w:space="0" w:color="auto"/>
              </w:divBdr>
            </w:div>
            <w:div w:id="913785176">
              <w:marLeft w:val="0"/>
              <w:marRight w:val="0"/>
              <w:marTop w:val="0"/>
              <w:marBottom w:val="0"/>
              <w:divBdr>
                <w:top w:val="none" w:sz="0" w:space="0" w:color="auto"/>
                <w:left w:val="none" w:sz="0" w:space="0" w:color="auto"/>
                <w:bottom w:val="none" w:sz="0" w:space="0" w:color="auto"/>
                <w:right w:val="none" w:sz="0" w:space="0" w:color="auto"/>
              </w:divBdr>
            </w:div>
            <w:div w:id="913785244">
              <w:marLeft w:val="0"/>
              <w:marRight w:val="0"/>
              <w:marTop w:val="0"/>
              <w:marBottom w:val="0"/>
              <w:divBdr>
                <w:top w:val="none" w:sz="0" w:space="0" w:color="auto"/>
                <w:left w:val="none" w:sz="0" w:space="0" w:color="auto"/>
                <w:bottom w:val="none" w:sz="0" w:space="0" w:color="auto"/>
                <w:right w:val="none" w:sz="0" w:space="0" w:color="auto"/>
              </w:divBdr>
            </w:div>
            <w:div w:id="913785285">
              <w:marLeft w:val="0"/>
              <w:marRight w:val="0"/>
              <w:marTop w:val="0"/>
              <w:marBottom w:val="0"/>
              <w:divBdr>
                <w:top w:val="none" w:sz="0" w:space="0" w:color="auto"/>
                <w:left w:val="none" w:sz="0" w:space="0" w:color="auto"/>
                <w:bottom w:val="none" w:sz="0" w:space="0" w:color="auto"/>
                <w:right w:val="none" w:sz="0" w:space="0" w:color="auto"/>
              </w:divBdr>
            </w:div>
            <w:div w:id="913785329">
              <w:marLeft w:val="0"/>
              <w:marRight w:val="0"/>
              <w:marTop w:val="0"/>
              <w:marBottom w:val="0"/>
              <w:divBdr>
                <w:top w:val="none" w:sz="0" w:space="0" w:color="auto"/>
                <w:left w:val="none" w:sz="0" w:space="0" w:color="auto"/>
                <w:bottom w:val="none" w:sz="0" w:space="0" w:color="auto"/>
                <w:right w:val="none" w:sz="0" w:space="0" w:color="auto"/>
              </w:divBdr>
            </w:div>
            <w:div w:id="913785340">
              <w:marLeft w:val="0"/>
              <w:marRight w:val="0"/>
              <w:marTop w:val="0"/>
              <w:marBottom w:val="0"/>
              <w:divBdr>
                <w:top w:val="none" w:sz="0" w:space="0" w:color="auto"/>
                <w:left w:val="none" w:sz="0" w:space="0" w:color="auto"/>
                <w:bottom w:val="none" w:sz="0" w:space="0" w:color="auto"/>
                <w:right w:val="none" w:sz="0" w:space="0" w:color="auto"/>
              </w:divBdr>
            </w:div>
            <w:div w:id="913785421">
              <w:marLeft w:val="0"/>
              <w:marRight w:val="0"/>
              <w:marTop w:val="0"/>
              <w:marBottom w:val="0"/>
              <w:divBdr>
                <w:top w:val="none" w:sz="0" w:space="0" w:color="auto"/>
                <w:left w:val="none" w:sz="0" w:space="0" w:color="auto"/>
                <w:bottom w:val="none" w:sz="0" w:space="0" w:color="auto"/>
                <w:right w:val="none" w:sz="0" w:space="0" w:color="auto"/>
              </w:divBdr>
            </w:div>
            <w:div w:id="913785524">
              <w:marLeft w:val="0"/>
              <w:marRight w:val="0"/>
              <w:marTop w:val="0"/>
              <w:marBottom w:val="0"/>
              <w:divBdr>
                <w:top w:val="none" w:sz="0" w:space="0" w:color="auto"/>
                <w:left w:val="none" w:sz="0" w:space="0" w:color="auto"/>
                <w:bottom w:val="none" w:sz="0" w:space="0" w:color="auto"/>
                <w:right w:val="none" w:sz="0" w:space="0" w:color="auto"/>
              </w:divBdr>
            </w:div>
            <w:div w:id="913785586">
              <w:marLeft w:val="0"/>
              <w:marRight w:val="0"/>
              <w:marTop w:val="0"/>
              <w:marBottom w:val="0"/>
              <w:divBdr>
                <w:top w:val="none" w:sz="0" w:space="0" w:color="auto"/>
                <w:left w:val="none" w:sz="0" w:space="0" w:color="auto"/>
                <w:bottom w:val="none" w:sz="0" w:space="0" w:color="auto"/>
                <w:right w:val="none" w:sz="0" w:space="0" w:color="auto"/>
              </w:divBdr>
            </w:div>
            <w:div w:id="913785686">
              <w:marLeft w:val="0"/>
              <w:marRight w:val="0"/>
              <w:marTop w:val="0"/>
              <w:marBottom w:val="0"/>
              <w:divBdr>
                <w:top w:val="none" w:sz="0" w:space="0" w:color="auto"/>
                <w:left w:val="none" w:sz="0" w:space="0" w:color="auto"/>
                <w:bottom w:val="none" w:sz="0" w:space="0" w:color="auto"/>
                <w:right w:val="none" w:sz="0" w:space="0" w:color="auto"/>
              </w:divBdr>
            </w:div>
            <w:div w:id="913785723">
              <w:marLeft w:val="0"/>
              <w:marRight w:val="0"/>
              <w:marTop w:val="0"/>
              <w:marBottom w:val="0"/>
              <w:divBdr>
                <w:top w:val="none" w:sz="0" w:space="0" w:color="auto"/>
                <w:left w:val="none" w:sz="0" w:space="0" w:color="auto"/>
                <w:bottom w:val="none" w:sz="0" w:space="0" w:color="auto"/>
                <w:right w:val="none" w:sz="0" w:space="0" w:color="auto"/>
              </w:divBdr>
            </w:div>
            <w:div w:id="913785836">
              <w:marLeft w:val="0"/>
              <w:marRight w:val="0"/>
              <w:marTop w:val="0"/>
              <w:marBottom w:val="0"/>
              <w:divBdr>
                <w:top w:val="none" w:sz="0" w:space="0" w:color="auto"/>
                <w:left w:val="none" w:sz="0" w:space="0" w:color="auto"/>
                <w:bottom w:val="none" w:sz="0" w:space="0" w:color="auto"/>
                <w:right w:val="none" w:sz="0" w:space="0" w:color="auto"/>
              </w:divBdr>
            </w:div>
            <w:div w:id="913785848">
              <w:marLeft w:val="0"/>
              <w:marRight w:val="0"/>
              <w:marTop w:val="0"/>
              <w:marBottom w:val="0"/>
              <w:divBdr>
                <w:top w:val="none" w:sz="0" w:space="0" w:color="auto"/>
                <w:left w:val="none" w:sz="0" w:space="0" w:color="auto"/>
                <w:bottom w:val="none" w:sz="0" w:space="0" w:color="auto"/>
                <w:right w:val="none" w:sz="0" w:space="0" w:color="auto"/>
              </w:divBdr>
            </w:div>
            <w:div w:id="913785940">
              <w:marLeft w:val="0"/>
              <w:marRight w:val="0"/>
              <w:marTop w:val="0"/>
              <w:marBottom w:val="0"/>
              <w:divBdr>
                <w:top w:val="none" w:sz="0" w:space="0" w:color="auto"/>
                <w:left w:val="none" w:sz="0" w:space="0" w:color="auto"/>
                <w:bottom w:val="none" w:sz="0" w:space="0" w:color="auto"/>
                <w:right w:val="none" w:sz="0" w:space="0" w:color="auto"/>
              </w:divBdr>
            </w:div>
            <w:div w:id="913785965">
              <w:marLeft w:val="0"/>
              <w:marRight w:val="0"/>
              <w:marTop w:val="0"/>
              <w:marBottom w:val="0"/>
              <w:divBdr>
                <w:top w:val="none" w:sz="0" w:space="0" w:color="auto"/>
                <w:left w:val="none" w:sz="0" w:space="0" w:color="auto"/>
                <w:bottom w:val="none" w:sz="0" w:space="0" w:color="auto"/>
                <w:right w:val="none" w:sz="0" w:space="0" w:color="auto"/>
              </w:divBdr>
            </w:div>
            <w:div w:id="913786100">
              <w:marLeft w:val="0"/>
              <w:marRight w:val="0"/>
              <w:marTop w:val="0"/>
              <w:marBottom w:val="0"/>
              <w:divBdr>
                <w:top w:val="none" w:sz="0" w:space="0" w:color="auto"/>
                <w:left w:val="none" w:sz="0" w:space="0" w:color="auto"/>
                <w:bottom w:val="none" w:sz="0" w:space="0" w:color="auto"/>
                <w:right w:val="none" w:sz="0" w:space="0" w:color="auto"/>
              </w:divBdr>
            </w:div>
            <w:div w:id="913786143">
              <w:marLeft w:val="0"/>
              <w:marRight w:val="0"/>
              <w:marTop w:val="0"/>
              <w:marBottom w:val="0"/>
              <w:divBdr>
                <w:top w:val="none" w:sz="0" w:space="0" w:color="auto"/>
                <w:left w:val="none" w:sz="0" w:space="0" w:color="auto"/>
                <w:bottom w:val="none" w:sz="0" w:space="0" w:color="auto"/>
                <w:right w:val="none" w:sz="0" w:space="0" w:color="auto"/>
              </w:divBdr>
            </w:div>
            <w:div w:id="913786210">
              <w:marLeft w:val="0"/>
              <w:marRight w:val="0"/>
              <w:marTop w:val="0"/>
              <w:marBottom w:val="0"/>
              <w:divBdr>
                <w:top w:val="none" w:sz="0" w:space="0" w:color="auto"/>
                <w:left w:val="none" w:sz="0" w:space="0" w:color="auto"/>
                <w:bottom w:val="none" w:sz="0" w:space="0" w:color="auto"/>
                <w:right w:val="none" w:sz="0" w:space="0" w:color="auto"/>
              </w:divBdr>
            </w:div>
            <w:div w:id="913786272">
              <w:marLeft w:val="0"/>
              <w:marRight w:val="0"/>
              <w:marTop w:val="0"/>
              <w:marBottom w:val="0"/>
              <w:divBdr>
                <w:top w:val="none" w:sz="0" w:space="0" w:color="auto"/>
                <w:left w:val="none" w:sz="0" w:space="0" w:color="auto"/>
                <w:bottom w:val="none" w:sz="0" w:space="0" w:color="auto"/>
                <w:right w:val="none" w:sz="0" w:space="0" w:color="auto"/>
              </w:divBdr>
            </w:div>
            <w:div w:id="913786324">
              <w:marLeft w:val="0"/>
              <w:marRight w:val="0"/>
              <w:marTop w:val="0"/>
              <w:marBottom w:val="0"/>
              <w:divBdr>
                <w:top w:val="none" w:sz="0" w:space="0" w:color="auto"/>
                <w:left w:val="none" w:sz="0" w:space="0" w:color="auto"/>
                <w:bottom w:val="none" w:sz="0" w:space="0" w:color="auto"/>
                <w:right w:val="none" w:sz="0" w:space="0" w:color="auto"/>
              </w:divBdr>
            </w:div>
            <w:div w:id="913786435">
              <w:marLeft w:val="0"/>
              <w:marRight w:val="0"/>
              <w:marTop w:val="0"/>
              <w:marBottom w:val="0"/>
              <w:divBdr>
                <w:top w:val="none" w:sz="0" w:space="0" w:color="auto"/>
                <w:left w:val="none" w:sz="0" w:space="0" w:color="auto"/>
                <w:bottom w:val="none" w:sz="0" w:space="0" w:color="auto"/>
                <w:right w:val="none" w:sz="0" w:space="0" w:color="auto"/>
              </w:divBdr>
            </w:div>
            <w:div w:id="913786493">
              <w:marLeft w:val="0"/>
              <w:marRight w:val="0"/>
              <w:marTop w:val="0"/>
              <w:marBottom w:val="0"/>
              <w:divBdr>
                <w:top w:val="none" w:sz="0" w:space="0" w:color="auto"/>
                <w:left w:val="none" w:sz="0" w:space="0" w:color="auto"/>
                <w:bottom w:val="none" w:sz="0" w:space="0" w:color="auto"/>
                <w:right w:val="none" w:sz="0" w:space="0" w:color="auto"/>
              </w:divBdr>
            </w:div>
            <w:div w:id="913786555">
              <w:marLeft w:val="0"/>
              <w:marRight w:val="0"/>
              <w:marTop w:val="0"/>
              <w:marBottom w:val="0"/>
              <w:divBdr>
                <w:top w:val="none" w:sz="0" w:space="0" w:color="auto"/>
                <w:left w:val="none" w:sz="0" w:space="0" w:color="auto"/>
                <w:bottom w:val="none" w:sz="0" w:space="0" w:color="auto"/>
                <w:right w:val="none" w:sz="0" w:space="0" w:color="auto"/>
              </w:divBdr>
            </w:div>
            <w:div w:id="913786605">
              <w:marLeft w:val="0"/>
              <w:marRight w:val="0"/>
              <w:marTop w:val="0"/>
              <w:marBottom w:val="0"/>
              <w:divBdr>
                <w:top w:val="none" w:sz="0" w:space="0" w:color="auto"/>
                <w:left w:val="none" w:sz="0" w:space="0" w:color="auto"/>
                <w:bottom w:val="none" w:sz="0" w:space="0" w:color="auto"/>
                <w:right w:val="none" w:sz="0" w:space="0" w:color="auto"/>
              </w:divBdr>
            </w:div>
            <w:div w:id="913787030">
              <w:marLeft w:val="0"/>
              <w:marRight w:val="0"/>
              <w:marTop w:val="0"/>
              <w:marBottom w:val="0"/>
              <w:divBdr>
                <w:top w:val="none" w:sz="0" w:space="0" w:color="auto"/>
                <w:left w:val="none" w:sz="0" w:space="0" w:color="auto"/>
                <w:bottom w:val="none" w:sz="0" w:space="0" w:color="auto"/>
                <w:right w:val="none" w:sz="0" w:space="0" w:color="auto"/>
              </w:divBdr>
            </w:div>
            <w:div w:id="913787303">
              <w:marLeft w:val="0"/>
              <w:marRight w:val="0"/>
              <w:marTop w:val="0"/>
              <w:marBottom w:val="0"/>
              <w:divBdr>
                <w:top w:val="none" w:sz="0" w:space="0" w:color="auto"/>
                <w:left w:val="none" w:sz="0" w:space="0" w:color="auto"/>
                <w:bottom w:val="none" w:sz="0" w:space="0" w:color="auto"/>
                <w:right w:val="none" w:sz="0" w:space="0" w:color="auto"/>
              </w:divBdr>
            </w:div>
            <w:div w:id="913787345">
              <w:marLeft w:val="0"/>
              <w:marRight w:val="0"/>
              <w:marTop w:val="0"/>
              <w:marBottom w:val="0"/>
              <w:divBdr>
                <w:top w:val="none" w:sz="0" w:space="0" w:color="auto"/>
                <w:left w:val="none" w:sz="0" w:space="0" w:color="auto"/>
                <w:bottom w:val="none" w:sz="0" w:space="0" w:color="auto"/>
                <w:right w:val="none" w:sz="0" w:space="0" w:color="auto"/>
              </w:divBdr>
            </w:div>
            <w:div w:id="913787424">
              <w:marLeft w:val="0"/>
              <w:marRight w:val="0"/>
              <w:marTop w:val="0"/>
              <w:marBottom w:val="0"/>
              <w:divBdr>
                <w:top w:val="none" w:sz="0" w:space="0" w:color="auto"/>
                <w:left w:val="none" w:sz="0" w:space="0" w:color="auto"/>
                <w:bottom w:val="none" w:sz="0" w:space="0" w:color="auto"/>
                <w:right w:val="none" w:sz="0" w:space="0" w:color="auto"/>
              </w:divBdr>
            </w:div>
            <w:div w:id="913787578">
              <w:marLeft w:val="0"/>
              <w:marRight w:val="0"/>
              <w:marTop w:val="0"/>
              <w:marBottom w:val="0"/>
              <w:divBdr>
                <w:top w:val="none" w:sz="0" w:space="0" w:color="auto"/>
                <w:left w:val="none" w:sz="0" w:space="0" w:color="auto"/>
                <w:bottom w:val="none" w:sz="0" w:space="0" w:color="auto"/>
                <w:right w:val="none" w:sz="0" w:space="0" w:color="auto"/>
              </w:divBdr>
            </w:div>
            <w:div w:id="913787596">
              <w:marLeft w:val="0"/>
              <w:marRight w:val="0"/>
              <w:marTop w:val="0"/>
              <w:marBottom w:val="0"/>
              <w:divBdr>
                <w:top w:val="none" w:sz="0" w:space="0" w:color="auto"/>
                <w:left w:val="none" w:sz="0" w:space="0" w:color="auto"/>
                <w:bottom w:val="none" w:sz="0" w:space="0" w:color="auto"/>
                <w:right w:val="none" w:sz="0" w:space="0" w:color="auto"/>
              </w:divBdr>
            </w:div>
          </w:divsChild>
        </w:div>
        <w:div w:id="913786695">
          <w:marLeft w:val="0"/>
          <w:marRight w:val="0"/>
          <w:marTop w:val="0"/>
          <w:marBottom w:val="0"/>
          <w:divBdr>
            <w:top w:val="none" w:sz="0" w:space="0" w:color="auto"/>
            <w:left w:val="none" w:sz="0" w:space="0" w:color="auto"/>
            <w:bottom w:val="none" w:sz="0" w:space="0" w:color="auto"/>
            <w:right w:val="none" w:sz="0" w:space="0" w:color="auto"/>
          </w:divBdr>
        </w:div>
        <w:div w:id="913786900">
          <w:marLeft w:val="0"/>
          <w:marRight w:val="0"/>
          <w:marTop w:val="0"/>
          <w:marBottom w:val="0"/>
          <w:divBdr>
            <w:top w:val="none" w:sz="0" w:space="0" w:color="auto"/>
            <w:left w:val="none" w:sz="0" w:space="0" w:color="auto"/>
            <w:bottom w:val="none" w:sz="0" w:space="0" w:color="auto"/>
            <w:right w:val="none" w:sz="0" w:space="0" w:color="auto"/>
          </w:divBdr>
          <w:divsChild>
            <w:div w:id="913785785">
              <w:marLeft w:val="0"/>
              <w:marRight w:val="0"/>
              <w:marTop w:val="0"/>
              <w:marBottom w:val="0"/>
              <w:divBdr>
                <w:top w:val="none" w:sz="0" w:space="0" w:color="auto"/>
                <w:left w:val="none" w:sz="0" w:space="0" w:color="auto"/>
                <w:bottom w:val="none" w:sz="0" w:space="0" w:color="auto"/>
                <w:right w:val="none" w:sz="0" w:space="0" w:color="auto"/>
              </w:divBdr>
            </w:div>
            <w:div w:id="913787524">
              <w:marLeft w:val="0"/>
              <w:marRight w:val="0"/>
              <w:marTop w:val="0"/>
              <w:marBottom w:val="0"/>
              <w:divBdr>
                <w:top w:val="none" w:sz="0" w:space="0" w:color="auto"/>
                <w:left w:val="none" w:sz="0" w:space="0" w:color="auto"/>
                <w:bottom w:val="none" w:sz="0" w:space="0" w:color="auto"/>
                <w:right w:val="none" w:sz="0" w:space="0" w:color="auto"/>
              </w:divBdr>
            </w:div>
          </w:divsChild>
        </w:div>
        <w:div w:id="913786933">
          <w:marLeft w:val="0"/>
          <w:marRight w:val="0"/>
          <w:marTop w:val="0"/>
          <w:marBottom w:val="0"/>
          <w:divBdr>
            <w:top w:val="none" w:sz="0" w:space="0" w:color="auto"/>
            <w:left w:val="none" w:sz="0" w:space="0" w:color="auto"/>
            <w:bottom w:val="none" w:sz="0" w:space="0" w:color="auto"/>
            <w:right w:val="none" w:sz="0" w:space="0" w:color="auto"/>
          </w:divBdr>
          <w:divsChild>
            <w:div w:id="913786540">
              <w:marLeft w:val="0"/>
              <w:marRight w:val="0"/>
              <w:marTop w:val="0"/>
              <w:marBottom w:val="0"/>
              <w:divBdr>
                <w:top w:val="none" w:sz="0" w:space="0" w:color="auto"/>
                <w:left w:val="none" w:sz="0" w:space="0" w:color="auto"/>
                <w:bottom w:val="none" w:sz="0" w:space="0" w:color="auto"/>
                <w:right w:val="none" w:sz="0" w:space="0" w:color="auto"/>
              </w:divBdr>
            </w:div>
          </w:divsChild>
        </w:div>
        <w:div w:id="913787069">
          <w:marLeft w:val="0"/>
          <w:marRight w:val="0"/>
          <w:marTop w:val="0"/>
          <w:marBottom w:val="0"/>
          <w:divBdr>
            <w:top w:val="none" w:sz="0" w:space="0" w:color="auto"/>
            <w:left w:val="none" w:sz="0" w:space="0" w:color="auto"/>
            <w:bottom w:val="none" w:sz="0" w:space="0" w:color="auto"/>
            <w:right w:val="none" w:sz="0" w:space="0" w:color="auto"/>
          </w:divBdr>
          <w:divsChild>
            <w:div w:id="913785338">
              <w:marLeft w:val="0"/>
              <w:marRight w:val="0"/>
              <w:marTop w:val="0"/>
              <w:marBottom w:val="0"/>
              <w:divBdr>
                <w:top w:val="none" w:sz="0" w:space="0" w:color="auto"/>
                <w:left w:val="none" w:sz="0" w:space="0" w:color="auto"/>
                <w:bottom w:val="none" w:sz="0" w:space="0" w:color="auto"/>
                <w:right w:val="none" w:sz="0" w:space="0" w:color="auto"/>
              </w:divBdr>
            </w:div>
          </w:divsChild>
        </w:div>
        <w:div w:id="913787588">
          <w:marLeft w:val="0"/>
          <w:marRight w:val="0"/>
          <w:marTop w:val="0"/>
          <w:marBottom w:val="0"/>
          <w:divBdr>
            <w:top w:val="none" w:sz="0" w:space="0" w:color="auto"/>
            <w:left w:val="none" w:sz="0" w:space="0" w:color="auto"/>
            <w:bottom w:val="none" w:sz="0" w:space="0" w:color="auto"/>
            <w:right w:val="none" w:sz="0" w:space="0" w:color="auto"/>
          </w:divBdr>
          <w:divsChild>
            <w:div w:id="91378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122">
      <w:marLeft w:val="0"/>
      <w:marRight w:val="0"/>
      <w:marTop w:val="0"/>
      <w:marBottom w:val="0"/>
      <w:divBdr>
        <w:top w:val="none" w:sz="0" w:space="0" w:color="auto"/>
        <w:left w:val="none" w:sz="0" w:space="0" w:color="auto"/>
        <w:bottom w:val="none" w:sz="0" w:space="0" w:color="auto"/>
        <w:right w:val="none" w:sz="0" w:space="0" w:color="auto"/>
      </w:divBdr>
    </w:div>
    <w:div w:id="913786127">
      <w:marLeft w:val="0"/>
      <w:marRight w:val="0"/>
      <w:marTop w:val="0"/>
      <w:marBottom w:val="0"/>
      <w:divBdr>
        <w:top w:val="none" w:sz="0" w:space="0" w:color="auto"/>
        <w:left w:val="none" w:sz="0" w:space="0" w:color="auto"/>
        <w:bottom w:val="none" w:sz="0" w:space="0" w:color="auto"/>
        <w:right w:val="none" w:sz="0" w:space="0" w:color="auto"/>
      </w:divBdr>
    </w:div>
    <w:div w:id="913786128">
      <w:marLeft w:val="0"/>
      <w:marRight w:val="0"/>
      <w:marTop w:val="0"/>
      <w:marBottom w:val="0"/>
      <w:divBdr>
        <w:top w:val="none" w:sz="0" w:space="0" w:color="auto"/>
        <w:left w:val="none" w:sz="0" w:space="0" w:color="auto"/>
        <w:bottom w:val="none" w:sz="0" w:space="0" w:color="auto"/>
        <w:right w:val="none" w:sz="0" w:space="0" w:color="auto"/>
      </w:divBdr>
    </w:div>
    <w:div w:id="913786130">
      <w:marLeft w:val="0"/>
      <w:marRight w:val="0"/>
      <w:marTop w:val="0"/>
      <w:marBottom w:val="0"/>
      <w:divBdr>
        <w:top w:val="none" w:sz="0" w:space="0" w:color="auto"/>
        <w:left w:val="none" w:sz="0" w:space="0" w:color="auto"/>
        <w:bottom w:val="none" w:sz="0" w:space="0" w:color="auto"/>
        <w:right w:val="none" w:sz="0" w:space="0" w:color="auto"/>
      </w:divBdr>
    </w:div>
    <w:div w:id="913786131">
      <w:marLeft w:val="0"/>
      <w:marRight w:val="0"/>
      <w:marTop w:val="0"/>
      <w:marBottom w:val="0"/>
      <w:divBdr>
        <w:top w:val="none" w:sz="0" w:space="0" w:color="auto"/>
        <w:left w:val="none" w:sz="0" w:space="0" w:color="auto"/>
        <w:bottom w:val="none" w:sz="0" w:space="0" w:color="auto"/>
        <w:right w:val="none" w:sz="0" w:space="0" w:color="auto"/>
      </w:divBdr>
      <w:divsChild>
        <w:div w:id="913784973">
          <w:marLeft w:val="200"/>
          <w:marRight w:val="200"/>
          <w:marTop w:val="200"/>
          <w:marBottom w:val="200"/>
          <w:divBdr>
            <w:top w:val="none" w:sz="0" w:space="0" w:color="auto"/>
            <w:left w:val="none" w:sz="0" w:space="0" w:color="auto"/>
            <w:bottom w:val="none" w:sz="0" w:space="0" w:color="auto"/>
            <w:right w:val="none" w:sz="0" w:space="0" w:color="auto"/>
          </w:divBdr>
        </w:div>
        <w:div w:id="913787495">
          <w:marLeft w:val="200"/>
          <w:marRight w:val="200"/>
          <w:marTop w:val="200"/>
          <w:marBottom w:val="200"/>
          <w:divBdr>
            <w:top w:val="none" w:sz="0" w:space="0" w:color="auto"/>
            <w:left w:val="none" w:sz="0" w:space="0" w:color="auto"/>
            <w:bottom w:val="none" w:sz="0" w:space="0" w:color="auto"/>
            <w:right w:val="none" w:sz="0" w:space="0" w:color="auto"/>
          </w:divBdr>
        </w:div>
      </w:divsChild>
    </w:div>
    <w:div w:id="913786132">
      <w:marLeft w:val="0"/>
      <w:marRight w:val="0"/>
      <w:marTop w:val="0"/>
      <w:marBottom w:val="0"/>
      <w:divBdr>
        <w:top w:val="none" w:sz="0" w:space="0" w:color="auto"/>
        <w:left w:val="none" w:sz="0" w:space="0" w:color="auto"/>
        <w:bottom w:val="none" w:sz="0" w:space="0" w:color="auto"/>
        <w:right w:val="none" w:sz="0" w:space="0" w:color="auto"/>
      </w:divBdr>
    </w:div>
    <w:div w:id="913786133">
      <w:marLeft w:val="0"/>
      <w:marRight w:val="0"/>
      <w:marTop w:val="0"/>
      <w:marBottom w:val="0"/>
      <w:divBdr>
        <w:top w:val="none" w:sz="0" w:space="0" w:color="auto"/>
        <w:left w:val="none" w:sz="0" w:space="0" w:color="auto"/>
        <w:bottom w:val="none" w:sz="0" w:space="0" w:color="auto"/>
        <w:right w:val="none" w:sz="0" w:space="0" w:color="auto"/>
      </w:divBdr>
    </w:div>
    <w:div w:id="913786137">
      <w:marLeft w:val="0"/>
      <w:marRight w:val="0"/>
      <w:marTop w:val="0"/>
      <w:marBottom w:val="0"/>
      <w:divBdr>
        <w:top w:val="none" w:sz="0" w:space="0" w:color="auto"/>
        <w:left w:val="none" w:sz="0" w:space="0" w:color="auto"/>
        <w:bottom w:val="none" w:sz="0" w:space="0" w:color="auto"/>
        <w:right w:val="none" w:sz="0" w:space="0" w:color="auto"/>
      </w:divBdr>
    </w:div>
    <w:div w:id="913786139">
      <w:marLeft w:val="0"/>
      <w:marRight w:val="0"/>
      <w:marTop w:val="0"/>
      <w:marBottom w:val="0"/>
      <w:divBdr>
        <w:top w:val="none" w:sz="0" w:space="0" w:color="auto"/>
        <w:left w:val="none" w:sz="0" w:space="0" w:color="auto"/>
        <w:bottom w:val="none" w:sz="0" w:space="0" w:color="auto"/>
        <w:right w:val="none" w:sz="0" w:space="0" w:color="auto"/>
      </w:divBdr>
      <w:divsChild>
        <w:div w:id="913784984">
          <w:marLeft w:val="0"/>
          <w:marRight w:val="0"/>
          <w:marTop w:val="0"/>
          <w:marBottom w:val="0"/>
          <w:divBdr>
            <w:top w:val="none" w:sz="0" w:space="0" w:color="auto"/>
            <w:left w:val="none" w:sz="0" w:space="0" w:color="auto"/>
            <w:bottom w:val="none" w:sz="0" w:space="0" w:color="auto"/>
            <w:right w:val="none" w:sz="0" w:space="0" w:color="auto"/>
          </w:divBdr>
        </w:div>
      </w:divsChild>
    </w:div>
    <w:div w:id="913786140">
      <w:marLeft w:val="0"/>
      <w:marRight w:val="0"/>
      <w:marTop w:val="0"/>
      <w:marBottom w:val="0"/>
      <w:divBdr>
        <w:top w:val="none" w:sz="0" w:space="0" w:color="auto"/>
        <w:left w:val="none" w:sz="0" w:space="0" w:color="auto"/>
        <w:bottom w:val="none" w:sz="0" w:space="0" w:color="auto"/>
        <w:right w:val="none" w:sz="0" w:space="0" w:color="auto"/>
      </w:divBdr>
    </w:div>
    <w:div w:id="913786142">
      <w:marLeft w:val="0"/>
      <w:marRight w:val="0"/>
      <w:marTop w:val="0"/>
      <w:marBottom w:val="0"/>
      <w:divBdr>
        <w:top w:val="none" w:sz="0" w:space="0" w:color="auto"/>
        <w:left w:val="none" w:sz="0" w:space="0" w:color="auto"/>
        <w:bottom w:val="none" w:sz="0" w:space="0" w:color="auto"/>
        <w:right w:val="none" w:sz="0" w:space="0" w:color="auto"/>
      </w:divBdr>
    </w:div>
    <w:div w:id="913786144">
      <w:marLeft w:val="0"/>
      <w:marRight w:val="0"/>
      <w:marTop w:val="0"/>
      <w:marBottom w:val="0"/>
      <w:divBdr>
        <w:top w:val="none" w:sz="0" w:space="0" w:color="auto"/>
        <w:left w:val="none" w:sz="0" w:space="0" w:color="auto"/>
        <w:bottom w:val="none" w:sz="0" w:space="0" w:color="auto"/>
        <w:right w:val="none" w:sz="0" w:space="0" w:color="auto"/>
      </w:divBdr>
    </w:div>
    <w:div w:id="913786148">
      <w:marLeft w:val="0"/>
      <w:marRight w:val="0"/>
      <w:marTop w:val="0"/>
      <w:marBottom w:val="0"/>
      <w:divBdr>
        <w:top w:val="none" w:sz="0" w:space="0" w:color="auto"/>
        <w:left w:val="none" w:sz="0" w:space="0" w:color="auto"/>
        <w:bottom w:val="none" w:sz="0" w:space="0" w:color="auto"/>
        <w:right w:val="none" w:sz="0" w:space="0" w:color="auto"/>
      </w:divBdr>
    </w:div>
    <w:div w:id="913786149">
      <w:marLeft w:val="0"/>
      <w:marRight w:val="0"/>
      <w:marTop w:val="0"/>
      <w:marBottom w:val="0"/>
      <w:divBdr>
        <w:top w:val="none" w:sz="0" w:space="0" w:color="auto"/>
        <w:left w:val="none" w:sz="0" w:space="0" w:color="auto"/>
        <w:bottom w:val="none" w:sz="0" w:space="0" w:color="auto"/>
        <w:right w:val="none" w:sz="0" w:space="0" w:color="auto"/>
      </w:divBdr>
    </w:div>
    <w:div w:id="913786150">
      <w:marLeft w:val="0"/>
      <w:marRight w:val="0"/>
      <w:marTop w:val="0"/>
      <w:marBottom w:val="0"/>
      <w:divBdr>
        <w:top w:val="none" w:sz="0" w:space="0" w:color="auto"/>
        <w:left w:val="none" w:sz="0" w:space="0" w:color="auto"/>
        <w:bottom w:val="none" w:sz="0" w:space="0" w:color="auto"/>
        <w:right w:val="none" w:sz="0" w:space="0" w:color="auto"/>
      </w:divBdr>
    </w:div>
    <w:div w:id="913786153">
      <w:marLeft w:val="0"/>
      <w:marRight w:val="0"/>
      <w:marTop w:val="0"/>
      <w:marBottom w:val="0"/>
      <w:divBdr>
        <w:top w:val="none" w:sz="0" w:space="0" w:color="auto"/>
        <w:left w:val="none" w:sz="0" w:space="0" w:color="auto"/>
        <w:bottom w:val="none" w:sz="0" w:space="0" w:color="auto"/>
        <w:right w:val="none" w:sz="0" w:space="0" w:color="auto"/>
      </w:divBdr>
      <w:divsChild>
        <w:div w:id="913785193">
          <w:marLeft w:val="0"/>
          <w:marRight w:val="0"/>
          <w:marTop w:val="0"/>
          <w:marBottom w:val="0"/>
          <w:divBdr>
            <w:top w:val="none" w:sz="0" w:space="0" w:color="auto"/>
            <w:left w:val="none" w:sz="0" w:space="0" w:color="auto"/>
            <w:bottom w:val="none" w:sz="0" w:space="0" w:color="auto"/>
            <w:right w:val="none" w:sz="0" w:space="0" w:color="auto"/>
          </w:divBdr>
        </w:div>
        <w:div w:id="913785263">
          <w:marLeft w:val="0"/>
          <w:marRight w:val="0"/>
          <w:marTop w:val="0"/>
          <w:marBottom w:val="0"/>
          <w:divBdr>
            <w:top w:val="none" w:sz="0" w:space="0" w:color="auto"/>
            <w:left w:val="none" w:sz="0" w:space="0" w:color="auto"/>
            <w:bottom w:val="none" w:sz="0" w:space="0" w:color="auto"/>
            <w:right w:val="none" w:sz="0" w:space="0" w:color="auto"/>
          </w:divBdr>
        </w:div>
        <w:div w:id="913785635">
          <w:marLeft w:val="0"/>
          <w:marRight w:val="0"/>
          <w:marTop w:val="0"/>
          <w:marBottom w:val="0"/>
          <w:divBdr>
            <w:top w:val="none" w:sz="0" w:space="0" w:color="auto"/>
            <w:left w:val="none" w:sz="0" w:space="0" w:color="auto"/>
            <w:bottom w:val="none" w:sz="0" w:space="0" w:color="auto"/>
            <w:right w:val="none" w:sz="0" w:space="0" w:color="auto"/>
          </w:divBdr>
        </w:div>
        <w:div w:id="913787327">
          <w:marLeft w:val="0"/>
          <w:marRight w:val="0"/>
          <w:marTop w:val="0"/>
          <w:marBottom w:val="0"/>
          <w:divBdr>
            <w:top w:val="none" w:sz="0" w:space="0" w:color="auto"/>
            <w:left w:val="none" w:sz="0" w:space="0" w:color="auto"/>
            <w:bottom w:val="none" w:sz="0" w:space="0" w:color="auto"/>
            <w:right w:val="none" w:sz="0" w:space="0" w:color="auto"/>
          </w:divBdr>
        </w:div>
        <w:div w:id="913787490">
          <w:marLeft w:val="0"/>
          <w:marRight w:val="0"/>
          <w:marTop w:val="0"/>
          <w:marBottom w:val="0"/>
          <w:divBdr>
            <w:top w:val="none" w:sz="0" w:space="0" w:color="auto"/>
            <w:left w:val="none" w:sz="0" w:space="0" w:color="auto"/>
            <w:bottom w:val="none" w:sz="0" w:space="0" w:color="auto"/>
            <w:right w:val="none" w:sz="0" w:space="0" w:color="auto"/>
          </w:divBdr>
          <w:divsChild>
            <w:div w:id="913786433">
              <w:marLeft w:val="0"/>
              <w:marRight w:val="0"/>
              <w:marTop w:val="0"/>
              <w:marBottom w:val="0"/>
              <w:divBdr>
                <w:top w:val="none" w:sz="0" w:space="0" w:color="auto"/>
                <w:left w:val="none" w:sz="0" w:space="0" w:color="auto"/>
                <w:bottom w:val="none" w:sz="0" w:space="0" w:color="auto"/>
                <w:right w:val="none" w:sz="0" w:space="0" w:color="auto"/>
              </w:divBdr>
            </w:div>
            <w:div w:id="913786586">
              <w:marLeft w:val="0"/>
              <w:marRight w:val="0"/>
              <w:marTop w:val="0"/>
              <w:marBottom w:val="0"/>
              <w:divBdr>
                <w:top w:val="none" w:sz="0" w:space="0" w:color="auto"/>
                <w:left w:val="none" w:sz="0" w:space="0" w:color="auto"/>
                <w:bottom w:val="none" w:sz="0" w:space="0" w:color="auto"/>
                <w:right w:val="none" w:sz="0" w:space="0" w:color="auto"/>
              </w:divBdr>
            </w:div>
            <w:div w:id="913786815">
              <w:marLeft w:val="0"/>
              <w:marRight w:val="0"/>
              <w:marTop w:val="0"/>
              <w:marBottom w:val="0"/>
              <w:divBdr>
                <w:top w:val="none" w:sz="0" w:space="0" w:color="auto"/>
                <w:left w:val="none" w:sz="0" w:space="0" w:color="auto"/>
                <w:bottom w:val="none" w:sz="0" w:space="0" w:color="auto"/>
                <w:right w:val="none" w:sz="0" w:space="0" w:color="auto"/>
              </w:divBdr>
            </w:div>
            <w:div w:id="913786942">
              <w:marLeft w:val="0"/>
              <w:marRight w:val="0"/>
              <w:marTop w:val="0"/>
              <w:marBottom w:val="0"/>
              <w:divBdr>
                <w:top w:val="none" w:sz="0" w:space="0" w:color="auto"/>
                <w:left w:val="none" w:sz="0" w:space="0" w:color="auto"/>
                <w:bottom w:val="none" w:sz="0" w:space="0" w:color="auto"/>
                <w:right w:val="none" w:sz="0" w:space="0" w:color="auto"/>
              </w:divBdr>
            </w:div>
            <w:div w:id="913787291">
              <w:marLeft w:val="0"/>
              <w:marRight w:val="0"/>
              <w:marTop w:val="0"/>
              <w:marBottom w:val="0"/>
              <w:divBdr>
                <w:top w:val="none" w:sz="0" w:space="0" w:color="auto"/>
                <w:left w:val="none" w:sz="0" w:space="0" w:color="auto"/>
                <w:bottom w:val="none" w:sz="0" w:space="0" w:color="auto"/>
                <w:right w:val="none" w:sz="0" w:space="0" w:color="auto"/>
              </w:divBdr>
            </w:div>
            <w:div w:id="913787296">
              <w:marLeft w:val="0"/>
              <w:marRight w:val="0"/>
              <w:marTop w:val="0"/>
              <w:marBottom w:val="0"/>
              <w:divBdr>
                <w:top w:val="none" w:sz="0" w:space="0" w:color="auto"/>
                <w:left w:val="none" w:sz="0" w:space="0" w:color="auto"/>
                <w:bottom w:val="none" w:sz="0" w:space="0" w:color="auto"/>
                <w:right w:val="none" w:sz="0" w:space="0" w:color="auto"/>
              </w:divBdr>
              <w:divsChild>
                <w:div w:id="913786237">
                  <w:marLeft w:val="0"/>
                  <w:marRight w:val="0"/>
                  <w:marTop w:val="0"/>
                  <w:marBottom w:val="0"/>
                  <w:divBdr>
                    <w:top w:val="none" w:sz="0" w:space="0" w:color="auto"/>
                    <w:left w:val="none" w:sz="0" w:space="0" w:color="auto"/>
                    <w:bottom w:val="none" w:sz="0" w:space="0" w:color="auto"/>
                    <w:right w:val="none" w:sz="0" w:space="0" w:color="auto"/>
                  </w:divBdr>
                </w:div>
                <w:div w:id="913786446">
                  <w:marLeft w:val="0"/>
                  <w:marRight w:val="0"/>
                  <w:marTop w:val="0"/>
                  <w:marBottom w:val="0"/>
                  <w:divBdr>
                    <w:top w:val="none" w:sz="0" w:space="0" w:color="auto"/>
                    <w:left w:val="none" w:sz="0" w:space="0" w:color="auto"/>
                    <w:bottom w:val="none" w:sz="0" w:space="0" w:color="auto"/>
                    <w:right w:val="none" w:sz="0" w:space="0" w:color="auto"/>
                  </w:divBdr>
                </w:div>
              </w:divsChild>
            </w:div>
            <w:div w:id="91378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154">
      <w:marLeft w:val="0"/>
      <w:marRight w:val="0"/>
      <w:marTop w:val="0"/>
      <w:marBottom w:val="0"/>
      <w:divBdr>
        <w:top w:val="none" w:sz="0" w:space="0" w:color="auto"/>
        <w:left w:val="none" w:sz="0" w:space="0" w:color="auto"/>
        <w:bottom w:val="none" w:sz="0" w:space="0" w:color="auto"/>
        <w:right w:val="none" w:sz="0" w:space="0" w:color="auto"/>
      </w:divBdr>
    </w:div>
    <w:div w:id="913786155">
      <w:marLeft w:val="0"/>
      <w:marRight w:val="0"/>
      <w:marTop w:val="0"/>
      <w:marBottom w:val="0"/>
      <w:divBdr>
        <w:top w:val="none" w:sz="0" w:space="0" w:color="auto"/>
        <w:left w:val="none" w:sz="0" w:space="0" w:color="auto"/>
        <w:bottom w:val="none" w:sz="0" w:space="0" w:color="auto"/>
        <w:right w:val="none" w:sz="0" w:space="0" w:color="auto"/>
      </w:divBdr>
    </w:div>
    <w:div w:id="913786158">
      <w:marLeft w:val="0"/>
      <w:marRight w:val="0"/>
      <w:marTop w:val="0"/>
      <w:marBottom w:val="0"/>
      <w:divBdr>
        <w:top w:val="none" w:sz="0" w:space="0" w:color="auto"/>
        <w:left w:val="none" w:sz="0" w:space="0" w:color="auto"/>
        <w:bottom w:val="none" w:sz="0" w:space="0" w:color="auto"/>
        <w:right w:val="none" w:sz="0" w:space="0" w:color="auto"/>
      </w:divBdr>
    </w:div>
    <w:div w:id="913786160">
      <w:marLeft w:val="0"/>
      <w:marRight w:val="0"/>
      <w:marTop w:val="0"/>
      <w:marBottom w:val="0"/>
      <w:divBdr>
        <w:top w:val="none" w:sz="0" w:space="0" w:color="auto"/>
        <w:left w:val="none" w:sz="0" w:space="0" w:color="auto"/>
        <w:bottom w:val="none" w:sz="0" w:space="0" w:color="auto"/>
        <w:right w:val="none" w:sz="0" w:space="0" w:color="auto"/>
      </w:divBdr>
      <w:divsChild>
        <w:div w:id="913784855">
          <w:marLeft w:val="0"/>
          <w:marRight w:val="0"/>
          <w:marTop w:val="0"/>
          <w:marBottom w:val="0"/>
          <w:divBdr>
            <w:top w:val="none" w:sz="0" w:space="0" w:color="auto"/>
            <w:left w:val="none" w:sz="0" w:space="0" w:color="auto"/>
            <w:bottom w:val="none" w:sz="0" w:space="0" w:color="auto"/>
            <w:right w:val="none" w:sz="0" w:space="0" w:color="auto"/>
          </w:divBdr>
          <w:divsChild>
            <w:div w:id="913787282">
              <w:marLeft w:val="0"/>
              <w:marRight w:val="0"/>
              <w:marTop w:val="0"/>
              <w:marBottom w:val="0"/>
              <w:divBdr>
                <w:top w:val="none" w:sz="0" w:space="0" w:color="auto"/>
                <w:left w:val="none" w:sz="0" w:space="0" w:color="auto"/>
                <w:bottom w:val="none" w:sz="0" w:space="0" w:color="auto"/>
                <w:right w:val="none" w:sz="0" w:space="0" w:color="auto"/>
              </w:divBdr>
              <w:divsChild>
                <w:div w:id="91378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241">
          <w:marLeft w:val="0"/>
          <w:marRight w:val="0"/>
          <w:marTop w:val="0"/>
          <w:marBottom w:val="0"/>
          <w:divBdr>
            <w:top w:val="none" w:sz="0" w:space="0" w:color="auto"/>
            <w:left w:val="none" w:sz="0" w:space="0" w:color="auto"/>
            <w:bottom w:val="none" w:sz="0" w:space="0" w:color="auto"/>
            <w:right w:val="none" w:sz="0" w:space="0" w:color="auto"/>
          </w:divBdr>
        </w:div>
        <w:div w:id="913785744">
          <w:marLeft w:val="0"/>
          <w:marRight w:val="0"/>
          <w:marTop w:val="0"/>
          <w:marBottom w:val="0"/>
          <w:divBdr>
            <w:top w:val="none" w:sz="0" w:space="0" w:color="auto"/>
            <w:left w:val="none" w:sz="0" w:space="0" w:color="auto"/>
            <w:bottom w:val="none" w:sz="0" w:space="0" w:color="auto"/>
            <w:right w:val="none" w:sz="0" w:space="0" w:color="auto"/>
          </w:divBdr>
        </w:div>
        <w:div w:id="913787278">
          <w:marLeft w:val="0"/>
          <w:marRight w:val="0"/>
          <w:marTop w:val="0"/>
          <w:marBottom w:val="0"/>
          <w:divBdr>
            <w:top w:val="none" w:sz="0" w:space="0" w:color="auto"/>
            <w:left w:val="none" w:sz="0" w:space="0" w:color="auto"/>
            <w:bottom w:val="none" w:sz="0" w:space="0" w:color="auto"/>
            <w:right w:val="none" w:sz="0" w:space="0" w:color="auto"/>
          </w:divBdr>
          <w:divsChild>
            <w:div w:id="913785159">
              <w:marLeft w:val="0"/>
              <w:marRight w:val="0"/>
              <w:marTop w:val="0"/>
              <w:marBottom w:val="0"/>
              <w:divBdr>
                <w:top w:val="none" w:sz="0" w:space="0" w:color="auto"/>
                <w:left w:val="none" w:sz="0" w:space="0" w:color="auto"/>
                <w:bottom w:val="none" w:sz="0" w:space="0" w:color="auto"/>
                <w:right w:val="none" w:sz="0" w:space="0" w:color="auto"/>
              </w:divBdr>
              <w:divsChild>
                <w:div w:id="913785291">
                  <w:marLeft w:val="0"/>
                  <w:marRight w:val="0"/>
                  <w:marTop w:val="0"/>
                  <w:marBottom w:val="0"/>
                  <w:divBdr>
                    <w:top w:val="none" w:sz="0" w:space="0" w:color="auto"/>
                    <w:left w:val="none" w:sz="0" w:space="0" w:color="auto"/>
                    <w:bottom w:val="none" w:sz="0" w:space="0" w:color="auto"/>
                    <w:right w:val="none" w:sz="0" w:space="0" w:color="auto"/>
                  </w:divBdr>
                  <w:divsChild>
                    <w:div w:id="913786558">
                      <w:marLeft w:val="0"/>
                      <w:marRight w:val="0"/>
                      <w:marTop w:val="0"/>
                      <w:marBottom w:val="0"/>
                      <w:divBdr>
                        <w:top w:val="none" w:sz="0" w:space="0" w:color="auto"/>
                        <w:left w:val="none" w:sz="0" w:space="0" w:color="auto"/>
                        <w:bottom w:val="none" w:sz="0" w:space="0" w:color="auto"/>
                        <w:right w:val="none" w:sz="0" w:space="0" w:color="auto"/>
                      </w:divBdr>
                      <w:divsChild>
                        <w:div w:id="913787220">
                          <w:marLeft w:val="0"/>
                          <w:marRight w:val="0"/>
                          <w:marTop w:val="0"/>
                          <w:marBottom w:val="0"/>
                          <w:divBdr>
                            <w:top w:val="none" w:sz="0" w:space="0" w:color="auto"/>
                            <w:left w:val="none" w:sz="0" w:space="0" w:color="auto"/>
                            <w:bottom w:val="none" w:sz="0" w:space="0" w:color="auto"/>
                            <w:right w:val="none" w:sz="0" w:space="0" w:color="auto"/>
                          </w:divBdr>
                          <w:divsChild>
                            <w:div w:id="91378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6162">
      <w:marLeft w:val="0"/>
      <w:marRight w:val="0"/>
      <w:marTop w:val="0"/>
      <w:marBottom w:val="0"/>
      <w:divBdr>
        <w:top w:val="none" w:sz="0" w:space="0" w:color="auto"/>
        <w:left w:val="none" w:sz="0" w:space="0" w:color="auto"/>
        <w:bottom w:val="none" w:sz="0" w:space="0" w:color="auto"/>
        <w:right w:val="none" w:sz="0" w:space="0" w:color="auto"/>
      </w:divBdr>
    </w:div>
    <w:div w:id="913786163">
      <w:marLeft w:val="0"/>
      <w:marRight w:val="0"/>
      <w:marTop w:val="0"/>
      <w:marBottom w:val="0"/>
      <w:divBdr>
        <w:top w:val="none" w:sz="0" w:space="0" w:color="auto"/>
        <w:left w:val="none" w:sz="0" w:space="0" w:color="auto"/>
        <w:bottom w:val="none" w:sz="0" w:space="0" w:color="auto"/>
        <w:right w:val="none" w:sz="0" w:space="0" w:color="auto"/>
      </w:divBdr>
    </w:div>
    <w:div w:id="913786165">
      <w:marLeft w:val="0"/>
      <w:marRight w:val="0"/>
      <w:marTop w:val="0"/>
      <w:marBottom w:val="0"/>
      <w:divBdr>
        <w:top w:val="none" w:sz="0" w:space="0" w:color="auto"/>
        <w:left w:val="none" w:sz="0" w:space="0" w:color="auto"/>
        <w:bottom w:val="none" w:sz="0" w:space="0" w:color="auto"/>
        <w:right w:val="none" w:sz="0" w:space="0" w:color="auto"/>
      </w:divBdr>
    </w:div>
    <w:div w:id="913786166">
      <w:marLeft w:val="0"/>
      <w:marRight w:val="0"/>
      <w:marTop w:val="0"/>
      <w:marBottom w:val="0"/>
      <w:divBdr>
        <w:top w:val="none" w:sz="0" w:space="0" w:color="auto"/>
        <w:left w:val="none" w:sz="0" w:space="0" w:color="auto"/>
        <w:bottom w:val="none" w:sz="0" w:space="0" w:color="auto"/>
        <w:right w:val="none" w:sz="0" w:space="0" w:color="auto"/>
      </w:divBdr>
      <w:divsChild>
        <w:div w:id="913786625">
          <w:marLeft w:val="0"/>
          <w:marRight w:val="0"/>
          <w:marTop w:val="0"/>
          <w:marBottom w:val="0"/>
          <w:divBdr>
            <w:top w:val="none" w:sz="0" w:space="0" w:color="auto"/>
            <w:left w:val="none" w:sz="0" w:space="0" w:color="auto"/>
            <w:bottom w:val="none" w:sz="0" w:space="0" w:color="auto"/>
            <w:right w:val="none" w:sz="0" w:space="0" w:color="auto"/>
          </w:divBdr>
          <w:divsChild>
            <w:div w:id="913785001">
              <w:marLeft w:val="0"/>
              <w:marRight w:val="0"/>
              <w:marTop w:val="0"/>
              <w:marBottom w:val="0"/>
              <w:divBdr>
                <w:top w:val="none" w:sz="0" w:space="0" w:color="auto"/>
                <w:left w:val="none" w:sz="0" w:space="0" w:color="auto"/>
                <w:bottom w:val="none" w:sz="0" w:space="0" w:color="auto"/>
                <w:right w:val="none" w:sz="0" w:space="0" w:color="auto"/>
              </w:divBdr>
              <w:divsChild>
                <w:div w:id="913785476">
                  <w:marLeft w:val="0"/>
                  <w:marRight w:val="0"/>
                  <w:marTop w:val="0"/>
                  <w:marBottom w:val="0"/>
                  <w:divBdr>
                    <w:top w:val="none" w:sz="0" w:space="0" w:color="auto"/>
                    <w:left w:val="none" w:sz="0" w:space="0" w:color="auto"/>
                    <w:bottom w:val="none" w:sz="0" w:space="0" w:color="auto"/>
                    <w:right w:val="none" w:sz="0" w:space="0" w:color="auto"/>
                  </w:divBdr>
                  <w:divsChild>
                    <w:div w:id="913787549">
                      <w:marLeft w:val="0"/>
                      <w:marRight w:val="0"/>
                      <w:marTop w:val="0"/>
                      <w:marBottom w:val="0"/>
                      <w:divBdr>
                        <w:top w:val="none" w:sz="0" w:space="0" w:color="auto"/>
                        <w:left w:val="none" w:sz="0" w:space="0" w:color="auto"/>
                        <w:bottom w:val="none" w:sz="0" w:space="0" w:color="auto"/>
                        <w:right w:val="none" w:sz="0" w:space="0" w:color="auto"/>
                      </w:divBdr>
                      <w:divsChild>
                        <w:div w:id="913786264">
                          <w:marLeft w:val="0"/>
                          <w:marRight w:val="0"/>
                          <w:marTop w:val="0"/>
                          <w:marBottom w:val="0"/>
                          <w:divBdr>
                            <w:top w:val="none" w:sz="0" w:space="0" w:color="auto"/>
                            <w:left w:val="none" w:sz="0" w:space="0" w:color="auto"/>
                            <w:bottom w:val="none" w:sz="0" w:space="0" w:color="auto"/>
                            <w:right w:val="none" w:sz="0" w:space="0" w:color="auto"/>
                          </w:divBdr>
                          <w:divsChild>
                            <w:div w:id="913785818">
                              <w:marLeft w:val="0"/>
                              <w:marRight w:val="0"/>
                              <w:marTop w:val="0"/>
                              <w:marBottom w:val="0"/>
                              <w:divBdr>
                                <w:top w:val="none" w:sz="0" w:space="0" w:color="auto"/>
                                <w:left w:val="none" w:sz="0" w:space="0" w:color="auto"/>
                                <w:bottom w:val="none" w:sz="0" w:space="0" w:color="auto"/>
                                <w:right w:val="none" w:sz="0" w:space="0" w:color="auto"/>
                              </w:divBdr>
                              <w:divsChild>
                                <w:div w:id="913785805">
                                  <w:marLeft w:val="0"/>
                                  <w:marRight w:val="0"/>
                                  <w:marTop w:val="0"/>
                                  <w:marBottom w:val="0"/>
                                  <w:divBdr>
                                    <w:top w:val="none" w:sz="0" w:space="0" w:color="auto"/>
                                    <w:left w:val="none" w:sz="0" w:space="0" w:color="auto"/>
                                    <w:bottom w:val="none" w:sz="0" w:space="0" w:color="auto"/>
                                    <w:right w:val="none" w:sz="0" w:space="0" w:color="auto"/>
                                  </w:divBdr>
                                  <w:divsChild>
                                    <w:div w:id="91378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6167">
      <w:marLeft w:val="0"/>
      <w:marRight w:val="0"/>
      <w:marTop w:val="0"/>
      <w:marBottom w:val="0"/>
      <w:divBdr>
        <w:top w:val="none" w:sz="0" w:space="0" w:color="auto"/>
        <w:left w:val="none" w:sz="0" w:space="0" w:color="auto"/>
        <w:bottom w:val="none" w:sz="0" w:space="0" w:color="auto"/>
        <w:right w:val="none" w:sz="0" w:space="0" w:color="auto"/>
      </w:divBdr>
    </w:div>
    <w:div w:id="913786169">
      <w:marLeft w:val="0"/>
      <w:marRight w:val="0"/>
      <w:marTop w:val="0"/>
      <w:marBottom w:val="0"/>
      <w:divBdr>
        <w:top w:val="none" w:sz="0" w:space="0" w:color="auto"/>
        <w:left w:val="none" w:sz="0" w:space="0" w:color="auto"/>
        <w:bottom w:val="none" w:sz="0" w:space="0" w:color="auto"/>
        <w:right w:val="none" w:sz="0" w:space="0" w:color="auto"/>
      </w:divBdr>
    </w:div>
    <w:div w:id="913786171">
      <w:marLeft w:val="0"/>
      <w:marRight w:val="0"/>
      <w:marTop w:val="0"/>
      <w:marBottom w:val="0"/>
      <w:divBdr>
        <w:top w:val="none" w:sz="0" w:space="0" w:color="auto"/>
        <w:left w:val="none" w:sz="0" w:space="0" w:color="auto"/>
        <w:bottom w:val="none" w:sz="0" w:space="0" w:color="auto"/>
        <w:right w:val="none" w:sz="0" w:space="0" w:color="auto"/>
      </w:divBdr>
    </w:div>
    <w:div w:id="913786172">
      <w:marLeft w:val="0"/>
      <w:marRight w:val="0"/>
      <w:marTop w:val="0"/>
      <w:marBottom w:val="0"/>
      <w:divBdr>
        <w:top w:val="none" w:sz="0" w:space="0" w:color="auto"/>
        <w:left w:val="none" w:sz="0" w:space="0" w:color="auto"/>
        <w:bottom w:val="none" w:sz="0" w:space="0" w:color="auto"/>
        <w:right w:val="none" w:sz="0" w:space="0" w:color="auto"/>
      </w:divBdr>
      <w:divsChild>
        <w:div w:id="913785543">
          <w:marLeft w:val="0"/>
          <w:marRight w:val="0"/>
          <w:marTop w:val="0"/>
          <w:marBottom w:val="0"/>
          <w:divBdr>
            <w:top w:val="none" w:sz="0" w:space="0" w:color="auto"/>
            <w:left w:val="none" w:sz="0" w:space="0" w:color="auto"/>
            <w:bottom w:val="none" w:sz="0" w:space="0" w:color="auto"/>
            <w:right w:val="none" w:sz="0" w:space="0" w:color="auto"/>
          </w:divBdr>
          <w:divsChild>
            <w:div w:id="913786732">
              <w:marLeft w:val="0"/>
              <w:marRight w:val="0"/>
              <w:marTop w:val="0"/>
              <w:marBottom w:val="0"/>
              <w:divBdr>
                <w:top w:val="none" w:sz="0" w:space="0" w:color="auto"/>
                <w:left w:val="none" w:sz="0" w:space="0" w:color="auto"/>
                <w:bottom w:val="none" w:sz="0" w:space="0" w:color="auto"/>
                <w:right w:val="none" w:sz="0" w:space="0" w:color="auto"/>
              </w:divBdr>
            </w:div>
          </w:divsChild>
        </w:div>
        <w:div w:id="913785681">
          <w:marLeft w:val="0"/>
          <w:marRight w:val="0"/>
          <w:marTop w:val="0"/>
          <w:marBottom w:val="0"/>
          <w:divBdr>
            <w:top w:val="none" w:sz="0" w:space="0" w:color="auto"/>
            <w:left w:val="none" w:sz="0" w:space="0" w:color="auto"/>
            <w:bottom w:val="none" w:sz="0" w:space="0" w:color="auto"/>
            <w:right w:val="none" w:sz="0" w:space="0" w:color="auto"/>
          </w:divBdr>
          <w:divsChild>
            <w:div w:id="913786281">
              <w:marLeft w:val="0"/>
              <w:marRight w:val="0"/>
              <w:marTop w:val="0"/>
              <w:marBottom w:val="0"/>
              <w:divBdr>
                <w:top w:val="none" w:sz="0" w:space="0" w:color="auto"/>
                <w:left w:val="none" w:sz="0" w:space="0" w:color="auto"/>
                <w:bottom w:val="none" w:sz="0" w:space="0" w:color="auto"/>
                <w:right w:val="none" w:sz="0" w:space="0" w:color="auto"/>
              </w:divBdr>
              <w:divsChild>
                <w:div w:id="913785540">
                  <w:marLeft w:val="0"/>
                  <w:marRight w:val="0"/>
                  <w:marTop w:val="0"/>
                  <w:marBottom w:val="0"/>
                  <w:divBdr>
                    <w:top w:val="none" w:sz="0" w:space="0" w:color="auto"/>
                    <w:left w:val="none" w:sz="0" w:space="0" w:color="auto"/>
                    <w:bottom w:val="none" w:sz="0" w:space="0" w:color="auto"/>
                    <w:right w:val="none" w:sz="0" w:space="0" w:color="auto"/>
                  </w:divBdr>
                  <w:divsChild>
                    <w:div w:id="913786198">
                      <w:marLeft w:val="0"/>
                      <w:marRight w:val="0"/>
                      <w:marTop w:val="0"/>
                      <w:marBottom w:val="0"/>
                      <w:divBdr>
                        <w:top w:val="none" w:sz="0" w:space="0" w:color="auto"/>
                        <w:left w:val="none" w:sz="0" w:space="0" w:color="auto"/>
                        <w:bottom w:val="none" w:sz="0" w:space="0" w:color="auto"/>
                        <w:right w:val="none" w:sz="0" w:space="0" w:color="auto"/>
                      </w:divBdr>
                      <w:divsChild>
                        <w:div w:id="91378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173">
      <w:marLeft w:val="0"/>
      <w:marRight w:val="0"/>
      <w:marTop w:val="0"/>
      <w:marBottom w:val="0"/>
      <w:divBdr>
        <w:top w:val="none" w:sz="0" w:space="0" w:color="auto"/>
        <w:left w:val="none" w:sz="0" w:space="0" w:color="auto"/>
        <w:bottom w:val="none" w:sz="0" w:space="0" w:color="auto"/>
        <w:right w:val="none" w:sz="0" w:space="0" w:color="auto"/>
      </w:divBdr>
    </w:div>
    <w:div w:id="913786175">
      <w:marLeft w:val="0"/>
      <w:marRight w:val="0"/>
      <w:marTop w:val="0"/>
      <w:marBottom w:val="0"/>
      <w:divBdr>
        <w:top w:val="none" w:sz="0" w:space="0" w:color="auto"/>
        <w:left w:val="none" w:sz="0" w:space="0" w:color="auto"/>
        <w:bottom w:val="none" w:sz="0" w:space="0" w:color="auto"/>
        <w:right w:val="none" w:sz="0" w:space="0" w:color="auto"/>
      </w:divBdr>
    </w:div>
    <w:div w:id="913786185">
      <w:marLeft w:val="0"/>
      <w:marRight w:val="0"/>
      <w:marTop w:val="0"/>
      <w:marBottom w:val="0"/>
      <w:divBdr>
        <w:top w:val="none" w:sz="0" w:space="0" w:color="auto"/>
        <w:left w:val="none" w:sz="0" w:space="0" w:color="auto"/>
        <w:bottom w:val="none" w:sz="0" w:space="0" w:color="auto"/>
        <w:right w:val="none" w:sz="0" w:space="0" w:color="auto"/>
      </w:divBdr>
    </w:div>
    <w:div w:id="913786186">
      <w:marLeft w:val="0"/>
      <w:marRight w:val="0"/>
      <w:marTop w:val="0"/>
      <w:marBottom w:val="0"/>
      <w:divBdr>
        <w:top w:val="none" w:sz="0" w:space="0" w:color="auto"/>
        <w:left w:val="none" w:sz="0" w:space="0" w:color="auto"/>
        <w:bottom w:val="none" w:sz="0" w:space="0" w:color="auto"/>
        <w:right w:val="none" w:sz="0" w:space="0" w:color="auto"/>
      </w:divBdr>
    </w:div>
    <w:div w:id="913786189">
      <w:marLeft w:val="0"/>
      <w:marRight w:val="0"/>
      <w:marTop w:val="0"/>
      <w:marBottom w:val="0"/>
      <w:divBdr>
        <w:top w:val="none" w:sz="0" w:space="0" w:color="auto"/>
        <w:left w:val="none" w:sz="0" w:space="0" w:color="auto"/>
        <w:bottom w:val="none" w:sz="0" w:space="0" w:color="auto"/>
        <w:right w:val="none" w:sz="0" w:space="0" w:color="auto"/>
      </w:divBdr>
    </w:div>
    <w:div w:id="913786192">
      <w:marLeft w:val="0"/>
      <w:marRight w:val="0"/>
      <w:marTop w:val="0"/>
      <w:marBottom w:val="0"/>
      <w:divBdr>
        <w:top w:val="none" w:sz="0" w:space="0" w:color="auto"/>
        <w:left w:val="none" w:sz="0" w:space="0" w:color="auto"/>
        <w:bottom w:val="none" w:sz="0" w:space="0" w:color="auto"/>
        <w:right w:val="none" w:sz="0" w:space="0" w:color="auto"/>
      </w:divBdr>
      <w:divsChild>
        <w:div w:id="913785028">
          <w:marLeft w:val="0"/>
          <w:marRight w:val="0"/>
          <w:marTop w:val="0"/>
          <w:marBottom w:val="0"/>
          <w:divBdr>
            <w:top w:val="none" w:sz="0" w:space="0" w:color="auto"/>
            <w:left w:val="none" w:sz="0" w:space="0" w:color="auto"/>
            <w:bottom w:val="none" w:sz="0" w:space="0" w:color="auto"/>
            <w:right w:val="none" w:sz="0" w:space="0" w:color="auto"/>
          </w:divBdr>
        </w:div>
      </w:divsChild>
    </w:div>
    <w:div w:id="913786194">
      <w:marLeft w:val="0"/>
      <w:marRight w:val="0"/>
      <w:marTop w:val="0"/>
      <w:marBottom w:val="0"/>
      <w:divBdr>
        <w:top w:val="none" w:sz="0" w:space="0" w:color="auto"/>
        <w:left w:val="none" w:sz="0" w:space="0" w:color="auto"/>
        <w:bottom w:val="none" w:sz="0" w:space="0" w:color="auto"/>
        <w:right w:val="none" w:sz="0" w:space="0" w:color="auto"/>
      </w:divBdr>
    </w:div>
    <w:div w:id="913786196">
      <w:marLeft w:val="0"/>
      <w:marRight w:val="0"/>
      <w:marTop w:val="0"/>
      <w:marBottom w:val="0"/>
      <w:divBdr>
        <w:top w:val="none" w:sz="0" w:space="0" w:color="auto"/>
        <w:left w:val="none" w:sz="0" w:space="0" w:color="auto"/>
        <w:bottom w:val="none" w:sz="0" w:space="0" w:color="auto"/>
        <w:right w:val="none" w:sz="0" w:space="0" w:color="auto"/>
      </w:divBdr>
    </w:div>
    <w:div w:id="913786197">
      <w:marLeft w:val="0"/>
      <w:marRight w:val="0"/>
      <w:marTop w:val="0"/>
      <w:marBottom w:val="0"/>
      <w:divBdr>
        <w:top w:val="none" w:sz="0" w:space="0" w:color="auto"/>
        <w:left w:val="none" w:sz="0" w:space="0" w:color="auto"/>
        <w:bottom w:val="none" w:sz="0" w:space="0" w:color="auto"/>
        <w:right w:val="none" w:sz="0" w:space="0" w:color="auto"/>
      </w:divBdr>
    </w:div>
    <w:div w:id="913786200">
      <w:marLeft w:val="0"/>
      <w:marRight w:val="0"/>
      <w:marTop w:val="0"/>
      <w:marBottom w:val="0"/>
      <w:divBdr>
        <w:top w:val="none" w:sz="0" w:space="0" w:color="auto"/>
        <w:left w:val="none" w:sz="0" w:space="0" w:color="auto"/>
        <w:bottom w:val="none" w:sz="0" w:space="0" w:color="auto"/>
        <w:right w:val="none" w:sz="0" w:space="0" w:color="auto"/>
      </w:divBdr>
    </w:div>
    <w:div w:id="913786202">
      <w:marLeft w:val="0"/>
      <w:marRight w:val="0"/>
      <w:marTop w:val="0"/>
      <w:marBottom w:val="0"/>
      <w:divBdr>
        <w:top w:val="none" w:sz="0" w:space="0" w:color="auto"/>
        <w:left w:val="none" w:sz="0" w:space="0" w:color="auto"/>
        <w:bottom w:val="none" w:sz="0" w:space="0" w:color="auto"/>
        <w:right w:val="none" w:sz="0" w:space="0" w:color="auto"/>
      </w:divBdr>
    </w:div>
    <w:div w:id="913786203">
      <w:marLeft w:val="0"/>
      <w:marRight w:val="0"/>
      <w:marTop w:val="0"/>
      <w:marBottom w:val="0"/>
      <w:divBdr>
        <w:top w:val="none" w:sz="0" w:space="0" w:color="auto"/>
        <w:left w:val="none" w:sz="0" w:space="0" w:color="auto"/>
        <w:bottom w:val="none" w:sz="0" w:space="0" w:color="auto"/>
        <w:right w:val="none" w:sz="0" w:space="0" w:color="auto"/>
      </w:divBdr>
    </w:div>
    <w:div w:id="913786204">
      <w:marLeft w:val="0"/>
      <w:marRight w:val="0"/>
      <w:marTop w:val="0"/>
      <w:marBottom w:val="0"/>
      <w:divBdr>
        <w:top w:val="none" w:sz="0" w:space="0" w:color="auto"/>
        <w:left w:val="none" w:sz="0" w:space="0" w:color="auto"/>
        <w:bottom w:val="none" w:sz="0" w:space="0" w:color="auto"/>
        <w:right w:val="none" w:sz="0" w:space="0" w:color="auto"/>
      </w:divBdr>
    </w:div>
    <w:div w:id="913786206">
      <w:marLeft w:val="0"/>
      <w:marRight w:val="0"/>
      <w:marTop w:val="0"/>
      <w:marBottom w:val="0"/>
      <w:divBdr>
        <w:top w:val="none" w:sz="0" w:space="0" w:color="auto"/>
        <w:left w:val="none" w:sz="0" w:space="0" w:color="auto"/>
        <w:bottom w:val="none" w:sz="0" w:space="0" w:color="auto"/>
        <w:right w:val="none" w:sz="0" w:space="0" w:color="auto"/>
      </w:divBdr>
    </w:div>
    <w:div w:id="913786209">
      <w:marLeft w:val="0"/>
      <w:marRight w:val="0"/>
      <w:marTop w:val="0"/>
      <w:marBottom w:val="0"/>
      <w:divBdr>
        <w:top w:val="none" w:sz="0" w:space="0" w:color="auto"/>
        <w:left w:val="none" w:sz="0" w:space="0" w:color="auto"/>
        <w:bottom w:val="none" w:sz="0" w:space="0" w:color="auto"/>
        <w:right w:val="none" w:sz="0" w:space="0" w:color="auto"/>
      </w:divBdr>
    </w:div>
    <w:div w:id="913786213">
      <w:marLeft w:val="0"/>
      <w:marRight w:val="0"/>
      <w:marTop w:val="0"/>
      <w:marBottom w:val="0"/>
      <w:divBdr>
        <w:top w:val="none" w:sz="0" w:space="0" w:color="auto"/>
        <w:left w:val="none" w:sz="0" w:space="0" w:color="auto"/>
        <w:bottom w:val="none" w:sz="0" w:space="0" w:color="auto"/>
        <w:right w:val="none" w:sz="0" w:space="0" w:color="auto"/>
      </w:divBdr>
    </w:div>
    <w:div w:id="913786214">
      <w:marLeft w:val="0"/>
      <w:marRight w:val="0"/>
      <w:marTop w:val="0"/>
      <w:marBottom w:val="0"/>
      <w:divBdr>
        <w:top w:val="none" w:sz="0" w:space="0" w:color="auto"/>
        <w:left w:val="none" w:sz="0" w:space="0" w:color="auto"/>
        <w:bottom w:val="none" w:sz="0" w:space="0" w:color="auto"/>
        <w:right w:val="none" w:sz="0" w:space="0" w:color="auto"/>
      </w:divBdr>
    </w:div>
    <w:div w:id="913786215">
      <w:marLeft w:val="0"/>
      <w:marRight w:val="0"/>
      <w:marTop w:val="0"/>
      <w:marBottom w:val="0"/>
      <w:divBdr>
        <w:top w:val="none" w:sz="0" w:space="0" w:color="auto"/>
        <w:left w:val="none" w:sz="0" w:space="0" w:color="auto"/>
        <w:bottom w:val="none" w:sz="0" w:space="0" w:color="auto"/>
        <w:right w:val="none" w:sz="0" w:space="0" w:color="auto"/>
      </w:divBdr>
    </w:div>
    <w:div w:id="913786216">
      <w:marLeft w:val="0"/>
      <w:marRight w:val="0"/>
      <w:marTop w:val="0"/>
      <w:marBottom w:val="0"/>
      <w:divBdr>
        <w:top w:val="none" w:sz="0" w:space="0" w:color="auto"/>
        <w:left w:val="none" w:sz="0" w:space="0" w:color="auto"/>
        <w:bottom w:val="none" w:sz="0" w:space="0" w:color="auto"/>
        <w:right w:val="none" w:sz="0" w:space="0" w:color="auto"/>
      </w:divBdr>
    </w:div>
    <w:div w:id="913786217">
      <w:marLeft w:val="0"/>
      <w:marRight w:val="0"/>
      <w:marTop w:val="0"/>
      <w:marBottom w:val="0"/>
      <w:divBdr>
        <w:top w:val="none" w:sz="0" w:space="0" w:color="auto"/>
        <w:left w:val="none" w:sz="0" w:space="0" w:color="auto"/>
        <w:bottom w:val="none" w:sz="0" w:space="0" w:color="auto"/>
        <w:right w:val="none" w:sz="0" w:space="0" w:color="auto"/>
      </w:divBdr>
    </w:div>
    <w:div w:id="913786220">
      <w:marLeft w:val="0"/>
      <w:marRight w:val="0"/>
      <w:marTop w:val="0"/>
      <w:marBottom w:val="0"/>
      <w:divBdr>
        <w:top w:val="none" w:sz="0" w:space="0" w:color="auto"/>
        <w:left w:val="none" w:sz="0" w:space="0" w:color="auto"/>
        <w:bottom w:val="none" w:sz="0" w:space="0" w:color="auto"/>
        <w:right w:val="none" w:sz="0" w:space="0" w:color="auto"/>
      </w:divBdr>
    </w:div>
    <w:div w:id="913786222">
      <w:marLeft w:val="0"/>
      <w:marRight w:val="0"/>
      <w:marTop w:val="0"/>
      <w:marBottom w:val="0"/>
      <w:divBdr>
        <w:top w:val="none" w:sz="0" w:space="0" w:color="auto"/>
        <w:left w:val="none" w:sz="0" w:space="0" w:color="auto"/>
        <w:bottom w:val="none" w:sz="0" w:space="0" w:color="auto"/>
        <w:right w:val="none" w:sz="0" w:space="0" w:color="auto"/>
      </w:divBdr>
    </w:div>
    <w:div w:id="913786226">
      <w:marLeft w:val="0"/>
      <w:marRight w:val="0"/>
      <w:marTop w:val="0"/>
      <w:marBottom w:val="0"/>
      <w:divBdr>
        <w:top w:val="none" w:sz="0" w:space="0" w:color="auto"/>
        <w:left w:val="none" w:sz="0" w:space="0" w:color="auto"/>
        <w:bottom w:val="none" w:sz="0" w:space="0" w:color="auto"/>
        <w:right w:val="none" w:sz="0" w:space="0" w:color="auto"/>
      </w:divBdr>
      <w:divsChild>
        <w:div w:id="913786790">
          <w:marLeft w:val="0"/>
          <w:marRight w:val="0"/>
          <w:marTop w:val="0"/>
          <w:marBottom w:val="0"/>
          <w:divBdr>
            <w:top w:val="none" w:sz="0" w:space="0" w:color="auto"/>
            <w:left w:val="none" w:sz="0" w:space="0" w:color="auto"/>
            <w:bottom w:val="none" w:sz="0" w:space="0" w:color="auto"/>
            <w:right w:val="none" w:sz="0" w:space="0" w:color="auto"/>
          </w:divBdr>
          <w:divsChild>
            <w:div w:id="913785356">
              <w:marLeft w:val="0"/>
              <w:marRight w:val="0"/>
              <w:marTop w:val="0"/>
              <w:marBottom w:val="0"/>
              <w:divBdr>
                <w:top w:val="none" w:sz="0" w:space="0" w:color="auto"/>
                <w:left w:val="none" w:sz="0" w:space="0" w:color="auto"/>
                <w:bottom w:val="none" w:sz="0" w:space="0" w:color="auto"/>
                <w:right w:val="none" w:sz="0" w:space="0" w:color="auto"/>
              </w:divBdr>
              <w:divsChild>
                <w:div w:id="9137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79">
          <w:marLeft w:val="0"/>
          <w:marRight w:val="0"/>
          <w:marTop w:val="0"/>
          <w:marBottom w:val="0"/>
          <w:divBdr>
            <w:top w:val="none" w:sz="0" w:space="0" w:color="auto"/>
            <w:left w:val="none" w:sz="0" w:space="0" w:color="auto"/>
            <w:bottom w:val="none" w:sz="0" w:space="0" w:color="auto"/>
            <w:right w:val="none" w:sz="0" w:space="0" w:color="auto"/>
          </w:divBdr>
        </w:div>
      </w:divsChild>
    </w:div>
    <w:div w:id="913786229">
      <w:marLeft w:val="0"/>
      <w:marRight w:val="0"/>
      <w:marTop w:val="0"/>
      <w:marBottom w:val="0"/>
      <w:divBdr>
        <w:top w:val="none" w:sz="0" w:space="0" w:color="auto"/>
        <w:left w:val="none" w:sz="0" w:space="0" w:color="auto"/>
        <w:bottom w:val="none" w:sz="0" w:space="0" w:color="auto"/>
        <w:right w:val="none" w:sz="0" w:space="0" w:color="auto"/>
      </w:divBdr>
    </w:div>
    <w:div w:id="913786230">
      <w:marLeft w:val="0"/>
      <w:marRight w:val="0"/>
      <w:marTop w:val="0"/>
      <w:marBottom w:val="0"/>
      <w:divBdr>
        <w:top w:val="none" w:sz="0" w:space="0" w:color="auto"/>
        <w:left w:val="none" w:sz="0" w:space="0" w:color="auto"/>
        <w:bottom w:val="none" w:sz="0" w:space="0" w:color="auto"/>
        <w:right w:val="none" w:sz="0" w:space="0" w:color="auto"/>
      </w:divBdr>
    </w:div>
    <w:div w:id="913786232">
      <w:marLeft w:val="0"/>
      <w:marRight w:val="0"/>
      <w:marTop w:val="0"/>
      <w:marBottom w:val="0"/>
      <w:divBdr>
        <w:top w:val="none" w:sz="0" w:space="0" w:color="auto"/>
        <w:left w:val="none" w:sz="0" w:space="0" w:color="auto"/>
        <w:bottom w:val="none" w:sz="0" w:space="0" w:color="auto"/>
        <w:right w:val="none" w:sz="0" w:space="0" w:color="auto"/>
      </w:divBdr>
    </w:div>
    <w:div w:id="913786233">
      <w:marLeft w:val="0"/>
      <w:marRight w:val="0"/>
      <w:marTop w:val="0"/>
      <w:marBottom w:val="0"/>
      <w:divBdr>
        <w:top w:val="none" w:sz="0" w:space="0" w:color="auto"/>
        <w:left w:val="none" w:sz="0" w:space="0" w:color="auto"/>
        <w:bottom w:val="none" w:sz="0" w:space="0" w:color="auto"/>
        <w:right w:val="none" w:sz="0" w:space="0" w:color="auto"/>
      </w:divBdr>
    </w:div>
    <w:div w:id="913786235">
      <w:marLeft w:val="0"/>
      <w:marRight w:val="0"/>
      <w:marTop w:val="0"/>
      <w:marBottom w:val="0"/>
      <w:divBdr>
        <w:top w:val="none" w:sz="0" w:space="0" w:color="auto"/>
        <w:left w:val="none" w:sz="0" w:space="0" w:color="auto"/>
        <w:bottom w:val="none" w:sz="0" w:space="0" w:color="auto"/>
        <w:right w:val="none" w:sz="0" w:space="0" w:color="auto"/>
      </w:divBdr>
      <w:divsChild>
        <w:div w:id="913784786">
          <w:marLeft w:val="0"/>
          <w:marRight w:val="0"/>
          <w:marTop w:val="0"/>
          <w:marBottom w:val="0"/>
          <w:divBdr>
            <w:top w:val="none" w:sz="0" w:space="0" w:color="auto"/>
            <w:left w:val="none" w:sz="0" w:space="0" w:color="auto"/>
            <w:bottom w:val="none" w:sz="0" w:space="0" w:color="auto"/>
            <w:right w:val="none" w:sz="0" w:space="0" w:color="auto"/>
          </w:divBdr>
          <w:divsChild>
            <w:div w:id="91378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240">
      <w:marLeft w:val="0"/>
      <w:marRight w:val="0"/>
      <w:marTop w:val="0"/>
      <w:marBottom w:val="0"/>
      <w:divBdr>
        <w:top w:val="none" w:sz="0" w:space="0" w:color="auto"/>
        <w:left w:val="none" w:sz="0" w:space="0" w:color="auto"/>
        <w:bottom w:val="none" w:sz="0" w:space="0" w:color="auto"/>
        <w:right w:val="none" w:sz="0" w:space="0" w:color="auto"/>
      </w:divBdr>
    </w:div>
    <w:div w:id="913786241">
      <w:marLeft w:val="0"/>
      <w:marRight w:val="0"/>
      <w:marTop w:val="0"/>
      <w:marBottom w:val="0"/>
      <w:divBdr>
        <w:top w:val="none" w:sz="0" w:space="0" w:color="auto"/>
        <w:left w:val="none" w:sz="0" w:space="0" w:color="auto"/>
        <w:bottom w:val="none" w:sz="0" w:space="0" w:color="auto"/>
        <w:right w:val="none" w:sz="0" w:space="0" w:color="auto"/>
      </w:divBdr>
      <w:divsChild>
        <w:div w:id="913786373">
          <w:marLeft w:val="0"/>
          <w:marRight w:val="0"/>
          <w:marTop w:val="0"/>
          <w:marBottom w:val="0"/>
          <w:divBdr>
            <w:top w:val="none" w:sz="0" w:space="0" w:color="auto"/>
            <w:left w:val="none" w:sz="0" w:space="0" w:color="auto"/>
            <w:bottom w:val="none" w:sz="0" w:space="0" w:color="auto"/>
            <w:right w:val="none" w:sz="0" w:space="0" w:color="auto"/>
          </w:divBdr>
        </w:div>
      </w:divsChild>
    </w:div>
    <w:div w:id="913786242">
      <w:marLeft w:val="0"/>
      <w:marRight w:val="0"/>
      <w:marTop w:val="0"/>
      <w:marBottom w:val="0"/>
      <w:divBdr>
        <w:top w:val="none" w:sz="0" w:space="0" w:color="auto"/>
        <w:left w:val="none" w:sz="0" w:space="0" w:color="auto"/>
        <w:bottom w:val="none" w:sz="0" w:space="0" w:color="auto"/>
        <w:right w:val="none" w:sz="0" w:space="0" w:color="auto"/>
      </w:divBdr>
    </w:div>
    <w:div w:id="913786244">
      <w:marLeft w:val="0"/>
      <w:marRight w:val="0"/>
      <w:marTop w:val="0"/>
      <w:marBottom w:val="0"/>
      <w:divBdr>
        <w:top w:val="none" w:sz="0" w:space="0" w:color="auto"/>
        <w:left w:val="none" w:sz="0" w:space="0" w:color="auto"/>
        <w:bottom w:val="none" w:sz="0" w:space="0" w:color="auto"/>
        <w:right w:val="none" w:sz="0" w:space="0" w:color="auto"/>
      </w:divBdr>
    </w:div>
    <w:div w:id="913786247">
      <w:marLeft w:val="0"/>
      <w:marRight w:val="0"/>
      <w:marTop w:val="0"/>
      <w:marBottom w:val="0"/>
      <w:divBdr>
        <w:top w:val="none" w:sz="0" w:space="0" w:color="auto"/>
        <w:left w:val="none" w:sz="0" w:space="0" w:color="auto"/>
        <w:bottom w:val="none" w:sz="0" w:space="0" w:color="auto"/>
        <w:right w:val="none" w:sz="0" w:space="0" w:color="auto"/>
      </w:divBdr>
    </w:div>
    <w:div w:id="913786252">
      <w:marLeft w:val="0"/>
      <w:marRight w:val="0"/>
      <w:marTop w:val="0"/>
      <w:marBottom w:val="0"/>
      <w:divBdr>
        <w:top w:val="none" w:sz="0" w:space="0" w:color="auto"/>
        <w:left w:val="none" w:sz="0" w:space="0" w:color="auto"/>
        <w:bottom w:val="none" w:sz="0" w:space="0" w:color="auto"/>
        <w:right w:val="none" w:sz="0" w:space="0" w:color="auto"/>
      </w:divBdr>
    </w:div>
    <w:div w:id="913786254">
      <w:marLeft w:val="0"/>
      <w:marRight w:val="0"/>
      <w:marTop w:val="0"/>
      <w:marBottom w:val="0"/>
      <w:divBdr>
        <w:top w:val="none" w:sz="0" w:space="0" w:color="auto"/>
        <w:left w:val="none" w:sz="0" w:space="0" w:color="auto"/>
        <w:bottom w:val="none" w:sz="0" w:space="0" w:color="auto"/>
        <w:right w:val="none" w:sz="0" w:space="0" w:color="auto"/>
      </w:divBdr>
      <w:divsChild>
        <w:div w:id="913785661">
          <w:marLeft w:val="0"/>
          <w:marRight w:val="0"/>
          <w:marTop w:val="0"/>
          <w:marBottom w:val="0"/>
          <w:divBdr>
            <w:top w:val="none" w:sz="0" w:space="0" w:color="auto"/>
            <w:left w:val="none" w:sz="0" w:space="0" w:color="auto"/>
            <w:bottom w:val="none" w:sz="0" w:space="0" w:color="auto"/>
            <w:right w:val="none" w:sz="0" w:space="0" w:color="auto"/>
          </w:divBdr>
          <w:divsChild>
            <w:div w:id="913786006">
              <w:marLeft w:val="0"/>
              <w:marRight w:val="0"/>
              <w:marTop w:val="0"/>
              <w:marBottom w:val="0"/>
              <w:divBdr>
                <w:top w:val="none" w:sz="0" w:space="0" w:color="auto"/>
                <w:left w:val="none" w:sz="0" w:space="0" w:color="auto"/>
                <w:bottom w:val="none" w:sz="0" w:space="0" w:color="auto"/>
                <w:right w:val="none" w:sz="0" w:space="0" w:color="auto"/>
              </w:divBdr>
              <w:divsChild>
                <w:div w:id="913785200">
                  <w:marLeft w:val="0"/>
                  <w:marRight w:val="0"/>
                  <w:marTop w:val="0"/>
                  <w:marBottom w:val="0"/>
                  <w:divBdr>
                    <w:top w:val="none" w:sz="0" w:space="0" w:color="auto"/>
                    <w:left w:val="none" w:sz="0" w:space="0" w:color="auto"/>
                    <w:bottom w:val="none" w:sz="0" w:space="0" w:color="auto"/>
                    <w:right w:val="none" w:sz="0" w:space="0" w:color="auto"/>
                  </w:divBdr>
                  <w:divsChild>
                    <w:div w:id="913785032">
                      <w:marLeft w:val="0"/>
                      <w:marRight w:val="0"/>
                      <w:marTop w:val="0"/>
                      <w:marBottom w:val="0"/>
                      <w:divBdr>
                        <w:top w:val="none" w:sz="0" w:space="0" w:color="auto"/>
                        <w:left w:val="none" w:sz="0" w:space="0" w:color="auto"/>
                        <w:bottom w:val="none" w:sz="0" w:space="0" w:color="auto"/>
                        <w:right w:val="none" w:sz="0" w:space="0" w:color="auto"/>
                      </w:divBdr>
                      <w:divsChild>
                        <w:div w:id="913785581">
                          <w:marLeft w:val="0"/>
                          <w:marRight w:val="0"/>
                          <w:marTop w:val="0"/>
                          <w:marBottom w:val="0"/>
                          <w:divBdr>
                            <w:top w:val="none" w:sz="0" w:space="0" w:color="auto"/>
                            <w:left w:val="none" w:sz="0" w:space="0" w:color="auto"/>
                            <w:bottom w:val="none" w:sz="0" w:space="0" w:color="auto"/>
                            <w:right w:val="none" w:sz="0" w:space="0" w:color="auto"/>
                          </w:divBdr>
                          <w:divsChild>
                            <w:div w:id="913787253">
                              <w:marLeft w:val="0"/>
                              <w:marRight w:val="0"/>
                              <w:marTop w:val="100"/>
                              <w:marBottom w:val="100"/>
                              <w:divBdr>
                                <w:top w:val="none" w:sz="0" w:space="0" w:color="auto"/>
                                <w:left w:val="none" w:sz="0" w:space="0" w:color="auto"/>
                                <w:bottom w:val="none" w:sz="0" w:space="0" w:color="auto"/>
                                <w:right w:val="none" w:sz="0" w:space="0" w:color="auto"/>
                              </w:divBdr>
                              <w:divsChild>
                                <w:div w:id="913786221">
                                  <w:marLeft w:val="0"/>
                                  <w:marRight w:val="0"/>
                                  <w:marTop w:val="88"/>
                                  <w:marBottom w:val="0"/>
                                  <w:divBdr>
                                    <w:top w:val="none" w:sz="0" w:space="0" w:color="auto"/>
                                    <w:left w:val="none" w:sz="0" w:space="0" w:color="auto"/>
                                    <w:bottom w:val="none" w:sz="0" w:space="0" w:color="auto"/>
                                    <w:right w:val="none" w:sz="0" w:space="0" w:color="auto"/>
                                  </w:divBdr>
                                  <w:divsChild>
                                    <w:div w:id="913787566">
                                      <w:marLeft w:val="0"/>
                                      <w:marRight w:val="0"/>
                                      <w:marTop w:val="0"/>
                                      <w:marBottom w:val="0"/>
                                      <w:divBdr>
                                        <w:top w:val="none" w:sz="0" w:space="0" w:color="auto"/>
                                        <w:left w:val="none" w:sz="0" w:space="0" w:color="auto"/>
                                        <w:bottom w:val="none" w:sz="0" w:space="0" w:color="auto"/>
                                        <w:right w:val="none" w:sz="0" w:space="0" w:color="auto"/>
                                      </w:divBdr>
                                      <w:divsChild>
                                        <w:div w:id="913787153">
                                          <w:marLeft w:val="0"/>
                                          <w:marRight w:val="0"/>
                                          <w:marTop w:val="0"/>
                                          <w:marBottom w:val="0"/>
                                          <w:divBdr>
                                            <w:top w:val="none" w:sz="0" w:space="0" w:color="auto"/>
                                            <w:left w:val="none" w:sz="0" w:space="0" w:color="auto"/>
                                            <w:bottom w:val="none" w:sz="0" w:space="0" w:color="auto"/>
                                            <w:right w:val="none" w:sz="0" w:space="0" w:color="auto"/>
                                          </w:divBdr>
                                          <w:divsChild>
                                            <w:div w:id="913786756">
                                              <w:marLeft w:val="0"/>
                                              <w:marRight w:val="0"/>
                                              <w:marTop w:val="0"/>
                                              <w:marBottom w:val="0"/>
                                              <w:divBdr>
                                                <w:top w:val="none" w:sz="0" w:space="0" w:color="auto"/>
                                                <w:left w:val="none" w:sz="0" w:space="0" w:color="auto"/>
                                                <w:bottom w:val="none" w:sz="0" w:space="0" w:color="auto"/>
                                                <w:right w:val="none" w:sz="0" w:space="0" w:color="auto"/>
                                              </w:divBdr>
                                              <w:divsChild>
                                                <w:div w:id="91378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3786257">
      <w:marLeft w:val="0"/>
      <w:marRight w:val="0"/>
      <w:marTop w:val="0"/>
      <w:marBottom w:val="0"/>
      <w:divBdr>
        <w:top w:val="none" w:sz="0" w:space="0" w:color="auto"/>
        <w:left w:val="none" w:sz="0" w:space="0" w:color="auto"/>
        <w:bottom w:val="none" w:sz="0" w:space="0" w:color="auto"/>
        <w:right w:val="none" w:sz="0" w:space="0" w:color="auto"/>
      </w:divBdr>
      <w:divsChild>
        <w:div w:id="913785672">
          <w:marLeft w:val="0"/>
          <w:marRight w:val="0"/>
          <w:marTop w:val="0"/>
          <w:marBottom w:val="0"/>
          <w:divBdr>
            <w:top w:val="none" w:sz="0" w:space="0" w:color="auto"/>
            <w:left w:val="none" w:sz="0" w:space="0" w:color="auto"/>
            <w:bottom w:val="none" w:sz="0" w:space="0" w:color="auto"/>
            <w:right w:val="none" w:sz="0" w:space="0" w:color="auto"/>
          </w:divBdr>
          <w:divsChild>
            <w:div w:id="913784710">
              <w:marLeft w:val="0"/>
              <w:marRight w:val="0"/>
              <w:marTop w:val="0"/>
              <w:marBottom w:val="0"/>
              <w:divBdr>
                <w:top w:val="none" w:sz="0" w:space="0" w:color="auto"/>
                <w:left w:val="none" w:sz="0" w:space="0" w:color="auto"/>
                <w:bottom w:val="none" w:sz="0" w:space="0" w:color="auto"/>
                <w:right w:val="none" w:sz="0" w:space="0" w:color="auto"/>
              </w:divBdr>
            </w:div>
            <w:div w:id="913784756">
              <w:marLeft w:val="0"/>
              <w:marRight w:val="0"/>
              <w:marTop w:val="0"/>
              <w:marBottom w:val="0"/>
              <w:divBdr>
                <w:top w:val="none" w:sz="0" w:space="0" w:color="auto"/>
                <w:left w:val="none" w:sz="0" w:space="0" w:color="auto"/>
                <w:bottom w:val="none" w:sz="0" w:space="0" w:color="auto"/>
                <w:right w:val="none" w:sz="0" w:space="0" w:color="auto"/>
              </w:divBdr>
            </w:div>
            <w:div w:id="913784886">
              <w:marLeft w:val="0"/>
              <w:marRight w:val="0"/>
              <w:marTop w:val="0"/>
              <w:marBottom w:val="0"/>
              <w:divBdr>
                <w:top w:val="none" w:sz="0" w:space="0" w:color="auto"/>
                <w:left w:val="none" w:sz="0" w:space="0" w:color="auto"/>
                <w:bottom w:val="none" w:sz="0" w:space="0" w:color="auto"/>
                <w:right w:val="none" w:sz="0" w:space="0" w:color="auto"/>
              </w:divBdr>
            </w:div>
            <w:div w:id="913785413">
              <w:marLeft w:val="0"/>
              <w:marRight w:val="0"/>
              <w:marTop w:val="0"/>
              <w:marBottom w:val="0"/>
              <w:divBdr>
                <w:top w:val="none" w:sz="0" w:space="0" w:color="auto"/>
                <w:left w:val="none" w:sz="0" w:space="0" w:color="auto"/>
                <w:bottom w:val="none" w:sz="0" w:space="0" w:color="auto"/>
                <w:right w:val="none" w:sz="0" w:space="0" w:color="auto"/>
              </w:divBdr>
            </w:div>
            <w:div w:id="913785487">
              <w:marLeft w:val="0"/>
              <w:marRight w:val="0"/>
              <w:marTop w:val="0"/>
              <w:marBottom w:val="0"/>
              <w:divBdr>
                <w:top w:val="none" w:sz="0" w:space="0" w:color="auto"/>
                <w:left w:val="none" w:sz="0" w:space="0" w:color="auto"/>
                <w:bottom w:val="none" w:sz="0" w:space="0" w:color="auto"/>
                <w:right w:val="none" w:sz="0" w:space="0" w:color="auto"/>
              </w:divBdr>
            </w:div>
            <w:div w:id="913786043">
              <w:marLeft w:val="0"/>
              <w:marRight w:val="0"/>
              <w:marTop w:val="0"/>
              <w:marBottom w:val="0"/>
              <w:divBdr>
                <w:top w:val="none" w:sz="0" w:space="0" w:color="auto"/>
                <w:left w:val="none" w:sz="0" w:space="0" w:color="auto"/>
                <w:bottom w:val="none" w:sz="0" w:space="0" w:color="auto"/>
                <w:right w:val="none" w:sz="0" w:space="0" w:color="auto"/>
              </w:divBdr>
            </w:div>
            <w:div w:id="913786301">
              <w:marLeft w:val="0"/>
              <w:marRight w:val="0"/>
              <w:marTop w:val="0"/>
              <w:marBottom w:val="0"/>
              <w:divBdr>
                <w:top w:val="none" w:sz="0" w:space="0" w:color="auto"/>
                <w:left w:val="none" w:sz="0" w:space="0" w:color="auto"/>
                <w:bottom w:val="none" w:sz="0" w:space="0" w:color="auto"/>
                <w:right w:val="none" w:sz="0" w:space="0" w:color="auto"/>
              </w:divBdr>
            </w:div>
            <w:div w:id="913786507">
              <w:marLeft w:val="0"/>
              <w:marRight w:val="0"/>
              <w:marTop w:val="0"/>
              <w:marBottom w:val="0"/>
              <w:divBdr>
                <w:top w:val="none" w:sz="0" w:space="0" w:color="auto"/>
                <w:left w:val="none" w:sz="0" w:space="0" w:color="auto"/>
                <w:bottom w:val="none" w:sz="0" w:space="0" w:color="auto"/>
                <w:right w:val="none" w:sz="0" w:space="0" w:color="auto"/>
              </w:divBdr>
            </w:div>
            <w:div w:id="913787290">
              <w:marLeft w:val="0"/>
              <w:marRight w:val="0"/>
              <w:marTop w:val="0"/>
              <w:marBottom w:val="0"/>
              <w:divBdr>
                <w:top w:val="none" w:sz="0" w:space="0" w:color="auto"/>
                <w:left w:val="none" w:sz="0" w:space="0" w:color="auto"/>
                <w:bottom w:val="none" w:sz="0" w:space="0" w:color="auto"/>
                <w:right w:val="none" w:sz="0" w:space="0" w:color="auto"/>
              </w:divBdr>
            </w:div>
            <w:div w:id="91378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258">
      <w:marLeft w:val="0"/>
      <w:marRight w:val="0"/>
      <w:marTop w:val="0"/>
      <w:marBottom w:val="0"/>
      <w:divBdr>
        <w:top w:val="none" w:sz="0" w:space="0" w:color="auto"/>
        <w:left w:val="none" w:sz="0" w:space="0" w:color="auto"/>
        <w:bottom w:val="none" w:sz="0" w:space="0" w:color="auto"/>
        <w:right w:val="none" w:sz="0" w:space="0" w:color="auto"/>
      </w:divBdr>
    </w:div>
    <w:div w:id="913786260">
      <w:marLeft w:val="0"/>
      <w:marRight w:val="0"/>
      <w:marTop w:val="0"/>
      <w:marBottom w:val="0"/>
      <w:divBdr>
        <w:top w:val="none" w:sz="0" w:space="0" w:color="auto"/>
        <w:left w:val="none" w:sz="0" w:space="0" w:color="auto"/>
        <w:bottom w:val="none" w:sz="0" w:space="0" w:color="auto"/>
        <w:right w:val="none" w:sz="0" w:space="0" w:color="auto"/>
      </w:divBdr>
    </w:div>
    <w:div w:id="913786262">
      <w:marLeft w:val="0"/>
      <w:marRight w:val="0"/>
      <w:marTop w:val="0"/>
      <w:marBottom w:val="0"/>
      <w:divBdr>
        <w:top w:val="none" w:sz="0" w:space="0" w:color="auto"/>
        <w:left w:val="none" w:sz="0" w:space="0" w:color="auto"/>
        <w:bottom w:val="none" w:sz="0" w:space="0" w:color="auto"/>
        <w:right w:val="none" w:sz="0" w:space="0" w:color="auto"/>
      </w:divBdr>
    </w:div>
    <w:div w:id="913786263">
      <w:marLeft w:val="0"/>
      <w:marRight w:val="0"/>
      <w:marTop w:val="0"/>
      <w:marBottom w:val="0"/>
      <w:divBdr>
        <w:top w:val="none" w:sz="0" w:space="0" w:color="auto"/>
        <w:left w:val="none" w:sz="0" w:space="0" w:color="auto"/>
        <w:bottom w:val="none" w:sz="0" w:space="0" w:color="auto"/>
        <w:right w:val="none" w:sz="0" w:space="0" w:color="auto"/>
      </w:divBdr>
    </w:div>
    <w:div w:id="913786265">
      <w:marLeft w:val="0"/>
      <w:marRight w:val="0"/>
      <w:marTop w:val="0"/>
      <w:marBottom w:val="0"/>
      <w:divBdr>
        <w:top w:val="none" w:sz="0" w:space="0" w:color="auto"/>
        <w:left w:val="none" w:sz="0" w:space="0" w:color="auto"/>
        <w:bottom w:val="none" w:sz="0" w:space="0" w:color="auto"/>
        <w:right w:val="none" w:sz="0" w:space="0" w:color="auto"/>
      </w:divBdr>
    </w:div>
    <w:div w:id="913786267">
      <w:marLeft w:val="0"/>
      <w:marRight w:val="0"/>
      <w:marTop w:val="0"/>
      <w:marBottom w:val="0"/>
      <w:divBdr>
        <w:top w:val="none" w:sz="0" w:space="0" w:color="auto"/>
        <w:left w:val="none" w:sz="0" w:space="0" w:color="auto"/>
        <w:bottom w:val="none" w:sz="0" w:space="0" w:color="auto"/>
        <w:right w:val="none" w:sz="0" w:space="0" w:color="auto"/>
      </w:divBdr>
    </w:div>
    <w:div w:id="913786270">
      <w:marLeft w:val="0"/>
      <w:marRight w:val="0"/>
      <w:marTop w:val="0"/>
      <w:marBottom w:val="0"/>
      <w:divBdr>
        <w:top w:val="none" w:sz="0" w:space="0" w:color="auto"/>
        <w:left w:val="none" w:sz="0" w:space="0" w:color="auto"/>
        <w:bottom w:val="none" w:sz="0" w:space="0" w:color="auto"/>
        <w:right w:val="none" w:sz="0" w:space="0" w:color="auto"/>
      </w:divBdr>
    </w:div>
    <w:div w:id="913786271">
      <w:marLeft w:val="0"/>
      <w:marRight w:val="0"/>
      <w:marTop w:val="0"/>
      <w:marBottom w:val="0"/>
      <w:divBdr>
        <w:top w:val="none" w:sz="0" w:space="0" w:color="auto"/>
        <w:left w:val="none" w:sz="0" w:space="0" w:color="auto"/>
        <w:bottom w:val="none" w:sz="0" w:space="0" w:color="auto"/>
        <w:right w:val="none" w:sz="0" w:space="0" w:color="auto"/>
      </w:divBdr>
    </w:div>
    <w:div w:id="913786275">
      <w:marLeft w:val="0"/>
      <w:marRight w:val="0"/>
      <w:marTop w:val="0"/>
      <w:marBottom w:val="0"/>
      <w:divBdr>
        <w:top w:val="none" w:sz="0" w:space="0" w:color="auto"/>
        <w:left w:val="none" w:sz="0" w:space="0" w:color="auto"/>
        <w:bottom w:val="none" w:sz="0" w:space="0" w:color="auto"/>
        <w:right w:val="none" w:sz="0" w:space="0" w:color="auto"/>
      </w:divBdr>
      <w:divsChild>
        <w:div w:id="913785726">
          <w:marLeft w:val="0"/>
          <w:marRight w:val="0"/>
          <w:marTop w:val="0"/>
          <w:marBottom w:val="0"/>
          <w:divBdr>
            <w:top w:val="none" w:sz="0" w:space="0" w:color="auto"/>
            <w:left w:val="none" w:sz="0" w:space="0" w:color="auto"/>
            <w:bottom w:val="none" w:sz="0" w:space="0" w:color="auto"/>
            <w:right w:val="none" w:sz="0" w:space="0" w:color="auto"/>
          </w:divBdr>
        </w:div>
        <w:div w:id="913786844">
          <w:marLeft w:val="0"/>
          <w:marRight w:val="0"/>
          <w:marTop w:val="0"/>
          <w:marBottom w:val="0"/>
          <w:divBdr>
            <w:top w:val="none" w:sz="0" w:space="0" w:color="auto"/>
            <w:left w:val="none" w:sz="0" w:space="0" w:color="auto"/>
            <w:bottom w:val="none" w:sz="0" w:space="0" w:color="auto"/>
            <w:right w:val="none" w:sz="0" w:space="0" w:color="auto"/>
          </w:divBdr>
        </w:div>
      </w:divsChild>
    </w:div>
    <w:div w:id="913786277">
      <w:marLeft w:val="0"/>
      <w:marRight w:val="0"/>
      <w:marTop w:val="0"/>
      <w:marBottom w:val="0"/>
      <w:divBdr>
        <w:top w:val="none" w:sz="0" w:space="0" w:color="auto"/>
        <w:left w:val="none" w:sz="0" w:space="0" w:color="auto"/>
        <w:bottom w:val="none" w:sz="0" w:space="0" w:color="auto"/>
        <w:right w:val="none" w:sz="0" w:space="0" w:color="auto"/>
      </w:divBdr>
    </w:div>
    <w:div w:id="913786278">
      <w:marLeft w:val="0"/>
      <w:marRight w:val="0"/>
      <w:marTop w:val="0"/>
      <w:marBottom w:val="0"/>
      <w:divBdr>
        <w:top w:val="none" w:sz="0" w:space="0" w:color="auto"/>
        <w:left w:val="none" w:sz="0" w:space="0" w:color="auto"/>
        <w:bottom w:val="none" w:sz="0" w:space="0" w:color="auto"/>
        <w:right w:val="none" w:sz="0" w:space="0" w:color="auto"/>
      </w:divBdr>
    </w:div>
    <w:div w:id="913786282">
      <w:marLeft w:val="0"/>
      <w:marRight w:val="0"/>
      <w:marTop w:val="0"/>
      <w:marBottom w:val="0"/>
      <w:divBdr>
        <w:top w:val="none" w:sz="0" w:space="0" w:color="auto"/>
        <w:left w:val="none" w:sz="0" w:space="0" w:color="auto"/>
        <w:bottom w:val="none" w:sz="0" w:space="0" w:color="auto"/>
        <w:right w:val="none" w:sz="0" w:space="0" w:color="auto"/>
      </w:divBdr>
    </w:div>
    <w:div w:id="913786286">
      <w:marLeft w:val="0"/>
      <w:marRight w:val="0"/>
      <w:marTop w:val="0"/>
      <w:marBottom w:val="0"/>
      <w:divBdr>
        <w:top w:val="none" w:sz="0" w:space="0" w:color="auto"/>
        <w:left w:val="none" w:sz="0" w:space="0" w:color="auto"/>
        <w:bottom w:val="none" w:sz="0" w:space="0" w:color="auto"/>
        <w:right w:val="none" w:sz="0" w:space="0" w:color="auto"/>
      </w:divBdr>
    </w:div>
    <w:div w:id="913786287">
      <w:marLeft w:val="0"/>
      <w:marRight w:val="0"/>
      <w:marTop w:val="0"/>
      <w:marBottom w:val="0"/>
      <w:divBdr>
        <w:top w:val="none" w:sz="0" w:space="0" w:color="auto"/>
        <w:left w:val="none" w:sz="0" w:space="0" w:color="auto"/>
        <w:bottom w:val="none" w:sz="0" w:space="0" w:color="auto"/>
        <w:right w:val="none" w:sz="0" w:space="0" w:color="auto"/>
      </w:divBdr>
    </w:div>
    <w:div w:id="913786288">
      <w:marLeft w:val="0"/>
      <w:marRight w:val="0"/>
      <w:marTop w:val="0"/>
      <w:marBottom w:val="0"/>
      <w:divBdr>
        <w:top w:val="none" w:sz="0" w:space="0" w:color="auto"/>
        <w:left w:val="none" w:sz="0" w:space="0" w:color="auto"/>
        <w:bottom w:val="none" w:sz="0" w:space="0" w:color="auto"/>
        <w:right w:val="none" w:sz="0" w:space="0" w:color="auto"/>
      </w:divBdr>
      <w:divsChild>
        <w:div w:id="913784854">
          <w:marLeft w:val="0"/>
          <w:marRight w:val="0"/>
          <w:marTop w:val="0"/>
          <w:marBottom w:val="0"/>
          <w:divBdr>
            <w:top w:val="none" w:sz="0" w:space="0" w:color="auto"/>
            <w:left w:val="none" w:sz="0" w:space="0" w:color="auto"/>
            <w:bottom w:val="none" w:sz="0" w:space="0" w:color="auto"/>
            <w:right w:val="none" w:sz="0" w:space="0" w:color="auto"/>
          </w:divBdr>
          <w:divsChild>
            <w:div w:id="91378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289">
      <w:marLeft w:val="0"/>
      <w:marRight w:val="0"/>
      <w:marTop w:val="0"/>
      <w:marBottom w:val="0"/>
      <w:divBdr>
        <w:top w:val="none" w:sz="0" w:space="0" w:color="auto"/>
        <w:left w:val="none" w:sz="0" w:space="0" w:color="auto"/>
        <w:bottom w:val="none" w:sz="0" w:space="0" w:color="auto"/>
        <w:right w:val="none" w:sz="0" w:space="0" w:color="auto"/>
      </w:divBdr>
    </w:div>
    <w:div w:id="913786292">
      <w:marLeft w:val="0"/>
      <w:marRight w:val="0"/>
      <w:marTop w:val="0"/>
      <w:marBottom w:val="0"/>
      <w:divBdr>
        <w:top w:val="none" w:sz="0" w:space="0" w:color="auto"/>
        <w:left w:val="none" w:sz="0" w:space="0" w:color="auto"/>
        <w:bottom w:val="none" w:sz="0" w:space="0" w:color="auto"/>
        <w:right w:val="none" w:sz="0" w:space="0" w:color="auto"/>
      </w:divBdr>
    </w:div>
    <w:div w:id="913786293">
      <w:marLeft w:val="0"/>
      <w:marRight w:val="0"/>
      <w:marTop w:val="0"/>
      <w:marBottom w:val="0"/>
      <w:divBdr>
        <w:top w:val="none" w:sz="0" w:space="0" w:color="auto"/>
        <w:left w:val="none" w:sz="0" w:space="0" w:color="auto"/>
        <w:bottom w:val="none" w:sz="0" w:space="0" w:color="auto"/>
        <w:right w:val="none" w:sz="0" w:space="0" w:color="auto"/>
      </w:divBdr>
    </w:div>
    <w:div w:id="913786294">
      <w:marLeft w:val="0"/>
      <w:marRight w:val="0"/>
      <w:marTop w:val="0"/>
      <w:marBottom w:val="0"/>
      <w:divBdr>
        <w:top w:val="none" w:sz="0" w:space="0" w:color="auto"/>
        <w:left w:val="none" w:sz="0" w:space="0" w:color="auto"/>
        <w:bottom w:val="none" w:sz="0" w:space="0" w:color="auto"/>
        <w:right w:val="none" w:sz="0" w:space="0" w:color="auto"/>
      </w:divBdr>
    </w:div>
    <w:div w:id="913786295">
      <w:marLeft w:val="0"/>
      <w:marRight w:val="0"/>
      <w:marTop w:val="0"/>
      <w:marBottom w:val="0"/>
      <w:divBdr>
        <w:top w:val="none" w:sz="0" w:space="0" w:color="auto"/>
        <w:left w:val="none" w:sz="0" w:space="0" w:color="auto"/>
        <w:bottom w:val="none" w:sz="0" w:space="0" w:color="auto"/>
        <w:right w:val="none" w:sz="0" w:space="0" w:color="auto"/>
      </w:divBdr>
    </w:div>
    <w:div w:id="913786297">
      <w:marLeft w:val="0"/>
      <w:marRight w:val="0"/>
      <w:marTop w:val="0"/>
      <w:marBottom w:val="0"/>
      <w:divBdr>
        <w:top w:val="none" w:sz="0" w:space="0" w:color="auto"/>
        <w:left w:val="none" w:sz="0" w:space="0" w:color="auto"/>
        <w:bottom w:val="none" w:sz="0" w:space="0" w:color="auto"/>
        <w:right w:val="none" w:sz="0" w:space="0" w:color="auto"/>
      </w:divBdr>
    </w:div>
    <w:div w:id="913786298">
      <w:marLeft w:val="0"/>
      <w:marRight w:val="0"/>
      <w:marTop w:val="0"/>
      <w:marBottom w:val="0"/>
      <w:divBdr>
        <w:top w:val="none" w:sz="0" w:space="0" w:color="auto"/>
        <w:left w:val="none" w:sz="0" w:space="0" w:color="auto"/>
        <w:bottom w:val="none" w:sz="0" w:space="0" w:color="auto"/>
        <w:right w:val="none" w:sz="0" w:space="0" w:color="auto"/>
      </w:divBdr>
    </w:div>
    <w:div w:id="913786300">
      <w:marLeft w:val="0"/>
      <w:marRight w:val="0"/>
      <w:marTop w:val="0"/>
      <w:marBottom w:val="0"/>
      <w:divBdr>
        <w:top w:val="none" w:sz="0" w:space="0" w:color="auto"/>
        <w:left w:val="none" w:sz="0" w:space="0" w:color="auto"/>
        <w:bottom w:val="none" w:sz="0" w:space="0" w:color="auto"/>
        <w:right w:val="none" w:sz="0" w:space="0" w:color="auto"/>
      </w:divBdr>
      <w:divsChild>
        <w:div w:id="913786664">
          <w:marLeft w:val="0"/>
          <w:marRight w:val="0"/>
          <w:marTop w:val="0"/>
          <w:marBottom w:val="0"/>
          <w:divBdr>
            <w:top w:val="none" w:sz="0" w:space="0" w:color="auto"/>
            <w:left w:val="none" w:sz="0" w:space="0" w:color="auto"/>
            <w:bottom w:val="none" w:sz="0" w:space="0" w:color="auto"/>
            <w:right w:val="none" w:sz="0" w:space="0" w:color="auto"/>
          </w:divBdr>
          <w:divsChild>
            <w:div w:id="913784791">
              <w:marLeft w:val="0"/>
              <w:marRight w:val="0"/>
              <w:marTop w:val="0"/>
              <w:marBottom w:val="0"/>
              <w:divBdr>
                <w:top w:val="none" w:sz="0" w:space="0" w:color="auto"/>
                <w:left w:val="none" w:sz="0" w:space="0" w:color="auto"/>
                <w:bottom w:val="none" w:sz="0" w:space="0" w:color="auto"/>
                <w:right w:val="none" w:sz="0" w:space="0" w:color="auto"/>
              </w:divBdr>
            </w:div>
          </w:divsChild>
        </w:div>
        <w:div w:id="913787045">
          <w:marLeft w:val="0"/>
          <w:marRight w:val="0"/>
          <w:marTop w:val="0"/>
          <w:marBottom w:val="0"/>
          <w:divBdr>
            <w:top w:val="none" w:sz="0" w:space="0" w:color="auto"/>
            <w:left w:val="none" w:sz="0" w:space="0" w:color="auto"/>
            <w:bottom w:val="none" w:sz="0" w:space="0" w:color="auto"/>
            <w:right w:val="none" w:sz="0" w:space="0" w:color="auto"/>
          </w:divBdr>
          <w:divsChild>
            <w:div w:id="913787437">
              <w:marLeft w:val="0"/>
              <w:marRight w:val="0"/>
              <w:marTop w:val="0"/>
              <w:marBottom w:val="0"/>
              <w:divBdr>
                <w:top w:val="none" w:sz="0" w:space="0" w:color="auto"/>
                <w:left w:val="none" w:sz="0" w:space="0" w:color="auto"/>
                <w:bottom w:val="none" w:sz="0" w:space="0" w:color="auto"/>
                <w:right w:val="none" w:sz="0" w:space="0" w:color="auto"/>
              </w:divBdr>
              <w:divsChild>
                <w:div w:id="913786500">
                  <w:marLeft w:val="0"/>
                  <w:marRight w:val="0"/>
                  <w:marTop w:val="0"/>
                  <w:marBottom w:val="0"/>
                  <w:divBdr>
                    <w:top w:val="none" w:sz="0" w:space="0" w:color="auto"/>
                    <w:left w:val="none" w:sz="0" w:space="0" w:color="auto"/>
                    <w:bottom w:val="none" w:sz="0" w:space="0" w:color="auto"/>
                    <w:right w:val="none" w:sz="0" w:space="0" w:color="auto"/>
                  </w:divBdr>
                  <w:divsChild>
                    <w:div w:id="913786773">
                      <w:marLeft w:val="0"/>
                      <w:marRight w:val="0"/>
                      <w:marTop w:val="0"/>
                      <w:marBottom w:val="0"/>
                      <w:divBdr>
                        <w:top w:val="none" w:sz="0" w:space="0" w:color="auto"/>
                        <w:left w:val="none" w:sz="0" w:space="0" w:color="auto"/>
                        <w:bottom w:val="none" w:sz="0" w:space="0" w:color="auto"/>
                        <w:right w:val="none" w:sz="0" w:space="0" w:color="auto"/>
                      </w:divBdr>
                      <w:divsChild>
                        <w:div w:id="913787134">
                          <w:marLeft w:val="0"/>
                          <w:marRight w:val="0"/>
                          <w:marTop w:val="0"/>
                          <w:marBottom w:val="0"/>
                          <w:divBdr>
                            <w:top w:val="none" w:sz="0" w:space="0" w:color="auto"/>
                            <w:left w:val="none" w:sz="0" w:space="0" w:color="auto"/>
                            <w:bottom w:val="none" w:sz="0" w:space="0" w:color="auto"/>
                            <w:right w:val="none" w:sz="0" w:space="0" w:color="auto"/>
                          </w:divBdr>
                          <w:divsChild>
                            <w:div w:id="913785058">
                              <w:marLeft w:val="0"/>
                              <w:marRight w:val="0"/>
                              <w:marTop w:val="0"/>
                              <w:marBottom w:val="0"/>
                              <w:divBdr>
                                <w:top w:val="none" w:sz="0" w:space="0" w:color="auto"/>
                                <w:left w:val="none" w:sz="0" w:space="0" w:color="auto"/>
                                <w:bottom w:val="none" w:sz="0" w:space="0" w:color="auto"/>
                                <w:right w:val="none" w:sz="0" w:space="0" w:color="auto"/>
                              </w:divBdr>
                              <w:divsChild>
                                <w:div w:id="913785990">
                                  <w:marLeft w:val="0"/>
                                  <w:marRight w:val="0"/>
                                  <w:marTop w:val="0"/>
                                  <w:marBottom w:val="0"/>
                                  <w:divBdr>
                                    <w:top w:val="none" w:sz="0" w:space="0" w:color="auto"/>
                                    <w:left w:val="none" w:sz="0" w:space="0" w:color="auto"/>
                                    <w:bottom w:val="none" w:sz="0" w:space="0" w:color="auto"/>
                                    <w:right w:val="none" w:sz="0" w:space="0" w:color="auto"/>
                                  </w:divBdr>
                                  <w:divsChild>
                                    <w:div w:id="913787284">
                                      <w:marLeft w:val="0"/>
                                      <w:marRight w:val="0"/>
                                      <w:marTop w:val="0"/>
                                      <w:marBottom w:val="0"/>
                                      <w:divBdr>
                                        <w:top w:val="none" w:sz="0" w:space="0" w:color="auto"/>
                                        <w:left w:val="none" w:sz="0" w:space="0" w:color="auto"/>
                                        <w:bottom w:val="none" w:sz="0" w:space="0" w:color="auto"/>
                                        <w:right w:val="none" w:sz="0" w:space="0" w:color="auto"/>
                                      </w:divBdr>
                                      <w:divsChild>
                                        <w:div w:id="913787301">
                                          <w:marLeft w:val="0"/>
                                          <w:marRight w:val="0"/>
                                          <w:marTop w:val="0"/>
                                          <w:marBottom w:val="0"/>
                                          <w:divBdr>
                                            <w:top w:val="none" w:sz="0" w:space="0" w:color="auto"/>
                                            <w:left w:val="none" w:sz="0" w:space="0" w:color="auto"/>
                                            <w:bottom w:val="none" w:sz="0" w:space="0" w:color="auto"/>
                                            <w:right w:val="none" w:sz="0" w:space="0" w:color="auto"/>
                                          </w:divBdr>
                                          <w:divsChild>
                                            <w:div w:id="913785464">
                                              <w:marLeft w:val="0"/>
                                              <w:marRight w:val="0"/>
                                              <w:marTop w:val="0"/>
                                              <w:marBottom w:val="0"/>
                                              <w:divBdr>
                                                <w:top w:val="none" w:sz="0" w:space="0" w:color="auto"/>
                                                <w:left w:val="none" w:sz="0" w:space="0" w:color="auto"/>
                                                <w:bottom w:val="none" w:sz="0" w:space="0" w:color="auto"/>
                                                <w:right w:val="none" w:sz="0" w:space="0" w:color="auto"/>
                                              </w:divBdr>
                                              <w:divsChild>
                                                <w:div w:id="913786679">
                                                  <w:marLeft w:val="0"/>
                                                  <w:marRight w:val="0"/>
                                                  <w:marTop w:val="0"/>
                                                  <w:marBottom w:val="0"/>
                                                  <w:divBdr>
                                                    <w:top w:val="none" w:sz="0" w:space="0" w:color="auto"/>
                                                    <w:left w:val="none" w:sz="0" w:space="0" w:color="auto"/>
                                                    <w:bottom w:val="none" w:sz="0" w:space="0" w:color="auto"/>
                                                    <w:right w:val="none" w:sz="0" w:space="0" w:color="auto"/>
                                                  </w:divBdr>
                                                  <w:divsChild>
                                                    <w:div w:id="9137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6302">
      <w:marLeft w:val="0"/>
      <w:marRight w:val="0"/>
      <w:marTop w:val="0"/>
      <w:marBottom w:val="0"/>
      <w:divBdr>
        <w:top w:val="none" w:sz="0" w:space="0" w:color="auto"/>
        <w:left w:val="none" w:sz="0" w:space="0" w:color="auto"/>
        <w:bottom w:val="none" w:sz="0" w:space="0" w:color="auto"/>
        <w:right w:val="none" w:sz="0" w:space="0" w:color="auto"/>
      </w:divBdr>
    </w:div>
    <w:div w:id="913786304">
      <w:marLeft w:val="0"/>
      <w:marRight w:val="0"/>
      <w:marTop w:val="0"/>
      <w:marBottom w:val="0"/>
      <w:divBdr>
        <w:top w:val="none" w:sz="0" w:space="0" w:color="auto"/>
        <w:left w:val="none" w:sz="0" w:space="0" w:color="auto"/>
        <w:bottom w:val="none" w:sz="0" w:space="0" w:color="auto"/>
        <w:right w:val="none" w:sz="0" w:space="0" w:color="auto"/>
      </w:divBdr>
    </w:div>
    <w:div w:id="913786305">
      <w:marLeft w:val="0"/>
      <w:marRight w:val="0"/>
      <w:marTop w:val="0"/>
      <w:marBottom w:val="0"/>
      <w:divBdr>
        <w:top w:val="none" w:sz="0" w:space="0" w:color="auto"/>
        <w:left w:val="none" w:sz="0" w:space="0" w:color="auto"/>
        <w:bottom w:val="none" w:sz="0" w:space="0" w:color="auto"/>
        <w:right w:val="none" w:sz="0" w:space="0" w:color="auto"/>
      </w:divBdr>
    </w:div>
    <w:div w:id="913786308">
      <w:marLeft w:val="0"/>
      <w:marRight w:val="0"/>
      <w:marTop w:val="0"/>
      <w:marBottom w:val="0"/>
      <w:divBdr>
        <w:top w:val="none" w:sz="0" w:space="0" w:color="auto"/>
        <w:left w:val="none" w:sz="0" w:space="0" w:color="auto"/>
        <w:bottom w:val="none" w:sz="0" w:space="0" w:color="auto"/>
        <w:right w:val="none" w:sz="0" w:space="0" w:color="auto"/>
      </w:divBdr>
    </w:div>
    <w:div w:id="913786313">
      <w:marLeft w:val="0"/>
      <w:marRight w:val="0"/>
      <w:marTop w:val="0"/>
      <w:marBottom w:val="0"/>
      <w:divBdr>
        <w:top w:val="none" w:sz="0" w:space="0" w:color="auto"/>
        <w:left w:val="none" w:sz="0" w:space="0" w:color="auto"/>
        <w:bottom w:val="none" w:sz="0" w:space="0" w:color="auto"/>
        <w:right w:val="none" w:sz="0" w:space="0" w:color="auto"/>
      </w:divBdr>
    </w:div>
    <w:div w:id="913786315">
      <w:marLeft w:val="0"/>
      <w:marRight w:val="0"/>
      <w:marTop w:val="0"/>
      <w:marBottom w:val="0"/>
      <w:divBdr>
        <w:top w:val="none" w:sz="0" w:space="0" w:color="auto"/>
        <w:left w:val="none" w:sz="0" w:space="0" w:color="auto"/>
        <w:bottom w:val="none" w:sz="0" w:space="0" w:color="auto"/>
        <w:right w:val="none" w:sz="0" w:space="0" w:color="auto"/>
      </w:divBdr>
    </w:div>
    <w:div w:id="913786316">
      <w:marLeft w:val="0"/>
      <w:marRight w:val="0"/>
      <w:marTop w:val="0"/>
      <w:marBottom w:val="0"/>
      <w:divBdr>
        <w:top w:val="none" w:sz="0" w:space="0" w:color="auto"/>
        <w:left w:val="none" w:sz="0" w:space="0" w:color="auto"/>
        <w:bottom w:val="none" w:sz="0" w:space="0" w:color="auto"/>
        <w:right w:val="none" w:sz="0" w:space="0" w:color="auto"/>
      </w:divBdr>
    </w:div>
    <w:div w:id="913786317">
      <w:marLeft w:val="0"/>
      <w:marRight w:val="0"/>
      <w:marTop w:val="0"/>
      <w:marBottom w:val="0"/>
      <w:divBdr>
        <w:top w:val="none" w:sz="0" w:space="0" w:color="auto"/>
        <w:left w:val="none" w:sz="0" w:space="0" w:color="auto"/>
        <w:bottom w:val="none" w:sz="0" w:space="0" w:color="auto"/>
        <w:right w:val="none" w:sz="0" w:space="0" w:color="auto"/>
      </w:divBdr>
    </w:div>
    <w:div w:id="913786318">
      <w:marLeft w:val="0"/>
      <w:marRight w:val="0"/>
      <w:marTop w:val="0"/>
      <w:marBottom w:val="0"/>
      <w:divBdr>
        <w:top w:val="none" w:sz="0" w:space="0" w:color="auto"/>
        <w:left w:val="none" w:sz="0" w:space="0" w:color="auto"/>
        <w:bottom w:val="none" w:sz="0" w:space="0" w:color="auto"/>
        <w:right w:val="none" w:sz="0" w:space="0" w:color="auto"/>
      </w:divBdr>
    </w:div>
    <w:div w:id="913786319">
      <w:marLeft w:val="0"/>
      <w:marRight w:val="0"/>
      <w:marTop w:val="0"/>
      <w:marBottom w:val="0"/>
      <w:divBdr>
        <w:top w:val="none" w:sz="0" w:space="0" w:color="auto"/>
        <w:left w:val="none" w:sz="0" w:space="0" w:color="auto"/>
        <w:bottom w:val="none" w:sz="0" w:space="0" w:color="auto"/>
        <w:right w:val="none" w:sz="0" w:space="0" w:color="auto"/>
      </w:divBdr>
    </w:div>
    <w:div w:id="913786321">
      <w:marLeft w:val="0"/>
      <w:marRight w:val="0"/>
      <w:marTop w:val="0"/>
      <w:marBottom w:val="0"/>
      <w:divBdr>
        <w:top w:val="none" w:sz="0" w:space="0" w:color="auto"/>
        <w:left w:val="none" w:sz="0" w:space="0" w:color="auto"/>
        <w:bottom w:val="none" w:sz="0" w:space="0" w:color="auto"/>
        <w:right w:val="none" w:sz="0" w:space="0" w:color="auto"/>
      </w:divBdr>
    </w:div>
    <w:div w:id="913786322">
      <w:marLeft w:val="0"/>
      <w:marRight w:val="0"/>
      <w:marTop w:val="0"/>
      <w:marBottom w:val="0"/>
      <w:divBdr>
        <w:top w:val="none" w:sz="0" w:space="0" w:color="auto"/>
        <w:left w:val="none" w:sz="0" w:space="0" w:color="auto"/>
        <w:bottom w:val="none" w:sz="0" w:space="0" w:color="auto"/>
        <w:right w:val="none" w:sz="0" w:space="0" w:color="auto"/>
      </w:divBdr>
    </w:div>
    <w:div w:id="913786323">
      <w:marLeft w:val="0"/>
      <w:marRight w:val="0"/>
      <w:marTop w:val="0"/>
      <w:marBottom w:val="0"/>
      <w:divBdr>
        <w:top w:val="none" w:sz="0" w:space="0" w:color="auto"/>
        <w:left w:val="none" w:sz="0" w:space="0" w:color="auto"/>
        <w:bottom w:val="none" w:sz="0" w:space="0" w:color="auto"/>
        <w:right w:val="none" w:sz="0" w:space="0" w:color="auto"/>
      </w:divBdr>
    </w:div>
    <w:div w:id="913786329">
      <w:marLeft w:val="0"/>
      <w:marRight w:val="0"/>
      <w:marTop w:val="0"/>
      <w:marBottom w:val="0"/>
      <w:divBdr>
        <w:top w:val="none" w:sz="0" w:space="0" w:color="auto"/>
        <w:left w:val="none" w:sz="0" w:space="0" w:color="auto"/>
        <w:bottom w:val="none" w:sz="0" w:space="0" w:color="auto"/>
        <w:right w:val="none" w:sz="0" w:space="0" w:color="auto"/>
      </w:divBdr>
    </w:div>
    <w:div w:id="913786332">
      <w:marLeft w:val="0"/>
      <w:marRight w:val="0"/>
      <w:marTop w:val="0"/>
      <w:marBottom w:val="0"/>
      <w:divBdr>
        <w:top w:val="none" w:sz="0" w:space="0" w:color="auto"/>
        <w:left w:val="none" w:sz="0" w:space="0" w:color="auto"/>
        <w:bottom w:val="none" w:sz="0" w:space="0" w:color="auto"/>
        <w:right w:val="none" w:sz="0" w:space="0" w:color="auto"/>
      </w:divBdr>
      <w:divsChild>
        <w:div w:id="913785730">
          <w:marLeft w:val="0"/>
          <w:marRight w:val="0"/>
          <w:marTop w:val="0"/>
          <w:marBottom w:val="0"/>
          <w:divBdr>
            <w:top w:val="none" w:sz="0" w:space="0" w:color="auto"/>
            <w:left w:val="none" w:sz="0" w:space="0" w:color="auto"/>
            <w:bottom w:val="none" w:sz="0" w:space="0" w:color="auto"/>
            <w:right w:val="none" w:sz="0" w:space="0" w:color="auto"/>
          </w:divBdr>
        </w:div>
        <w:div w:id="913786010">
          <w:marLeft w:val="0"/>
          <w:marRight w:val="0"/>
          <w:marTop w:val="0"/>
          <w:marBottom w:val="0"/>
          <w:divBdr>
            <w:top w:val="none" w:sz="0" w:space="0" w:color="auto"/>
            <w:left w:val="none" w:sz="0" w:space="0" w:color="auto"/>
            <w:bottom w:val="none" w:sz="0" w:space="0" w:color="auto"/>
            <w:right w:val="none" w:sz="0" w:space="0" w:color="auto"/>
          </w:divBdr>
        </w:div>
        <w:div w:id="913786052">
          <w:marLeft w:val="0"/>
          <w:marRight w:val="0"/>
          <w:marTop w:val="0"/>
          <w:marBottom w:val="0"/>
          <w:divBdr>
            <w:top w:val="none" w:sz="0" w:space="0" w:color="auto"/>
            <w:left w:val="none" w:sz="0" w:space="0" w:color="auto"/>
            <w:bottom w:val="none" w:sz="0" w:space="0" w:color="auto"/>
            <w:right w:val="none" w:sz="0" w:space="0" w:color="auto"/>
          </w:divBdr>
        </w:div>
        <w:div w:id="913786248">
          <w:marLeft w:val="0"/>
          <w:marRight w:val="0"/>
          <w:marTop w:val="0"/>
          <w:marBottom w:val="0"/>
          <w:divBdr>
            <w:top w:val="none" w:sz="0" w:space="0" w:color="auto"/>
            <w:left w:val="none" w:sz="0" w:space="0" w:color="auto"/>
            <w:bottom w:val="none" w:sz="0" w:space="0" w:color="auto"/>
            <w:right w:val="none" w:sz="0" w:space="0" w:color="auto"/>
          </w:divBdr>
        </w:div>
        <w:div w:id="913786548">
          <w:marLeft w:val="0"/>
          <w:marRight w:val="0"/>
          <w:marTop w:val="0"/>
          <w:marBottom w:val="0"/>
          <w:divBdr>
            <w:top w:val="none" w:sz="0" w:space="0" w:color="auto"/>
            <w:left w:val="none" w:sz="0" w:space="0" w:color="auto"/>
            <w:bottom w:val="none" w:sz="0" w:space="0" w:color="auto"/>
            <w:right w:val="none" w:sz="0" w:space="0" w:color="auto"/>
          </w:divBdr>
          <w:divsChild>
            <w:div w:id="913786207">
              <w:marLeft w:val="0"/>
              <w:marRight w:val="0"/>
              <w:marTop w:val="0"/>
              <w:marBottom w:val="0"/>
              <w:divBdr>
                <w:top w:val="none" w:sz="0" w:space="0" w:color="auto"/>
                <w:left w:val="none" w:sz="0" w:space="0" w:color="auto"/>
                <w:bottom w:val="none" w:sz="0" w:space="0" w:color="auto"/>
                <w:right w:val="none" w:sz="0" w:space="0" w:color="auto"/>
              </w:divBdr>
            </w:div>
            <w:div w:id="91378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333">
      <w:marLeft w:val="0"/>
      <w:marRight w:val="0"/>
      <w:marTop w:val="0"/>
      <w:marBottom w:val="0"/>
      <w:divBdr>
        <w:top w:val="none" w:sz="0" w:space="0" w:color="auto"/>
        <w:left w:val="none" w:sz="0" w:space="0" w:color="auto"/>
        <w:bottom w:val="none" w:sz="0" w:space="0" w:color="auto"/>
        <w:right w:val="none" w:sz="0" w:space="0" w:color="auto"/>
      </w:divBdr>
      <w:divsChild>
        <w:div w:id="913784852">
          <w:marLeft w:val="0"/>
          <w:marRight w:val="0"/>
          <w:marTop w:val="0"/>
          <w:marBottom w:val="0"/>
          <w:divBdr>
            <w:top w:val="none" w:sz="0" w:space="0" w:color="auto"/>
            <w:left w:val="none" w:sz="0" w:space="0" w:color="auto"/>
            <w:bottom w:val="none" w:sz="0" w:space="0" w:color="auto"/>
            <w:right w:val="none" w:sz="0" w:space="0" w:color="auto"/>
          </w:divBdr>
          <w:divsChild>
            <w:div w:id="913785213">
              <w:marLeft w:val="0"/>
              <w:marRight w:val="0"/>
              <w:marTop w:val="0"/>
              <w:marBottom w:val="0"/>
              <w:divBdr>
                <w:top w:val="none" w:sz="0" w:space="0" w:color="auto"/>
                <w:left w:val="none" w:sz="0" w:space="0" w:color="auto"/>
                <w:bottom w:val="none" w:sz="0" w:space="0" w:color="auto"/>
                <w:right w:val="none" w:sz="0" w:space="0" w:color="auto"/>
              </w:divBdr>
              <w:divsChild>
                <w:div w:id="913787359">
                  <w:marLeft w:val="0"/>
                  <w:marRight w:val="0"/>
                  <w:marTop w:val="0"/>
                  <w:marBottom w:val="0"/>
                  <w:divBdr>
                    <w:top w:val="none" w:sz="0" w:space="0" w:color="auto"/>
                    <w:left w:val="none" w:sz="0" w:space="0" w:color="auto"/>
                    <w:bottom w:val="none" w:sz="0" w:space="0" w:color="auto"/>
                    <w:right w:val="none" w:sz="0" w:space="0" w:color="auto"/>
                  </w:divBdr>
                  <w:divsChild>
                    <w:div w:id="913786225">
                      <w:marLeft w:val="0"/>
                      <w:marRight w:val="0"/>
                      <w:marTop w:val="0"/>
                      <w:marBottom w:val="0"/>
                      <w:divBdr>
                        <w:top w:val="none" w:sz="0" w:space="0" w:color="auto"/>
                        <w:left w:val="none" w:sz="0" w:space="0" w:color="auto"/>
                        <w:bottom w:val="none" w:sz="0" w:space="0" w:color="auto"/>
                        <w:right w:val="none" w:sz="0" w:space="0" w:color="auto"/>
                      </w:divBdr>
                      <w:divsChild>
                        <w:div w:id="913785478">
                          <w:marLeft w:val="0"/>
                          <w:marRight w:val="0"/>
                          <w:marTop w:val="0"/>
                          <w:marBottom w:val="0"/>
                          <w:divBdr>
                            <w:top w:val="none" w:sz="0" w:space="0" w:color="auto"/>
                            <w:left w:val="none" w:sz="0" w:space="0" w:color="auto"/>
                            <w:bottom w:val="none" w:sz="0" w:space="0" w:color="auto"/>
                            <w:right w:val="none" w:sz="0" w:space="0" w:color="auto"/>
                          </w:divBdr>
                          <w:divsChild>
                            <w:div w:id="91378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6335">
      <w:marLeft w:val="0"/>
      <w:marRight w:val="0"/>
      <w:marTop w:val="0"/>
      <w:marBottom w:val="0"/>
      <w:divBdr>
        <w:top w:val="none" w:sz="0" w:space="0" w:color="auto"/>
        <w:left w:val="none" w:sz="0" w:space="0" w:color="auto"/>
        <w:bottom w:val="none" w:sz="0" w:space="0" w:color="auto"/>
        <w:right w:val="none" w:sz="0" w:space="0" w:color="auto"/>
      </w:divBdr>
      <w:divsChild>
        <w:div w:id="913786694">
          <w:marLeft w:val="0"/>
          <w:marRight w:val="0"/>
          <w:marTop w:val="0"/>
          <w:marBottom w:val="0"/>
          <w:divBdr>
            <w:top w:val="none" w:sz="0" w:space="0" w:color="auto"/>
            <w:left w:val="none" w:sz="0" w:space="0" w:color="auto"/>
            <w:bottom w:val="none" w:sz="0" w:space="0" w:color="auto"/>
            <w:right w:val="none" w:sz="0" w:space="0" w:color="auto"/>
          </w:divBdr>
        </w:div>
        <w:div w:id="913787329">
          <w:marLeft w:val="0"/>
          <w:marRight w:val="0"/>
          <w:marTop w:val="0"/>
          <w:marBottom w:val="0"/>
          <w:divBdr>
            <w:top w:val="none" w:sz="0" w:space="0" w:color="auto"/>
            <w:left w:val="none" w:sz="0" w:space="0" w:color="auto"/>
            <w:bottom w:val="none" w:sz="0" w:space="0" w:color="auto"/>
            <w:right w:val="none" w:sz="0" w:space="0" w:color="auto"/>
          </w:divBdr>
          <w:divsChild>
            <w:div w:id="913784815">
              <w:marLeft w:val="0"/>
              <w:marRight w:val="0"/>
              <w:marTop w:val="0"/>
              <w:marBottom w:val="0"/>
              <w:divBdr>
                <w:top w:val="none" w:sz="0" w:space="0" w:color="auto"/>
                <w:left w:val="none" w:sz="0" w:space="0" w:color="auto"/>
                <w:bottom w:val="none" w:sz="0" w:space="0" w:color="auto"/>
                <w:right w:val="none" w:sz="0" w:space="0" w:color="auto"/>
              </w:divBdr>
              <w:divsChild>
                <w:div w:id="913786634">
                  <w:marLeft w:val="0"/>
                  <w:marRight w:val="0"/>
                  <w:marTop w:val="0"/>
                  <w:marBottom w:val="0"/>
                  <w:divBdr>
                    <w:top w:val="none" w:sz="0" w:space="0" w:color="auto"/>
                    <w:left w:val="none" w:sz="0" w:space="0" w:color="auto"/>
                    <w:bottom w:val="none" w:sz="0" w:space="0" w:color="auto"/>
                    <w:right w:val="none" w:sz="0" w:space="0" w:color="auto"/>
                  </w:divBdr>
                  <w:divsChild>
                    <w:div w:id="913786348">
                      <w:marLeft w:val="0"/>
                      <w:marRight w:val="0"/>
                      <w:marTop w:val="0"/>
                      <w:marBottom w:val="0"/>
                      <w:divBdr>
                        <w:top w:val="none" w:sz="0" w:space="0" w:color="auto"/>
                        <w:left w:val="none" w:sz="0" w:space="0" w:color="auto"/>
                        <w:bottom w:val="none" w:sz="0" w:space="0" w:color="auto"/>
                        <w:right w:val="none" w:sz="0" w:space="0" w:color="auto"/>
                      </w:divBdr>
                      <w:divsChild>
                        <w:div w:id="913785831">
                          <w:marLeft w:val="0"/>
                          <w:marRight w:val="0"/>
                          <w:marTop w:val="0"/>
                          <w:marBottom w:val="0"/>
                          <w:divBdr>
                            <w:top w:val="none" w:sz="0" w:space="0" w:color="auto"/>
                            <w:left w:val="none" w:sz="0" w:space="0" w:color="auto"/>
                            <w:bottom w:val="none" w:sz="0" w:space="0" w:color="auto"/>
                            <w:right w:val="none" w:sz="0" w:space="0" w:color="auto"/>
                          </w:divBdr>
                          <w:divsChild>
                            <w:div w:id="91378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7379">
          <w:marLeft w:val="0"/>
          <w:marRight w:val="0"/>
          <w:marTop w:val="0"/>
          <w:marBottom w:val="0"/>
          <w:divBdr>
            <w:top w:val="none" w:sz="0" w:space="0" w:color="auto"/>
            <w:left w:val="none" w:sz="0" w:space="0" w:color="auto"/>
            <w:bottom w:val="none" w:sz="0" w:space="0" w:color="auto"/>
            <w:right w:val="none" w:sz="0" w:space="0" w:color="auto"/>
          </w:divBdr>
        </w:div>
      </w:divsChild>
    </w:div>
    <w:div w:id="913786339">
      <w:marLeft w:val="0"/>
      <w:marRight w:val="0"/>
      <w:marTop w:val="0"/>
      <w:marBottom w:val="0"/>
      <w:divBdr>
        <w:top w:val="none" w:sz="0" w:space="0" w:color="auto"/>
        <w:left w:val="none" w:sz="0" w:space="0" w:color="auto"/>
        <w:bottom w:val="none" w:sz="0" w:space="0" w:color="auto"/>
        <w:right w:val="none" w:sz="0" w:space="0" w:color="auto"/>
      </w:divBdr>
    </w:div>
    <w:div w:id="913786340">
      <w:marLeft w:val="0"/>
      <w:marRight w:val="0"/>
      <w:marTop w:val="0"/>
      <w:marBottom w:val="0"/>
      <w:divBdr>
        <w:top w:val="none" w:sz="0" w:space="0" w:color="auto"/>
        <w:left w:val="none" w:sz="0" w:space="0" w:color="auto"/>
        <w:bottom w:val="none" w:sz="0" w:space="0" w:color="auto"/>
        <w:right w:val="none" w:sz="0" w:space="0" w:color="auto"/>
      </w:divBdr>
      <w:divsChild>
        <w:div w:id="913785862">
          <w:marLeft w:val="0"/>
          <w:marRight w:val="0"/>
          <w:marTop w:val="0"/>
          <w:marBottom w:val="0"/>
          <w:divBdr>
            <w:top w:val="none" w:sz="0" w:space="0" w:color="auto"/>
            <w:left w:val="none" w:sz="0" w:space="0" w:color="auto"/>
            <w:bottom w:val="none" w:sz="0" w:space="0" w:color="auto"/>
            <w:right w:val="none" w:sz="0" w:space="0" w:color="auto"/>
          </w:divBdr>
          <w:divsChild>
            <w:div w:id="91378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342">
      <w:marLeft w:val="0"/>
      <w:marRight w:val="0"/>
      <w:marTop w:val="0"/>
      <w:marBottom w:val="0"/>
      <w:divBdr>
        <w:top w:val="none" w:sz="0" w:space="0" w:color="auto"/>
        <w:left w:val="none" w:sz="0" w:space="0" w:color="auto"/>
        <w:bottom w:val="none" w:sz="0" w:space="0" w:color="auto"/>
        <w:right w:val="none" w:sz="0" w:space="0" w:color="auto"/>
      </w:divBdr>
      <w:divsChild>
        <w:div w:id="913785575">
          <w:marLeft w:val="0"/>
          <w:marRight w:val="0"/>
          <w:marTop w:val="0"/>
          <w:marBottom w:val="0"/>
          <w:divBdr>
            <w:top w:val="none" w:sz="0" w:space="0" w:color="auto"/>
            <w:left w:val="none" w:sz="0" w:space="0" w:color="auto"/>
            <w:bottom w:val="none" w:sz="0" w:space="0" w:color="auto"/>
            <w:right w:val="none" w:sz="0" w:space="0" w:color="auto"/>
          </w:divBdr>
        </w:div>
        <w:div w:id="913787283">
          <w:marLeft w:val="0"/>
          <w:marRight w:val="0"/>
          <w:marTop w:val="0"/>
          <w:marBottom w:val="0"/>
          <w:divBdr>
            <w:top w:val="none" w:sz="0" w:space="0" w:color="auto"/>
            <w:left w:val="none" w:sz="0" w:space="0" w:color="auto"/>
            <w:bottom w:val="none" w:sz="0" w:space="0" w:color="auto"/>
            <w:right w:val="none" w:sz="0" w:space="0" w:color="auto"/>
          </w:divBdr>
          <w:divsChild>
            <w:div w:id="913786872">
              <w:marLeft w:val="0"/>
              <w:marRight w:val="0"/>
              <w:marTop w:val="0"/>
              <w:marBottom w:val="0"/>
              <w:divBdr>
                <w:top w:val="none" w:sz="0" w:space="0" w:color="auto"/>
                <w:left w:val="none" w:sz="0" w:space="0" w:color="auto"/>
                <w:bottom w:val="none" w:sz="0" w:space="0" w:color="auto"/>
                <w:right w:val="none" w:sz="0" w:space="0" w:color="auto"/>
              </w:divBdr>
              <w:divsChild>
                <w:div w:id="913786501">
                  <w:marLeft w:val="0"/>
                  <w:marRight w:val="0"/>
                  <w:marTop w:val="0"/>
                  <w:marBottom w:val="0"/>
                  <w:divBdr>
                    <w:top w:val="none" w:sz="0" w:space="0" w:color="auto"/>
                    <w:left w:val="none" w:sz="0" w:space="0" w:color="auto"/>
                    <w:bottom w:val="none" w:sz="0" w:space="0" w:color="auto"/>
                    <w:right w:val="none" w:sz="0" w:space="0" w:color="auto"/>
                  </w:divBdr>
                </w:div>
                <w:div w:id="913786608">
                  <w:marLeft w:val="0"/>
                  <w:marRight w:val="0"/>
                  <w:marTop w:val="0"/>
                  <w:marBottom w:val="0"/>
                  <w:divBdr>
                    <w:top w:val="none" w:sz="0" w:space="0" w:color="auto"/>
                    <w:left w:val="none" w:sz="0" w:space="0" w:color="auto"/>
                    <w:bottom w:val="none" w:sz="0" w:space="0" w:color="auto"/>
                    <w:right w:val="none" w:sz="0" w:space="0" w:color="auto"/>
                  </w:divBdr>
                </w:div>
                <w:div w:id="91378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343">
      <w:marLeft w:val="0"/>
      <w:marRight w:val="0"/>
      <w:marTop w:val="0"/>
      <w:marBottom w:val="0"/>
      <w:divBdr>
        <w:top w:val="none" w:sz="0" w:space="0" w:color="auto"/>
        <w:left w:val="none" w:sz="0" w:space="0" w:color="auto"/>
        <w:bottom w:val="none" w:sz="0" w:space="0" w:color="auto"/>
        <w:right w:val="none" w:sz="0" w:space="0" w:color="auto"/>
      </w:divBdr>
    </w:div>
    <w:div w:id="913786344">
      <w:marLeft w:val="0"/>
      <w:marRight w:val="0"/>
      <w:marTop w:val="0"/>
      <w:marBottom w:val="0"/>
      <w:divBdr>
        <w:top w:val="none" w:sz="0" w:space="0" w:color="auto"/>
        <w:left w:val="none" w:sz="0" w:space="0" w:color="auto"/>
        <w:bottom w:val="none" w:sz="0" w:space="0" w:color="auto"/>
        <w:right w:val="none" w:sz="0" w:space="0" w:color="auto"/>
      </w:divBdr>
    </w:div>
    <w:div w:id="913786345">
      <w:marLeft w:val="0"/>
      <w:marRight w:val="0"/>
      <w:marTop w:val="0"/>
      <w:marBottom w:val="0"/>
      <w:divBdr>
        <w:top w:val="none" w:sz="0" w:space="0" w:color="auto"/>
        <w:left w:val="none" w:sz="0" w:space="0" w:color="auto"/>
        <w:bottom w:val="none" w:sz="0" w:space="0" w:color="auto"/>
        <w:right w:val="none" w:sz="0" w:space="0" w:color="auto"/>
      </w:divBdr>
    </w:div>
    <w:div w:id="913786346">
      <w:marLeft w:val="0"/>
      <w:marRight w:val="0"/>
      <w:marTop w:val="0"/>
      <w:marBottom w:val="0"/>
      <w:divBdr>
        <w:top w:val="none" w:sz="0" w:space="0" w:color="auto"/>
        <w:left w:val="none" w:sz="0" w:space="0" w:color="auto"/>
        <w:bottom w:val="none" w:sz="0" w:space="0" w:color="auto"/>
        <w:right w:val="none" w:sz="0" w:space="0" w:color="auto"/>
      </w:divBdr>
    </w:div>
    <w:div w:id="913786349">
      <w:marLeft w:val="0"/>
      <w:marRight w:val="0"/>
      <w:marTop w:val="0"/>
      <w:marBottom w:val="0"/>
      <w:divBdr>
        <w:top w:val="none" w:sz="0" w:space="0" w:color="auto"/>
        <w:left w:val="none" w:sz="0" w:space="0" w:color="auto"/>
        <w:bottom w:val="none" w:sz="0" w:space="0" w:color="auto"/>
        <w:right w:val="none" w:sz="0" w:space="0" w:color="auto"/>
      </w:divBdr>
    </w:div>
    <w:div w:id="913786350">
      <w:marLeft w:val="0"/>
      <w:marRight w:val="0"/>
      <w:marTop w:val="0"/>
      <w:marBottom w:val="0"/>
      <w:divBdr>
        <w:top w:val="none" w:sz="0" w:space="0" w:color="auto"/>
        <w:left w:val="none" w:sz="0" w:space="0" w:color="auto"/>
        <w:bottom w:val="none" w:sz="0" w:space="0" w:color="auto"/>
        <w:right w:val="none" w:sz="0" w:space="0" w:color="auto"/>
      </w:divBdr>
      <w:divsChild>
        <w:div w:id="913786996">
          <w:marLeft w:val="0"/>
          <w:marRight w:val="0"/>
          <w:marTop w:val="0"/>
          <w:marBottom w:val="0"/>
          <w:divBdr>
            <w:top w:val="none" w:sz="0" w:space="0" w:color="auto"/>
            <w:left w:val="none" w:sz="0" w:space="0" w:color="auto"/>
            <w:bottom w:val="none" w:sz="0" w:space="0" w:color="auto"/>
            <w:right w:val="none" w:sz="0" w:space="0" w:color="auto"/>
          </w:divBdr>
        </w:div>
      </w:divsChild>
    </w:div>
    <w:div w:id="913786352">
      <w:marLeft w:val="0"/>
      <w:marRight w:val="0"/>
      <w:marTop w:val="0"/>
      <w:marBottom w:val="0"/>
      <w:divBdr>
        <w:top w:val="none" w:sz="0" w:space="0" w:color="auto"/>
        <w:left w:val="none" w:sz="0" w:space="0" w:color="auto"/>
        <w:bottom w:val="none" w:sz="0" w:space="0" w:color="auto"/>
        <w:right w:val="none" w:sz="0" w:space="0" w:color="auto"/>
      </w:divBdr>
    </w:div>
    <w:div w:id="913786353">
      <w:marLeft w:val="0"/>
      <w:marRight w:val="0"/>
      <w:marTop w:val="0"/>
      <w:marBottom w:val="0"/>
      <w:divBdr>
        <w:top w:val="none" w:sz="0" w:space="0" w:color="auto"/>
        <w:left w:val="none" w:sz="0" w:space="0" w:color="auto"/>
        <w:bottom w:val="none" w:sz="0" w:space="0" w:color="auto"/>
        <w:right w:val="none" w:sz="0" w:space="0" w:color="auto"/>
      </w:divBdr>
    </w:div>
    <w:div w:id="913786354">
      <w:marLeft w:val="0"/>
      <w:marRight w:val="0"/>
      <w:marTop w:val="0"/>
      <w:marBottom w:val="0"/>
      <w:divBdr>
        <w:top w:val="none" w:sz="0" w:space="0" w:color="auto"/>
        <w:left w:val="none" w:sz="0" w:space="0" w:color="auto"/>
        <w:bottom w:val="none" w:sz="0" w:space="0" w:color="auto"/>
        <w:right w:val="none" w:sz="0" w:space="0" w:color="auto"/>
      </w:divBdr>
    </w:div>
    <w:div w:id="913786358">
      <w:marLeft w:val="0"/>
      <w:marRight w:val="0"/>
      <w:marTop w:val="0"/>
      <w:marBottom w:val="0"/>
      <w:divBdr>
        <w:top w:val="none" w:sz="0" w:space="0" w:color="auto"/>
        <w:left w:val="none" w:sz="0" w:space="0" w:color="auto"/>
        <w:bottom w:val="none" w:sz="0" w:space="0" w:color="auto"/>
        <w:right w:val="none" w:sz="0" w:space="0" w:color="auto"/>
      </w:divBdr>
    </w:div>
    <w:div w:id="913786359">
      <w:marLeft w:val="0"/>
      <w:marRight w:val="0"/>
      <w:marTop w:val="0"/>
      <w:marBottom w:val="0"/>
      <w:divBdr>
        <w:top w:val="none" w:sz="0" w:space="0" w:color="auto"/>
        <w:left w:val="none" w:sz="0" w:space="0" w:color="auto"/>
        <w:bottom w:val="none" w:sz="0" w:space="0" w:color="auto"/>
        <w:right w:val="none" w:sz="0" w:space="0" w:color="auto"/>
      </w:divBdr>
    </w:div>
    <w:div w:id="913786367">
      <w:marLeft w:val="0"/>
      <w:marRight w:val="0"/>
      <w:marTop w:val="0"/>
      <w:marBottom w:val="0"/>
      <w:divBdr>
        <w:top w:val="none" w:sz="0" w:space="0" w:color="auto"/>
        <w:left w:val="none" w:sz="0" w:space="0" w:color="auto"/>
        <w:bottom w:val="none" w:sz="0" w:space="0" w:color="auto"/>
        <w:right w:val="none" w:sz="0" w:space="0" w:color="auto"/>
      </w:divBdr>
    </w:div>
    <w:div w:id="913786368">
      <w:marLeft w:val="0"/>
      <w:marRight w:val="0"/>
      <w:marTop w:val="0"/>
      <w:marBottom w:val="0"/>
      <w:divBdr>
        <w:top w:val="none" w:sz="0" w:space="0" w:color="auto"/>
        <w:left w:val="none" w:sz="0" w:space="0" w:color="auto"/>
        <w:bottom w:val="none" w:sz="0" w:space="0" w:color="auto"/>
        <w:right w:val="none" w:sz="0" w:space="0" w:color="auto"/>
      </w:divBdr>
    </w:div>
    <w:div w:id="913786369">
      <w:marLeft w:val="0"/>
      <w:marRight w:val="0"/>
      <w:marTop w:val="0"/>
      <w:marBottom w:val="0"/>
      <w:divBdr>
        <w:top w:val="none" w:sz="0" w:space="0" w:color="auto"/>
        <w:left w:val="none" w:sz="0" w:space="0" w:color="auto"/>
        <w:bottom w:val="none" w:sz="0" w:space="0" w:color="auto"/>
        <w:right w:val="none" w:sz="0" w:space="0" w:color="auto"/>
      </w:divBdr>
    </w:div>
    <w:div w:id="913786370">
      <w:marLeft w:val="0"/>
      <w:marRight w:val="0"/>
      <w:marTop w:val="0"/>
      <w:marBottom w:val="0"/>
      <w:divBdr>
        <w:top w:val="none" w:sz="0" w:space="0" w:color="auto"/>
        <w:left w:val="none" w:sz="0" w:space="0" w:color="auto"/>
        <w:bottom w:val="none" w:sz="0" w:space="0" w:color="auto"/>
        <w:right w:val="none" w:sz="0" w:space="0" w:color="auto"/>
      </w:divBdr>
      <w:divsChild>
        <w:div w:id="913786717">
          <w:marLeft w:val="0"/>
          <w:marRight w:val="0"/>
          <w:marTop w:val="0"/>
          <w:marBottom w:val="0"/>
          <w:divBdr>
            <w:top w:val="none" w:sz="0" w:space="0" w:color="auto"/>
            <w:left w:val="none" w:sz="0" w:space="0" w:color="auto"/>
            <w:bottom w:val="none" w:sz="0" w:space="0" w:color="auto"/>
            <w:right w:val="none" w:sz="0" w:space="0" w:color="auto"/>
          </w:divBdr>
          <w:divsChild>
            <w:div w:id="913787612">
              <w:marLeft w:val="0"/>
              <w:marRight w:val="0"/>
              <w:marTop w:val="0"/>
              <w:marBottom w:val="0"/>
              <w:divBdr>
                <w:top w:val="none" w:sz="0" w:space="0" w:color="auto"/>
                <w:left w:val="none" w:sz="0" w:space="0" w:color="auto"/>
                <w:bottom w:val="none" w:sz="0" w:space="0" w:color="auto"/>
                <w:right w:val="none" w:sz="0" w:space="0" w:color="auto"/>
              </w:divBdr>
            </w:div>
          </w:divsChild>
        </w:div>
        <w:div w:id="913786873">
          <w:marLeft w:val="0"/>
          <w:marRight w:val="0"/>
          <w:marTop w:val="0"/>
          <w:marBottom w:val="0"/>
          <w:divBdr>
            <w:top w:val="none" w:sz="0" w:space="0" w:color="auto"/>
            <w:left w:val="none" w:sz="0" w:space="0" w:color="auto"/>
            <w:bottom w:val="none" w:sz="0" w:space="0" w:color="auto"/>
            <w:right w:val="none" w:sz="0" w:space="0" w:color="auto"/>
          </w:divBdr>
          <w:divsChild>
            <w:div w:id="9137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371">
      <w:marLeft w:val="0"/>
      <w:marRight w:val="0"/>
      <w:marTop w:val="0"/>
      <w:marBottom w:val="0"/>
      <w:divBdr>
        <w:top w:val="none" w:sz="0" w:space="0" w:color="auto"/>
        <w:left w:val="none" w:sz="0" w:space="0" w:color="auto"/>
        <w:bottom w:val="none" w:sz="0" w:space="0" w:color="auto"/>
        <w:right w:val="none" w:sz="0" w:space="0" w:color="auto"/>
      </w:divBdr>
    </w:div>
    <w:div w:id="913786375">
      <w:marLeft w:val="0"/>
      <w:marRight w:val="0"/>
      <w:marTop w:val="0"/>
      <w:marBottom w:val="0"/>
      <w:divBdr>
        <w:top w:val="none" w:sz="0" w:space="0" w:color="auto"/>
        <w:left w:val="none" w:sz="0" w:space="0" w:color="auto"/>
        <w:bottom w:val="none" w:sz="0" w:space="0" w:color="auto"/>
        <w:right w:val="none" w:sz="0" w:space="0" w:color="auto"/>
      </w:divBdr>
      <w:divsChild>
        <w:div w:id="913784947">
          <w:marLeft w:val="0"/>
          <w:marRight w:val="0"/>
          <w:marTop w:val="0"/>
          <w:marBottom w:val="0"/>
          <w:divBdr>
            <w:top w:val="none" w:sz="0" w:space="0" w:color="auto"/>
            <w:left w:val="none" w:sz="0" w:space="0" w:color="auto"/>
            <w:bottom w:val="none" w:sz="0" w:space="0" w:color="auto"/>
            <w:right w:val="none" w:sz="0" w:space="0" w:color="auto"/>
          </w:divBdr>
        </w:div>
      </w:divsChild>
    </w:div>
    <w:div w:id="913786376">
      <w:marLeft w:val="0"/>
      <w:marRight w:val="0"/>
      <w:marTop w:val="0"/>
      <w:marBottom w:val="0"/>
      <w:divBdr>
        <w:top w:val="none" w:sz="0" w:space="0" w:color="auto"/>
        <w:left w:val="none" w:sz="0" w:space="0" w:color="auto"/>
        <w:bottom w:val="none" w:sz="0" w:space="0" w:color="auto"/>
        <w:right w:val="none" w:sz="0" w:space="0" w:color="auto"/>
      </w:divBdr>
    </w:div>
    <w:div w:id="913786377">
      <w:marLeft w:val="0"/>
      <w:marRight w:val="0"/>
      <w:marTop w:val="0"/>
      <w:marBottom w:val="0"/>
      <w:divBdr>
        <w:top w:val="none" w:sz="0" w:space="0" w:color="auto"/>
        <w:left w:val="none" w:sz="0" w:space="0" w:color="auto"/>
        <w:bottom w:val="none" w:sz="0" w:space="0" w:color="auto"/>
        <w:right w:val="none" w:sz="0" w:space="0" w:color="auto"/>
      </w:divBdr>
      <w:divsChild>
        <w:div w:id="913785101">
          <w:marLeft w:val="0"/>
          <w:marRight w:val="0"/>
          <w:marTop w:val="0"/>
          <w:marBottom w:val="0"/>
          <w:divBdr>
            <w:top w:val="none" w:sz="0" w:space="0" w:color="auto"/>
            <w:left w:val="none" w:sz="0" w:space="0" w:color="auto"/>
            <w:bottom w:val="none" w:sz="0" w:space="0" w:color="auto"/>
            <w:right w:val="none" w:sz="0" w:space="0" w:color="auto"/>
          </w:divBdr>
        </w:div>
        <w:div w:id="913785124">
          <w:marLeft w:val="0"/>
          <w:marRight w:val="0"/>
          <w:marTop w:val="0"/>
          <w:marBottom w:val="0"/>
          <w:divBdr>
            <w:top w:val="none" w:sz="0" w:space="0" w:color="auto"/>
            <w:left w:val="none" w:sz="0" w:space="0" w:color="auto"/>
            <w:bottom w:val="none" w:sz="0" w:space="0" w:color="auto"/>
            <w:right w:val="none" w:sz="0" w:space="0" w:color="auto"/>
          </w:divBdr>
        </w:div>
        <w:div w:id="913785513">
          <w:marLeft w:val="0"/>
          <w:marRight w:val="0"/>
          <w:marTop w:val="0"/>
          <w:marBottom w:val="0"/>
          <w:divBdr>
            <w:top w:val="none" w:sz="0" w:space="0" w:color="auto"/>
            <w:left w:val="none" w:sz="0" w:space="0" w:color="auto"/>
            <w:bottom w:val="none" w:sz="0" w:space="0" w:color="auto"/>
            <w:right w:val="none" w:sz="0" w:space="0" w:color="auto"/>
          </w:divBdr>
        </w:div>
      </w:divsChild>
    </w:div>
    <w:div w:id="913786378">
      <w:marLeft w:val="0"/>
      <w:marRight w:val="0"/>
      <w:marTop w:val="0"/>
      <w:marBottom w:val="0"/>
      <w:divBdr>
        <w:top w:val="none" w:sz="0" w:space="0" w:color="auto"/>
        <w:left w:val="none" w:sz="0" w:space="0" w:color="auto"/>
        <w:bottom w:val="none" w:sz="0" w:space="0" w:color="auto"/>
        <w:right w:val="none" w:sz="0" w:space="0" w:color="auto"/>
      </w:divBdr>
    </w:div>
    <w:div w:id="913786381">
      <w:marLeft w:val="0"/>
      <w:marRight w:val="0"/>
      <w:marTop w:val="0"/>
      <w:marBottom w:val="0"/>
      <w:divBdr>
        <w:top w:val="none" w:sz="0" w:space="0" w:color="auto"/>
        <w:left w:val="none" w:sz="0" w:space="0" w:color="auto"/>
        <w:bottom w:val="none" w:sz="0" w:space="0" w:color="auto"/>
        <w:right w:val="none" w:sz="0" w:space="0" w:color="auto"/>
      </w:divBdr>
    </w:div>
    <w:div w:id="913786382">
      <w:marLeft w:val="0"/>
      <w:marRight w:val="0"/>
      <w:marTop w:val="0"/>
      <w:marBottom w:val="0"/>
      <w:divBdr>
        <w:top w:val="none" w:sz="0" w:space="0" w:color="auto"/>
        <w:left w:val="none" w:sz="0" w:space="0" w:color="auto"/>
        <w:bottom w:val="none" w:sz="0" w:space="0" w:color="auto"/>
        <w:right w:val="none" w:sz="0" w:space="0" w:color="auto"/>
      </w:divBdr>
    </w:div>
    <w:div w:id="913786384">
      <w:marLeft w:val="0"/>
      <w:marRight w:val="0"/>
      <w:marTop w:val="0"/>
      <w:marBottom w:val="0"/>
      <w:divBdr>
        <w:top w:val="none" w:sz="0" w:space="0" w:color="auto"/>
        <w:left w:val="none" w:sz="0" w:space="0" w:color="auto"/>
        <w:bottom w:val="none" w:sz="0" w:space="0" w:color="auto"/>
        <w:right w:val="none" w:sz="0" w:space="0" w:color="auto"/>
      </w:divBdr>
    </w:div>
    <w:div w:id="913786386">
      <w:marLeft w:val="0"/>
      <w:marRight w:val="0"/>
      <w:marTop w:val="0"/>
      <w:marBottom w:val="0"/>
      <w:divBdr>
        <w:top w:val="none" w:sz="0" w:space="0" w:color="auto"/>
        <w:left w:val="none" w:sz="0" w:space="0" w:color="auto"/>
        <w:bottom w:val="none" w:sz="0" w:space="0" w:color="auto"/>
        <w:right w:val="none" w:sz="0" w:space="0" w:color="auto"/>
      </w:divBdr>
      <w:divsChild>
        <w:div w:id="913785479">
          <w:marLeft w:val="0"/>
          <w:marRight w:val="0"/>
          <w:marTop w:val="0"/>
          <w:marBottom w:val="0"/>
          <w:divBdr>
            <w:top w:val="none" w:sz="0" w:space="0" w:color="auto"/>
            <w:left w:val="none" w:sz="0" w:space="0" w:color="auto"/>
            <w:bottom w:val="none" w:sz="0" w:space="0" w:color="auto"/>
            <w:right w:val="none" w:sz="0" w:space="0" w:color="auto"/>
          </w:divBdr>
        </w:div>
        <w:div w:id="913787328">
          <w:marLeft w:val="0"/>
          <w:marRight w:val="0"/>
          <w:marTop w:val="0"/>
          <w:marBottom w:val="0"/>
          <w:divBdr>
            <w:top w:val="none" w:sz="0" w:space="0" w:color="auto"/>
            <w:left w:val="none" w:sz="0" w:space="0" w:color="auto"/>
            <w:bottom w:val="none" w:sz="0" w:space="0" w:color="auto"/>
            <w:right w:val="none" w:sz="0" w:space="0" w:color="auto"/>
          </w:divBdr>
          <w:divsChild>
            <w:div w:id="913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391">
      <w:marLeft w:val="0"/>
      <w:marRight w:val="0"/>
      <w:marTop w:val="0"/>
      <w:marBottom w:val="0"/>
      <w:divBdr>
        <w:top w:val="none" w:sz="0" w:space="0" w:color="auto"/>
        <w:left w:val="none" w:sz="0" w:space="0" w:color="auto"/>
        <w:bottom w:val="none" w:sz="0" w:space="0" w:color="auto"/>
        <w:right w:val="none" w:sz="0" w:space="0" w:color="auto"/>
      </w:divBdr>
    </w:div>
    <w:div w:id="913786393">
      <w:marLeft w:val="0"/>
      <w:marRight w:val="0"/>
      <w:marTop w:val="0"/>
      <w:marBottom w:val="0"/>
      <w:divBdr>
        <w:top w:val="none" w:sz="0" w:space="0" w:color="auto"/>
        <w:left w:val="none" w:sz="0" w:space="0" w:color="auto"/>
        <w:bottom w:val="none" w:sz="0" w:space="0" w:color="auto"/>
        <w:right w:val="none" w:sz="0" w:space="0" w:color="auto"/>
      </w:divBdr>
    </w:div>
    <w:div w:id="913786395">
      <w:marLeft w:val="0"/>
      <w:marRight w:val="0"/>
      <w:marTop w:val="0"/>
      <w:marBottom w:val="0"/>
      <w:divBdr>
        <w:top w:val="none" w:sz="0" w:space="0" w:color="auto"/>
        <w:left w:val="none" w:sz="0" w:space="0" w:color="auto"/>
        <w:bottom w:val="none" w:sz="0" w:space="0" w:color="auto"/>
        <w:right w:val="none" w:sz="0" w:space="0" w:color="auto"/>
      </w:divBdr>
      <w:divsChild>
        <w:div w:id="913786124">
          <w:marLeft w:val="0"/>
          <w:marRight w:val="0"/>
          <w:marTop w:val="0"/>
          <w:marBottom w:val="0"/>
          <w:divBdr>
            <w:top w:val="none" w:sz="0" w:space="0" w:color="auto"/>
            <w:left w:val="none" w:sz="0" w:space="0" w:color="auto"/>
            <w:bottom w:val="none" w:sz="0" w:space="0" w:color="auto"/>
            <w:right w:val="none" w:sz="0" w:space="0" w:color="auto"/>
          </w:divBdr>
          <w:divsChild>
            <w:div w:id="913785062">
              <w:marLeft w:val="0"/>
              <w:marRight w:val="0"/>
              <w:marTop w:val="0"/>
              <w:marBottom w:val="0"/>
              <w:divBdr>
                <w:top w:val="none" w:sz="0" w:space="0" w:color="auto"/>
                <w:left w:val="none" w:sz="0" w:space="0" w:color="auto"/>
                <w:bottom w:val="none" w:sz="0" w:space="0" w:color="auto"/>
                <w:right w:val="none" w:sz="0" w:space="0" w:color="auto"/>
              </w:divBdr>
              <w:divsChild>
                <w:div w:id="913786511">
                  <w:marLeft w:val="0"/>
                  <w:marRight w:val="0"/>
                  <w:marTop w:val="0"/>
                  <w:marBottom w:val="0"/>
                  <w:divBdr>
                    <w:top w:val="none" w:sz="0" w:space="0" w:color="auto"/>
                    <w:left w:val="none" w:sz="0" w:space="0" w:color="auto"/>
                    <w:bottom w:val="none" w:sz="0" w:space="0" w:color="auto"/>
                    <w:right w:val="none" w:sz="0" w:space="0" w:color="auto"/>
                  </w:divBdr>
                  <w:divsChild>
                    <w:div w:id="913787478">
                      <w:marLeft w:val="0"/>
                      <w:marRight w:val="0"/>
                      <w:marTop w:val="0"/>
                      <w:marBottom w:val="0"/>
                      <w:divBdr>
                        <w:top w:val="none" w:sz="0" w:space="0" w:color="auto"/>
                        <w:left w:val="none" w:sz="0" w:space="0" w:color="auto"/>
                        <w:bottom w:val="none" w:sz="0" w:space="0" w:color="auto"/>
                        <w:right w:val="none" w:sz="0" w:space="0" w:color="auto"/>
                      </w:divBdr>
                      <w:divsChild>
                        <w:div w:id="913784926">
                          <w:marLeft w:val="0"/>
                          <w:marRight w:val="0"/>
                          <w:marTop w:val="0"/>
                          <w:marBottom w:val="0"/>
                          <w:divBdr>
                            <w:top w:val="none" w:sz="0" w:space="0" w:color="auto"/>
                            <w:left w:val="none" w:sz="0" w:space="0" w:color="auto"/>
                            <w:bottom w:val="none" w:sz="0" w:space="0" w:color="auto"/>
                            <w:right w:val="none" w:sz="0" w:space="0" w:color="auto"/>
                          </w:divBdr>
                          <w:divsChild>
                            <w:div w:id="9137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6401">
      <w:marLeft w:val="0"/>
      <w:marRight w:val="0"/>
      <w:marTop w:val="0"/>
      <w:marBottom w:val="0"/>
      <w:divBdr>
        <w:top w:val="none" w:sz="0" w:space="0" w:color="auto"/>
        <w:left w:val="none" w:sz="0" w:space="0" w:color="auto"/>
        <w:bottom w:val="none" w:sz="0" w:space="0" w:color="auto"/>
        <w:right w:val="none" w:sz="0" w:space="0" w:color="auto"/>
      </w:divBdr>
    </w:div>
    <w:div w:id="913786403">
      <w:marLeft w:val="0"/>
      <w:marRight w:val="0"/>
      <w:marTop w:val="0"/>
      <w:marBottom w:val="0"/>
      <w:divBdr>
        <w:top w:val="none" w:sz="0" w:space="0" w:color="auto"/>
        <w:left w:val="none" w:sz="0" w:space="0" w:color="auto"/>
        <w:bottom w:val="none" w:sz="0" w:space="0" w:color="auto"/>
        <w:right w:val="none" w:sz="0" w:space="0" w:color="auto"/>
      </w:divBdr>
      <w:divsChild>
        <w:div w:id="913785324">
          <w:marLeft w:val="0"/>
          <w:marRight w:val="0"/>
          <w:marTop w:val="0"/>
          <w:marBottom w:val="0"/>
          <w:divBdr>
            <w:top w:val="none" w:sz="0" w:space="0" w:color="auto"/>
            <w:left w:val="none" w:sz="0" w:space="0" w:color="auto"/>
            <w:bottom w:val="none" w:sz="0" w:space="0" w:color="auto"/>
            <w:right w:val="none" w:sz="0" w:space="0" w:color="auto"/>
          </w:divBdr>
          <w:divsChild>
            <w:div w:id="913786581">
              <w:marLeft w:val="0"/>
              <w:marRight w:val="0"/>
              <w:marTop w:val="0"/>
              <w:marBottom w:val="0"/>
              <w:divBdr>
                <w:top w:val="none" w:sz="0" w:space="0" w:color="auto"/>
                <w:left w:val="none" w:sz="0" w:space="0" w:color="auto"/>
                <w:bottom w:val="none" w:sz="0" w:space="0" w:color="auto"/>
                <w:right w:val="none" w:sz="0" w:space="0" w:color="auto"/>
              </w:divBdr>
            </w:div>
          </w:divsChild>
        </w:div>
        <w:div w:id="913786239">
          <w:marLeft w:val="0"/>
          <w:marRight w:val="0"/>
          <w:marTop w:val="0"/>
          <w:marBottom w:val="0"/>
          <w:divBdr>
            <w:top w:val="none" w:sz="0" w:space="0" w:color="auto"/>
            <w:left w:val="none" w:sz="0" w:space="0" w:color="auto"/>
            <w:bottom w:val="none" w:sz="0" w:space="0" w:color="auto"/>
            <w:right w:val="none" w:sz="0" w:space="0" w:color="auto"/>
          </w:divBdr>
        </w:div>
        <w:div w:id="913786473">
          <w:marLeft w:val="0"/>
          <w:marRight w:val="0"/>
          <w:marTop w:val="0"/>
          <w:marBottom w:val="0"/>
          <w:divBdr>
            <w:top w:val="none" w:sz="0" w:space="0" w:color="auto"/>
            <w:left w:val="none" w:sz="0" w:space="0" w:color="auto"/>
            <w:bottom w:val="none" w:sz="0" w:space="0" w:color="auto"/>
            <w:right w:val="none" w:sz="0" w:space="0" w:color="auto"/>
          </w:divBdr>
          <w:divsChild>
            <w:div w:id="913787237">
              <w:marLeft w:val="0"/>
              <w:marRight w:val="0"/>
              <w:marTop w:val="0"/>
              <w:marBottom w:val="0"/>
              <w:divBdr>
                <w:top w:val="none" w:sz="0" w:space="0" w:color="auto"/>
                <w:left w:val="none" w:sz="0" w:space="0" w:color="auto"/>
                <w:bottom w:val="none" w:sz="0" w:space="0" w:color="auto"/>
                <w:right w:val="none" w:sz="0" w:space="0" w:color="auto"/>
              </w:divBdr>
            </w:div>
          </w:divsChild>
        </w:div>
        <w:div w:id="913786887">
          <w:marLeft w:val="0"/>
          <w:marRight w:val="0"/>
          <w:marTop w:val="0"/>
          <w:marBottom w:val="0"/>
          <w:divBdr>
            <w:top w:val="none" w:sz="0" w:space="0" w:color="auto"/>
            <w:left w:val="none" w:sz="0" w:space="0" w:color="auto"/>
            <w:bottom w:val="none" w:sz="0" w:space="0" w:color="auto"/>
            <w:right w:val="none" w:sz="0" w:space="0" w:color="auto"/>
          </w:divBdr>
        </w:div>
        <w:div w:id="913787505">
          <w:marLeft w:val="0"/>
          <w:marRight w:val="0"/>
          <w:marTop w:val="0"/>
          <w:marBottom w:val="0"/>
          <w:divBdr>
            <w:top w:val="none" w:sz="0" w:space="0" w:color="auto"/>
            <w:left w:val="none" w:sz="0" w:space="0" w:color="auto"/>
            <w:bottom w:val="none" w:sz="0" w:space="0" w:color="auto"/>
            <w:right w:val="none" w:sz="0" w:space="0" w:color="auto"/>
          </w:divBdr>
          <w:divsChild>
            <w:div w:id="9137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408">
      <w:marLeft w:val="0"/>
      <w:marRight w:val="0"/>
      <w:marTop w:val="0"/>
      <w:marBottom w:val="0"/>
      <w:divBdr>
        <w:top w:val="none" w:sz="0" w:space="0" w:color="auto"/>
        <w:left w:val="none" w:sz="0" w:space="0" w:color="auto"/>
        <w:bottom w:val="none" w:sz="0" w:space="0" w:color="auto"/>
        <w:right w:val="none" w:sz="0" w:space="0" w:color="auto"/>
      </w:divBdr>
    </w:div>
    <w:div w:id="913786410">
      <w:marLeft w:val="0"/>
      <w:marRight w:val="0"/>
      <w:marTop w:val="0"/>
      <w:marBottom w:val="0"/>
      <w:divBdr>
        <w:top w:val="none" w:sz="0" w:space="0" w:color="auto"/>
        <w:left w:val="none" w:sz="0" w:space="0" w:color="auto"/>
        <w:bottom w:val="none" w:sz="0" w:space="0" w:color="auto"/>
        <w:right w:val="none" w:sz="0" w:space="0" w:color="auto"/>
      </w:divBdr>
    </w:div>
    <w:div w:id="913786411">
      <w:marLeft w:val="0"/>
      <w:marRight w:val="0"/>
      <w:marTop w:val="0"/>
      <w:marBottom w:val="0"/>
      <w:divBdr>
        <w:top w:val="none" w:sz="0" w:space="0" w:color="auto"/>
        <w:left w:val="none" w:sz="0" w:space="0" w:color="auto"/>
        <w:bottom w:val="none" w:sz="0" w:space="0" w:color="auto"/>
        <w:right w:val="none" w:sz="0" w:space="0" w:color="auto"/>
      </w:divBdr>
    </w:div>
    <w:div w:id="913786412">
      <w:marLeft w:val="0"/>
      <w:marRight w:val="0"/>
      <w:marTop w:val="0"/>
      <w:marBottom w:val="0"/>
      <w:divBdr>
        <w:top w:val="none" w:sz="0" w:space="0" w:color="auto"/>
        <w:left w:val="none" w:sz="0" w:space="0" w:color="auto"/>
        <w:bottom w:val="none" w:sz="0" w:space="0" w:color="auto"/>
        <w:right w:val="none" w:sz="0" w:space="0" w:color="auto"/>
      </w:divBdr>
    </w:div>
    <w:div w:id="913786413">
      <w:marLeft w:val="0"/>
      <w:marRight w:val="0"/>
      <w:marTop w:val="0"/>
      <w:marBottom w:val="0"/>
      <w:divBdr>
        <w:top w:val="none" w:sz="0" w:space="0" w:color="auto"/>
        <w:left w:val="none" w:sz="0" w:space="0" w:color="auto"/>
        <w:bottom w:val="none" w:sz="0" w:space="0" w:color="auto"/>
        <w:right w:val="none" w:sz="0" w:space="0" w:color="auto"/>
      </w:divBdr>
      <w:divsChild>
        <w:div w:id="913786400">
          <w:marLeft w:val="0"/>
          <w:marRight w:val="0"/>
          <w:marTop w:val="0"/>
          <w:marBottom w:val="0"/>
          <w:divBdr>
            <w:top w:val="none" w:sz="0" w:space="0" w:color="auto"/>
            <w:left w:val="none" w:sz="0" w:space="0" w:color="auto"/>
            <w:bottom w:val="none" w:sz="0" w:space="0" w:color="auto"/>
            <w:right w:val="none" w:sz="0" w:space="0" w:color="auto"/>
          </w:divBdr>
        </w:div>
      </w:divsChild>
    </w:div>
    <w:div w:id="913786414">
      <w:marLeft w:val="0"/>
      <w:marRight w:val="0"/>
      <w:marTop w:val="0"/>
      <w:marBottom w:val="0"/>
      <w:divBdr>
        <w:top w:val="none" w:sz="0" w:space="0" w:color="auto"/>
        <w:left w:val="none" w:sz="0" w:space="0" w:color="auto"/>
        <w:bottom w:val="none" w:sz="0" w:space="0" w:color="auto"/>
        <w:right w:val="none" w:sz="0" w:space="0" w:color="auto"/>
      </w:divBdr>
    </w:div>
    <w:div w:id="913786415">
      <w:marLeft w:val="0"/>
      <w:marRight w:val="0"/>
      <w:marTop w:val="0"/>
      <w:marBottom w:val="0"/>
      <w:divBdr>
        <w:top w:val="none" w:sz="0" w:space="0" w:color="auto"/>
        <w:left w:val="none" w:sz="0" w:space="0" w:color="auto"/>
        <w:bottom w:val="none" w:sz="0" w:space="0" w:color="auto"/>
        <w:right w:val="none" w:sz="0" w:space="0" w:color="auto"/>
      </w:divBdr>
      <w:divsChild>
        <w:div w:id="913786145">
          <w:marLeft w:val="0"/>
          <w:marRight w:val="0"/>
          <w:marTop w:val="0"/>
          <w:marBottom w:val="0"/>
          <w:divBdr>
            <w:top w:val="none" w:sz="0" w:space="0" w:color="auto"/>
            <w:left w:val="none" w:sz="0" w:space="0" w:color="auto"/>
            <w:bottom w:val="none" w:sz="0" w:space="0" w:color="auto"/>
            <w:right w:val="none" w:sz="0" w:space="0" w:color="auto"/>
          </w:divBdr>
          <w:divsChild>
            <w:div w:id="913785762">
              <w:marLeft w:val="0"/>
              <w:marRight w:val="0"/>
              <w:marTop w:val="0"/>
              <w:marBottom w:val="0"/>
              <w:divBdr>
                <w:top w:val="none" w:sz="0" w:space="0" w:color="auto"/>
                <w:left w:val="none" w:sz="0" w:space="0" w:color="auto"/>
                <w:bottom w:val="none" w:sz="0" w:space="0" w:color="auto"/>
                <w:right w:val="none" w:sz="0" w:space="0" w:color="auto"/>
              </w:divBdr>
              <w:divsChild>
                <w:div w:id="9137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418">
      <w:marLeft w:val="0"/>
      <w:marRight w:val="0"/>
      <w:marTop w:val="0"/>
      <w:marBottom w:val="0"/>
      <w:divBdr>
        <w:top w:val="none" w:sz="0" w:space="0" w:color="auto"/>
        <w:left w:val="none" w:sz="0" w:space="0" w:color="auto"/>
        <w:bottom w:val="none" w:sz="0" w:space="0" w:color="auto"/>
        <w:right w:val="none" w:sz="0" w:space="0" w:color="auto"/>
      </w:divBdr>
    </w:div>
    <w:div w:id="913786420">
      <w:marLeft w:val="0"/>
      <w:marRight w:val="0"/>
      <w:marTop w:val="0"/>
      <w:marBottom w:val="0"/>
      <w:divBdr>
        <w:top w:val="none" w:sz="0" w:space="0" w:color="auto"/>
        <w:left w:val="none" w:sz="0" w:space="0" w:color="auto"/>
        <w:bottom w:val="none" w:sz="0" w:space="0" w:color="auto"/>
        <w:right w:val="none" w:sz="0" w:space="0" w:color="auto"/>
      </w:divBdr>
    </w:div>
    <w:div w:id="913786425">
      <w:marLeft w:val="0"/>
      <w:marRight w:val="0"/>
      <w:marTop w:val="0"/>
      <w:marBottom w:val="0"/>
      <w:divBdr>
        <w:top w:val="none" w:sz="0" w:space="0" w:color="auto"/>
        <w:left w:val="none" w:sz="0" w:space="0" w:color="auto"/>
        <w:bottom w:val="none" w:sz="0" w:space="0" w:color="auto"/>
        <w:right w:val="none" w:sz="0" w:space="0" w:color="auto"/>
      </w:divBdr>
    </w:div>
    <w:div w:id="913786427">
      <w:marLeft w:val="0"/>
      <w:marRight w:val="0"/>
      <w:marTop w:val="0"/>
      <w:marBottom w:val="0"/>
      <w:divBdr>
        <w:top w:val="none" w:sz="0" w:space="0" w:color="auto"/>
        <w:left w:val="none" w:sz="0" w:space="0" w:color="auto"/>
        <w:bottom w:val="none" w:sz="0" w:space="0" w:color="auto"/>
        <w:right w:val="none" w:sz="0" w:space="0" w:color="auto"/>
      </w:divBdr>
      <w:divsChild>
        <w:div w:id="913785370">
          <w:marLeft w:val="0"/>
          <w:marRight w:val="0"/>
          <w:marTop w:val="0"/>
          <w:marBottom w:val="0"/>
          <w:divBdr>
            <w:top w:val="none" w:sz="0" w:space="0" w:color="auto"/>
            <w:left w:val="none" w:sz="0" w:space="0" w:color="auto"/>
            <w:bottom w:val="none" w:sz="0" w:space="0" w:color="auto"/>
            <w:right w:val="none" w:sz="0" w:space="0" w:color="auto"/>
          </w:divBdr>
          <w:divsChild>
            <w:div w:id="913785346">
              <w:marLeft w:val="0"/>
              <w:marRight w:val="0"/>
              <w:marTop w:val="0"/>
              <w:marBottom w:val="0"/>
              <w:divBdr>
                <w:top w:val="none" w:sz="0" w:space="0" w:color="auto"/>
                <w:left w:val="none" w:sz="0" w:space="0" w:color="auto"/>
                <w:bottom w:val="none" w:sz="0" w:space="0" w:color="auto"/>
                <w:right w:val="none" w:sz="0" w:space="0" w:color="auto"/>
              </w:divBdr>
            </w:div>
            <w:div w:id="913785545">
              <w:marLeft w:val="0"/>
              <w:marRight w:val="0"/>
              <w:marTop w:val="0"/>
              <w:marBottom w:val="0"/>
              <w:divBdr>
                <w:top w:val="none" w:sz="0" w:space="0" w:color="auto"/>
                <w:left w:val="none" w:sz="0" w:space="0" w:color="auto"/>
                <w:bottom w:val="none" w:sz="0" w:space="0" w:color="auto"/>
                <w:right w:val="none" w:sz="0" w:space="0" w:color="auto"/>
              </w:divBdr>
            </w:div>
            <w:div w:id="913787130">
              <w:marLeft w:val="0"/>
              <w:marRight w:val="0"/>
              <w:marTop w:val="0"/>
              <w:marBottom w:val="0"/>
              <w:divBdr>
                <w:top w:val="none" w:sz="0" w:space="0" w:color="auto"/>
                <w:left w:val="none" w:sz="0" w:space="0" w:color="auto"/>
                <w:bottom w:val="none" w:sz="0" w:space="0" w:color="auto"/>
                <w:right w:val="none" w:sz="0" w:space="0" w:color="auto"/>
              </w:divBdr>
              <w:divsChild>
                <w:div w:id="91378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381">
          <w:marLeft w:val="0"/>
          <w:marRight w:val="0"/>
          <w:marTop w:val="0"/>
          <w:marBottom w:val="0"/>
          <w:divBdr>
            <w:top w:val="none" w:sz="0" w:space="0" w:color="auto"/>
            <w:left w:val="none" w:sz="0" w:space="0" w:color="auto"/>
            <w:bottom w:val="none" w:sz="0" w:space="0" w:color="auto"/>
            <w:right w:val="none" w:sz="0" w:space="0" w:color="auto"/>
          </w:divBdr>
        </w:div>
        <w:div w:id="913785395">
          <w:marLeft w:val="0"/>
          <w:marRight w:val="0"/>
          <w:marTop w:val="0"/>
          <w:marBottom w:val="0"/>
          <w:divBdr>
            <w:top w:val="none" w:sz="0" w:space="0" w:color="auto"/>
            <w:left w:val="none" w:sz="0" w:space="0" w:color="auto"/>
            <w:bottom w:val="none" w:sz="0" w:space="0" w:color="auto"/>
            <w:right w:val="none" w:sz="0" w:space="0" w:color="auto"/>
          </w:divBdr>
        </w:div>
        <w:div w:id="913785446">
          <w:marLeft w:val="0"/>
          <w:marRight w:val="0"/>
          <w:marTop w:val="0"/>
          <w:marBottom w:val="0"/>
          <w:divBdr>
            <w:top w:val="none" w:sz="0" w:space="0" w:color="auto"/>
            <w:left w:val="none" w:sz="0" w:space="0" w:color="auto"/>
            <w:bottom w:val="none" w:sz="0" w:space="0" w:color="auto"/>
            <w:right w:val="none" w:sz="0" w:space="0" w:color="auto"/>
          </w:divBdr>
        </w:div>
        <w:div w:id="913785449">
          <w:marLeft w:val="0"/>
          <w:marRight w:val="0"/>
          <w:marTop w:val="0"/>
          <w:marBottom w:val="0"/>
          <w:divBdr>
            <w:top w:val="none" w:sz="0" w:space="0" w:color="auto"/>
            <w:left w:val="none" w:sz="0" w:space="0" w:color="auto"/>
            <w:bottom w:val="none" w:sz="0" w:space="0" w:color="auto"/>
            <w:right w:val="none" w:sz="0" w:space="0" w:color="auto"/>
          </w:divBdr>
        </w:div>
        <w:div w:id="913787435">
          <w:marLeft w:val="0"/>
          <w:marRight w:val="0"/>
          <w:marTop w:val="0"/>
          <w:marBottom w:val="0"/>
          <w:divBdr>
            <w:top w:val="none" w:sz="0" w:space="0" w:color="auto"/>
            <w:left w:val="none" w:sz="0" w:space="0" w:color="auto"/>
            <w:bottom w:val="none" w:sz="0" w:space="0" w:color="auto"/>
            <w:right w:val="none" w:sz="0" w:space="0" w:color="auto"/>
          </w:divBdr>
        </w:div>
      </w:divsChild>
    </w:div>
    <w:div w:id="913786429">
      <w:marLeft w:val="0"/>
      <w:marRight w:val="0"/>
      <w:marTop w:val="0"/>
      <w:marBottom w:val="0"/>
      <w:divBdr>
        <w:top w:val="none" w:sz="0" w:space="0" w:color="auto"/>
        <w:left w:val="none" w:sz="0" w:space="0" w:color="auto"/>
        <w:bottom w:val="none" w:sz="0" w:space="0" w:color="auto"/>
        <w:right w:val="none" w:sz="0" w:space="0" w:color="auto"/>
      </w:divBdr>
    </w:div>
    <w:div w:id="913786431">
      <w:marLeft w:val="0"/>
      <w:marRight w:val="0"/>
      <w:marTop w:val="0"/>
      <w:marBottom w:val="0"/>
      <w:divBdr>
        <w:top w:val="none" w:sz="0" w:space="0" w:color="auto"/>
        <w:left w:val="none" w:sz="0" w:space="0" w:color="auto"/>
        <w:bottom w:val="none" w:sz="0" w:space="0" w:color="auto"/>
        <w:right w:val="none" w:sz="0" w:space="0" w:color="auto"/>
      </w:divBdr>
      <w:divsChild>
        <w:div w:id="913786187">
          <w:marLeft w:val="0"/>
          <w:marRight w:val="0"/>
          <w:marTop w:val="0"/>
          <w:marBottom w:val="0"/>
          <w:divBdr>
            <w:top w:val="none" w:sz="0" w:space="0" w:color="auto"/>
            <w:left w:val="none" w:sz="0" w:space="0" w:color="auto"/>
            <w:bottom w:val="none" w:sz="0" w:space="0" w:color="auto"/>
            <w:right w:val="none" w:sz="0" w:space="0" w:color="auto"/>
          </w:divBdr>
        </w:div>
        <w:div w:id="913787501">
          <w:marLeft w:val="0"/>
          <w:marRight w:val="0"/>
          <w:marTop w:val="0"/>
          <w:marBottom w:val="0"/>
          <w:divBdr>
            <w:top w:val="none" w:sz="0" w:space="0" w:color="auto"/>
            <w:left w:val="none" w:sz="0" w:space="0" w:color="auto"/>
            <w:bottom w:val="none" w:sz="0" w:space="0" w:color="auto"/>
            <w:right w:val="none" w:sz="0" w:space="0" w:color="auto"/>
          </w:divBdr>
          <w:divsChild>
            <w:div w:id="91378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432">
      <w:marLeft w:val="0"/>
      <w:marRight w:val="0"/>
      <w:marTop w:val="0"/>
      <w:marBottom w:val="0"/>
      <w:divBdr>
        <w:top w:val="none" w:sz="0" w:space="0" w:color="auto"/>
        <w:left w:val="none" w:sz="0" w:space="0" w:color="auto"/>
        <w:bottom w:val="none" w:sz="0" w:space="0" w:color="auto"/>
        <w:right w:val="none" w:sz="0" w:space="0" w:color="auto"/>
      </w:divBdr>
      <w:divsChild>
        <w:div w:id="913787320">
          <w:marLeft w:val="0"/>
          <w:marRight w:val="0"/>
          <w:marTop w:val="0"/>
          <w:marBottom w:val="0"/>
          <w:divBdr>
            <w:top w:val="none" w:sz="0" w:space="0" w:color="auto"/>
            <w:left w:val="none" w:sz="0" w:space="0" w:color="auto"/>
            <w:bottom w:val="none" w:sz="0" w:space="0" w:color="auto"/>
            <w:right w:val="none" w:sz="0" w:space="0" w:color="auto"/>
          </w:divBdr>
        </w:div>
        <w:div w:id="913787484">
          <w:marLeft w:val="0"/>
          <w:marRight w:val="0"/>
          <w:marTop w:val="0"/>
          <w:marBottom w:val="0"/>
          <w:divBdr>
            <w:top w:val="none" w:sz="0" w:space="0" w:color="auto"/>
            <w:left w:val="none" w:sz="0" w:space="0" w:color="auto"/>
            <w:bottom w:val="none" w:sz="0" w:space="0" w:color="auto"/>
            <w:right w:val="none" w:sz="0" w:space="0" w:color="auto"/>
          </w:divBdr>
          <w:divsChild>
            <w:div w:id="913785557">
              <w:marLeft w:val="0"/>
              <w:marRight w:val="0"/>
              <w:marTop w:val="0"/>
              <w:marBottom w:val="0"/>
              <w:divBdr>
                <w:top w:val="none" w:sz="0" w:space="0" w:color="auto"/>
                <w:left w:val="none" w:sz="0" w:space="0" w:color="auto"/>
                <w:bottom w:val="none" w:sz="0" w:space="0" w:color="auto"/>
                <w:right w:val="none" w:sz="0" w:space="0" w:color="auto"/>
              </w:divBdr>
              <w:divsChild>
                <w:div w:id="9137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438">
      <w:marLeft w:val="0"/>
      <w:marRight w:val="0"/>
      <w:marTop w:val="0"/>
      <w:marBottom w:val="0"/>
      <w:divBdr>
        <w:top w:val="none" w:sz="0" w:space="0" w:color="auto"/>
        <w:left w:val="none" w:sz="0" w:space="0" w:color="auto"/>
        <w:bottom w:val="none" w:sz="0" w:space="0" w:color="auto"/>
        <w:right w:val="none" w:sz="0" w:space="0" w:color="auto"/>
      </w:divBdr>
    </w:div>
    <w:div w:id="913786439">
      <w:marLeft w:val="0"/>
      <w:marRight w:val="0"/>
      <w:marTop w:val="0"/>
      <w:marBottom w:val="0"/>
      <w:divBdr>
        <w:top w:val="none" w:sz="0" w:space="0" w:color="auto"/>
        <w:left w:val="none" w:sz="0" w:space="0" w:color="auto"/>
        <w:bottom w:val="none" w:sz="0" w:space="0" w:color="auto"/>
        <w:right w:val="none" w:sz="0" w:space="0" w:color="auto"/>
      </w:divBdr>
    </w:div>
    <w:div w:id="913786441">
      <w:marLeft w:val="0"/>
      <w:marRight w:val="0"/>
      <w:marTop w:val="0"/>
      <w:marBottom w:val="0"/>
      <w:divBdr>
        <w:top w:val="none" w:sz="0" w:space="0" w:color="auto"/>
        <w:left w:val="none" w:sz="0" w:space="0" w:color="auto"/>
        <w:bottom w:val="none" w:sz="0" w:space="0" w:color="auto"/>
        <w:right w:val="none" w:sz="0" w:space="0" w:color="auto"/>
      </w:divBdr>
    </w:div>
    <w:div w:id="913786443">
      <w:marLeft w:val="0"/>
      <w:marRight w:val="0"/>
      <w:marTop w:val="0"/>
      <w:marBottom w:val="0"/>
      <w:divBdr>
        <w:top w:val="none" w:sz="0" w:space="0" w:color="auto"/>
        <w:left w:val="none" w:sz="0" w:space="0" w:color="auto"/>
        <w:bottom w:val="none" w:sz="0" w:space="0" w:color="auto"/>
        <w:right w:val="none" w:sz="0" w:space="0" w:color="auto"/>
      </w:divBdr>
    </w:div>
    <w:div w:id="913786445">
      <w:marLeft w:val="0"/>
      <w:marRight w:val="0"/>
      <w:marTop w:val="0"/>
      <w:marBottom w:val="0"/>
      <w:divBdr>
        <w:top w:val="none" w:sz="0" w:space="0" w:color="auto"/>
        <w:left w:val="none" w:sz="0" w:space="0" w:color="auto"/>
        <w:bottom w:val="none" w:sz="0" w:space="0" w:color="auto"/>
        <w:right w:val="none" w:sz="0" w:space="0" w:color="auto"/>
      </w:divBdr>
    </w:div>
    <w:div w:id="913786447">
      <w:marLeft w:val="0"/>
      <w:marRight w:val="0"/>
      <w:marTop w:val="0"/>
      <w:marBottom w:val="0"/>
      <w:divBdr>
        <w:top w:val="none" w:sz="0" w:space="0" w:color="auto"/>
        <w:left w:val="none" w:sz="0" w:space="0" w:color="auto"/>
        <w:bottom w:val="none" w:sz="0" w:space="0" w:color="auto"/>
        <w:right w:val="none" w:sz="0" w:space="0" w:color="auto"/>
      </w:divBdr>
    </w:div>
    <w:div w:id="913786448">
      <w:marLeft w:val="0"/>
      <w:marRight w:val="0"/>
      <w:marTop w:val="0"/>
      <w:marBottom w:val="0"/>
      <w:divBdr>
        <w:top w:val="none" w:sz="0" w:space="0" w:color="auto"/>
        <w:left w:val="none" w:sz="0" w:space="0" w:color="auto"/>
        <w:bottom w:val="none" w:sz="0" w:space="0" w:color="auto"/>
        <w:right w:val="none" w:sz="0" w:space="0" w:color="auto"/>
      </w:divBdr>
    </w:div>
    <w:div w:id="913786450">
      <w:marLeft w:val="0"/>
      <w:marRight w:val="0"/>
      <w:marTop w:val="0"/>
      <w:marBottom w:val="0"/>
      <w:divBdr>
        <w:top w:val="none" w:sz="0" w:space="0" w:color="auto"/>
        <w:left w:val="none" w:sz="0" w:space="0" w:color="auto"/>
        <w:bottom w:val="none" w:sz="0" w:space="0" w:color="auto"/>
        <w:right w:val="none" w:sz="0" w:space="0" w:color="auto"/>
      </w:divBdr>
      <w:divsChild>
        <w:div w:id="913784743">
          <w:marLeft w:val="0"/>
          <w:marRight w:val="0"/>
          <w:marTop w:val="0"/>
          <w:marBottom w:val="0"/>
          <w:divBdr>
            <w:top w:val="none" w:sz="0" w:space="0" w:color="auto"/>
            <w:left w:val="none" w:sz="0" w:space="0" w:color="auto"/>
            <w:bottom w:val="none" w:sz="0" w:space="0" w:color="auto"/>
            <w:right w:val="none" w:sz="0" w:space="0" w:color="auto"/>
          </w:divBdr>
        </w:div>
      </w:divsChild>
    </w:div>
    <w:div w:id="913786451">
      <w:marLeft w:val="0"/>
      <w:marRight w:val="0"/>
      <w:marTop w:val="0"/>
      <w:marBottom w:val="0"/>
      <w:divBdr>
        <w:top w:val="none" w:sz="0" w:space="0" w:color="auto"/>
        <w:left w:val="none" w:sz="0" w:space="0" w:color="auto"/>
        <w:bottom w:val="none" w:sz="0" w:space="0" w:color="auto"/>
        <w:right w:val="none" w:sz="0" w:space="0" w:color="auto"/>
      </w:divBdr>
      <w:divsChild>
        <w:div w:id="913786336">
          <w:marLeft w:val="0"/>
          <w:marRight w:val="0"/>
          <w:marTop w:val="0"/>
          <w:marBottom w:val="0"/>
          <w:divBdr>
            <w:top w:val="none" w:sz="0" w:space="0" w:color="auto"/>
            <w:left w:val="none" w:sz="0" w:space="0" w:color="auto"/>
            <w:bottom w:val="none" w:sz="0" w:space="0" w:color="auto"/>
            <w:right w:val="none" w:sz="0" w:space="0" w:color="auto"/>
          </w:divBdr>
          <w:divsChild>
            <w:div w:id="91378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452">
      <w:marLeft w:val="0"/>
      <w:marRight w:val="0"/>
      <w:marTop w:val="0"/>
      <w:marBottom w:val="0"/>
      <w:divBdr>
        <w:top w:val="none" w:sz="0" w:space="0" w:color="auto"/>
        <w:left w:val="none" w:sz="0" w:space="0" w:color="auto"/>
        <w:bottom w:val="none" w:sz="0" w:space="0" w:color="auto"/>
        <w:right w:val="none" w:sz="0" w:space="0" w:color="auto"/>
      </w:divBdr>
    </w:div>
    <w:div w:id="913786453">
      <w:marLeft w:val="0"/>
      <w:marRight w:val="0"/>
      <w:marTop w:val="0"/>
      <w:marBottom w:val="0"/>
      <w:divBdr>
        <w:top w:val="none" w:sz="0" w:space="0" w:color="auto"/>
        <w:left w:val="none" w:sz="0" w:space="0" w:color="auto"/>
        <w:bottom w:val="none" w:sz="0" w:space="0" w:color="auto"/>
        <w:right w:val="none" w:sz="0" w:space="0" w:color="auto"/>
      </w:divBdr>
    </w:div>
    <w:div w:id="913786454">
      <w:marLeft w:val="0"/>
      <w:marRight w:val="0"/>
      <w:marTop w:val="0"/>
      <w:marBottom w:val="0"/>
      <w:divBdr>
        <w:top w:val="none" w:sz="0" w:space="0" w:color="auto"/>
        <w:left w:val="none" w:sz="0" w:space="0" w:color="auto"/>
        <w:bottom w:val="none" w:sz="0" w:space="0" w:color="auto"/>
        <w:right w:val="none" w:sz="0" w:space="0" w:color="auto"/>
      </w:divBdr>
    </w:div>
    <w:div w:id="913786455">
      <w:marLeft w:val="0"/>
      <w:marRight w:val="0"/>
      <w:marTop w:val="0"/>
      <w:marBottom w:val="0"/>
      <w:divBdr>
        <w:top w:val="none" w:sz="0" w:space="0" w:color="auto"/>
        <w:left w:val="none" w:sz="0" w:space="0" w:color="auto"/>
        <w:bottom w:val="none" w:sz="0" w:space="0" w:color="auto"/>
        <w:right w:val="none" w:sz="0" w:space="0" w:color="auto"/>
      </w:divBdr>
    </w:div>
    <w:div w:id="913786456">
      <w:marLeft w:val="0"/>
      <w:marRight w:val="0"/>
      <w:marTop w:val="0"/>
      <w:marBottom w:val="0"/>
      <w:divBdr>
        <w:top w:val="none" w:sz="0" w:space="0" w:color="auto"/>
        <w:left w:val="none" w:sz="0" w:space="0" w:color="auto"/>
        <w:bottom w:val="none" w:sz="0" w:space="0" w:color="auto"/>
        <w:right w:val="none" w:sz="0" w:space="0" w:color="auto"/>
      </w:divBdr>
      <w:divsChild>
        <w:div w:id="913785174">
          <w:marLeft w:val="200"/>
          <w:marRight w:val="200"/>
          <w:marTop w:val="200"/>
          <w:marBottom w:val="200"/>
          <w:divBdr>
            <w:top w:val="none" w:sz="0" w:space="0" w:color="auto"/>
            <w:left w:val="none" w:sz="0" w:space="0" w:color="auto"/>
            <w:bottom w:val="none" w:sz="0" w:space="0" w:color="auto"/>
            <w:right w:val="none" w:sz="0" w:space="0" w:color="auto"/>
          </w:divBdr>
        </w:div>
        <w:div w:id="913785802">
          <w:marLeft w:val="200"/>
          <w:marRight w:val="200"/>
          <w:marTop w:val="200"/>
          <w:marBottom w:val="200"/>
          <w:divBdr>
            <w:top w:val="none" w:sz="0" w:space="0" w:color="auto"/>
            <w:left w:val="none" w:sz="0" w:space="0" w:color="auto"/>
            <w:bottom w:val="none" w:sz="0" w:space="0" w:color="auto"/>
            <w:right w:val="none" w:sz="0" w:space="0" w:color="auto"/>
          </w:divBdr>
        </w:div>
      </w:divsChild>
    </w:div>
    <w:div w:id="913786457">
      <w:marLeft w:val="0"/>
      <w:marRight w:val="0"/>
      <w:marTop w:val="0"/>
      <w:marBottom w:val="0"/>
      <w:divBdr>
        <w:top w:val="none" w:sz="0" w:space="0" w:color="auto"/>
        <w:left w:val="none" w:sz="0" w:space="0" w:color="auto"/>
        <w:bottom w:val="none" w:sz="0" w:space="0" w:color="auto"/>
        <w:right w:val="none" w:sz="0" w:space="0" w:color="auto"/>
      </w:divBdr>
    </w:div>
    <w:div w:id="913786459">
      <w:marLeft w:val="0"/>
      <w:marRight w:val="0"/>
      <w:marTop w:val="0"/>
      <w:marBottom w:val="0"/>
      <w:divBdr>
        <w:top w:val="none" w:sz="0" w:space="0" w:color="auto"/>
        <w:left w:val="none" w:sz="0" w:space="0" w:color="auto"/>
        <w:bottom w:val="none" w:sz="0" w:space="0" w:color="auto"/>
        <w:right w:val="none" w:sz="0" w:space="0" w:color="auto"/>
      </w:divBdr>
    </w:div>
    <w:div w:id="913786460">
      <w:marLeft w:val="0"/>
      <w:marRight w:val="0"/>
      <w:marTop w:val="0"/>
      <w:marBottom w:val="0"/>
      <w:divBdr>
        <w:top w:val="none" w:sz="0" w:space="0" w:color="auto"/>
        <w:left w:val="none" w:sz="0" w:space="0" w:color="auto"/>
        <w:bottom w:val="none" w:sz="0" w:space="0" w:color="auto"/>
        <w:right w:val="none" w:sz="0" w:space="0" w:color="auto"/>
      </w:divBdr>
    </w:div>
    <w:div w:id="913786464">
      <w:marLeft w:val="0"/>
      <w:marRight w:val="0"/>
      <w:marTop w:val="0"/>
      <w:marBottom w:val="0"/>
      <w:divBdr>
        <w:top w:val="none" w:sz="0" w:space="0" w:color="auto"/>
        <w:left w:val="none" w:sz="0" w:space="0" w:color="auto"/>
        <w:bottom w:val="none" w:sz="0" w:space="0" w:color="auto"/>
        <w:right w:val="none" w:sz="0" w:space="0" w:color="auto"/>
      </w:divBdr>
    </w:div>
    <w:div w:id="913786471">
      <w:marLeft w:val="0"/>
      <w:marRight w:val="0"/>
      <w:marTop w:val="0"/>
      <w:marBottom w:val="0"/>
      <w:divBdr>
        <w:top w:val="none" w:sz="0" w:space="0" w:color="auto"/>
        <w:left w:val="none" w:sz="0" w:space="0" w:color="auto"/>
        <w:bottom w:val="none" w:sz="0" w:space="0" w:color="auto"/>
        <w:right w:val="none" w:sz="0" w:space="0" w:color="auto"/>
      </w:divBdr>
    </w:div>
    <w:div w:id="913786474">
      <w:marLeft w:val="0"/>
      <w:marRight w:val="0"/>
      <w:marTop w:val="0"/>
      <w:marBottom w:val="0"/>
      <w:divBdr>
        <w:top w:val="none" w:sz="0" w:space="0" w:color="auto"/>
        <w:left w:val="none" w:sz="0" w:space="0" w:color="auto"/>
        <w:bottom w:val="none" w:sz="0" w:space="0" w:color="auto"/>
        <w:right w:val="none" w:sz="0" w:space="0" w:color="auto"/>
      </w:divBdr>
    </w:div>
    <w:div w:id="913786475">
      <w:marLeft w:val="0"/>
      <w:marRight w:val="0"/>
      <w:marTop w:val="0"/>
      <w:marBottom w:val="0"/>
      <w:divBdr>
        <w:top w:val="none" w:sz="0" w:space="0" w:color="auto"/>
        <w:left w:val="none" w:sz="0" w:space="0" w:color="auto"/>
        <w:bottom w:val="none" w:sz="0" w:space="0" w:color="auto"/>
        <w:right w:val="none" w:sz="0" w:space="0" w:color="auto"/>
      </w:divBdr>
    </w:div>
    <w:div w:id="913786477">
      <w:marLeft w:val="0"/>
      <w:marRight w:val="0"/>
      <w:marTop w:val="0"/>
      <w:marBottom w:val="0"/>
      <w:divBdr>
        <w:top w:val="none" w:sz="0" w:space="0" w:color="auto"/>
        <w:left w:val="none" w:sz="0" w:space="0" w:color="auto"/>
        <w:bottom w:val="none" w:sz="0" w:space="0" w:color="auto"/>
        <w:right w:val="none" w:sz="0" w:space="0" w:color="auto"/>
      </w:divBdr>
    </w:div>
    <w:div w:id="913786481">
      <w:marLeft w:val="0"/>
      <w:marRight w:val="0"/>
      <w:marTop w:val="0"/>
      <w:marBottom w:val="0"/>
      <w:divBdr>
        <w:top w:val="none" w:sz="0" w:space="0" w:color="auto"/>
        <w:left w:val="none" w:sz="0" w:space="0" w:color="auto"/>
        <w:bottom w:val="none" w:sz="0" w:space="0" w:color="auto"/>
        <w:right w:val="none" w:sz="0" w:space="0" w:color="auto"/>
      </w:divBdr>
    </w:div>
    <w:div w:id="913786482">
      <w:marLeft w:val="0"/>
      <w:marRight w:val="0"/>
      <w:marTop w:val="0"/>
      <w:marBottom w:val="0"/>
      <w:divBdr>
        <w:top w:val="none" w:sz="0" w:space="0" w:color="auto"/>
        <w:left w:val="none" w:sz="0" w:space="0" w:color="auto"/>
        <w:bottom w:val="none" w:sz="0" w:space="0" w:color="auto"/>
        <w:right w:val="none" w:sz="0" w:space="0" w:color="auto"/>
      </w:divBdr>
    </w:div>
    <w:div w:id="913786483">
      <w:marLeft w:val="0"/>
      <w:marRight w:val="0"/>
      <w:marTop w:val="0"/>
      <w:marBottom w:val="0"/>
      <w:divBdr>
        <w:top w:val="none" w:sz="0" w:space="0" w:color="auto"/>
        <w:left w:val="none" w:sz="0" w:space="0" w:color="auto"/>
        <w:bottom w:val="none" w:sz="0" w:space="0" w:color="auto"/>
        <w:right w:val="none" w:sz="0" w:space="0" w:color="auto"/>
      </w:divBdr>
    </w:div>
    <w:div w:id="913786484">
      <w:marLeft w:val="0"/>
      <w:marRight w:val="0"/>
      <w:marTop w:val="0"/>
      <w:marBottom w:val="0"/>
      <w:divBdr>
        <w:top w:val="none" w:sz="0" w:space="0" w:color="auto"/>
        <w:left w:val="none" w:sz="0" w:space="0" w:color="auto"/>
        <w:bottom w:val="none" w:sz="0" w:space="0" w:color="auto"/>
        <w:right w:val="none" w:sz="0" w:space="0" w:color="auto"/>
      </w:divBdr>
    </w:div>
    <w:div w:id="913786485">
      <w:marLeft w:val="0"/>
      <w:marRight w:val="0"/>
      <w:marTop w:val="0"/>
      <w:marBottom w:val="0"/>
      <w:divBdr>
        <w:top w:val="none" w:sz="0" w:space="0" w:color="auto"/>
        <w:left w:val="none" w:sz="0" w:space="0" w:color="auto"/>
        <w:bottom w:val="none" w:sz="0" w:space="0" w:color="auto"/>
        <w:right w:val="none" w:sz="0" w:space="0" w:color="auto"/>
      </w:divBdr>
    </w:div>
    <w:div w:id="913786487">
      <w:marLeft w:val="0"/>
      <w:marRight w:val="0"/>
      <w:marTop w:val="0"/>
      <w:marBottom w:val="0"/>
      <w:divBdr>
        <w:top w:val="none" w:sz="0" w:space="0" w:color="auto"/>
        <w:left w:val="none" w:sz="0" w:space="0" w:color="auto"/>
        <w:bottom w:val="none" w:sz="0" w:space="0" w:color="auto"/>
        <w:right w:val="none" w:sz="0" w:space="0" w:color="auto"/>
      </w:divBdr>
      <w:divsChild>
        <w:div w:id="913785541">
          <w:marLeft w:val="0"/>
          <w:marRight w:val="0"/>
          <w:marTop w:val="0"/>
          <w:marBottom w:val="0"/>
          <w:divBdr>
            <w:top w:val="none" w:sz="0" w:space="0" w:color="auto"/>
            <w:left w:val="none" w:sz="0" w:space="0" w:color="auto"/>
            <w:bottom w:val="none" w:sz="0" w:space="0" w:color="auto"/>
            <w:right w:val="none" w:sz="0" w:space="0" w:color="auto"/>
          </w:divBdr>
        </w:div>
        <w:div w:id="913787499">
          <w:marLeft w:val="0"/>
          <w:marRight w:val="0"/>
          <w:marTop w:val="0"/>
          <w:marBottom w:val="0"/>
          <w:divBdr>
            <w:top w:val="none" w:sz="0" w:space="0" w:color="auto"/>
            <w:left w:val="none" w:sz="0" w:space="0" w:color="auto"/>
            <w:bottom w:val="none" w:sz="0" w:space="0" w:color="auto"/>
            <w:right w:val="none" w:sz="0" w:space="0" w:color="auto"/>
          </w:divBdr>
          <w:divsChild>
            <w:div w:id="913785485">
              <w:marLeft w:val="0"/>
              <w:marRight w:val="0"/>
              <w:marTop w:val="0"/>
              <w:marBottom w:val="0"/>
              <w:divBdr>
                <w:top w:val="none" w:sz="0" w:space="0" w:color="auto"/>
                <w:left w:val="none" w:sz="0" w:space="0" w:color="auto"/>
                <w:bottom w:val="none" w:sz="0" w:space="0" w:color="auto"/>
                <w:right w:val="none" w:sz="0" w:space="0" w:color="auto"/>
              </w:divBdr>
              <w:divsChild>
                <w:div w:id="91378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488">
      <w:marLeft w:val="0"/>
      <w:marRight w:val="0"/>
      <w:marTop w:val="0"/>
      <w:marBottom w:val="0"/>
      <w:divBdr>
        <w:top w:val="none" w:sz="0" w:space="0" w:color="auto"/>
        <w:left w:val="none" w:sz="0" w:space="0" w:color="auto"/>
        <w:bottom w:val="none" w:sz="0" w:space="0" w:color="auto"/>
        <w:right w:val="none" w:sz="0" w:space="0" w:color="auto"/>
      </w:divBdr>
      <w:divsChild>
        <w:div w:id="913785888">
          <w:marLeft w:val="0"/>
          <w:marRight w:val="0"/>
          <w:marTop w:val="0"/>
          <w:marBottom w:val="0"/>
          <w:divBdr>
            <w:top w:val="none" w:sz="0" w:space="0" w:color="auto"/>
            <w:left w:val="none" w:sz="0" w:space="0" w:color="auto"/>
            <w:bottom w:val="none" w:sz="0" w:space="0" w:color="auto"/>
            <w:right w:val="none" w:sz="0" w:space="0" w:color="auto"/>
          </w:divBdr>
        </w:div>
        <w:div w:id="913786320">
          <w:marLeft w:val="0"/>
          <w:marRight w:val="0"/>
          <w:marTop w:val="0"/>
          <w:marBottom w:val="0"/>
          <w:divBdr>
            <w:top w:val="none" w:sz="0" w:space="0" w:color="auto"/>
            <w:left w:val="none" w:sz="0" w:space="0" w:color="auto"/>
            <w:bottom w:val="none" w:sz="0" w:space="0" w:color="auto"/>
            <w:right w:val="none" w:sz="0" w:space="0" w:color="auto"/>
          </w:divBdr>
          <w:divsChild>
            <w:div w:id="913785328">
              <w:marLeft w:val="0"/>
              <w:marRight w:val="0"/>
              <w:marTop w:val="0"/>
              <w:marBottom w:val="0"/>
              <w:divBdr>
                <w:top w:val="none" w:sz="0" w:space="0" w:color="auto"/>
                <w:left w:val="none" w:sz="0" w:space="0" w:color="auto"/>
                <w:bottom w:val="none" w:sz="0" w:space="0" w:color="auto"/>
                <w:right w:val="none" w:sz="0" w:space="0" w:color="auto"/>
              </w:divBdr>
              <w:divsChild>
                <w:div w:id="913786424">
                  <w:marLeft w:val="0"/>
                  <w:marRight w:val="0"/>
                  <w:marTop w:val="0"/>
                  <w:marBottom w:val="0"/>
                  <w:divBdr>
                    <w:top w:val="none" w:sz="0" w:space="0" w:color="auto"/>
                    <w:left w:val="none" w:sz="0" w:space="0" w:color="auto"/>
                    <w:bottom w:val="none" w:sz="0" w:space="0" w:color="auto"/>
                    <w:right w:val="none" w:sz="0" w:space="0" w:color="auto"/>
                  </w:divBdr>
                </w:div>
                <w:div w:id="913786643">
                  <w:marLeft w:val="0"/>
                  <w:marRight w:val="0"/>
                  <w:marTop w:val="0"/>
                  <w:marBottom w:val="0"/>
                  <w:divBdr>
                    <w:top w:val="none" w:sz="0" w:space="0" w:color="auto"/>
                    <w:left w:val="none" w:sz="0" w:space="0" w:color="auto"/>
                    <w:bottom w:val="none" w:sz="0" w:space="0" w:color="auto"/>
                    <w:right w:val="none" w:sz="0" w:space="0" w:color="auto"/>
                  </w:divBdr>
                </w:div>
                <w:div w:id="91378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489">
      <w:marLeft w:val="0"/>
      <w:marRight w:val="0"/>
      <w:marTop w:val="0"/>
      <w:marBottom w:val="0"/>
      <w:divBdr>
        <w:top w:val="none" w:sz="0" w:space="0" w:color="auto"/>
        <w:left w:val="none" w:sz="0" w:space="0" w:color="auto"/>
        <w:bottom w:val="none" w:sz="0" w:space="0" w:color="auto"/>
        <w:right w:val="none" w:sz="0" w:space="0" w:color="auto"/>
      </w:divBdr>
      <w:divsChild>
        <w:div w:id="913785957">
          <w:marLeft w:val="0"/>
          <w:marRight w:val="0"/>
          <w:marTop w:val="0"/>
          <w:marBottom w:val="0"/>
          <w:divBdr>
            <w:top w:val="none" w:sz="0" w:space="0" w:color="auto"/>
            <w:left w:val="none" w:sz="0" w:space="0" w:color="auto"/>
            <w:bottom w:val="none" w:sz="0" w:space="0" w:color="auto"/>
            <w:right w:val="none" w:sz="0" w:space="0" w:color="auto"/>
          </w:divBdr>
          <w:divsChild>
            <w:div w:id="9137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490">
      <w:marLeft w:val="0"/>
      <w:marRight w:val="0"/>
      <w:marTop w:val="0"/>
      <w:marBottom w:val="0"/>
      <w:divBdr>
        <w:top w:val="none" w:sz="0" w:space="0" w:color="auto"/>
        <w:left w:val="none" w:sz="0" w:space="0" w:color="auto"/>
        <w:bottom w:val="none" w:sz="0" w:space="0" w:color="auto"/>
        <w:right w:val="none" w:sz="0" w:space="0" w:color="auto"/>
      </w:divBdr>
      <w:divsChild>
        <w:div w:id="913785264">
          <w:marLeft w:val="0"/>
          <w:marRight w:val="0"/>
          <w:marTop w:val="0"/>
          <w:marBottom w:val="0"/>
          <w:divBdr>
            <w:top w:val="none" w:sz="0" w:space="0" w:color="auto"/>
            <w:left w:val="none" w:sz="0" w:space="0" w:color="auto"/>
            <w:bottom w:val="none" w:sz="0" w:space="0" w:color="auto"/>
            <w:right w:val="none" w:sz="0" w:space="0" w:color="auto"/>
          </w:divBdr>
          <w:divsChild>
            <w:div w:id="913785519">
              <w:marLeft w:val="0"/>
              <w:marRight w:val="0"/>
              <w:marTop w:val="0"/>
              <w:marBottom w:val="0"/>
              <w:divBdr>
                <w:top w:val="none" w:sz="0" w:space="0" w:color="auto"/>
                <w:left w:val="none" w:sz="0" w:space="0" w:color="auto"/>
                <w:bottom w:val="none" w:sz="0" w:space="0" w:color="auto"/>
                <w:right w:val="none" w:sz="0" w:space="0" w:color="auto"/>
              </w:divBdr>
              <w:divsChild>
                <w:div w:id="913787489">
                  <w:marLeft w:val="0"/>
                  <w:marRight w:val="0"/>
                  <w:marTop w:val="0"/>
                  <w:marBottom w:val="0"/>
                  <w:divBdr>
                    <w:top w:val="none" w:sz="0" w:space="0" w:color="auto"/>
                    <w:left w:val="none" w:sz="0" w:space="0" w:color="auto"/>
                    <w:bottom w:val="none" w:sz="0" w:space="0" w:color="auto"/>
                    <w:right w:val="none" w:sz="0" w:space="0" w:color="auto"/>
                  </w:divBdr>
                  <w:divsChild>
                    <w:div w:id="913785484">
                      <w:marLeft w:val="0"/>
                      <w:marRight w:val="0"/>
                      <w:marTop w:val="0"/>
                      <w:marBottom w:val="0"/>
                      <w:divBdr>
                        <w:top w:val="none" w:sz="0" w:space="0" w:color="auto"/>
                        <w:left w:val="none" w:sz="0" w:space="0" w:color="auto"/>
                        <w:bottom w:val="none" w:sz="0" w:space="0" w:color="auto"/>
                        <w:right w:val="none" w:sz="0" w:space="0" w:color="auto"/>
                      </w:divBdr>
                      <w:divsChild>
                        <w:div w:id="9137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000">
          <w:marLeft w:val="0"/>
          <w:marRight w:val="0"/>
          <w:marTop w:val="0"/>
          <w:marBottom w:val="0"/>
          <w:divBdr>
            <w:top w:val="none" w:sz="0" w:space="0" w:color="auto"/>
            <w:left w:val="none" w:sz="0" w:space="0" w:color="auto"/>
            <w:bottom w:val="none" w:sz="0" w:space="0" w:color="auto"/>
            <w:right w:val="none" w:sz="0" w:space="0" w:color="auto"/>
          </w:divBdr>
        </w:div>
      </w:divsChild>
    </w:div>
    <w:div w:id="913786492">
      <w:marLeft w:val="0"/>
      <w:marRight w:val="0"/>
      <w:marTop w:val="0"/>
      <w:marBottom w:val="0"/>
      <w:divBdr>
        <w:top w:val="none" w:sz="0" w:space="0" w:color="auto"/>
        <w:left w:val="none" w:sz="0" w:space="0" w:color="auto"/>
        <w:bottom w:val="none" w:sz="0" w:space="0" w:color="auto"/>
        <w:right w:val="none" w:sz="0" w:space="0" w:color="auto"/>
      </w:divBdr>
      <w:divsChild>
        <w:div w:id="913786800">
          <w:marLeft w:val="720"/>
          <w:marRight w:val="720"/>
          <w:marTop w:val="100"/>
          <w:marBottom w:val="100"/>
          <w:divBdr>
            <w:top w:val="none" w:sz="0" w:space="0" w:color="auto"/>
            <w:left w:val="none" w:sz="0" w:space="0" w:color="auto"/>
            <w:bottom w:val="none" w:sz="0" w:space="0" w:color="auto"/>
            <w:right w:val="none" w:sz="0" w:space="0" w:color="auto"/>
          </w:divBdr>
        </w:div>
      </w:divsChild>
    </w:div>
    <w:div w:id="913786494">
      <w:marLeft w:val="0"/>
      <w:marRight w:val="0"/>
      <w:marTop w:val="0"/>
      <w:marBottom w:val="0"/>
      <w:divBdr>
        <w:top w:val="none" w:sz="0" w:space="0" w:color="auto"/>
        <w:left w:val="none" w:sz="0" w:space="0" w:color="auto"/>
        <w:bottom w:val="none" w:sz="0" w:space="0" w:color="auto"/>
        <w:right w:val="none" w:sz="0" w:space="0" w:color="auto"/>
      </w:divBdr>
    </w:div>
    <w:div w:id="913786497">
      <w:marLeft w:val="0"/>
      <w:marRight w:val="0"/>
      <w:marTop w:val="0"/>
      <w:marBottom w:val="0"/>
      <w:divBdr>
        <w:top w:val="none" w:sz="0" w:space="0" w:color="auto"/>
        <w:left w:val="none" w:sz="0" w:space="0" w:color="auto"/>
        <w:bottom w:val="none" w:sz="0" w:space="0" w:color="auto"/>
        <w:right w:val="none" w:sz="0" w:space="0" w:color="auto"/>
      </w:divBdr>
    </w:div>
    <w:div w:id="913786499">
      <w:marLeft w:val="0"/>
      <w:marRight w:val="0"/>
      <w:marTop w:val="0"/>
      <w:marBottom w:val="0"/>
      <w:divBdr>
        <w:top w:val="none" w:sz="0" w:space="0" w:color="auto"/>
        <w:left w:val="none" w:sz="0" w:space="0" w:color="auto"/>
        <w:bottom w:val="none" w:sz="0" w:space="0" w:color="auto"/>
        <w:right w:val="none" w:sz="0" w:space="0" w:color="auto"/>
      </w:divBdr>
    </w:div>
    <w:div w:id="913786502">
      <w:marLeft w:val="0"/>
      <w:marRight w:val="0"/>
      <w:marTop w:val="0"/>
      <w:marBottom w:val="0"/>
      <w:divBdr>
        <w:top w:val="none" w:sz="0" w:space="0" w:color="auto"/>
        <w:left w:val="none" w:sz="0" w:space="0" w:color="auto"/>
        <w:bottom w:val="none" w:sz="0" w:space="0" w:color="auto"/>
        <w:right w:val="none" w:sz="0" w:space="0" w:color="auto"/>
      </w:divBdr>
    </w:div>
    <w:div w:id="913786503">
      <w:marLeft w:val="0"/>
      <w:marRight w:val="0"/>
      <w:marTop w:val="0"/>
      <w:marBottom w:val="0"/>
      <w:divBdr>
        <w:top w:val="none" w:sz="0" w:space="0" w:color="auto"/>
        <w:left w:val="none" w:sz="0" w:space="0" w:color="auto"/>
        <w:bottom w:val="none" w:sz="0" w:space="0" w:color="auto"/>
        <w:right w:val="none" w:sz="0" w:space="0" w:color="auto"/>
      </w:divBdr>
    </w:div>
    <w:div w:id="913786504">
      <w:marLeft w:val="0"/>
      <w:marRight w:val="0"/>
      <w:marTop w:val="0"/>
      <w:marBottom w:val="0"/>
      <w:divBdr>
        <w:top w:val="none" w:sz="0" w:space="0" w:color="auto"/>
        <w:left w:val="none" w:sz="0" w:space="0" w:color="auto"/>
        <w:bottom w:val="none" w:sz="0" w:space="0" w:color="auto"/>
        <w:right w:val="none" w:sz="0" w:space="0" w:color="auto"/>
      </w:divBdr>
    </w:div>
    <w:div w:id="913786506">
      <w:marLeft w:val="0"/>
      <w:marRight w:val="0"/>
      <w:marTop w:val="0"/>
      <w:marBottom w:val="0"/>
      <w:divBdr>
        <w:top w:val="none" w:sz="0" w:space="0" w:color="auto"/>
        <w:left w:val="none" w:sz="0" w:space="0" w:color="auto"/>
        <w:bottom w:val="none" w:sz="0" w:space="0" w:color="auto"/>
        <w:right w:val="none" w:sz="0" w:space="0" w:color="auto"/>
      </w:divBdr>
      <w:divsChild>
        <w:div w:id="913787053">
          <w:marLeft w:val="0"/>
          <w:marRight w:val="0"/>
          <w:marTop w:val="0"/>
          <w:marBottom w:val="0"/>
          <w:divBdr>
            <w:top w:val="none" w:sz="0" w:space="0" w:color="auto"/>
            <w:left w:val="none" w:sz="0" w:space="0" w:color="auto"/>
            <w:bottom w:val="none" w:sz="0" w:space="0" w:color="auto"/>
            <w:right w:val="none" w:sz="0" w:space="0" w:color="auto"/>
          </w:divBdr>
          <w:divsChild>
            <w:div w:id="913787118">
              <w:marLeft w:val="0"/>
              <w:marRight w:val="0"/>
              <w:marTop w:val="0"/>
              <w:marBottom w:val="0"/>
              <w:divBdr>
                <w:top w:val="none" w:sz="0" w:space="0" w:color="auto"/>
                <w:left w:val="none" w:sz="0" w:space="0" w:color="auto"/>
                <w:bottom w:val="none" w:sz="0" w:space="0" w:color="auto"/>
                <w:right w:val="none" w:sz="0" w:space="0" w:color="auto"/>
              </w:divBdr>
            </w:div>
            <w:div w:id="913787553">
              <w:marLeft w:val="0"/>
              <w:marRight w:val="0"/>
              <w:marTop w:val="0"/>
              <w:marBottom w:val="0"/>
              <w:divBdr>
                <w:top w:val="none" w:sz="0" w:space="0" w:color="auto"/>
                <w:left w:val="none" w:sz="0" w:space="0" w:color="auto"/>
                <w:bottom w:val="none" w:sz="0" w:space="0" w:color="auto"/>
                <w:right w:val="none" w:sz="0" w:space="0" w:color="auto"/>
              </w:divBdr>
              <w:divsChild>
                <w:div w:id="913785005">
                  <w:marLeft w:val="0"/>
                  <w:marRight w:val="0"/>
                  <w:marTop w:val="0"/>
                  <w:marBottom w:val="0"/>
                  <w:divBdr>
                    <w:top w:val="none" w:sz="0" w:space="0" w:color="auto"/>
                    <w:left w:val="none" w:sz="0" w:space="0" w:color="auto"/>
                    <w:bottom w:val="none" w:sz="0" w:space="0" w:color="auto"/>
                    <w:right w:val="none" w:sz="0" w:space="0" w:color="auto"/>
                  </w:divBdr>
                  <w:divsChild>
                    <w:div w:id="913784965">
                      <w:marLeft w:val="0"/>
                      <w:marRight w:val="0"/>
                      <w:marTop w:val="0"/>
                      <w:marBottom w:val="0"/>
                      <w:divBdr>
                        <w:top w:val="none" w:sz="0" w:space="0" w:color="auto"/>
                        <w:left w:val="none" w:sz="0" w:space="0" w:color="auto"/>
                        <w:bottom w:val="none" w:sz="0" w:space="0" w:color="auto"/>
                        <w:right w:val="none" w:sz="0" w:space="0" w:color="auto"/>
                      </w:divBdr>
                      <w:divsChild>
                        <w:div w:id="913785998">
                          <w:marLeft w:val="0"/>
                          <w:marRight w:val="0"/>
                          <w:marTop w:val="0"/>
                          <w:marBottom w:val="0"/>
                          <w:divBdr>
                            <w:top w:val="none" w:sz="0" w:space="0" w:color="auto"/>
                            <w:left w:val="none" w:sz="0" w:space="0" w:color="auto"/>
                            <w:bottom w:val="none" w:sz="0" w:space="0" w:color="auto"/>
                            <w:right w:val="none" w:sz="0" w:space="0" w:color="auto"/>
                          </w:divBdr>
                          <w:divsChild>
                            <w:div w:id="913785864">
                              <w:marLeft w:val="0"/>
                              <w:marRight w:val="0"/>
                              <w:marTop w:val="0"/>
                              <w:marBottom w:val="0"/>
                              <w:divBdr>
                                <w:top w:val="none" w:sz="0" w:space="0" w:color="auto"/>
                                <w:left w:val="none" w:sz="0" w:space="0" w:color="auto"/>
                                <w:bottom w:val="none" w:sz="0" w:space="0" w:color="auto"/>
                                <w:right w:val="none" w:sz="0" w:space="0" w:color="auto"/>
                              </w:divBdr>
                            </w:div>
                            <w:div w:id="913786894">
                              <w:marLeft w:val="0"/>
                              <w:marRight w:val="0"/>
                              <w:marTop w:val="0"/>
                              <w:marBottom w:val="0"/>
                              <w:divBdr>
                                <w:top w:val="none" w:sz="0" w:space="0" w:color="auto"/>
                                <w:left w:val="none" w:sz="0" w:space="0" w:color="auto"/>
                                <w:bottom w:val="none" w:sz="0" w:space="0" w:color="auto"/>
                                <w:right w:val="none" w:sz="0" w:space="0" w:color="auto"/>
                              </w:divBdr>
                              <w:divsChild>
                                <w:div w:id="91378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6508">
      <w:marLeft w:val="0"/>
      <w:marRight w:val="0"/>
      <w:marTop w:val="0"/>
      <w:marBottom w:val="0"/>
      <w:divBdr>
        <w:top w:val="none" w:sz="0" w:space="0" w:color="auto"/>
        <w:left w:val="none" w:sz="0" w:space="0" w:color="auto"/>
        <w:bottom w:val="none" w:sz="0" w:space="0" w:color="auto"/>
        <w:right w:val="none" w:sz="0" w:space="0" w:color="auto"/>
      </w:divBdr>
    </w:div>
    <w:div w:id="913786514">
      <w:marLeft w:val="0"/>
      <w:marRight w:val="0"/>
      <w:marTop w:val="0"/>
      <w:marBottom w:val="0"/>
      <w:divBdr>
        <w:top w:val="none" w:sz="0" w:space="0" w:color="auto"/>
        <w:left w:val="none" w:sz="0" w:space="0" w:color="auto"/>
        <w:bottom w:val="none" w:sz="0" w:space="0" w:color="auto"/>
        <w:right w:val="none" w:sz="0" w:space="0" w:color="auto"/>
      </w:divBdr>
    </w:div>
    <w:div w:id="913786515">
      <w:marLeft w:val="0"/>
      <w:marRight w:val="0"/>
      <w:marTop w:val="0"/>
      <w:marBottom w:val="0"/>
      <w:divBdr>
        <w:top w:val="none" w:sz="0" w:space="0" w:color="auto"/>
        <w:left w:val="none" w:sz="0" w:space="0" w:color="auto"/>
        <w:bottom w:val="none" w:sz="0" w:space="0" w:color="auto"/>
        <w:right w:val="none" w:sz="0" w:space="0" w:color="auto"/>
      </w:divBdr>
      <w:divsChild>
        <w:div w:id="913785137">
          <w:marLeft w:val="0"/>
          <w:marRight w:val="0"/>
          <w:marTop w:val="0"/>
          <w:marBottom w:val="0"/>
          <w:divBdr>
            <w:top w:val="none" w:sz="0" w:space="0" w:color="auto"/>
            <w:left w:val="none" w:sz="0" w:space="0" w:color="auto"/>
            <w:bottom w:val="none" w:sz="0" w:space="0" w:color="auto"/>
            <w:right w:val="none" w:sz="0" w:space="0" w:color="auto"/>
          </w:divBdr>
          <w:divsChild>
            <w:div w:id="913785666">
              <w:marLeft w:val="0"/>
              <w:marRight w:val="0"/>
              <w:marTop w:val="0"/>
              <w:marBottom w:val="0"/>
              <w:divBdr>
                <w:top w:val="none" w:sz="0" w:space="0" w:color="auto"/>
                <w:left w:val="none" w:sz="0" w:space="0" w:color="auto"/>
                <w:bottom w:val="none" w:sz="0" w:space="0" w:color="auto"/>
                <w:right w:val="none" w:sz="0" w:space="0" w:color="auto"/>
              </w:divBdr>
              <w:divsChild>
                <w:div w:id="913785968">
                  <w:marLeft w:val="0"/>
                  <w:marRight w:val="0"/>
                  <w:marTop w:val="0"/>
                  <w:marBottom w:val="0"/>
                  <w:divBdr>
                    <w:top w:val="none" w:sz="0" w:space="0" w:color="auto"/>
                    <w:left w:val="none" w:sz="0" w:space="0" w:color="auto"/>
                    <w:bottom w:val="none" w:sz="0" w:space="0" w:color="auto"/>
                    <w:right w:val="none" w:sz="0" w:space="0" w:color="auto"/>
                  </w:divBdr>
                  <w:divsChild>
                    <w:div w:id="913786568">
                      <w:marLeft w:val="0"/>
                      <w:marRight w:val="0"/>
                      <w:marTop w:val="0"/>
                      <w:marBottom w:val="0"/>
                      <w:divBdr>
                        <w:top w:val="none" w:sz="0" w:space="0" w:color="auto"/>
                        <w:left w:val="none" w:sz="0" w:space="0" w:color="auto"/>
                        <w:bottom w:val="none" w:sz="0" w:space="0" w:color="auto"/>
                        <w:right w:val="none" w:sz="0" w:space="0" w:color="auto"/>
                      </w:divBdr>
                      <w:divsChild>
                        <w:div w:id="913785826">
                          <w:marLeft w:val="0"/>
                          <w:marRight w:val="0"/>
                          <w:marTop w:val="0"/>
                          <w:marBottom w:val="0"/>
                          <w:divBdr>
                            <w:top w:val="none" w:sz="0" w:space="0" w:color="auto"/>
                            <w:left w:val="none" w:sz="0" w:space="0" w:color="auto"/>
                            <w:bottom w:val="none" w:sz="0" w:space="0" w:color="auto"/>
                            <w:right w:val="none" w:sz="0" w:space="0" w:color="auto"/>
                          </w:divBdr>
                          <w:divsChild>
                            <w:div w:id="913785172">
                              <w:marLeft w:val="0"/>
                              <w:marRight w:val="0"/>
                              <w:marTop w:val="0"/>
                              <w:marBottom w:val="0"/>
                              <w:divBdr>
                                <w:top w:val="none" w:sz="0" w:space="0" w:color="auto"/>
                                <w:left w:val="none" w:sz="0" w:space="0" w:color="auto"/>
                                <w:bottom w:val="none" w:sz="0" w:space="0" w:color="auto"/>
                                <w:right w:val="none" w:sz="0" w:space="0" w:color="auto"/>
                              </w:divBdr>
                              <w:divsChild>
                                <w:div w:id="913785000">
                                  <w:marLeft w:val="0"/>
                                  <w:marRight w:val="0"/>
                                  <w:marTop w:val="0"/>
                                  <w:marBottom w:val="0"/>
                                  <w:divBdr>
                                    <w:top w:val="none" w:sz="0" w:space="0" w:color="auto"/>
                                    <w:left w:val="none" w:sz="0" w:space="0" w:color="auto"/>
                                    <w:bottom w:val="none" w:sz="0" w:space="0" w:color="auto"/>
                                    <w:right w:val="none" w:sz="0" w:space="0" w:color="auto"/>
                                  </w:divBdr>
                                  <w:divsChild>
                                    <w:div w:id="913785999">
                                      <w:marLeft w:val="0"/>
                                      <w:marRight w:val="0"/>
                                      <w:marTop w:val="0"/>
                                      <w:marBottom w:val="0"/>
                                      <w:divBdr>
                                        <w:top w:val="none" w:sz="0" w:space="0" w:color="auto"/>
                                        <w:left w:val="none" w:sz="0" w:space="0" w:color="auto"/>
                                        <w:bottom w:val="none" w:sz="0" w:space="0" w:color="auto"/>
                                        <w:right w:val="none" w:sz="0" w:space="0" w:color="auto"/>
                                      </w:divBdr>
                                      <w:divsChild>
                                        <w:div w:id="913785486">
                                          <w:marLeft w:val="0"/>
                                          <w:marRight w:val="0"/>
                                          <w:marTop w:val="0"/>
                                          <w:marBottom w:val="0"/>
                                          <w:divBdr>
                                            <w:top w:val="none" w:sz="0" w:space="0" w:color="auto"/>
                                            <w:left w:val="none" w:sz="0" w:space="0" w:color="auto"/>
                                            <w:bottom w:val="none" w:sz="0" w:space="0" w:color="auto"/>
                                            <w:right w:val="none" w:sz="0" w:space="0" w:color="auto"/>
                                          </w:divBdr>
                                          <w:divsChild>
                                            <w:div w:id="913786620">
                                              <w:marLeft w:val="0"/>
                                              <w:marRight w:val="0"/>
                                              <w:marTop w:val="0"/>
                                              <w:marBottom w:val="0"/>
                                              <w:divBdr>
                                                <w:top w:val="none" w:sz="0" w:space="0" w:color="auto"/>
                                                <w:left w:val="none" w:sz="0" w:space="0" w:color="auto"/>
                                                <w:bottom w:val="none" w:sz="0" w:space="0" w:color="auto"/>
                                                <w:right w:val="none" w:sz="0" w:space="0" w:color="auto"/>
                                              </w:divBdr>
                                              <w:divsChild>
                                                <w:div w:id="913786449">
                                                  <w:marLeft w:val="0"/>
                                                  <w:marRight w:val="0"/>
                                                  <w:marTop w:val="0"/>
                                                  <w:marBottom w:val="0"/>
                                                  <w:divBdr>
                                                    <w:top w:val="none" w:sz="0" w:space="0" w:color="auto"/>
                                                    <w:left w:val="none" w:sz="0" w:space="0" w:color="auto"/>
                                                    <w:bottom w:val="none" w:sz="0" w:space="0" w:color="auto"/>
                                                    <w:right w:val="none" w:sz="0" w:space="0" w:color="auto"/>
                                                  </w:divBdr>
                                                  <w:divsChild>
                                                    <w:div w:id="91378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3785761">
          <w:marLeft w:val="0"/>
          <w:marRight w:val="0"/>
          <w:marTop w:val="0"/>
          <w:marBottom w:val="0"/>
          <w:divBdr>
            <w:top w:val="none" w:sz="0" w:space="0" w:color="auto"/>
            <w:left w:val="none" w:sz="0" w:space="0" w:color="auto"/>
            <w:bottom w:val="none" w:sz="0" w:space="0" w:color="auto"/>
            <w:right w:val="none" w:sz="0" w:space="0" w:color="auto"/>
          </w:divBdr>
          <w:divsChild>
            <w:div w:id="913787147">
              <w:marLeft w:val="0"/>
              <w:marRight w:val="0"/>
              <w:marTop w:val="0"/>
              <w:marBottom w:val="0"/>
              <w:divBdr>
                <w:top w:val="none" w:sz="0" w:space="0" w:color="auto"/>
                <w:left w:val="none" w:sz="0" w:space="0" w:color="auto"/>
                <w:bottom w:val="none" w:sz="0" w:space="0" w:color="auto"/>
                <w:right w:val="none" w:sz="0" w:space="0" w:color="auto"/>
              </w:divBdr>
              <w:divsChild>
                <w:div w:id="913784989">
                  <w:marLeft w:val="0"/>
                  <w:marRight w:val="0"/>
                  <w:marTop w:val="0"/>
                  <w:marBottom w:val="0"/>
                  <w:divBdr>
                    <w:top w:val="none" w:sz="0" w:space="0" w:color="auto"/>
                    <w:left w:val="none" w:sz="0" w:space="0" w:color="auto"/>
                    <w:bottom w:val="none" w:sz="0" w:space="0" w:color="auto"/>
                    <w:right w:val="none" w:sz="0" w:space="0" w:color="auto"/>
                  </w:divBdr>
                  <w:divsChild>
                    <w:div w:id="913785678">
                      <w:marLeft w:val="0"/>
                      <w:marRight w:val="0"/>
                      <w:marTop w:val="0"/>
                      <w:marBottom w:val="0"/>
                      <w:divBdr>
                        <w:top w:val="none" w:sz="0" w:space="0" w:color="auto"/>
                        <w:left w:val="none" w:sz="0" w:space="0" w:color="auto"/>
                        <w:bottom w:val="none" w:sz="0" w:space="0" w:color="auto"/>
                        <w:right w:val="none" w:sz="0" w:space="0" w:color="auto"/>
                      </w:divBdr>
                      <w:divsChild>
                        <w:div w:id="913785041">
                          <w:marLeft w:val="0"/>
                          <w:marRight w:val="0"/>
                          <w:marTop w:val="0"/>
                          <w:marBottom w:val="0"/>
                          <w:divBdr>
                            <w:top w:val="none" w:sz="0" w:space="0" w:color="auto"/>
                            <w:left w:val="none" w:sz="0" w:space="0" w:color="auto"/>
                            <w:bottom w:val="none" w:sz="0" w:space="0" w:color="auto"/>
                            <w:right w:val="none" w:sz="0" w:space="0" w:color="auto"/>
                          </w:divBdr>
                          <w:divsChild>
                            <w:div w:id="913785429">
                              <w:marLeft w:val="0"/>
                              <w:marRight w:val="0"/>
                              <w:marTop w:val="0"/>
                              <w:marBottom w:val="0"/>
                              <w:divBdr>
                                <w:top w:val="none" w:sz="0" w:space="0" w:color="auto"/>
                                <w:left w:val="none" w:sz="0" w:space="0" w:color="auto"/>
                                <w:bottom w:val="none" w:sz="0" w:space="0" w:color="auto"/>
                                <w:right w:val="none" w:sz="0" w:space="0" w:color="auto"/>
                              </w:divBdr>
                            </w:div>
                          </w:divsChild>
                        </w:div>
                        <w:div w:id="913787398">
                          <w:marLeft w:val="0"/>
                          <w:marRight w:val="0"/>
                          <w:marTop w:val="0"/>
                          <w:marBottom w:val="0"/>
                          <w:divBdr>
                            <w:top w:val="none" w:sz="0" w:space="0" w:color="auto"/>
                            <w:left w:val="none" w:sz="0" w:space="0" w:color="auto"/>
                            <w:bottom w:val="none" w:sz="0" w:space="0" w:color="auto"/>
                            <w:right w:val="none" w:sz="0" w:space="0" w:color="auto"/>
                          </w:divBdr>
                          <w:divsChild>
                            <w:div w:id="91378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5779">
          <w:marLeft w:val="0"/>
          <w:marRight w:val="0"/>
          <w:marTop w:val="0"/>
          <w:marBottom w:val="0"/>
          <w:divBdr>
            <w:top w:val="none" w:sz="0" w:space="0" w:color="auto"/>
            <w:left w:val="none" w:sz="0" w:space="0" w:color="auto"/>
            <w:bottom w:val="none" w:sz="0" w:space="0" w:color="auto"/>
            <w:right w:val="none" w:sz="0" w:space="0" w:color="auto"/>
          </w:divBdr>
          <w:divsChild>
            <w:div w:id="913786575">
              <w:marLeft w:val="0"/>
              <w:marRight w:val="0"/>
              <w:marTop w:val="0"/>
              <w:marBottom w:val="0"/>
              <w:divBdr>
                <w:top w:val="none" w:sz="0" w:space="0" w:color="auto"/>
                <w:left w:val="none" w:sz="0" w:space="0" w:color="auto"/>
                <w:bottom w:val="none" w:sz="0" w:space="0" w:color="auto"/>
                <w:right w:val="none" w:sz="0" w:space="0" w:color="auto"/>
              </w:divBdr>
              <w:divsChild>
                <w:div w:id="913785448">
                  <w:marLeft w:val="0"/>
                  <w:marRight w:val="0"/>
                  <w:marTop w:val="0"/>
                  <w:marBottom w:val="0"/>
                  <w:divBdr>
                    <w:top w:val="none" w:sz="0" w:space="0" w:color="auto"/>
                    <w:left w:val="none" w:sz="0" w:space="0" w:color="auto"/>
                    <w:bottom w:val="none" w:sz="0" w:space="0" w:color="auto"/>
                    <w:right w:val="none" w:sz="0" w:space="0" w:color="auto"/>
                  </w:divBdr>
                  <w:divsChild>
                    <w:div w:id="913786419">
                      <w:marLeft w:val="0"/>
                      <w:marRight w:val="0"/>
                      <w:marTop w:val="0"/>
                      <w:marBottom w:val="0"/>
                      <w:divBdr>
                        <w:top w:val="none" w:sz="0" w:space="0" w:color="auto"/>
                        <w:left w:val="none" w:sz="0" w:space="0" w:color="auto"/>
                        <w:bottom w:val="none" w:sz="0" w:space="0" w:color="auto"/>
                        <w:right w:val="none" w:sz="0" w:space="0" w:color="auto"/>
                      </w:divBdr>
                      <w:divsChild>
                        <w:div w:id="913787064">
                          <w:marLeft w:val="0"/>
                          <w:marRight w:val="0"/>
                          <w:marTop w:val="0"/>
                          <w:marBottom w:val="0"/>
                          <w:divBdr>
                            <w:top w:val="none" w:sz="0" w:space="0" w:color="auto"/>
                            <w:left w:val="none" w:sz="0" w:space="0" w:color="auto"/>
                            <w:bottom w:val="none" w:sz="0" w:space="0" w:color="auto"/>
                            <w:right w:val="none" w:sz="0" w:space="0" w:color="auto"/>
                          </w:divBdr>
                          <w:divsChild>
                            <w:div w:id="913785860">
                              <w:marLeft w:val="0"/>
                              <w:marRight w:val="0"/>
                              <w:marTop w:val="0"/>
                              <w:marBottom w:val="0"/>
                              <w:divBdr>
                                <w:top w:val="none" w:sz="0" w:space="0" w:color="auto"/>
                                <w:left w:val="none" w:sz="0" w:space="0" w:color="auto"/>
                                <w:bottom w:val="none" w:sz="0" w:space="0" w:color="auto"/>
                                <w:right w:val="none" w:sz="0" w:space="0" w:color="auto"/>
                              </w:divBdr>
                              <w:divsChild>
                                <w:div w:id="913786940">
                                  <w:marLeft w:val="0"/>
                                  <w:marRight w:val="0"/>
                                  <w:marTop w:val="0"/>
                                  <w:marBottom w:val="0"/>
                                  <w:divBdr>
                                    <w:top w:val="none" w:sz="0" w:space="0" w:color="auto"/>
                                    <w:left w:val="none" w:sz="0" w:space="0" w:color="auto"/>
                                    <w:bottom w:val="none" w:sz="0" w:space="0" w:color="auto"/>
                                    <w:right w:val="none" w:sz="0" w:space="0" w:color="auto"/>
                                  </w:divBdr>
                                  <w:divsChild>
                                    <w:div w:id="91378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6550">
          <w:marLeft w:val="0"/>
          <w:marRight w:val="0"/>
          <w:marTop w:val="0"/>
          <w:marBottom w:val="0"/>
          <w:divBdr>
            <w:top w:val="none" w:sz="0" w:space="0" w:color="auto"/>
            <w:left w:val="none" w:sz="0" w:space="0" w:color="auto"/>
            <w:bottom w:val="none" w:sz="0" w:space="0" w:color="auto"/>
            <w:right w:val="none" w:sz="0" w:space="0" w:color="auto"/>
          </w:divBdr>
          <w:divsChild>
            <w:div w:id="913784745">
              <w:marLeft w:val="0"/>
              <w:marRight w:val="0"/>
              <w:marTop w:val="0"/>
              <w:marBottom w:val="0"/>
              <w:divBdr>
                <w:top w:val="none" w:sz="0" w:space="0" w:color="auto"/>
                <w:left w:val="none" w:sz="0" w:space="0" w:color="auto"/>
                <w:bottom w:val="none" w:sz="0" w:space="0" w:color="auto"/>
                <w:right w:val="none" w:sz="0" w:space="0" w:color="auto"/>
              </w:divBdr>
              <w:divsChild>
                <w:div w:id="913787582">
                  <w:marLeft w:val="0"/>
                  <w:marRight w:val="0"/>
                  <w:marTop w:val="0"/>
                  <w:marBottom w:val="0"/>
                  <w:divBdr>
                    <w:top w:val="none" w:sz="0" w:space="0" w:color="auto"/>
                    <w:left w:val="none" w:sz="0" w:space="0" w:color="auto"/>
                    <w:bottom w:val="none" w:sz="0" w:space="0" w:color="auto"/>
                    <w:right w:val="none" w:sz="0" w:space="0" w:color="auto"/>
                  </w:divBdr>
                  <w:divsChild>
                    <w:div w:id="913787028">
                      <w:marLeft w:val="0"/>
                      <w:marRight w:val="0"/>
                      <w:marTop w:val="0"/>
                      <w:marBottom w:val="0"/>
                      <w:divBdr>
                        <w:top w:val="none" w:sz="0" w:space="0" w:color="auto"/>
                        <w:left w:val="none" w:sz="0" w:space="0" w:color="auto"/>
                        <w:bottom w:val="none" w:sz="0" w:space="0" w:color="auto"/>
                        <w:right w:val="none" w:sz="0" w:space="0" w:color="auto"/>
                      </w:divBdr>
                      <w:divsChild>
                        <w:div w:id="913786023">
                          <w:marLeft w:val="0"/>
                          <w:marRight w:val="0"/>
                          <w:marTop w:val="0"/>
                          <w:marBottom w:val="0"/>
                          <w:divBdr>
                            <w:top w:val="none" w:sz="0" w:space="0" w:color="auto"/>
                            <w:left w:val="none" w:sz="0" w:space="0" w:color="auto"/>
                            <w:bottom w:val="none" w:sz="0" w:space="0" w:color="auto"/>
                            <w:right w:val="none" w:sz="0" w:space="0" w:color="auto"/>
                          </w:divBdr>
                          <w:divsChild>
                            <w:div w:id="913787536">
                              <w:marLeft w:val="0"/>
                              <w:marRight w:val="0"/>
                              <w:marTop w:val="0"/>
                              <w:marBottom w:val="0"/>
                              <w:divBdr>
                                <w:top w:val="none" w:sz="0" w:space="0" w:color="auto"/>
                                <w:left w:val="none" w:sz="0" w:space="0" w:color="auto"/>
                                <w:bottom w:val="none" w:sz="0" w:space="0" w:color="auto"/>
                                <w:right w:val="none" w:sz="0" w:space="0" w:color="auto"/>
                              </w:divBdr>
                              <w:divsChild>
                                <w:div w:id="913785902">
                                  <w:marLeft w:val="0"/>
                                  <w:marRight w:val="0"/>
                                  <w:marTop w:val="0"/>
                                  <w:marBottom w:val="0"/>
                                  <w:divBdr>
                                    <w:top w:val="none" w:sz="0" w:space="0" w:color="auto"/>
                                    <w:left w:val="none" w:sz="0" w:space="0" w:color="auto"/>
                                    <w:bottom w:val="none" w:sz="0" w:space="0" w:color="auto"/>
                                    <w:right w:val="none" w:sz="0" w:space="0" w:color="auto"/>
                                  </w:divBdr>
                                  <w:divsChild>
                                    <w:div w:id="913787259">
                                      <w:marLeft w:val="0"/>
                                      <w:marRight w:val="0"/>
                                      <w:marTop w:val="0"/>
                                      <w:marBottom w:val="0"/>
                                      <w:divBdr>
                                        <w:top w:val="none" w:sz="0" w:space="0" w:color="auto"/>
                                        <w:left w:val="none" w:sz="0" w:space="0" w:color="auto"/>
                                        <w:bottom w:val="none" w:sz="0" w:space="0" w:color="auto"/>
                                        <w:right w:val="none" w:sz="0" w:space="0" w:color="auto"/>
                                      </w:divBdr>
                                      <w:divsChild>
                                        <w:div w:id="913787158">
                                          <w:marLeft w:val="0"/>
                                          <w:marRight w:val="0"/>
                                          <w:marTop w:val="0"/>
                                          <w:marBottom w:val="0"/>
                                          <w:divBdr>
                                            <w:top w:val="none" w:sz="0" w:space="0" w:color="auto"/>
                                            <w:left w:val="none" w:sz="0" w:space="0" w:color="auto"/>
                                            <w:bottom w:val="none" w:sz="0" w:space="0" w:color="auto"/>
                                            <w:right w:val="none" w:sz="0" w:space="0" w:color="auto"/>
                                          </w:divBdr>
                                          <w:divsChild>
                                            <w:div w:id="913787275">
                                              <w:marLeft w:val="0"/>
                                              <w:marRight w:val="0"/>
                                              <w:marTop w:val="0"/>
                                              <w:marBottom w:val="0"/>
                                              <w:divBdr>
                                                <w:top w:val="none" w:sz="0" w:space="0" w:color="auto"/>
                                                <w:left w:val="none" w:sz="0" w:space="0" w:color="auto"/>
                                                <w:bottom w:val="none" w:sz="0" w:space="0" w:color="auto"/>
                                                <w:right w:val="none" w:sz="0" w:space="0" w:color="auto"/>
                                              </w:divBdr>
                                              <w:divsChild>
                                                <w:div w:id="913787295">
                                                  <w:marLeft w:val="0"/>
                                                  <w:marRight w:val="0"/>
                                                  <w:marTop w:val="0"/>
                                                  <w:marBottom w:val="0"/>
                                                  <w:divBdr>
                                                    <w:top w:val="none" w:sz="0" w:space="0" w:color="auto"/>
                                                    <w:left w:val="none" w:sz="0" w:space="0" w:color="auto"/>
                                                    <w:bottom w:val="none" w:sz="0" w:space="0" w:color="auto"/>
                                                    <w:right w:val="none" w:sz="0" w:space="0" w:color="auto"/>
                                                  </w:divBdr>
                                                  <w:divsChild>
                                                    <w:div w:id="913785516">
                                                      <w:marLeft w:val="0"/>
                                                      <w:marRight w:val="0"/>
                                                      <w:marTop w:val="0"/>
                                                      <w:marBottom w:val="0"/>
                                                      <w:divBdr>
                                                        <w:top w:val="none" w:sz="0" w:space="0" w:color="auto"/>
                                                        <w:left w:val="none" w:sz="0" w:space="0" w:color="auto"/>
                                                        <w:bottom w:val="none" w:sz="0" w:space="0" w:color="auto"/>
                                                        <w:right w:val="none" w:sz="0" w:space="0" w:color="auto"/>
                                                      </w:divBdr>
                                                      <w:divsChild>
                                                        <w:div w:id="913784842">
                                                          <w:marLeft w:val="0"/>
                                                          <w:marRight w:val="0"/>
                                                          <w:marTop w:val="0"/>
                                                          <w:marBottom w:val="0"/>
                                                          <w:divBdr>
                                                            <w:top w:val="none" w:sz="0" w:space="0" w:color="auto"/>
                                                            <w:left w:val="none" w:sz="0" w:space="0" w:color="auto"/>
                                                            <w:bottom w:val="none" w:sz="0" w:space="0" w:color="auto"/>
                                                            <w:right w:val="none" w:sz="0" w:space="0" w:color="auto"/>
                                                          </w:divBdr>
                                                          <w:divsChild>
                                                            <w:div w:id="91378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3787098">
          <w:marLeft w:val="0"/>
          <w:marRight w:val="0"/>
          <w:marTop w:val="0"/>
          <w:marBottom w:val="0"/>
          <w:divBdr>
            <w:top w:val="none" w:sz="0" w:space="0" w:color="auto"/>
            <w:left w:val="none" w:sz="0" w:space="0" w:color="auto"/>
            <w:bottom w:val="none" w:sz="0" w:space="0" w:color="auto"/>
            <w:right w:val="none" w:sz="0" w:space="0" w:color="auto"/>
          </w:divBdr>
          <w:divsChild>
            <w:div w:id="913784864">
              <w:marLeft w:val="0"/>
              <w:marRight w:val="0"/>
              <w:marTop w:val="0"/>
              <w:marBottom w:val="0"/>
              <w:divBdr>
                <w:top w:val="none" w:sz="0" w:space="0" w:color="auto"/>
                <w:left w:val="none" w:sz="0" w:space="0" w:color="auto"/>
                <w:bottom w:val="none" w:sz="0" w:space="0" w:color="auto"/>
                <w:right w:val="none" w:sz="0" w:space="0" w:color="auto"/>
              </w:divBdr>
              <w:divsChild>
                <w:div w:id="913786723">
                  <w:marLeft w:val="0"/>
                  <w:marRight w:val="0"/>
                  <w:marTop w:val="0"/>
                  <w:marBottom w:val="0"/>
                  <w:divBdr>
                    <w:top w:val="none" w:sz="0" w:space="0" w:color="auto"/>
                    <w:left w:val="none" w:sz="0" w:space="0" w:color="auto"/>
                    <w:bottom w:val="none" w:sz="0" w:space="0" w:color="auto"/>
                    <w:right w:val="none" w:sz="0" w:space="0" w:color="auto"/>
                  </w:divBdr>
                  <w:divsChild>
                    <w:div w:id="913785197">
                      <w:marLeft w:val="0"/>
                      <w:marRight w:val="0"/>
                      <w:marTop w:val="0"/>
                      <w:marBottom w:val="0"/>
                      <w:divBdr>
                        <w:top w:val="none" w:sz="0" w:space="0" w:color="auto"/>
                        <w:left w:val="none" w:sz="0" w:space="0" w:color="auto"/>
                        <w:bottom w:val="none" w:sz="0" w:space="0" w:color="auto"/>
                        <w:right w:val="none" w:sz="0" w:space="0" w:color="auto"/>
                      </w:divBdr>
                      <w:divsChild>
                        <w:div w:id="913786113">
                          <w:marLeft w:val="0"/>
                          <w:marRight w:val="0"/>
                          <w:marTop w:val="0"/>
                          <w:marBottom w:val="0"/>
                          <w:divBdr>
                            <w:top w:val="none" w:sz="0" w:space="0" w:color="auto"/>
                            <w:left w:val="none" w:sz="0" w:space="0" w:color="auto"/>
                            <w:bottom w:val="none" w:sz="0" w:space="0" w:color="auto"/>
                            <w:right w:val="none" w:sz="0" w:space="0" w:color="auto"/>
                          </w:divBdr>
                          <w:divsChild>
                            <w:div w:id="9137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7418">
          <w:marLeft w:val="0"/>
          <w:marRight w:val="0"/>
          <w:marTop w:val="0"/>
          <w:marBottom w:val="0"/>
          <w:divBdr>
            <w:top w:val="none" w:sz="0" w:space="0" w:color="auto"/>
            <w:left w:val="none" w:sz="0" w:space="0" w:color="auto"/>
            <w:bottom w:val="none" w:sz="0" w:space="0" w:color="auto"/>
            <w:right w:val="none" w:sz="0" w:space="0" w:color="auto"/>
          </w:divBdr>
          <w:divsChild>
            <w:div w:id="913784812">
              <w:marLeft w:val="0"/>
              <w:marRight w:val="0"/>
              <w:marTop w:val="0"/>
              <w:marBottom w:val="0"/>
              <w:divBdr>
                <w:top w:val="none" w:sz="0" w:space="0" w:color="auto"/>
                <w:left w:val="none" w:sz="0" w:space="0" w:color="auto"/>
                <w:bottom w:val="none" w:sz="0" w:space="0" w:color="auto"/>
                <w:right w:val="none" w:sz="0" w:space="0" w:color="auto"/>
              </w:divBdr>
              <w:divsChild>
                <w:div w:id="913786409">
                  <w:marLeft w:val="0"/>
                  <w:marRight w:val="0"/>
                  <w:marTop w:val="0"/>
                  <w:marBottom w:val="0"/>
                  <w:divBdr>
                    <w:top w:val="none" w:sz="0" w:space="0" w:color="auto"/>
                    <w:left w:val="none" w:sz="0" w:space="0" w:color="auto"/>
                    <w:bottom w:val="none" w:sz="0" w:space="0" w:color="auto"/>
                    <w:right w:val="none" w:sz="0" w:space="0" w:color="auto"/>
                  </w:divBdr>
                  <w:divsChild>
                    <w:div w:id="913787539">
                      <w:marLeft w:val="0"/>
                      <w:marRight w:val="0"/>
                      <w:marTop w:val="0"/>
                      <w:marBottom w:val="0"/>
                      <w:divBdr>
                        <w:top w:val="none" w:sz="0" w:space="0" w:color="auto"/>
                        <w:left w:val="none" w:sz="0" w:space="0" w:color="auto"/>
                        <w:bottom w:val="none" w:sz="0" w:space="0" w:color="auto"/>
                        <w:right w:val="none" w:sz="0" w:space="0" w:color="auto"/>
                      </w:divBdr>
                      <w:divsChild>
                        <w:div w:id="913785447">
                          <w:marLeft w:val="0"/>
                          <w:marRight w:val="0"/>
                          <w:marTop w:val="0"/>
                          <w:marBottom w:val="0"/>
                          <w:divBdr>
                            <w:top w:val="none" w:sz="0" w:space="0" w:color="auto"/>
                            <w:left w:val="none" w:sz="0" w:space="0" w:color="auto"/>
                            <w:bottom w:val="none" w:sz="0" w:space="0" w:color="auto"/>
                            <w:right w:val="none" w:sz="0" w:space="0" w:color="auto"/>
                          </w:divBdr>
                          <w:divsChild>
                            <w:div w:id="913786211">
                              <w:marLeft w:val="0"/>
                              <w:marRight w:val="0"/>
                              <w:marTop w:val="0"/>
                              <w:marBottom w:val="0"/>
                              <w:divBdr>
                                <w:top w:val="none" w:sz="0" w:space="0" w:color="auto"/>
                                <w:left w:val="none" w:sz="0" w:space="0" w:color="auto"/>
                                <w:bottom w:val="none" w:sz="0" w:space="0" w:color="auto"/>
                                <w:right w:val="none" w:sz="0" w:space="0" w:color="auto"/>
                              </w:divBdr>
                            </w:div>
                          </w:divsChild>
                        </w:div>
                        <w:div w:id="913786764">
                          <w:marLeft w:val="0"/>
                          <w:marRight w:val="0"/>
                          <w:marTop w:val="0"/>
                          <w:marBottom w:val="0"/>
                          <w:divBdr>
                            <w:top w:val="none" w:sz="0" w:space="0" w:color="auto"/>
                            <w:left w:val="none" w:sz="0" w:space="0" w:color="auto"/>
                            <w:bottom w:val="none" w:sz="0" w:space="0" w:color="auto"/>
                            <w:right w:val="none" w:sz="0" w:space="0" w:color="auto"/>
                          </w:divBdr>
                          <w:divsChild>
                            <w:div w:id="91378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7555">
          <w:marLeft w:val="0"/>
          <w:marRight w:val="0"/>
          <w:marTop w:val="0"/>
          <w:marBottom w:val="0"/>
          <w:divBdr>
            <w:top w:val="none" w:sz="0" w:space="0" w:color="auto"/>
            <w:left w:val="none" w:sz="0" w:space="0" w:color="auto"/>
            <w:bottom w:val="none" w:sz="0" w:space="0" w:color="auto"/>
            <w:right w:val="none" w:sz="0" w:space="0" w:color="auto"/>
          </w:divBdr>
          <w:divsChild>
            <w:div w:id="913784865">
              <w:marLeft w:val="0"/>
              <w:marRight w:val="0"/>
              <w:marTop w:val="0"/>
              <w:marBottom w:val="0"/>
              <w:divBdr>
                <w:top w:val="none" w:sz="0" w:space="0" w:color="auto"/>
                <w:left w:val="none" w:sz="0" w:space="0" w:color="auto"/>
                <w:bottom w:val="none" w:sz="0" w:space="0" w:color="auto"/>
                <w:right w:val="none" w:sz="0" w:space="0" w:color="auto"/>
              </w:divBdr>
              <w:divsChild>
                <w:div w:id="913785301">
                  <w:marLeft w:val="0"/>
                  <w:marRight w:val="0"/>
                  <w:marTop w:val="0"/>
                  <w:marBottom w:val="0"/>
                  <w:divBdr>
                    <w:top w:val="none" w:sz="0" w:space="0" w:color="auto"/>
                    <w:left w:val="none" w:sz="0" w:space="0" w:color="auto"/>
                    <w:bottom w:val="none" w:sz="0" w:space="0" w:color="auto"/>
                    <w:right w:val="none" w:sz="0" w:space="0" w:color="auto"/>
                  </w:divBdr>
                  <w:divsChild>
                    <w:div w:id="913787127">
                      <w:marLeft w:val="0"/>
                      <w:marRight w:val="0"/>
                      <w:marTop w:val="0"/>
                      <w:marBottom w:val="0"/>
                      <w:divBdr>
                        <w:top w:val="none" w:sz="0" w:space="0" w:color="auto"/>
                        <w:left w:val="none" w:sz="0" w:space="0" w:color="auto"/>
                        <w:bottom w:val="none" w:sz="0" w:space="0" w:color="auto"/>
                        <w:right w:val="none" w:sz="0" w:space="0" w:color="auto"/>
                      </w:divBdr>
                      <w:divsChild>
                        <w:div w:id="913784696">
                          <w:marLeft w:val="0"/>
                          <w:marRight w:val="0"/>
                          <w:marTop w:val="0"/>
                          <w:marBottom w:val="0"/>
                          <w:divBdr>
                            <w:top w:val="none" w:sz="0" w:space="0" w:color="auto"/>
                            <w:left w:val="none" w:sz="0" w:space="0" w:color="auto"/>
                            <w:bottom w:val="none" w:sz="0" w:space="0" w:color="auto"/>
                            <w:right w:val="none" w:sz="0" w:space="0" w:color="auto"/>
                          </w:divBdr>
                          <w:divsChild>
                            <w:div w:id="913787342">
                              <w:marLeft w:val="0"/>
                              <w:marRight w:val="0"/>
                              <w:marTop w:val="0"/>
                              <w:marBottom w:val="0"/>
                              <w:divBdr>
                                <w:top w:val="none" w:sz="0" w:space="0" w:color="auto"/>
                                <w:left w:val="none" w:sz="0" w:space="0" w:color="auto"/>
                                <w:bottom w:val="none" w:sz="0" w:space="0" w:color="auto"/>
                                <w:right w:val="none" w:sz="0" w:space="0" w:color="auto"/>
                              </w:divBdr>
                              <w:divsChild>
                                <w:div w:id="913785378">
                                  <w:marLeft w:val="0"/>
                                  <w:marRight w:val="0"/>
                                  <w:marTop w:val="0"/>
                                  <w:marBottom w:val="0"/>
                                  <w:divBdr>
                                    <w:top w:val="none" w:sz="0" w:space="0" w:color="auto"/>
                                    <w:left w:val="none" w:sz="0" w:space="0" w:color="auto"/>
                                    <w:bottom w:val="none" w:sz="0" w:space="0" w:color="auto"/>
                                    <w:right w:val="none" w:sz="0" w:space="0" w:color="auto"/>
                                  </w:divBdr>
                                  <w:divsChild>
                                    <w:div w:id="913787523">
                                      <w:marLeft w:val="0"/>
                                      <w:marRight w:val="0"/>
                                      <w:marTop w:val="0"/>
                                      <w:marBottom w:val="0"/>
                                      <w:divBdr>
                                        <w:top w:val="none" w:sz="0" w:space="0" w:color="auto"/>
                                        <w:left w:val="none" w:sz="0" w:space="0" w:color="auto"/>
                                        <w:bottom w:val="none" w:sz="0" w:space="0" w:color="auto"/>
                                        <w:right w:val="none" w:sz="0" w:space="0" w:color="auto"/>
                                      </w:divBdr>
                                      <w:divsChild>
                                        <w:div w:id="913786893">
                                          <w:marLeft w:val="0"/>
                                          <w:marRight w:val="0"/>
                                          <w:marTop w:val="0"/>
                                          <w:marBottom w:val="0"/>
                                          <w:divBdr>
                                            <w:top w:val="none" w:sz="0" w:space="0" w:color="auto"/>
                                            <w:left w:val="none" w:sz="0" w:space="0" w:color="auto"/>
                                            <w:bottom w:val="none" w:sz="0" w:space="0" w:color="auto"/>
                                            <w:right w:val="none" w:sz="0" w:space="0" w:color="auto"/>
                                          </w:divBdr>
                                          <w:divsChild>
                                            <w:div w:id="9137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3786518">
      <w:marLeft w:val="0"/>
      <w:marRight w:val="0"/>
      <w:marTop w:val="0"/>
      <w:marBottom w:val="0"/>
      <w:divBdr>
        <w:top w:val="none" w:sz="0" w:space="0" w:color="auto"/>
        <w:left w:val="none" w:sz="0" w:space="0" w:color="auto"/>
        <w:bottom w:val="none" w:sz="0" w:space="0" w:color="auto"/>
        <w:right w:val="none" w:sz="0" w:space="0" w:color="auto"/>
      </w:divBdr>
    </w:div>
    <w:div w:id="913786519">
      <w:marLeft w:val="0"/>
      <w:marRight w:val="0"/>
      <w:marTop w:val="0"/>
      <w:marBottom w:val="0"/>
      <w:divBdr>
        <w:top w:val="none" w:sz="0" w:space="0" w:color="auto"/>
        <w:left w:val="none" w:sz="0" w:space="0" w:color="auto"/>
        <w:bottom w:val="none" w:sz="0" w:space="0" w:color="auto"/>
        <w:right w:val="none" w:sz="0" w:space="0" w:color="auto"/>
      </w:divBdr>
    </w:div>
    <w:div w:id="913786520">
      <w:marLeft w:val="0"/>
      <w:marRight w:val="0"/>
      <w:marTop w:val="0"/>
      <w:marBottom w:val="0"/>
      <w:divBdr>
        <w:top w:val="none" w:sz="0" w:space="0" w:color="auto"/>
        <w:left w:val="none" w:sz="0" w:space="0" w:color="auto"/>
        <w:bottom w:val="none" w:sz="0" w:space="0" w:color="auto"/>
        <w:right w:val="none" w:sz="0" w:space="0" w:color="auto"/>
      </w:divBdr>
    </w:div>
    <w:div w:id="913786521">
      <w:marLeft w:val="0"/>
      <w:marRight w:val="0"/>
      <w:marTop w:val="0"/>
      <w:marBottom w:val="0"/>
      <w:divBdr>
        <w:top w:val="none" w:sz="0" w:space="0" w:color="auto"/>
        <w:left w:val="none" w:sz="0" w:space="0" w:color="auto"/>
        <w:bottom w:val="none" w:sz="0" w:space="0" w:color="auto"/>
        <w:right w:val="none" w:sz="0" w:space="0" w:color="auto"/>
      </w:divBdr>
    </w:div>
    <w:div w:id="913786522">
      <w:marLeft w:val="0"/>
      <w:marRight w:val="0"/>
      <w:marTop w:val="0"/>
      <w:marBottom w:val="0"/>
      <w:divBdr>
        <w:top w:val="none" w:sz="0" w:space="0" w:color="auto"/>
        <w:left w:val="none" w:sz="0" w:space="0" w:color="auto"/>
        <w:bottom w:val="none" w:sz="0" w:space="0" w:color="auto"/>
        <w:right w:val="none" w:sz="0" w:space="0" w:color="auto"/>
      </w:divBdr>
    </w:div>
    <w:div w:id="913786523">
      <w:marLeft w:val="0"/>
      <w:marRight w:val="0"/>
      <w:marTop w:val="0"/>
      <w:marBottom w:val="0"/>
      <w:divBdr>
        <w:top w:val="none" w:sz="0" w:space="0" w:color="auto"/>
        <w:left w:val="none" w:sz="0" w:space="0" w:color="auto"/>
        <w:bottom w:val="none" w:sz="0" w:space="0" w:color="auto"/>
        <w:right w:val="none" w:sz="0" w:space="0" w:color="auto"/>
      </w:divBdr>
    </w:div>
    <w:div w:id="913786524">
      <w:marLeft w:val="0"/>
      <w:marRight w:val="0"/>
      <w:marTop w:val="0"/>
      <w:marBottom w:val="0"/>
      <w:divBdr>
        <w:top w:val="none" w:sz="0" w:space="0" w:color="auto"/>
        <w:left w:val="none" w:sz="0" w:space="0" w:color="auto"/>
        <w:bottom w:val="none" w:sz="0" w:space="0" w:color="auto"/>
        <w:right w:val="none" w:sz="0" w:space="0" w:color="auto"/>
      </w:divBdr>
    </w:div>
    <w:div w:id="913786525">
      <w:marLeft w:val="0"/>
      <w:marRight w:val="0"/>
      <w:marTop w:val="0"/>
      <w:marBottom w:val="0"/>
      <w:divBdr>
        <w:top w:val="none" w:sz="0" w:space="0" w:color="auto"/>
        <w:left w:val="none" w:sz="0" w:space="0" w:color="auto"/>
        <w:bottom w:val="none" w:sz="0" w:space="0" w:color="auto"/>
        <w:right w:val="none" w:sz="0" w:space="0" w:color="auto"/>
      </w:divBdr>
    </w:div>
    <w:div w:id="913786527">
      <w:marLeft w:val="0"/>
      <w:marRight w:val="0"/>
      <w:marTop w:val="0"/>
      <w:marBottom w:val="0"/>
      <w:divBdr>
        <w:top w:val="none" w:sz="0" w:space="0" w:color="auto"/>
        <w:left w:val="none" w:sz="0" w:space="0" w:color="auto"/>
        <w:bottom w:val="none" w:sz="0" w:space="0" w:color="auto"/>
        <w:right w:val="none" w:sz="0" w:space="0" w:color="auto"/>
      </w:divBdr>
    </w:div>
    <w:div w:id="913786530">
      <w:marLeft w:val="0"/>
      <w:marRight w:val="0"/>
      <w:marTop w:val="0"/>
      <w:marBottom w:val="0"/>
      <w:divBdr>
        <w:top w:val="none" w:sz="0" w:space="0" w:color="auto"/>
        <w:left w:val="none" w:sz="0" w:space="0" w:color="auto"/>
        <w:bottom w:val="none" w:sz="0" w:space="0" w:color="auto"/>
        <w:right w:val="none" w:sz="0" w:space="0" w:color="auto"/>
      </w:divBdr>
    </w:div>
    <w:div w:id="913786533">
      <w:marLeft w:val="0"/>
      <w:marRight w:val="0"/>
      <w:marTop w:val="0"/>
      <w:marBottom w:val="0"/>
      <w:divBdr>
        <w:top w:val="none" w:sz="0" w:space="0" w:color="auto"/>
        <w:left w:val="none" w:sz="0" w:space="0" w:color="auto"/>
        <w:bottom w:val="none" w:sz="0" w:space="0" w:color="auto"/>
        <w:right w:val="none" w:sz="0" w:space="0" w:color="auto"/>
      </w:divBdr>
    </w:div>
    <w:div w:id="913786534">
      <w:marLeft w:val="0"/>
      <w:marRight w:val="0"/>
      <w:marTop w:val="0"/>
      <w:marBottom w:val="0"/>
      <w:divBdr>
        <w:top w:val="none" w:sz="0" w:space="0" w:color="auto"/>
        <w:left w:val="none" w:sz="0" w:space="0" w:color="auto"/>
        <w:bottom w:val="none" w:sz="0" w:space="0" w:color="auto"/>
        <w:right w:val="none" w:sz="0" w:space="0" w:color="auto"/>
      </w:divBdr>
      <w:divsChild>
        <w:div w:id="913785021">
          <w:marLeft w:val="0"/>
          <w:marRight w:val="0"/>
          <w:marTop w:val="0"/>
          <w:marBottom w:val="0"/>
          <w:divBdr>
            <w:top w:val="none" w:sz="0" w:space="0" w:color="auto"/>
            <w:left w:val="none" w:sz="0" w:space="0" w:color="auto"/>
            <w:bottom w:val="none" w:sz="0" w:space="0" w:color="auto"/>
            <w:right w:val="none" w:sz="0" w:space="0" w:color="auto"/>
          </w:divBdr>
        </w:div>
        <w:div w:id="913785078">
          <w:marLeft w:val="0"/>
          <w:marRight w:val="0"/>
          <w:marTop w:val="0"/>
          <w:marBottom w:val="0"/>
          <w:divBdr>
            <w:top w:val="none" w:sz="0" w:space="0" w:color="auto"/>
            <w:left w:val="none" w:sz="0" w:space="0" w:color="auto"/>
            <w:bottom w:val="none" w:sz="0" w:space="0" w:color="auto"/>
            <w:right w:val="none" w:sz="0" w:space="0" w:color="auto"/>
          </w:divBdr>
        </w:div>
        <w:div w:id="913785151">
          <w:marLeft w:val="0"/>
          <w:marRight w:val="0"/>
          <w:marTop w:val="0"/>
          <w:marBottom w:val="0"/>
          <w:divBdr>
            <w:top w:val="none" w:sz="0" w:space="0" w:color="auto"/>
            <w:left w:val="none" w:sz="0" w:space="0" w:color="auto"/>
            <w:bottom w:val="none" w:sz="0" w:space="0" w:color="auto"/>
            <w:right w:val="none" w:sz="0" w:space="0" w:color="auto"/>
          </w:divBdr>
        </w:div>
        <w:div w:id="913785271">
          <w:marLeft w:val="0"/>
          <w:marRight w:val="0"/>
          <w:marTop w:val="0"/>
          <w:marBottom w:val="0"/>
          <w:divBdr>
            <w:top w:val="none" w:sz="0" w:space="0" w:color="auto"/>
            <w:left w:val="none" w:sz="0" w:space="0" w:color="auto"/>
            <w:bottom w:val="none" w:sz="0" w:space="0" w:color="auto"/>
            <w:right w:val="none" w:sz="0" w:space="0" w:color="auto"/>
          </w:divBdr>
        </w:div>
        <w:div w:id="913785364">
          <w:marLeft w:val="0"/>
          <w:marRight w:val="0"/>
          <w:marTop w:val="0"/>
          <w:marBottom w:val="0"/>
          <w:divBdr>
            <w:top w:val="none" w:sz="0" w:space="0" w:color="auto"/>
            <w:left w:val="none" w:sz="0" w:space="0" w:color="auto"/>
            <w:bottom w:val="none" w:sz="0" w:space="0" w:color="auto"/>
            <w:right w:val="none" w:sz="0" w:space="0" w:color="auto"/>
          </w:divBdr>
        </w:div>
        <w:div w:id="913785648">
          <w:marLeft w:val="0"/>
          <w:marRight w:val="0"/>
          <w:marTop w:val="0"/>
          <w:marBottom w:val="0"/>
          <w:divBdr>
            <w:top w:val="none" w:sz="0" w:space="0" w:color="auto"/>
            <w:left w:val="none" w:sz="0" w:space="0" w:color="auto"/>
            <w:bottom w:val="none" w:sz="0" w:space="0" w:color="auto"/>
            <w:right w:val="none" w:sz="0" w:space="0" w:color="auto"/>
          </w:divBdr>
        </w:div>
        <w:div w:id="913785944">
          <w:marLeft w:val="0"/>
          <w:marRight w:val="0"/>
          <w:marTop w:val="0"/>
          <w:marBottom w:val="0"/>
          <w:divBdr>
            <w:top w:val="none" w:sz="0" w:space="0" w:color="auto"/>
            <w:left w:val="none" w:sz="0" w:space="0" w:color="auto"/>
            <w:bottom w:val="none" w:sz="0" w:space="0" w:color="auto"/>
            <w:right w:val="none" w:sz="0" w:space="0" w:color="auto"/>
          </w:divBdr>
        </w:div>
        <w:div w:id="913786181">
          <w:marLeft w:val="0"/>
          <w:marRight w:val="0"/>
          <w:marTop w:val="0"/>
          <w:marBottom w:val="0"/>
          <w:divBdr>
            <w:top w:val="none" w:sz="0" w:space="0" w:color="auto"/>
            <w:left w:val="none" w:sz="0" w:space="0" w:color="auto"/>
            <w:bottom w:val="none" w:sz="0" w:space="0" w:color="auto"/>
            <w:right w:val="none" w:sz="0" w:space="0" w:color="auto"/>
          </w:divBdr>
        </w:div>
        <w:div w:id="913786291">
          <w:marLeft w:val="0"/>
          <w:marRight w:val="0"/>
          <w:marTop w:val="0"/>
          <w:marBottom w:val="0"/>
          <w:divBdr>
            <w:top w:val="none" w:sz="0" w:space="0" w:color="auto"/>
            <w:left w:val="none" w:sz="0" w:space="0" w:color="auto"/>
            <w:bottom w:val="none" w:sz="0" w:space="0" w:color="auto"/>
            <w:right w:val="none" w:sz="0" w:space="0" w:color="auto"/>
          </w:divBdr>
        </w:div>
        <w:div w:id="913786636">
          <w:marLeft w:val="0"/>
          <w:marRight w:val="0"/>
          <w:marTop w:val="0"/>
          <w:marBottom w:val="0"/>
          <w:divBdr>
            <w:top w:val="none" w:sz="0" w:space="0" w:color="auto"/>
            <w:left w:val="none" w:sz="0" w:space="0" w:color="auto"/>
            <w:bottom w:val="none" w:sz="0" w:space="0" w:color="auto"/>
            <w:right w:val="none" w:sz="0" w:space="0" w:color="auto"/>
          </w:divBdr>
        </w:div>
        <w:div w:id="913787114">
          <w:marLeft w:val="0"/>
          <w:marRight w:val="0"/>
          <w:marTop w:val="0"/>
          <w:marBottom w:val="0"/>
          <w:divBdr>
            <w:top w:val="none" w:sz="0" w:space="0" w:color="auto"/>
            <w:left w:val="none" w:sz="0" w:space="0" w:color="auto"/>
            <w:bottom w:val="none" w:sz="0" w:space="0" w:color="auto"/>
            <w:right w:val="none" w:sz="0" w:space="0" w:color="auto"/>
          </w:divBdr>
        </w:div>
        <w:div w:id="913787215">
          <w:marLeft w:val="0"/>
          <w:marRight w:val="0"/>
          <w:marTop w:val="0"/>
          <w:marBottom w:val="0"/>
          <w:divBdr>
            <w:top w:val="none" w:sz="0" w:space="0" w:color="auto"/>
            <w:left w:val="none" w:sz="0" w:space="0" w:color="auto"/>
            <w:bottom w:val="none" w:sz="0" w:space="0" w:color="auto"/>
            <w:right w:val="none" w:sz="0" w:space="0" w:color="auto"/>
          </w:divBdr>
        </w:div>
        <w:div w:id="913787227">
          <w:marLeft w:val="0"/>
          <w:marRight w:val="0"/>
          <w:marTop w:val="0"/>
          <w:marBottom w:val="0"/>
          <w:divBdr>
            <w:top w:val="none" w:sz="0" w:space="0" w:color="auto"/>
            <w:left w:val="none" w:sz="0" w:space="0" w:color="auto"/>
            <w:bottom w:val="none" w:sz="0" w:space="0" w:color="auto"/>
            <w:right w:val="none" w:sz="0" w:space="0" w:color="auto"/>
          </w:divBdr>
        </w:div>
        <w:div w:id="913787310">
          <w:marLeft w:val="0"/>
          <w:marRight w:val="0"/>
          <w:marTop w:val="0"/>
          <w:marBottom w:val="0"/>
          <w:divBdr>
            <w:top w:val="none" w:sz="0" w:space="0" w:color="auto"/>
            <w:left w:val="none" w:sz="0" w:space="0" w:color="auto"/>
            <w:bottom w:val="none" w:sz="0" w:space="0" w:color="auto"/>
            <w:right w:val="none" w:sz="0" w:space="0" w:color="auto"/>
          </w:divBdr>
        </w:div>
        <w:div w:id="913787312">
          <w:marLeft w:val="0"/>
          <w:marRight w:val="0"/>
          <w:marTop w:val="0"/>
          <w:marBottom w:val="0"/>
          <w:divBdr>
            <w:top w:val="none" w:sz="0" w:space="0" w:color="auto"/>
            <w:left w:val="none" w:sz="0" w:space="0" w:color="auto"/>
            <w:bottom w:val="none" w:sz="0" w:space="0" w:color="auto"/>
            <w:right w:val="none" w:sz="0" w:space="0" w:color="auto"/>
          </w:divBdr>
        </w:div>
        <w:div w:id="913787631">
          <w:marLeft w:val="0"/>
          <w:marRight w:val="0"/>
          <w:marTop w:val="0"/>
          <w:marBottom w:val="0"/>
          <w:divBdr>
            <w:top w:val="none" w:sz="0" w:space="0" w:color="auto"/>
            <w:left w:val="none" w:sz="0" w:space="0" w:color="auto"/>
            <w:bottom w:val="none" w:sz="0" w:space="0" w:color="auto"/>
            <w:right w:val="none" w:sz="0" w:space="0" w:color="auto"/>
          </w:divBdr>
        </w:div>
      </w:divsChild>
    </w:div>
    <w:div w:id="913786536">
      <w:marLeft w:val="0"/>
      <w:marRight w:val="0"/>
      <w:marTop w:val="0"/>
      <w:marBottom w:val="0"/>
      <w:divBdr>
        <w:top w:val="none" w:sz="0" w:space="0" w:color="auto"/>
        <w:left w:val="none" w:sz="0" w:space="0" w:color="auto"/>
        <w:bottom w:val="none" w:sz="0" w:space="0" w:color="auto"/>
        <w:right w:val="none" w:sz="0" w:space="0" w:color="auto"/>
      </w:divBdr>
    </w:div>
    <w:div w:id="913786537">
      <w:marLeft w:val="0"/>
      <w:marRight w:val="0"/>
      <w:marTop w:val="0"/>
      <w:marBottom w:val="0"/>
      <w:divBdr>
        <w:top w:val="none" w:sz="0" w:space="0" w:color="auto"/>
        <w:left w:val="none" w:sz="0" w:space="0" w:color="auto"/>
        <w:bottom w:val="none" w:sz="0" w:space="0" w:color="auto"/>
        <w:right w:val="none" w:sz="0" w:space="0" w:color="auto"/>
      </w:divBdr>
    </w:div>
    <w:div w:id="913786538">
      <w:marLeft w:val="0"/>
      <w:marRight w:val="0"/>
      <w:marTop w:val="0"/>
      <w:marBottom w:val="0"/>
      <w:divBdr>
        <w:top w:val="none" w:sz="0" w:space="0" w:color="auto"/>
        <w:left w:val="none" w:sz="0" w:space="0" w:color="auto"/>
        <w:bottom w:val="none" w:sz="0" w:space="0" w:color="auto"/>
        <w:right w:val="none" w:sz="0" w:space="0" w:color="auto"/>
      </w:divBdr>
    </w:div>
    <w:div w:id="913786539">
      <w:marLeft w:val="0"/>
      <w:marRight w:val="0"/>
      <w:marTop w:val="0"/>
      <w:marBottom w:val="0"/>
      <w:divBdr>
        <w:top w:val="none" w:sz="0" w:space="0" w:color="auto"/>
        <w:left w:val="none" w:sz="0" w:space="0" w:color="auto"/>
        <w:bottom w:val="none" w:sz="0" w:space="0" w:color="auto"/>
        <w:right w:val="none" w:sz="0" w:space="0" w:color="auto"/>
      </w:divBdr>
    </w:div>
    <w:div w:id="913786541">
      <w:marLeft w:val="0"/>
      <w:marRight w:val="0"/>
      <w:marTop w:val="0"/>
      <w:marBottom w:val="0"/>
      <w:divBdr>
        <w:top w:val="none" w:sz="0" w:space="0" w:color="auto"/>
        <w:left w:val="none" w:sz="0" w:space="0" w:color="auto"/>
        <w:bottom w:val="none" w:sz="0" w:space="0" w:color="auto"/>
        <w:right w:val="none" w:sz="0" w:space="0" w:color="auto"/>
      </w:divBdr>
      <w:divsChild>
        <w:div w:id="913784912">
          <w:marLeft w:val="0"/>
          <w:marRight w:val="0"/>
          <w:marTop w:val="0"/>
          <w:marBottom w:val="0"/>
          <w:divBdr>
            <w:top w:val="none" w:sz="0" w:space="0" w:color="auto"/>
            <w:left w:val="none" w:sz="0" w:space="0" w:color="auto"/>
            <w:bottom w:val="none" w:sz="0" w:space="0" w:color="auto"/>
            <w:right w:val="none" w:sz="0" w:space="0" w:color="auto"/>
          </w:divBdr>
        </w:div>
      </w:divsChild>
    </w:div>
    <w:div w:id="913786543">
      <w:marLeft w:val="0"/>
      <w:marRight w:val="0"/>
      <w:marTop w:val="0"/>
      <w:marBottom w:val="0"/>
      <w:divBdr>
        <w:top w:val="none" w:sz="0" w:space="0" w:color="auto"/>
        <w:left w:val="none" w:sz="0" w:space="0" w:color="auto"/>
        <w:bottom w:val="none" w:sz="0" w:space="0" w:color="auto"/>
        <w:right w:val="none" w:sz="0" w:space="0" w:color="auto"/>
      </w:divBdr>
    </w:div>
    <w:div w:id="913786545">
      <w:marLeft w:val="0"/>
      <w:marRight w:val="0"/>
      <w:marTop w:val="0"/>
      <w:marBottom w:val="0"/>
      <w:divBdr>
        <w:top w:val="none" w:sz="0" w:space="0" w:color="auto"/>
        <w:left w:val="none" w:sz="0" w:space="0" w:color="auto"/>
        <w:bottom w:val="none" w:sz="0" w:space="0" w:color="auto"/>
        <w:right w:val="none" w:sz="0" w:space="0" w:color="auto"/>
      </w:divBdr>
      <w:divsChild>
        <w:div w:id="913785667">
          <w:marLeft w:val="0"/>
          <w:marRight w:val="0"/>
          <w:marTop w:val="0"/>
          <w:marBottom w:val="0"/>
          <w:divBdr>
            <w:top w:val="none" w:sz="0" w:space="0" w:color="auto"/>
            <w:left w:val="none" w:sz="0" w:space="0" w:color="auto"/>
            <w:bottom w:val="none" w:sz="0" w:space="0" w:color="auto"/>
            <w:right w:val="none" w:sz="0" w:space="0" w:color="auto"/>
          </w:divBdr>
          <w:divsChild>
            <w:div w:id="913785781">
              <w:marLeft w:val="0"/>
              <w:marRight w:val="0"/>
              <w:marTop w:val="0"/>
              <w:marBottom w:val="0"/>
              <w:divBdr>
                <w:top w:val="none" w:sz="0" w:space="0" w:color="auto"/>
                <w:left w:val="none" w:sz="0" w:space="0" w:color="auto"/>
                <w:bottom w:val="none" w:sz="0" w:space="0" w:color="auto"/>
                <w:right w:val="none" w:sz="0" w:space="0" w:color="auto"/>
              </w:divBdr>
              <w:divsChild>
                <w:div w:id="913786174">
                  <w:marLeft w:val="0"/>
                  <w:marRight w:val="0"/>
                  <w:marTop w:val="0"/>
                  <w:marBottom w:val="0"/>
                  <w:divBdr>
                    <w:top w:val="none" w:sz="0" w:space="0" w:color="auto"/>
                    <w:left w:val="none" w:sz="0" w:space="0" w:color="auto"/>
                    <w:bottom w:val="none" w:sz="0" w:space="0" w:color="auto"/>
                    <w:right w:val="none" w:sz="0" w:space="0" w:color="auto"/>
                  </w:divBdr>
                  <w:divsChild>
                    <w:div w:id="9137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546">
      <w:marLeft w:val="0"/>
      <w:marRight w:val="0"/>
      <w:marTop w:val="0"/>
      <w:marBottom w:val="0"/>
      <w:divBdr>
        <w:top w:val="none" w:sz="0" w:space="0" w:color="auto"/>
        <w:left w:val="none" w:sz="0" w:space="0" w:color="auto"/>
        <w:bottom w:val="none" w:sz="0" w:space="0" w:color="auto"/>
        <w:right w:val="none" w:sz="0" w:space="0" w:color="auto"/>
      </w:divBdr>
    </w:div>
    <w:div w:id="913786551">
      <w:marLeft w:val="0"/>
      <w:marRight w:val="0"/>
      <w:marTop w:val="0"/>
      <w:marBottom w:val="0"/>
      <w:divBdr>
        <w:top w:val="none" w:sz="0" w:space="0" w:color="auto"/>
        <w:left w:val="none" w:sz="0" w:space="0" w:color="auto"/>
        <w:bottom w:val="none" w:sz="0" w:space="0" w:color="auto"/>
        <w:right w:val="none" w:sz="0" w:space="0" w:color="auto"/>
      </w:divBdr>
    </w:div>
    <w:div w:id="913786552">
      <w:marLeft w:val="0"/>
      <w:marRight w:val="0"/>
      <w:marTop w:val="0"/>
      <w:marBottom w:val="0"/>
      <w:divBdr>
        <w:top w:val="none" w:sz="0" w:space="0" w:color="auto"/>
        <w:left w:val="none" w:sz="0" w:space="0" w:color="auto"/>
        <w:bottom w:val="none" w:sz="0" w:space="0" w:color="auto"/>
        <w:right w:val="none" w:sz="0" w:space="0" w:color="auto"/>
      </w:divBdr>
    </w:div>
    <w:div w:id="913786554">
      <w:marLeft w:val="0"/>
      <w:marRight w:val="0"/>
      <w:marTop w:val="0"/>
      <w:marBottom w:val="0"/>
      <w:divBdr>
        <w:top w:val="none" w:sz="0" w:space="0" w:color="auto"/>
        <w:left w:val="none" w:sz="0" w:space="0" w:color="auto"/>
        <w:bottom w:val="none" w:sz="0" w:space="0" w:color="auto"/>
        <w:right w:val="none" w:sz="0" w:space="0" w:color="auto"/>
      </w:divBdr>
    </w:div>
    <w:div w:id="913786560">
      <w:marLeft w:val="0"/>
      <w:marRight w:val="0"/>
      <w:marTop w:val="0"/>
      <w:marBottom w:val="0"/>
      <w:divBdr>
        <w:top w:val="none" w:sz="0" w:space="0" w:color="auto"/>
        <w:left w:val="none" w:sz="0" w:space="0" w:color="auto"/>
        <w:bottom w:val="none" w:sz="0" w:space="0" w:color="auto"/>
        <w:right w:val="none" w:sz="0" w:space="0" w:color="auto"/>
      </w:divBdr>
    </w:div>
    <w:div w:id="913786562">
      <w:marLeft w:val="0"/>
      <w:marRight w:val="0"/>
      <w:marTop w:val="0"/>
      <w:marBottom w:val="0"/>
      <w:divBdr>
        <w:top w:val="none" w:sz="0" w:space="0" w:color="auto"/>
        <w:left w:val="none" w:sz="0" w:space="0" w:color="auto"/>
        <w:bottom w:val="none" w:sz="0" w:space="0" w:color="auto"/>
        <w:right w:val="none" w:sz="0" w:space="0" w:color="auto"/>
      </w:divBdr>
    </w:div>
    <w:div w:id="913786565">
      <w:marLeft w:val="0"/>
      <w:marRight w:val="0"/>
      <w:marTop w:val="0"/>
      <w:marBottom w:val="0"/>
      <w:divBdr>
        <w:top w:val="none" w:sz="0" w:space="0" w:color="auto"/>
        <w:left w:val="none" w:sz="0" w:space="0" w:color="auto"/>
        <w:bottom w:val="none" w:sz="0" w:space="0" w:color="auto"/>
        <w:right w:val="none" w:sz="0" w:space="0" w:color="auto"/>
      </w:divBdr>
      <w:divsChild>
        <w:div w:id="913787225">
          <w:marLeft w:val="0"/>
          <w:marRight w:val="0"/>
          <w:marTop w:val="0"/>
          <w:marBottom w:val="0"/>
          <w:divBdr>
            <w:top w:val="none" w:sz="0" w:space="0" w:color="auto"/>
            <w:left w:val="none" w:sz="0" w:space="0" w:color="auto"/>
            <w:bottom w:val="none" w:sz="0" w:space="0" w:color="auto"/>
            <w:right w:val="none" w:sz="0" w:space="0" w:color="auto"/>
          </w:divBdr>
        </w:div>
      </w:divsChild>
    </w:div>
    <w:div w:id="913786567">
      <w:marLeft w:val="0"/>
      <w:marRight w:val="0"/>
      <w:marTop w:val="0"/>
      <w:marBottom w:val="0"/>
      <w:divBdr>
        <w:top w:val="none" w:sz="0" w:space="0" w:color="auto"/>
        <w:left w:val="none" w:sz="0" w:space="0" w:color="auto"/>
        <w:bottom w:val="none" w:sz="0" w:space="0" w:color="auto"/>
        <w:right w:val="none" w:sz="0" w:space="0" w:color="auto"/>
      </w:divBdr>
    </w:div>
    <w:div w:id="913786569">
      <w:marLeft w:val="0"/>
      <w:marRight w:val="0"/>
      <w:marTop w:val="0"/>
      <w:marBottom w:val="0"/>
      <w:divBdr>
        <w:top w:val="none" w:sz="0" w:space="0" w:color="auto"/>
        <w:left w:val="none" w:sz="0" w:space="0" w:color="auto"/>
        <w:bottom w:val="none" w:sz="0" w:space="0" w:color="auto"/>
        <w:right w:val="none" w:sz="0" w:space="0" w:color="auto"/>
      </w:divBdr>
      <w:divsChild>
        <w:div w:id="913785284">
          <w:marLeft w:val="0"/>
          <w:marRight w:val="0"/>
          <w:marTop w:val="0"/>
          <w:marBottom w:val="0"/>
          <w:divBdr>
            <w:top w:val="none" w:sz="0" w:space="0" w:color="auto"/>
            <w:left w:val="none" w:sz="0" w:space="0" w:color="auto"/>
            <w:bottom w:val="none" w:sz="0" w:space="0" w:color="auto"/>
            <w:right w:val="none" w:sz="0" w:space="0" w:color="auto"/>
          </w:divBdr>
          <w:divsChild>
            <w:div w:id="913784704">
              <w:marLeft w:val="0"/>
              <w:marRight w:val="0"/>
              <w:marTop w:val="0"/>
              <w:marBottom w:val="0"/>
              <w:divBdr>
                <w:top w:val="none" w:sz="0" w:space="0" w:color="auto"/>
                <w:left w:val="none" w:sz="0" w:space="0" w:color="auto"/>
                <w:bottom w:val="none" w:sz="0" w:space="0" w:color="auto"/>
                <w:right w:val="none" w:sz="0" w:space="0" w:color="auto"/>
              </w:divBdr>
            </w:div>
          </w:divsChild>
        </w:div>
        <w:div w:id="913787438">
          <w:marLeft w:val="0"/>
          <w:marRight w:val="0"/>
          <w:marTop w:val="0"/>
          <w:marBottom w:val="0"/>
          <w:divBdr>
            <w:top w:val="none" w:sz="0" w:space="0" w:color="auto"/>
            <w:left w:val="none" w:sz="0" w:space="0" w:color="auto"/>
            <w:bottom w:val="none" w:sz="0" w:space="0" w:color="auto"/>
            <w:right w:val="none" w:sz="0" w:space="0" w:color="auto"/>
          </w:divBdr>
        </w:div>
      </w:divsChild>
    </w:div>
    <w:div w:id="913786572">
      <w:marLeft w:val="0"/>
      <w:marRight w:val="0"/>
      <w:marTop w:val="0"/>
      <w:marBottom w:val="0"/>
      <w:divBdr>
        <w:top w:val="none" w:sz="0" w:space="0" w:color="auto"/>
        <w:left w:val="none" w:sz="0" w:space="0" w:color="auto"/>
        <w:bottom w:val="none" w:sz="0" w:space="0" w:color="auto"/>
        <w:right w:val="none" w:sz="0" w:space="0" w:color="auto"/>
      </w:divBdr>
    </w:div>
    <w:div w:id="913786578">
      <w:marLeft w:val="0"/>
      <w:marRight w:val="0"/>
      <w:marTop w:val="0"/>
      <w:marBottom w:val="0"/>
      <w:divBdr>
        <w:top w:val="none" w:sz="0" w:space="0" w:color="auto"/>
        <w:left w:val="none" w:sz="0" w:space="0" w:color="auto"/>
        <w:bottom w:val="none" w:sz="0" w:space="0" w:color="auto"/>
        <w:right w:val="none" w:sz="0" w:space="0" w:color="auto"/>
      </w:divBdr>
      <w:divsChild>
        <w:div w:id="913784712">
          <w:marLeft w:val="0"/>
          <w:marRight w:val="0"/>
          <w:marTop w:val="0"/>
          <w:marBottom w:val="0"/>
          <w:divBdr>
            <w:top w:val="none" w:sz="0" w:space="0" w:color="auto"/>
            <w:left w:val="none" w:sz="0" w:space="0" w:color="auto"/>
            <w:bottom w:val="none" w:sz="0" w:space="0" w:color="auto"/>
            <w:right w:val="none" w:sz="0" w:space="0" w:color="auto"/>
          </w:divBdr>
        </w:div>
      </w:divsChild>
    </w:div>
    <w:div w:id="913786579">
      <w:marLeft w:val="0"/>
      <w:marRight w:val="0"/>
      <w:marTop w:val="0"/>
      <w:marBottom w:val="0"/>
      <w:divBdr>
        <w:top w:val="none" w:sz="0" w:space="0" w:color="auto"/>
        <w:left w:val="none" w:sz="0" w:space="0" w:color="auto"/>
        <w:bottom w:val="none" w:sz="0" w:space="0" w:color="auto"/>
        <w:right w:val="none" w:sz="0" w:space="0" w:color="auto"/>
      </w:divBdr>
    </w:div>
    <w:div w:id="913786580">
      <w:marLeft w:val="0"/>
      <w:marRight w:val="0"/>
      <w:marTop w:val="0"/>
      <w:marBottom w:val="0"/>
      <w:divBdr>
        <w:top w:val="none" w:sz="0" w:space="0" w:color="auto"/>
        <w:left w:val="none" w:sz="0" w:space="0" w:color="auto"/>
        <w:bottom w:val="none" w:sz="0" w:space="0" w:color="auto"/>
        <w:right w:val="none" w:sz="0" w:space="0" w:color="auto"/>
      </w:divBdr>
    </w:div>
    <w:div w:id="913786588">
      <w:marLeft w:val="0"/>
      <w:marRight w:val="0"/>
      <w:marTop w:val="0"/>
      <w:marBottom w:val="0"/>
      <w:divBdr>
        <w:top w:val="none" w:sz="0" w:space="0" w:color="auto"/>
        <w:left w:val="none" w:sz="0" w:space="0" w:color="auto"/>
        <w:bottom w:val="none" w:sz="0" w:space="0" w:color="auto"/>
        <w:right w:val="none" w:sz="0" w:space="0" w:color="auto"/>
      </w:divBdr>
    </w:div>
    <w:div w:id="913786590">
      <w:marLeft w:val="0"/>
      <w:marRight w:val="0"/>
      <w:marTop w:val="0"/>
      <w:marBottom w:val="0"/>
      <w:divBdr>
        <w:top w:val="none" w:sz="0" w:space="0" w:color="auto"/>
        <w:left w:val="none" w:sz="0" w:space="0" w:color="auto"/>
        <w:bottom w:val="none" w:sz="0" w:space="0" w:color="auto"/>
        <w:right w:val="none" w:sz="0" w:space="0" w:color="auto"/>
      </w:divBdr>
      <w:divsChild>
        <w:div w:id="913786812">
          <w:marLeft w:val="0"/>
          <w:marRight w:val="0"/>
          <w:marTop w:val="0"/>
          <w:marBottom w:val="0"/>
          <w:divBdr>
            <w:top w:val="none" w:sz="0" w:space="0" w:color="auto"/>
            <w:left w:val="none" w:sz="0" w:space="0" w:color="auto"/>
            <w:bottom w:val="none" w:sz="0" w:space="0" w:color="auto"/>
            <w:right w:val="none" w:sz="0" w:space="0" w:color="auto"/>
          </w:divBdr>
        </w:div>
      </w:divsChild>
    </w:div>
    <w:div w:id="913786593">
      <w:marLeft w:val="0"/>
      <w:marRight w:val="0"/>
      <w:marTop w:val="0"/>
      <w:marBottom w:val="0"/>
      <w:divBdr>
        <w:top w:val="none" w:sz="0" w:space="0" w:color="auto"/>
        <w:left w:val="none" w:sz="0" w:space="0" w:color="auto"/>
        <w:bottom w:val="none" w:sz="0" w:space="0" w:color="auto"/>
        <w:right w:val="none" w:sz="0" w:space="0" w:color="auto"/>
      </w:divBdr>
      <w:divsChild>
        <w:div w:id="913784730">
          <w:marLeft w:val="0"/>
          <w:marRight w:val="0"/>
          <w:marTop w:val="0"/>
          <w:marBottom w:val="0"/>
          <w:divBdr>
            <w:top w:val="none" w:sz="0" w:space="0" w:color="auto"/>
            <w:left w:val="none" w:sz="0" w:space="0" w:color="auto"/>
            <w:bottom w:val="none" w:sz="0" w:space="0" w:color="auto"/>
            <w:right w:val="none" w:sz="0" w:space="0" w:color="auto"/>
          </w:divBdr>
        </w:div>
        <w:div w:id="913785523">
          <w:marLeft w:val="0"/>
          <w:marRight w:val="0"/>
          <w:marTop w:val="0"/>
          <w:marBottom w:val="0"/>
          <w:divBdr>
            <w:top w:val="none" w:sz="0" w:space="0" w:color="auto"/>
            <w:left w:val="none" w:sz="0" w:space="0" w:color="auto"/>
            <w:bottom w:val="none" w:sz="0" w:space="0" w:color="auto"/>
            <w:right w:val="none" w:sz="0" w:space="0" w:color="auto"/>
          </w:divBdr>
        </w:div>
        <w:div w:id="913786309">
          <w:marLeft w:val="0"/>
          <w:marRight w:val="0"/>
          <w:marTop w:val="0"/>
          <w:marBottom w:val="0"/>
          <w:divBdr>
            <w:top w:val="none" w:sz="0" w:space="0" w:color="auto"/>
            <w:left w:val="none" w:sz="0" w:space="0" w:color="auto"/>
            <w:bottom w:val="none" w:sz="0" w:space="0" w:color="auto"/>
            <w:right w:val="none" w:sz="0" w:space="0" w:color="auto"/>
          </w:divBdr>
        </w:div>
        <w:div w:id="913786576">
          <w:marLeft w:val="0"/>
          <w:marRight w:val="0"/>
          <w:marTop w:val="0"/>
          <w:marBottom w:val="0"/>
          <w:divBdr>
            <w:top w:val="none" w:sz="0" w:space="0" w:color="auto"/>
            <w:left w:val="none" w:sz="0" w:space="0" w:color="auto"/>
            <w:bottom w:val="none" w:sz="0" w:space="0" w:color="auto"/>
            <w:right w:val="none" w:sz="0" w:space="0" w:color="auto"/>
          </w:divBdr>
          <w:divsChild>
            <w:div w:id="913785013">
              <w:marLeft w:val="0"/>
              <w:marRight w:val="0"/>
              <w:marTop w:val="0"/>
              <w:marBottom w:val="0"/>
              <w:divBdr>
                <w:top w:val="none" w:sz="0" w:space="0" w:color="auto"/>
                <w:left w:val="none" w:sz="0" w:space="0" w:color="auto"/>
                <w:bottom w:val="none" w:sz="0" w:space="0" w:color="auto"/>
                <w:right w:val="none" w:sz="0" w:space="0" w:color="auto"/>
              </w:divBdr>
            </w:div>
            <w:div w:id="913785100">
              <w:marLeft w:val="0"/>
              <w:marRight w:val="0"/>
              <w:marTop w:val="0"/>
              <w:marBottom w:val="0"/>
              <w:divBdr>
                <w:top w:val="none" w:sz="0" w:space="0" w:color="auto"/>
                <w:left w:val="none" w:sz="0" w:space="0" w:color="auto"/>
                <w:bottom w:val="none" w:sz="0" w:space="0" w:color="auto"/>
                <w:right w:val="none" w:sz="0" w:space="0" w:color="auto"/>
              </w:divBdr>
            </w:div>
            <w:div w:id="913785699">
              <w:marLeft w:val="0"/>
              <w:marRight w:val="0"/>
              <w:marTop w:val="0"/>
              <w:marBottom w:val="0"/>
              <w:divBdr>
                <w:top w:val="none" w:sz="0" w:space="0" w:color="auto"/>
                <w:left w:val="none" w:sz="0" w:space="0" w:color="auto"/>
                <w:bottom w:val="none" w:sz="0" w:space="0" w:color="auto"/>
                <w:right w:val="none" w:sz="0" w:space="0" w:color="auto"/>
              </w:divBdr>
            </w:div>
            <w:div w:id="913785935">
              <w:marLeft w:val="0"/>
              <w:marRight w:val="0"/>
              <w:marTop w:val="0"/>
              <w:marBottom w:val="0"/>
              <w:divBdr>
                <w:top w:val="none" w:sz="0" w:space="0" w:color="auto"/>
                <w:left w:val="none" w:sz="0" w:space="0" w:color="auto"/>
                <w:bottom w:val="none" w:sz="0" w:space="0" w:color="auto"/>
                <w:right w:val="none" w:sz="0" w:space="0" w:color="auto"/>
              </w:divBdr>
            </w:div>
            <w:div w:id="913785948">
              <w:marLeft w:val="0"/>
              <w:marRight w:val="0"/>
              <w:marTop w:val="0"/>
              <w:marBottom w:val="0"/>
              <w:divBdr>
                <w:top w:val="none" w:sz="0" w:space="0" w:color="auto"/>
                <w:left w:val="none" w:sz="0" w:space="0" w:color="auto"/>
                <w:bottom w:val="none" w:sz="0" w:space="0" w:color="auto"/>
                <w:right w:val="none" w:sz="0" w:space="0" w:color="auto"/>
              </w:divBdr>
            </w:div>
            <w:div w:id="913786807">
              <w:marLeft w:val="0"/>
              <w:marRight w:val="0"/>
              <w:marTop w:val="0"/>
              <w:marBottom w:val="0"/>
              <w:divBdr>
                <w:top w:val="none" w:sz="0" w:space="0" w:color="auto"/>
                <w:left w:val="none" w:sz="0" w:space="0" w:color="auto"/>
                <w:bottom w:val="none" w:sz="0" w:space="0" w:color="auto"/>
                <w:right w:val="none" w:sz="0" w:space="0" w:color="auto"/>
              </w:divBdr>
            </w:div>
            <w:div w:id="913787084">
              <w:marLeft w:val="0"/>
              <w:marRight w:val="0"/>
              <w:marTop w:val="0"/>
              <w:marBottom w:val="0"/>
              <w:divBdr>
                <w:top w:val="none" w:sz="0" w:space="0" w:color="auto"/>
                <w:left w:val="none" w:sz="0" w:space="0" w:color="auto"/>
                <w:bottom w:val="none" w:sz="0" w:space="0" w:color="auto"/>
                <w:right w:val="none" w:sz="0" w:space="0" w:color="auto"/>
              </w:divBdr>
            </w:div>
          </w:divsChild>
        </w:div>
        <w:div w:id="913787440">
          <w:marLeft w:val="0"/>
          <w:marRight w:val="0"/>
          <w:marTop w:val="0"/>
          <w:marBottom w:val="0"/>
          <w:divBdr>
            <w:top w:val="none" w:sz="0" w:space="0" w:color="auto"/>
            <w:left w:val="none" w:sz="0" w:space="0" w:color="auto"/>
            <w:bottom w:val="none" w:sz="0" w:space="0" w:color="auto"/>
            <w:right w:val="none" w:sz="0" w:space="0" w:color="auto"/>
          </w:divBdr>
        </w:div>
      </w:divsChild>
    </w:div>
    <w:div w:id="913786594">
      <w:marLeft w:val="0"/>
      <w:marRight w:val="0"/>
      <w:marTop w:val="0"/>
      <w:marBottom w:val="0"/>
      <w:divBdr>
        <w:top w:val="none" w:sz="0" w:space="0" w:color="auto"/>
        <w:left w:val="none" w:sz="0" w:space="0" w:color="auto"/>
        <w:bottom w:val="none" w:sz="0" w:space="0" w:color="auto"/>
        <w:right w:val="none" w:sz="0" w:space="0" w:color="auto"/>
      </w:divBdr>
    </w:div>
    <w:div w:id="913786597">
      <w:marLeft w:val="0"/>
      <w:marRight w:val="0"/>
      <w:marTop w:val="0"/>
      <w:marBottom w:val="0"/>
      <w:divBdr>
        <w:top w:val="none" w:sz="0" w:space="0" w:color="auto"/>
        <w:left w:val="none" w:sz="0" w:space="0" w:color="auto"/>
        <w:bottom w:val="none" w:sz="0" w:space="0" w:color="auto"/>
        <w:right w:val="none" w:sz="0" w:space="0" w:color="auto"/>
      </w:divBdr>
    </w:div>
    <w:div w:id="913786598">
      <w:marLeft w:val="0"/>
      <w:marRight w:val="0"/>
      <w:marTop w:val="0"/>
      <w:marBottom w:val="0"/>
      <w:divBdr>
        <w:top w:val="none" w:sz="0" w:space="0" w:color="auto"/>
        <w:left w:val="none" w:sz="0" w:space="0" w:color="auto"/>
        <w:bottom w:val="none" w:sz="0" w:space="0" w:color="auto"/>
        <w:right w:val="none" w:sz="0" w:space="0" w:color="auto"/>
      </w:divBdr>
    </w:div>
    <w:div w:id="913786601">
      <w:marLeft w:val="0"/>
      <w:marRight w:val="0"/>
      <w:marTop w:val="0"/>
      <w:marBottom w:val="0"/>
      <w:divBdr>
        <w:top w:val="none" w:sz="0" w:space="0" w:color="auto"/>
        <w:left w:val="none" w:sz="0" w:space="0" w:color="auto"/>
        <w:bottom w:val="none" w:sz="0" w:space="0" w:color="auto"/>
        <w:right w:val="none" w:sz="0" w:space="0" w:color="auto"/>
      </w:divBdr>
    </w:div>
    <w:div w:id="913786603">
      <w:marLeft w:val="0"/>
      <w:marRight w:val="0"/>
      <w:marTop w:val="0"/>
      <w:marBottom w:val="0"/>
      <w:divBdr>
        <w:top w:val="none" w:sz="0" w:space="0" w:color="auto"/>
        <w:left w:val="none" w:sz="0" w:space="0" w:color="auto"/>
        <w:bottom w:val="none" w:sz="0" w:space="0" w:color="auto"/>
        <w:right w:val="none" w:sz="0" w:space="0" w:color="auto"/>
      </w:divBdr>
      <w:divsChild>
        <w:div w:id="913784876">
          <w:marLeft w:val="0"/>
          <w:marRight w:val="0"/>
          <w:marTop w:val="0"/>
          <w:marBottom w:val="0"/>
          <w:divBdr>
            <w:top w:val="none" w:sz="0" w:space="0" w:color="auto"/>
            <w:left w:val="none" w:sz="0" w:space="0" w:color="auto"/>
            <w:bottom w:val="none" w:sz="0" w:space="0" w:color="auto"/>
            <w:right w:val="none" w:sz="0" w:space="0" w:color="auto"/>
          </w:divBdr>
          <w:divsChild>
            <w:div w:id="913786284">
              <w:marLeft w:val="0"/>
              <w:marRight w:val="0"/>
              <w:marTop w:val="0"/>
              <w:marBottom w:val="0"/>
              <w:divBdr>
                <w:top w:val="none" w:sz="0" w:space="0" w:color="auto"/>
                <w:left w:val="none" w:sz="0" w:space="0" w:color="auto"/>
                <w:bottom w:val="none" w:sz="0" w:space="0" w:color="auto"/>
                <w:right w:val="none" w:sz="0" w:space="0" w:color="auto"/>
              </w:divBdr>
              <w:divsChild>
                <w:div w:id="913787366">
                  <w:marLeft w:val="0"/>
                  <w:marRight w:val="0"/>
                  <w:marTop w:val="0"/>
                  <w:marBottom w:val="0"/>
                  <w:divBdr>
                    <w:top w:val="none" w:sz="0" w:space="0" w:color="auto"/>
                    <w:left w:val="none" w:sz="0" w:space="0" w:color="auto"/>
                    <w:bottom w:val="none" w:sz="0" w:space="0" w:color="auto"/>
                    <w:right w:val="none" w:sz="0" w:space="0" w:color="auto"/>
                  </w:divBdr>
                  <w:divsChild>
                    <w:div w:id="913785179">
                      <w:marLeft w:val="0"/>
                      <w:marRight w:val="0"/>
                      <w:marTop w:val="0"/>
                      <w:marBottom w:val="0"/>
                      <w:divBdr>
                        <w:top w:val="none" w:sz="0" w:space="0" w:color="auto"/>
                        <w:left w:val="none" w:sz="0" w:space="0" w:color="auto"/>
                        <w:bottom w:val="none" w:sz="0" w:space="0" w:color="auto"/>
                        <w:right w:val="none" w:sz="0" w:space="0" w:color="auto"/>
                      </w:divBdr>
                      <w:divsChild>
                        <w:div w:id="913786820">
                          <w:marLeft w:val="0"/>
                          <w:marRight w:val="0"/>
                          <w:marTop w:val="0"/>
                          <w:marBottom w:val="0"/>
                          <w:divBdr>
                            <w:top w:val="none" w:sz="0" w:space="0" w:color="auto"/>
                            <w:left w:val="none" w:sz="0" w:space="0" w:color="auto"/>
                            <w:bottom w:val="none" w:sz="0" w:space="0" w:color="auto"/>
                            <w:right w:val="none" w:sz="0" w:space="0" w:color="auto"/>
                          </w:divBdr>
                          <w:divsChild>
                            <w:div w:id="913785704">
                              <w:marLeft w:val="0"/>
                              <w:marRight w:val="0"/>
                              <w:marTop w:val="0"/>
                              <w:marBottom w:val="0"/>
                              <w:divBdr>
                                <w:top w:val="none" w:sz="0" w:space="0" w:color="auto"/>
                                <w:left w:val="none" w:sz="0" w:space="0" w:color="auto"/>
                                <w:bottom w:val="none" w:sz="0" w:space="0" w:color="auto"/>
                                <w:right w:val="none" w:sz="0" w:space="0" w:color="auto"/>
                              </w:divBdr>
                              <w:divsChild>
                                <w:div w:id="913786463">
                                  <w:marLeft w:val="0"/>
                                  <w:marRight w:val="0"/>
                                  <w:marTop w:val="0"/>
                                  <w:marBottom w:val="0"/>
                                  <w:divBdr>
                                    <w:top w:val="none" w:sz="0" w:space="0" w:color="auto"/>
                                    <w:left w:val="none" w:sz="0" w:space="0" w:color="auto"/>
                                    <w:bottom w:val="none" w:sz="0" w:space="0" w:color="auto"/>
                                    <w:right w:val="none" w:sz="0" w:space="0" w:color="auto"/>
                                  </w:divBdr>
                                  <w:divsChild>
                                    <w:div w:id="913787563">
                                      <w:marLeft w:val="0"/>
                                      <w:marRight w:val="0"/>
                                      <w:marTop w:val="0"/>
                                      <w:marBottom w:val="0"/>
                                      <w:divBdr>
                                        <w:top w:val="none" w:sz="0" w:space="0" w:color="auto"/>
                                        <w:left w:val="none" w:sz="0" w:space="0" w:color="auto"/>
                                        <w:bottom w:val="none" w:sz="0" w:space="0" w:color="auto"/>
                                        <w:right w:val="none" w:sz="0" w:space="0" w:color="auto"/>
                                      </w:divBdr>
                                      <w:divsChild>
                                        <w:div w:id="913787500">
                                          <w:marLeft w:val="0"/>
                                          <w:marRight w:val="0"/>
                                          <w:marTop w:val="0"/>
                                          <w:marBottom w:val="0"/>
                                          <w:divBdr>
                                            <w:top w:val="none" w:sz="0" w:space="0" w:color="auto"/>
                                            <w:left w:val="none" w:sz="0" w:space="0" w:color="auto"/>
                                            <w:bottom w:val="none" w:sz="0" w:space="0" w:color="auto"/>
                                            <w:right w:val="none" w:sz="0" w:space="0" w:color="auto"/>
                                          </w:divBdr>
                                          <w:divsChild>
                                            <w:div w:id="913787172">
                                              <w:marLeft w:val="0"/>
                                              <w:marRight w:val="0"/>
                                              <w:marTop w:val="0"/>
                                              <w:marBottom w:val="0"/>
                                              <w:divBdr>
                                                <w:top w:val="none" w:sz="0" w:space="0" w:color="auto"/>
                                                <w:left w:val="none" w:sz="0" w:space="0" w:color="auto"/>
                                                <w:bottom w:val="none" w:sz="0" w:space="0" w:color="auto"/>
                                                <w:right w:val="none" w:sz="0" w:space="0" w:color="auto"/>
                                              </w:divBdr>
                                              <w:divsChild>
                                                <w:div w:id="913787324">
                                                  <w:marLeft w:val="0"/>
                                                  <w:marRight w:val="0"/>
                                                  <w:marTop w:val="0"/>
                                                  <w:marBottom w:val="0"/>
                                                  <w:divBdr>
                                                    <w:top w:val="none" w:sz="0" w:space="0" w:color="auto"/>
                                                    <w:left w:val="none" w:sz="0" w:space="0" w:color="auto"/>
                                                    <w:bottom w:val="none" w:sz="0" w:space="0" w:color="auto"/>
                                                    <w:right w:val="none" w:sz="0" w:space="0" w:color="auto"/>
                                                  </w:divBdr>
                                                  <w:divsChild>
                                                    <w:div w:id="91378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6606">
      <w:marLeft w:val="0"/>
      <w:marRight w:val="0"/>
      <w:marTop w:val="0"/>
      <w:marBottom w:val="0"/>
      <w:divBdr>
        <w:top w:val="none" w:sz="0" w:space="0" w:color="auto"/>
        <w:left w:val="none" w:sz="0" w:space="0" w:color="auto"/>
        <w:bottom w:val="none" w:sz="0" w:space="0" w:color="auto"/>
        <w:right w:val="none" w:sz="0" w:space="0" w:color="auto"/>
      </w:divBdr>
    </w:div>
    <w:div w:id="913786609">
      <w:marLeft w:val="0"/>
      <w:marRight w:val="0"/>
      <w:marTop w:val="0"/>
      <w:marBottom w:val="0"/>
      <w:divBdr>
        <w:top w:val="none" w:sz="0" w:space="0" w:color="auto"/>
        <w:left w:val="none" w:sz="0" w:space="0" w:color="auto"/>
        <w:bottom w:val="none" w:sz="0" w:space="0" w:color="auto"/>
        <w:right w:val="none" w:sz="0" w:space="0" w:color="auto"/>
      </w:divBdr>
    </w:div>
    <w:div w:id="913786610">
      <w:marLeft w:val="0"/>
      <w:marRight w:val="0"/>
      <w:marTop w:val="0"/>
      <w:marBottom w:val="0"/>
      <w:divBdr>
        <w:top w:val="none" w:sz="0" w:space="0" w:color="auto"/>
        <w:left w:val="none" w:sz="0" w:space="0" w:color="auto"/>
        <w:bottom w:val="none" w:sz="0" w:space="0" w:color="auto"/>
        <w:right w:val="none" w:sz="0" w:space="0" w:color="auto"/>
      </w:divBdr>
    </w:div>
    <w:div w:id="913786612">
      <w:marLeft w:val="0"/>
      <w:marRight w:val="0"/>
      <w:marTop w:val="0"/>
      <w:marBottom w:val="0"/>
      <w:divBdr>
        <w:top w:val="none" w:sz="0" w:space="0" w:color="auto"/>
        <w:left w:val="none" w:sz="0" w:space="0" w:color="auto"/>
        <w:bottom w:val="none" w:sz="0" w:space="0" w:color="auto"/>
        <w:right w:val="none" w:sz="0" w:space="0" w:color="auto"/>
      </w:divBdr>
    </w:div>
    <w:div w:id="913786614">
      <w:marLeft w:val="0"/>
      <w:marRight w:val="0"/>
      <w:marTop w:val="0"/>
      <w:marBottom w:val="0"/>
      <w:divBdr>
        <w:top w:val="none" w:sz="0" w:space="0" w:color="auto"/>
        <w:left w:val="none" w:sz="0" w:space="0" w:color="auto"/>
        <w:bottom w:val="none" w:sz="0" w:space="0" w:color="auto"/>
        <w:right w:val="none" w:sz="0" w:space="0" w:color="auto"/>
      </w:divBdr>
    </w:div>
    <w:div w:id="913786616">
      <w:marLeft w:val="0"/>
      <w:marRight w:val="0"/>
      <w:marTop w:val="0"/>
      <w:marBottom w:val="0"/>
      <w:divBdr>
        <w:top w:val="none" w:sz="0" w:space="0" w:color="auto"/>
        <w:left w:val="none" w:sz="0" w:space="0" w:color="auto"/>
        <w:bottom w:val="none" w:sz="0" w:space="0" w:color="auto"/>
        <w:right w:val="none" w:sz="0" w:space="0" w:color="auto"/>
      </w:divBdr>
    </w:div>
    <w:div w:id="913786621">
      <w:marLeft w:val="0"/>
      <w:marRight w:val="0"/>
      <w:marTop w:val="0"/>
      <w:marBottom w:val="0"/>
      <w:divBdr>
        <w:top w:val="none" w:sz="0" w:space="0" w:color="auto"/>
        <w:left w:val="none" w:sz="0" w:space="0" w:color="auto"/>
        <w:bottom w:val="none" w:sz="0" w:space="0" w:color="auto"/>
        <w:right w:val="none" w:sz="0" w:space="0" w:color="auto"/>
      </w:divBdr>
      <w:divsChild>
        <w:div w:id="913787218">
          <w:marLeft w:val="0"/>
          <w:marRight w:val="0"/>
          <w:marTop w:val="0"/>
          <w:marBottom w:val="0"/>
          <w:divBdr>
            <w:top w:val="none" w:sz="0" w:space="0" w:color="auto"/>
            <w:left w:val="none" w:sz="0" w:space="0" w:color="auto"/>
            <w:bottom w:val="none" w:sz="0" w:space="0" w:color="auto"/>
            <w:right w:val="none" w:sz="0" w:space="0" w:color="auto"/>
          </w:divBdr>
        </w:div>
      </w:divsChild>
    </w:div>
    <w:div w:id="913786624">
      <w:marLeft w:val="0"/>
      <w:marRight w:val="0"/>
      <w:marTop w:val="0"/>
      <w:marBottom w:val="0"/>
      <w:divBdr>
        <w:top w:val="none" w:sz="0" w:space="0" w:color="auto"/>
        <w:left w:val="none" w:sz="0" w:space="0" w:color="auto"/>
        <w:bottom w:val="none" w:sz="0" w:space="0" w:color="auto"/>
        <w:right w:val="none" w:sz="0" w:space="0" w:color="auto"/>
      </w:divBdr>
    </w:div>
    <w:div w:id="913786629">
      <w:marLeft w:val="0"/>
      <w:marRight w:val="0"/>
      <w:marTop w:val="0"/>
      <w:marBottom w:val="0"/>
      <w:divBdr>
        <w:top w:val="none" w:sz="0" w:space="0" w:color="auto"/>
        <w:left w:val="none" w:sz="0" w:space="0" w:color="auto"/>
        <w:bottom w:val="none" w:sz="0" w:space="0" w:color="auto"/>
        <w:right w:val="none" w:sz="0" w:space="0" w:color="auto"/>
      </w:divBdr>
    </w:div>
    <w:div w:id="913786630">
      <w:marLeft w:val="0"/>
      <w:marRight w:val="0"/>
      <w:marTop w:val="0"/>
      <w:marBottom w:val="0"/>
      <w:divBdr>
        <w:top w:val="none" w:sz="0" w:space="0" w:color="auto"/>
        <w:left w:val="none" w:sz="0" w:space="0" w:color="auto"/>
        <w:bottom w:val="none" w:sz="0" w:space="0" w:color="auto"/>
        <w:right w:val="none" w:sz="0" w:space="0" w:color="auto"/>
      </w:divBdr>
      <w:divsChild>
        <w:div w:id="913785505">
          <w:marLeft w:val="0"/>
          <w:marRight w:val="0"/>
          <w:marTop w:val="0"/>
          <w:marBottom w:val="0"/>
          <w:divBdr>
            <w:top w:val="none" w:sz="0" w:space="0" w:color="auto"/>
            <w:left w:val="none" w:sz="0" w:space="0" w:color="auto"/>
            <w:bottom w:val="none" w:sz="0" w:space="0" w:color="auto"/>
            <w:right w:val="none" w:sz="0" w:space="0" w:color="auto"/>
          </w:divBdr>
          <w:divsChild>
            <w:div w:id="913786817">
              <w:marLeft w:val="0"/>
              <w:marRight w:val="0"/>
              <w:marTop w:val="0"/>
              <w:marBottom w:val="0"/>
              <w:divBdr>
                <w:top w:val="none" w:sz="0" w:space="0" w:color="auto"/>
                <w:left w:val="none" w:sz="0" w:space="0" w:color="auto"/>
                <w:bottom w:val="none" w:sz="0" w:space="0" w:color="auto"/>
                <w:right w:val="none" w:sz="0" w:space="0" w:color="auto"/>
              </w:divBdr>
              <w:divsChild>
                <w:div w:id="913785426">
                  <w:marLeft w:val="0"/>
                  <w:marRight w:val="0"/>
                  <w:marTop w:val="0"/>
                  <w:marBottom w:val="0"/>
                  <w:divBdr>
                    <w:top w:val="none" w:sz="0" w:space="0" w:color="auto"/>
                    <w:left w:val="none" w:sz="0" w:space="0" w:color="auto"/>
                    <w:bottom w:val="none" w:sz="0" w:space="0" w:color="auto"/>
                    <w:right w:val="none" w:sz="0" w:space="0" w:color="auto"/>
                  </w:divBdr>
                  <w:divsChild>
                    <w:div w:id="913785671">
                      <w:marLeft w:val="0"/>
                      <w:marRight w:val="0"/>
                      <w:marTop w:val="0"/>
                      <w:marBottom w:val="0"/>
                      <w:divBdr>
                        <w:top w:val="none" w:sz="0" w:space="0" w:color="auto"/>
                        <w:left w:val="none" w:sz="0" w:space="0" w:color="auto"/>
                        <w:bottom w:val="none" w:sz="0" w:space="0" w:color="auto"/>
                        <w:right w:val="none" w:sz="0" w:space="0" w:color="auto"/>
                      </w:divBdr>
                      <w:divsChild>
                        <w:div w:id="9137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781">
          <w:marLeft w:val="0"/>
          <w:marRight w:val="0"/>
          <w:marTop w:val="0"/>
          <w:marBottom w:val="0"/>
          <w:divBdr>
            <w:top w:val="none" w:sz="0" w:space="0" w:color="auto"/>
            <w:left w:val="none" w:sz="0" w:space="0" w:color="auto"/>
            <w:bottom w:val="none" w:sz="0" w:space="0" w:color="auto"/>
            <w:right w:val="none" w:sz="0" w:space="0" w:color="auto"/>
          </w:divBdr>
          <w:divsChild>
            <w:div w:id="913785853">
              <w:marLeft w:val="0"/>
              <w:marRight w:val="0"/>
              <w:marTop w:val="0"/>
              <w:marBottom w:val="0"/>
              <w:divBdr>
                <w:top w:val="none" w:sz="0" w:space="0" w:color="auto"/>
                <w:left w:val="none" w:sz="0" w:space="0" w:color="auto"/>
                <w:bottom w:val="none" w:sz="0" w:space="0" w:color="auto"/>
                <w:right w:val="none" w:sz="0" w:space="0" w:color="auto"/>
              </w:divBdr>
              <w:divsChild>
                <w:div w:id="913785801">
                  <w:marLeft w:val="0"/>
                  <w:marRight w:val="0"/>
                  <w:marTop w:val="0"/>
                  <w:marBottom w:val="0"/>
                  <w:divBdr>
                    <w:top w:val="none" w:sz="0" w:space="0" w:color="auto"/>
                    <w:left w:val="none" w:sz="0" w:space="0" w:color="auto"/>
                    <w:bottom w:val="none" w:sz="0" w:space="0" w:color="auto"/>
                    <w:right w:val="none" w:sz="0" w:space="0" w:color="auto"/>
                  </w:divBdr>
                  <w:divsChild>
                    <w:div w:id="913787179">
                      <w:marLeft w:val="0"/>
                      <w:marRight w:val="0"/>
                      <w:marTop w:val="0"/>
                      <w:marBottom w:val="0"/>
                      <w:divBdr>
                        <w:top w:val="none" w:sz="0" w:space="0" w:color="auto"/>
                        <w:left w:val="none" w:sz="0" w:space="0" w:color="auto"/>
                        <w:bottom w:val="none" w:sz="0" w:space="0" w:color="auto"/>
                        <w:right w:val="none" w:sz="0" w:space="0" w:color="auto"/>
                      </w:divBdr>
                      <w:divsChild>
                        <w:div w:id="913786053">
                          <w:marLeft w:val="0"/>
                          <w:marRight w:val="0"/>
                          <w:marTop w:val="0"/>
                          <w:marBottom w:val="0"/>
                          <w:divBdr>
                            <w:top w:val="none" w:sz="0" w:space="0" w:color="auto"/>
                            <w:left w:val="none" w:sz="0" w:space="0" w:color="auto"/>
                            <w:bottom w:val="none" w:sz="0" w:space="0" w:color="auto"/>
                            <w:right w:val="none" w:sz="0" w:space="0" w:color="auto"/>
                          </w:divBdr>
                        </w:div>
                        <w:div w:id="91378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7157">
          <w:marLeft w:val="0"/>
          <w:marRight w:val="0"/>
          <w:marTop w:val="0"/>
          <w:marBottom w:val="0"/>
          <w:divBdr>
            <w:top w:val="none" w:sz="0" w:space="0" w:color="auto"/>
            <w:left w:val="none" w:sz="0" w:space="0" w:color="auto"/>
            <w:bottom w:val="none" w:sz="0" w:space="0" w:color="auto"/>
            <w:right w:val="none" w:sz="0" w:space="0" w:color="auto"/>
          </w:divBdr>
          <w:divsChild>
            <w:div w:id="913785621">
              <w:marLeft w:val="0"/>
              <w:marRight w:val="0"/>
              <w:marTop w:val="0"/>
              <w:marBottom w:val="0"/>
              <w:divBdr>
                <w:top w:val="none" w:sz="0" w:space="0" w:color="auto"/>
                <w:left w:val="none" w:sz="0" w:space="0" w:color="auto"/>
                <w:bottom w:val="none" w:sz="0" w:space="0" w:color="auto"/>
                <w:right w:val="none" w:sz="0" w:space="0" w:color="auto"/>
              </w:divBdr>
              <w:divsChild>
                <w:div w:id="913787547">
                  <w:marLeft w:val="0"/>
                  <w:marRight w:val="0"/>
                  <w:marTop w:val="0"/>
                  <w:marBottom w:val="0"/>
                  <w:divBdr>
                    <w:top w:val="none" w:sz="0" w:space="0" w:color="auto"/>
                    <w:left w:val="none" w:sz="0" w:space="0" w:color="auto"/>
                    <w:bottom w:val="none" w:sz="0" w:space="0" w:color="auto"/>
                    <w:right w:val="none" w:sz="0" w:space="0" w:color="auto"/>
                  </w:divBdr>
                  <w:divsChild>
                    <w:div w:id="913785952">
                      <w:marLeft w:val="0"/>
                      <w:marRight w:val="0"/>
                      <w:marTop w:val="0"/>
                      <w:marBottom w:val="0"/>
                      <w:divBdr>
                        <w:top w:val="none" w:sz="0" w:space="0" w:color="auto"/>
                        <w:left w:val="none" w:sz="0" w:space="0" w:color="auto"/>
                        <w:bottom w:val="none" w:sz="0" w:space="0" w:color="auto"/>
                        <w:right w:val="none" w:sz="0" w:space="0" w:color="auto"/>
                      </w:divBdr>
                      <w:divsChild>
                        <w:div w:id="913785396">
                          <w:marLeft w:val="0"/>
                          <w:marRight w:val="0"/>
                          <w:marTop w:val="0"/>
                          <w:marBottom w:val="0"/>
                          <w:divBdr>
                            <w:top w:val="none" w:sz="0" w:space="0" w:color="auto"/>
                            <w:left w:val="none" w:sz="0" w:space="0" w:color="auto"/>
                            <w:bottom w:val="none" w:sz="0" w:space="0" w:color="auto"/>
                            <w:right w:val="none" w:sz="0" w:space="0" w:color="auto"/>
                          </w:divBdr>
                        </w:div>
                        <w:div w:id="91378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631">
      <w:marLeft w:val="0"/>
      <w:marRight w:val="0"/>
      <w:marTop w:val="0"/>
      <w:marBottom w:val="0"/>
      <w:divBdr>
        <w:top w:val="none" w:sz="0" w:space="0" w:color="auto"/>
        <w:left w:val="none" w:sz="0" w:space="0" w:color="auto"/>
        <w:bottom w:val="none" w:sz="0" w:space="0" w:color="auto"/>
        <w:right w:val="none" w:sz="0" w:space="0" w:color="auto"/>
      </w:divBdr>
    </w:div>
    <w:div w:id="913786632">
      <w:marLeft w:val="0"/>
      <w:marRight w:val="0"/>
      <w:marTop w:val="0"/>
      <w:marBottom w:val="0"/>
      <w:divBdr>
        <w:top w:val="none" w:sz="0" w:space="0" w:color="auto"/>
        <w:left w:val="none" w:sz="0" w:space="0" w:color="auto"/>
        <w:bottom w:val="none" w:sz="0" w:space="0" w:color="auto"/>
        <w:right w:val="none" w:sz="0" w:space="0" w:color="auto"/>
      </w:divBdr>
    </w:div>
    <w:div w:id="913786633">
      <w:marLeft w:val="0"/>
      <w:marRight w:val="0"/>
      <w:marTop w:val="0"/>
      <w:marBottom w:val="0"/>
      <w:divBdr>
        <w:top w:val="none" w:sz="0" w:space="0" w:color="auto"/>
        <w:left w:val="none" w:sz="0" w:space="0" w:color="auto"/>
        <w:bottom w:val="none" w:sz="0" w:space="0" w:color="auto"/>
        <w:right w:val="none" w:sz="0" w:space="0" w:color="auto"/>
      </w:divBdr>
      <w:divsChild>
        <w:div w:id="913786261">
          <w:marLeft w:val="0"/>
          <w:marRight w:val="0"/>
          <w:marTop w:val="0"/>
          <w:marBottom w:val="0"/>
          <w:divBdr>
            <w:top w:val="none" w:sz="0" w:space="0" w:color="auto"/>
            <w:left w:val="none" w:sz="0" w:space="0" w:color="auto"/>
            <w:bottom w:val="none" w:sz="0" w:space="0" w:color="auto"/>
            <w:right w:val="none" w:sz="0" w:space="0" w:color="auto"/>
          </w:divBdr>
          <w:divsChild>
            <w:div w:id="913785077">
              <w:marLeft w:val="0"/>
              <w:marRight w:val="0"/>
              <w:marTop w:val="0"/>
              <w:marBottom w:val="0"/>
              <w:divBdr>
                <w:top w:val="none" w:sz="0" w:space="0" w:color="auto"/>
                <w:left w:val="none" w:sz="0" w:space="0" w:color="auto"/>
                <w:bottom w:val="none" w:sz="0" w:space="0" w:color="auto"/>
                <w:right w:val="none" w:sz="0" w:space="0" w:color="auto"/>
              </w:divBdr>
              <w:divsChild>
                <w:div w:id="913785318">
                  <w:marLeft w:val="0"/>
                  <w:marRight w:val="0"/>
                  <w:marTop w:val="0"/>
                  <w:marBottom w:val="0"/>
                  <w:divBdr>
                    <w:top w:val="none" w:sz="0" w:space="0" w:color="auto"/>
                    <w:left w:val="none" w:sz="0" w:space="0" w:color="auto"/>
                    <w:bottom w:val="none" w:sz="0" w:space="0" w:color="auto"/>
                    <w:right w:val="none" w:sz="0" w:space="0" w:color="auto"/>
                  </w:divBdr>
                  <w:divsChild>
                    <w:div w:id="913785677">
                      <w:marLeft w:val="0"/>
                      <w:marRight w:val="0"/>
                      <w:marTop w:val="0"/>
                      <w:marBottom w:val="0"/>
                      <w:divBdr>
                        <w:top w:val="none" w:sz="0" w:space="0" w:color="auto"/>
                        <w:left w:val="none" w:sz="0" w:space="0" w:color="auto"/>
                        <w:bottom w:val="none" w:sz="0" w:space="0" w:color="auto"/>
                        <w:right w:val="none" w:sz="0" w:space="0" w:color="auto"/>
                      </w:divBdr>
                    </w:div>
                  </w:divsChild>
                </w:div>
                <w:div w:id="913785954">
                  <w:marLeft w:val="0"/>
                  <w:marRight w:val="0"/>
                  <w:marTop w:val="0"/>
                  <w:marBottom w:val="0"/>
                  <w:divBdr>
                    <w:top w:val="none" w:sz="0" w:space="0" w:color="auto"/>
                    <w:left w:val="none" w:sz="0" w:space="0" w:color="auto"/>
                    <w:bottom w:val="none" w:sz="0" w:space="0" w:color="auto"/>
                    <w:right w:val="none" w:sz="0" w:space="0" w:color="auto"/>
                  </w:divBdr>
                  <w:divsChild>
                    <w:div w:id="913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641">
      <w:marLeft w:val="0"/>
      <w:marRight w:val="0"/>
      <w:marTop w:val="0"/>
      <w:marBottom w:val="0"/>
      <w:divBdr>
        <w:top w:val="none" w:sz="0" w:space="0" w:color="auto"/>
        <w:left w:val="none" w:sz="0" w:space="0" w:color="auto"/>
        <w:bottom w:val="none" w:sz="0" w:space="0" w:color="auto"/>
        <w:right w:val="none" w:sz="0" w:space="0" w:color="auto"/>
      </w:divBdr>
    </w:div>
    <w:div w:id="913786644">
      <w:marLeft w:val="0"/>
      <w:marRight w:val="0"/>
      <w:marTop w:val="0"/>
      <w:marBottom w:val="0"/>
      <w:divBdr>
        <w:top w:val="none" w:sz="0" w:space="0" w:color="auto"/>
        <w:left w:val="none" w:sz="0" w:space="0" w:color="auto"/>
        <w:bottom w:val="none" w:sz="0" w:space="0" w:color="auto"/>
        <w:right w:val="none" w:sz="0" w:space="0" w:color="auto"/>
      </w:divBdr>
    </w:div>
    <w:div w:id="913786647">
      <w:marLeft w:val="0"/>
      <w:marRight w:val="0"/>
      <w:marTop w:val="0"/>
      <w:marBottom w:val="0"/>
      <w:divBdr>
        <w:top w:val="none" w:sz="0" w:space="0" w:color="auto"/>
        <w:left w:val="none" w:sz="0" w:space="0" w:color="auto"/>
        <w:bottom w:val="none" w:sz="0" w:space="0" w:color="auto"/>
        <w:right w:val="none" w:sz="0" w:space="0" w:color="auto"/>
      </w:divBdr>
    </w:div>
    <w:div w:id="913786648">
      <w:marLeft w:val="0"/>
      <w:marRight w:val="0"/>
      <w:marTop w:val="0"/>
      <w:marBottom w:val="0"/>
      <w:divBdr>
        <w:top w:val="none" w:sz="0" w:space="0" w:color="auto"/>
        <w:left w:val="none" w:sz="0" w:space="0" w:color="auto"/>
        <w:bottom w:val="none" w:sz="0" w:space="0" w:color="auto"/>
        <w:right w:val="none" w:sz="0" w:space="0" w:color="auto"/>
      </w:divBdr>
    </w:div>
    <w:div w:id="913786650">
      <w:marLeft w:val="0"/>
      <w:marRight w:val="0"/>
      <w:marTop w:val="0"/>
      <w:marBottom w:val="0"/>
      <w:divBdr>
        <w:top w:val="none" w:sz="0" w:space="0" w:color="auto"/>
        <w:left w:val="none" w:sz="0" w:space="0" w:color="auto"/>
        <w:bottom w:val="none" w:sz="0" w:space="0" w:color="auto"/>
        <w:right w:val="none" w:sz="0" w:space="0" w:color="auto"/>
      </w:divBdr>
    </w:div>
    <w:div w:id="913786651">
      <w:marLeft w:val="0"/>
      <w:marRight w:val="0"/>
      <w:marTop w:val="0"/>
      <w:marBottom w:val="0"/>
      <w:divBdr>
        <w:top w:val="none" w:sz="0" w:space="0" w:color="auto"/>
        <w:left w:val="none" w:sz="0" w:space="0" w:color="auto"/>
        <w:bottom w:val="none" w:sz="0" w:space="0" w:color="auto"/>
        <w:right w:val="none" w:sz="0" w:space="0" w:color="auto"/>
      </w:divBdr>
    </w:div>
    <w:div w:id="913786652">
      <w:marLeft w:val="0"/>
      <w:marRight w:val="0"/>
      <w:marTop w:val="0"/>
      <w:marBottom w:val="0"/>
      <w:divBdr>
        <w:top w:val="none" w:sz="0" w:space="0" w:color="auto"/>
        <w:left w:val="none" w:sz="0" w:space="0" w:color="auto"/>
        <w:bottom w:val="none" w:sz="0" w:space="0" w:color="auto"/>
        <w:right w:val="none" w:sz="0" w:space="0" w:color="auto"/>
      </w:divBdr>
    </w:div>
    <w:div w:id="913786655">
      <w:marLeft w:val="0"/>
      <w:marRight w:val="0"/>
      <w:marTop w:val="0"/>
      <w:marBottom w:val="0"/>
      <w:divBdr>
        <w:top w:val="none" w:sz="0" w:space="0" w:color="auto"/>
        <w:left w:val="none" w:sz="0" w:space="0" w:color="auto"/>
        <w:bottom w:val="none" w:sz="0" w:space="0" w:color="auto"/>
        <w:right w:val="none" w:sz="0" w:space="0" w:color="auto"/>
      </w:divBdr>
    </w:div>
    <w:div w:id="913786656">
      <w:marLeft w:val="0"/>
      <w:marRight w:val="0"/>
      <w:marTop w:val="0"/>
      <w:marBottom w:val="0"/>
      <w:divBdr>
        <w:top w:val="none" w:sz="0" w:space="0" w:color="auto"/>
        <w:left w:val="none" w:sz="0" w:space="0" w:color="auto"/>
        <w:bottom w:val="none" w:sz="0" w:space="0" w:color="auto"/>
        <w:right w:val="none" w:sz="0" w:space="0" w:color="auto"/>
      </w:divBdr>
    </w:div>
    <w:div w:id="913786657">
      <w:marLeft w:val="0"/>
      <w:marRight w:val="0"/>
      <w:marTop w:val="0"/>
      <w:marBottom w:val="0"/>
      <w:divBdr>
        <w:top w:val="none" w:sz="0" w:space="0" w:color="auto"/>
        <w:left w:val="none" w:sz="0" w:space="0" w:color="auto"/>
        <w:bottom w:val="none" w:sz="0" w:space="0" w:color="auto"/>
        <w:right w:val="none" w:sz="0" w:space="0" w:color="auto"/>
      </w:divBdr>
    </w:div>
    <w:div w:id="913786659">
      <w:marLeft w:val="0"/>
      <w:marRight w:val="0"/>
      <w:marTop w:val="0"/>
      <w:marBottom w:val="0"/>
      <w:divBdr>
        <w:top w:val="none" w:sz="0" w:space="0" w:color="auto"/>
        <w:left w:val="none" w:sz="0" w:space="0" w:color="auto"/>
        <w:bottom w:val="none" w:sz="0" w:space="0" w:color="auto"/>
        <w:right w:val="none" w:sz="0" w:space="0" w:color="auto"/>
      </w:divBdr>
    </w:div>
    <w:div w:id="913786663">
      <w:marLeft w:val="0"/>
      <w:marRight w:val="0"/>
      <w:marTop w:val="0"/>
      <w:marBottom w:val="0"/>
      <w:divBdr>
        <w:top w:val="none" w:sz="0" w:space="0" w:color="auto"/>
        <w:left w:val="none" w:sz="0" w:space="0" w:color="auto"/>
        <w:bottom w:val="none" w:sz="0" w:space="0" w:color="auto"/>
        <w:right w:val="none" w:sz="0" w:space="0" w:color="auto"/>
      </w:divBdr>
      <w:divsChild>
        <w:div w:id="913785807">
          <w:marLeft w:val="0"/>
          <w:marRight w:val="0"/>
          <w:marTop w:val="0"/>
          <w:marBottom w:val="0"/>
          <w:divBdr>
            <w:top w:val="none" w:sz="0" w:space="0" w:color="auto"/>
            <w:left w:val="none" w:sz="0" w:space="0" w:color="auto"/>
            <w:bottom w:val="none" w:sz="0" w:space="0" w:color="auto"/>
            <w:right w:val="none" w:sz="0" w:space="0" w:color="auto"/>
          </w:divBdr>
        </w:div>
        <w:div w:id="913787017">
          <w:marLeft w:val="0"/>
          <w:marRight w:val="0"/>
          <w:marTop w:val="0"/>
          <w:marBottom w:val="0"/>
          <w:divBdr>
            <w:top w:val="none" w:sz="0" w:space="0" w:color="auto"/>
            <w:left w:val="none" w:sz="0" w:space="0" w:color="auto"/>
            <w:bottom w:val="none" w:sz="0" w:space="0" w:color="auto"/>
            <w:right w:val="none" w:sz="0" w:space="0" w:color="auto"/>
          </w:divBdr>
          <w:divsChild>
            <w:div w:id="913784917">
              <w:marLeft w:val="0"/>
              <w:marRight w:val="0"/>
              <w:marTop w:val="0"/>
              <w:marBottom w:val="0"/>
              <w:divBdr>
                <w:top w:val="none" w:sz="0" w:space="0" w:color="auto"/>
                <w:left w:val="none" w:sz="0" w:space="0" w:color="auto"/>
                <w:bottom w:val="none" w:sz="0" w:space="0" w:color="auto"/>
                <w:right w:val="none" w:sz="0" w:space="0" w:color="auto"/>
              </w:divBdr>
              <w:divsChild>
                <w:div w:id="913786791">
                  <w:marLeft w:val="0"/>
                  <w:marRight w:val="0"/>
                  <w:marTop w:val="0"/>
                  <w:marBottom w:val="0"/>
                  <w:divBdr>
                    <w:top w:val="none" w:sz="0" w:space="0" w:color="auto"/>
                    <w:left w:val="none" w:sz="0" w:space="0" w:color="auto"/>
                    <w:bottom w:val="none" w:sz="0" w:space="0" w:color="auto"/>
                    <w:right w:val="none" w:sz="0" w:space="0" w:color="auto"/>
                  </w:divBdr>
                </w:div>
              </w:divsChild>
            </w:div>
            <w:div w:id="9137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666">
      <w:marLeft w:val="0"/>
      <w:marRight w:val="0"/>
      <w:marTop w:val="0"/>
      <w:marBottom w:val="0"/>
      <w:divBdr>
        <w:top w:val="none" w:sz="0" w:space="0" w:color="auto"/>
        <w:left w:val="none" w:sz="0" w:space="0" w:color="auto"/>
        <w:bottom w:val="none" w:sz="0" w:space="0" w:color="auto"/>
        <w:right w:val="none" w:sz="0" w:space="0" w:color="auto"/>
      </w:divBdr>
      <w:divsChild>
        <w:div w:id="913785123">
          <w:marLeft w:val="0"/>
          <w:marRight w:val="0"/>
          <w:marTop w:val="0"/>
          <w:marBottom w:val="0"/>
          <w:divBdr>
            <w:top w:val="none" w:sz="0" w:space="0" w:color="auto"/>
            <w:left w:val="none" w:sz="0" w:space="0" w:color="auto"/>
            <w:bottom w:val="none" w:sz="0" w:space="0" w:color="auto"/>
            <w:right w:val="none" w:sz="0" w:space="0" w:color="auto"/>
          </w:divBdr>
        </w:div>
        <w:div w:id="913786528">
          <w:marLeft w:val="0"/>
          <w:marRight w:val="0"/>
          <w:marTop w:val="0"/>
          <w:marBottom w:val="0"/>
          <w:divBdr>
            <w:top w:val="none" w:sz="0" w:space="0" w:color="auto"/>
            <w:left w:val="none" w:sz="0" w:space="0" w:color="auto"/>
            <w:bottom w:val="none" w:sz="0" w:space="0" w:color="auto"/>
            <w:right w:val="none" w:sz="0" w:space="0" w:color="auto"/>
          </w:divBdr>
        </w:div>
        <w:div w:id="913786813">
          <w:marLeft w:val="0"/>
          <w:marRight w:val="0"/>
          <w:marTop w:val="0"/>
          <w:marBottom w:val="0"/>
          <w:divBdr>
            <w:top w:val="none" w:sz="0" w:space="0" w:color="auto"/>
            <w:left w:val="none" w:sz="0" w:space="0" w:color="auto"/>
            <w:bottom w:val="none" w:sz="0" w:space="0" w:color="auto"/>
            <w:right w:val="none" w:sz="0" w:space="0" w:color="auto"/>
          </w:divBdr>
        </w:div>
      </w:divsChild>
    </w:div>
    <w:div w:id="913786667">
      <w:marLeft w:val="0"/>
      <w:marRight w:val="0"/>
      <w:marTop w:val="0"/>
      <w:marBottom w:val="0"/>
      <w:divBdr>
        <w:top w:val="none" w:sz="0" w:space="0" w:color="auto"/>
        <w:left w:val="none" w:sz="0" w:space="0" w:color="auto"/>
        <w:bottom w:val="none" w:sz="0" w:space="0" w:color="auto"/>
        <w:right w:val="none" w:sz="0" w:space="0" w:color="auto"/>
      </w:divBdr>
    </w:div>
    <w:div w:id="913786670">
      <w:marLeft w:val="0"/>
      <w:marRight w:val="0"/>
      <w:marTop w:val="0"/>
      <w:marBottom w:val="0"/>
      <w:divBdr>
        <w:top w:val="none" w:sz="0" w:space="0" w:color="auto"/>
        <w:left w:val="none" w:sz="0" w:space="0" w:color="auto"/>
        <w:bottom w:val="none" w:sz="0" w:space="0" w:color="auto"/>
        <w:right w:val="none" w:sz="0" w:space="0" w:color="auto"/>
      </w:divBdr>
      <w:divsChild>
        <w:div w:id="913784729">
          <w:marLeft w:val="0"/>
          <w:marRight w:val="0"/>
          <w:marTop w:val="0"/>
          <w:marBottom w:val="0"/>
          <w:divBdr>
            <w:top w:val="none" w:sz="0" w:space="0" w:color="auto"/>
            <w:left w:val="none" w:sz="0" w:space="0" w:color="auto"/>
            <w:bottom w:val="none" w:sz="0" w:space="0" w:color="auto"/>
            <w:right w:val="none" w:sz="0" w:space="0" w:color="auto"/>
          </w:divBdr>
          <w:divsChild>
            <w:div w:id="913786961">
              <w:marLeft w:val="0"/>
              <w:marRight w:val="0"/>
              <w:marTop w:val="0"/>
              <w:marBottom w:val="0"/>
              <w:divBdr>
                <w:top w:val="none" w:sz="0" w:space="0" w:color="auto"/>
                <w:left w:val="none" w:sz="0" w:space="0" w:color="auto"/>
                <w:bottom w:val="none" w:sz="0" w:space="0" w:color="auto"/>
                <w:right w:val="none" w:sz="0" w:space="0" w:color="auto"/>
              </w:divBdr>
            </w:div>
          </w:divsChild>
        </w:div>
        <w:div w:id="913785783">
          <w:marLeft w:val="0"/>
          <w:marRight w:val="0"/>
          <w:marTop w:val="0"/>
          <w:marBottom w:val="0"/>
          <w:divBdr>
            <w:top w:val="none" w:sz="0" w:space="0" w:color="auto"/>
            <w:left w:val="none" w:sz="0" w:space="0" w:color="auto"/>
            <w:bottom w:val="none" w:sz="0" w:space="0" w:color="auto"/>
            <w:right w:val="none" w:sz="0" w:space="0" w:color="auto"/>
          </w:divBdr>
        </w:div>
        <w:div w:id="913786098">
          <w:marLeft w:val="0"/>
          <w:marRight w:val="0"/>
          <w:marTop w:val="0"/>
          <w:marBottom w:val="0"/>
          <w:divBdr>
            <w:top w:val="none" w:sz="0" w:space="0" w:color="auto"/>
            <w:left w:val="none" w:sz="0" w:space="0" w:color="auto"/>
            <w:bottom w:val="none" w:sz="0" w:space="0" w:color="auto"/>
            <w:right w:val="none" w:sz="0" w:space="0" w:color="auto"/>
          </w:divBdr>
        </w:div>
      </w:divsChild>
    </w:div>
    <w:div w:id="913786672">
      <w:marLeft w:val="0"/>
      <w:marRight w:val="0"/>
      <w:marTop w:val="0"/>
      <w:marBottom w:val="0"/>
      <w:divBdr>
        <w:top w:val="none" w:sz="0" w:space="0" w:color="auto"/>
        <w:left w:val="none" w:sz="0" w:space="0" w:color="auto"/>
        <w:bottom w:val="none" w:sz="0" w:space="0" w:color="auto"/>
        <w:right w:val="none" w:sz="0" w:space="0" w:color="auto"/>
      </w:divBdr>
    </w:div>
    <w:div w:id="913786673">
      <w:marLeft w:val="0"/>
      <w:marRight w:val="0"/>
      <w:marTop w:val="0"/>
      <w:marBottom w:val="0"/>
      <w:divBdr>
        <w:top w:val="none" w:sz="0" w:space="0" w:color="auto"/>
        <w:left w:val="none" w:sz="0" w:space="0" w:color="auto"/>
        <w:bottom w:val="none" w:sz="0" w:space="0" w:color="auto"/>
        <w:right w:val="none" w:sz="0" w:space="0" w:color="auto"/>
      </w:divBdr>
      <w:divsChild>
        <w:div w:id="913784740">
          <w:marLeft w:val="0"/>
          <w:marRight w:val="0"/>
          <w:marTop w:val="0"/>
          <w:marBottom w:val="0"/>
          <w:divBdr>
            <w:top w:val="none" w:sz="0" w:space="0" w:color="auto"/>
            <w:left w:val="none" w:sz="0" w:space="0" w:color="auto"/>
            <w:bottom w:val="none" w:sz="0" w:space="0" w:color="auto"/>
            <w:right w:val="none" w:sz="0" w:space="0" w:color="auto"/>
          </w:divBdr>
          <w:divsChild>
            <w:div w:id="913785460">
              <w:marLeft w:val="0"/>
              <w:marRight w:val="0"/>
              <w:marTop w:val="0"/>
              <w:marBottom w:val="0"/>
              <w:divBdr>
                <w:top w:val="none" w:sz="0" w:space="0" w:color="auto"/>
                <w:left w:val="none" w:sz="0" w:space="0" w:color="auto"/>
                <w:bottom w:val="none" w:sz="0" w:space="0" w:color="auto"/>
                <w:right w:val="none" w:sz="0" w:space="0" w:color="auto"/>
              </w:divBdr>
            </w:div>
            <w:div w:id="913786863">
              <w:marLeft w:val="0"/>
              <w:marRight w:val="0"/>
              <w:marTop w:val="0"/>
              <w:marBottom w:val="0"/>
              <w:divBdr>
                <w:top w:val="none" w:sz="0" w:space="0" w:color="auto"/>
                <w:left w:val="none" w:sz="0" w:space="0" w:color="auto"/>
                <w:bottom w:val="none" w:sz="0" w:space="0" w:color="auto"/>
                <w:right w:val="none" w:sz="0" w:space="0" w:color="auto"/>
              </w:divBdr>
            </w:div>
          </w:divsChild>
        </w:div>
        <w:div w:id="913785525">
          <w:marLeft w:val="0"/>
          <w:marRight w:val="0"/>
          <w:marTop w:val="0"/>
          <w:marBottom w:val="0"/>
          <w:divBdr>
            <w:top w:val="none" w:sz="0" w:space="0" w:color="auto"/>
            <w:left w:val="none" w:sz="0" w:space="0" w:color="auto"/>
            <w:bottom w:val="none" w:sz="0" w:space="0" w:color="auto"/>
            <w:right w:val="none" w:sz="0" w:space="0" w:color="auto"/>
          </w:divBdr>
        </w:div>
        <w:div w:id="913785782">
          <w:marLeft w:val="0"/>
          <w:marRight w:val="0"/>
          <w:marTop w:val="0"/>
          <w:marBottom w:val="0"/>
          <w:divBdr>
            <w:top w:val="none" w:sz="0" w:space="0" w:color="auto"/>
            <w:left w:val="none" w:sz="0" w:space="0" w:color="auto"/>
            <w:bottom w:val="none" w:sz="0" w:space="0" w:color="auto"/>
            <w:right w:val="none" w:sz="0" w:space="0" w:color="auto"/>
          </w:divBdr>
        </w:div>
        <w:div w:id="913786245">
          <w:marLeft w:val="0"/>
          <w:marRight w:val="0"/>
          <w:marTop w:val="0"/>
          <w:marBottom w:val="0"/>
          <w:divBdr>
            <w:top w:val="none" w:sz="0" w:space="0" w:color="auto"/>
            <w:left w:val="none" w:sz="0" w:space="0" w:color="auto"/>
            <w:bottom w:val="none" w:sz="0" w:space="0" w:color="auto"/>
            <w:right w:val="none" w:sz="0" w:space="0" w:color="auto"/>
          </w:divBdr>
        </w:div>
        <w:div w:id="913786468">
          <w:marLeft w:val="0"/>
          <w:marRight w:val="0"/>
          <w:marTop w:val="0"/>
          <w:marBottom w:val="0"/>
          <w:divBdr>
            <w:top w:val="none" w:sz="0" w:space="0" w:color="auto"/>
            <w:left w:val="none" w:sz="0" w:space="0" w:color="auto"/>
            <w:bottom w:val="none" w:sz="0" w:space="0" w:color="auto"/>
            <w:right w:val="none" w:sz="0" w:space="0" w:color="auto"/>
          </w:divBdr>
        </w:div>
      </w:divsChild>
    </w:div>
    <w:div w:id="913786676">
      <w:marLeft w:val="0"/>
      <w:marRight w:val="0"/>
      <w:marTop w:val="0"/>
      <w:marBottom w:val="0"/>
      <w:divBdr>
        <w:top w:val="none" w:sz="0" w:space="0" w:color="auto"/>
        <w:left w:val="none" w:sz="0" w:space="0" w:color="auto"/>
        <w:bottom w:val="none" w:sz="0" w:space="0" w:color="auto"/>
        <w:right w:val="none" w:sz="0" w:space="0" w:color="auto"/>
      </w:divBdr>
    </w:div>
    <w:div w:id="913786678">
      <w:marLeft w:val="0"/>
      <w:marRight w:val="0"/>
      <w:marTop w:val="0"/>
      <w:marBottom w:val="0"/>
      <w:divBdr>
        <w:top w:val="none" w:sz="0" w:space="0" w:color="auto"/>
        <w:left w:val="none" w:sz="0" w:space="0" w:color="auto"/>
        <w:bottom w:val="none" w:sz="0" w:space="0" w:color="auto"/>
        <w:right w:val="none" w:sz="0" w:space="0" w:color="auto"/>
      </w:divBdr>
    </w:div>
    <w:div w:id="913786680">
      <w:marLeft w:val="0"/>
      <w:marRight w:val="0"/>
      <w:marTop w:val="0"/>
      <w:marBottom w:val="0"/>
      <w:divBdr>
        <w:top w:val="none" w:sz="0" w:space="0" w:color="auto"/>
        <w:left w:val="none" w:sz="0" w:space="0" w:color="auto"/>
        <w:bottom w:val="none" w:sz="0" w:space="0" w:color="auto"/>
        <w:right w:val="none" w:sz="0" w:space="0" w:color="auto"/>
      </w:divBdr>
    </w:div>
    <w:div w:id="913786681">
      <w:marLeft w:val="0"/>
      <w:marRight w:val="0"/>
      <w:marTop w:val="0"/>
      <w:marBottom w:val="0"/>
      <w:divBdr>
        <w:top w:val="none" w:sz="0" w:space="0" w:color="auto"/>
        <w:left w:val="none" w:sz="0" w:space="0" w:color="auto"/>
        <w:bottom w:val="none" w:sz="0" w:space="0" w:color="auto"/>
        <w:right w:val="none" w:sz="0" w:space="0" w:color="auto"/>
      </w:divBdr>
    </w:div>
    <w:div w:id="913786682">
      <w:marLeft w:val="0"/>
      <w:marRight w:val="0"/>
      <w:marTop w:val="0"/>
      <w:marBottom w:val="0"/>
      <w:divBdr>
        <w:top w:val="none" w:sz="0" w:space="0" w:color="auto"/>
        <w:left w:val="none" w:sz="0" w:space="0" w:color="auto"/>
        <w:bottom w:val="none" w:sz="0" w:space="0" w:color="auto"/>
        <w:right w:val="none" w:sz="0" w:space="0" w:color="auto"/>
      </w:divBdr>
      <w:divsChild>
        <w:div w:id="913787378">
          <w:marLeft w:val="0"/>
          <w:marRight w:val="0"/>
          <w:marTop w:val="0"/>
          <w:marBottom w:val="0"/>
          <w:divBdr>
            <w:top w:val="none" w:sz="0" w:space="0" w:color="auto"/>
            <w:left w:val="none" w:sz="0" w:space="0" w:color="auto"/>
            <w:bottom w:val="none" w:sz="0" w:space="0" w:color="auto"/>
            <w:right w:val="none" w:sz="0" w:space="0" w:color="auto"/>
          </w:divBdr>
        </w:div>
      </w:divsChild>
    </w:div>
    <w:div w:id="913786687">
      <w:marLeft w:val="0"/>
      <w:marRight w:val="0"/>
      <w:marTop w:val="0"/>
      <w:marBottom w:val="0"/>
      <w:divBdr>
        <w:top w:val="none" w:sz="0" w:space="0" w:color="auto"/>
        <w:left w:val="none" w:sz="0" w:space="0" w:color="auto"/>
        <w:bottom w:val="none" w:sz="0" w:space="0" w:color="auto"/>
        <w:right w:val="none" w:sz="0" w:space="0" w:color="auto"/>
      </w:divBdr>
    </w:div>
    <w:div w:id="913786688">
      <w:marLeft w:val="0"/>
      <w:marRight w:val="0"/>
      <w:marTop w:val="0"/>
      <w:marBottom w:val="0"/>
      <w:divBdr>
        <w:top w:val="none" w:sz="0" w:space="0" w:color="auto"/>
        <w:left w:val="none" w:sz="0" w:space="0" w:color="auto"/>
        <w:bottom w:val="none" w:sz="0" w:space="0" w:color="auto"/>
        <w:right w:val="none" w:sz="0" w:space="0" w:color="auto"/>
      </w:divBdr>
    </w:div>
    <w:div w:id="913786690">
      <w:marLeft w:val="0"/>
      <w:marRight w:val="0"/>
      <w:marTop w:val="0"/>
      <w:marBottom w:val="0"/>
      <w:divBdr>
        <w:top w:val="none" w:sz="0" w:space="0" w:color="auto"/>
        <w:left w:val="none" w:sz="0" w:space="0" w:color="auto"/>
        <w:bottom w:val="none" w:sz="0" w:space="0" w:color="auto"/>
        <w:right w:val="none" w:sz="0" w:space="0" w:color="auto"/>
      </w:divBdr>
    </w:div>
    <w:div w:id="913786699">
      <w:marLeft w:val="0"/>
      <w:marRight w:val="0"/>
      <w:marTop w:val="0"/>
      <w:marBottom w:val="0"/>
      <w:divBdr>
        <w:top w:val="none" w:sz="0" w:space="0" w:color="auto"/>
        <w:left w:val="none" w:sz="0" w:space="0" w:color="auto"/>
        <w:bottom w:val="none" w:sz="0" w:space="0" w:color="auto"/>
        <w:right w:val="none" w:sz="0" w:space="0" w:color="auto"/>
      </w:divBdr>
      <w:divsChild>
        <w:div w:id="913785110">
          <w:marLeft w:val="0"/>
          <w:marRight w:val="0"/>
          <w:marTop w:val="0"/>
          <w:marBottom w:val="0"/>
          <w:divBdr>
            <w:top w:val="none" w:sz="0" w:space="0" w:color="auto"/>
            <w:left w:val="none" w:sz="0" w:space="0" w:color="auto"/>
            <w:bottom w:val="none" w:sz="0" w:space="0" w:color="auto"/>
            <w:right w:val="none" w:sz="0" w:space="0" w:color="auto"/>
          </w:divBdr>
        </w:div>
        <w:div w:id="913785261">
          <w:marLeft w:val="0"/>
          <w:marRight w:val="0"/>
          <w:marTop w:val="0"/>
          <w:marBottom w:val="0"/>
          <w:divBdr>
            <w:top w:val="none" w:sz="0" w:space="0" w:color="auto"/>
            <w:left w:val="none" w:sz="0" w:space="0" w:color="auto"/>
            <w:bottom w:val="none" w:sz="0" w:space="0" w:color="auto"/>
            <w:right w:val="none" w:sz="0" w:space="0" w:color="auto"/>
          </w:divBdr>
        </w:div>
        <w:div w:id="913785996">
          <w:marLeft w:val="0"/>
          <w:marRight w:val="0"/>
          <w:marTop w:val="0"/>
          <w:marBottom w:val="0"/>
          <w:divBdr>
            <w:top w:val="none" w:sz="0" w:space="0" w:color="auto"/>
            <w:left w:val="none" w:sz="0" w:space="0" w:color="auto"/>
            <w:bottom w:val="none" w:sz="0" w:space="0" w:color="auto"/>
            <w:right w:val="none" w:sz="0" w:space="0" w:color="auto"/>
          </w:divBdr>
        </w:div>
        <w:div w:id="913786829">
          <w:marLeft w:val="0"/>
          <w:marRight w:val="0"/>
          <w:marTop w:val="0"/>
          <w:marBottom w:val="0"/>
          <w:divBdr>
            <w:top w:val="none" w:sz="0" w:space="0" w:color="auto"/>
            <w:left w:val="none" w:sz="0" w:space="0" w:color="auto"/>
            <w:bottom w:val="none" w:sz="0" w:space="0" w:color="auto"/>
            <w:right w:val="none" w:sz="0" w:space="0" w:color="auto"/>
          </w:divBdr>
          <w:divsChild>
            <w:div w:id="913784735">
              <w:marLeft w:val="0"/>
              <w:marRight w:val="0"/>
              <w:marTop w:val="0"/>
              <w:marBottom w:val="0"/>
              <w:divBdr>
                <w:top w:val="none" w:sz="0" w:space="0" w:color="auto"/>
                <w:left w:val="none" w:sz="0" w:space="0" w:color="auto"/>
                <w:bottom w:val="none" w:sz="0" w:space="0" w:color="auto"/>
                <w:right w:val="none" w:sz="0" w:space="0" w:color="auto"/>
              </w:divBdr>
            </w:div>
            <w:div w:id="913785453">
              <w:marLeft w:val="0"/>
              <w:marRight w:val="0"/>
              <w:marTop w:val="0"/>
              <w:marBottom w:val="0"/>
              <w:divBdr>
                <w:top w:val="none" w:sz="0" w:space="0" w:color="auto"/>
                <w:left w:val="none" w:sz="0" w:space="0" w:color="auto"/>
                <w:bottom w:val="none" w:sz="0" w:space="0" w:color="auto"/>
                <w:right w:val="none" w:sz="0" w:space="0" w:color="auto"/>
              </w:divBdr>
              <w:divsChild>
                <w:div w:id="913784699">
                  <w:marLeft w:val="0"/>
                  <w:marRight w:val="0"/>
                  <w:marTop w:val="0"/>
                  <w:marBottom w:val="0"/>
                  <w:divBdr>
                    <w:top w:val="none" w:sz="0" w:space="0" w:color="auto"/>
                    <w:left w:val="none" w:sz="0" w:space="0" w:color="auto"/>
                    <w:bottom w:val="none" w:sz="0" w:space="0" w:color="auto"/>
                    <w:right w:val="none" w:sz="0" w:space="0" w:color="auto"/>
                  </w:divBdr>
                </w:div>
                <w:div w:id="91378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394">
          <w:marLeft w:val="0"/>
          <w:marRight w:val="0"/>
          <w:marTop w:val="0"/>
          <w:marBottom w:val="0"/>
          <w:divBdr>
            <w:top w:val="none" w:sz="0" w:space="0" w:color="auto"/>
            <w:left w:val="none" w:sz="0" w:space="0" w:color="auto"/>
            <w:bottom w:val="none" w:sz="0" w:space="0" w:color="auto"/>
            <w:right w:val="none" w:sz="0" w:space="0" w:color="auto"/>
          </w:divBdr>
        </w:div>
      </w:divsChild>
    </w:div>
    <w:div w:id="913786705">
      <w:marLeft w:val="0"/>
      <w:marRight w:val="0"/>
      <w:marTop w:val="0"/>
      <w:marBottom w:val="0"/>
      <w:divBdr>
        <w:top w:val="none" w:sz="0" w:space="0" w:color="auto"/>
        <w:left w:val="none" w:sz="0" w:space="0" w:color="auto"/>
        <w:bottom w:val="none" w:sz="0" w:space="0" w:color="auto"/>
        <w:right w:val="none" w:sz="0" w:space="0" w:color="auto"/>
      </w:divBdr>
    </w:div>
    <w:div w:id="913786706">
      <w:marLeft w:val="0"/>
      <w:marRight w:val="0"/>
      <w:marTop w:val="0"/>
      <w:marBottom w:val="0"/>
      <w:divBdr>
        <w:top w:val="none" w:sz="0" w:space="0" w:color="auto"/>
        <w:left w:val="none" w:sz="0" w:space="0" w:color="auto"/>
        <w:bottom w:val="none" w:sz="0" w:space="0" w:color="auto"/>
        <w:right w:val="none" w:sz="0" w:space="0" w:color="auto"/>
      </w:divBdr>
      <w:divsChild>
        <w:div w:id="913784841">
          <w:marLeft w:val="0"/>
          <w:marRight w:val="0"/>
          <w:marTop w:val="0"/>
          <w:marBottom w:val="0"/>
          <w:divBdr>
            <w:top w:val="none" w:sz="0" w:space="0" w:color="auto"/>
            <w:left w:val="none" w:sz="0" w:space="0" w:color="auto"/>
            <w:bottom w:val="none" w:sz="0" w:space="0" w:color="auto"/>
            <w:right w:val="none" w:sz="0" w:space="0" w:color="auto"/>
          </w:divBdr>
        </w:div>
        <w:div w:id="913786440">
          <w:marLeft w:val="0"/>
          <w:marRight w:val="0"/>
          <w:marTop w:val="0"/>
          <w:marBottom w:val="0"/>
          <w:divBdr>
            <w:top w:val="none" w:sz="0" w:space="0" w:color="auto"/>
            <w:left w:val="none" w:sz="0" w:space="0" w:color="auto"/>
            <w:bottom w:val="none" w:sz="0" w:space="0" w:color="auto"/>
            <w:right w:val="none" w:sz="0" w:space="0" w:color="auto"/>
          </w:divBdr>
        </w:div>
      </w:divsChild>
    </w:div>
    <w:div w:id="913786707">
      <w:marLeft w:val="0"/>
      <w:marRight w:val="0"/>
      <w:marTop w:val="0"/>
      <w:marBottom w:val="0"/>
      <w:divBdr>
        <w:top w:val="none" w:sz="0" w:space="0" w:color="auto"/>
        <w:left w:val="none" w:sz="0" w:space="0" w:color="auto"/>
        <w:bottom w:val="none" w:sz="0" w:space="0" w:color="auto"/>
        <w:right w:val="none" w:sz="0" w:space="0" w:color="auto"/>
      </w:divBdr>
    </w:div>
    <w:div w:id="913786708">
      <w:marLeft w:val="0"/>
      <w:marRight w:val="0"/>
      <w:marTop w:val="0"/>
      <w:marBottom w:val="0"/>
      <w:divBdr>
        <w:top w:val="none" w:sz="0" w:space="0" w:color="auto"/>
        <w:left w:val="none" w:sz="0" w:space="0" w:color="auto"/>
        <w:bottom w:val="none" w:sz="0" w:space="0" w:color="auto"/>
        <w:right w:val="none" w:sz="0" w:space="0" w:color="auto"/>
      </w:divBdr>
    </w:div>
    <w:div w:id="913786709">
      <w:marLeft w:val="0"/>
      <w:marRight w:val="0"/>
      <w:marTop w:val="0"/>
      <w:marBottom w:val="0"/>
      <w:divBdr>
        <w:top w:val="none" w:sz="0" w:space="0" w:color="auto"/>
        <w:left w:val="none" w:sz="0" w:space="0" w:color="auto"/>
        <w:bottom w:val="none" w:sz="0" w:space="0" w:color="auto"/>
        <w:right w:val="none" w:sz="0" w:space="0" w:color="auto"/>
      </w:divBdr>
      <w:divsChild>
        <w:div w:id="913785303">
          <w:marLeft w:val="0"/>
          <w:marRight w:val="0"/>
          <w:marTop w:val="0"/>
          <w:marBottom w:val="0"/>
          <w:divBdr>
            <w:top w:val="none" w:sz="0" w:space="0" w:color="auto"/>
            <w:left w:val="none" w:sz="0" w:space="0" w:color="auto"/>
            <w:bottom w:val="none" w:sz="0" w:space="0" w:color="auto"/>
            <w:right w:val="none" w:sz="0" w:space="0" w:color="auto"/>
          </w:divBdr>
          <w:divsChild>
            <w:div w:id="91378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711">
      <w:marLeft w:val="0"/>
      <w:marRight w:val="0"/>
      <w:marTop w:val="0"/>
      <w:marBottom w:val="0"/>
      <w:divBdr>
        <w:top w:val="none" w:sz="0" w:space="0" w:color="auto"/>
        <w:left w:val="none" w:sz="0" w:space="0" w:color="auto"/>
        <w:bottom w:val="none" w:sz="0" w:space="0" w:color="auto"/>
        <w:right w:val="none" w:sz="0" w:space="0" w:color="auto"/>
      </w:divBdr>
    </w:div>
    <w:div w:id="913786713">
      <w:marLeft w:val="0"/>
      <w:marRight w:val="0"/>
      <w:marTop w:val="0"/>
      <w:marBottom w:val="0"/>
      <w:divBdr>
        <w:top w:val="none" w:sz="0" w:space="0" w:color="auto"/>
        <w:left w:val="none" w:sz="0" w:space="0" w:color="auto"/>
        <w:bottom w:val="none" w:sz="0" w:space="0" w:color="auto"/>
        <w:right w:val="none" w:sz="0" w:space="0" w:color="auto"/>
      </w:divBdr>
      <w:divsChild>
        <w:div w:id="913786746">
          <w:marLeft w:val="0"/>
          <w:marRight w:val="0"/>
          <w:marTop w:val="0"/>
          <w:marBottom w:val="0"/>
          <w:divBdr>
            <w:top w:val="none" w:sz="0" w:space="0" w:color="auto"/>
            <w:left w:val="none" w:sz="0" w:space="0" w:color="auto"/>
            <w:bottom w:val="none" w:sz="0" w:space="0" w:color="auto"/>
            <w:right w:val="none" w:sz="0" w:space="0" w:color="auto"/>
          </w:divBdr>
        </w:div>
        <w:div w:id="913787381">
          <w:marLeft w:val="0"/>
          <w:marRight w:val="0"/>
          <w:marTop w:val="0"/>
          <w:marBottom w:val="0"/>
          <w:divBdr>
            <w:top w:val="none" w:sz="0" w:space="0" w:color="auto"/>
            <w:left w:val="none" w:sz="0" w:space="0" w:color="auto"/>
            <w:bottom w:val="none" w:sz="0" w:space="0" w:color="auto"/>
            <w:right w:val="none" w:sz="0" w:space="0" w:color="auto"/>
          </w:divBdr>
        </w:div>
      </w:divsChild>
    </w:div>
    <w:div w:id="913786715">
      <w:marLeft w:val="0"/>
      <w:marRight w:val="0"/>
      <w:marTop w:val="0"/>
      <w:marBottom w:val="0"/>
      <w:divBdr>
        <w:top w:val="none" w:sz="0" w:space="0" w:color="auto"/>
        <w:left w:val="none" w:sz="0" w:space="0" w:color="auto"/>
        <w:bottom w:val="none" w:sz="0" w:space="0" w:color="auto"/>
        <w:right w:val="none" w:sz="0" w:space="0" w:color="auto"/>
      </w:divBdr>
    </w:div>
    <w:div w:id="913786716">
      <w:marLeft w:val="0"/>
      <w:marRight w:val="0"/>
      <w:marTop w:val="0"/>
      <w:marBottom w:val="0"/>
      <w:divBdr>
        <w:top w:val="none" w:sz="0" w:space="0" w:color="auto"/>
        <w:left w:val="none" w:sz="0" w:space="0" w:color="auto"/>
        <w:bottom w:val="none" w:sz="0" w:space="0" w:color="auto"/>
        <w:right w:val="none" w:sz="0" w:space="0" w:color="auto"/>
      </w:divBdr>
    </w:div>
    <w:div w:id="913786721">
      <w:marLeft w:val="0"/>
      <w:marRight w:val="0"/>
      <w:marTop w:val="0"/>
      <w:marBottom w:val="0"/>
      <w:divBdr>
        <w:top w:val="none" w:sz="0" w:space="0" w:color="auto"/>
        <w:left w:val="none" w:sz="0" w:space="0" w:color="auto"/>
        <w:bottom w:val="none" w:sz="0" w:space="0" w:color="auto"/>
        <w:right w:val="none" w:sz="0" w:space="0" w:color="auto"/>
      </w:divBdr>
    </w:div>
    <w:div w:id="913786725">
      <w:marLeft w:val="0"/>
      <w:marRight w:val="0"/>
      <w:marTop w:val="0"/>
      <w:marBottom w:val="0"/>
      <w:divBdr>
        <w:top w:val="none" w:sz="0" w:space="0" w:color="auto"/>
        <w:left w:val="none" w:sz="0" w:space="0" w:color="auto"/>
        <w:bottom w:val="none" w:sz="0" w:space="0" w:color="auto"/>
        <w:right w:val="none" w:sz="0" w:space="0" w:color="auto"/>
      </w:divBdr>
      <w:divsChild>
        <w:div w:id="913786224">
          <w:marLeft w:val="0"/>
          <w:marRight w:val="0"/>
          <w:marTop w:val="0"/>
          <w:marBottom w:val="0"/>
          <w:divBdr>
            <w:top w:val="none" w:sz="0" w:space="0" w:color="auto"/>
            <w:left w:val="none" w:sz="0" w:space="0" w:color="auto"/>
            <w:bottom w:val="none" w:sz="0" w:space="0" w:color="auto"/>
            <w:right w:val="none" w:sz="0" w:space="0" w:color="auto"/>
          </w:divBdr>
          <w:divsChild>
            <w:div w:id="913785951">
              <w:marLeft w:val="0"/>
              <w:marRight w:val="0"/>
              <w:marTop w:val="0"/>
              <w:marBottom w:val="0"/>
              <w:divBdr>
                <w:top w:val="none" w:sz="0" w:space="0" w:color="auto"/>
                <w:left w:val="none" w:sz="0" w:space="0" w:color="auto"/>
                <w:bottom w:val="none" w:sz="0" w:space="0" w:color="auto"/>
                <w:right w:val="none" w:sz="0" w:space="0" w:color="auto"/>
              </w:divBdr>
              <w:divsChild>
                <w:div w:id="913786103">
                  <w:marLeft w:val="0"/>
                  <w:marRight w:val="0"/>
                  <w:marTop w:val="0"/>
                  <w:marBottom w:val="0"/>
                  <w:divBdr>
                    <w:top w:val="none" w:sz="0" w:space="0" w:color="auto"/>
                    <w:left w:val="none" w:sz="0" w:space="0" w:color="auto"/>
                    <w:bottom w:val="none" w:sz="0" w:space="0" w:color="auto"/>
                    <w:right w:val="none" w:sz="0" w:space="0" w:color="auto"/>
                  </w:divBdr>
                  <w:divsChild>
                    <w:div w:id="913786406">
                      <w:marLeft w:val="0"/>
                      <w:marRight w:val="0"/>
                      <w:marTop w:val="0"/>
                      <w:marBottom w:val="0"/>
                      <w:divBdr>
                        <w:top w:val="none" w:sz="0" w:space="0" w:color="auto"/>
                        <w:left w:val="none" w:sz="0" w:space="0" w:color="auto"/>
                        <w:bottom w:val="none" w:sz="0" w:space="0" w:color="auto"/>
                        <w:right w:val="none" w:sz="0" w:space="0" w:color="auto"/>
                      </w:divBdr>
                      <w:divsChild>
                        <w:div w:id="91378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726">
      <w:marLeft w:val="0"/>
      <w:marRight w:val="0"/>
      <w:marTop w:val="0"/>
      <w:marBottom w:val="0"/>
      <w:divBdr>
        <w:top w:val="none" w:sz="0" w:space="0" w:color="auto"/>
        <w:left w:val="none" w:sz="0" w:space="0" w:color="auto"/>
        <w:bottom w:val="none" w:sz="0" w:space="0" w:color="auto"/>
        <w:right w:val="none" w:sz="0" w:space="0" w:color="auto"/>
      </w:divBdr>
    </w:div>
    <w:div w:id="913786728">
      <w:marLeft w:val="0"/>
      <w:marRight w:val="0"/>
      <w:marTop w:val="0"/>
      <w:marBottom w:val="0"/>
      <w:divBdr>
        <w:top w:val="none" w:sz="0" w:space="0" w:color="auto"/>
        <w:left w:val="none" w:sz="0" w:space="0" w:color="auto"/>
        <w:bottom w:val="none" w:sz="0" w:space="0" w:color="auto"/>
        <w:right w:val="none" w:sz="0" w:space="0" w:color="auto"/>
      </w:divBdr>
      <w:divsChild>
        <w:div w:id="913786889">
          <w:marLeft w:val="0"/>
          <w:marRight w:val="0"/>
          <w:marTop w:val="0"/>
          <w:marBottom w:val="0"/>
          <w:divBdr>
            <w:top w:val="none" w:sz="0" w:space="0" w:color="auto"/>
            <w:left w:val="none" w:sz="0" w:space="0" w:color="auto"/>
            <w:bottom w:val="none" w:sz="0" w:space="0" w:color="auto"/>
            <w:right w:val="none" w:sz="0" w:space="0" w:color="auto"/>
          </w:divBdr>
          <w:divsChild>
            <w:div w:id="91378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730">
      <w:marLeft w:val="0"/>
      <w:marRight w:val="0"/>
      <w:marTop w:val="0"/>
      <w:marBottom w:val="0"/>
      <w:divBdr>
        <w:top w:val="none" w:sz="0" w:space="0" w:color="auto"/>
        <w:left w:val="none" w:sz="0" w:space="0" w:color="auto"/>
        <w:bottom w:val="none" w:sz="0" w:space="0" w:color="auto"/>
        <w:right w:val="none" w:sz="0" w:space="0" w:color="auto"/>
      </w:divBdr>
    </w:div>
    <w:div w:id="913786733">
      <w:marLeft w:val="0"/>
      <w:marRight w:val="0"/>
      <w:marTop w:val="0"/>
      <w:marBottom w:val="0"/>
      <w:divBdr>
        <w:top w:val="none" w:sz="0" w:space="0" w:color="auto"/>
        <w:left w:val="none" w:sz="0" w:space="0" w:color="auto"/>
        <w:bottom w:val="none" w:sz="0" w:space="0" w:color="auto"/>
        <w:right w:val="none" w:sz="0" w:space="0" w:color="auto"/>
      </w:divBdr>
      <w:divsChild>
        <w:div w:id="913784885">
          <w:marLeft w:val="0"/>
          <w:marRight w:val="0"/>
          <w:marTop w:val="0"/>
          <w:marBottom w:val="0"/>
          <w:divBdr>
            <w:top w:val="none" w:sz="0" w:space="0" w:color="auto"/>
            <w:left w:val="none" w:sz="0" w:space="0" w:color="auto"/>
            <w:bottom w:val="none" w:sz="0" w:space="0" w:color="auto"/>
            <w:right w:val="none" w:sz="0" w:space="0" w:color="auto"/>
          </w:divBdr>
          <w:divsChild>
            <w:div w:id="913786759">
              <w:marLeft w:val="0"/>
              <w:marRight w:val="0"/>
              <w:marTop w:val="0"/>
              <w:marBottom w:val="0"/>
              <w:divBdr>
                <w:top w:val="none" w:sz="0" w:space="0" w:color="auto"/>
                <w:left w:val="none" w:sz="0" w:space="0" w:color="auto"/>
                <w:bottom w:val="none" w:sz="0" w:space="0" w:color="auto"/>
                <w:right w:val="none" w:sz="0" w:space="0" w:color="auto"/>
              </w:divBdr>
              <w:divsChild>
                <w:div w:id="9137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94">
          <w:marLeft w:val="0"/>
          <w:marRight w:val="0"/>
          <w:marTop w:val="0"/>
          <w:marBottom w:val="0"/>
          <w:divBdr>
            <w:top w:val="none" w:sz="0" w:space="0" w:color="auto"/>
            <w:left w:val="none" w:sz="0" w:space="0" w:color="auto"/>
            <w:bottom w:val="none" w:sz="0" w:space="0" w:color="auto"/>
            <w:right w:val="none" w:sz="0" w:space="0" w:color="auto"/>
          </w:divBdr>
        </w:div>
      </w:divsChild>
    </w:div>
    <w:div w:id="913786734">
      <w:marLeft w:val="0"/>
      <w:marRight w:val="0"/>
      <w:marTop w:val="0"/>
      <w:marBottom w:val="0"/>
      <w:divBdr>
        <w:top w:val="none" w:sz="0" w:space="0" w:color="auto"/>
        <w:left w:val="none" w:sz="0" w:space="0" w:color="auto"/>
        <w:bottom w:val="none" w:sz="0" w:space="0" w:color="auto"/>
        <w:right w:val="none" w:sz="0" w:space="0" w:color="auto"/>
      </w:divBdr>
    </w:div>
    <w:div w:id="913786736">
      <w:marLeft w:val="0"/>
      <w:marRight w:val="0"/>
      <w:marTop w:val="0"/>
      <w:marBottom w:val="0"/>
      <w:divBdr>
        <w:top w:val="none" w:sz="0" w:space="0" w:color="auto"/>
        <w:left w:val="none" w:sz="0" w:space="0" w:color="auto"/>
        <w:bottom w:val="none" w:sz="0" w:space="0" w:color="auto"/>
        <w:right w:val="none" w:sz="0" w:space="0" w:color="auto"/>
      </w:divBdr>
    </w:div>
    <w:div w:id="913786738">
      <w:marLeft w:val="0"/>
      <w:marRight w:val="0"/>
      <w:marTop w:val="0"/>
      <w:marBottom w:val="0"/>
      <w:divBdr>
        <w:top w:val="none" w:sz="0" w:space="0" w:color="auto"/>
        <w:left w:val="none" w:sz="0" w:space="0" w:color="auto"/>
        <w:bottom w:val="none" w:sz="0" w:space="0" w:color="auto"/>
        <w:right w:val="none" w:sz="0" w:space="0" w:color="auto"/>
      </w:divBdr>
    </w:div>
    <w:div w:id="913786739">
      <w:marLeft w:val="0"/>
      <w:marRight w:val="0"/>
      <w:marTop w:val="0"/>
      <w:marBottom w:val="0"/>
      <w:divBdr>
        <w:top w:val="none" w:sz="0" w:space="0" w:color="auto"/>
        <w:left w:val="none" w:sz="0" w:space="0" w:color="auto"/>
        <w:bottom w:val="none" w:sz="0" w:space="0" w:color="auto"/>
        <w:right w:val="none" w:sz="0" w:space="0" w:color="auto"/>
      </w:divBdr>
    </w:div>
    <w:div w:id="913786740">
      <w:marLeft w:val="0"/>
      <w:marRight w:val="0"/>
      <w:marTop w:val="0"/>
      <w:marBottom w:val="0"/>
      <w:divBdr>
        <w:top w:val="none" w:sz="0" w:space="0" w:color="auto"/>
        <w:left w:val="none" w:sz="0" w:space="0" w:color="auto"/>
        <w:bottom w:val="none" w:sz="0" w:space="0" w:color="auto"/>
        <w:right w:val="none" w:sz="0" w:space="0" w:color="auto"/>
      </w:divBdr>
      <w:divsChild>
        <w:div w:id="913784792">
          <w:marLeft w:val="0"/>
          <w:marRight w:val="0"/>
          <w:marTop w:val="0"/>
          <w:marBottom w:val="0"/>
          <w:divBdr>
            <w:top w:val="none" w:sz="0" w:space="0" w:color="auto"/>
            <w:left w:val="none" w:sz="0" w:space="0" w:color="auto"/>
            <w:bottom w:val="none" w:sz="0" w:space="0" w:color="auto"/>
            <w:right w:val="none" w:sz="0" w:space="0" w:color="auto"/>
          </w:divBdr>
          <w:divsChild>
            <w:div w:id="913786379">
              <w:marLeft w:val="0"/>
              <w:marRight w:val="0"/>
              <w:marTop w:val="0"/>
              <w:marBottom w:val="0"/>
              <w:divBdr>
                <w:top w:val="none" w:sz="0" w:space="0" w:color="auto"/>
                <w:left w:val="none" w:sz="0" w:space="0" w:color="auto"/>
                <w:bottom w:val="none" w:sz="0" w:space="0" w:color="auto"/>
                <w:right w:val="none" w:sz="0" w:space="0" w:color="auto"/>
              </w:divBdr>
              <w:divsChild>
                <w:div w:id="913785262">
                  <w:marLeft w:val="0"/>
                  <w:marRight w:val="0"/>
                  <w:marTop w:val="0"/>
                  <w:marBottom w:val="0"/>
                  <w:divBdr>
                    <w:top w:val="none" w:sz="0" w:space="0" w:color="auto"/>
                    <w:left w:val="none" w:sz="0" w:space="0" w:color="auto"/>
                    <w:bottom w:val="none" w:sz="0" w:space="0" w:color="auto"/>
                    <w:right w:val="none" w:sz="0" w:space="0" w:color="auto"/>
                  </w:divBdr>
                </w:div>
              </w:divsChild>
            </w:div>
            <w:div w:id="913787166">
              <w:marLeft w:val="0"/>
              <w:marRight w:val="0"/>
              <w:marTop w:val="0"/>
              <w:marBottom w:val="0"/>
              <w:divBdr>
                <w:top w:val="none" w:sz="0" w:space="0" w:color="auto"/>
                <w:left w:val="none" w:sz="0" w:space="0" w:color="auto"/>
                <w:bottom w:val="none" w:sz="0" w:space="0" w:color="auto"/>
                <w:right w:val="none" w:sz="0" w:space="0" w:color="auto"/>
              </w:divBdr>
            </w:div>
          </w:divsChild>
        </w:div>
        <w:div w:id="913786772">
          <w:marLeft w:val="0"/>
          <w:marRight w:val="0"/>
          <w:marTop w:val="0"/>
          <w:marBottom w:val="0"/>
          <w:divBdr>
            <w:top w:val="none" w:sz="0" w:space="0" w:color="auto"/>
            <w:left w:val="none" w:sz="0" w:space="0" w:color="auto"/>
            <w:bottom w:val="none" w:sz="0" w:space="0" w:color="auto"/>
            <w:right w:val="none" w:sz="0" w:space="0" w:color="auto"/>
          </w:divBdr>
        </w:div>
        <w:div w:id="913787403">
          <w:marLeft w:val="0"/>
          <w:marRight w:val="0"/>
          <w:marTop w:val="0"/>
          <w:marBottom w:val="0"/>
          <w:divBdr>
            <w:top w:val="none" w:sz="0" w:space="0" w:color="auto"/>
            <w:left w:val="none" w:sz="0" w:space="0" w:color="auto"/>
            <w:bottom w:val="none" w:sz="0" w:space="0" w:color="auto"/>
            <w:right w:val="none" w:sz="0" w:space="0" w:color="auto"/>
          </w:divBdr>
        </w:div>
        <w:div w:id="913787543">
          <w:marLeft w:val="0"/>
          <w:marRight w:val="0"/>
          <w:marTop w:val="0"/>
          <w:marBottom w:val="0"/>
          <w:divBdr>
            <w:top w:val="none" w:sz="0" w:space="0" w:color="auto"/>
            <w:left w:val="none" w:sz="0" w:space="0" w:color="auto"/>
            <w:bottom w:val="none" w:sz="0" w:space="0" w:color="auto"/>
            <w:right w:val="none" w:sz="0" w:space="0" w:color="auto"/>
          </w:divBdr>
        </w:div>
      </w:divsChild>
    </w:div>
    <w:div w:id="913786741">
      <w:marLeft w:val="0"/>
      <w:marRight w:val="0"/>
      <w:marTop w:val="0"/>
      <w:marBottom w:val="0"/>
      <w:divBdr>
        <w:top w:val="none" w:sz="0" w:space="0" w:color="auto"/>
        <w:left w:val="none" w:sz="0" w:space="0" w:color="auto"/>
        <w:bottom w:val="none" w:sz="0" w:space="0" w:color="auto"/>
        <w:right w:val="none" w:sz="0" w:space="0" w:color="auto"/>
      </w:divBdr>
    </w:div>
    <w:div w:id="913786744">
      <w:marLeft w:val="0"/>
      <w:marRight w:val="0"/>
      <w:marTop w:val="0"/>
      <w:marBottom w:val="0"/>
      <w:divBdr>
        <w:top w:val="none" w:sz="0" w:space="0" w:color="auto"/>
        <w:left w:val="none" w:sz="0" w:space="0" w:color="auto"/>
        <w:bottom w:val="none" w:sz="0" w:space="0" w:color="auto"/>
        <w:right w:val="none" w:sz="0" w:space="0" w:color="auto"/>
      </w:divBdr>
    </w:div>
    <w:div w:id="913786747">
      <w:marLeft w:val="0"/>
      <w:marRight w:val="0"/>
      <w:marTop w:val="0"/>
      <w:marBottom w:val="0"/>
      <w:divBdr>
        <w:top w:val="none" w:sz="0" w:space="0" w:color="auto"/>
        <w:left w:val="none" w:sz="0" w:space="0" w:color="auto"/>
        <w:bottom w:val="none" w:sz="0" w:space="0" w:color="auto"/>
        <w:right w:val="none" w:sz="0" w:space="0" w:color="auto"/>
      </w:divBdr>
    </w:div>
    <w:div w:id="913786749">
      <w:marLeft w:val="0"/>
      <w:marRight w:val="0"/>
      <w:marTop w:val="0"/>
      <w:marBottom w:val="0"/>
      <w:divBdr>
        <w:top w:val="none" w:sz="0" w:space="0" w:color="auto"/>
        <w:left w:val="none" w:sz="0" w:space="0" w:color="auto"/>
        <w:bottom w:val="none" w:sz="0" w:space="0" w:color="auto"/>
        <w:right w:val="none" w:sz="0" w:space="0" w:color="auto"/>
      </w:divBdr>
    </w:div>
    <w:div w:id="913786751">
      <w:marLeft w:val="0"/>
      <w:marRight w:val="0"/>
      <w:marTop w:val="0"/>
      <w:marBottom w:val="0"/>
      <w:divBdr>
        <w:top w:val="none" w:sz="0" w:space="0" w:color="auto"/>
        <w:left w:val="none" w:sz="0" w:space="0" w:color="auto"/>
        <w:bottom w:val="none" w:sz="0" w:space="0" w:color="auto"/>
        <w:right w:val="none" w:sz="0" w:space="0" w:color="auto"/>
      </w:divBdr>
    </w:div>
    <w:div w:id="913786752">
      <w:marLeft w:val="0"/>
      <w:marRight w:val="0"/>
      <w:marTop w:val="0"/>
      <w:marBottom w:val="0"/>
      <w:divBdr>
        <w:top w:val="none" w:sz="0" w:space="0" w:color="auto"/>
        <w:left w:val="none" w:sz="0" w:space="0" w:color="auto"/>
        <w:bottom w:val="none" w:sz="0" w:space="0" w:color="auto"/>
        <w:right w:val="none" w:sz="0" w:space="0" w:color="auto"/>
      </w:divBdr>
    </w:div>
    <w:div w:id="913786755">
      <w:marLeft w:val="0"/>
      <w:marRight w:val="0"/>
      <w:marTop w:val="0"/>
      <w:marBottom w:val="0"/>
      <w:divBdr>
        <w:top w:val="none" w:sz="0" w:space="0" w:color="auto"/>
        <w:left w:val="none" w:sz="0" w:space="0" w:color="auto"/>
        <w:bottom w:val="none" w:sz="0" w:space="0" w:color="auto"/>
        <w:right w:val="none" w:sz="0" w:space="0" w:color="auto"/>
      </w:divBdr>
    </w:div>
    <w:div w:id="913786757">
      <w:marLeft w:val="0"/>
      <w:marRight w:val="0"/>
      <w:marTop w:val="0"/>
      <w:marBottom w:val="0"/>
      <w:divBdr>
        <w:top w:val="none" w:sz="0" w:space="0" w:color="auto"/>
        <w:left w:val="none" w:sz="0" w:space="0" w:color="auto"/>
        <w:bottom w:val="none" w:sz="0" w:space="0" w:color="auto"/>
        <w:right w:val="none" w:sz="0" w:space="0" w:color="auto"/>
      </w:divBdr>
      <w:divsChild>
        <w:div w:id="913786810">
          <w:marLeft w:val="0"/>
          <w:marRight w:val="0"/>
          <w:marTop w:val="0"/>
          <w:marBottom w:val="0"/>
          <w:divBdr>
            <w:top w:val="none" w:sz="0" w:space="0" w:color="auto"/>
            <w:left w:val="none" w:sz="0" w:space="0" w:color="auto"/>
            <w:bottom w:val="none" w:sz="0" w:space="0" w:color="auto"/>
            <w:right w:val="none" w:sz="0" w:space="0" w:color="auto"/>
          </w:divBdr>
          <w:divsChild>
            <w:div w:id="913786714">
              <w:marLeft w:val="0"/>
              <w:marRight w:val="0"/>
              <w:marTop w:val="0"/>
              <w:marBottom w:val="0"/>
              <w:divBdr>
                <w:top w:val="none" w:sz="0" w:space="0" w:color="auto"/>
                <w:left w:val="none" w:sz="0" w:space="0" w:color="auto"/>
                <w:bottom w:val="none" w:sz="0" w:space="0" w:color="auto"/>
                <w:right w:val="none" w:sz="0" w:space="0" w:color="auto"/>
              </w:divBdr>
            </w:div>
          </w:divsChild>
        </w:div>
        <w:div w:id="913787360">
          <w:marLeft w:val="0"/>
          <w:marRight w:val="0"/>
          <w:marTop w:val="0"/>
          <w:marBottom w:val="0"/>
          <w:divBdr>
            <w:top w:val="none" w:sz="0" w:space="0" w:color="auto"/>
            <w:left w:val="none" w:sz="0" w:space="0" w:color="auto"/>
            <w:bottom w:val="none" w:sz="0" w:space="0" w:color="auto"/>
            <w:right w:val="none" w:sz="0" w:space="0" w:color="auto"/>
          </w:divBdr>
          <w:divsChild>
            <w:div w:id="913787517">
              <w:marLeft w:val="0"/>
              <w:marRight w:val="0"/>
              <w:marTop w:val="0"/>
              <w:marBottom w:val="0"/>
              <w:divBdr>
                <w:top w:val="none" w:sz="0" w:space="0" w:color="auto"/>
                <w:left w:val="none" w:sz="0" w:space="0" w:color="auto"/>
                <w:bottom w:val="none" w:sz="0" w:space="0" w:color="auto"/>
                <w:right w:val="none" w:sz="0" w:space="0" w:color="auto"/>
              </w:divBdr>
              <w:divsChild>
                <w:div w:id="913784787">
                  <w:marLeft w:val="0"/>
                  <w:marRight w:val="0"/>
                  <w:marTop w:val="0"/>
                  <w:marBottom w:val="0"/>
                  <w:divBdr>
                    <w:top w:val="none" w:sz="0" w:space="0" w:color="auto"/>
                    <w:left w:val="none" w:sz="0" w:space="0" w:color="auto"/>
                    <w:bottom w:val="none" w:sz="0" w:space="0" w:color="auto"/>
                    <w:right w:val="none" w:sz="0" w:space="0" w:color="auto"/>
                  </w:divBdr>
                  <w:divsChild>
                    <w:div w:id="913786134">
                      <w:marLeft w:val="0"/>
                      <w:marRight w:val="0"/>
                      <w:marTop w:val="0"/>
                      <w:marBottom w:val="0"/>
                      <w:divBdr>
                        <w:top w:val="none" w:sz="0" w:space="0" w:color="auto"/>
                        <w:left w:val="none" w:sz="0" w:space="0" w:color="auto"/>
                        <w:bottom w:val="none" w:sz="0" w:space="0" w:color="auto"/>
                        <w:right w:val="none" w:sz="0" w:space="0" w:color="auto"/>
                      </w:divBdr>
                      <w:divsChild>
                        <w:div w:id="91378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758">
      <w:marLeft w:val="0"/>
      <w:marRight w:val="0"/>
      <w:marTop w:val="0"/>
      <w:marBottom w:val="0"/>
      <w:divBdr>
        <w:top w:val="none" w:sz="0" w:space="0" w:color="auto"/>
        <w:left w:val="none" w:sz="0" w:space="0" w:color="auto"/>
        <w:bottom w:val="none" w:sz="0" w:space="0" w:color="auto"/>
        <w:right w:val="none" w:sz="0" w:space="0" w:color="auto"/>
      </w:divBdr>
    </w:div>
    <w:div w:id="913786760">
      <w:marLeft w:val="0"/>
      <w:marRight w:val="0"/>
      <w:marTop w:val="0"/>
      <w:marBottom w:val="0"/>
      <w:divBdr>
        <w:top w:val="none" w:sz="0" w:space="0" w:color="auto"/>
        <w:left w:val="none" w:sz="0" w:space="0" w:color="auto"/>
        <w:bottom w:val="none" w:sz="0" w:space="0" w:color="auto"/>
        <w:right w:val="none" w:sz="0" w:space="0" w:color="auto"/>
      </w:divBdr>
    </w:div>
    <w:div w:id="913786762">
      <w:marLeft w:val="0"/>
      <w:marRight w:val="0"/>
      <w:marTop w:val="0"/>
      <w:marBottom w:val="0"/>
      <w:divBdr>
        <w:top w:val="none" w:sz="0" w:space="0" w:color="auto"/>
        <w:left w:val="none" w:sz="0" w:space="0" w:color="auto"/>
        <w:bottom w:val="none" w:sz="0" w:space="0" w:color="auto"/>
        <w:right w:val="none" w:sz="0" w:space="0" w:color="auto"/>
      </w:divBdr>
    </w:div>
    <w:div w:id="913786765">
      <w:marLeft w:val="0"/>
      <w:marRight w:val="0"/>
      <w:marTop w:val="0"/>
      <w:marBottom w:val="0"/>
      <w:divBdr>
        <w:top w:val="none" w:sz="0" w:space="0" w:color="auto"/>
        <w:left w:val="none" w:sz="0" w:space="0" w:color="auto"/>
        <w:bottom w:val="none" w:sz="0" w:space="0" w:color="auto"/>
        <w:right w:val="none" w:sz="0" w:space="0" w:color="auto"/>
      </w:divBdr>
    </w:div>
    <w:div w:id="913786767">
      <w:marLeft w:val="0"/>
      <w:marRight w:val="0"/>
      <w:marTop w:val="0"/>
      <w:marBottom w:val="0"/>
      <w:divBdr>
        <w:top w:val="none" w:sz="0" w:space="0" w:color="auto"/>
        <w:left w:val="none" w:sz="0" w:space="0" w:color="auto"/>
        <w:bottom w:val="none" w:sz="0" w:space="0" w:color="auto"/>
        <w:right w:val="none" w:sz="0" w:space="0" w:color="auto"/>
      </w:divBdr>
    </w:div>
    <w:div w:id="913786771">
      <w:marLeft w:val="0"/>
      <w:marRight w:val="0"/>
      <w:marTop w:val="0"/>
      <w:marBottom w:val="0"/>
      <w:divBdr>
        <w:top w:val="none" w:sz="0" w:space="0" w:color="auto"/>
        <w:left w:val="none" w:sz="0" w:space="0" w:color="auto"/>
        <w:bottom w:val="none" w:sz="0" w:space="0" w:color="auto"/>
        <w:right w:val="none" w:sz="0" w:space="0" w:color="auto"/>
      </w:divBdr>
      <w:divsChild>
        <w:div w:id="913784936">
          <w:marLeft w:val="0"/>
          <w:marRight w:val="0"/>
          <w:marTop w:val="0"/>
          <w:marBottom w:val="0"/>
          <w:divBdr>
            <w:top w:val="none" w:sz="0" w:space="0" w:color="auto"/>
            <w:left w:val="none" w:sz="0" w:space="0" w:color="auto"/>
            <w:bottom w:val="none" w:sz="0" w:space="0" w:color="auto"/>
            <w:right w:val="none" w:sz="0" w:space="0" w:color="auto"/>
          </w:divBdr>
          <w:divsChild>
            <w:div w:id="913785085">
              <w:marLeft w:val="0"/>
              <w:marRight w:val="0"/>
              <w:marTop w:val="0"/>
              <w:marBottom w:val="0"/>
              <w:divBdr>
                <w:top w:val="none" w:sz="0" w:space="0" w:color="auto"/>
                <w:left w:val="none" w:sz="0" w:space="0" w:color="auto"/>
                <w:bottom w:val="none" w:sz="0" w:space="0" w:color="auto"/>
                <w:right w:val="none" w:sz="0" w:space="0" w:color="auto"/>
              </w:divBdr>
              <w:divsChild>
                <w:div w:id="913785556">
                  <w:marLeft w:val="0"/>
                  <w:marRight w:val="0"/>
                  <w:marTop w:val="0"/>
                  <w:marBottom w:val="0"/>
                  <w:divBdr>
                    <w:top w:val="none" w:sz="0" w:space="0" w:color="auto"/>
                    <w:left w:val="none" w:sz="0" w:space="0" w:color="auto"/>
                    <w:bottom w:val="none" w:sz="0" w:space="0" w:color="auto"/>
                    <w:right w:val="none" w:sz="0" w:space="0" w:color="auto"/>
                  </w:divBdr>
                  <w:divsChild>
                    <w:div w:id="913785645">
                      <w:marLeft w:val="0"/>
                      <w:marRight w:val="0"/>
                      <w:marTop w:val="0"/>
                      <w:marBottom w:val="0"/>
                      <w:divBdr>
                        <w:top w:val="none" w:sz="0" w:space="0" w:color="auto"/>
                        <w:left w:val="none" w:sz="0" w:space="0" w:color="auto"/>
                        <w:bottom w:val="none" w:sz="0" w:space="0" w:color="auto"/>
                        <w:right w:val="none" w:sz="0" w:space="0" w:color="auto"/>
                      </w:divBdr>
                      <w:divsChild>
                        <w:div w:id="913787498">
                          <w:marLeft w:val="0"/>
                          <w:marRight w:val="0"/>
                          <w:marTop w:val="0"/>
                          <w:marBottom w:val="0"/>
                          <w:divBdr>
                            <w:top w:val="none" w:sz="0" w:space="0" w:color="auto"/>
                            <w:left w:val="none" w:sz="0" w:space="0" w:color="auto"/>
                            <w:bottom w:val="none" w:sz="0" w:space="0" w:color="auto"/>
                            <w:right w:val="none" w:sz="0" w:space="0" w:color="auto"/>
                          </w:divBdr>
                        </w:div>
                      </w:divsChild>
                    </w:div>
                    <w:div w:id="913787116">
                      <w:marLeft w:val="0"/>
                      <w:marRight w:val="0"/>
                      <w:marTop w:val="0"/>
                      <w:marBottom w:val="0"/>
                      <w:divBdr>
                        <w:top w:val="none" w:sz="0" w:space="0" w:color="auto"/>
                        <w:left w:val="none" w:sz="0" w:space="0" w:color="auto"/>
                        <w:bottom w:val="none" w:sz="0" w:space="0" w:color="auto"/>
                        <w:right w:val="none" w:sz="0" w:space="0" w:color="auto"/>
                      </w:divBdr>
                      <w:divsChild>
                        <w:div w:id="91378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775">
          <w:marLeft w:val="0"/>
          <w:marRight w:val="0"/>
          <w:marTop w:val="0"/>
          <w:marBottom w:val="0"/>
          <w:divBdr>
            <w:top w:val="none" w:sz="0" w:space="0" w:color="auto"/>
            <w:left w:val="none" w:sz="0" w:space="0" w:color="auto"/>
            <w:bottom w:val="none" w:sz="0" w:space="0" w:color="auto"/>
            <w:right w:val="none" w:sz="0" w:space="0" w:color="auto"/>
          </w:divBdr>
        </w:div>
        <w:div w:id="913787150">
          <w:marLeft w:val="0"/>
          <w:marRight w:val="0"/>
          <w:marTop w:val="0"/>
          <w:marBottom w:val="0"/>
          <w:divBdr>
            <w:top w:val="none" w:sz="0" w:space="0" w:color="auto"/>
            <w:left w:val="none" w:sz="0" w:space="0" w:color="auto"/>
            <w:bottom w:val="none" w:sz="0" w:space="0" w:color="auto"/>
            <w:right w:val="none" w:sz="0" w:space="0" w:color="auto"/>
          </w:divBdr>
          <w:divsChild>
            <w:div w:id="913787367">
              <w:marLeft w:val="0"/>
              <w:marRight w:val="0"/>
              <w:marTop w:val="0"/>
              <w:marBottom w:val="0"/>
              <w:divBdr>
                <w:top w:val="none" w:sz="0" w:space="0" w:color="auto"/>
                <w:left w:val="none" w:sz="0" w:space="0" w:color="auto"/>
                <w:bottom w:val="none" w:sz="0" w:space="0" w:color="auto"/>
                <w:right w:val="none" w:sz="0" w:space="0" w:color="auto"/>
              </w:divBdr>
            </w:div>
          </w:divsChild>
        </w:div>
        <w:div w:id="913787434">
          <w:marLeft w:val="0"/>
          <w:marRight w:val="0"/>
          <w:marTop w:val="0"/>
          <w:marBottom w:val="0"/>
          <w:divBdr>
            <w:top w:val="none" w:sz="0" w:space="0" w:color="auto"/>
            <w:left w:val="none" w:sz="0" w:space="0" w:color="auto"/>
            <w:bottom w:val="none" w:sz="0" w:space="0" w:color="auto"/>
            <w:right w:val="none" w:sz="0" w:space="0" w:color="auto"/>
          </w:divBdr>
        </w:div>
      </w:divsChild>
    </w:div>
    <w:div w:id="913786776">
      <w:marLeft w:val="0"/>
      <w:marRight w:val="0"/>
      <w:marTop w:val="0"/>
      <w:marBottom w:val="0"/>
      <w:divBdr>
        <w:top w:val="none" w:sz="0" w:space="0" w:color="auto"/>
        <w:left w:val="none" w:sz="0" w:space="0" w:color="auto"/>
        <w:bottom w:val="none" w:sz="0" w:space="0" w:color="auto"/>
        <w:right w:val="none" w:sz="0" w:space="0" w:color="auto"/>
      </w:divBdr>
    </w:div>
    <w:div w:id="913786779">
      <w:marLeft w:val="0"/>
      <w:marRight w:val="0"/>
      <w:marTop w:val="0"/>
      <w:marBottom w:val="0"/>
      <w:divBdr>
        <w:top w:val="none" w:sz="0" w:space="0" w:color="auto"/>
        <w:left w:val="none" w:sz="0" w:space="0" w:color="auto"/>
        <w:bottom w:val="none" w:sz="0" w:space="0" w:color="auto"/>
        <w:right w:val="none" w:sz="0" w:space="0" w:color="auto"/>
      </w:divBdr>
    </w:div>
    <w:div w:id="913786783">
      <w:marLeft w:val="0"/>
      <w:marRight w:val="0"/>
      <w:marTop w:val="0"/>
      <w:marBottom w:val="0"/>
      <w:divBdr>
        <w:top w:val="none" w:sz="0" w:space="0" w:color="auto"/>
        <w:left w:val="none" w:sz="0" w:space="0" w:color="auto"/>
        <w:bottom w:val="none" w:sz="0" w:space="0" w:color="auto"/>
        <w:right w:val="none" w:sz="0" w:space="0" w:color="auto"/>
      </w:divBdr>
    </w:div>
    <w:div w:id="913786784">
      <w:marLeft w:val="0"/>
      <w:marRight w:val="0"/>
      <w:marTop w:val="0"/>
      <w:marBottom w:val="0"/>
      <w:divBdr>
        <w:top w:val="none" w:sz="0" w:space="0" w:color="auto"/>
        <w:left w:val="none" w:sz="0" w:space="0" w:color="auto"/>
        <w:bottom w:val="none" w:sz="0" w:space="0" w:color="auto"/>
        <w:right w:val="none" w:sz="0" w:space="0" w:color="auto"/>
      </w:divBdr>
      <w:divsChild>
        <w:div w:id="913787109">
          <w:marLeft w:val="0"/>
          <w:marRight w:val="0"/>
          <w:marTop w:val="0"/>
          <w:marBottom w:val="0"/>
          <w:divBdr>
            <w:top w:val="none" w:sz="0" w:space="0" w:color="auto"/>
            <w:left w:val="none" w:sz="0" w:space="0" w:color="auto"/>
            <w:bottom w:val="none" w:sz="0" w:space="0" w:color="auto"/>
            <w:right w:val="none" w:sz="0" w:space="0" w:color="auto"/>
          </w:divBdr>
        </w:div>
      </w:divsChild>
    </w:div>
    <w:div w:id="913786786">
      <w:marLeft w:val="0"/>
      <w:marRight w:val="0"/>
      <w:marTop w:val="0"/>
      <w:marBottom w:val="0"/>
      <w:divBdr>
        <w:top w:val="none" w:sz="0" w:space="0" w:color="auto"/>
        <w:left w:val="none" w:sz="0" w:space="0" w:color="auto"/>
        <w:bottom w:val="none" w:sz="0" w:space="0" w:color="auto"/>
        <w:right w:val="none" w:sz="0" w:space="0" w:color="auto"/>
      </w:divBdr>
    </w:div>
    <w:div w:id="913786788">
      <w:marLeft w:val="0"/>
      <w:marRight w:val="0"/>
      <w:marTop w:val="0"/>
      <w:marBottom w:val="0"/>
      <w:divBdr>
        <w:top w:val="none" w:sz="0" w:space="0" w:color="auto"/>
        <w:left w:val="none" w:sz="0" w:space="0" w:color="auto"/>
        <w:bottom w:val="none" w:sz="0" w:space="0" w:color="auto"/>
        <w:right w:val="none" w:sz="0" w:space="0" w:color="auto"/>
      </w:divBdr>
    </w:div>
    <w:div w:id="913786793">
      <w:marLeft w:val="0"/>
      <w:marRight w:val="0"/>
      <w:marTop w:val="0"/>
      <w:marBottom w:val="0"/>
      <w:divBdr>
        <w:top w:val="none" w:sz="0" w:space="0" w:color="auto"/>
        <w:left w:val="none" w:sz="0" w:space="0" w:color="auto"/>
        <w:bottom w:val="none" w:sz="0" w:space="0" w:color="auto"/>
        <w:right w:val="none" w:sz="0" w:space="0" w:color="auto"/>
      </w:divBdr>
    </w:div>
    <w:div w:id="913786794">
      <w:marLeft w:val="0"/>
      <w:marRight w:val="0"/>
      <w:marTop w:val="0"/>
      <w:marBottom w:val="0"/>
      <w:divBdr>
        <w:top w:val="none" w:sz="0" w:space="0" w:color="auto"/>
        <w:left w:val="none" w:sz="0" w:space="0" w:color="auto"/>
        <w:bottom w:val="none" w:sz="0" w:space="0" w:color="auto"/>
        <w:right w:val="none" w:sz="0" w:space="0" w:color="auto"/>
      </w:divBdr>
    </w:div>
    <w:div w:id="913786795">
      <w:marLeft w:val="0"/>
      <w:marRight w:val="0"/>
      <w:marTop w:val="0"/>
      <w:marBottom w:val="0"/>
      <w:divBdr>
        <w:top w:val="none" w:sz="0" w:space="0" w:color="auto"/>
        <w:left w:val="none" w:sz="0" w:space="0" w:color="auto"/>
        <w:bottom w:val="none" w:sz="0" w:space="0" w:color="auto"/>
        <w:right w:val="none" w:sz="0" w:space="0" w:color="auto"/>
      </w:divBdr>
    </w:div>
    <w:div w:id="913786797">
      <w:marLeft w:val="0"/>
      <w:marRight w:val="0"/>
      <w:marTop w:val="0"/>
      <w:marBottom w:val="0"/>
      <w:divBdr>
        <w:top w:val="none" w:sz="0" w:space="0" w:color="auto"/>
        <w:left w:val="none" w:sz="0" w:space="0" w:color="auto"/>
        <w:bottom w:val="none" w:sz="0" w:space="0" w:color="auto"/>
        <w:right w:val="none" w:sz="0" w:space="0" w:color="auto"/>
      </w:divBdr>
    </w:div>
    <w:div w:id="913786798">
      <w:marLeft w:val="0"/>
      <w:marRight w:val="0"/>
      <w:marTop w:val="0"/>
      <w:marBottom w:val="0"/>
      <w:divBdr>
        <w:top w:val="none" w:sz="0" w:space="0" w:color="auto"/>
        <w:left w:val="none" w:sz="0" w:space="0" w:color="auto"/>
        <w:bottom w:val="none" w:sz="0" w:space="0" w:color="auto"/>
        <w:right w:val="none" w:sz="0" w:space="0" w:color="auto"/>
      </w:divBdr>
    </w:div>
    <w:div w:id="913786799">
      <w:marLeft w:val="0"/>
      <w:marRight w:val="0"/>
      <w:marTop w:val="0"/>
      <w:marBottom w:val="0"/>
      <w:divBdr>
        <w:top w:val="none" w:sz="0" w:space="0" w:color="auto"/>
        <w:left w:val="none" w:sz="0" w:space="0" w:color="auto"/>
        <w:bottom w:val="none" w:sz="0" w:space="0" w:color="auto"/>
        <w:right w:val="none" w:sz="0" w:space="0" w:color="auto"/>
      </w:divBdr>
      <w:divsChild>
        <w:div w:id="913786047">
          <w:marLeft w:val="0"/>
          <w:marRight w:val="0"/>
          <w:marTop w:val="0"/>
          <w:marBottom w:val="0"/>
          <w:divBdr>
            <w:top w:val="none" w:sz="0" w:space="0" w:color="auto"/>
            <w:left w:val="none" w:sz="0" w:space="0" w:color="auto"/>
            <w:bottom w:val="none" w:sz="0" w:space="0" w:color="auto"/>
            <w:right w:val="none" w:sz="0" w:space="0" w:color="auto"/>
          </w:divBdr>
        </w:div>
        <w:div w:id="913787286">
          <w:marLeft w:val="0"/>
          <w:marRight w:val="0"/>
          <w:marTop w:val="0"/>
          <w:marBottom w:val="0"/>
          <w:divBdr>
            <w:top w:val="none" w:sz="0" w:space="0" w:color="auto"/>
            <w:left w:val="none" w:sz="0" w:space="0" w:color="auto"/>
            <w:bottom w:val="none" w:sz="0" w:space="0" w:color="auto"/>
            <w:right w:val="none" w:sz="0" w:space="0" w:color="auto"/>
          </w:divBdr>
          <w:divsChild>
            <w:div w:id="9137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04">
      <w:marLeft w:val="0"/>
      <w:marRight w:val="0"/>
      <w:marTop w:val="0"/>
      <w:marBottom w:val="0"/>
      <w:divBdr>
        <w:top w:val="none" w:sz="0" w:space="0" w:color="auto"/>
        <w:left w:val="none" w:sz="0" w:space="0" w:color="auto"/>
        <w:bottom w:val="none" w:sz="0" w:space="0" w:color="auto"/>
        <w:right w:val="none" w:sz="0" w:space="0" w:color="auto"/>
      </w:divBdr>
    </w:div>
    <w:div w:id="913786806">
      <w:marLeft w:val="0"/>
      <w:marRight w:val="0"/>
      <w:marTop w:val="0"/>
      <w:marBottom w:val="0"/>
      <w:divBdr>
        <w:top w:val="none" w:sz="0" w:space="0" w:color="auto"/>
        <w:left w:val="none" w:sz="0" w:space="0" w:color="auto"/>
        <w:bottom w:val="none" w:sz="0" w:space="0" w:color="auto"/>
        <w:right w:val="none" w:sz="0" w:space="0" w:color="auto"/>
      </w:divBdr>
    </w:div>
    <w:div w:id="913786808">
      <w:marLeft w:val="0"/>
      <w:marRight w:val="0"/>
      <w:marTop w:val="0"/>
      <w:marBottom w:val="0"/>
      <w:divBdr>
        <w:top w:val="none" w:sz="0" w:space="0" w:color="auto"/>
        <w:left w:val="none" w:sz="0" w:space="0" w:color="auto"/>
        <w:bottom w:val="none" w:sz="0" w:space="0" w:color="auto"/>
        <w:right w:val="none" w:sz="0" w:space="0" w:color="auto"/>
      </w:divBdr>
    </w:div>
    <w:div w:id="913786811">
      <w:marLeft w:val="0"/>
      <w:marRight w:val="0"/>
      <w:marTop w:val="0"/>
      <w:marBottom w:val="0"/>
      <w:divBdr>
        <w:top w:val="none" w:sz="0" w:space="0" w:color="auto"/>
        <w:left w:val="none" w:sz="0" w:space="0" w:color="auto"/>
        <w:bottom w:val="none" w:sz="0" w:space="0" w:color="auto"/>
        <w:right w:val="none" w:sz="0" w:space="0" w:color="auto"/>
      </w:divBdr>
    </w:div>
    <w:div w:id="913786814">
      <w:marLeft w:val="0"/>
      <w:marRight w:val="0"/>
      <w:marTop w:val="0"/>
      <w:marBottom w:val="0"/>
      <w:divBdr>
        <w:top w:val="none" w:sz="0" w:space="0" w:color="auto"/>
        <w:left w:val="none" w:sz="0" w:space="0" w:color="auto"/>
        <w:bottom w:val="none" w:sz="0" w:space="0" w:color="auto"/>
        <w:right w:val="none" w:sz="0" w:space="0" w:color="auto"/>
      </w:divBdr>
    </w:div>
    <w:div w:id="913786816">
      <w:marLeft w:val="0"/>
      <w:marRight w:val="0"/>
      <w:marTop w:val="0"/>
      <w:marBottom w:val="0"/>
      <w:divBdr>
        <w:top w:val="none" w:sz="0" w:space="0" w:color="auto"/>
        <w:left w:val="none" w:sz="0" w:space="0" w:color="auto"/>
        <w:bottom w:val="none" w:sz="0" w:space="0" w:color="auto"/>
        <w:right w:val="none" w:sz="0" w:space="0" w:color="auto"/>
      </w:divBdr>
    </w:div>
    <w:div w:id="913786819">
      <w:marLeft w:val="0"/>
      <w:marRight w:val="0"/>
      <w:marTop w:val="0"/>
      <w:marBottom w:val="0"/>
      <w:divBdr>
        <w:top w:val="none" w:sz="0" w:space="0" w:color="auto"/>
        <w:left w:val="none" w:sz="0" w:space="0" w:color="auto"/>
        <w:bottom w:val="none" w:sz="0" w:space="0" w:color="auto"/>
        <w:right w:val="none" w:sz="0" w:space="0" w:color="auto"/>
      </w:divBdr>
    </w:div>
    <w:div w:id="913786821">
      <w:marLeft w:val="0"/>
      <w:marRight w:val="0"/>
      <w:marTop w:val="0"/>
      <w:marBottom w:val="0"/>
      <w:divBdr>
        <w:top w:val="none" w:sz="0" w:space="0" w:color="auto"/>
        <w:left w:val="none" w:sz="0" w:space="0" w:color="auto"/>
        <w:bottom w:val="none" w:sz="0" w:space="0" w:color="auto"/>
        <w:right w:val="none" w:sz="0" w:space="0" w:color="auto"/>
      </w:divBdr>
    </w:div>
    <w:div w:id="913786822">
      <w:marLeft w:val="0"/>
      <w:marRight w:val="0"/>
      <w:marTop w:val="0"/>
      <w:marBottom w:val="0"/>
      <w:divBdr>
        <w:top w:val="none" w:sz="0" w:space="0" w:color="auto"/>
        <w:left w:val="none" w:sz="0" w:space="0" w:color="auto"/>
        <w:bottom w:val="none" w:sz="0" w:space="0" w:color="auto"/>
        <w:right w:val="none" w:sz="0" w:space="0" w:color="auto"/>
      </w:divBdr>
    </w:div>
    <w:div w:id="913786823">
      <w:marLeft w:val="0"/>
      <w:marRight w:val="0"/>
      <w:marTop w:val="0"/>
      <w:marBottom w:val="0"/>
      <w:divBdr>
        <w:top w:val="none" w:sz="0" w:space="0" w:color="auto"/>
        <w:left w:val="none" w:sz="0" w:space="0" w:color="auto"/>
        <w:bottom w:val="none" w:sz="0" w:space="0" w:color="auto"/>
        <w:right w:val="none" w:sz="0" w:space="0" w:color="auto"/>
      </w:divBdr>
    </w:div>
    <w:div w:id="913786824">
      <w:marLeft w:val="0"/>
      <w:marRight w:val="0"/>
      <w:marTop w:val="0"/>
      <w:marBottom w:val="0"/>
      <w:divBdr>
        <w:top w:val="none" w:sz="0" w:space="0" w:color="auto"/>
        <w:left w:val="none" w:sz="0" w:space="0" w:color="auto"/>
        <w:bottom w:val="none" w:sz="0" w:space="0" w:color="auto"/>
        <w:right w:val="none" w:sz="0" w:space="0" w:color="auto"/>
      </w:divBdr>
    </w:div>
    <w:div w:id="913786827">
      <w:marLeft w:val="0"/>
      <w:marRight w:val="0"/>
      <w:marTop w:val="0"/>
      <w:marBottom w:val="0"/>
      <w:divBdr>
        <w:top w:val="none" w:sz="0" w:space="0" w:color="auto"/>
        <w:left w:val="none" w:sz="0" w:space="0" w:color="auto"/>
        <w:bottom w:val="none" w:sz="0" w:space="0" w:color="auto"/>
        <w:right w:val="none" w:sz="0" w:space="0" w:color="auto"/>
      </w:divBdr>
    </w:div>
    <w:div w:id="913786830">
      <w:marLeft w:val="0"/>
      <w:marRight w:val="0"/>
      <w:marTop w:val="0"/>
      <w:marBottom w:val="0"/>
      <w:divBdr>
        <w:top w:val="none" w:sz="0" w:space="0" w:color="auto"/>
        <w:left w:val="none" w:sz="0" w:space="0" w:color="auto"/>
        <w:bottom w:val="none" w:sz="0" w:space="0" w:color="auto"/>
        <w:right w:val="none" w:sz="0" w:space="0" w:color="auto"/>
      </w:divBdr>
      <w:divsChild>
        <w:div w:id="913784834">
          <w:marLeft w:val="0"/>
          <w:marRight w:val="0"/>
          <w:marTop w:val="0"/>
          <w:marBottom w:val="0"/>
          <w:divBdr>
            <w:top w:val="none" w:sz="0" w:space="0" w:color="auto"/>
            <w:left w:val="none" w:sz="0" w:space="0" w:color="auto"/>
            <w:bottom w:val="none" w:sz="0" w:space="0" w:color="auto"/>
            <w:right w:val="none" w:sz="0" w:space="0" w:color="auto"/>
          </w:divBdr>
        </w:div>
        <w:div w:id="913785538">
          <w:marLeft w:val="0"/>
          <w:marRight w:val="0"/>
          <w:marTop w:val="0"/>
          <w:marBottom w:val="0"/>
          <w:divBdr>
            <w:top w:val="none" w:sz="0" w:space="0" w:color="auto"/>
            <w:left w:val="none" w:sz="0" w:space="0" w:color="auto"/>
            <w:bottom w:val="none" w:sz="0" w:space="0" w:color="auto"/>
            <w:right w:val="none" w:sz="0" w:space="0" w:color="auto"/>
          </w:divBdr>
          <w:divsChild>
            <w:div w:id="913785542">
              <w:marLeft w:val="0"/>
              <w:marRight w:val="0"/>
              <w:marTop w:val="0"/>
              <w:marBottom w:val="0"/>
              <w:divBdr>
                <w:top w:val="none" w:sz="0" w:space="0" w:color="auto"/>
                <w:left w:val="none" w:sz="0" w:space="0" w:color="auto"/>
                <w:bottom w:val="none" w:sz="0" w:space="0" w:color="auto"/>
                <w:right w:val="none" w:sz="0" w:space="0" w:color="auto"/>
              </w:divBdr>
            </w:div>
            <w:div w:id="913787454">
              <w:marLeft w:val="0"/>
              <w:marRight w:val="0"/>
              <w:marTop w:val="0"/>
              <w:marBottom w:val="0"/>
              <w:divBdr>
                <w:top w:val="none" w:sz="0" w:space="0" w:color="auto"/>
                <w:left w:val="none" w:sz="0" w:space="0" w:color="auto"/>
                <w:bottom w:val="none" w:sz="0" w:space="0" w:color="auto"/>
                <w:right w:val="none" w:sz="0" w:space="0" w:color="auto"/>
              </w:divBdr>
              <w:divsChild>
                <w:div w:id="91378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136">
          <w:marLeft w:val="0"/>
          <w:marRight w:val="0"/>
          <w:marTop w:val="0"/>
          <w:marBottom w:val="0"/>
          <w:divBdr>
            <w:top w:val="none" w:sz="0" w:space="0" w:color="auto"/>
            <w:left w:val="none" w:sz="0" w:space="0" w:color="auto"/>
            <w:bottom w:val="none" w:sz="0" w:space="0" w:color="auto"/>
            <w:right w:val="none" w:sz="0" w:space="0" w:color="auto"/>
          </w:divBdr>
        </w:div>
        <w:div w:id="913786924">
          <w:marLeft w:val="0"/>
          <w:marRight w:val="0"/>
          <w:marTop w:val="0"/>
          <w:marBottom w:val="0"/>
          <w:divBdr>
            <w:top w:val="none" w:sz="0" w:space="0" w:color="auto"/>
            <w:left w:val="none" w:sz="0" w:space="0" w:color="auto"/>
            <w:bottom w:val="none" w:sz="0" w:space="0" w:color="auto"/>
            <w:right w:val="none" w:sz="0" w:space="0" w:color="auto"/>
          </w:divBdr>
        </w:div>
      </w:divsChild>
    </w:div>
    <w:div w:id="913786831">
      <w:marLeft w:val="0"/>
      <w:marRight w:val="0"/>
      <w:marTop w:val="0"/>
      <w:marBottom w:val="0"/>
      <w:divBdr>
        <w:top w:val="none" w:sz="0" w:space="0" w:color="auto"/>
        <w:left w:val="none" w:sz="0" w:space="0" w:color="auto"/>
        <w:bottom w:val="none" w:sz="0" w:space="0" w:color="auto"/>
        <w:right w:val="none" w:sz="0" w:space="0" w:color="auto"/>
      </w:divBdr>
    </w:div>
    <w:div w:id="913786836">
      <w:marLeft w:val="0"/>
      <w:marRight w:val="0"/>
      <w:marTop w:val="0"/>
      <w:marBottom w:val="0"/>
      <w:divBdr>
        <w:top w:val="none" w:sz="0" w:space="0" w:color="auto"/>
        <w:left w:val="none" w:sz="0" w:space="0" w:color="auto"/>
        <w:bottom w:val="none" w:sz="0" w:space="0" w:color="auto"/>
        <w:right w:val="none" w:sz="0" w:space="0" w:color="auto"/>
      </w:divBdr>
    </w:div>
    <w:div w:id="913786837">
      <w:marLeft w:val="0"/>
      <w:marRight w:val="0"/>
      <w:marTop w:val="0"/>
      <w:marBottom w:val="0"/>
      <w:divBdr>
        <w:top w:val="none" w:sz="0" w:space="0" w:color="auto"/>
        <w:left w:val="none" w:sz="0" w:space="0" w:color="auto"/>
        <w:bottom w:val="none" w:sz="0" w:space="0" w:color="auto"/>
        <w:right w:val="none" w:sz="0" w:space="0" w:color="auto"/>
      </w:divBdr>
    </w:div>
    <w:div w:id="913786839">
      <w:marLeft w:val="0"/>
      <w:marRight w:val="0"/>
      <w:marTop w:val="0"/>
      <w:marBottom w:val="0"/>
      <w:divBdr>
        <w:top w:val="none" w:sz="0" w:space="0" w:color="auto"/>
        <w:left w:val="none" w:sz="0" w:space="0" w:color="auto"/>
        <w:bottom w:val="none" w:sz="0" w:space="0" w:color="auto"/>
        <w:right w:val="none" w:sz="0" w:space="0" w:color="auto"/>
      </w:divBdr>
    </w:div>
    <w:div w:id="913786841">
      <w:marLeft w:val="0"/>
      <w:marRight w:val="0"/>
      <w:marTop w:val="0"/>
      <w:marBottom w:val="0"/>
      <w:divBdr>
        <w:top w:val="none" w:sz="0" w:space="0" w:color="auto"/>
        <w:left w:val="none" w:sz="0" w:space="0" w:color="auto"/>
        <w:bottom w:val="none" w:sz="0" w:space="0" w:color="auto"/>
        <w:right w:val="none" w:sz="0" w:space="0" w:color="auto"/>
      </w:divBdr>
    </w:div>
    <w:div w:id="913786846">
      <w:marLeft w:val="0"/>
      <w:marRight w:val="0"/>
      <w:marTop w:val="0"/>
      <w:marBottom w:val="0"/>
      <w:divBdr>
        <w:top w:val="none" w:sz="0" w:space="0" w:color="auto"/>
        <w:left w:val="none" w:sz="0" w:space="0" w:color="auto"/>
        <w:bottom w:val="none" w:sz="0" w:space="0" w:color="auto"/>
        <w:right w:val="none" w:sz="0" w:space="0" w:color="auto"/>
      </w:divBdr>
    </w:div>
    <w:div w:id="913786848">
      <w:marLeft w:val="0"/>
      <w:marRight w:val="0"/>
      <w:marTop w:val="0"/>
      <w:marBottom w:val="0"/>
      <w:divBdr>
        <w:top w:val="none" w:sz="0" w:space="0" w:color="auto"/>
        <w:left w:val="none" w:sz="0" w:space="0" w:color="auto"/>
        <w:bottom w:val="none" w:sz="0" w:space="0" w:color="auto"/>
        <w:right w:val="none" w:sz="0" w:space="0" w:color="auto"/>
      </w:divBdr>
      <w:divsChild>
        <w:div w:id="913786365">
          <w:marLeft w:val="0"/>
          <w:marRight w:val="0"/>
          <w:marTop w:val="0"/>
          <w:marBottom w:val="0"/>
          <w:divBdr>
            <w:top w:val="none" w:sz="0" w:space="0" w:color="auto"/>
            <w:left w:val="none" w:sz="0" w:space="0" w:color="auto"/>
            <w:bottom w:val="none" w:sz="0" w:space="0" w:color="auto"/>
            <w:right w:val="none" w:sz="0" w:space="0" w:color="auto"/>
          </w:divBdr>
        </w:div>
      </w:divsChild>
    </w:div>
    <w:div w:id="913786854">
      <w:marLeft w:val="0"/>
      <w:marRight w:val="0"/>
      <w:marTop w:val="0"/>
      <w:marBottom w:val="0"/>
      <w:divBdr>
        <w:top w:val="none" w:sz="0" w:space="0" w:color="auto"/>
        <w:left w:val="none" w:sz="0" w:space="0" w:color="auto"/>
        <w:bottom w:val="none" w:sz="0" w:space="0" w:color="auto"/>
        <w:right w:val="none" w:sz="0" w:space="0" w:color="auto"/>
      </w:divBdr>
      <w:divsChild>
        <w:div w:id="913785208">
          <w:marLeft w:val="0"/>
          <w:marRight w:val="0"/>
          <w:marTop w:val="0"/>
          <w:marBottom w:val="0"/>
          <w:divBdr>
            <w:top w:val="none" w:sz="0" w:space="0" w:color="auto"/>
            <w:left w:val="none" w:sz="0" w:space="0" w:color="auto"/>
            <w:bottom w:val="none" w:sz="0" w:space="0" w:color="auto"/>
            <w:right w:val="none" w:sz="0" w:space="0" w:color="auto"/>
          </w:divBdr>
        </w:div>
      </w:divsChild>
    </w:div>
    <w:div w:id="913786856">
      <w:marLeft w:val="0"/>
      <w:marRight w:val="0"/>
      <w:marTop w:val="0"/>
      <w:marBottom w:val="0"/>
      <w:divBdr>
        <w:top w:val="none" w:sz="0" w:space="0" w:color="auto"/>
        <w:left w:val="none" w:sz="0" w:space="0" w:color="auto"/>
        <w:bottom w:val="none" w:sz="0" w:space="0" w:color="auto"/>
        <w:right w:val="none" w:sz="0" w:space="0" w:color="auto"/>
      </w:divBdr>
    </w:div>
    <w:div w:id="913786857">
      <w:marLeft w:val="0"/>
      <w:marRight w:val="0"/>
      <w:marTop w:val="0"/>
      <w:marBottom w:val="0"/>
      <w:divBdr>
        <w:top w:val="none" w:sz="0" w:space="0" w:color="auto"/>
        <w:left w:val="none" w:sz="0" w:space="0" w:color="auto"/>
        <w:bottom w:val="none" w:sz="0" w:space="0" w:color="auto"/>
        <w:right w:val="none" w:sz="0" w:space="0" w:color="auto"/>
      </w:divBdr>
    </w:div>
    <w:div w:id="913786861">
      <w:marLeft w:val="0"/>
      <w:marRight w:val="0"/>
      <w:marTop w:val="0"/>
      <w:marBottom w:val="0"/>
      <w:divBdr>
        <w:top w:val="none" w:sz="0" w:space="0" w:color="auto"/>
        <w:left w:val="none" w:sz="0" w:space="0" w:color="auto"/>
        <w:bottom w:val="none" w:sz="0" w:space="0" w:color="auto"/>
        <w:right w:val="none" w:sz="0" w:space="0" w:color="auto"/>
      </w:divBdr>
      <w:divsChild>
        <w:div w:id="913784899">
          <w:marLeft w:val="0"/>
          <w:marRight w:val="0"/>
          <w:marTop w:val="0"/>
          <w:marBottom w:val="0"/>
          <w:divBdr>
            <w:top w:val="none" w:sz="0" w:space="0" w:color="auto"/>
            <w:left w:val="none" w:sz="0" w:space="0" w:color="auto"/>
            <w:bottom w:val="none" w:sz="0" w:space="0" w:color="auto"/>
            <w:right w:val="none" w:sz="0" w:space="0" w:color="auto"/>
          </w:divBdr>
        </w:div>
        <w:div w:id="913786436">
          <w:marLeft w:val="0"/>
          <w:marRight w:val="0"/>
          <w:marTop w:val="0"/>
          <w:marBottom w:val="0"/>
          <w:divBdr>
            <w:top w:val="none" w:sz="0" w:space="0" w:color="auto"/>
            <w:left w:val="none" w:sz="0" w:space="0" w:color="auto"/>
            <w:bottom w:val="none" w:sz="0" w:space="0" w:color="auto"/>
            <w:right w:val="none" w:sz="0" w:space="0" w:color="auto"/>
          </w:divBdr>
        </w:div>
      </w:divsChild>
    </w:div>
    <w:div w:id="913786864">
      <w:marLeft w:val="0"/>
      <w:marRight w:val="0"/>
      <w:marTop w:val="0"/>
      <w:marBottom w:val="0"/>
      <w:divBdr>
        <w:top w:val="none" w:sz="0" w:space="0" w:color="auto"/>
        <w:left w:val="none" w:sz="0" w:space="0" w:color="auto"/>
        <w:bottom w:val="none" w:sz="0" w:space="0" w:color="auto"/>
        <w:right w:val="none" w:sz="0" w:space="0" w:color="auto"/>
      </w:divBdr>
    </w:div>
    <w:div w:id="913786866">
      <w:marLeft w:val="0"/>
      <w:marRight w:val="0"/>
      <w:marTop w:val="0"/>
      <w:marBottom w:val="0"/>
      <w:divBdr>
        <w:top w:val="none" w:sz="0" w:space="0" w:color="auto"/>
        <w:left w:val="none" w:sz="0" w:space="0" w:color="auto"/>
        <w:bottom w:val="none" w:sz="0" w:space="0" w:color="auto"/>
        <w:right w:val="none" w:sz="0" w:space="0" w:color="auto"/>
      </w:divBdr>
    </w:div>
    <w:div w:id="913786867">
      <w:marLeft w:val="0"/>
      <w:marRight w:val="0"/>
      <w:marTop w:val="0"/>
      <w:marBottom w:val="0"/>
      <w:divBdr>
        <w:top w:val="none" w:sz="0" w:space="0" w:color="auto"/>
        <w:left w:val="none" w:sz="0" w:space="0" w:color="auto"/>
        <w:bottom w:val="none" w:sz="0" w:space="0" w:color="auto"/>
        <w:right w:val="none" w:sz="0" w:space="0" w:color="auto"/>
      </w:divBdr>
    </w:div>
    <w:div w:id="913786870">
      <w:marLeft w:val="0"/>
      <w:marRight w:val="0"/>
      <w:marTop w:val="0"/>
      <w:marBottom w:val="0"/>
      <w:divBdr>
        <w:top w:val="none" w:sz="0" w:space="0" w:color="auto"/>
        <w:left w:val="none" w:sz="0" w:space="0" w:color="auto"/>
        <w:bottom w:val="none" w:sz="0" w:space="0" w:color="auto"/>
        <w:right w:val="none" w:sz="0" w:space="0" w:color="auto"/>
      </w:divBdr>
    </w:div>
    <w:div w:id="913786871">
      <w:marLeft w:val="0"/>
      <w:marRight w:val="0"/>
      <w:marTop w:val="0"/>
      <w:marBottom w:val="0"/>
      <w:divBdr>
        <w:top w:val="none" w:sz="0" w:space="0" w:color="auto"/>
        <w:left w:val="none" w:sz="0" w:space="0" w:color="auto"/>
        <w:bottom w:val="none" w:sz="0" w:space="0" w:color="auto"/>
        <w:right w:val="none" w:sz="0" w:space="0" w:color="auto"/>
      </w:divBdr>
    </w:div>
    <w:div w:id="913786874">
      <w:marLeft w:val="0"/>
      <w:marRight w:val="0"/>
      <w:marTop w:val="0"/>
      <w:marBottom w:val="0"/>
      <w:divBdr>
        <w:top w:val="none" w:sz="0" w:space="0" w:color="auto"/>
        <w:left w:val="none" w:sz="0" w:space="0" w:color="auto"/>
        <w:bottom w:val="none" w:sz="0" w:space="0" w:color="auto"/>
        <w:right w:val="none" w:sz="0" w:space="0" w:color="auto"/>
      </w:divBdr>
      <w:divsChild>
        <w:div w:id="913785412">
          <w:marLeft w:val="0"/>
          <w:marRight w:val="0"/>
          <w:marTop w:val="0"/>
          <w:marBottom w:val="0"/>
          <w:divBdr>
            <w:top w:val="none" w:sz="0" w:space="0" w:color="auto"/>
            <w:left w:val="none" w:sz="0" w:space="0" w:color="auto"/>
            <w:bottom w:val="none" w:sz="0" w:space="0" w:color="auto"/>
            <w:right w:val="none" w:sz="0" w:space="0" w:color="auto"/>
          </w:divBdr>
          <w:divsChild>
            <w:div w:id="913785827">
              <w:marLeft w:val="0"/>
              <w:marRight w:val="0"/>
              <w:marTop w:val="0"/>
              <w:marBottom w:val="0"/>
              <w:divBdr>
                <w:top w:val="none" w:sz="0" w:space="0" w:color="auto"/>
                <w:left w:val="none" w:sz="0" w:space="0" w:color="auto"/>
                <w:bottom w:val="none" w:sz="0" w:space="0" w:color="auto"/>
                <w:right w:val="none" w:sz="0" w:space="0" w:color="auto"/>
              </w:divBdr>
            </w:div>
          </w:divsChild>
        </w:div>
        <w:div w:id="913786152">
          <w:marLeft w:val="0"/>
          <w:marRight w:val="0"/>
          <w:marTop w:val="0"/>
          <w:marBottom w:val="0"/>
          <w:divBdr>
            <w:top w:val="none" w:sz="0" w:space="0" w:color="auto"/>
            <w:left w:val="none" w:sz="0" w:space="0" w:color="auto"/>
            <w:bottom w:val="none" w:sz="0" w:space="0" w:color="auto"/>
            <w:right w:val="none" w:sz="0" w:space="0" w:color="auto"/>
          </w:divBdr>
        </w:div>
      </w:divsChild>
    </w:div>
    <w:div w:id="913786875">
      <w:marLeft w:val="0"/>
      <w:marRight w:val="0"/>
      <w:marTop w:val="0"/>
      <w:marBottom w:val="0"/>
      <w:divBdr>
        <w:top w:val="none" w:sz="0" w:space="0" w:color="auto"/>
        <w:left w:val="none" w:sz="0" w:space="0" w:color="auto"/>
        <w:bottom w:val="none" w:sz="0" w:space="0" w:color="auto"/>
        <w:right w:val="none" w:sz="0" w:space="0" w:color="auto"/>
      </w:divBdr>
      <w:divsChild>
        <w:div w:id="913787052">
          <w:marLeft w:val="0"/>
          <w:marRight w:val="0"/>
          <w:marTop w:val="0"/>
          <w:marBottom w:val="0"/>
          <w:divBdr>
            <w:top w:val="none" w:sz="0" w:space="0" w:color="auto"/>
            <w:left w:val="none" w:sz="0" w:space="0" w:color="auto"/>
            <w:bottom w:val="none" w:sz="0" w:space="0" w:color="auto"/>
            <w:right w:val="none" w:sz="0" w:space="0" w:color="auto"/>
          </w:divBdr>
          <w:divsChild>
            <w:div w:id="913785379">
              <w:marLeft w:val="0"/>
              <w:marRight w:val="0"/>
              <w:marTop w:val="0"/>
              <w:marBottom w:val="0"/>
              <w:divBdr>
                <w:top w:val="none" w:sz="0" w:space="0" w:color="auto"/>
                <w:left w:val="none" w:sz="0" w:space="0" w:color="auto"/>
                <w:bottom w:val="none" w:sz="0" w:space="0" w:color="auto"/>
                <w:right w:val="none" w:sz="0" w:space="0" w:color="auto"/>
              </w:divBdr>
            </w:div>
            <w:div w:id="91378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77">
      <w:marLeft w:val="0"/>
      <w:marRight w:val="0"/>
      <w:marTop w:val="0"/>
      <w:marBottom w:val="0"/>
      <w:divBdr>
        <w:top w:val="none" w:sz="0" w:space="0" w:color="auto"/>
        <w:left w:val="none" w:sz="0" w:space="0" w:color="auto"/>
        <w:bottom w:val="none" w:sz="0" w:space="0" w:color="auto"/>
        <w:right w:val="none" w:sz="0" w:space="0" w:color="auto"/>
      </w:divBdr>
    </w:div>
    <w:div w:id="913786880">
      <w:marLeft w:val="0"/>
      <w:marRight w:val="0"/>
      <w:marTop w:val="0"/>
      <w:marBottom w:val="0"/>
      <w:divBdr>
        <w:top w:val="none" w:sz="0" w:space="0" w:color="auto"/>
        <w:left w:val="none" w:sz="0" w:space="0" w:color="auto"/>
        <w:bottom w:val="none" w:sz="0" w:space="0" w:color="auto"/>
        <w:right w:val="none" w:sz="0" w:space="0" w:color="auto"/>
      </w:divBdr>
      <w:divsChild>
        <w:div w:id="913785488">
          <w:marLeft w:val="0"/>
          <w:marRight w:val="0"/>
          <w:marTop w:val="0"/>
          <w:marBottom w:val="0"/>
          <w:divBdr>
            <w:top w:val="none" w:sz="0" w:space="0" w:color="auto"/>
            <w:left w:val="none" w:sz="0" w:space="0" w:color="auto"/>
            <w:bottom w:val="none" w:sz="0" w:space="0" w:color="auto"/>
            <w:right w:val="none" w:sz="0" w:space="0" w:color="auto"/>
          </w:divBdr>
          <w:divsChild>
            <w:div w:id="913785308">
              <w:marLeft w:val="0"/>
              <w:marRight w:val="0"/>
              <w:marTop w:val="0"/>
              <w:marBottom w:val="0"/>
              <w:divBdr>
                <w:top w:val="none" w:sz="0" w:space="0" w:color="auto"/>
                <w:left w:val="none" w:sz="0" w:space="0" w:color="auto"/>
                <w:bottom w:val="none" w:sz="0" w:space="0" w:color="auto"/>
                <w:right w:val="none" w:sz="0" w:space="0" w:color="auto"/>
              </w:divBdr>
              <w:divsChild>
                <w:div w:id="913784915">
                  <w:marLeft w:val="0"/>
                  <w:marRight w:val="0"/>
                  <w:marTop w:val="0"/>
                  <w:marBottom w:val="0"/>
                  <w:divBdr>
                    <w:top w:val="none" w:sz="0" w:space="0" w:color="auto"/>
                    <w:left w:val="none" w:sz="0" w:space="0" w:color="auto"/>
                    <w:bottom w:val="none" w:sz="0" w:space="0" w:color="auto"/>
                    <w:right w:val="none" w:sz="0" w:space="0" w:color="auto"/>
                  </w:divBdr>
                  <w:divsChild>
                    <w:div w:id="913785925">
                      <w:marLeft w:val="0"/>
                      <w:marRight w:val="0"/>
                      <w:marTop w:val="0"/>
                      <w:marBottom w:val="0"/>
                      <w:divBdr>
                        <w:top w:val="none" w:sz="0" w:space="0" w:color="auto"/>
                        <w:left w:val="none" w:sz="0" w:space="0" w:color="auto"/>
                        <w:bottom w:val="none" w:sz="0" w:space="0" w:color="auto"/>
                        <w:right w:val="none" w:sz="0" w:space="0" w:color="auto"/>
                      </w:divBdr>
                      <w:divsChild>
                        <w:div w:id="913785375">
                          <w:marLeft w:val="0"/>
                          <w:marRight w:val="0"/>
                          <w:marTop w:val="0"/>
                          <w:marBottom w:val="0"/>
                          <w:divBdr>
                            <w:top w:val="none" w:sz="0" w:space="0" w:color="auto"/>
                            <w:left w:val="none" w:sz="0" w:space="0" w:color="auto"/>
                            <w:bottom w:val="none" w:sz="0" w:space="0" w:color="auto"/>
                            <w:right w:val="none" w:sz="0" w:space="0" w:color="auto"/>
                          </w:divBdr>
                          <w:divsChild>
                            <w:div w:id="913785599">
                              <w:marLeft w:val="0"/>
                              <w:marRight w:val="0"/>
                              <w:marTop w:val="0"/>
                              <w:marBottom w:val="0"/>
                              <w:divBdr>
                                <w:top w:val="none" w:sz="0" w:space="0" w:color="auto"/>
                                <w:left w:val="none" w:sz="0" w:space="0" w:color="auto"/>
                                <w:bottom w:val="none" w:sz="0" w:space="0" w:color="auto"/>
                                <w:right w:val="none" w:sz="0" w:space="0" w:color="auto"/>
                              </w:divBdr>
                              <w:divsChild>
                                <w:div w:id="913786223">
                                  <w:marLeft w:val="0"/>
                                  <w:marRight w:val="0"/>
                                  <w:marTop w:val="0"/>
                                  <w:marBottom w:val="0"/>
                                  <w:divBdr>
                                    <w:top w:val="none" w:sz="0" w:space="0" w:color="auto"/>
                                    <w:left w:val="none" w:sz="0" w:space="0" w:color="auto"/>
                                    <w:bottom w:val="none" w:sz="0" w:space="0" w:color="auto"/>
                                    <w:right w:val="none" w:sz="0" w:space="0" w:color="auto"/>
                                  </w:divBdr>
                                  <w:divsChild>
                                    <w:div w:id="913785059">
                                      <w:marLeft w:val="0"/>
                                      <w:marRight w:val="0"/>
                                      <w:marTop w:val="0"/>
                                      <w:marBottom w:val="0"/>
                                      <w:divBdr>
                                        <w:top w:val="none" w:sz="0" w:space="0" w:color="auto"/>
                                        <w:left w:val="none" w:sz="0" w:space="0" w:color="auto"/>
                                        <w:bottom w:val="none" w:sz="0" w:space="0" w:color="auto"/>
                                        <w:right w:val="none" w:sz="0" w:space="0" w:color="auto"/>
                                      </w:divBdr>
                                      <w:divsChild>
                                        <w:div w:id="913785307">
                                          <w:marLeft w:val="0"/>
                                          <w:marRight w:val="0"/>
                                          <w:marTop w:val="0"/>
                                          <w:marBottom w:val="0"/>
                                          <w:divBdr>
                                            <w:top w:val="none" w:sz="0" w:space="0" w:color="auto"/>
                                            <w:left w:val="none" w:sz="0" w:space="0" w:color="auto"/>
                                            <w:bottom w:val="none" w:sz="0" w:space="0" w:color="auto"/>
                                            <w:right w:val="none" w:sz="0" w:space="0" w:color="auto"/>
                                          </w:divBdr>
                                          <w:divsChild>
                                            <w:div w:id="913787336">
                                              <w:marLeft w:val="0"/>
                                              <w:marRight w:val="0"/>
                                              <w:marTop w:val="0"/>
                                              <w:marBottom w:val="0"/>
                                              <w:divBdr>
                                                <w:top w:val="none" w:sz="0" w:space="0" w:color="auto"/>
                                                <w:left w:val="none" w:sz="0" w:space="0" w:color="auto"/>
                                                <w:bottom w:val="none" w:sz="0" w:space="0" w:color="auto"/>
                                                <w:right w:val="none" w:sz="0" w:space="0" w:color="auto"/>
                                              </w:divBdr>
                                              <w:divsChild>
                                                <w:div w:id="913784975">
                                                  <w:marLeft w:val="0"/>
                                                  <w:marRight w:val="0"/>
                                                  <w:marTop w:val="0"/>
                                                  <w:marBottom w:val="0"/>
                                                  <w:divBdr>
                                                    <w:top w:val="none" w:sz="0" w:space="0" w:color="auto"/>
                                                    <w:left w:val="none" w:sz="0" w:space="0" w:color="auto"/>
                                                    <w:bottom w:val="none" w:sz="0" w:space="0" w:color="auto"/>
                                                    <w:right w:val="none" w:sz="0" w:space="0" w:color="auto"/>
                                                  </w:divBdr>
                                                  <w:divsChild>
                                                    <w:div w:id="9137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6882">
      <w:marLeft w:val="0"/>
      <w:marRight w:val="0"/>
      <w:marTop w:val="0"/>
      <w:marBottom w:val="0"/>
      <w:divBdr>
        <w:top w:val="none" w:sz="0" w:space="0" w:color="auto"/>
        <w:left w:val="none" w:sz="0" w:space="0" w:color="auto"/>
        <w:bottom w:val="none" w:sz="0" w:space="0" w:color="auto"/>
        <w:right w:val="none" w:sz="0" w:space="0" w:color="auto"/>
      </w:divBdr>
    </w:div>
    <w:div w:id="913786883">
      <w:marLeft w:val="0"/>
      <w:marRight w:val="0"/>
      <w:marTop w:val="0"/>
      <w:marBottom w:val="0"/>
      <w:divBdr>
        <w:top w:val="none" w:sz="0" w:space="0" w:color="auto"/>
        <w:left w:val="none" w:sz="0" w:space="0" w:color="auto"/>
        <w:bottom w:val="none" w:sz="0" w:space="0" w:color="auto"/>
        <w:right w:val="none" w:sz="0" w:space="0" w:color="auto"/>
      </w:divBdr>
    </w:div>
    <w:div w:id="913786885">
      <w:marLeft w:val="0"/>
      <w:marRight w:val="0"/>
      <w:marTop w:val="0"/>
      <w:marBottom w:val="0"/>
      <w:divBdr>
        <w:top w:val="none" w:sz="0" w:space="0" w:color="auto"/>
        <w:left w:val="none" w:sz="0" w:space="0" w:color="auto"/>
        <w:bottom w:val="none" w:sz="0" w:space="0" w:color="auto"/>
        <w:right w:val="none" w:sz="0" w:space="0" w:color="auto"/>
      </w:divBdr>
      <w:divsChild>
        <w:div w:id="913784846">
          <w:marLeft w:val="0"/>
          <w:marRight w:val="0"/>
          <w:marTop w:val="0"/>
          <w:marBottom w:val="0"/>
          <w:divBdr>
            <w:top w:val="none" w:sz="0" w:space="0" w:color="auto"/>
            <w:left w:val="none" w:sz="0" w:space="0" w:color="auto"/>
            <w:bottom w:val="none" w:sz="0" w:space="0" w:color="auto"/>
            <w:right w:val="none" w:sz="0" w:space="0" w:color="auto"/>
          </w:divBdr>
          <w:divsChild>
            <w:div w:id="913787330">
              <w:marLeft w:val="0"/>
              <w:marRight w:val="0"/>
              <w:marTop w:val="0"/>
              <w:marBottom w:val="0"/>
              <w:divBdr>
                <w:top w:val="none" w:sz="0" w:space="0" w:color="auto"/>
                <w:left w:val="none" w:sz="0" w:space="0" w:color="auto"/>
                <w:bottom w:val="none" w:sz="0" w:space="0" w:color="auto"/>
                <w:right w:val="none" w:sz="0" w:space="0" w:color="auto"/>
              </w:divBdr>
              <w:divsChild>
                <w:div w:id="9137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886">
      <w:marLeft w:val="0"/>
      <w:marRight w:val="0"/>
      <w:marTop w:val="0"/>
      <w:marBottom w:val="0"/>
      <w:divBdr>
        <w:top w:val="none" w:sz="0" w:space="0" w:color="auto"/>
        <w:left w:val="none" w:sz="0" w:space="0" w:color="auto"/>
        <w:bottom w:val="none" w:sz="0" w:space="0" w:color="auto"/>
        <w:right w:val="none" w:sz="0" w:space="0" w:color="auto"/>
      </w:divBdr>
      <w:divsChild>
        <w:div w:id="913786069">
          <w:marLeft w:val="0"/>
          <w:marRight w:val="0"/>
          <w:marTop w:val="0"/>
          <w:marBottom w:val="0"/>
          <w:divBdr>
            <w:top w:val="none" w:sz="0" w:space="0" w:color="auto"/>
            <w:left w:val="none" w:sz="0" w:space="0" w:color="auto"/>
            <w:bottom w:val="none" w:sz="0" w:space="0" w:color="auto"/>
            <w:right w:val="none" w:sz="0" w:space="0" w:color="auto"/>
          </w:divBdr>
          <w:divsChild>
            <w:div w:id="913786161">
              <w:marLeft w:val="0"/>
              <w:marRight w:val="0"/>
              <w:marTop w:val="0"/>
              <w:marBottom w:val="0"/>
              <w:divBdr>
                <w:top w:val="none" w:sz="0" w:space="0" w:color="auto"/>
                <w:left w:val="none" w:sz="0" w:space="0" w:color="auto"/>
                <w:bottom w:val="none" w:sz="0" w:space="0" w:color="auto"/>
                <w:right w:val="none" w:sz="0" w:space="0" w:color="auto"/>
              </w:divBdr>
            </w:div>
          </w:divsChild>
        </w:div>
        <w:div w:id="913786869">
          <w:marLeft w:val="0"/>
          <w:marRight w:val="0"/>
          <w:marTop w:val="0"/>
          <w:marBottom w:val="0"/>
          <w:divBdr>
            <w:top w:val="none" w:sz="0" w:space="0" w:color="auto"/>
            <w:left w:val="none" w:sz="0" w:space="0" w:color="auto"/>
            <w:bottom w:val="none" w:sz="0" w:space="0" w:color="auto"/>
            <w:right w:val="none" w:sz="0" w:space="0" w:color="auto"/>
          </w:divBdr>
          <w:divsChild>
            <w:div w:id="91378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88">
      <w:marLeft w:val="0"/>
      <w:marRight w:val="0"/>
      <w:marTop w:val="0"/>
      <w:marBottom w:val="0"/>
      <w:divBdr>
        <w:top w:val="none" w:sz="0" w:space="0" w:color="auto"/>
        <w:left w:val="none" w:sz="0" w:space="0" w:color="auto"/>
        <w:bottom w:val="none" w:sz="0" w:space="0" w:color="auto"/>
        <w:right w:val="none" w:sz="0" w:space="0" w:color="auto"/>
      </w:divBdr>
    </w:div>
    <w:div w:id="913786890">
      <w:marLeft w:val="0"/>
      <w:marRight w:val="0"/>
      <w:marTop w:val="0"/>
      <w:marBottom w:val="0"/>
      <w:divBdr>
        <w:top w:val="none" w:sz="0" w:space="0" w:color="auto"/>
        <w:left w:val="none" w:sz="0" w:space="0" w:color="auto"/>
        <w:bottom w:val="none" w:sz="0" w:space="0" w:color="auto"/>
        <w:right w:val="none" w:sz="0" w:space="0" w:color="auto"/>
      </w:divBdr>
    </w:div>
    <w:div w:id="913786891">
      <w:marLeft w:val="0"/>
      <w:marRight w:val="0"/>
      <w:marTop w:val="0"/>
      <w:marBottom w:val="0"/>
      <w:divBdr>
        <w:top w:val="none" w:sz="0" w:space="0" w:color="auto"/>
        <w:left w:val="none" w:sz="0" w:space="0" w:color="auto"/>
        <w:bottom w:val="none" w:sz="0" w:space="0" w:color="auto"/>
        <w:right w:val="none" w:sz="0" w:space="0" w:color="auto"/>
      </w:divBdr>
      <w:divsChild>
        <w:div w:id="913785886">
          <w:marLeft w:val="0"/>
          <w:marRight w:val="0"/>
          <w:marTop w:val="0"/>
          <w:marBottom w:val="0"/>
          <w:divBdr>
            <w:top w:val="none" w:sz="0" w:space="0" w:color="auto"/>
            <w:left w:val="none" w:sz="0" w:space="0" w:color="auto"/>
            <w:bottom w:val="none" w:sz="0" w:space="0" w:color="auto"/>
            <w:right w:val="none" w:sz="0" w:space="0" w:color="auto"/>
          </w:divBdr>
          <w:divsChild>
            <w:div w:id="91378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92">
      <w:marLeft w:val="0"/>
      <w:marRight w:val="0"/>
      <w:marTop w:val="0"/>
      <w:marBottom w:val="0"/>
      <w:divBdr>
        <w:top w:val="none" w:sz="0" w:space="0" w:color="auto"/>
        <w:left w:val="none" w:sz="0" w:space="0" w:color="auto"/>
        <w:bottom w:val="none" w:sz="0" w:space="0" w:color="auto"/>
        <w:right w:val="none" w:sz="0" w:space="0" w:color="auto"/>
      </w:divBdr>
      <w:divsChild>
        <w:div w:id="913785245">
          <w:marLeft w:val="200"/>
          <w:marRight w:val="200"/>
          <w:marTop w:val="200"/>
          <w:marBottom w:val="200"/>
          <w:divBdr>
            <w:top w:val="none" w:sz="0" w:space="0" w:color="auto"/>
            <w:left w:val="none" w:sz="0" w:space="0" w:color="auto"/>
            <w:bottom w:val="none" w:sz="0" w:space="0" w:color="auto"/>
            <w:right w:val="none" w:sz="0" w:space="0" w:color="auto"/>
          </w:divBdr>
        </w:div>
        <w:div w:id="913786559">
          <w:marLeft w:val="200"/>
          <w:marRight w:val="200"/>
          <w:marTop w:val="200"/>
          <w:marBottom w:val="200"/>
          <w:divBdr>
            <w:top w:val="none" w:sz="0" w:space="0" w:color="auto"/>
            <w:left w:val="none" w:sz="0" w:space="0" w:color="auto"/>
            <w:bottom w:val="none" w:sz="0" w:space="0" w:color="auto"/>
            <w:right w:val="none" w:sz="0" w:space="0" w:color="auto"/>
          </w:divBdr>
        </w:div>
      </w:divsChild>
    </w:div>
    <w:div w:id="913786897">
      <w:marLeft w:val="0"/>
      <w:marRight w:val="0"/>
      <w:marTop w:val="0"/>
      <w:marBottom w:val="0"/>
      <w:divBdr>
        <w:top w:val="none" w:sz="0" w:space="0" w:color="auto"/>
        <w:left w:val="none" w:sz="0" w:space="0" w:color="auto"/>
        <w:bottom w:val="none" w:sz="0" w:space="0" w:color="auto"/>
        <w:right w:val="none" w:sz="0" w:space="0" w:color="auto"/>
      </w:divBdr>
      <w:divsChild>
        <w:div w:id="913785747">
          <w:marLeft w:val="0"/>
          <w:marRight w:val="0"/>
          <w:marTop w:val="0"/>
          <w:marBottom w:val="0"/>
          <w:divBdr>
            <w:top w:val="none" w:sz="0" w:space="0" w:color="auto"/>
            <w:left w:val="none" w:sz="0" w:space="0" w:color="auto"/>
            <w:bottom w:val="none" w:sz="0" w:space="0" w:color="auto"/>
            <w:right w:val="none" w:sz="0" w:space="0" w:color="auto"/>
          </w:divBdr>
        </w:div>
      </w:divsChild>
    </w:div>
    <w:div w:id="913786899">
      <w:marLeft w:val="0"/>
      <w:marRight w:val="0"/>
      <w:marTop w:val="0"/>
      <w:marBottom w:val="0"/>
      <w:divBdr>
        <w:top w:val="none" w:sz="0" w:space="0" w:color="auto"/>
        <w:left w:val="none" w:sz="0" w:space="0" w:color="auto"/>
        <w:bottom w:val="none" w:sz="0" w:space="0" w:color="auto"/>
        <w:right w:val="none" w:sz="0" w:space="0" w:color="auto"/>
      </w:divBdr>
    </w:div>
    <w:div w:id="913786902">
      <w:marLeft w:val="0"/>
      <w:marRight w:val="0"/>
      <w:marTop w:val="0"/>
      <w:marBottom w:val="0"/>
      <w:divBdr>
        <w:top w:val="none" w:sz="0" w:space="0" w:color="auto"/>
        <w:left w:val="none" w:sz="0" w:space="0" w:color="auto"/>
        <w:bottom w:val="none" w:sz="0" w:space="0" w:color="auto"/>
        <w:right w:val="none" w:sz="0" w:space="0" w:color="auto"/>
      </w:divBdr>
    </w:div>
    <w:div w:id="913786904">
      <w:marLeft w:val="0"/>
      <w:marRight w:val="0"/>
      <w:marTop w:val="0"/>
      <w:marBottom w:val="0"/>
      <w:divBdr>
        <w:top w:val="none" w:sz="0" w:space="0" w:color="auto"/>
        <w:left w:val="none" w:sz="0" w:space="0" w:color="auto"/>
        <w:bottom w:val="none" w:sz="0" w:space="0" w:color="auto"/>
        <w:right w:val="none" w:sz="0" w:space="0" w:color="auto"/>
      </w:divBdr>
    </w:div>
    <w:div w:id="913786905">
      <w:marLeft w:val="0"/>
      <w:marRight w:val="0"/>
      <w:marTop w:val="0"/>
      <w:marBottom w:val="0"/>
      <w:divBdr>
        <w:top w:val="none" w:sz="0" w:space="0" w:color="auto"/>
        <w:left w:val="none" w:sz="0" w:space="0" w:color="auto"/>
        <w:bottom w:val="none" w:sz="0" w:space="0" w:color="auto"/>
        <w:right w:val="none" w:sz="0" w:space="0" w:color="auto"/>
      </w:divBdr>
      <w:divsChild>
        <w:div w:id="913786421">
          <w:marLeft w:val="0"/>
          <w:marRight w:val="0"/>
          <w:marTop w:val="0"/>
          <w:marBottom w:val="0"/>
          <w:divBdr>
            <w:top w:val="none" w:sz="0" w:space="0" w:color="auto"/>
            <w:left w:val="none" w:sz="0" w:space="0" w:color="auto"/>
            <w:bottom w:val="none" w:sz="0" w:space="0" w:color="auto"/>
            <w:right w:val="none" w:sz="0" w:space="0" w:color="auto"/>
          </w:divBdr>
          <w:divsChild>
            <w:div w:id="913786056">
              <w:marLeft w:val="0"/>
              <w:marRight w:val="0"/>
              <w:marTop w:val="0"/>
              <w:marBottom w:val="0"/>
              <w:divBdr>
                <w:top w:val="none" w:sz="0" w:space="0" w:color="auto"/>
                <w:left w:val="none" w:sz="0" w:space="0" w:color="auto"/>
                <w:bottom w:val="none" w:sz="0" w:space="0" w:color="auto"/>
                <w:right w:val="none" w:sz="0" w:space="0" w:color="auto"/>
              </w:divBdr>
              <w:divsChild>
                <w:div w:id="913785374">
                  <w:marLeft w:val="0"/>
                  <w:marRight w:val="0"/>
                  <w:marTop w:val="0"/>
                  <w:marBottom w:val="0"/>
                  <w:divBdr>
                    <w:top w:val="none" w:sz="0" w:space="0" w:color="auto"/>
                    <w:left w:val="none" w:sz="0" w:space="0" w:color="auto"/>
                    <w:bottom w:val="none" w:sz="0" w:space="0" w:color="auto"/>
                    <w:right w:val="none" w:sz="0" w:space="0" w:color="auto"/>
                  </w:divBdr>
                  <w:divsChild>
                    <w:div w:id="91378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86908">
      <w:marLeft w:val="0"/>
      <w:marRight w:val="0"/>
      <w:marTop w:val="0"/>
      <w:marBottom w:val="0"/>
      <w:divBdr>
        <w:top w:val="none" w:sz="0" w:space="0" w:color="auto"/>
        <w:left w:val="none" w:sz="0" w:space="0" w:color="auto"/>
        <w:bottom w:val="none" w:sz="0" w:space="0" w:color="auto"/>
        <w:right w:val="none" w:sz="0" w:space="0" w:color="auto"/>
      </w:divBdr>
      <w:divsChild>
        <w:div w:id="913785777">
          <w:marLeft w:val="0"/>
          <w:marRight w:val="0"/>
          <w:marTop w:val="0"/>
          <w:marBottom w:val="0"/>
          <w:divBdr>
            <w:top w:val="none" w:sz="0" w:space="0" w:color="auto"/>
            <w:left w:val="none" w:sz="0" w:space="0" w:color="auto"/>
            <w:bottom w:val="none" w:sz="0" w:space="0" w:color="auto"/>
            <w:right w:val="none" w:sz="0" w:space="0" w:color="auto"/>
          </w:divBdr>
          <w:divsChild>
            <w:div w:id="913786698">
              <w:marLeft w:val="0"/>
              <w:marRight w:val="0"/>
              <w:marTop w:val="0"/>
              <w:marBottom w:val="0"/>
              <w:divBdr>
                <w:top w:val="none" w:sz="0" w:space="0" w:color="auto"/>
                <w:left w:val="none" w:sz="0" w:space="0" w:color="auto"/>
                <w:bottom w:val="none" w:sz="0" w:space="0" w:color="auto"/>
                <w:right w:val="none" w:sz="0" w:space="0" w:color="auto"/>
              </w:divBdr>
            </w:div>
          </w:divsChild>
        </w:div>
        <w:div w:id="913785900">
          <w:marLeft w:val="0"/>
          <w:marRight w:val="0"/>
          <w:marTop w:val="0"/>
          <w:marBottom w:val="0"/>
          <w:divBdr>
            <w:top w:val="none" w:sz="0" w:space="0" w:color="auto"/>
            <w:left w:val="none" w:sz="0" w:space="0" w:color="auto"/>
            <w:bottom w:val="none" w:sz="0" w:space="0" w:color="auto"/>
            <w:right w:val="none" w:sz="0" w:space="0" w:color="auto"/>
          </w:divBdr>
        </w:div>
      </w:divsChild>
    </w:div>
    <w:div w:id="913786909">
      <w:marLeft w:val="0"/>
      <w:marRight w:val="0"/>
      <w:marTop w:val="0"/>
      <w:marBottom w:val="0"/>
      <w:divBdr>
        <w:top w:val="none" w:sz="0" w:space="0" w:color="auto"/>
        <w:left w:val="none" w:sz="0" w:space="0" w:color="auto"/>
        <w:bottom w:val="none" w:sz="0" w:space="0" w:color="auto"/>
        <w:right w:val="none" w:sz="0" w:space="0" w:color="auto"/>
      </w:divBdr>
    </w:div>
    <w:div w:id="913786911">
      <w:marLeft w:val="0"/>
      <w:marRight w:val="0"/>
      <w:marTop w:val="0"/>
      <w:marBottom w:val="0"/>
      <w:divBdr>
        <w:top w:val="none" w:sz="0" w:space="0" w:color="auto"/>
        <w:left w:val="none" w:sz="0" w:space="0" w:color="auto"/>
        <w:bottom w:val="none" w:sz="0" w:space="0" w:color="auto"/>
        <w:right w:val="none" w:sz="0" w:space="0" w:color="auto"/>
      </w:divBdr>
    </w:div>
    <w:div w:id="913786916">
      <w:marLeft w:val="0"/>
      <w:marRight w:val="0"/>
      <w:marTop w:val="0"/>
      <w:marBottom w:val="0"/>
      <w:divBdr>
        <w:top w:val="none" w:sz="0" w:space="0" w:color="auto"/>
        <w:left w:val="none" w:sz="0" w:space="0" w:color="auto"/>
        <w:bottom w:val="none" w:sz="0" w:space="0" w:color="auto"/>
        <w:right w:val="none" w:sz="0" w:space="0" w:color="auto"/>
      </w:divBdr>
      <w:divsChild>
        <w:div w:id="913787240">
          <w:marLeft w:val="0"/>
          <w:marRight w:val="0"/>
          <w:marTop w:val="0"/>
          <w:marBottom w:val="0"/>
          <w:divBdr>
            <w:top w:val="none" w:sz="0" w:space="0" w:color="auto"/>
            <w:left w:val="none" w:sz="0" w:space="0" w:color="auto"/>
            <w:bottom w:val="none" w:sz="0" w:space="0" w:color="auto"/>
            <w:right w:val="none" w:sz="0" w:space="0" w:color="auto"/>
          </w:divBdr>
          <w:divsChild>
            <w:div w:id="913785679">
              <w:marLeft w:val="0"/>
              <w:marRight w:val="0"/>
              <w:marTop w:val="0"/>
              <w:marBottom w:val="0"/>
              <w:divBdr>
                <w:top w:val="none" w:sz="0" w:space="0" w:color="auto"/>
                <w:left w:val="none" w:sz="0" w:space="0" w:color="auto"/>
                <w:bottom w:val="none" w:sz="0" w:space="0" w:color="auto"/>
                <w:right w:val="none" w:sz="0" w:space="0" w:color="auto"/>
              </w:divBdr>
            </w:div>
            <w:div w:id="913786599">
              <w:marLeft w:val="0"/>
              <w:marRight w:val="0"/>
              <w:marTop w:val="0"/>
              <w:marBottom w:val="0"/>
              <w:divBdr>
                <w:top w:val="none" w:sz="0" w:space="0" w:color="auto"/>
                <w:left w:val="none" w:sz="0" w:space="0" w:color="auto"/>
                <w:bottom w:val="none" w:sz="0" w:space="0" w:color="auto"/>
                <w:right w:val="none" w:sz="0" w:space="0" w:color="auto"/>
              </w:divBdr>
              <w:divsChild>
                <w:div w:id="913786461">
                  <w:marLeft w:val="0"/>
                  <w:marRight w:val="0"/>
                  <w:marTop w:val="0"/>
                  <w:marBottom w:val="0"/>
                  <w:divBdr>
                    <w:top w:val="none" w:sz="0" w:space="0" w:color="auto"/>
                    <w:left w:val="none" w:sz="0" w:space="0" w:color="auto"/>
                    <w:bottom w:val="none" w:sz="0" w:space="0" w:color="auto"/>
                    <w:right w:val="none" w:sz="0" w:space="0" w:color="auto"/>
                  </w:divBdr>
                  <w:divsChild>
                    <w:div w:id="913786563">
                      <w:marLeft w:val="0"/>
                      <w:marRight w:val="0"/>
                      <w:marTop w:val="0"/>
                      <w:marBottom w:val="0"/>
                      <w:divBdr>
                        <w:top w:val="none" w:sz="0" w:space="0" w:color="auto"/>
                        <w:left w:val="none" w:sz="0" w:space="0" w:color="auto"/>
                        <w:bottom w:val="none" w:sz="0" w:space="0" w:color="auto"/>
                        <w:right w:val="none" w:sz="0" w:space="0" w:color="auto"/>
                      </w:divBdr>
                      <w:divsChild>
                        <w:div w:id="91378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918">
      <w:marLeft w:val="0"/>
      <w:marRight w:val="0"/>
      <w:marTop w:val="0"/>
      <w:marBottom w:val="0"/>
      <w:divBdr>
        <w:top w:val="none" w:sz="0" w:space="0" w:color="auto"/>
        <w:left w:val="none" w:sz="0" w:space="0" w:color="auto"/>
        <w:bottom w:val="none" w:sz="0" w:space="0" w:color="auto"/>
        <w:right w:val="none" w:sz="0" w:space="0" w:color="auto"/>
      </w:divBdr>
    </w:div>
    <w:div w:id="913786919">
      <w:marLeft w:val="0"/>
      <w:marRight w:val="0"/>
      <w:marTop w:val="0"/>
      <w:marBottom w:val="0"/>
      <w:divBdr>
        <w:top w:val="none" w:sz="0" w:space="0" w:color="auto"/>
        <w:left w:val="none" w:sz="0" w:space="0" w:color="auto"/>
        <w:bottom w:val="none" w:sz="0" w:space="0" w:color="auto"/>
        <w:right w:val="none" w:sz="0" w:space="0" w:color="auto"/>
      </w:divBdr>
    </w:div>
    <w:div w:id="913786920">
      <w:marLeft w:val="0"/>
      <w:marRight w:val="0"/>
      <w:marTop w:val="0"/>
      <w:marBottom w:val="0"/>
      <w:divBdr>
        <w:top w:val="none" w:sz="0" w:space="0" w:color="auto"/>
        <w:left w:val="none" w:sz="0" w:space="0" w:color="auto"/>
        <w:bottom w:val="none" w:sz="0" w:space="0" w:color="auto"/>
        <w:right w:val="none" w:sz="0" w:space="0" w:color="auto"/>
      </w:divBdr>
    </w:div>
    <w:div w:id="913786922">
      <w:marLeft w:val="0"/>
      <w:marRight w:val="0"/>
      <w:marTop w:val="0"/>
      <w:marBottom w:val="0"/>
      <w:divBdr>
        <w:top w:val="none" w:sz="0" w:space="0" w:color="auto"/>
        <w:left w:val="none" w:sz="0" w:space="0" w:color="auto"/>
        <w:bottom w:val="none" w:sz="0" w:space="0" w:color="auto"/>
        <w:right w:val="none" w:sz="0" w:space="0" w:color="auto"/>
      </w:divBdr>
      <w:divsChild>
        <w:div w:id="913786024">
          <w:marLeft w:val="0"/>
          <w:marRight w:val="0"/>
          <w:marTop w:val="0"/>
          <w:marBottom w:val="0"/>
          <w:divBdr>
            <w:top w:val="none" w:sz="0" w:space="0" w:color="auto"/>
            <w:left w:val="none" w:sz="0" w:space="0" w:color="auto"/>
            <w:bottom w:val="none" w:sz="0" w:space="0" w:color="auto"/>
            <w:right w:val="none" w:sz="0" w:space="0" w:color="auto"/>
          </w:divBdr>
          <w:divsChild>
            <w:div w:id="91378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23">
      <w:marLeft w:val="0"/>
      <w:marRight w:val="0"/>
      <w:marTop w:val="0"/>
      <w:marBottom w:val="0"/>
      <w:divBdr>
        <w:top w:val="none" w:sz="0" w:space="0" w:color="auto"/>
        <w:left w:val="none" w:sz="0" w:space="0" w:color="auto"/>
        <w:bottom w:val="none" w:sz="0" w:space="0" w:color="auto"/>
        <w:right w:val="none" w:sz="0" w:space="0" w:color="auto"/>
      </w:divBdr>
    </w:div>
    <w:div w:id="913786926">
      <w:marLeft w:val="0"/>
      <w:marRight w:val="0"/>
      <w:marTop w:val="0"/>
      <w:marBottom w:val="0"/>
      <w:divBdr>
        <w:top w:val="none" w:sz="0" w:space="0" w:color="auto"/>
        <w:left w:val="none" w:sz="0" w:space="0" w:color="auto"/>
        <w:bottom w:val="none" w:sz="0" w:space="0" w:color="auto"/>
        <w:right w:val="none" w:sz="0" w:space="0" w:color="auto"/>
      </w:divBdr>
    </w:div>
    <w:div w:id="913786928">
      <w:marLeft w:val="0"/>
      <w:marRight w:val="0"/>
      <w:marTop w:val="0"/>
      <w:marBottom w:val="0"/>
      <w:divBdr>
        <w:top w:val="none" w:sz="0" w:space="0" w:color="auto"/>
        <w:left w:val="none" w:sz="0" w:space="0" w:color="auto"/>
        <w:bottom w:val="none" w:sz="0" w:space="0" w:color="auto"/>
        <w:right w:val="none" w:sz="0" w:space="0" w:color="auto"/>
      </w:divBdr>
    </w:div>
    <w:div w:id="913786929">
      <w:marLeft w:val="0"/>
      <w:marRight w:val="0"/>
      <w:marTop w:val="0"/>
      <w:marBottom w:val="0"/>
      <w:divBdr>
        <w:top w:val="none" w:sz="0" w:space="0" w:color="auto"/>
        <w:left w:val="none" w:sz="0" w:space="0" w:color="auto"/>
        <w:bottom w:val="none" w:sz="0" w:space="0" w:color="auto"/>
        <w:right w:val="none" w:sz="0" w:space="0" w:color="auto"/>
      </w:divBdr>
    </w:div>
    <w:div w:id="913786930">
      <w:marLeft w:val="0"/>
      <w:marRight w:val="0"/>
      <w:marTop w:val="0"/>
      <w:marBottom w:val="0"/>
      <w:divBdr>
        <w:top w:val="none" w:sz="0" w:space="0" w:color="auto"/>
        <w:left w:val="none" w:sz="0" w:space="0" w:color="auto"/>
        <w:bottom w:val="none" w:sz="0" w:space="0" w:color="auto"/>
        <w:right w:val="none" w:sz="0" w:space="0" w:color="auto"/>
      </w:divBdr>
    </w:div>
    <w:div w:id="913786931">
      <w:marLeft w:val="0"/>
      <w:marRight w:val="0"/>
      <w:marTop w:val="0"/>
      <w:marBottom w:val="0"/>
      <w:divBdr>
        <w:top w:val="none" w:sz="0" w:space="0" w:color="auto"/>
        <w:left w:val="none" w:sz="0" w:space="0" w:color="auto"/>
        <w:bottom w:val="none" w:sz="0" w:space="0" w:color="auto"/>
        <w:right w:val="none" w:sz="0" w:space="0" w:color="auto"/>
      </w:divBdr>
    </w:div>
    <w:div w:id="913786932">
      <w:marLeft w:val="0"/>
      <w:marRight w:val="0"/>
      <w:marTop w:val="0"/>
      <w:marBottom w:val="0"/>
      <w:divBdr>
        <w:top w:val="none" w:sz="0" w:space="0" w:color="auto"/>
        <w:left w:val="none" w:sz="0" w:space="0" w:color="auto"/>
        <w:bottom w:val="none" w:sz="0" w:space="0" w:color="auto"/>
        <w:right w:val="none" w:sz="0" w:space="0" w:color="auto"/>
      </w:divBdr>
      <w:divsChild>
        <w:div w:id="913786803">
          <w:marLeft w:val="0"/>
          <w:marRight w:val="0"/>
          <w:marTop w:val="0"/>
          <w:marBottom w:val="0"/>
          <w:divBdr>
            <w:top w:val="none" w:sz="0" w:space="0" w:color="auto"/>
            <w:left w:val="none" w:sz="0" w:space="0" w:color="auto"/>
            <w:bottom w:val="none" w:sz="0" w:space="0" w:color="auto"/>
            <w:right w:val="none" w:sz="0" w:space="0" w:color="auto"/>
          </w:divBdr>
          <w:divsChild>
            <w:div w:id="9137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34">
      <w:marLeft w:val="0"/>
      <w:marRight w:val="0"/>
      <w:marTop w:val="0"/>
      <w:marBottom w:val="0"/>
      <w:divBdr>
        <w:top w:val="none" w:sz="0" w:space="0" w:color="auto"/>
        <w:left w:val="none" w:sz="0" w:space="0" w:color="auto"/>
        <w:bottom w:val="none" w:sz="0" w:space="0" w:color="auto"/>
        <w:right w:val="none" w:sz="0" w:space="0" w:color="auto"/>
      </w:divBdr>
      <w:divsChild>
        <w:div w:id="913786035">
          <w:marLeft w:val="0"/>
          <w:marRight w:val="0"/>
          <w:marTop w:val="0"/>
          <w:marBottom w:val="0"/>
          <w:divBdr>
            <w:top w:val="none" w:sz="0" w:space="0" w:color="auto"/>
            <w:left w:val="none" w:sz="0" w:space="0" w:color="auto"/>
            <w:bottom w:val="none" w:sz="0" w:space="0" w:color="auto"/>
            <w:right w:val="none" w:sz="0" w:space="0" w:color="auto"/>
          </w:divBdr>
        </w:div>
        <w:div w:id="913786566">
          <w:marLeft w:val="0"/>
          <w:marRight w:val="0"/>
          <w:marTop w:val="0"/>
          <w:marBottom w:val="0"/>
          <w:divBdr>
            <w:top w:val="none" w:sz="0" w:space="0" w:color="auto"/>
            <w:left w:val="none" w:sz="0" w:space="0" w:color="auto"/>
            <w:bottom w:val="none" w:sz="0" w:space="0" w:color="auto"/>
            <w:right w:val="none" w:sz="0" w:space="0" w:color="auto"/>
          </w:divBdr>
        </w:div>
        <w:div w:id="913787183">
          <w:marLeft w:val="0"/>
          <w:marRight w:val="0"/>
          <w:marTop w:val="0"/>
          <w:marBottom w:val="0"/>
          <w:divBdr>
            <w:top w:val="none" w:sz="0" w:space="0" w:color="auto"/>
            <w:left w:val="none" w:sz="0" w:space="0" w:color="auto"/>
            <w:bottom w:val="none" w:sz="0" w:space="0" w:color="auto"/>
            <w:right w:val="none" w:sz="0" w:space="0" w:color="auto"/>
          </w:divBdr>
          <w:divsChild>
            <w:div w:id="913787207">
              <w:marLeft w:val="0"/>
              <w:marRight w:val="0"/>
              <w:marTop w:val="0"/>
              <w:marBottom w:val="0"/>
              <w:divBdr>
                <w:top w:val="none" w:sz="0" w:space="0" w:color="auto"/>
                <w:left w:val="none" w:sz="0" w:space="0" w:color="auto"/>
                <w:bottom w:val="none" w:sz="0" w:space="0" w:color="auto"/>
                <w:right w:val="none" w:sz="0" w:space="0" w:color="auto"/>
              </w:divBdr>
            </w:div>
          </w:divsChild>
        </w:div>
        <w:div w:id="913787241">
          <w:marLeft w:val="0"/>
          <w:marRight w:val="0"/>
          <w:marTop w:val="0"/>
          <w:marBottom w:val="0"/>
          <w:divBdr>
            <w:top w:val="none" w:sz="0" w:space="0" w:color="auto"/>
            <w:left w:val="none" w:sz="0" w:space="0" w:color="auto"/>
            <w:bottom w:val="none" w:sz="0" w:space="0" w:color="auto"/>
            <w:right w:val="none" w:sz="0" w:space="0" w:color="auto"/>
          </w:divBdr>
          <w:divsChild>
            <w:div w:id="91378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35">
      <w:marLeft w:val="0"/>
      <w:marRight w:val="0"/>
      <w:marTop w:val="0"/>
      <w:marBottom w:val="0"/>
      <w:divBdr>
        <w:top w:val="none" w:sz="0" w:space="0" w:color="auto"/>
        <w:left w:val="none" w:sz="0" w:space="0" w:color="auto"/>
        <w:bottom w:val="none" w:sz="0" w:space="0" w:color="auto"/>
        <w:right w:val="none" w:sz="0" w:space="0" w:color="auto"/>
      </w:divBdr>
    </w:div>
    <w:div w:id="913786937">
      <w:marLeft w:val="0"/>
      <w:marRight w:val="0"/>
      <w:marTop w:val="0"/>
      <w:marBottom w:val="0"/>
      <w:divBdr>
        <w:top w:val="none" w:sz="0" w:space="0" w:color="auto"/>
        <w:left w:val="none" w:sz="0" w:space="0" w:color="auto"/>
        <w:bottom w:val="none" w:sz="0" w:space="0" w:color="auto"/>
        <w:right w:val="none" w:sz="0" w:space="0" w:color="auto"/>
      </w:divBdr>
    </w:div>
    <w:div w:id="913786938">
      <w:marLeft w:val="0"/>
      <w:marRight w:val="0"/>
      <w:marTop w:val="0"/>
      <w:marBottom w:val="0"/>
      <w:divBdr>
        <w:top w:val="none" w:sz="0" w:space="0" w:color="auto"/>
        <w:left w:val="none" w:sz="0" w:space="0" w:color="auto"/>
        <w:bottom w:val="none" w:sz="0" w:space="0" w:color="auto"/>
        <w:right w:val="none" w:sz="0" w:space="0" w:color="auto"/>
      </w:divBdr>
    </w:div>
    <w:div w:id="913786939">
      <w:marLeft w:val="0"/>
      <w:marRight w:val="0"/>
      <w:marTop w:val="0"/>
      <w:marBottom w:val="0"/>
      <w:divBdr>
        <w:top w:val="none" w:sz="0" w:space="0" w:color="auto"/>
        <w:left w:val="none" w:sz="0" w:space="0" w:color="auto"/>
        <w:bottom w:val="none" w:sz="0" w:space="0" w:color="auto"/>
        <w:right w:val="none" w:sz="0" w:space="0" w:color="auto"/>
      </w:divBdr>
    </w:div>
    <w:div w:id="913786941">
      <w:marLeft w:val="0"/>
      <w:marRight w:val="0"/>
      <w:marTop w:val="0"/>
      <w:marBottom w:val="0"/>
      <w:divBdr>
        <w:top w:val="none" w:sz="0" w:space="0" w:color="auto"/>
        <w:left w:val="none" w:sz="0" w:space="0" w:color="auto"/>
        <w:bottom w:val="none" w:sz="0" w:space="0" w:color="auto"/>
        <w:right w:val="none" w:sz="0" w:space="0" w:color="auto"/>
      </w:divBdr>
      <w:divsChild>
        <w:div w:id="913786426">
          <w:marLeft w:val="0"/>
          <w:marRight w:val="0"/>
          <w:marTop w:val="0"/>
          <w:marBottom w:val="0"/>
          <w:divBdr>
            <w:top w:val="none" w:sz="0" w:space="0" w:color="auto"/>
            <w:left w:val="none" w:sz="0" w:space="0" w:color="auto"/>
            <w:bottom w:val="none" w:sz="0" w:space="0" w:color="auto"/>
            <w:right w:val="none" w:sz="0" w:space="0" w:color="auto"/>
          </w:divBdr>
          <w:divsChild>
            <w:div w:id="9137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44">
      <w:marLeft w:val="0"/>
      <w:marRight w:val="0"/>
      <w:marTop w:val="0"/>
      <w:marBottom w:val="0"/>
      <w:divBdr>
        <w:top w:val="none" w:sz="0" w:space="0" w:color="auto"/>
        <w:left w:val="none" w:sz="0" w:space="0" w:color="auto"/>
        <w:bottom w:val="none" w:sz="0" w:space="0" w:color="auto"/>
        <w:right w:val="none" w:sz="0" w:space="0" w:color="auto"/>
      </w:divBdr>
    </w:div>
    <w:div w:id="913786945">
      <w:marLeft w:val="0"/>
      <w:marRight w:val="0"/>
      <w:marTop w:val="0"/>
      <w:marBottom w:val="0"/>
      <w:divBdr>
        <w:top w:val="none" w:sz="0" w:space="0" w:color="auto"/>
        <w:left w:val="none" w:sz="0" w:space="0" w:color="auto"/>
        <w:bottom w:val="none" w:sz="0" w:space="0" w:color="auto"/>
        <w:right w:val="none" w:sz="0" w:space="0" w:color="auto"/>
      </w:divBdr>
    </w:div>
    <w:div w:id="913786946">
      <w:marLeft w:val="0"/>
      <w:marRight w:val="0"/>
      <w:marTop w:val="0"/>
      <w:marBottom w:val="0"/>
      <w:divBdr>
        <w:top w:val="none" w:sz="0" w:space="0" w:color="auto"/>
        <w:left w:val="none" w:sz="0" w:space="0" w:color="auto"/>
        <w:bottom w:val="none" w:sz="0" w:space="0" w:color="auto"/>
        <w:right w:val="none" w:sz="0" w:space="0" w:color="auto"/>
      </w:divBdr>
    </w:div>
    <w:div w:id="913786947">
      <w:marLeft w:val="0"/>
      <w:marRight w:val="0"/>
      <w:marTop w:val="0"/>
      <w:marBottom w:val="0"/>
      <w:divBdr>
        <w:top w:val="none" w:sz="0" w:space="0" w:color="auto"/>
        <w:left w:val="none" w:sz="0" w:space="0" w:color="auto"/>
        <w:bottom w:val="none" w:sz="0" w:space="0" w:color="auto"/>
        <w:right w:val="none" w:sz="0" w:space="0" w:color="auto"/>
      </w:divBdr>
    </w:div>
    <w:div w:id="913786948">
      <w:marLeft w:val="0"/>
      <w:marRight w:val="0"/>
      <w:marTop w:val="0"/>
      <w:marBottom w:val="0"/>
      <w:divBdr>
        <w:top w:val="none" w:sz="0" w:space="0" w:color="auto"/>
        <w:left w:val="none" w:sz="0" w:space="0" w:color="auto"/>
        <w:bottom w:val="none" w:sz="0" w:space="0" w:color="auto"/>
        <w:right w:val="none" w:sz="0" w:space="0" w:color="auto"/>
      </w:divBdr>
    </w:div>
    <w:div w:id="913786949">
      <w:marLeft w:val="0"/>
      <w:marRight w:val="0"/>
      <w:marTop w:val="0"/>
      <w:marBottom w:val="0"/>
      <w:divBdr>
        <w:top w:val="none" w:sz="0" w:space="0" w:color="auto"/>
        <w:left w:val="none" w:sz="0" w:space="0" w:color="auto"/>
        <w:bottom w:val="none" w:sz="0" w:space="0" w:color="auto"/>
        <w:right w:val="none" w:sz="0" w:space="0" w:color="auto"/>
      </w:divBdr>
      <w:divsChild>
        <w:div w:id="913785716">
          <w:marLeft w:val="0"/>
          <w:marRight w:val="0"/>
          <w:marTop w:val="0"/>
          <w:marBottom w:val="0"/>
          <w:divBdr>
            <w:top w:val="none" w:sz="0" w:space="0" w:color="auto"/>
            <w:left w:val="none" w:sz="0" w:space="0" w:color="auto"/>
            <w:bottom w:val="none" w:sz="0" w:space="0" w:color="auto"/>
            <w:right w:val="none" w:sz="0" w:space="0" w:color="auto"/>
          </w:divBdr>
        </w:div>
        <w:div w:id="913785819">
          <w:marLeft w:val="0"/>
          <w:marRight w:val="0"/>
          <w:marTop w:val="0"/>
          <w:marBottom w:val="0"/>
          <w:divBdr>
            <w:top w:val="none" w:sz="0" w:space="0" w:color="auto"/>
            <w:left w:val="none" w:sz="0" w:space="0" w:color="auto"/>
            <w:bottom w:val="none" w:sz="0" w:space="0" w:color="auto"/>
            <w:right w:val="none" w:sz="0" w:space="0" w:color="auto"/>
          </w:divBdr>
        </w:div>
        <w:div w:id="913786960">
          <w:marLeft w:val="0"/>
          <w:marRight w:val="0"/>
          <w:marTop w:val="0"/>
          <w:marBottom w:val="0"/>
          <w:divBdr>
            <w:top w:val="none" w:sz="0" w:space="0" w:color="auto"/>
            <w:left w:val="none" w:sz="0" w:space="0" w:color="auto"/>
            <w:bottom w:val="none" w:sz="0" w:space="0" w:color="auto"/>
            <w:right w:val="none" w:sz="0" w:space="0" w:color="auto"/>
          </w:divBdr>
          <w:divsChild>
            <w:div w:id="913784871">
              <w:marLeft w:val="0"/>
              <w:marRight w:val="0"/>
              <w:marTop w:val="0"/>
              <w:marBottom w:val="0"/>
              <w:divBdr>
                <w:top w:val="none" w:sz="0" w:space="0" w:color="auto"/>
                <w:left w:val="none" w:sz="0" w:space="0" w:color="auto"/>
                <w:bottom w:val="none" w:sz="0" w:space="0" w:color="auto"/>
                <w:right w:val="none" w:sz="0" w:space="0" w:color="auto"/>
              </w:divBdr>
            </w:div>
          </w:divsChild>
        </w:div>
        <w:div w:id="913787005">
          <w:marLeft w:val="0"/>
          <w:marRight w:val="0"/>
          <w:marTop w:val="0"/>
          <w:marBottom w:val="0"/>
          <w:divBdr>
            <w:top w:val="none" w:sz="0" w:space="0" w:color="auto"/>
            <w:left w:val="none" w:sz="0" w:space="0" w:color="auto"/>
            <w:bottom w:val="none" w:sz="0" w:space="0" w:color="auto"/>
            <w:right w:val="none" w:sz="0" w:space="0" w:color="auto"/>
          </w:divBdr>
        </w:div>
      </w:divsChild>
    </w:div>
    <w:div w:id="913786950">
      <w:marLeft w:val="0"/>
      <w:marRight w:val="0"/>
      <w:marTop w:val="0"/>
      <w:marBottom w:val="0"/>
      <w:divBdr>
        <w:top w:val="none" w:sz="0" w:space="0" w:color="auto"/>
        <w:left w:val="none" w:sz="0" w:space="0" w:color="auto"/>
        <w:bottom w:val="none" w:sz="0" w:space="0" w:color="auto"/>
        <w:right w:val="none" w:sz="0" w:space="0" w:color="auto"/>
      </w:divBdr>
    </w:div>
    <w:div w:id="913786951">
      <w:marLeft w:val="0"/>
      <w:marRight w:val="0"/>
      <w:marTop w:val="0"/>
      <w:marBottom w:val="0"/>
      <w:divBdr>
        <w:top w:val="none" w:sz="0" w:space="0" w:color="auto"/>
        <w:left w:val="none" w:sz="0" w:space="0" w:color="auto"/>
        <w:bottom w:val="none" w:sz="0" w:space="0" w:color="auto"/>
        <w:right w:val="none" w:sz="0" w:space="0" w:color="auto"/>
      </w:divBdr>
    </w:div>
    <w:div w:id="913786955">
      <w:marLeft w:val="0"/>
      <w:marRight w:val="0"/>
      <w:marTop w:val="0"/>
      <w:marBottom w:val="0"/>
      <w:divBdr>
        <w:top w:val="none" w:sz="0" w:space="0" w:color="auto"/>
        <w:left w:val="none" w:sz="0" w:space="0" w:color="auto"/>
        <w:bottom w:val="none" w:sz="0" w:space="0" w:color="auto"/>
        <w:right w:val="none" w:sz="0" w:space="0" w:color="auto"/>
      </w:divBdr>
    </w:div>
    <w:div w:id="913786957">
      <w:marLeft w:val="0"/>
      <w:marRight w:val="0"/>
      <w:marTop w:val="0"/>
      <w:marBottom w:val="0"/>
      <w:divBdr>
        <w:top w:val="none" w:sz="0" w:space="0" w:color="auto"/>
        <w:left w:val="none" w:sz="0" w:space="0" w:color="auto"/>
        <w:bottom w:val="none" w:sz="0" w:space="0" w:color="auto"/>
        <w:right w:val="none" w:sz="0" w:space="0" w:color="auto"/>
      </w:divBdr>
    </w:div>
    <w:div w:id="913786958">
      <w:marLeft w:val="0"/>
      <w:marRight w:val="0"/>
      <w:marTop w:val="0"/>
      <w:marBottom w:val="0"/>
      <w:divBdr>
        <w:top w:val="none" w:sz="0" w:space="0" w:color="auto"/>
        <w:left w:val="none" w:sz="0" w:space="0" w:color="auto"/>
        <w:bottom w:val="none" w:sz="0" w:space="0" w:color="auto"/>
        <w:right w:val="none" w:sz="0" w:space="0" w:color="auto"/>
      </w:divBdr>
      <w:divsChild>
        <w:div w:id="913784892">
          <w:marLeft w:val="200"/>
          <w:marRight w:val="200"/>
          <w:marTop w:val="200"/>
          <w:marBottom w:val="200"/>
          <w:divBdr>
            <w:top w:val="none" w:sz="0" w:space="0" w:color="auto"/>
            <w:left w:val="none" w:sz="0" w:space="0" w:color="auto"/>
            <w:bottom w:val="none" w:sz="0" w:space="0" w:color="auto"/>
            <w:right w:val="none" w:sz="0" w:space="0" w:color="auto"/>
          </w:divBdr>
        </w:div>
        <w:div w:id="913786583">
          <w:marLeft w:val="200"/>
          <w:marRight w:val="200"/>
          <w:marTop w:val="200"/>
          <w:marBottom w:val="200"/>
          <w:divBdr>
            <w:top w:val="none" w:sz="0" w:space="0" w:color="auto"/>
            <w:left w:val="none" w:sz="0" w:space="0" w:color="auto"/>
            <w:bottom w:val="none" w:sz="0" w:space="0" w:color="auto"/>
            <w:right w:val="none" w:sz="0" w:space="0" w:color="auto"/>
          </w:divBdr>
        </w:div>
      </w:divsChild>
    </w:div>
    <w:div w:id="913786962">
      <w:marLeft w:val="0"/>
      <w:marRight w:val="0"/>
      <w:marTop w:val="0"/>
      <w:marBottom w:val="0"/>
      <w:divBdr>
        <w:top w:val="none" w:sz="0" w:space="0" w:color="auto"/>
        <w:left w:val="none" w:sz="0" w:space="0" w:color="auto"/>
        <w:bottom w:val="none" w:sz="0" w:space="0" w:color="auto"/>
        <w:right w:val="none" w:sz="0" w:space="0" w:color="auto"/>
      </w:divBdr>
    </w:div>
    <w:div w:id="913786963">
      <w:marLeft w:val="0"/>
      <w:marRight w:val="0"/>
      <w:marTop w:val="0"/>
      <w:marBottom w:val="0"/>
      <w:divBdr>
        <w:top w:val="none" w:sz="0" w:space="0" w:color="auto"/>
        <w:left w:val="none" w:sz="0" w:space="0" w:color="auto"/>
        <w:bottom w:val="none" w:sz="0" w:space="0" w:color="auto"/>
        <w:right w:val="none" w:sz="0" w:space="0" w:color="auto"/>
      </w:divBdr>
      <w:divsChild>
        <w:div w:id="913785257">
          <w:marLeft w:val="0"/>
          <w:marRight w:val="0"/>
          <w:marTop w:val="0"/>
          <w:marBottom w:val="0"/>
          <w:divBdr>
            <w:top w:val="none" w:sz="0" w:space="0" w:color="auto"/>
            <w:left w:val="none" w:sz="0" w:space="0" w:color="auto"/>
            <w:bottom w:val="none" w:sz="0" w:space="0" w:color="auto"/>
            <w:right w:val="none" w:sz="0" w:space="0" w:color="auto"/>
          </w:divBdr>
          <w:divsChild>
            <w:div w:id="913785765">
              <w:marLeft w:val="0"/>
              <w:marRight w:val="0"/>
              <w:marTop w:val="0"/>
              <w:marBottom w:val="0"/>
              <w:divBdr>
                <w:top w:val="none" w:sz="0" w:space="0" w:color="auto"/>
                <w:left w:val="none" w:sz="0" w:space="0" w:color="auto"/>
                <w:bottom w:val="none" w:sz="0" w:space="0" w:color="auto"/>
                <w:right w:val="none" w:sz="0" w:space="0" w:color="auto"/>
              </w:divBdr>
              <w:divsChild>
                <w:div w:id="913784816">
                  <w:marLeft w:val="0"/>
                  <w:marRight w:val="0"/>
                  <w:marTop w:val="0"/>
                  <w:marBottom w:val="0"/>
                  <w:divBdr>
                    <w:top w:val="none" w:sz="0" w:space="0" w:color="auto"/>
                    <w:left w:val="none" w:sz="0" w:space="0" w:color="auto"/>
                    <w:bottom w:val="none" w:sz="0" w:space="0" w:color="auto"/>
                    <w:right w:val="none" w:sz="0" w:space="0" w:color="auto"/>
                  </w:divBdr>
                  <w:divsChild>
                    <w:div w:id="913786005">
                      <w:marLeft w:val="0"/>
                      <w:marRight w:val="0"/>
                      <w:marTop w:val="0"/>
                      <w:marBottom w:val="0"/>
                      <w:divBdr>
                        <w:top w:val="none" w:sz="0" w:space="0" w:color="auto"/>
                        <w:left w:val="none" w:sz="0" w:space="0" w:color="auto"/>
                        <w:bottom w:val="none" w:sz="0" w:space="0" w:color="auto"/>
                        <w:right w:val="none" w:sz="0" w:space="0" w:color="auto"/>
                      </w:divBdr>
                      <w:divsChild>
                        <w:div w:id="913786898">
                          <w:marLeft w:val="0"/>
                          <w:marRight w:val="0"/>
                          <w:marTop w:val="0"/>
                          <w:marBottom w:val="0"/>
                          <w:divBdr>
                            <w:top w:val="none" w:sz="0" w:space="0" w:color="auto"/>
                            <w:left w:val="none" w:sz="0" w:space="0" w:color="auto"/>
                            <w:bottom w:val="none" w:sz="0" w:space="0" w:color="auto"/>
                            <w:right w:val="none" w:sz="0" w:space="0" w:color="auto"/>
                          </w:divBdr>
                          <w:divsChild>
                            <w:div w:id="913785887">
                              <w:marLeft w:val="0"/>
                              <w:marRight w:val="0"/>
                              <w:marTop w:val="0"/>
                              <w:marBottom w:val="0"/>
                              <w:divBdr>
                                <w:top w:val="none" w:sz="0" w:space="0" w:color="auto"/>
                                <w:left w:val="none" w:sz="0" w:space="0" w:color="auto"/>
                                <w:bottom w:val="none" w:sz="0" w:space="0" w:color="auto"/>
                                <w:right w:val="none" w:sz="0" w:space="0" w:color="auto"/>
                              </w:divBdr>
                              <w:divsChild>
                                <w:div w:id="913784697">
                                  <w:marLeft w:val="0"/>
                                  <w:marRight w:val="0"/>
                                  <w:marTop w:val="0"/>
                                  <w:marBottom w:val="0"/>
                                  <w:divBdr>
                                    <w:top w:val="none" w:sz="0" w:space="0" w:color="auto"/>
                                    <w:left w:val="none" w:sz="0" w:space="0" w:color="auto"/>
                                    <w:bottom w:val="none" w:sz="0" w:space="0" w:color="auto"/>
                                    <w:right w:val="none" w:sz="0" w:space="0" w:color="auto"/>
                                  </w:divBdr>
                                  <w:divsChild>
                                    <w:div w:id="91378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6964">
      <w:marLeft w:val="0"/>
      <w:marRight w:val="0"/>
      <w:marTop w:val="0"/>
      <w:marBottom w:val="0"/>
      <w:divBdr>
        <w:top w:val="none" w:sz="0" w:space="0" w:color="auto"/>
        <w:left w:val="none" w:sz="0" w:space="0" w:color="auto"/>
        <w:bottom w:val="none" w:sz="0" w:space="0" w:color="auto"/>
        <w:right w:val="none" w:sz="0" w:space="0" w:color="auto"/>
      </w:divBdr>
    </w:div>
    <w:div w:id="913786966">
      <w:marLeft w:val="0"/>
      <w:marRight w:val="0"/>
      <w:marTop w:val="0"/>
      <w:marBottom w:val="0"/>
      <w:divBdr>
        <w:top w:val="none" w:sz="0" w:space="0" w:color="auto"/>
        <w:left w:val="none" w:sz="0" w:space="0" w:color="auto"/>
        <w:bottom w:val="none" w:sz="0" w:space="0" w:color="auto"/>
        <w:right w:val="none" w:sz="0" w:space="0" w:color="auto"/>
      </w:divBdr>
      <w:divsChild>
        <w:div w:id="913785008">
          <w:marLeft w:val="0"/>
          <w:marRight w:val="0"/>
          <w:marTop w:val="0"/>
          <w:marBottom w:val="0"/>
          <w:divBdr>
            <w:top w:val="none" w:sz="0" w:space="0" w:color="auto"/>
            <w:left w:val="none" w:sz="0" w:space="0" w:color="auto"/>
            <w:bottom w:val="none" w:sz="0" w:space="0" w:color="auto"/>
            <w:right w:val="none" w:sz="0" w:space="0" w:color="auto"/>
          </w:divBdr>
          <w:divsChild>
            <w:div w:id="913785136">
              <w:marLeft w:val="0"/>
              <w:marRight w:val="0"/>
              <w:marTop w:val="0"/>
              <w:marBottom w:val="0"/>
              <w:divBdr>
                <w:top w:val="none" w:sz="0" w:space="0" w:color="auto"/>
                <w:left w:val="none" w:sz="0" w:space="0" w:color="auto"/>
                <w:bottom w:val="none" w:sz="0" w:space="0" w:color="auto"/>
                <w:right w:val="none" w:sz="0" w:space="0" w:color="auto"/>
              </w:divBdr>
              <w:divsChild>
                <w:div w:id="91378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84">
          <w:marLeft w:val="0"/>
          <w:marRight w:val="0"/>
          <w:marTop w:val="0"/>
          <w:marBottom w:val="0"/>
          <w:divBdr>
            <w:top w:val="none" w:sz="0" w:space="0" w:color="auto"/>
            <w:left w:val="none" w:sz="0" w:space="0" w:color="auto"/>
            <w:bottom w:val="none" w:sz="0" w:space="0" w:color="auto"/>
            <w:right w:val="none" w:sz="0" w:space="0" w:color="auto"/>
          </w:divBdr>
        </w:div>
      </w:divsChild>
    </w:div>
    <w:div w:id="913786967">
      <w:marLeft w:val="0"/>
      <w:marRight w:val="0"/>
      <w:marTop w:val="0"/>
      <w:marBottom w:val="0"/>
      <w:divBdr>
        <w:top w:val="none" w:sz="0" w:space="0" w:color="auto"/>
        <w:left w:val="none" w:sz="0" w:space="0" w:color="auto"/>
        <w:bottom w:val="none" w:sz="0" w:space="0" w:color="auto"/>
        <w:right w:val="none" w:sz="0" w:space="0" w:color="auto"/>
      </w:divBdr>
    </w:div>
    <w:div w:id="913786970">
      <w:marLeft w:val="0"/>
      <w:marRight w:val="0"/>
      <w:marTop w:val="0"/>
      <w:marBottom w:val="0"/>
      <w:divBdr>
        <w:top w:val="none" w:sz="0" w:space="0" w:color="auto"/>
        <w:left w:val="none" w:sz="0" w:space="0" w:color="auto"/>
        <w:bottom w:val="none" w:sz="0" w:space="0" w:color="auto"/>
        <w:right w:val="none" w:sz="0" w:space="0" w:color="auto"/>
      </w:divBdr>
      <w:divsChild>
        <w:div w:id="913785148">
          <w:marLeft w:val="0"/>
          <w:marRight w:val="0"/>
          <w:marTop w:val="0"/>
          <w:marBottom w:val="0"/>
          <w:divBdr>
            <w:top w:val="none" w:sz="0" w:space="0" w:color="auto"/>
            <w:left w:val="none" w:sz="0" w:space="0" w:color="auto"/>
            <w:bottom w:val="none" w:sz="0" w:space="0" w:color="auto"/>
            <w:right w:val="none" w:sz="0" w:space="0" w:color="auto"/>
          </w:divBdr>
          <w:divsChild>
            <w:div w:id="913787096">
              <w:marLeft w:val="0"/>
              <w:marRight w:val="0"/>
              <w:marTop w:val="0"/>
              <w:marBottom w:val="0"/>
              <w:divBdr>
                <w:top w:val="none" w:sz="0" w:space="0" w:color="auto"/>
                <w:left w:val="none" w:sz="0" w:space="0" w:color="auto"/>
                <w:bottom w:val="none" w:sz="0" w:space="0" w:color="auto"/>
                <w:right w:val="none" w:sz="0" w:space="0" w:color="auto"/>
              </w:divBdr>
            </w:div>
          </w:divsChild>
        </w:div>
        <w:div w:id="913786030">
          <w:marLeft w:val="0"/>
          <w:marRight w:val="0"/>
          <w:marTop w:val="0"/>
          <w:marBottom w:val="0"/>
          <w:divBdr>
            <w:top w:val="dotted" w:sz="2" w:space="6" w:color="FFFFFF"/>
            <w:left w:val="dotted" w:sz="4" w:space="17" w:color="FFFFFF"/>
            <w:bottom w:val="dotted" w:sz="4" w:space="1" w:color="FFFFFF"/>
            <w:right w:val="dotted" w:sz="4" w:space="8" w:color="FFFFFF"/>
          </w:divBdr>
          <w:divsChild>
            <w:div w:id="913784772">
              <w:marLeft w:val="0"/>
              <w:marRight w:val="0"/>
              <w:marTop w:val="0"/>
              <w:marBottom w:val="0"/>
              <w:divBdr>
                <w:top w:val="none" w:sz="0" w:space="0" w:color="auto"/>
                <w:left w:val="none" w:sz="0" w:space="0" w:color="auto"/>
                <w:bottom w:val="none" w:sz="0" w:space="0" w:color="auto"/>
                <w:right w:val="none" w:sz="0" w:space="0" w:color="auto"/>
              </w:divBdr>
            </w:div>
            <w:div w:id="913784838">
              <w:marLeft w:val="0"/>
              <w:marRight w:val="0"/>
              <w:marTop w:val="0"/>
              <w:marBottom w:val="0"/>
              <w:divBdr>
                <w:top w:val="none" w:sz="0" w:space="0" w:color="auto"/>
                <w:left w:val="none" w:sz="0" w:space="0" w:color="auto"/>
                <w:bottom w:val="none" w:sz="0" w:space="0" w:color="auto"/>
                <w:right w:val="none" w:sz="0" w:space="0" w:color="auto"/>
              </w:divBdr>
            </w:div>
            <w:div w:id="913784851">
              <w:marLeft w:val="0"/>
              <w:marRight w:val="0"/>
              <w:marTop w:val="0"/>
              <w:marBottom w:val="0"/>
              <w:divBdr>
                <w:top w:val="none" w:sz="0" w:space="0" w:color="auto"/>
                <w:left w:val="none" w:sz="0" w:space="0" w:color="auto"/>
                <w:bottom w:val="none" w:sz="0" w:space="0" w:color="auto"/>
                <w:right w:val="none" w:sz="0" w:space="0" w:color="auto"/>
              </w:divBdr>
            </w:div>
            <w:div w:id="913784920">
              <w:marLeft w:val="0"/>
              <w:marRight w:val="0"/>
              <w:marTop w:val="0"/>
              <w:marBottom w:val="0"/>
              <w:divBdr>
                <w:top w:val="none" w:sz="0" w:space="0" w:color="auto"/>
                <w:left w:val="none" w:sz="0" w:space="0" w:color="auto"/>
                <w:bottom w:val="none" w:sz="0" w:space="0" w:color="auto"/>
                <w:right w:val="none" w:sz="0" w:space="0" w:color="auto"/>
              </w:divBdr>
            </w:div>
            <w:div w:id="913784932">
              <w:marLeft w:val="0"/>
              <w:marRight w:val="0"/>
              <w:marTop w:val="0"/>
              <w:marBottom w:val="0"/>
              <w:divBdr>
                <w:top w:val="none" w:sz="0" w:space="0" w:color="auto"/>
                <w:left w:val="none" w:sz="0" w:space="0" w:color="auto"/>
                <w:bottom w:val="none" w:sz="0" w:space="0" w:color="auto"/>
                <w:right w:val="none" w:sz="0" w:space="0" w:color="auto"/>
              </w:divBdr>
            </w:div>
            <w:div w:id="913784983">
              <w:marLeft w:val="0"/>
              <w:marRight w:val="0"/>
              <w:marTop w:val="0"/>
              <w:marBottom w:val="0"/>
              <w:divBdr>
                <w:top w:val="none" w:sz="0" w:space="0" w:color="auto"/>
                <w:left w:val="none" w:sz="0" w:space="0" w:color="auto"/>
                <w:bottom w:val="none" w:sz="0" w:space="0" w:color="auto"/>
                <w:right w:val="none" w:sz="0" w:space="0" w:color="auto"/>
              </w:divBdr>
            </w:div>
            <w:div w:id="913785131">
              <w:marLeft w:val="0"/>
              <w:marRight w:val="0"/>
              <w:marTop w:val="0"/>
              <w:marBottom w:val="0"/>
              <w:divBdr>
                <w:top w:val="none" w:sz="0" w:space="0" w:color="auto"/>
                <w:left w:val="none" w:sz="0" w:space="0" w:color="auto"/>
                <w:bottom w:val="none" w:sz="0" w:space="0" w:color="auto"/>
                <w:right w:val="none" w:sz="0" w:space="0" w:color="auto"/>
              </w:divBdr>
            </w:div>
            <w:div w:id="913785133">
              <w:marLeft w:val="0"/>
              <w:marRight w:val="0"/>
              <w:marTop w:val="0"/>
              <w:marBottom w:val="0"/>
              <w:divBdr>
                <w:top w:val="none" w:sz="0" w:space="0" w:color="auto"/>
                <w:left w:val="none" w:sz="0" w:space="0" w:color="auto"/>
                <w:bottom w:val="none" w:sz="0" w:space="0" w:color="auto"/>
                <w:right w:val="none" w:sz="0" w:space="0" w:color="auto"/>
              </w:divBdr>
            </w:div>
            <w:div w:id="913785149">
              <w:marLeft w:val="0"/>
              <w:marRight w:val="0"/>
              <w:marTop w:val="0"/>
              <w:marBottom w:val="0"/>
              <w:divBdr>
                <w:top w:val="none" w:sz="0" w:space="0" w:color="auto"/>
                <w:left w:val="none" w:sz="0" w:space="0" w:color="auto"/>
                <w:bottom w:val="none" w:sz="0" w:space="0" w:color="auto"/>
                <w:right w:val="none" w:sz="0" w:space="0" w:color="auto"/>
              </w:divBdr>
            </w:div>
            <w:div w:id="913785169">
              <w:marLeft w:val="0"/>
              <w:marRight w:val="0"/>
              <w:marTop w:val="0"/>
              <w:marBottom w:val="0"/>
              <w:divBdr>
                <w:top w:val="none" w:sz="0" w:space="0" w:color="auto"/>
                <w:left w:val="none" w:sz="0" w:space="0" w:color="auto"/>
                <w:bottom w:val="none" w:sz="0" w:space="0" w:color="auto"/>
                <w:right w:val="none" w:sz="0" w:space="0" w:color="auto"/>
              </w:divBdr>
            </w:div>
            <w:div w:id="913785319">
              <w:marLeft w:val="0"/>
              <w:marRight w:val="0"/>
              <w:marTop w:val="0"/>
              <w:marBottom w:val="0"/>
              <w:divBdr>
                <w:top w:val="none" w:sz="0" w:space="0" w:color="auto"/>
                <w:left w:val="none" w:sz="0" w:space="0" w:color="auto"/>
                <w:bottom w:val="none" w:sz="0" w:space="0" w:color="auto"/>
                <w:right w:val="none" w:sz="0" w:space="0" w:color="auto"/>
              </w:divBdr>
            </w:div>
            <w:div w:id="913785353">
              <w:marLeft w:val="0"/>
              <w:marRight w:val="0"/>
              <w:marTop w:val="0"/>
              <w:marBottom w:val="0"/>
              <w:divBdr>
                <w:top w:val="none" w:sz="0" w:space="0" w:color="auto"/>
                <w:left w:val="none" w:sz="0" w:space="0" w:color="auto"/>
                <w:bottom w:val="none" w:sz="0" w:space="0" w:color="auto"/>
                <w:right w:val="none" w:sz="0" w:space="0" w:color="auto"/>
              </w:divBdr>
            </w:div>
            <w:div w:id="913785452">
              <w:marLeft w:val="0"/>
              <w:marRight w:val="0"/>
              <w:marTop w:val="0"/>
              <w:marBottom w:val="0"/>
              <w:divBdr>
                <w:top w:val="none" w:sz="0" w:space="0" w:color="auto"/>
                <w:left w:val="none" w:sz="0" w:space="0" w:color="auto"/>
                <w:bottom w:val="none" w:sz="0" w:space="0" w:color="auto"/>
                <w:right w:val="none" w:sz="0" w:space="0" w:color="auto"/>
              </w:divBdr>
            </w:div>
            <w:div w:id="913785576">
              <w:marLeft w:val="0"/>
              <w:marRight w:val="0"/>
              <w:marTop w:val="0"/>
              <w:marBottom w:val="0"/>
              <w:divBdr>
                <w:top w:val="none" w:sz="0" w:space="0" w:color="auto"/>
                <w:left w:val="none" w:sz="0" w:space="0" w:color="auto"/>
                <w:bottom w:val="none" w:sz="0" w:space="0" w:color="auto"/>
                <w:right w:val="none" w:sz="0" w:space="0" w:color="auto"/>
              </w:divBdr>
            </w:div>
            <w:div w:id="913785664">
              <w:marLeft w:val="0"/>
              <w:marRight w:val="0"/>
              <w:marTop w:val="0"/>
              <w:marBottom w:val="0"/>
              <w:divBdr>
                <w:top w:val="none" w:sz="0" w:space="0" w:color="auto"/>
                <w:left w:val="none" w:sz="0" w:space="0" w:color="auto"/>
                <w:bottom w:val="none" w:sz="0" w:space="0" w:color="auto"/>
                <w:right w:val="none" w:sz="0" w:space="0" w:color="auto"/>
              </w:divBdr>
            </w:div>
            <w:div w:id="913785728">
              <w:marLeft w:val="0"/>
              <w:marRight w:val="0"/>
              <w:marTop w:val="0"/>
              <w:marBottom w:val="0"/>
              <w:divBdr>
                <w:top w:val="none" w:sz="0" w:space="0" w:color="auto"/>
                <w:left w:val="none" w:sz="0" w:space="0" w:color="auto"/>
                <w:bottom w:val="none" w:sz="0" w:space="0" w:color="auto"/>
                <w:right w:val="none" w:sz="0" w:space="0" w:color="auto"/>
              </w:divBdr>
            </w:div>
            <w:div w:id="913785794">
              <w:marLeft w:val="0"/>
              <w:marRight w:val="0"/>
              <w:marTop w:val="0"/>
              <w:marBottom w:val="0"/>
              <w:divBdr>
                <w:top w:val="none" w:sz="0" w:space="0" w:color="auto"/>
                <w:left w:val="none" w:sz="0" w:space="0" w:color="auto"/>
                <w:bottom w:val="none" w:sz="0" w:space="0" w:color="auto"/>
                <w:right w:val="none" w:sz="0" w:space="0" w:color="auto"/>
              </w:divBdr>
            </w:div>
            <w:div w:id="913785809">
              <w:marLeft w:val="0"/>
              <w:marRight w:val="0"/>
              <w:marTop w:val="0"/>
              <w:marBottom w:val="0"/>
              <w:divBdr>
                <w:top w:val="none" w:sz="0" w:space="0" w:color="auto"/>
                <w:left w:val="none" w:sz="0" w:space="0" w:color="auto"/>
                <w:bottom w:val="none" w:sz="0" w:space="0" w:color="auto"/>
                <w:right w:val="none" w:sz="0" w:space="0" w:color="auto"/>
              </w:divBdr>
            </w:div>
            <w:div w:id="913785928">
              <w:marLeft w:val="0"/>
              <w:marRight w:val="0"/>
              <w:marTop w:val="0"/>
              <w:marBottom w:val="0"/>
              <w:divBdr>
                <w:top w:val="none" w:sz="0" w:space="0" w:color="auto"/>
                <w:left w:val="none" w:sz="0" w:space="0" w:color="auto"/>
                <w:bottom w:val="none" w:sz="0" w:space="0" w:color="auto"/>
                <w:right w:val="none" w:sz="0" w:space="0" w:color="auto"/>
              </w:divBdr>
            </w:div>
            <w:div w:id="913785970">
              <w:marLeft w:val="0"/>
              <w:marRight w:val="0"/>
              <w:marTop w:val="0"/>
              <w:marBottom w:val="0"/>
              <w:divBdr>
                <w:top w:val="none" w:sz="0" w:space="0" w:color="auto"/>
                <w:left w:val="none" w:sz="0" w:space="0" w:color="auto"/>
                <w:bottom w:val="none" w:sz="0" w:space="0" w:color="auto"/>
                <w:right w:val="none" w:sz="0" w:space="0" w:color="auto"/>
              </w:divBdr>
            </w:div>
            <w:div w:id="913786125">
              <w:marLeft w:val="0"/>
              <w:marRight w:val="0"/>
              <w:marTop w:val="0"/>
              <w:marBottom w:val="0"/>
              <w:divBdr>
                <w:top w:val="none" w:sz="0" w:space="0" w:color="auto"/>
                <w:left w:val="none" w:sz="0" w:space="0" w:color="auto"/>
                <w:bottom w:val="none" w:sz="0" w:space="0" w:color="auto"/>
                <w:right w:val="none" w:sz="0" w:space="0" w:color="auto"/>
              </w:divBdr>
            </w:div>
            <w:div w:id="913786168">
              <w:marLeft w:val="0"/>
              <w:marRight w:val="0"/>
              <w:marTop w:val="0"/>
              <w:marBottom w:val="0"/>
              <w:divBdr>
                <w:top w:val="none" w:sz="0" w:space="0" w:color="auto"/>
                <w:left w:val="none" w:sz="0" w:space="0" w:color="auto"/>
                <w:bottom w:val="none" w:sz="0" w:space="0" w:color="auto"/>
                <w:right w:val="none" w:sz="0" w:space="0" w:color="auto"/>
              </w:divBdr>
            </w:div>
            <w:div w:id="913786199">
              <w:marLeft w:val="0"/>
              <w:marRight w:val="0"/>
              <w:marTop w:val="0"/>
              <w:marBottom w:val="0"/>
              <w:divBdr>
                <w:top w:val="none" w:sz="0" w:space="0" w:color="auto"/>
                <w:left w:val="none" w:sz="0" w:space="0" w:color="auto"/>
                <w:bottom w:val="none" w:sz="0" w:space="0" w:color="auto"/>
                <w:right w:val="none" w:sz="0" w:space="0" w:color="auto"/>
              </w:divBdr>
            </w:div>
            <w:div w:id="913786296">
              <w:marLeft w:val="0"/>
              <w:marRight w:val="0"/>
              <w:marTop w:val="0"/>
              <w:marBottom w:val="0"/>
              <w:divBdr>
                <w:top w:val="none" w:sz="0" w:space="0" w:color="auto"/>
                <w:left w:val="none" w:sz="0" w:space="0" w:color="auto"/>
                <w:bottom w:val="none" w:sz="0" w:space="0" w:color="auto"/>
                <w:right w:val="none" w:sz="0" w:space="0" w:color="auto"/>
              </w:divBdr>
            </w:div>
            <w:div w:id="913786299">
              <w:marLeft w:val="0"/>
              <w:marRight w:val="0"/>
              <w:marTop w:val="0"/>
              <w:marBottom w:val="0"/>
              <w:divBdr>
                <w:top w:val="none" w:sz="0" w:space="0" w:color="auto"/>
                <w:left w:val="none" w:sz="0" w:space="0" w:color="auto"/>
                <w:bottom w:val="none" w:sz="0" w:space="0" w:color="auto"/>
                <w:right w:val="none" w:sz="0" w:space="0" w:color="auto"/>
              </w:divBdr>
            </w:div>
            <w:div w:id="913786355">
              <w:marLeft w:val="0"/>
              <w:marRight w:val="0"/>
              <w:marTop w:val="0"/>
              <w:marBottom w:val="0"/>
              <w:divBdr>
                <w:top w:val="none" w:sz="0" w:space="0" w:color="auto"/>
                <w:left w:val="none" w:sz="0" w:space="0" w:color="auto"/>
                <w:bottom w:val="none" w:sz="0" w:space="0" w:color="auto"/>
                <w:right w:val="none" w:sz="0" w:space="0" w:color="auto"/>
              </w:divBdr>
            </w:div>
            <w:div w:id="913786385">
              <w:marLeft w:val="0"/>
              <w:marRight w:val="0"/>
              <w:marTop w:val="0"/>
              <w:marBottom w:val="0"/>
              <w:divBdr>
                <w:top w:val="none" w:sz="0" w:space="0" w:color="auto"/>
                <w:left w:val="none" w:sz="0" w:space="0" w:color="auto"/>
                <w:bottom w:val="none" w:sz="0" w:space="0" w:color="auto"/>
                <w:right w:val="none" w:sz="0" w:space="0" w:color="auto"/>
              </w:divBdr>
            </w:div>
            <w:div w:id="913786469">
              <w:marLeft w:val="0"/>
              <w:marRight w:val="0"/>
              <w:marTop w:val="0"/>
              <w:marBottom w:val="0"/>
              <w:divBdr>
                <w:top w:val="none" w:sz="0" w:space="0" w:color="auto"/>
                <w:left w:val="none" w:sz="0" w:space="0" w:color="auto"/>
                <w:bottom w:val="none" w:sz="0" w:space="0" w:color="auto"/>
                <w:right w:val="none" w:sz="0" w:space="0" w:color="auto"/>
              </w:divBdr>
            </w:div>
            <w:div w:id="913786496">
              <w:marLeft w:val="0"/>
              <w:marRight w:val="0"/>
              <w:marTop w:val="0"/>
              <w:marBottom w:val="0"/>
              <w:divBdr>
                <w:top w:val="none" w:sz="0" w:space="0" w:color="auto"/>
                <w:left w:val="none" w:sz="0" w:space="0" w:color="auto"/>
                <w:bottom w:val="none" w:sz="0" w:space="0" w:color="auto"/>
                <w:right w:val="none" w:sz="0" w:space="0" w:color="auto"/>
              </w:divBdr>
            </w:div>
            <w:div w:id="913786535">
              <w:marLeft w:val="0"/>
              <w:marRight w:val="0"/>
              <w:marTop w:val="0"/>
              <w:marBottom w:val="0"/>
              <w:divBdr>
                <w:top w:val="none" w:sz="0" w:space="0" w:color="auto"/>
                <w:left w:val="none" w:sz="0" w:space="0" w:color="auto"/>
                <w:bottom w:val="none" w:sz="0" w:space="0" w:color="auto"/>
                <w:right w:val="none" w:sz="0" w:space="0" w:color="auto"/>
              </w:divBdr>
            </w:div>
            <w:div w:id="913786604">
              <w:marLeft w:val="0"/>
              <w:marRight w:val="0"/>
              <w:marTop w:val="0"/>
              <w:marBottom w:val="0"/>
              <w:divBdr>
                <w:top w:val="none" w:sz="0" w:space="0" w:color="auto"/>
                <w:left w:val="none" w:sz="0" w:space="0" w:color="auto"/>
                <w:bottom w:val="none" w:sz="0" w:space="0" w:color="auto"/>
                <w:right w:val="none" w:sz="0" w:space="0" w:color="auto"/>
              </w:divBdr>
            </w:div>
            <w:div w:id="913786635">
              <w:marLeft w:val="0"/>
              <w:marRight w:val="0"/>
              <w:marTop w:val="0"/>
              <w:marBottom w:val="0"/>
              <w:divBdr>
                <w:top w:val="none" w:sz="0" w:space="0" w:color="auto"/>
                <w:left w:val="none" w:sz="0" w:space="0" w:color="auto"/>
                <w:bottom w:val="none" w:sz="0" w:space="0" w:color="auto"/>
                <w:right w:val="none" w:sz="0" w:space="0" w:color="auto"/>
              </w:divBdr>
            </w:div>
            <w:div w:id="913786649">
              <w:marLeft w:val="0"/>
              <w:marRight w:val="0"/>
              <w:marTop w:val="0"/>
              <w:marBottom w:val="0"/>
              <w:divBdr>
                <w:top w:val="none" w:sz="0" w:space="0" w:color="auto"/>
                <w:left w:val="none" w:sz="0" w:space="0" w:color="auto"/>
                <w:bottom w:val="none" w:sz="0" w:space="0" w:color="auto"/>
                <w:right w:val="none" w:sz="0" w:space="0" w:color="auto"/>
              </w:divBdr>
            </w:div>
            <w:div w:id="913786761">
              <w:marLeft w:val="0"/>
              <w:marRight w:val="0"/>
              <w:marTop w:val="0"/>
              <w:marBottom w:val="0"/>
              <w:divBdr>
                <w:top w:val="none" w:sz="0" w:space="0" w:color="auto"/>
                <w:left w:val="none" w:sz="0" w:space="0" w:color="auto"/>
                <w:bottom w:val="none" w:sz="0" w:space="0" w:color="auto"/>
                <w:right w:val="none" w:sz="0" w:space="0" w:color="auto"/>
              </w:divBdr>
            </w:div>
            <w:div w:id="913786796">
              <w:marLeft w:val="0"/>
              <w:marRight w:val="0"/>
              <w:marTop w:val="0"/>
              <w:marBottom w:val="0"/>
              <w:divBdr>
                <w:top w:val="none" w:sz="0" w:space="0" w:color="auto"/>
                <w:left w:val="none" w:sz="0" w:space="0" w:color="auto"/>
                <w:bottom w:val="none" w:sz="0" w:space="0" w:color="auto"/>
                <w:right w:val="none" w:sz="0" w:space="0" w:color="auto"/>
              </w:divBdr>
            </w:div>
            <w:div w:id="913786915">
              <w:marLeft w:val="0"/>
              <w:marRight w:val="0"/>
              <w:marTop w:val="0"/>
              <w:marBottom w:val="0"/>
              <w:divBdr>
                <w:top w:val="none" w:sz="0" w:space="0" w:color="auto"/>
                <w:left w:val="none" w:sz="0" w:space="0" w:color="auto"/>
                <w:bottom w:val="none" w:sz="0" w:space="0" w:color="auto"/>
                <w:right w:val="none" w:sz="0" w:space="0" w:color="auto"/>
              </w:divBdr>
            </w:div>
            <w:div w:id="913787007">
              <w:marLeft w:val="0"/>
              <w:marRight w:val="0"/>
              <w:marTop w:val="0"/>
              <w:marBottom w:val="0"/>
              <w:divBdr>
                <w:top w:val="none" w:sz="0" w:space="0" w:color="auto"/>
                <w:left w:val="none" w:sz="0" w:space="0" w:color="auto"/>
                <w:bottom w:val="none" w:sz="0" w:space="0" w:color="auto"/>
                <w:right w:val="none" w:sz="0" w:space="0" w:color="auto"/>
              </w:divBdr>
            </w:div>
            <w:div w:id="913787041">
              <w:marLeft w:val="0"/>
              <w:marRight w:val="0"/>
              <w:marTop w:val="0"/>
              <w:marBottom w:val="0"/>
              <w:divBdr>
                <w:top w:val="none" w:sz="0" w:space="0" w:color="auto"/>
                <w:left w:val="none" w:sz="0" w:space="0" w:color="auto"/>
                <w:bottom w:val="none" w:sz="0" w:space="0" w:color="auto"/>
                <w:right w:val="none" w:sz="0" w:space="0" w:color="auto"/>
              </w:divBdr>
            </w:div>
            <w:div w:id="913787151">
              <w:marLeft w:val="0"/>
              <w:marRight w:val="0"/>
              <w:marTop w:val="0"/>
              <w:marBottom w:val="0"/>
              <w:divBdr>
                <w:top w:val="none" w:sz="0" w:space="0" w:color="auto"/>
                <w:left w:val="none" w:sz="0" w:space="0" w:color="auto"/>
                <w:bottom w:val="none" w:sz="0" w:space="0" w:color="auto"/>
                <w:right w:val="none" w:sz="0" w:space="0" w:color="auto"/>
              </w:divBdr>
            </w:div>
            <w:div w:id="913787161">
              <w:marLeft w:val="0"/>
              <w:marRight w:val="0"/>
              <w:marTop w:val="0"/>
              <w:marBottom w:val="0"/>
              <w:divBdr>
                <w:top w:val="none" w:sz="0" w:space="0" w:color="auto"/>
                <w:left w:val="none" w:sz="0" w:space="0" w:color="auto"/>
                <w:bottom w:val="none" w:sz="0" w:space="0" w:color="auto"/>
                <w:right w:val="none" w:sz="0" w:space="0" w:color="auto"/>
              </w:divBdr>
            </w:div>
            <w:div w:id="913787417">
              <w:marLeft w:val="0"/>
              <w:marRight w:val="0"/>
              <w:marTop w:val="0"/>
              <w:marBottom w:val="0"/>
              <w:divBdr>
                <w:top w:val="none" w:sz="0" w:space="0" w:color="auto"/>
                <w:left w:val="none" w:sz="0" w:space="0" w:color="auto"/>
                <w:bottom w:val="none" w:sz="0" w:space="0" w:color="auto"/>
                <w:right w:val="none" w:sz="0" w:space="0" w:color="auto"/>
              </w:divBdr>
            </w:div>
            <w:div w:id="913787423">
              <w:marLeft w:val="0"/>
              <w:marRight w:val="0"/>
              <w:marTop w:val="0"/>
              <w:marBottom w:val="0"/>
              <w:divBdr>
                <w:top w:val="none" w:sz="0" w:space="0" w:color="auto"/>
                <w:left w:val="none" w:sz="0" w:space="0" w:color="auto"/>
                <w:bottom w:val="none" w:sz="0" w:space="0" w:color="auto"/>
                <w:right w:val="none" w:sz="0" w:space="0" w:color="auto"/>
              </w:divBdr>
            </w:div>
            <w:div w:id="913787554">
              <w:marLeft w:val="0"/>
              <w:marRight w:val="0"/>
              <w:marTop w:val="0"/>
              <w:marBottom w:val="0"/>
              <w:divBdr>
                <w:top w:val="none" w:sz="0" w:space="0" w:color="auto"/>
                <w:left w:val="none" w:sz="0" w:space="0" w:color="auto"/>
                <w:bottom w:val="none" w:sz="0" w:space="0" w:color="auto"/>
                <w:right w:val="none" w:sz="0" w:space="0" w:color="auto"/>
              </w:divBdr>
            </w:div>
            <w:div w:id="913787558">
              <w:marLeft w:val="0"/>
              <w:marRight w:val="0"/>
              <w:marTop w:val="0"/>
              <w:marBottom w:val="0"/>
              <w:divBdr>
                <w:top w:val="none" w:sz="0" w:space="0" w:color="auto"/>
                <w:left w:val="none" w:sz="0" w:space="0" w:color="auto"/>
                <w:bottom w:val="none" w:sz="0" w:space="0" w:color="auto"/>
                <w:right w:val="none" w:sz="0" w:space="0" w:color="auto"/>
              </w:divBdr>
            </w:div>
          </w:divsChild>
        </w:div>
        <w:div w:id="913786685">
          <w:marLeft w:val="0"/>
          <w:marRight w:val="0"/>
          <w:marTop w:val="0"/>
          <w:marBottom w:val="0"/>
          <w:divBdr>
            <w:top w:val="none" w:sz="0" w:space="0" w:color="auto"/>
            <w:left w:val="none" w:sz="0" w:space="0" w:color="auto"/>
            <w:bottom w:val="none" w:sz="0" w:space="0" w:color="auto"/>
            <w:right w:val="none" w:sz="0" w:space="0" w:color="auto"/>
          </w:divBdr>
          <w:divsChild>
            <w:div w:id="913784723">
              <w:marLeft w:val="0"/>
              <w:marRight w:val="0"/>
              <w:marTop w:val="0"/>
              <w:marBottom w:val="0"/>
              <w:divBdr>
                <w:top w:val="none" w:sz="0" w:space="0" w:color="auto"/>
                <w:left w:val="none" w:sz="0" w:space="0" w:color="auto"/>
                <w:bottom w:val="none" w:sz="0" w:space="0" w:color="auto"/>
                <w:right w:val="none" w:sz="0" w:space="0" w:color="auto"/>
              </w:divBdr>
            </w:div>
            <w:div w:id="913785009">
              <w:marLeft w:val="0"/>
              <w:marRight w:val="0"/>
              <w:marTop w:val="0"/>
              <w:marBottom w:val="0"/>
              <w:divBdr>
                <w:top w:val="none" w:sz="0" w:space="0" w:color="auto"/>
                <w:left w:val="none" w:sz="0" w:space="0" w:color="auto"/>
                <w:bottom w:val="none" w:sz="0" w:space="0" w:color="auto"/>
                <w:right w:val="none" w:sz="0" w:space="0" w:color="auto"/>
              </w:divBdr>
            </w:div>
            <w:div w:id="913785204">
              <w:marLeft w:val="0"/>
              <w:marRight w:val="0"/>
              <w:marTop w:val="0"/>
              <w:marBottom w:val="0"/>
              <w:divBdr>
                <w:top w:val="none" w:sz="0" w:space="0" w:color="auto"/>
                <w:left w:val="none" w:sz="0" w:space="0" w:color="auto"/>
                <w:bottom w:val="none" w:sz="0" w:space="0" w:color="auto"/>
                <w:right w:val="none" w:sz="0" w:space="0" w:color="auto"/>
              </w:divBdr>
            </w:div>
            <w:div w:id="913785339">
              <w:marLeft w:val="0"/>
              <w:marRight w:val="0"/>
              <w:marTop w:val="0"/>
              <w:marBottom w:val="0"/>
              <w:divBdr>
                <w:top w:val="none" w:sz="0" w:space="0" w:color="auto"/>
                <w:left w:val="none" w:sz="0" w:space="0" w:color="auto"/>
                <w:bottom w:val="none" w:sz="0" w:space="0" w:color="auto"/>
                <w:right w:val="none" w:sz="0" w:space="0" w:color="auto"/>
              </w:divBdr>
            </w:div>
            <w:div w:id="913785457">
              <w:marLeft w:val="0"/>
              <w:marRight w:val="0"/>
              <w:marTop w:val="0"/>
              <w:marBottom w:val="0"/>
              <w:divBdr>
                <w:top w:val="none" w:sz="0" w:space="0" w:color="auto"/>
                <w:left w:val="none" w:sz="0" w:space="0" w:color="auto"/>
                <w:bottom w:val="none" w:sz="0" w:space="0" w:color="auto"/>
                <w:right w:val="none" w:sz="0" w:space="0" w:color="auto"/>
              </w:divBdr>
            </w:div>
            <w:div w:id="913786041">
              <w:marLeft w:val="0"/>
              <w:marRight w:val="0"/>
              <w:marTop w:val="0"/>
              <w:marBottom w:val="0"/>
              <w:divBdr>
                <w:top w:val="none" w:sz="0" w:space="0" w:color="auto"/>
                <w:left w:val="none" w:sz="0" w:space="0" w:color="auto"/>
                <w:bottom w:val="none" w:sz="0" w:space="0" w:color="auto"/>
                <w:right w:val="none" w:sz="0" w:space="0" w:color="auto"/>
              </w:divBdr>
            </w:div>
            <w:div w:id="913786851">
              <w:marLeft w:val="0"/>
              <w:marRight w:val="0"/>
              <w:marTop w:val="0"/>
              <w:marBottom w:val="0"/>
              <w:divBdr>
                <w:top w:val="none" w:sz="0" w:space="0" w:color="auto"/>
                <w:left w:val="none" w:sz="0" w:space="0" w:color="auto"/>
                <w:bottom w:val="none" w:sz="0" w:space="0" w:color="auto"/>
                <w:right w:val="none" w:sz="0" w:space="0" w:color="auto"/>
              </w:divBdr>
            </w:div>
            <w:div w:id="913787074">
              <w:marLeft w:val="0"/>
              <w:marRight w:val="0"/>
              <w:marTop w:val="0"/>
              <w:marBottom w:val="0"/>
              <w:divBdr>
                <w:top w:val="none" w:sz="0" w:space="0" w:color="auto"/>
                <w:left w:val="none" w:sz="0" w:space="0" w:color="auto"/>
                <w:bottom w:val="none" w:sz="0" w:space="0" w:color="auto"/>
                <w:right w:val="none" w:sz="0" w:space="0" w:color="auto"/>
              </w:divBdr>
            </w:div>
            <w:div w:id="913787102">
              <w:marLeft w:val="0"/>
              <w:marRight w:val="0"/>
              <w:marTop w:val="0"/>
              <w:marBottom w:val="0"/>
              <w:divBdr>
                <w:top w:val="none" w:sz="0" w:space="0" w:color="auto"/>
                <w:left w:val="none" w:sz="0" w:space="0" w:color="auto"/>
                <w:bottom w:val="none" w:sz="0" w:space="0" w:color="auto"/>
                <w:right w:val="none" w:sz="0" w:space="0" w:color="auto"/>
              </w:divBdr>
            </w:div>
            <w:div w:id="91378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971">
      <w:marLeft w:val="0"/>
      <w:marRight w:val="0"/>
      <w:marTop w:val="0"/>
      <w:marBottom w:val="0"/>
      <w:divBdr>
        <w:top w:val="none" w:sz="0" w:space="0" w:color="auto"/>
        <w:left w:val="none" w:sz="0" w:space="0" w:color="auto"/>
        <w:bottom w:val="none" w:sz="0" w:space="0" w:color="auto"/>
        <w:right w:val="none" w:sz="0" w:space="0" w:color="auto"/>
      </w:divBdr>
      <w:divsChild>
        <w:div w:id="913785510">
          <w:marLeft w:val="0"/>
          <w:marRight w:val="0"/>
          <w:marTop w:val="0"/>
          <w:marBottom w:val="0"/>
          <w:divBdr>
            <w:top w:val="none" w:sz="0" w:space="0" w:color="auto"/>
            <w:left w:val="none" w:sz="0" w:space="0" w:color="auto"/>
            <w:bottom w:val="none" w:sz="0" w:space="0" w:color="auto"/>
            <w:right w:val="none" w:sz="0" w:space="0" w:color="auto"/>
          </w:divBdr>
          <w:divsChild>
            <w:div w:id="913785982">
              <w:marLeft w:val="0"/>
              <w:marRight w:val="0"/>
              <w:marTop w:val="0"/>
              <w:marBottom w:val="0"/>
              <w:divBdr>
                <w:top w:val="none" w:sz="0" w:space="0" w:color="auto"/>
                <w:left w:val="none" w:sz="0" w:space="0" w:color="auto"/>
                <w:bottom w:val="none" w:sz="0" w:space="0" w:color="auto"/>
                <w:right w:val="none" w:sz="0" w:space="0" w:color="auto"/>
              </w:divBdr>
              <w:divsChild>
                <w:div w:id="913787429">
                  <w:marLeft w:val="0"/>
                  <w:marRight w:val="0"/>
                  <w:marTop w:val="0"/>
                  <w:marBottom w:val="0"/>
                  <w:divBdr>
                    <w:top w:val="none" w:sz="0" w:space="0" w:color="auto"/>
                    <w:left w:val="none" w:sz="0" w:space="0" w:color="auto"/>
                    <w:bottom w:val="none" w:sz="0" w:space="0" w:color="auto"/>
                    <w:right w:val="none" w:sz="0" w:space="0" w:color="auto"/>
                  </w:divBdr>
                  <w:divsChild>
                    <w:div w:id="913787008">
                      <w:marLeft w:val="0"/>
                      <w:marRight w:val="0"/>
                      <w:marTop w:val="0"/>
                      <w:marBottom w:val="0"/>
                      <w:divBdr>
                        <w:top w:val="none" w:sz="0" w:space="0" w:color="auto"/>
                        <w:left w:val="none" w:sz="0" w:space="0" w:color="auto"/>
                        <w:bottom w:val="none" w:sz="0" w:space="0" w:color="auto"/>
                        <w:right w:val="none" w:sz="0" w:space="0" w:color="auto"/>
                      </w:divBdr>
                      <w:divsChild>
                        <w:div w:id="913785719">
                          <w:marLeft w:val="0"/>
                          <w:marRight w:val="0"/>
                          <w:marTop w:val="0"/>
                          <w:marBottom w:val="0"/>
                          <w:divBdr>
                            <w:top w:val="none" w:sz="0" w:space="0" w:color="auto"/>
                            <w:left w:val="none" w:sz="0" w:space="0" w:color="auto"/>
                            <w:bottom w:val="none" w:sz="0" w:space="0" w:color="auto"/>
                            <w:right w:val="none" w:sz="0" w:space="0" w:color="auto"/>
                          </w:divBdr>
                          <w:divsChild>
                            <w:div w:id="913787615">
                              <w:marLeft w:val="0"/>
                              <w:marRight w:val="0"/>
                              <w:marTop w:val="0"/>
                              <w:marBottom w:val="0"/>
                              <w:divBdr>
                                <w:top w:val="none" w:sz="0" w:space="0" w:color="auto"/>
                                <w:left w:val="none" w:sz="0" w:space="0" w:color="auto"/>
                                <w:bottom w:val="none" w:sz="0" w:space="0" w:color="auto"/>
                                <w:right w:val="none" w:sz="0" w:space="0" w:color="auto"/>
                              </w:divBdr>
                              <w:divsChild>
                                <w:div w:id="913786780">
                                  <w:marLeft w:val="0"/>
                                  <w:marRight w:val="0"/>
                                  <w:marTop w:val="0"/>
                                  <w:marBottom w:val="0"/>
                                  <w:divBdr>
                                    <w:top w:val="none" w:sz="0" w:space="0" w:color="auto"/>
                                    <w:left w:val="none" w:sz="0" w:space="0" w:color="auto"/>
                                    <w:bottom w:val="none" w:sz="0" w:space="0" w:color="auto"/>
                                    <w:right w:val="none" w:sz="0" w:space="0" w:color="auto"/>
                                  </w:divBdr>
                                  <w:divsChild>
                                    <w:div w:id="913787089">
                                      <w:marLeft w:val="0"/>
                                      <w:marRight w:val="0"/>
                                      <w:marTop w:val="0"/>
                                      <w:marBottom w:val="0"/>
                                      <w:divBdr>
                                        <w:top w:val="none" w:sz="0" w:space="0" w:color="auto"/>
                                        <w:left w:val="none" w:sz="0" w:space="0" w:color="auto"/>
                                        <w:bottom w:val="none" w:sz="0" w:space="0" w:color="auto"/>
                                        <w:right w:val="none" w:sz="0" w:space="0" w:color="auto"/>
                                      </w:divBdr>
                                      <w:divsChild>
                                        <w:div w:id="913786805">
                                          <w:marLeft w:val="0"/>
                                          <w:marRight w:val="0"/>
                                          <w:marTop w:val="0"/>
                                          <w:marBottom w:val="0"/>
                                          <w:divBdr>
                                            <w:top w:val="none" w:sz="0" w:space="0" w:color="auto"/>
                                            <w:left w:val="none" w:sz="0" w:space="0" w:color="auto"/>
                                            <w:bottom w:val="none" w:sz="0" w:space="0" w:color="auto"/>
                                            <w:right w:val="none" w:sz="0" w:space="0" w:color="auto"/>
                                          </w:divBdr>
                                          <w:divsChild>
                                            <w:div w:id="913786274">
                                              <w:marLeft w:val="0"/>
                                              <w:marRight w:val="0"/>
                                              <w:marTop w:val="0"/>
                                              <w:marBottom w:val="0"/>
                                              <w:divBdr>
                                                <w:top w:val="none" w:sz="0" w:space="0" w:color="auto"/>
                                                <w:left w:val="none" w:sz="0" w:space="0" w:color="auto"/>
                                                <w:bottom w:val="none" w:sz="0" w:space="0" w:color="auto"/>
                                                <w:right w:val="none" w:sz="0" w:space="0" w:color="auto"/>
                                              </w:divBdr>
                                              <w:divsChild>
                                                <w:div w:id="913785995">
                                                  <w:marLeft w:val="0"/>
                                                  <w:marRight w:val="0"/>
                                                  <w:marTop w:val="0"/>
                                                  <w:marBottom w:val="0"/>
                                                  <w:divBdr>
                                                    <w:top w:val="none" w:sz="0" w:space="0" w:color="auto"/>
                                                    <w:left w:val="none" w:sz="0" w:space="0" w:color="auto"/>
                                                    <w:bottom w:val="none" w:sz="0" w:space="0" w:color="auto"/>
                                                    <w:right w:val="none" w:sz="0" w:space="0" w:color="auto"/>
                                                  </w:divBdr>
                                                  <w:divsChild>
                                                    <w:div w:id="9137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3786975">
      <w:marLeft w:val="0"/>
      <w:marRight w:val="0"/>
      <w:marTop w:val="0"/>
      <w:marBottom w:val="0"/>
      <w:divBdr>
        <w:top w:val="none" w:sz="0" w:space="0" w:color="auto"/>
        <w:left w:val="none" w:sz="0" w:space="0" w:color="auto"/>
        <w:bottom w:val="none" w:sz="0" w:space="0" w:color="auto"/>
        <w:right w:val="none" w:sz="0" w:space="0" w:color="auto"/>
      </w:divBdr>
    </w:div>
    <w:div w:id="913786982">
      <w:marLeft w:val="0"/>
      <w:marRight w:val="0"/>
      <w:marTop w:val="0"/>
      <w:marBottom w:val="0"/>
      <w:divBdr>
        <w:top w:val="none" w:sz="0" w:space="0" w:color="auto"/>
        <w:left w:val="none" w:sz="0" w:space="0" w:color="auto"/>
        <w:bottom w:val="none" w:sz="0" w:space="0" w:color="auto"/>
        <w:right w:val="none" w:sz="0" w:space="0" w:color="auto"/>
      </w:divBdr>
    </w:div>
    <w:div w:id="913786983">
      <w:marLeft w:val="0"/>
      <w:marRight w:val="0"/>
      <w:marTop w:val="0"/>
      <w:marBottom w:val="0"/>
      <w:divBdr>
        <w:top w:val="none" w:sz="0" w:space="0" w:color="auto"/>
        <w:left w:val="none" w:sz="0" w:space="0" w:color="auto"/>
        <w:bottom w:val="none" w:sz="0" w:space="0" w:color="auto"/>
        <w:right w:val="none" w:sz="0" w:space="0" w:color="auto"/>
      </w:divBdr>
    </w:div>
    <w:div w:id="913786984">
      <w:marLeft w:val="0"/>
      <w:marRight w:val="0"/>
      <w:marTop w:val="0"/>
      <w:marBottom w:val="0"/>
      <w:divBdr>
        <w:top w:val="none" w:sz="0" w:space="0" w:color="auto"/>
        <w:left w:val="none" w:sz="0" w:space="0" w:color="auto"/>
        <w:bottom w:val="none" w:sz="0" w:space="0" w:color="auto"/>
        <w:right w:val="none" w:sz="0" w:space="0" w:color="auto"/>
      </w:divBdr>
      <w:divsChild>
        <w:div w:id="913785347">
          <w:marLeft w:val="0"/>
          <w:marRight w:val="0"/>
          <w:marTop w:val="0"/>
          <w:marBottom w:val="0"/>
          <w:divBdr>
            <w:top w:val="none" w:sz="0" w:space="0" w:color="auto"/>
            <w:left w:val="none" w:sz="0" w:space="0" w:color="auto"/>
            <w:bottom w:val="none" w:sz="0" w:space="0" w:color="auto"/>
            <w:right w:val="none" w:sz="0" w:space="0" w:color="auto"/>
          </w:divBdr>
        </w:div>
      </w:divsChild>
    </w:div>
    <w:div w:id="913786987">
      <w:marLeft w:val="0"/>
      <w:marRight w:val="0"/>
      <w:marTop w:val="0"/>
      <w:marBottom w:val="0"/>
      <w:divBdr>
        <w:top w:val="none" w:sz="0" w:space="0" w:color="auto"/>
        <w:left w:val="none" w:sz="0" w:space="0" w:color="auto"/>
        <w:bottom w:val="none" w:sz="0" w:space="0" w:color="auto"/>
        <w:right w:val="none" w:sz="0" w:space="0" w:color="auto"/>
      </w:divBdr>
    </w:div>
    <w:div w:id="913786989">
      <w:marLeft w:val="0"/>
      <w:marRight w:val="0"/>
      <w:marTop w:val="0"/>
      <w:marBottom w:val="0"/>
      <w:divBdr>
        <w:top w:val="none" w:sz="0" w:space="0" w:color="auto"/>
        <w:left w:val="none" w:sz="0" w:space="0" w:color="auto"/>
        <w:bottom w:val="none" w:sz="0" w:space="0" w:color="auto"/>
        <w:right w:val="none" w:sz="0" w:space="0" w:color="auto"/>
      </w:divBdr>
    </w:div>
    <w:div w:id="913786990">
      <w:marLeft w:val="0"/>
      <w:marRight w:val="0"/>
      <w:marTop w:val="0"/>
      <w:marBottom w:val="0"/>
      <w:divBdr>
        <w:top w:val="none" w:sz="0" w:space="0" w:color="auto"/>
        <w:left w:val="none" w:sz="0" w:space="0" w:color="auto"/>
        <w:bottom w:val="none" w:sz="0" w:space="0" w:color="auto"/>
        <w:right w:val="none" w:sz="0" w:space="0" w:color="auto"/>
      </w:divBdr>
      <w:divsChild>
        <w:div w:id="913785682">
          <w:marLeft w:val="0"/>
          <w:marRight w:val="0"/>
          <w:marTop w:val="0"/>
          <w:marBottom w:val="0"/>
          <w:divBdr>
            <w:top w:val="none" w:sz="0" w:space="0" w:color="auto"/>
            <w:left w:val="none" w:sz="0" w:space="0" w:color="auto"/>
            <w:bottom w:val="none" w:sz="0" w:space="0" w:color="auto"/>
            <w:right w:val="none" w:sz="0" w:space="0" w:color="auto"/>
          </w:divBdr>
        </w:div>
        <w:div w:id="913786615">
          <w:marLeft w:val="0"/>
          <w:marRight w:val="0"/>
          <w:marTop w:val="0"/>
          <w:marBottom w:val="0"/>
          <w:divBdr>
            <w:top w:val="none" w:sz="0" w:space="0" w:color="auto"/>
            <w:left w:val="none" w:sz="0" w:space="0" w:color="auto"/>
            <w:bottom w:val="none" w:sz="0" w:space="0" w:color="auto"/>
            <w:right w:val="none" w:sz="0" w:space="0" w:color="auto"/>
          </w:divBdr>
        </w:div>
        <w:div w:id="913786750">
          <w:marLeft w:val="0"/>
          <w:marRight w:val="0"/>
          <w:marTop w:val="0"/>
          <w:marBottom w:val="0"/>
          <w:divBdr>
            <w:top w:val="none" w:sz="0" w:space="0" w:color="auto"/>
            <w:left w:val="none" w:sz="0" w:space="0" w:color="auto"/>
            <w:bottom w:val="none" w:sz="0" w:space="0" w:color="auto"/>
            <w:right w:val="none" w:sz="0" w:space="0" w:color="auto"/>
          </w:divBdr>
        </w:div>
        <w:div w:id="913787249">
          <w:marLeft w:val="0"/>
          <w:marRight w:val="0"/>
          <w:marTop w:val="0"/>
          <w:marBottom w:val="0"/>
          <w:divBdr>
            <w:top w:val="none" w:sz="0" w:space="0" w:color="auto"/>
            <w:left w:val="none" w:sz="0" w:space="0" w:color="auto"/>
            <w:bottom w:val="none" w:sz="0" w:space="0" w:color="auto"/>
            <w:right w:val="none" w:sz="0" w:space="0" w:color="auto"/>
          </w:divBdr>
        </w:div>
        <w:div w:id="913787322">
          <w:marLeft w:val="0"/>
          <w:marRight w:val="0"/>
          <w:marTop w:val="0"/>
          <w:marBottom w:val="0"/>
          <w:divBdr>
            <w:top w:val="none" w:sz="0" w:space="0" w:color="auto"/>
            <w:left w:val="none" w:sz="0" w:space="0" w:color="auto"/>
            <w:bottom w:val="none" w:sz="0" w:space="0" w:color="auto"/>
            <w:right w:val="none" w:sz="0" w:space="0" w:color="auto"/>
          </w:divBdr>
        </w:div>
      </w:divsChild>
    </w:div>
    <w:div w:id="913786992">
      <w:marLeft w:val="0"/>
      <w:marRight w:val="0"/>
      <w:marTop w:val="0"/>
      <w:marBottom w:val="0"/>
      <w:divBdr>
        <w:top w:val="none" w:sz="0" w:space="0" w:color="auto"/>
        <w:left w:val="none" w:sz="0" w:space="0" w:color="auto"/>
        <w:bottom w:val="none" w:sz="0" w:space="0" w:color="auto"/>
        <w:right w:val="none" w:sz="0" w:space="0" w:color="auto"/>
      </w:divBdr>
      <w:divsChild>
        <w:div w:id="913786249">
          <w:marLeft w:val="0"/>
          <w:marRight w:val="0"/>
          <w:marTop w:val="0"/>
          <w:marBottom w:val="0"/>
          <w:divBdr>
            <w:top w:val="none" w:sz="0" w:space="0" w:color="auto"/>
            <w:left w:val="none" w:sz="0" w:space="0" w:color="auto"/>
            <w:bottom w:val="none" w:sz="0" w:space="0" w:color="auto"/>
            <w:right w:val="none" w:sz="0" w:space="0" w:color="auto"/>
          </w:divBdr>
          <w:divsChild>
            <w:div w:id="913787124">
              <w:marLeft w:val="0"/>
              <w:marRight w:val="0"/>
              <w:marTop w:val="0"/>
              <w:marBottom w:val="0"/>
              <w:divBdr>
                <w:top w:val="none" w:sz="0" w:space="0" w:color="auto"/>
                <w:left w:val="none" w:sz="0" w:space="0" w:color="auto"/>
                <w:bottom w:val="none" w:sz="0" w:space="0" w:color="auto"/>
                <w:right w:val="none" w:sz="0" w:space="0" w:color="auto"/>
              </w:divBdr>
            </w:div>
          </w:divsChild>
        </w:div>
        <w:div w:id="913786416">
          <w:marLeft w:val="0"/>
          <w:marRight w:val="0"/>
          <w:marTop w:val="0"/>
          <w:marBottom w:val="0"/>
          <w:divBdr>
            <w:top w:val="none" w:sz="0" w:space="0" w:color="auto"/>
            <w:left w:val="none" w:sz="0" w:space="0" w:color="auto"/>
            <w:bottom w:val="none" w:sz="0" w:space="0" w:color="auto"/>
            <w:right w:val="none" w:sz="0" w:space="0" w:color="auto"/>
          </w:divBdr>
        </w:div>
      </w:divsChild>
    </w:div>
    <w:div w:id="913786993">
      <w:marLeft w:val="0"/>
      <w:marRight w:val="0"/>
      <w:marTop w:val="0"/>
      <w:marBottom w:val="0"/>
      <w:divBdr>
        <w:top w:val="none" w:sz="0" w:space="0" w:color="auto"/>
        <w:left w:val="none" w:sz="0" w:space="0" w:color="auto"/>
        <w:bottom w:val="none" w:sz="0" w:space="0" w:color="auto"/>
        <w:right w:val="none" w:sz="0" w:space="0" w:color="auto"/>
      </w:divBdr>
    </w:div>
    <w:div w:id="913786994">
      <w:marLeft w:val="0"/>
      <w:marRight w:val="0"/>
      <w:marTop w:val="0"/>
      <w:marBottom w:val="0"/>
      <w:divBdr>
        <w:top w:val="none" w:sz="0" w:space="0" w:color="auto"/>
        <w:left w:val="none" w:sz="0" w:space="0" w:color="auto"/>
        <w:bottom w:val="none" w:sz="0" w:space="0" w:color="auto"/>
        <w:right w:val="none" w:sz="0" w:space="0" w:color="auto"/>
      </w:divBdr>
    </w:div>
    <w:div w:id="913786995">
      <w:marLeft w:val="0"/>
      <w:marRight w:val="0"/>
      <w:marTop w:val="0"/>
      <w:marBottom w:val="0"/>
      <w:divBdr>
        <w:top w:val="none" w:sz="0" w:space="0" w:color="auto"/>
        <w:left w:val="none" w:sz="0" w:space="0" w:color="auto"/>
        <w:bottom w:val="none" w:sz="0" w:space="0" w:color="auto"/>
        <w:right w:val="none" w:sz="0" w:space="0" w:color="auto"/>
      </w:divBdr>
      <w:divsChild>
        <w:div w:id="913784755">
          <w:marLeft w:val="0"/>
          <w:marRight w:val="0"/>
          <w:marTop w:val="0"/>
          <w:marBottom w:val="0"/>
          <w:divBdr>
            <w:top w:val="none" w:sz="0" w:space="0" w:color="auto"/>
            <w:left w:val="none" w:sz="0" w:space="0" w:color="auto"/>
            <w:bottom w:val="none" w:sz="0" w:space="0" w:color="auto"/>
            <w:right w:val="none" w:sz="0" w:space="0" w:color="auto"/>
          </w:divBdr>
          <w:divsChild>
            <w:div w:id="913785650">
              <w:marLeft w:val="0"/>
              <w:marRight w:val="0"/>
              <w:marTop w:val="0"/>
              <w:marBottom w:val="0"/>
              <w:divBdr>
                <w:top w:val="none" w:sz="0" w:space="0" w:color="auto"/>
                <w:left w:val="none" w:sz="0" w:space="0" w:color="auto"/>
                <w:bottom w:val="none" w:sz="0" w:space="0" w:color="auto"/>
                <w:right w:val="none" w:sz="0" w:space="0" w:color="auto"/>
              </w:divBdr>
            </w:div>
          </w:divsChild>
        </w:div>
        <w:div w:id="913785456">
          <w:marLeft w:val="0"/>
          <w:marRight w:val="0"/>
          <w:marTop w:val="0"/>
          <w:marBottom w:val="0"/>
          <w:divBdr>
            <w:top w:val="none" w:sz="0" w:space="0" w:color="auto"/>
            <w:left w:val="none" w:sz="0" w:space="0" w:color="auto"/>
            <w:bottom w:val="none" w:sz="0" w:space="0" w:color="auto"/>
            <w:right w:val="none" w:sz="0" w:space="0" w:color="auto"/>
          </w:divBdr>
          <w:divsChild>
            <w:div w:id="913785896">
              <w:marLeft w:val="0"/>
              <w:marRight w:val="0"/>
              <w:marTop w:val="0"/>
              <w:marBottom w:val="0"/>
              <w:divBdr>
                <w:top w:val="none" w:sz="0" w:space="0" w:color="auto"/>
                <w:left w:val="none" w:sz="0" w:space="0" w:color="auto"/>
                <w:bottom w:val="none" w:sz="0" w:space="0" w:color="auto"/>
                <w:right w:val="none" w:sz="0" w:space="0" w:color="auto"/>
              </w:divBdr>
              <w:divsChild>
                <w:div w:id="913787106">
                  <w:marLeft w:val="0"/>
                  <w:marRight w:val="0"/>
                  <w:marTop w:val="0"/>
                  <w:marBottom w:val="0"/>
                  <w:divBdr>
                    <w:top w:val="none" w:sz="0" w:space="0" w:color="auto"/>
                    <w:left w:val="none" w:sz="0" w:space="0" w:color="auto"/>
                    <w:bottom w:val="none" w:sz="0" w:space="0" w:color="auto"/>
                    <w:right w:val="none" w:sz="0" w:space="0" w:color="auto"/>
                  </w:divBdr>
                  <w:divsChild>
                    <w:div w:id="913786310">
                      <w:marLeft w:val="0"/>
                      <w:marRight w:val="0"/>
                      <w:marTop w:val="0"/>
                      <w:marBottom w:val="0"/>
                      <w:divBdr>
                        <w:top w:val="none" w:sz="0" w:space="0" w:color="auto"/>
                        <w:left w:val="none" w:sz="0" w:space="0" w:color="auto"/>
                        <w:bottom w:val="none" w:sz="0" w:space="0" w:color="auto"/>
                        <w:right w:val="none" w:sz="0" w:space="0" w:color="auto"/>
                      </w:divBdr>
                      <w:divsChild>
                        <w:div w:id="913785192">
                          <w:marLeft w:val="0"/>
                          <w:marRight w:val="0"/>
                          <w:marTop w:val="0"/>
                          <w:marBottom w:val="0"/>
                          <w:divBdr>
                            <w:top w:val="none" w:sz="0" w:space="0" w:color="auto"/>
                            <w:left w:val="none" w:sz="0" w:space="0" w:color="auto"/>
                            <w:bottom w:val="none" w:sz="0" w:space="0" w:color="auto"/>
                            <w:right w:val="none" w:sz="0" w:space="0" w:color="auto"/>
                          </w:divBdr>
                          <w:divsChild>
                            <w:div w:id="913785753">
                              <w:marLeft w:val="0"/>
                              <w:marRight w:val="0"/>
                              <w:marTop w:val="0"/>
                              <w:marBottom w:val="0"/>
                              <w:divBdr>
                                <w:top w:val="none" w:sz="0" w:space="0" w:color="auto"/>
                                <w:left w:val="none" w:sz="0" w:space="0" w:color="auto"/>
                                <w:bottom w:val="none" w:sz="0" w:space="0" w:color="auto"/>
                                <w:right w:val="none" w:sz="0" w:space="0" w:color="auto"/>
                              </w:divBdr>
                              <w:divsChild>
                                <w:div w:id="913785561">
                                  <w:marLeft w:val="0"/>
                                  <w:marRight w:val="0"/>
                                  <w:marTop w:val="0"/>
                                  <w:marBottom w:val="0"/>
                                  <w:divBdr>
                                    <w:top w:val="none" w:sz="0" w:space="0" w:color="auto"/>
                                    <w:left w:val="none" w:sz="0" w:space="0" w:color="auto"/>
                                    <w:bottom w:val="none" w:sz="0" w:space="0" w:color="auto"/>
                                    <w:right w:val="none" w:sz="0" w:space="0" w:color="auto"/>
                                  </w:divBdr>
                                  <w:divsChild>
                                    <w:div w:id="913786835">
                                      <w:marLeft w:val="0"/>
                                      <w:marRight w:val="0"/>
                                      <w:marTop w:val="0"/>
                                      <w:marBottom w:val="0"/>
                                      <w:divBdr>
                                        <w:top w:val="none" w:sz="0" w:space="0" w:color="auto"/>
                                        <w:left w:val="none" w:sz="0" w:space="0" w:color="auto"/>
                                        <w:bottom w:val="none" w:sz="0" w:space="0" w:color="auto"/>
                                        <w:right w:val="none" w:sz="0" w:space="0" w:color="auto"/>
                                      </w:divBdr>
                                      <w:divsChild>
                                        <w:div w:id="91378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5692">
          <w:marLeft w:val="0"/>
          <w:marRight w:val="0"/>
          <w:marTop w:val="0"/>
          <w:marBottom w:val="0"/>
          <w:divBdr>
            <w:top w:val="none" w:sz="0" w:space="0" w:color="auto"/>
            <w:left w:val="none" w:sz="0" w:space="0" w:color="auto"/>
            <w:bottom w:val="none" w:sz="0" w:space="0" w:color="auto"/>
            <w:right w:val="none" w:sz="0" w:space="0" w:color="auto"/>
          </w:divBdr>
          <w:divsChild>
            <w:div w:id="913785734">
              <w:marLeft w:val="0"/>
              <w:marRight w:val="0"/>
              <w:marTop w:val="0"/>
              <w:marBottom w:val="0"/>
              <w:divBdr>
                <w:top w:val="none" w:sz="0" w:space="0" w:color="auto"/>
                <w:left w:val="none" w:sz="0" w:space="0" w:color="auto"/>
                <w:bottom w:val="none" w:sz="0" w:space="0" w:color="auto"/>
                <w:right w:val="none" w:sz="0" w:space="0" w:color="auto"/>
              </w:divBdr>
              <w:divsChild>
                <w:div w:id="913786394">
                  <w:marLeft w:val="0"/>
                  <w:marRight w:val="0"/>
                  <w:marTop w:val="0"/>
                  <w:marBottom w:val="0"/>
                  <w:divBdr>
                    <w:top w:val="none" w:sz="0" w:space="0" w:color="auto"/>
                    <w:left w:val="none" w:sz="0" w:space="0" w:color="auto"/>
                    <w:bottom w:val="none" w:sz="0" w:space="0" w:color="auto"/>
                    <w:right w:val="none" w:sz="0" w:space="0" w:color="auto"/>
                  </w:divBdr>
                  <w:divsChild>
                    <w:div w:id="913784695">
                      <w:marLeft w:val="0"/>
                      <w:marRight w:val="0"/>
                      <w:marTop w:val="0"/>
                      <w:marBottom w:val="0"/>
                      <w:divBdr>
                        <w:top w:val="none" w:sz="0" w:space="0" w:color="auto"/>
                        <w:left w:val="none" w:sz="0" w:space="0" w:color="auto"/>
                        <w:bottom w:val="none" w:sz="0" w:space="0" w:color="auto"/>
                        <w:right w:val="none" w:sz="0" w:space="0" w:color="auto"/>
                      </w:divBdr>
                      <w:divsChild>
                        <w:div w:id="913785354">
                          <w:marLeft w:val="0"/>
                          <w:marRight w:val="0"/>
                          <w:marTop w:val="0"/>
                          <w:marBottom w:val="0"/>
                          <w:divBdr>
                            <w:top w:val="none" w:sz="0" w:space="0" w:color="auto"/>
                            <w:left w:val="none" w:sz="0" w:space="0" w:color="auto"/>
                            <w:bottom w:val="none" w:sz="0" w:space="0" w:color="auto"/>
                            <w:right w:val="none" w:sz="0" w:space="0" w:color="auto"/>
                          </w:divBdr>
                          <w:divsChild>
                            <w:div w:id="913784974">
                              <w:marLeft w:val="0"/>
                              <w:marRight w:val="0"/>
                              <w:marTop w:val="0"/>
                              <w:marBottom w:val="0"/>
                              <w:divBdr>
                                <w:top w:val="none" w:sz="0" w:space="0" w:color="auto"/>
                                <w:left w:val="none" w:sz="0" w:space="0" w:color="auto"/>
                                <w:bottom w:val="none" w:sz="0" w:space="0" w:color="auto"/>
                                <w:right w:val="none" w:sz="0" w:space="0" w:color="auto"/>
                              </w:divBdr>
                              <w:divsChild>
                                <w:div w:id="913785881">
                                  <w:marLeft w:val="0"/>
                                  <w:marRight w:val="0"/>
                                  <w:marTop w:val="0"/>
                                  <w:marBottom w:val="0"/>
                                  <w:divBdr>
                                    <w:top w:val="none" w:sz="0" w:space="0" w:color="auto"/>
                                    <w:left w:val="none" w:sz="0" w:space="0" w:color="auto"/>
                                    <w:bottom w:val="none" w:sz="0" w:space="0" w:color="auto"/>
                                    <w:right w:val="none" w:sz="0" w:space="0" w:color="auto"/>
                                  </w:divBdr>
                                  <w:divsChild>
                                    <w:div w:id="913784853">
                                      <w:marLeft w:val="0"/>
                                      <w:marRight w:val="0"/>
                                      <w:marTop w:val="0"/>
                                      <w:marBottom w:val="0"/>
                                      <w:divBdr>
                                        <w:top w:val="none" w:sz="0" w:space="0" w:color="auto"/>
                                        <w:left w:val="none" w:sz="0" w:space="0" w:color="auto"/>
                                        <w:bottom w:val="none" w:sz="0" w:space="0" w:color="auto"/>
                                        <w:right w:val="none" w:sz="0" w:space="0" w:color="auto"/>
                                      </w:divBdr>
                                      <w:divsChild>
                                        <w:div w:id="913784981">
                                          <w:marLeft w:val="0"/>
                                          <w:marRight w:val="0"/>
                                          <w:marTop w:val="0"/>
                                          <w:marBottom w:val="0"/>
                                          <w:divBdr>
                                            <w:top w:val="none" w:sz="0" w:space="0" w:color="auto"/>
                                            <w:left w:val="none" w:sz="0" w:space="0" w:color="auto"/>
                                            <w:bottom w:val="none" w:sz="0" w:space="0" w:color="auto"/>
                                            <w:right w:val="none" w:sz="0" w:space="0" w:color="auto"/>
                                          </w:divBdr>
                                          <w:divsChild>
                                            <w:div w:id="913784877">
                                              <w:marLeft w:val="0"/>
                                              <w:marRight w:val="0"/>
                                              <w:marTop w:val="0"/>
                                              <w:marBottom w:val="0"/>
                                              <w:divBdr>
                                                <w:top w:val="none" w:sz="0" w:space="0" w:color="auto"/>
                                                <w:left w:val="none" w:sz="0" w:space="0" w:color="auto"/>
                                                <w:bottom w:val="none" w:sz="0" w:space="0" w:color="auto"/>
                                                <w:right w:val="none" w:sz="0" w:space="0" w:color="auto"/>
                                              </w:divBdr>
                                              <w:divsChild>
                                                <w:div w:id="913786256">
                                                  <w:marLeft w:val="0"/>
                                                  <w:marRight w:val="0"/>
                                                  <w:marTop w:val="0"/>
                                                  <w:marBottom w:val="0"/>
                                                  <w:divBdr>
                                                    <w:top w:val="none" w:sz="0" w:space="0" w:color="auto"/>
                                                    <w:left w:val="none" w:sz="0" w:space="0" w:color="auto"/>
                                                    <w:bottom w:val="none" w:sz="0" w:space="0" w:color="auto"/>
                                                    <w:right w:val="none" w:sz="0" w:space="0" w:color="auto"/>
                                                  </w:divBdr>
                                                  <w:divsChild>
                                                    <w:div w:id="91378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3785752">
          <w:marLeft w:val="0"/>
          <w:marRight w:val="0"/>
          <w:marTop w:val="0"/>
          <w:marBottom w:val="0"/>
          <w:divBdr>
            <w:top w:val="none" w:sz="0" w:space="0" w:color="auto"/>
            <w:left w:val="none" w:sz="0" w:space="0" w:color="auto"/>
            <w:bottom w:val="none" w:sz="0" w:space="0" w:color="auto"/>
            <w:right w:val="none" w:sz="0" w:space="0" w:color="auto"/>
          </w:divBdr>
          <w:divsChild>
            <w:div w:id="913786337">
              <w:marLeft w:val="0"/>
              <w:marRight w:val="0"/>
              <w:marTop w:val="0"/>
              <w:marBottom w:val="0"/>
              <w:divBdr>
                <w:top w:val="none" w:sz="0" w:space="0" w:color="auto"/>
                <w:left w:val="none" w:sz="0" w:space="0" w:color="auto"/>
                <w:bottom w:val="none" w:sz="0" w:space="0" w:color="auto"/>
                <w:right w:val="none" w:sz="0" w:space="0" w:color="auto"/>
              </w:divBdr>
              <w:divsChild>
                <w:div w:id="913785267">
                  <w:marLeft w:val="0"/>
                  <w:marRight w:val="0"/>
                  <w:marTop w:val="0"/>
                  <w:marBottom w:val="0"/>
                  <w:divBdr>
                    <w:top w:val="none" w:sz="0" w:space="0" w:color="auto"/>
                    <w:left w:val="none" w:sz="0" w:space="0" w:color="auto"/>
                    <w:bottom w:val="none" w:sz="0" w:space="0" w:color="auto"/>
                    <w:right w:val="none" w:sz="0" w:space="0" w:color="auto"/>
                  </w:divBdr>
                  <w:divsChild>
                    <w:div w:id="913784950">
                      <w:marLeft w:val="0"/>
                      <w:marRight w:val="0"/>
                      <w:marTop w:val="0"/>
                      <w:marBottom w:val="0"/>
                      <w:divBdr>
                        <w:top w:val="none" w:sz="0" w:space="0" w:color="auto"/>
                        <w:left w:val="none" w:sz="0" w:space="0" w:color="auto"/>
                        <w:bottom w:val="none" w:sz="0" w:space="0" w:color="auto"/>
                        <w:right w:val="none" w:sz="0" w:space="0" w:color="auto"/>
                      </w:divBdr>
                      <w:divsChild>
                        <w:div w:id="913786997">
                          <w:marLeft w:val="0"/>
                          <w:marRight w:val="0"/>
                          <w:marTop w:val="0"/>
                          <w:marBottom w:val="0"/>
                          <w:divBdr>
                            <w:top w:val="none" w:sz="0" w:space="0" w:color="auto"/>
                            <w:left w:val="none" w:sz="0" w:space="0" w:color="auto"/>
                            <w:bottom w:val="none" w:sz="0" w:space="0" w:color="auto"/>
                            <w:right w:val="none" w:sz="0" w:space="0" w:color="auto"/>
                          </w:divBdr>
                          <w:divsChild>
                            <w:div w:id="913786763">
                              <w:marLeft w:val="0"/>
                              <w:marRight w:val="0"/>
                              <w:marTop w:val="0"/>
                              <w:marBottom w:val="0"/>
                              <w:divBdr>
                                <w:top w:val="none" w:sz="0" w:space="0" w:color="auto"/>
                                <w:left w:val="none" w:sz="0" w:space="0" w:color="auto"/>
                                <w:bottom w:val="none" w:sz="0" w:space="0" w:color="auto"/>
                                <w:right w:val="none" w:sz="0" w:space="0" w:color="auto"/>
                              </w:divBdr>
                              <w:divsChild>
                                <w:div w:id="913787568">
                                  <w:marLeft w:val="0"/>
                                  <w:marRight w:val="0"/>
                                  <w:marTop w:val="0"/>
                                  <w:marBottom w:val="0"/>
                                  <w:divBdr>
                                    <w:top w:val="none" w:sz="0" w:space="0" w:color="auto"/>
                                    <w:left w:val="none" w:sz="0" w:space="0" w:color="auto"/>
                                    <w:bottom w:val="none" w:sz="0" w:space="0" w:color="auto"/>
                                    <w:right w:val="none" w:sz="0" w:space="0" w:color="auto"/>
                                  </w:divBdr>
                                  <w:divsChild>
                                    <w:div w:id="91378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544">
                  <w:marLeft w:val="0"/>
                  <w:marRight w:val="0"/>
                  <w:marTop w:val="0"/>
                  <w:marBottom w:val="0"/>
                  <w:divBdr>
                    <w:top w:val="none" w:sz="0" w:space="0" w:color="auto"/>
                    <w:left w:val="none" w:sz="0" w:space="0" w:color="auto"/>
                    <w:bottom w:val="none" w:sz="0" w:space="0" w:color="auto"/>
                    <w:right w:val="none" w:sz="0" w:space="0" w:color="auto"/>
                  </w:divBdr>
                  <w:divsChild>
                    <w:div w:id="91378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001">
          <w:marLeft w:val="0"/>
          <w:marRight w:val="0"/>
          <w:marTop w:val="0"/>
          <w:marBottom w:val="0"/>
          <w:divBdr>
            <w:top w:val="none" w:sz="0" w:space="0" w:color="auto"/>
            <w:left w:val="none" w:sz="0" w:space="0" w:color="auto"/>
            <w:bottom w:val="none" w:sz="0" w:space="0" w:color="auto"/>
            <w:right w:val="none" w:sz="0" w:space="0" w:color="auto"/>
          </w:divBdr>
          <w:divsChild>
            <w:div w:id="913787264">
              <w:marLeft w:val="0"/>
              <w:marRight w:val="0"/>
              <w:marTop w:val="0"/>
              <w:marBottom w:val="0"/>
              <w:divBdr>
                <w:top w:val="none" w:sz="0" w:space="0" w:color="auto"/>
                <w:left w:val="none" w:sz="0" w:space="0" w:color="auto"/>
                <w:bottom w:val="none" w:sz="0" w:space="0" w:color="auto"/>
                <w:right w:val="none" w:sz="0" w:space="0" w:color="auto"/>
              </w:divBdr>
              <w:divsChild>
                <w:div w:id="913786480">
                  <w:marLeft w:val="0"/>
                  <w:marRight w:val="0"/>
                  <w:marTop w:val="0"/>
                  <w:marBottom w:val="0"/>
                  <w:divBdr>
                    <w:top w:val="none" w:sz="0" w:space="0" w:color="auto"/>
                    <w:left w:val="none" w:sz="0" w:space="0" w:color="auto"/>
                    <w:bottom w:val="none" w:sz="0" w:space="0" w:color="auto"/>
                    <w:right w:val="none" w:sz="0" w:space="0" w:color="auto"/>
                  </w:divBdr>
                  <w:divsChild>
                    <w:div w:id="913787132">
                      <w:marLeft w:val="0"/>
                      <w:marRight w:val="0"/>
                      <w:marTop w:val="0"/>
                      <w:marBottom w:val="0"/>
                      <w:divBdr>
                        <w:top w:val="none" w:sz="0" w:space="0" w:color="auto"/>
                        <w:left w:val="none" w:sz="0" w:space="0" w:color="auto"/>
                        <w:bottom w:val="none" w:sz="0" w:space="0" w:color="auto"/>
                        <w:right w:val="none" w:sz="0" w:space="0" w:color="auto"/>
                      </w:divBdr>
                      <w:divsChild>
                        <w:div w:id="913785566">
                          <w:marLeft w:val="0"/>
                          <w:marRight w:val="0"/>
                          <w:marTop w:val="0"/>
                          <w:marBottom w:val="0"/>
                          <w:divBdr>
                            <w:top w:val="none" w:sz="0" w:space="0" w:color="auto"/>
                            <w:left w:val="none" w:sz="0" w:space="0" w:color="auto"/>
                            <w:bottom w:val="none" w:sz="0" w:space="0" w:color="auto"/>
                            <w:right w:val="none" w:sz="0" w:space="0" w:color="auto"/>
                          </w:divBdr>
                          <w:divsChild>
                            <w:div w:id="91378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774">
          <w:marLeft w:val="0"/>
          <w:marRight w:val="0"/>
          <w:marTop w:val="0"/>
          <w:marBottom w:val="0"/>
          <w:divBdr>
            <w:top w:val="none" w:sz="0" w:space="0" w:color="auto"/>
            <w:left w:val="none" w:sz="0" w:space="0" w:color="auto"/>
            <w:bottom w:val="none" w:sz="0" w:space="0" w:color="auto"/>
            <w:right w:val="none" w:sz="0" w:space="0" w:color="auto"/>
          </w:divBdr>
          <w:divsChild>
            <w:div w:id="913786351">
              <w:marLeft w:val="0"/>
              <w:marRight w:val="0"/>
              <w:marTop w:val="0"/>
              <w:marBottom w:val="0"/>
              <w:divBdr>
                <w:top w:val="none" w:sz="0" w:space="0" w:color="auto"/>
                <w:left w:val="none" w:sz="0" w:space="0" w:color="auto"/>
                <w:bottom w:val="none" w:sz="0" w:space="0" w:color="auto"/>
                <w:right w:val="none" w:sz="0" w:space="0" w:color="auto"/>
              </w:divBdr>
              <w:divsChild>
                <w:div w:id="9137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998">
      <w:marLeft w:val="0"/>
      <w:marRight w:val="0"/>
      <w:marTop w:val="0"/>
      <w:marBottom w:val="0"/>
      <w:divBdr>
        <w:top w:val="none" w:sz="0" w:space="0" w:color="auto"/>
        <w:left w:val="none" w:sz="0" w:space="0" w:color="auto"/>
        <w:bottom w:val="none" w:sz="0" w:space="0" w:color="auto"/>
        <w:right w:val="none" w:sz="0" w:space="0" w:color="auto"/>
      </w:divBdr>
    </w:div>
    <w:div w:id="913786999">
      <w:marLeft w:val="0"/>
      <w:marRight w:val="0"/>
      <w:marTop w:val="0"/>
      <w:marBottom w:val="0"/>
      <w:divBdr>
        <w:top w:val="none" w:sz="0" w:space="0" w:color="auto"/>
        <w:left w:val="none" w:sz="0" w:space="0" w:color="auto"/>
        <w:bottom w:val="none" w:sz="0" w:space="0" w:color="auto"/>
        <w:right w:val="none" w:sz="0" w:space="0" w:color="auto"/>
      </w:divBdr>
    </w:div>
    <w:div w:id="913787000">
      <w:marLeft w:val="0"/>
      <w:marRight w:val="0"/>
      <w:marTop w:val="0"/>
      <w:marBottom w:val="0"/>
      <w:divBdr>
        <w:top w:val="none" w:sz="0" w:space="0" w:color="auto"/>
        <w:left w:val="none" w:sz="0" w:space="0" w:color="auto"/>
        <w:bottom w:val="none" w:sz="0" w:space="0" w:color="auto"/>
        <w:right w:val="none" w:sz="0" w:space="0" w:color="auto"/>
      </w:divBdr>
      <w:divsChild>
        <w:div w:id="913785167">
          <w:marLeft w:val="0"/>
          <w:marRight w:val="0"/>
          <w:marTop w:val="0"/>
          <w:marBottom w:val="0"/>
          <w:divBdr>
            <w:top w:val="none" w:sz="0" w:space="0" w:color="auto"/>
            <w:left w:val="none" w:sz="0" w:space="0" w:color="auto"/>
            <w:bottom w:val="none" w:sz="0" w:space="0" w:color="auto"/>
            <w:right w:val="none" w:sz="0" w:space="0" w:color="auto"/>
          </w:divBdr>
        </w:div>
      </w:divsChild>
    </w:div>
    <w:div w:id="913787001">
      <w:marLeft w:val="0"/>
      <w:marRight w:val="0"/>
      <w:marTop w:val="0"/>
      <w:marBottom w:val="0"/>
      <w:divBdr>
        <w:top w:val="none" w:sz="0" w:space="0" w:color="auto"/>
        <w:left w:val="none" w:sz="0" w:space="0" w:color="auto"/>
        <w:bottom w:val="none" w:sz="0" w:space="0" w:color="auto"/>
        <w:right w:val="none" w:sz="0" w:space="0" w:color="auto"/>
      </w:divBdr>
      <w:divsChild>
        <w:div w:id="913784995">
          <w:marLeft w:val="0"/>
          <w:marRight w:val="0"/>
          <w:marTop w:val="0"/>
          <w:marBottom w:val="0"/>
          <w:divBdr>
            <w:top w:val="none" w:sz="0" w:space="0" w:color="auto"/>
            <w:left w:val="none" w:sz="0" w:space="0" w:color="auto"/>
            <w:bottom w:val="none" w:sz="0" w:space="0" w:color="auto"/>
            <w:right w:val="none" w:sz="0" w:space="0" w:color="auto"/>
          </w:divBdr>
          <w:divsChild>
            <w:div w:id="913784701">
              <w:marLeft w:val="0"/>
              <w:marRight w:val="0"/>
              <w:marTop w:val="0"/>
              <w:marBottom w:val="0"/>
              <w:divBdr>
                <w:top w:val="none" w:sz="0" w:space="0" w:color="auto"/>
                <w:left w:val="none" w:sz="0" w:space="0" w:color="auto"/>
                <w:bottom w:val="none" w:sz="0" w:space="0" w:color="auto"/>
                <w:right w:val="none" w:sz="0" w:space="0" w:color="auto"/>
              </w:divBdr>
            </w:div>
            <w:div w:id="91378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02">
      <w:marLeft w:val="0"/>
      <w:marRight w:val="0"/>
      <w:marTop w:val="0"/>
      <w:marBottom w:val="0"/>
      <w:divBdr>
        <w:top w:val="none" w:sz="0" w:space="0" w:color="auto"/>
        <w:left w:val="none" w:sz="0" w:space="0" w:color="auto"/>
        <w:bottom w:val="none" w:sz="0" w:space="0" w:color="auto"/>
        <w:right w:val="none" w:sz="0" w:space="0" w:color="auto"/>
      </w:divBdr>
    </w:div>
    <w:div w:id="913787003">
      <w:marLeft w:val="0"/>
      <w:marRight w:val="0"/>
      <w:marTop w:val="0"/>
      <w:marBottom w:val="0"/>
      <w:divBdr>
        <w:top w:val="none" w:sz="0" w:space="0" w:color="auto"/>
        <w:left w:val="none" w:sz="0" w:space="0" w:color="auto"/>
        <w:bottom w:val="none" w:sz="0" w:space="0" w:color="auto"/>
        <w:right w:val="none" w:sz="0" w:space="0" w:color="auto"/>
      </w:divBdr>
    </w:div>
    <w:div w:id="913787006">
      <w:marLeft w:val="0"/>
      <w:marRight w:val="0"/>
      <w:marTop w:val="0"/>
      <w:marBottom w:val="0"/>
      <w:divBdr>
        <w:top w:val="none" w:sz="0" w:space="0" w:color="auto"/>
        <w:left w:val="none" w:sz="0" w:space="0" w:color="auto"/>
        <w:bottom w:val="none" w:sz="0" w:space="0" w:color="auto"/>
        <w:right w:val="none" w:sz="0" w:space="0" w:color="auto"/>
      </w:divBdr>
    </w:div>
    <w:div w:id="913787010">
      <w:marLeft w:val="0"/>
      <w:marRight w:val="0"/>
      <w:marTop w:val="0"/>
      <w:marBottom w:val="0"/>
      <w:divBdr>
        <w:top w:val="none" w:sz="0" w:space="0" w:color="auto"/>
        <w:left w:val="none" w:sz="0" w:space="0" w:color="auto"/>
        <w:bottom w:val="none" w:sz="0" w:space="0" w:color="auto"/>
        <w:right w:val="none" w:sz="0" w:space="0" w:color="auto"/>
      </w:divBdr>
    </w:div>
    <w:div w:id="913787011">
      <w:marLeft w:val="0"/>
      <w:marRight w:val="0"/>
      <w:marTop w:val="0"/>
      <w:marBottom w:val="0"/>
      <w:divBdr>
        <w:top w:val="none" w:sz="0" w:space="0" w:color="auto"/>
        <w:left w:val="none" w:sz="0" w:space="0" w:color="auto"/>
        <w:bottom w:val="none" w:sz="0" w:space="0" w:color="auto"/>
        <w:right w:val="none" w:sz="0" w:space="0" w:color="auto"/>
      </w:divBdr>
      <w:divsChild>
        <w:div w:id="913786065">
          <w:marLeft w:val="0"/>
          <w:marRight w:val="0"/>
          <w:marTop w:val="0"/>
          <w:marBottom w:val="0"/>
          <w:divBdr>
            <w:top w:val="none" w:sz="0" w:space="0" w:color="auto"/>
            <w:left w:val="none" w:sz="0" w:space="0" w:color="auto"/>
            <w:bottom w:val="none" w:sz="0" w:space="0" w:color="auto"/>
            <w:right w:val="none" w:sz="0" w:space="0" w:color="auto"/>
          </w:divBdr>
          <w:divsChild>
            <w:div w:id="913785637">
              <w:marLeft w:val="0"/>
              <w:marRight w:val="0"/>
              <w:marTop w:val="0"/>
              <w:marBottom w:val="0"/>
              <w:divBdr>
                <w:top w:val="none" w:sz="0" w:space="0" w:color="auto"/>
                <w:left w:val="none" w:sz="0" w:space="0" w:color="auto"/>
                <w:bottom w:val="none" w:sz="0" w:space="0" w:color="auto"/>
                <w:right w:val="none" w:sz="0" w:space="0" w:color="auto"/>
              </w:divBdr>
            </w:div>
          </w:divsChild>
        </w:div>
        <w:div w:id="913787576">
          <w:marLeft w:val="0"/>
          <w:marRight w:val="0"/>
          <w:marTop w:val="0"/>
          <w:marBottom w:val="0"/>
          <w:divBdr>
            <w:top w:val="none" w:sz="0" w:space="0" w:color="auto"/>
            <w:left w:val="none" w:sz="0" w:space="0" w:color="auto"/>
            <w:bottom w:val="none" w:sz="0" w:space="0" w:color="auto"/>
            <w:right w:val="none" w:sz="0" w:space="0" w:color="auto"/>
          </w:divBdr>
        </w:div>
      </w:divsChild>
    </w:div>
    <w:div w:id="913787012">
      <w:marLeft w:val="0"/>
      <w:marRight w:val="0"/>
      <w:marTop w:val="0"/>
      <w:marBottom w:val="0"/>
      <w:divBdr>
        <w:top w:val="none" w:sz="0" w:space="0" w:color="auto"/>
        <w:left w:val="none" w:sz="0" w:space="0" w:color="auto"/>
        <w:bottom w:val="none" w:sz="0" w:space="0" w:color="auto"/>
        <w:right w:val="none" w:sz="0" w:space="0" w:color="auto"/>
      </w:divBdr>
    </w:div>
    <w:div w:id="913787013">
      <w:marLeft w:val="0"/>
      <w:marRight w:val="0"/>
      <w:marTop w:val="0"/>
      <w:marBottom w:val="0"/>
      <w:divBdr>
        <w:top w:val="none" w:sz="0" w:space="0" w:color="auto"/>
        <w:left w:val="none" w:sz="0" w:space="0" w:color="auto"/>
        <w:bottom w:val="none" w:sz="0" w:space="0" w:color="auto"/>
        <w:right w:val="none" w:sz="0" w:space="0" w:color="auto"/>
      </w:divBdr>
    </w:div>
    <w:div w:id="913787014">
      <w:marLeft w:val="0"/>
      <w:marRight w:val="0"/>
      <w:marTop w:val="0"/>
      <w:marBottom w:val="0"/>
      <w:divBdr>
        <w:top w:val="none" w:sz="0" w:space="0" w:color="auto"/>
        <w:left w:val="none" w:sz="0" w:space="0" w:color="auto"/>
        <w:bottom w:val="none" w:sz="0" w:space="0" w:color="auto"/>
        <w:right w:val="none" w:sz="0" w:space="0" w:color="auto"/>
      </w:divBdr>
    </w:div>
    <w:div w:id="913787015">
      <w:marLeft w:val="0"/>
      <w:marRight w:val="0"/>
      <w:marTop w:val="0"/>
      <w:marBottom w:val="0"/>
      <w:divBdr>
        <w:top w:val="none" w:sz="0" w:space="0" w:color="auto"/>
        <w:left w:val="none" w:sz="0" w:space="0" w:color="auto"/>
        <w:bottom w:val="none" w:sz="0" w:space="0" w:color="auto"/>
        <w:right w:val="none" w:sz="0" w:space="0" w:color="auto"/>
      </w:divBdr>
    </w:div>
    <w:div w:id="913787016">
      <w:marLeft w:val="0"/>
      <w:marRight w:val="0"/>
      <w:marTop w:val="0"/>
      <w:marBottom w:val="0"/>
      <w:divBdr>
        <w:top w:val="none" w:sz="0" w:space="0" w:color="auto"/>
        <w:left w:val="none" w:sz="0" w:space="0" w:color="auto"/>
        <w:bottom w:val="none" w:sz="0" w:space="0" w:color="auto"/>
        <w:right w:val="none" w:sz="0" w:space="0" w:color="auto"/>
      </w:divBdr>
    </w:div>
    <w:div w:id="913787018">
      <w:marLeft w:val="0"/>
      <w:marRight w:val="0"/>
      <w:marTop w:val="0"/>
      <w:marBottom w:val="0"/>
      <w:divBdr>
        <w:top w:val="none" w:sz="0" w:space="0" w:color="auto"/>
        <w:left w:val="none" w:sz="0" w:space="0" w:color="auto"/>
        <w:bottom w:val="none" w:sz="0" w:space="0" w:color="auto"/>
        <w:right w:val="none" w:sz="0" w:space="0" w:color="auto"/>
      </w:divBdr>
    </w:div>
    <w:div w:id="913787019">
      <w:marLeft w:val="0"/>
      <w:marRight w:val="0"/>
      <w:marTop w:val="0"/>
      <w:marBottom w:val="0"/>
      <w:divBdr>
        <w:top w:val="none" w:sz="0" w:space="0" w:color="auto"/>
        <w:left w:val="none" w:sz="0" w:space="0" w:color="auto"/>
        <w:bottom w:val="none" w:sz="0" w:space="0" w:color="auto"/>
        <w:right w:val="none" w:sz="0" w:space="0" w:color="auto"/>
      </w:divBdr>
    </w:div>
    <w:div w:id="913787020">
      <w:marLeft w:val="0"/>
      <w:marRight w:val="0"/>
      <w:marTop w:val="0"/>
      <w:marBottom w:val="0"/>
      <w:divBdr>
        <w:top w:val="none" w:sz="0" w:space="0" w:color="auto"/>
        <w:left w:val="none" w:sz="0" w:space="0" w:color="auto"/>
        <w:bottom w:val="none" w:sz="0" w:space="0" w:color="auto"/>
        <w:right w:val="none" w:sz="0" w:space="0" w:color="auto"/>
      </w:divBdr>
      <w:divsChild>
        <w:div w:id="913785166">
          <w:marLeft w:val="0"/>
          <w:marRight w:val="0"/>
          <w:marTop w:val="0"/>
          <w:marBottom w:val="0"/>
          <w:divBdr>
            <w:top w:val="none" w:sz="0" w:space="0" w:color="auto"/>
            <w:left w:val="none" w:sz="0" w:space="0" w:color="auto"/>
            <w:bottom w:val="none" w:sz="0" w:space="0" w:color="auto"/>
            <w:right w:val="none" w:sz="0" w:space="0" w:color="auto"/>
          </w:divBdr>
          <w:divsChild>
            <w:div w:id="91378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23">
      <w:marLeft w:val="0"/>
      <w:marRight w:val="0"/>
      <w:marTop w:val="0"/>
      <w:marBottom w:val="0"/>
      <w:divBdr>
        <w:top w:val="none" w:sz="0" w:space="0" w:color="auto"/>
        <w:left w:val="none" w:sz="0" w:space="0" w:color="auto"/>
        <w:bottom w:val="none" w:sz="0" w:space="0" w:color="auto"/>
        <w:right w:val="none" w:sz="0" w:space="0" w:color="auto"/>
      </w:divBdr>
      <w:divsChild>
        <w:div w:id="913786582">
          <w:marLeft w:val="0"/>
          <w:marRight w:val="0"/>
          <w:marTop w:val="0"/>
          <w:marBottom w:val="0"/>
          <w:divBdr>
            <w:top w:val="none" w:sz="0" w:space="0" w:color="auto"/>
            <w:left w:val="none" w:sz="0" w:space="0" w:color="auto"/>
            <w:bottom w:val="none" w:sz="0" w:space="0" w:color="auto"/>
            <w:right w:val="none" w:sz="0" w:space="0" w:color="auto"/>
          </w:divBdr>
        </w:div>
        <w:div w:id="913786697">
          <w:marLeft w:val="0"/>
          <w:marRight w:val="0"/>
          <w:marTop w:val="0"/>
          <w:marBottom w:val="0"/>
          <w:divBdr>
            <w:top w:val="none" w:sz="0" w:space="0" w:color="auto"/>
            <w:left w:val="none" w:sz="0" w:space="0" w:color="auto"/>
            <w:bottom w:val="none" w:sz="0" w:space="0" w:color="auto"/>
            <w:right w:val="none" w:sz="0" w:space="0" w:color="auto"/>
          </w:divBdr>
        </w:div>
      </w:divsChild>
    </w:div>
    <w:div w:id="913787024">
      <w:marLeft w:val="0"/>
      <w:marRight w:val="0"/>
      <w:marTop w:val="0"/>
      <w:marBottom w:val="0"/>
      <w:divBdr>
        <w:top w:val="none" w:sz="0" w:space="0" w:color="auto"/>
        <w:left w:val="none" w:sz="0" w:space="0" w:color="auto"/>
        <w:bottom w:val="none" w:sz="0" w:space="0" w:color="auto"/>
        <w:right w:val="none" w:sz="0" w:space="0" w:color="auto"/>
      </w:divBdr>
    </w:div>
    <w:div w:id="913787026">
      <w:marLeft w:val="0"/>
      <w:marRight w:val="0"/>
      <w:marTop w:val="0"/>
      <w:marBottom w:val="0"/>
      <w:divBdr>
        <w:top w:val="none" w:sz="0" w:space="0" w:color="auto"/>
        <w:left w:val="none" w:sz="0" w:space="0" w:color="auto"/>
        <w:bottom w:val="none" w:sz="0" w:space="0" w:color="auto"/>
        <w:right w:val="none" w:sz="0" w:space="0" w:color="auto"/>
      </w:divBdr>
      <w:divsChild>
        <w:div w:id="913785205">
          <w:marLeft w:val="0"/>
          <w:marRight w:val="0"/>
          <w:marTop w:val="0"/>
          <w:marBottom w:val="0"/>
          <w:divBdr>
            <w:top w:val="none" w:sz="0" w:space="0" w:color="auto"/>
            <w:left w:val="none" w:sz="0" w:space="0" w:color="auto"/>
            <w:bottom w:val="none" w:sz="0" w:space="0" w:color="auto"/>
            <w:right w:val="none" w:sz="0" w:space="0" w:color="auto"/>
          </w:divBdr>
          <w:divsChild>
            <w:div w:id="9137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27">
      <w:marLeft w:val="0"/>
      <w:marRight w:val="0"/>
      <w:marTop w:val="0"/>
      <w:marBottom w:val="0"/>
      <w:divBdr>
        <w:top w:val="none" w:sz="0" w:space="0" w:color="auto"/>
        <w:left w:val="none" w:sz="0" w:space="0" w:color="auto"/>
        <w:bottom w:val="none" w:sz="0" w:space="0" w:color="auto"/>
        <w:right w:val="none" w:sz="0" w:space="0" w:color="auto"/>
      </w:divBdr>
    </w:div>
    <w:div w:id="913787029">
      <w:marLeft w:val="0"/>
      <w:marRight w:val="0"/>
      <w:marTop w:val="0"/>
      <w:marBottom w:val="0"/>
      <w:divBdr>
        <w:top w:val="none" w:sz="0" w:space="0" w:color="auto"/>
        <w:left w:val="none" w:sz="0" w:space="0" w:color="auto"/>
        <w:bottom w:val="none" w:sz="0" w:space="0" w:color="auto"/>
        <w:right w:val="none" w:sz="0" w:space="0" w:color="auto"/>
      </w:divBdr>
    </w:div>
    <w:div w:id="913787031">
      <w:marLeft w:val="0"/>
      <w:marRight w:val="0"/>
      <w:marTop w:val="0"/>
      <w:marBottom w:val="0"/>
      <w:divBdr>
        <w:top w:val="none" w:sz="0" w:space="0" w:color="auto"/>
        <w:left w:val="none" w:sz="0" w:space="0" w:color="auto"/>
        <w:bottom w:val="none" w:sz="0" w:space="0" w:color="auto"/>
        <w:right w:val="none" w:sz="0" w:space="0" w:color="auto"/>
      </w:divBdr>
    </w:div>
    <w:div w:id="913787033">
      <w:marLeft w:val="0"/>
      <w:marRight w:val="0"/>
      <w:marTop w:val="0"/>
      <w:marBottom w:val="0"/>
      <w:divBdr>
        <w:top w:val="none" w:sz="0" w:space="0" w:color="auto"/>
        <w:left w:val="none" w:sz="0" w:space="0" w:color="auto"/>
        <w:bottom w:val="none" w:sz="0" w:space="0" w:color="auto"/>
        <w:right w:val="none" w:sz="0" w:space="0" w:color="auto"/>
      </w:divBdr>
    </w:div>
    <w:div w:id="913787034">
      <w:marLeft w:val="0"/>
      <w:marRight w:val="0"/>
      <w:marTop w:val="0"/>
      <w:marBottom w:val="0"/>
      <w:divBdr>
        <w:top w:val="none" w:sz="0" w:space="0" w:color="auto"/>
        <w:left w:val="none" w:sz="0" w:space="0" w:color="auto"/>
        <w:bottom w:val="none" w:sz="0" w:space="0" w:color="auto"/>
        <w:right w:val="none" w:sz="0" w:space="0" w:color="auto"/>
      </w:divBdr>
    </w:div>
    <w:div w:id="913787037">
      <w:marLeft w:val="0"/>
      <w:marRight w:val="0"/>
      <w:marTop w:val="0"/>
      <w:marBottom w:val="0"/>
      <w:divBdr>
        <w:top w:val="none" w:sz="0" w:space="0" w:color="auto"/>
        <w:left w:val="none" w:sz="0" w:space="0" w:color="auto"/>
        <w:bottom w:val="none" w:sz="0" w:space="0" w:color="auto"/>
        <w:right w:val="none" w:sz="0" w:space="0" w:color="auto"/>
      </w:divBdr>
    </w:div>
    <w:div w:id="913787038">
      <w:marLeft w:val="0"/>
      <w:marRight w:val="0"/>
      <w:marTop w:val="0"/>
      <w:marBottom w:val="0"/>
      <w:divBdr>
        <w:top w:val="none" w:sz="0" w:space="0" w:color="auto"/>
        <w:left w:val="none" w:sz="0" w:space="0" w:color="auto"/>
        <w:bottom w:val="none" w:sz="0" w:space="0" w:color="auto"/>
        <w:right w:val="none" w:sz="0" w:space="0" w:color="auto"/>
      </w:divBdr>
    </w:div>
    <w:div w:id="913787039">
      <w:marLeft w:val="0"/>
      <w:marRight w:val="0"/>
      <w:marTop w:val="0"/>
      <w:marBottom w:val="0"/>
      <w:divBdr>
        <w:top w:val="none" w:sz="0" w:space="0" w:color="auto"/>
        <w:left w:val="none" w:sz="0" w:space="0" w:color="auto"/>
        <w:bottom w:val="none" w:sz="0" w:space="0" w:color="auto"/>
        <w:right w:val="none" w:sz="0" w:space="0" w:color="auto"/>
      </w:divBdr>
    </w:div>
    <w:div w:id="913787040">
      <w:marLeft w:val="0"/>
      <w:marRight w:val="0"/>
      <w:marTop w:val="0"/>
      <w:marBottom w:val="0"/>
      <w:divBdr>
        <w:top w:val="none" w:sz="0" w:space="0" w:color="auto"/>
        <w:left w:val="none" w:sz="0" w:space="0" w:color="auto"/>
        <w:bottom w:val="none" w:sz="0" w:space="0" w:color="auto"/>
        <w:right w:val="none" w:sz="0" w:space="0" w:color="auto"/>
      </w:divBdr>
    </w:div>
    <w:div w:id="913787042">
      <w:marLeft w:val="0"/>
      <w:marRight w:val="0"/>
      <w:marTop w:val="0"/>
      <w:marBottom w:val="0"/>
      <w:divBdr>
        <w:top w:val="none" w:sz="0" w:space="0" w:color="auto"/>
        <w:left w:val="none" w:sz="0" w:space="0" w:color="auto"/>
        <w:bottom w:val="none" w:sz="0" w:space="0" w:color="auto"/>
        <w:right w:val="none" w:sz="0" w:space="0" w:color="auto"/>
      </w:divBdr>
    </w:div>
    <w:div w:id="913787044">
      <w:marLeft w:val="0"/>
      <w:marRight w:val="0"/>
      <w:marTop w:val="0"/>
      <w:marBottom w:val="0"/>
      <w:divBdr>
        <w:top w:val="none" w:sz="0" w:space="0" w:color="auto"/>
        <w:left w:val="none" w:sz="0" w:space="0" w:color="auto"/>
        <w:bottom w:val="none" w:sz="0" w:space="0" w:color="auto"/>
        <w:right w:val="none" w:sz="0" w:space="0" w:color="auto"/>
      </w:divBdr>
    </w:div>
    <w:div w:id="913787046">
      <w:marLeft w:val="0"/>
      <w:marRight w:val="0"/>
      <w:marTop w:val="0"/>
      <w:marBottom w:val="0"/>
      <w:divBdr>
        <w:top w:val="none" w:sz="0" w:space="0" w:color="auto"/>
        <w:left w:val="none" w:sz="0" w:space="0" w:color="auto"/>
        <w:bottom w:val="none" w:sz="0" w:space="0" w:color="auto"/>
        <w:right w:val="none" w:sz="0" w:space="0" w:color="auto"/>
      </w:divBdr>
    </w:div>
    <w:div w:id="913787048">
      <w:marLeft w:val="0"/>
      <w:marRight w:val="0"/>
      <w:marTop w:val="0"/>
      <w:marBottom w:val="0"/>
      <w:divBdr>
        <w:top w:val="none" w:sz="0" w:space="0" w:color="auto"/>
        <w:left w:val="none" w:sz="0" w:space="0" w:color="auto"/>
        <w:bottom w:val="none" w:sz="0" w:space="0" w:color="auto"/>
        <w:right w:val="none" w:sz="0" w:space="0" w:color="auto"/>
      </w:divBdr>
    </w:div>
    <w:div w:id="913787049">
      <w:marLeft w:val="0"/>
      <w:marRight w:val="0"/>
      <w:marTop w:val="0"/>
      <w:marBottom w:val="0"/>
      <w:divBdr>
        <w:top w:val="none" w:sz="0" w:space="0" w:color="auto"/>
        <w:left w:val="none" w:sz="0" w:space="0" w:color="auto"/>
        <w:bottom w:val="none" w:sz="0" w:space="0" w:color="auto"/>
        <w:right w:val="none" w:sz="0" w:space="0" w:color="auto"/>
      </w:divBdr>
    </w:div>
    <w:div w:id="913787050">
      <w:marLeft w:val="0"/>
      <w:marRight w:val="0"/>
      <w:marTop w:val="0"/>
      <w:marBottom w:val="0"/>
      <w:divBdr>
        <w:top w:val="none" w:sz="0" w:space="0" w:color="auto"/>
        <w:left w:val="none" w:sz="0" w:space="0" w:color="auto"/>
        <w:bottom w:val="none" w:sz="0" w:space="0" w:color="auto"/>
        <w:right w:val="none" w:sz="0" w:space="0" w:color="auto"/>
      </w:divBdr>
    </w:div>
    <w:div w:id="913787054">
      <w:marLeft w:val="0"/>
      <w:marRight w:val="0"/>
      <w:marTop w:val="0"/>
      <w:marBottom w:val="0"/>
      <w:divBdr>
        <w:top w:val="none" w:sz="0" w:space="0" w:color="auto"/>
        <w:left w:val="none" w:sz="0" w:space="0" w:color="auto"/>
        <w:bottom w:val="none" w:sz="0" w:space="0" w:color="auto"/>
        <w:right w:val="none" w:sz="0" w:space="0" w:color="auto"/>
      </w:divBdr>
      <w:divsChild>
        <w:div w:id="913786111">
          <w:marLeft w:val="0"/>
          <w:marRight w:val="0"/>
          <w:marTop w:val="0"/>
          <w:marBottom w:val="0"/>
          <w:divBdr>
            <w:top w:val="none" w:sz="0" w:space="0" w:color="auto"/>
            <w:left w:val="none" w:sz="0" w:space="0" w:color="auto"/>
            <w:bottom w:val="none" w:sz="0" w:space="0" w:color="auto"/>
            <w:right w:val="none" w:sz="0" w:space="0" w:color="auto"/>
          </w:divBdr>
        </w:div>
        <w:div w:id="913787219">
          <w:marLeft w:val="0"/>
          <w:marRight w:val="0"/>
          <w:marTop w:val="0"/>
          <w:marBottom w:val="0"/>
          <w:divBdr>
            <w:top w:val="none" w:sz="0" w:space="0" w:color="auto"/>
            <w:left w:val="none" w:sz="0" w:space="0" w:color="auto"/>
            <w:bottom w:val="none" w:sz="0" w:space="0" w:color="auto"/>
            <w:right w:val="none" w:sz="0" w:space="0" w:color="auto"/>
          </w:divBdr>
          <w:divsChild>
            <w:div w:id="913785830">
              <w:marLeft w:val="0"/>
              <w:marRight w:val="0"/>
              <w:marTop w:val="0"/>
              <w:marBottom w:val="0"/>
              <w:divBdr>
                <w:top w:val="none" w:sz="0" w:space="0" w:color="auto"/>
                <w:left w:val="none" w:sz="0" w:space="0" w:color="auto"/>
                <w:bottom w:val="none" w:sz="0" w:space="0" w:color="auto"/>
                <w:right w:val="none" w:sz="0" w:space="0" w:color="auto"/>
              </w:divBdr>
              <w:divsChild>
                <w:div w:id="9137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7055">
      <w:marLeft w:val="0"/>
      <w:marRight w:val="0"/>
      <w:marTop w:val="0"/>
      <w:marBottom w:val="0"/>
      <w:divBdr>
        <w:top w:val="none" w:sz="0" w:space="0" w:color="auto"/>
        <w:left w:val="none" w:sz="0" w:space="0" w:color="auto"/>
        <w:bottom w:val="none" w:sz="0" w:space="0" w:color="auto"/>
        <w:right w:val="none" w:sz="0" w:space="0" w:color="auto"/>
      </w:divBdr>
    </w:div>
    <w:div w:id="913787060">
      <w:marLeft w:val="0"/>
      <w:marRight w:val="0"/>
      <w:marTop w:val="0"/>
      <w:marBottom w:val="0"/>
      <w:divBdr>
        <w:top w:val="none" w:sz="0" w:space="0" w:color="auto"/>
        <w:left w:val="none" w:sz="0" w:space="0" w:color="auto"/>
        <w:bottom w:val="none" w:sz="0" w:space="0" w:color="auto"/>
        <w:right w:val="none" w:sz="0" w:space="0" w:color="auto"/>
      </w:divBdr>
    </w:div>
    <w:div w:id="913787061">
      <w:marLeft w:val="0"/>
      <w:marRight w:val="0"/>
      <w:marTop w:val="0"/>
      <w:marBottom w:val="0"/>
      <w:divBdr>
        <w:top w:val="none" w:sz="0" w:space="0" w:color="auto"/>
        <w:left w:val="none" w:sz="0" w:space="0" w:color="auto"/>
        <w:bottom w:val="none" w:sz="0" w:space="0" w:color="auto"/>
        <w:right w:val="none" w:sz="0" w:space="0" w:color="auto"/>
      </w:divBdr>
    </w:div>
    <w:div w:id="913787065">
      <w:marLeft w:val="0"/>
      <w:marRight w:val="0"/>
      <w:marTop w:val="0"/>
      <w:marBottom w:val="0"/>
      <w:divBdr>
        <w:top w:val="none" w:sz="0" w:space="0" w:color="auto"/>
        <w:left w:val="none" w:sz="0" w:space="0" w:color="auto"/>
        <w:bottom w:val="none" w:sz="0" w:space="0" w:color="auto"/>
        <w:right w:val="none" w:sz="0" w:space="0" w:color="auto"/>
      </w:divBdr>
    </w:div>
    <w:div w:id="913787066">
      <w:marLeft w:val="0"/>
      <w:marRight w:val="0"/>
      <w:marTop w:val="0"/>
      <w:marBottom w:val="0"/>
      <w:divBdr>
        <w:top w:val="none" w:sz="0" w:space="0" w:color="auto"/>
        <w:left w:val="none" w:sz="0" w:space="0" w:color="auto"/>
        <w:bottom w:val="none" w:sz="0" w:space="0" w:color="auto"/>
        <w:right w:val="none" w:sz="0" w:space="0" w:color="auto"/>
      </w:divBdr>
      <w:divsChild>
        <w:div w:id="913786979">
          <w:marLeft w:val="0"/>
          <w:marRight w:val="0"/>
          <w:marTop w:val="0"/>
          <w:marBottom w:val="0"/>
          <w:divBdr>
            <w:top w:val="none" w:sz="0" w:space="0" w:color="auto"/>
            <w:left w:val="none" w:sz="0" w:space="0" w:color="auto"/>
            <w:bottom w:val="none" w:sz="0" w:space="0" w:color="auto"/>
            <w:right w:val="none" w:sz="0" w:space="0" w:color="auto"/>
          </w:divBdr>
          <w:divsChild>
            <w:div w:id="91378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67">
      <w:marLeft w:val="0"/>
      <w:marRight w:val="0"/>
      <w:marTop w:val="0"/>
      <w:marBottom w:val="0"/>
      <w:divBdr>
        <w:top w:val="none" w:sz="0" w:space="0" w:color="auto"/>
        <w:left w:val="none" w:sz="0" w:space="0" w:color="auto"/>
        <w:bottom w:val="none" w:sz="0" w:space="0" w:color="auto"/>
        <w:right w:val="none" w:sz="0" w:space="0" w:color="auto"/>
      </w:divBdr>
      <w:divsChild>
        <w:div w:id="913786782">
          <w:marLeft w:val="0"/>
          <w:marRight w:val="0"/>
          <w:marTop w:val="0"/>
          <w:marBottom w:val="0"/>
          <w:divBdr>
            <w:top w:val="none" w:sz="0" w:space="0" w:color="auto"/>
            <w:left w:val="none" w:sz="0" w:space="0" w:color="auto"/>
            <w:bottom w:val="none" w:sz="0" w:space="0" w:color="auto"/>
            <w:right w:val="none" w:sz="0" w:space="0" w:color="auto"/>
          </w:divBdr>
          <w:divsChild>
            <w:div w:id="91378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72">
      <w:marLeft w:val="0"/>
      <w:marRight w:val="0"/>
      <w:marTop w:val="0"/>
      <w:marBottom w:val="0"/>
      <w:divBdr>
        <w:top w:val="none" w:sz="0" w:space="0" w:color="auto"/>
        <w:left w:val="none" w:sz="0" w:space="0" w:color="auto"/>
        <w:bottom w:val="none" w:sz="0" w:space="0" w:color="auto"/>
        <w:right w:val="none" w:sz="0" w:space="0" w:color="auto"/>
      </w:divBdr>
    </w:div>
    <w:div w:id="913787073">
      <w:marLeft w:val="0"/>
      <w:marRight w:val="0"/>
      <w:marTop w:val="0"/>
      <w:marBottom w:val="0"/>
      <w:divBdr>
        <w:top w:val="none" w:sz="0" w:space="0" w:color="auto"/>
        <w:left w:val="none" w:sz="0" w:space="0" w:color="auto"/>
        <w:bottom w:val="none" w:sz="0" w:space="0" w:color="auto"/>
        <w:right w:val="none" w:sz="0" w:space="0" w:color="auto"/>
      </w:divBdr>
    </w:div>
    <w:div w:id="913787075">
      <w:marLeft w:val="0"/>
      <w:marRight w:val="0"/>
      <w:marTop w:val="0"/>
      <w:marBottom w:val="0"/>
      <w:divBdr>
        <w:top w:val="none" w:sz="0" w:space="0" w:color="auto"/>
        <w:left w:val="none" w:sz="0" w:space="0" w:color="auto"/>
        <w:bottom w:val="none" w:sz="0" w:space="0" w:color="auto"/>
        <w:right w:val="none" w:sz="0" w:space="0" w:color="auto"/>
      </w:divBdr>
    </w:div>
    <w:div w:id="913787077">
      <w:marLeft w:val="0"/>
      <w:marRight w:val="0"/>
      <w:marTop w:val="0"/>
      <w:marBottom w:val="0"/>
      <w:divBdr>
        <w:top w:val="none" w:sz="0" w:space="0" w:color="auto"/>
        <w:left w:val="none" w:sz="0" w:space="0" w:color="auto"/>
        <w:bottom w:val="none" w:sz="0" w:space="0" w:color="auto"/>
        <w:right w:val="none" w:sz="0" w:space="0" w:color="auto"/>
      </w:divBdr>
      <w:divsChild>
        <w:div w:id="913786036">
          <w:marLeft w:val="0"/>
          <w:marRight w:val="0"/>
          <w:marTop w:val="0"/>
          <w:marBottom w:val="0"/>
          <w:divBdr>
            <w:top w:val="none" w:sz="0" w:space="0" w:color="auto"/>
            <w:left w:val="none" w:sz="0" w:space="0" w:color="auto"/>
            <w:bottom w:val="none" w:sz="0" w:space="0" w:color="auto"/>
            <w:right w:val="none" w:sz="0" w:space="0" w:color="auto"/>
          </w:divBdr>
          <w:divsChild>
            <w:div w:id="913785919">
              <w:marLeft w:val="0"/>
              <w:marRight w:val="0"/>
              <w:marTop w:val="0"/>
              <w:marBottom w:val="0"/>
              <w:divBdr>
                <w:top w:val="none" w:sz="0" w:space="0" w:color="auto"/>
                <w:left w:val="none" w:sz="0" w:space="0" w:color="auto"/>
                <w:bottom w:val="none" w:sz="0" w:space="0" w:color="auto"/>
                <w:right w:val="none" w:sz="0" w:space="0" w:color="auto"/>
              </w:divBdr>
              <w:divsChild>
                <w:div w:id="913785037">
                  <w:marLeft w:val="0"/>
                  <w:marRight w:val="0"/>
                  <w:marTop w:val="0"/>
                  <w:marBottom w:val="0"/>
                  <w:divBdr>
                    <w:top w:val="none" w:sz="0" w:space="0" w:color="auto"/>
                    <w:left w:val="none" w:sz="0" w:space="0" w:color="auto"/>
                    <w:bottom w:val="none" w:sz="0" w:space="0" w:color="auto"/>
                    <w:right w:val="none" w:sz="0" w:space="0" w:color="auto"/>
                  </w:divBdr>
                  <w:divsChild>
                    <w:div w:id="913786574">
                      <w:marLeft w:val="0"/>
                      <w:marRight w:val="0"/>
                      <w:marTop w:val="0"/>
                      <w:marBottom w:val="0"/>
                      <w:divBdr>
                        <w:top w:val="none" w:sz="0" w:space="0" w:color="auto"/>
                        <w:left w:val="none" w:sz="0" w:space="0" w:color="auto"/>
                        <w:bottom w:val="none" w:sz="0" w:space="0" w:color="auto"/>
                        <w:right w:val="none" w:sz="0" w:space="0" w:color="auto"/>
                      </w:divBdr>
                      <w:divsChild>
                        <w:div w:id="913786978">
                          <w:marLeft w:val="0"/>
                          <w:marRight w:val="0"/>
                          <w:marTop w:val="0"/>
                          <w:marBottom w:val="0"/>
                          <w:divBdr>
                            <w:top w:val="none" w:sz="0" w:space="0" w:color="auto"/>
                            <w:left w:val="none" w:sz="0" w:space="0" w:color="auto"/>
                            <w:bottom w:val="none" w:sz="0" w:space="0" w:color="auto"/>
                            <w:right w:val="none" w:sz="0" w:space="0" w:color="auto"/>
                          </w:divBdr>
                          <w:divsChild>
                            <w:div w:id="91378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6374">
          <w:marLeft w:val="0"/>
          <w:marRight w:val="0"/>
          <w:marTop w:val="0"/>
          <w:marBottom w:val="0"/>
          <w:divBdr>
            <w:top w:val="none" w:sz="0" w:space="0" w:color="auto"/>
            <w:left w:val="none" w:sz="0" w:space="0" w:color="auto"/>
            <w:bottom w:val="none" w:sz="0" w:space="0" w:color="auto"/>
            <w:right w:val="none" w:sz="0" w:space="0" w:color="auto"/>
          </w:divBdr>
        </w:div>
        <w:div w:id="913786748">
          <w:marLeft w:val="0"/>
          <w:marRight w:val="0"/>
          <w:marTop w:val="0"/>
          <w:marBottom w:val="0"/>
          <w:divBdr>
            <w:top w:val="none" w:sz="0" w:space="0" w:color="auto"/>
            <w:left w:val="none" w:sz="0" w:space="0" w:color="auto"/>
            <w:bottom w:val="none" w:sz="0" w:space="0" w:color="auto"/>
            <w:right w:val="none" w:sz="0" w:space="0" w:color="auto"/>
          </w:divBdr>
          <w:divsChild>
            <w:div w:id="9137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78">
      <w:marLeft w:val="0"/>
      <w:marRight w:val="0"/>
      <w:marTop w:val="0"/>
      <w:marBottom w:val="0"/>
      <w:divBdr>
        <w:top w:val="none" w:sz="0" w:space="0" w:color="auto"/>
        <w:left w:val="none" w:sz="0" w:space="0" w:color="auto"/>
        <w:bottom w:val="none" w:sz="0" w:space="0" w:color="auto"/>
        <w:right w:val="none" w:sz="0" w:space="0" w:color="auto"/>
      </w:divBdr>
    </w:div>
    <w:div w:id="913787080">
      <w:marLeft w:val="0"/>
      <w:marRight w:val="0"/>
      <w:marTop w:val="0"/>
      <w:marBottom w:val="0"/>
      <w:divBdr>
        <w:top w:val="none" w:sz="0" w:space="0" w:color="auto"/>
        <w:left w:val="none" w:sz="0" w:space="0" w:color="auto"/>
        <w:bottom w:val="none" w:sz="0" w:space="0" w:color="auto"/>
        <w:right w:val="none" w:sz="0" w:space="0" w:color="auto"/>
      </w:divBdr>
    </w:div>
    <w:div w:id="913787081">
      <w:marLeft w:val="0"/>
      <w:marRight w:val="0"/>
      <w:marTop w:val="0"/>
      <w:marBottom w:val="0"/>
      <w:divBdr>
        <w:top w:val="none" w:sz="0" w:space="0" w:color="auto"/>
        <w:left w:val="none" w:sz="0" w:space="0" w:color="auto"/>
        <w:bottom w:val="none" w:sz="0" w:space="0" w:color="auto"/>
        <w:right w:val="none" w:sz="0" w:space="0" w:color="auto"/>
      </w:divBdr>
    </w:div>
    <w:div w:id="913787082">
      <w:marLeft w:val="0"/>
      <w:marRight w:val="0"/>
      <w:marTop w:val="0"/>
      <w:marBottom w:val="0"/>
      <w:divBdr>
        <w:top w:val="none" w:sz="0" w:space="0" w:color="auto"/>
        <w:left w:val="none" w:sz="0" w:space="0" w:color="auto"/>
        <w:bottom w:val="none" w:sz="0" w:space="0" w:color="auto"/>
        <w:right w:val="none" w:sz="0" w:space="0" w:color="auto"/>
      </w:divBdr>
      <w:divsChild>
        <w:div w:id="913785508">
          <w:marLeft w:val="0"/>
          <w:marRight w:val="0"/>
          <w:marTop w:val="0"/>
          <w:marBottom w:val="0"/>
          <w:divBdr>
            <w:top w:val="none" w:sz="0" w:space="0" w:color="auto"/>
            <w:left w:val="none" w:sz="0" w:space="0" w:color="auto"/>
            <w:bottom w:val="none" w:sz="0" w:space="0" w:color="auto"/>
            <w:right w:val="none" w:sz="0" w:space="0" w:color="auto"/>
          </w:divBdr>
          <w:divsChild>
            <w:div w:id="91378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086">
      <w:marLeft w:val="0"/>
      <w:marRight w:val="0"/>
      <w:marTop w:val="0"/>
      <w:marBottom w:val="0"/>
      <w:divBdr>
        <w:top w:val="none" w:sz="0" w:space="0" w:color="auto"/>
        <w:left w:val="none" w:sz="0" w:space="0" w:color="auto"/>
        <w:bottom w:val="none" w:sz="0" w:space="0" w:color="auto"/>
        <w:right w:val="none" w:sz="0" w:space="0" w:color="auto"/>
      </w:divBdr>
    </w:div>
    <w:div w:id="913787087">
      <w:marLeft w:val="0"/>
      <w:marRight w:val="0"/>
      <w:marTop w:val="0"/>
      <w:marBottom w:val="0"/>
      <w:divBdr>
        <w:top w:val="none" w:sz="0" w:space="0" w:color="auto"/>
        <w:left w:val="none" w:sz="0" w:space="0" w:color="auto"/>
        <w:bottom w:val="none" w:sz="0" w:space="0" w:color="auto"/>
        <w:right w:val="none" w:sz="0" w:space="0" w:color="auto"/>
      </w:divBdr>
    </w:div>
    <w:div w:id="913787088">
      <w:marLeft w:val="0"/>
      <w:marRight w:val="0"/>
      <w:marTop w:val="0"/>
      <w:marBottom w:val="0"/>
      <w:divBdr>
        <w:top w:val="none" w:sz="0" w:space="0" w:color="auto"/>
        <w:left w:val="none" w:sz="0" w:space="0" w:color="auto"/>
        <w:bottom w:val="none" w:sz="0" w:space="0" w:color="auto"/>
        <w:right w:val="none" w:sz="0" w:space="0" w:color="auto"/>
      </w:divBdr>
      <w:divsChild>
        <w:div w:id="913785118">
          <w:marLeft w:val="0"/>
          <w:marRight w:val="0"/>
          <w:marTop w:val="0"/>
          <w:marBottom w:val="0"/>
          <w:divBdr>
            <w:top w:val="none" w:sz="0" w:space="0" w:color="auto"/>
            <w:left w:val="none" w:sz="0" w:space="0" w:color="auto"/>
            <w:bottom w:val="none" w:sz="0" w:space="0" w:color="auto"/>
            <w:right w:val="none" w:sz="0" w:space="0" w:color="auto"/>
          </w:divBdr>
          <w:divsChild>
            <w:div w:id="913785382">
              <w:marLeft w:val="0"/>
              <w:marRight w:val="0"/>
              <w:marTop w:val="0"/>
              <w:marBottom w:val="0"/>
              <w:divBdr>
                <w:top w:val="none" w:sz="0" w:space="0" w:color="auto"/>
                <w:left w:val="none" w:sz="0" w:space="0" w:color="auto"/>
                <w:bottom w:val="none" w:sz="0" w:space="0" w:color="auto"/>
                <w:right w:val="none" w:sz="0" w:space="0" w:color="auto"/>
              </w:divBdr>
              <w:divsChild>
                <w:div w:id="9137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633">
          <w:marLeft w:val="0"/>
          <w:marRight w:val="0"/>
          <w:marTop w:val="0"/>
          <w:marBottom w:val="0"/>
          <w:divBdr>
            <w:top w:val="none" w:sz="0" w:space="0" w:color="auto"/>
            <w:left w:val="none" w:sz="0" w:space="0" w:color="auto"/>
            <w:bottom w:val="none" w:sz="0" w:space="0" w:color="auto"/>
            <w:right w:val="none" w:sz="0" w:space="0" w:color="auto"/>
          </w:divBdr>
        </w:div>
      </w:divsChild>
    </w:div>
    <w:div w:id="913787091">
      <w:marLeft w:val="0"/>
      <w:marRight w:val="0"/>
      <w:marTop w:val="0"/>
      <w:marBottom w:val="0"/>
      <w:divBdr>
        <w:top w:val="none" w:sz="0" w:space="0" w:color="auto"/>
        <w:left w:val="none" w:sz="0" w:space="0" w:color="auto"/>
        <w:bottom w:val="none" w:sz="0" w:space="0" w:color="auto"/>
        <w:right w:val="none" w:sz="0" w:space="0" w:color="auto"/>
      </w:divBdr>
      <w:divsChild>
        <w:div w:id="913785044">
          <w:marLeft w:val="720"/>
          <w:marRight w:val="720"/>
          <w:marTop w:val="100"/>
          <w:marBottom w:val="100"/>
          <w:divBdr>
            <w:top w:val="none" w:sz="0" w:space="0" w:color="auto"/>
            <w:left w:val="none" w:sz="0" w:space="0" w:color="auto"/>
            <w:bottom w:val="none" w:sz="0" w:space="0" w:color="auto"/>
            <w:right w:val="none" w:sz="0" w:space="0" w:color="auto"/>
          </w:divBdr>
        </w:div>
      </w:divsChild>
    </w:div>
    <w:div w:id="913787092">
      <w:marLeft w:val="0"/>
      <w:marRight w:val="0"/>
      <w:marTop w:val="0"/>
      <w:marBottom w:val="0"/>
      <w:divBdr>
        <w:top w:val="none" w:sz="0" w:space="0" w:color="auto"/>
        <w:left w:val="none" w:sz="0" w:space="0" w:color="auto"/>
        <w:bottom w:val="none" w:sz="0" w:space="0" w:color="auto"/>
        <w:right w:val="none" w:sz="0" w:space="0" w:color="auto"/>
      </w:divBdr>
    </w:div>
    <w:div w:id="913787094">
      <w:marLeft w:val="0"/>
      <w:marRight w:val="0"/>
      <w:marTop w:val="0"/>
      <w:marBottom w:val="0"/>
      <w:divBdr>
        <w:top w:val="none" w:sz="0" w:space="0" w:color="auto"/>
        <w:left w:val="none" w:sz="0" w:space="0" w:color="auto"/>
        <w:bottom w:val="none" w:sz="0" w:space="0" w:color="auto"/>
        <w:right w:val="none" w:sz="0" w:space="0" w:color="auto"/>
      </w:divBdr>
    </w:div>
    <w:div w:id="913787097">
      <w:marLeft w:val="0"/>
      <w:marRight w:val="0"/>
      <w:marTop w:val="0"/>
      <w:marBottom w:val="0"/>
      <w:divBdr>
        <w:top w:val="none" w:sz="0" w:space="0" w:color="auto"/>
        <w:left w:val="none" w:sz="0" w:space="0" w:color="auto"/>
        <w:bottom w:val="none" w:sz="0" w:space="0" w:color="auto"/>
        <w:right w:val="none" w:sz="0" w:space="0" w:color="auto"/>
      </w:divBdr>
    </w:div>
    <w:div w:id="913787099">
      <w:marLeft w:val="0"/>
      <w:marRight w:val="0"/>
      <w:marTop w:val="0"/>
      <w:marBottom w:val="0"/>
      <w:divBdr>
        <w:top w:val="none" w:sz="0" w:space="0" w:color="auto"/>
        <w:left w:val="none" w:sz="0" w:space="0" w:color="auto"/>
        <w:bottom w:val="none" w:sz="0" w:space="0" w:color="auto"/>
        <w:right w:val="none" w:sz="0" w:space="0" w:color="auto"/>
      </w:divBdr>
      <w:divsChild>
        <w:div w:id="913786028">
          <w:marLeft w:val="0"/>
          <w:marRight w:val="0"/>
          <w:marTop w:val="0"/>
          <w:marBottom w:val="0"/>
          <w:divBdr>
            <w:top w:val="none" w:sz="0" w:space="0" w:color="auto"/>
            <w:left w:val="none" w:sz="0" w:space="0" w:color="auto"/>
            <w:bottom w:val="none" w:sz="0" w:space="0" w:color="auto"/>
            <w:right w:val="none" w:sz="0" w:space="0" w:color="auto"/>
          </w:divBdr>
        </w:div>
        <w:div w:id="913786231">
          <w:marLeft w:val="0"/>
          <w:marRight w:val="0"/>
          <w:marTop w:val="0"/>
          <w:marBottom w:val="0"/>
          <w:divBdr>
            <w:top w:val="none" w:sz="0" w:space="0" w:color="auto"/>
            <w:left w:val="none" w:sz="0" w:space="0" w:color="auto"/>
            <w:bottom w:val="none" w:sz="0" w:space="0" w:color="auto"/>
            <w:right w:val="none" w:sz="0" w:space="0" w:color="auto"/>
          </w:divBdr>
        </w:div>
        <w:div w:id="913786390">
          <w:marLeft w:val="0"/>
          <w:marRight w:val="0"/>
          <w:marTop w:val="0"/>
          <w:marBottom w:val="0"/>
          <w:divBdr>
            <w:top w:val="none" w:sz="0" w:space="0" w:color="auto"/>
            <w:left w:val="none" w:sz="0" w:space="0" w:color="auto"/>
            <w:bottom w:val="none" w:sz="0" w:space="0" w:color="auto"/>
            <w:right w:val="none" w:sz="0" w:space="0" w:color="auto"/>
          </w:divBdr>
        </w:div>
        <w:div w:id="913786696">
          <w:marLeft w:val="0"/>
          <w:marRight w:val="0"/>
          <w:marTop w:val="0"/>
          <w:marBottom w:val="0"/>
          <w:divBdr>
            <w:top w:val="none" w:sz="0" w:space="0" w:color="auto"/>
            <w:left w:val="none" w:sz="0" w:space="0" w:color="auto"/>
            <w:bottom w:val="none" w:sz="0" w:space="0" w:color="auto"/>
            <w:right w:val="none" w:sz="0" w:space="0" w:color="auto"/>
          </w:divBdr>
        </w:div>
        <w:div w:id="913786853">
          <w:marLeft w:val="0"/>
          <w:marRight w:val="0"/>
          <w:marTop w:val="0"/>
          <w:marBottom w:val="0"/>
          <w:divBdr>
            <w:top w:val="none" w:sz="0" w:space="0" w:color="auto"/>
            <w:left w:val="none" w:sz="0" w:space="0" w:color="auto"/>
            <w:bottom w:val="none" w:sz="0" w:space="0" w:color="auto"/>
            <w:right w:val="none" w:sz="0" w:space="0" w:color="auto"/>
          </w:divBdr>
        </w:div>
        <w:div w:id="913787452">
          <w:marLeft w:val="0"/>
          <w:marRight w:val="0"/>
          <w:marTop w:val="0"/>
          <w:marBottom w:val="0"/>
          <w:divBdr>
            <w:top w:val="none" w:sz="0" w:space="0" w:color="auto"/>
            <w:left w:val="none" w:sz="0" w:space="0" w:color="auto"/>
            <w:bottom w:val="none" w:sz="0" w:space="0" w:color="auto"/>
            <w:right w:val="none" w:sz="0" w:space="0" w:color="auto"/>
          </w:divBdr>
        </w:div>
        <w:div w:id="913787591">
          <w:marLeft w:val="0"/>
          <w:marRight w:val="0"/>
          <w:marTop w:val="0"/>
          <w:marBottom w:val="0"/>
          <w:divBdr>
            <w:top w:val="none" w:sz="0" w:space="0" w:color="auto"/>
            <w:left w:val="none" w:sz="0" w:space="0" w:color="auto"/>
            <w:bottom w:val="none" w:sz="0" w:space="0" w:color="auto"/>
            <w:right w:val="none" w:sz="0" w:space="0" w:color="auto"/>
          </w:divBdr>
        </w:div>
        <w:div w:id="913787598">
          <w:marLeft w:val="0"/>
          <w:marRight w:val="0"/>
          <w:marTop w:val="0"/>
          <w:marBottom w:val="0"/>
          <w:divBdr>
            <w:top w:val="none" w:sz="0" w:space="0" w:color="auto"/>
            <w:left w:val="none" w:sz="0" w:space="0" w:color="auto"/>
            <w:bottom w:val="none" w:sz="0" w:space="0" w:color="auto"/>
            <w:right w:val="none" w:sz="0" w:space="0" w:color="auto"/>
          </w:divBdr>
        </w:div>
        <w:div w:id="913787624">
          <w:marLeft w:val="0"/>
          <w:marRight w:val="0"/>
          <w:marTop w:val="0"/>
          <w:marBottom w:val="0"/>
          <w:divBdr>
            <w:top w:val="none" w:sz="0" w:space="0" w:color="auto"/>
            <w:left w:val="none" w:sz="0" w:space="0" w:color="auto"/>
            <w:bottom w:val="none" w:sz="0" w:space="0" w:color="auto"/>
            <w:right w:val="none" w:sz="0" w:space="0" w:color="auto"/>
          </w:divBdr>
        </w:div>
      </w:divsChild>
    </w:div>
    <w:div w:id="913787101">
      <w:marLeft w:val="0"/>
      <w:marRight w:val="0"/>
      <w:marTop w:val="0"/>
      <w:marBottom w:val="0"/>
      <w:divBdr>
        <w:top w:val="none" w:sz="0" w:space="0" w:color="auto"/>
        <w:left w:val="none" w:sz="0" w:space="0" w:color="auto"/>
        <w:bottom w:val="none" w:sz="0" w:space="0" w:color="auto"/>
        <w:right w:val="none" w:sz="0" w:space="0" w:color="auto"/>
      </w:divBdr>
      <w:divsChild>
        <w:div w:id="913785268">
          <w:marLeft w:val="0"/>
          <w:marRight w:val="0"/>
          <w:marTop w:val="0"/>
          <w:marBottom w:val="0"/>
          <w:divBdr>
            <w:top w:val="none" w:sz="0" w:space="0" w:color="auto"/>
            <w:left w:val="none" w:sz="0" w:space="0" w:color="auto"/>
            <w:bottom w:val="none" w:sz="0" w:space="0" w:color="auto"/>
            <w:right w:val="none" w:sz="0" w:space="0" w:color="auto"/>
          </w:divBdr>
          <w:divsChild>
            <w:div w:id="913787185">
              <w:marLeft w:val="0"/>
              <w:marRight w:val="0"/>
              <w:marTop w:val="0"/>
              <w:marBottom w:val="0"/>
              <w:divBdr>
                <w:top w:val="none" w:sz="0" w:space="0" w:color="auto"/>
                <w:left w:val="none" w:sz="0" w:space="0" w:color="auto"/>
                <w:bottom w:val="none" w:sz="0" w:space="0" w:color="auto"/>
                <w:right w:val="none" w:sz="0" w:space="0" w:color="auto"/>
              </w:divBdr>
              <w:divsChild>
                <w:div w:id="913786645">
                  <w:marLeft w:val="0"/>
                  <w:marRight w:val="0"/>
                  <w:marTop w:val="0"/>
                  <w:marBottom w:val="0"/>
                  <w:divBdr>
                    <w:top w:val="none" w:sz="0" w:space="0" w:color="auto"/>
                    <w:left w:val="none" w:sz="0" w:space="0" w:color="auto"/>
                    <w:bottom w:val="none" w:sz="0" w:space="0" w:color="auto"/>
                    <w:right w:val="none" w:sz="0" w:space="0" w:color="auto"/>
                  </w:divBdr>
                  <w:divsChild>
                    <w:div w:id="913786362">
                      <w:marLeft w:val="0"/>
                      <w:marRight w:val="0"/>
                      <w:marTop w:val="0"/>
                      <w:marBottom w:val="0"/>
                      <w:divBdr>
                        <w:top w:val="none" w:sz="0" w:space="0" w:color="auto"/>
                        <w:left w:val="none" w:sz="0" w:space="0" w:color="auto"/>
                        <w:bottom w:val="none" w:sz="0" w:space="0" w:color="auto"/>
                        <w:right w:val="none" w:sz="0" w:space="0" w:color="auto"/>
                      </w:divBdr>
                      <w:divsChild>
                        <w:div w:id="913785273">
                          <w:marLeft w:val="0"/>
                          <w:marRight w:val="0"/>
                          <w:marTop w:val="0"/>
                          <w:marBottom w:val="0"/>
                          <w:divBdr>
                            <w:top w:val="none" w:sz="0" w:space="0" w:color="auto"/>
                            <w:left w:val="none" w:sz="0" w:space="0" w:color="auto"/>
                            <w:bottom w:val="none" w:sz="0" w:space="0" w:color="auto"/>
                            <w:right w:val="none" w:sz="0" w:space="0" w:color="auto"/>
                          </w:divBdr>
                          <w:divsChild>
                            <w:div w:id="9137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7107">
      <w:marLeft w:val="0"/>
      <w:marRight w:val="0"/>
      <w:marTop w:val="0"/>
      <w:marBottom w:val="0"/>
      <w:divBdr>
        <w:top w:val="none" w:sz="0" w:space="0" w:color="auto"/>
        <w:left w:val="none" w:sz="0" w:space="0" w:color="auto"/>
        <w:bottom w:val="none" w:sz="0" w:space="0" w:color="auto"/>
        <w:right w:val="none" w:sz="0" w:space="0" w:color="auto"/>
      </w:divBdr>
      <w:divsChild>
        <w:div w:id="913785404">
          <w:marLeft w:val="0"/>
          <w:marRight w:val="0"/>
          <w:marTop w:val="0"/>
          <w:marBottom w:val="0"/>
          <w:divBdr>
            <w:top w:val="none" w:sz="0" w:space="0" w:color="auto"/>
            <w:left w:val="none" w:sz="0" w:space="0" w:color="auto"/>
            <w:bottom w:val="none" w:sz="0" w:space="0" w:color="auto"/>
            <w:right w:val="none" w:sz="0" w:space="0" w:color="auto"/>
          </w:divBdr>
          <w:divsChild>
            <w:div w:id="913786858">
              <w:marLeft w:val="0"/>
              <w:marRight w:val="0"/>
              <w:marTop w:val="0"/>
              <w:marBottom w:val="0"/>
              <w:divBdr>
                <w:top w:val="none" w:sz="0" w:space="0" w:color="auto"/>
                <w:left w:val="none" w:sz="0" w:space="0" w:color="auto"/>
                <w:bottom w:val="none" w:sz="0" w:space="0" w:color="auto"/>
                <w:right w:val="none" w:sz="0" w:space="0" w:color="auto"/>
              </w:divBdr>
              <w:divsChild>
                <w:div w:id="913786785">
                  <w:marLeft w:val="0"/>
                  <w:marRight w:val="0"/>
                  <w:marTop w:val="0"/>
                  <w:marBottom w:val="0"/>
                  <w:divBdr>
                    <w:top w:val="none" w:sz="0" w:space="0" w:color="auto"/>
                    <w:left w:val="none" w:sz="0" w:space="0" w:color="auto"/>
                    <w:bottom w:val="none" w:sz="0" w:space="0" w:color="auto"/>
                    <w:right w:val="none" w:sz="0" w:space="0" w:color="auto"/>
                  </w:divBdr>
                  <w:divsChild>
                    <w:div w:id="91378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531">
          <w:marLeft w:val="0"/>
          <w:marRight w:val="0"/>
          <w:marTop w:val="0"/>
          <w:marBottom w:val="0"/>
          <w:divBdr>
            <w:top w:val="none" w:sz="0" w:space="0" w:color="auto"/>
            <w:left w:val="none" w:sz="0" w:space="0" w:color="auto"/>
            <w:bottom w:val="none" w:sz="0" w:space="0" w:color="auto"/>
            <w:right w:val="none" w:sz="0" w:space="0" w:color="auto"/>
          </w:divBdr>
          <w:divsChild>
            <w:div w:id="913785520">
              <w:marLeft w:val="0"/>
              <w:marRight w:val="0"/>
              <w:marTop w:val="0"/>
              <w:marBottom w:val="0"/>
              <w:divBdr>
                <w:top w:val="none" w:sz="0" w:space="0" w:color="auto"/>
                <w:left w:val="none" w:sz="0" w:space="0" w:color="auto"/>
                <w:bottom w:val="none" w:sz="0" w:space="0" w:color="auto"/>
                <w:right w:val="none" w:sz="0" w:space="0" w:color="auto"/>
              </w:divBdr>
              <w:divsChild>
                <w:div w:id="913787373">
                  <w:marLeft w:val="0"/>
                  <w:marRight w:val="0"/>
                  <w:marTop w:val="0"/>
                  <w:marBottom w:val="0"/>
                  <w:divBdr>
                    <w:top w:val="none" w:sz="0" w:space="0" w:color="auto"/>
                    <w:left w:val="none" w:sz="0" w:space="0" w:color="auto"/>
                    <w:bottom w:val="none" w:sz="0" w:space="0" w:color="auto"/>
                    <w:right w:val="none" w:sz="0" w:space="0" w:color="auto"/>
                  </w:divBdr>
                  <w:divsChild>
                    <w:div w:id="91378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6532">
          <w:marLeft w:val="0"/>
          <w:marRight w:val="0"/>
          <w:marTop w:val="0"/>
          <w:marBottom w:val="0"/>
          <w:divBdr>
            <w:top w:val="none" w:sz="0" w:space="0" w:color="auto"/>
            <w:left w:val="none" w:sz="0" w:space="0" w:color="auto"/>
            <w:bottom w:val="none" w:sz="0" w:space="0" w:color="auto"/>
            <w:right w:val="none" w:sz="0" w:space="0" w:color="auto"/>
          </w:divBdr>
          <w:divsChild>
            <w:div w:id="913785875">
              <w:marLeft w:val="0"/>
              <w:marRight w:val="0"/>
              <w:marTop w:val="0"/>
              <w:marBottom w:val="0"/>
              <w:divBdr>
                <w:top w:val="none" w:sz="0" w:space="0" w:color="auto"/>
                <w:left w:val="none" w:sz="0" w:space="0" w:color="auto"/>
                <w:bottom w:val="none" w:sz="0" w:space="0" w:color="auto"/>
                <w:right w:val="none" w:sz="0" w:space="0" w:color="auto"/>
              </w:divBdr>
            </w:div>
          </w:divsChild>
        </w:div>
        <w:div w:id="913786914">
          <w:marLeft w:val="0"/>
          <w:marRight w:val="0"/>
          <w:marTop w:val="0"/>
          <w:marBottom w:val="0"/>
          <w:divBdr>
            <w:top w:val="none" w:sz="0" w:space="0" w:color="auto"/>
            <w:left w:val="none" w:sz="0" w:space="0" w:color="auto"/>
            <w:bottom w:val="none" w:sz="0" w:space="0" w:color="auto"/>
            <w:right w:val="none" w:sz="0" w:space="0" w:color="auto"/>
          </w:divBdr>
          <w:divsChild>
            <w:div w:id="91378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11">
      <w:marLeft w:val="0"/>
      <w:marRight w:val="0"/>
      <w:marTop w:val="0"/>
      <w:marBottom w:val="0"/>
      <w:divBdr>
        <w:top w:val="none" w:sz="0" w:space="0" w:color="auto"/>
        <w:left w:val="none" w:sz="0" w:space="0" w:color="auto"/>
        <w:bottom w:val="none" w:sz="0" w:space="0" w:color="auto"/>
        <w:right w:val="none" w:sz="0" w:space="0" w:color="auto"/>
      </w:divBdr>
      <w:divsChild>
        <w:div w:id="913786029">
          <w:marLeft w:val="600"/>
          <w:marRight w:val="600"/>
          <w:marTop w:val="0"/>
          <w:marBottom w:val="0"/>
          <w:divBdr>
            <w:top w:val="none" w:sz="0" w:space="0" w:color="auto"/>
            <w:left w:val="none" w:sz="0" w:space="0" w:color="auto"/>
            <w:bottom w:val="none" w:sz="0" w:space="0" w:color="auto"/>
            <w:right w:val="none" w:sz="0" w:space="0" w:color="auto"/>
          </w:divBdr>
          <w:divsChild>
            <w:div w:id="913786135">
              <w:marLeft w:val="200"/>
              <w:marRight w:val="200"/>
              <w:marTop w:val="200"/>
              <w:marBottom w:val="200"/>
              <w:divBdr>
                <w:top w:val="none" w:sz="0" w:space="0" w:color="auto"/>
                <w:left w:val="none" w:sz="0" w:space="0" w:color="auto"/>
                <w:bottom w:val="none" w:sz="0" w:space="0" w:color="auto"/>
                <w:right w:val="none" w:sz="0" w:space="0" w:color="auto"/>
              </w:divBdr>
            </w:div>
          </w:divsChild>
        </w:div>
        <w:div w:id="913787628">
          <w:marLeft w:val="160"/>
          <w:marRight w:val="160"/>
          <w:marTop w:val="160"/>
          <w:marBottom w:val="160"/>
          <w:divBdr>
            <w:top w:val="none" w:sz="0" w:space="0" w:color="auto"/>
            <w:left w:val="none" w:sz="0" w:space="0" w:color="auto"/>
            <w:bottom w:val="none" w:sz="0" w:space="0" w:color="auto"/>
            <w:right w:val="none" w:sz="0" w:space="0" w:color="auto"/>
          </w:divBdr>
        </w:div>
      </w:divsChild>
    </w:div>
    <w:div w:id="913787112">
      <w:marLeft w:val="0"/>
      <w:marRight w:val="0"/>
      <w:marTop w:val="0"/>
      <w:marBottom w:val="0"/>
      <w:divBdr>
        <w:top w:val="none" w:sz="0" w:space="0" w:color="auto"/>
        <w:left w:val="none" w:sz="0" w:space="0" w:color="auto"/>
        <w:bottom w:val="none" w:sz="0" w:space="0" w:color="auto"/>
        <w:right w:val="none" w:sz="0" w:space="0" w:color="auto"/>
      </w:divBdr>
    </w:div>
    <w:div w:id="913787113">
      <w:marLeft w:val="0"/>
      <w:marRight w:val="0"/>
      <w:marTop w:val="0"/>
      <w:marBottom w:val="0"/>
      <w:divBdr>
        <w:top w:val="none" w:sz="0" w:space="0" w:color="auto"/>
        <w:left w:val="none" w:sz="0" w:space="0" w:color="auto"/>
        <w:bottom w:val="none" w:sz="0" w:space="0" w:color="auto"/>
        <w:right w:val="none" w:sz="0" w:space="0" w:color="auto"/>
      </w:divBdr>
    </w:div>
    <w:div w:id="913787115">
      <w:marLeft w:val="0"/>
      <w:marRight w:val="0"/>
      <w:marTop w:val="0"/>
      <w:marBottom w:val="0"/>
      <w:divBdr>
        <w:top w:val="none" w:sz="0" w:space="0" w:color="auto"/>
        <w:left w:val="none" w:sz="0" w:space="0" w:color="auto"/>
        <w:bottom w:val="none" w:sz="0" w:space="0" w:color="auto"/>
        <w:right w:val="none" w:sz="0" w:space="0" w:color="auto"/>
      </w:divBdr>
    </w:div>
    <w:div w:id="913787119">
      <w:marLeft w:val="0"/>
      <w:marRight w:val="0"/>
      <w:marTop w:val="0"/>
      <w:marBottom w:val="0"/>
      <w:divBdr>
        <w:top w:val="none" w:sz="0" w:space="0" w:color="auto"/>
        <w:left w:val="none" w:sz="0" w:space="0" w:color="auto"/>
        <w:bottom w:val="none" w:sz="0" w:space="0" w:color="auto"/>
        <w:right w:val="none" w:sz="0" w:space="0" w:color="auto"/>
      </w:divBdr>
    </w:div>
    <w:div w:id="913787120">
      <w:marLeft w:val="0"/>
      <w:marRight w:val="0"/>
      <w:marTop w:val="0"/>
      <w:marBottom w:val="0"/>
      <w:divBdr>
        <w:top w:val="none" w:sz="0" w:space="0" w:color="auto"/>
        <w:left w:val="none" w:sz="0" w:space="0" w:color="auto"/>
        <w:bottom w:val="none" w:sz="0" w:space="0" w:color="auto"/>
        <w:right w:val="none" w:sz="0" w:space="0" w:color="auto"/>
      </w:divBdr>
    </w:div>
    <w:div w:id="913787121">
      <w:marLeft w:val="0"/>
      <w:marRight w:val="0"/>
      <w:marTop w:val="0"/>
      <w:marBottom w:val="0"/>
      <w:divBdr>
        <w:top w:val="none" w:sz="0" w:space="0" w:color="auto"/>
        <w:left w:val="none" w:sz="0" w:space="0" w:color="auto"/>
        <w:bottom w:val="none" w:sz="0" w:space="0" w:color="auto"/>
        <w:right w:val="none" w:sz="0" w:space="0" w:color="auto"/>
      </w:divBdr>
    </w:div>
    <w:div w:id="913787122">
      <w:marLeft w:val="0"/>
      <w:marRight w:val="0"/>
      <w:marTop w:val="0"/>
      <w:marBottom w:val="0"/>
      <w:divBdr>
        <w:top w:val="none" w:sz="0" w:space="0" w:color="auto"/>
        <w:left w:val="none" w:sz="0" w:space="0" w:color="auto"/>
        <w:bottom w:val="none" w:sz="0" w:space="0" w:color="auto"/>
        <w:right w:val="none" w:sz="0" w:space="0" w:color="auto"/>
      </w:divBdr>
    </w:div>
    <w:div w:id="913787123">
      <w:marLeft w:val="0"/>
      <w:marRight w:val="0"/>
      <w:marTop w:val="0"/>
      <w:marBottom w:val="0"/>
      <w:divBdr>
        <w:top w:val="none" w:sz="0" w:space="0" w:color="auto"/>
        <w:left w:val="none" w:sz="0" w:space="0" w:color="auto"/>
        <w:bottom w:val="none" w:sz="0" w:space="0" w:color="auto"/>
        <w:right w:val="none" w:sz="0" w:space="0" w:color="auto"/>
      </w:divBdr>
    </w:div>
    <w:div w:id="913787125">
      <w:marLeft w:val="0"/>
      <w:marRight w:val="0"/>
      <w:marTop w:val="0"/>
      <w:marBottom w:val="0"/>
      <w:divBdr>
        <w:top w:val="none" w:sz="0" w:space="0" w:color="auto"/>
        <w:left w:val="none" w:sz="0" w:space="0" w:color="auto"/>
        <w:bottom w:val="none" w:sz="0" w:space="0" w:color="auto"/>
        <w:right w:val="none" w:sz="0" w:space="0" w:color="auto"/>
      </w:divBdr>
    </w:div>
    <w:div w:id="913787126">
      <w:marLeft w:val="0"/>
      <w:marRight w:val="0"/>
      <w:marTop w:val="0"/>
      <w:marBottom w:val="0"/>
      <w:divBdr>
        <w:top w:val="none" w:sz="0" w:space="0" w:color="auto"/>
        <w:left w:val="none" w:sz="0" w:space="0" w:color="auto"/>
        <w:bottom w:val="none" w:sz="0" w:space="0" w:color="auto"/>
        <w:right w:val="none" w:sz="0" w:space="0" w:color="auto"/>
      </w:divBdr>
    </w:div>
    <w:div w:id="913787129">
      <w:marLeft w:val="0"/>
      <w:marRight w:val="0"/>
      <w:marTop w:val="0"/>
      <w:marBottom w:val="0"/>
      <w:divBdr>
        <w:top w:val="none" w:sz="0" w:space="0" w:color="auto"/>
        <w:left w:val="none" w:sz="0" w:space="0" w:color="auto"/>
        <w:bottom w:val="none" w:sz="0" w:space="0" w:color="auto"/>
        <w:right w:val="none" w:sz="0" w:space="0" w:color="auto"/>
      </w:divBdr>
    </w:div>
    <w:div w:id="913787131">
      <w:marLeft w:val="0"/>
      <w:marRight w:val="0"/>
      <w:marTop w:val="0"/>
      <w:marBottom w:val="0"/>
      <w:divBdr>
        <w:top w:val="none" w:sz="0" w:space="0" w:color="auto"/>
        <w:left w:val="none" w:sz="0" w:space="0" w:color="auto"/>
        <w:bottom w:val="none" w:sz="0" w:space="0" w:color="auto"/>
        <w:right w:val="none" w:sz="0" w:space="0" w:color="auto"/>
      </w:divBdr>
    </w:div>
    <w:div w:id="913787133">
      <w:marLeft w:val="0"/>
      <w:marRight w:val="0"/>
      <w:marTop w:val="0"/>
      <w:marBottom w:val="0"/>
      <w:divBdr>
        <w:top w:val="none" w:sz="0" w:space="0" w:color="auto"/>
        <w:left w:val="none" w:sz="0" w:space="0" w:color="auto"/>
        <w:bottom w:val="none" w:sz="0" w:space="0" w:color="auto"/>
        <w:right w:val="none" w:sz="0" w:space="0" w:color="auto"/>
      </w:divBdr>
      <w:divsChild>
        <w:div w:id="913787534">
          <w:marLeft w:val="0"/>
          <w:marRight w:val="0"/>
          <w:marTop w:val="0"/>
          <w:marBottom w:val="0"/>
          <w:divBdr>
            <w:top w:val="none" w:sz="0" w:space="0" w:color="auto"/>
            <w:left w:val="none" w:sz="0" w:space="0" w:color="auto"/>
            <w:bottom w:val="none" w:sz="0" w:space="0" w:color="auto"/>
            <w:right w:val="none" w:sz="0" w:space="0" w:color="auto"/>
          </w:divBdr>
          <w:divsChild>
            <w:div w:id="91378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35">
      <w:marLeft w:val="0"/>
      <w:marRight w:val="0"/>
      <w:marTop w:val="0"/>
      <w:marBottom w:val="0"/>
      <w:divBdr>
        <w:top w:val="none" w:sz="0" w:space="0" w:color="auto"/>
        <w:left w:val="none" w:sz="0" w:space="0" w:color="auto"/>
        <w:bottom w:val="none" w:sz="0" w:space="0" w:color="auto"/>
        <w:right w:val="none" w:sz="0" w:space="0" w:color="auto"/>
      </w:divBdr>
    </w:div>
    <w:div w:id="913787136">
      <w:marLeft w:val="0"/>
      <w:marRight w:val="0"/>
      <w:marTop w:val="0"/>
      <w:marBottom w:val="0"/>
      <w:divBdr>
        <w:top w:val="none" w:sz="0" w:space="0" w:color="auto"/>
        <w:left w:val="none" w:sz="0" w:space="0" w:color="auto"/>
        <w:bottom w:val="none" w:sz="0" w:space="0" w:color="auto"/>
        <w:right w:val="none" w:sz="0" w:space="0" w:color="auto"/>
      </w:divBdr>
    </w:div>
    <w:div w:id="913787137">
      <w:marLeft w:val="0"/>
      <w:marRight w:val="0"/>
      <w:marTop w:val="0"/>
      <w:marBottom w:val="0"/>
      <w:divBdr>
        <w:top w:val="none" w:sz="0" w:space="0" w:color="auto"/>
        <w:left w:val="none" w:sz="0" w:space="0" w:color="auto"/>
        <w:bottom w:val="none" w:sz="0" w:space="0" w:color="auto"/>
        <w:right w:val="none" w:sz="0" w:space="0" w:color="auto"/>
      </w:divBdr>
    </w:div>
    <w:div w:id="913787140">
      <w:marLeft w:val="0"/>
      <w:marRight w:val="0"/>
      <w:marTop w:val="0"/>
      <w:marBottom w:val="0"/>
      <w:divBdr>
        <w:top w:val="none" w:sz="0" w:space="0" w:color="auto"/>
        <w:left w:val="none" w:sz="0" w:space="0" w:color="auto"/>
        <w:bottom w:val="none" w:sz="0" w:space="0" w:color="auto"/>
        <w:right w:val="none" w:sz="0" w:space="0" w:color="auto"/>
      </w:divBdr>
    </w:div>
    <w:div w:id="913787144">
      <w:marLeft w:val="0"/>
      <w:marRight w:val="0"/>
      <w:marTop w:val="0"/>
      <w:marBottom w:val="0"/>
      <w:divBdr>
        <w:top w:val="none" w:sz="0" w:space="0" w:color="auto"/>
        <w:left w:val="none" w:sz="0" w:space="0" w:color="auto"/>
        <w:bottom w:val="none" w:sz="0" w:space="0" w:color="auto"/>
        <w:right w:val="none" w:sz="0" w:space="0" w:color="auto"/>
      </w:divBdr>
      <w:divsChild>
        <w:div w:id="913785938">
          <w:marLeft w:val="0"/>
          <w:marRight w:val="0"/>
          <w:marTop w:val="0"/>
          <w:marBottom w:val="0"/>
          <w:divBdr>
            <w:top w:val="none" w:sz="0" w:space="0" w:color="auto"/>
            <w:left w:val="none" w:sz="0" w:space="0" w:color="auto"/>
            <w:bottom w:val="none" w:sz="0" w:space="0" w:color="auto"/>
            <w:right w:val="none" w:sz="0" w:space="0" w:color="auto"/>
          </w:divBdr>
        </w:div>
        <w:div w:id="913786423">
          <w:marLeft w:val="0"/>
          <w:marRight w:val="0"/>
          <w:marTop w:val="0"/>
          <w:marBottom w:val="0"/>
          <w:divBdr>
            <w:top w:val="none" w:sz="0" w:space="0" w:color="auto"/>
            <w:left w:val="none" w:sz="0" w:space="0" w:color="auto"/>
            <w:bottom w:val="none" w:sz="0" w:space="0" w:color="auto"/>
            <w:right w:val="none" w:sz="0" w:space="0" w:color="auto"/>
          </w:divBdr>
          <w:divsChild>
            <w:div w:id="913785087">
              <w:marLeft w:val="0"/>
              <w:marRight w:val="0"/>
              <w:marTop w:val="0"/>
              <w:marBottom w:val="0"/>
              <w:divBdr>
                <w:top w:val="none" w:sz="0" w:space="0" w:color="auto"/>
                <w:left w:val="none" w:sz="0" w:space="0" w:color="auto"/>
                <w:bottom w:val="none" w:sz="0" w:space="0" w:color="auto"/>
                <w:right w:val="none" w:sz="0" w:space="0" w:color="auto"/>
              </w:divBdr>
              <w:divsChild>
                <w:div w:id="913785989">
                  <w:marLeft w:val="0"/>
                  <w:marRight w:val="0"/>
                  <w:marTop w:val="0"/>
                  <w:marBottom w:val="0"/>
                  <w:divBdr>
                    <w:top w:val="none" w:sz="0" w:space="0" w:color="auto"/>
                    <w:left w:val="none" w:sz="0" w:space="0" w:color="auto"/>
                    <w:bottom w:val="none" w:sz="0" w:space="0" w:color="auto"/>
                    <w:right w:val="none" w:sz="0" w:space="0" w:color="auto"/>
                  </w:divBdr>
                  <w:divsChild>
                    <w:div w:id="913786906">
                      <w:marLeft w:val="0"/>
                      <w:marRight w:val="0"/>
                      <w:marTop w:val="0"/>
                      <w:marBottom w:val="0"/>
                      <w:divBdr>
                        <w:top w:val="none" w:sz="0" w:space="0" w:color="auto"/>
                        <w:left w:val="none" w:sz="0" w:space="0" w:color="auto"/>
                        <w:bottom w:val="none" w:sz="0" w:space="0" w:color="auto"/>
                        <w:right w:val="none" w:sz="0" w:space="0" w:color="auto"/>
                      </w:divBdr>
                      <w:divsChild>
                        <w:div w:id="913787190">
                          <w:marLeft w:val="0"/>
                          <w:marRight w:val="0"/>
                          <w:marTop w:val="0"/>
                          <w:marBottom w:val="0"/>
                          <w:divBdr>
                            <w:top w:val="none" w:sz="0" w:space="0" w:color="auto"/>
                            <w:left w:val="none" w:sz="0" w:space="0" w:color="auto"/>
                            <w:bottom w:val="none" w:sz="0" w:space="0" w:color="auto"/>
                            <w:right w:val="none" w:sz="0" w:space="0" w:color="auto"/>
                          </w:divBdr>
                          <w:divsChild>
                            <w:div w:id="913784724">
                              <w:marLeft w:val="0"/>
                              <w:marRight w:val="0"/>
                              <w:marTop w:val="0"/>
                              <w:marBottom w:val="0"/>
                              <w:divBdr>
                                <w:top w:val="none" w:sz="0" w:space="0" w:color="auto"/>
                                <w:left w:val="none" w:sz="0" w:space="0" w:color="auto"/>
                                <w:bottom w:val="none" w:sz="0" w:space="0" w:color="auto"/>
                                <w:right w:val="none" w:sz="0" w:space="0" w:color="auto"/>
                              </w:divBdr>
                              <w:divsChild>
                                <w:div w:id="913787601">
                                  <w:marLeft w:val="0"/>
                                  <w:marRight w:val="0"/>
                                  <w:marTop w:val="0"/>
                                  <w:marBottom w:val="0"/>
                                  <w:divBdr>
                                    <w:top w:val="none" w:sz="0" w:space="0" w:color="auto"/>
                                    <w:left w:val="none" w:sz="0" w:space="0" w:color="auto"/>
                                    <w:bottom w:val="none" w:sz="0" w:space="0" w:color="auto"/>
                                    <w:right w:val="none" w:sz="0" w:space="0" w:color="auto"/>
                                  </w:divBdr>
                                  <w:divsChild>
                                    <w:div w:id="91378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6859">
          <w:marLeft w:val="0"/>
          <w:marRight w:val="0"/>
          <w:marTop w:val="0"/>
          <w:marBottom w:val="0"/>
          <w:divBdr>
            <w:top w:val="none" w:sz="0" w:space="0" w:color="auto"/>
            <w:left w:val="none" w:sz="0" w:space="0" w:color="auto"/>
            <w:bottom w:val="none" w:sz="0" w:space="0" w:color="auto"/>
            <w:right w:val="none" w:sz="0" w:space="0" w:color="auto"/>
          </w:divBdr>
        </w:div>
      </w:divsChild>
    </w:div>
    <w:div w:id="913787145">
      <w:marLeft w:val="0"/>
      <w:marRight w:val="0"/>
      <w:marTop w:val="0"/>
      <w:marBottom w:val="0"/>
      <w:divBdr>
        <w:top w:val="none" w:sz="0" w:space="0" w:color="auto"/>
        <w:left w:val="none" w:sz="0" w:space="0" w:color="auto"/>
        <w:bottom w:val="none" w:sz="0" w:space="0" w:color="auto"/>
        <w:right w:val="none" w:sz="0" w:space="0" w:color="auto"/>
      </w:divBdr>
    </w:div>
    <w:div w:id="913787146">
      <w:marLeft w:val="0"/>
      <w:marRight w:val="0"/>
      <w:marTop w:val="0"/>
      <w:marBottom w:val="0"/>
      <w:divBdr>
        <w:top w:val="none" w:sz="0" w:space="0" w:color="auto"/>
        <w:left w:val="none" w:sz="0" w:space="0" w:color="auto"/>
        <w:bottom w:val="none" w:sz="0" w:space="0" w:color="auto"/>
        <w:right w:val="none" w:sz="0" w:space="0" w:color="auto"/>
      </w:divBdr>
    </w:div>
    <w:div w:id="913787148">
      <w:marLeft w:val="0"/>
      <w:marRight w:val="0"/>
      <w:marTop w:val="0"/>
      <w:marBottom w:val="0"/>
      <w:divBdr>
        <w:top w:val="none" w:sz="0" w:space="0" w:color="auto"/>
        <w:left w:val="none" w:sz="0" w:space="0" w:color="auto"/>
        <w:bottom w:val="none" w:sz="0" w:space="0" w:color="auto"/>
        <w:right w:val="none" w:sz="0" w:space="0" w:color="auto"/>
      </w:divBdr>
    </w:div>
    <w:div w:id="913787152">
      <w:marLeft w:val="0"/>
      <w:marRight w:val="0"/>
      <w:marTop w:val="0"/>
      <w:marBottom w:val="0"/>
      <w:divBdr>
        <w:top w:val="none" w:sz="0" w:space="0" w:color="auto"/>
        <w:left w:val="none" w:sz="0" w:space="0" w:color="auto"/>
        <w:bottom w:val="none" w:sz="0" w:space="0" w:color="auto"/>
        <w:right w:val="none" w:sz="0" w:space="0" w:color="auto"/>
      </w:divBdr>
    </w:div>
    <w:div w:id="913787154">
      <w:marLeft w:val="0"/>
      <w:marRight w:val="0"/>
      <w:marTop w:val="0"/>
      <w:marBottom w:val="0"/>
      <w:divBdr>
        <w:top w:val="none" w:sz="0" w:space="0" w:color="auto"/>
        <w:left w:val="none" w:sz="0" w:space="0" w:color="auto"/>
        <w:bottom w:val="none" w:sz="0" w:space="0" w:color="auto"/>
        <w:right w:val="none" w:sz="0" w:space="0" w:color="auto"/>
      </w:divBdr>
      <w:divsChild>
        <w:div w:id="913784894">
          <w:marLeft w:val="0"/>
          <w:marRight w:val="0"/>
          <w:marTop w:val="0"/>
          <w:marBottom w:val="0"/>
          <w:divBdr>
            <w:top w:val="none" w:sz="0" w:space="0" w:color="auto"/>
            <w:left w:val="none" w:sz="0" w:space="0" w:color="auto"/>
            <w:bottom w:val="none" w:sz="0" w:space="0" w:color="auto"/>
            <w:right w:val="none" w:sz="0" w:space="0" w:color="auto"/>
          </w:divBdr>
          <w:divsChild>
            <w:div w:id="91378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156">
      <w:marLeft w:val="0"/>
      <w:marRight w:val="0"/>
      <w:marTop w:val="0"/>
      <w:marBottom w:val="0"/>
      <w:divBdr>
        <w:top w:val="none" w:sz="0" w:space="0" w:color="auto"/>
        <w:left w:val="none" w:sz="0" w:space="0" w:color="auto"/>
        <w:bottom w:val="none" w:sz="0" w:space="0" w:color="auto"/>
        <w:right w:val="none" w:sz="0" w:space="0" w:color="auto"/>
      </w:divBdr>
    </w:div>
    <w:div w:id="913787160">
      <w:marLeft w:val="0"/>
      <w:marRight w:val="0"/>
      <w:marTop w:val="0"/>
      <w:marBottom w:val="0"/>
      <w:divBdr>
        <w:top w:val="none" w:sz="0" w:space="0" w:color="auto"/>
        <w:left w:val="none" w:sz="0" w:space="0" w:color="auto"/>
        <w:bottom w:val="none" w:sz="0" w:space="0" w:color="auto"/>
        <w:right w:val="none" w:sz="0" w:space="0" w:color="auto"/>
      </w:divBdr>
    </w:div>
    <w:div w:id="913787163">
      <w:marLeft w:val="0"/>
      <w:marRight w:val="0"/>
      <w:marTop w:val="0"/>
      <w:marBottom w:val="0"/>
      <w:divBdr>
        <w:top w:val="none" w:sz="0" w:space="0" w:color="auto"/>
        <w:left w:val="none" w:sz="0" w:space="0" w:color="auto"/>
        <w:bottom w:val="none" w:sz="0" w:space="0" w:color="auto"/>
        <w:right w:val="none" w:sz="0" w:space="0" w:color="auto"/>
      </w:divBdr>
    </w:div>
    <w:div w:id="913787170">
      <w:marLeft w:val="0"/>
      <w:marRight w:val="0"/>
      <w:marTop w:val="0"/>
      <w:marBottom w:val="0"/>
      <w:divBdr>
        <w:top w:val="none" w:sz="0" w:space="0" w:color="auto"/>
        <w:left w:val="none" w:sz="0" w:space="0" w:color="auto"/>
        <w:bottom w:val="none" w:sz="0" w:space="0" w:color="auto"/>
        <w:right w:val="none" w:sz="0" w:space="0" w:color="auto"/>
      </w:divBdr>
      <w:divsChild>
        <w:div w:id="913784944">
          <w:marLeft w:val="0"/>
          <w:marRight w:val="0"/>
          <w:marTop w:val="0"/>
          <w:marBottom w:val="0"/>
          <w:divBdr>
            <w:top w:val="none" w:sz="0" w:space="0" w:color="auto"/>
            <w:left w:val="none" w:sz="0" w:space="0" w:color="auto"/>
            <w:bottom w:val="none" w:sz="0" w:space="0" w:color="auto"/>
            <w:right w:val="none" w:sz="0" w:space="0" w:color="auto"/>
          </w:divBdr>
        </w:div>
      </w:divsChild>
    </w:div>
    <w:div w:id="913787171">
      <w:marLeft w:val="0"/>
      <w:marRight w:val="0"/>
      <w:marTop w:val="0"/>
      <w:marBottom w:val="0"/>
      <w:divBdr>
        <w:top w:val="none" w:sz="0" w:space="0" w:color="auto"/>
        <w:left w:val="none" w:sz="0" w:space="0" w:color="auto"/>
        <w:bottom w:val="none" w:sz="0" w:space="0" w:color="auto"/>
        <w:right w:val="none" w:sz="0" w:space="0" w:color="auto"/>
      </w:divBdr>
    </w:div>
    <w:div w:id="913787174">
      <w:marLeft w:val="0"/>
      <w:marRight w:val="0"/>
      <w:marTop w:val="0"/>
      <w:marBottom w:val="0"/>
      <w:divBdr>
        <w:top w:val="none" w:sz="0" w:space="0" w:color="auto"/>
        <w:left w:val="none" w:sz="0" w:space="0" w:color="auto"/>
        <w:bottom w:val="none" w:sz="0" w:space="0" w:color="auto"/>
        <w:right w:val="none" w:sz="0" w:space="0" w:color="auto"/>
      </w:divBdr>
    </w:div>
    <w:div w:id="913787175">
      <w:marLeft w:val="0"/>
      <w:marRight w:val="0"/>
      <w:marTop w:val="0"/>
      <w:marBottom w:val="0"/>
      <w:divBdr>
        <w:top w:val="none" w:sz="0" w:space="0" w:color="auto"/>
        <w:left w:val="none" w:sz="0" w:space="0" w:color="auto"/>
        <w:bottom w:val="none" w:sz="0" w:space="0" w:color="auto"/>
        <w:right w:val="none" w:sz="0" w:space="0" w:color="auto"/>
      </w:divBdr>
    </w:div>
    <w:div w:id="913787176">
      <w:marLeft w:val="0"/>
      <w:marRight w:val="0"/>
      <w:marTop w:val="0"/>
      <w:marBottom w:val="0"/>
      <w:divBdr>
        <w:top w:val="none" w:sz="0" w:space="0" w:color="auto"/>
        <w:left w:val="none" w:sz="0" w:space="0" w:color="auto"/>
        <w:bottom w:val="none" w:sz="0" w:space="0" w:color="auto"/>
        <w:right w:val="none" w:sz="0" w:space="0" w:color="auto"/>
      </w:divBdr>
    </w:div>
    <w:div w:id="913787177">
      <w:marLeft w:val="0"/>
      <w:marRight w:val="0"/>
      <w:marTop w:val="0"/>
      <w:marBottom w:val="0"/>
      <w:divBdr>
        <w:top w:val="none" w:sz="0" w:space="0" w:color="auto"/>
        <w:left w:val="none" w:sz="0" w:space="0" w:color="auto"/>
        <w:bottom w:val="none" w:sz="0" w:space="0" w:color="auto"/>
        <w:right w:val="none" w:sz="0" w:space="0" w:color="auto"/>
      </w:divBdr>
    </w:div>
    <w:div w:id="913787178">
      <w:marLeft w:val="0"/>
      <w:marRight w:val="0"/>
      <w:marTop w:val="0"/>
      <w:marBottom w:val="0"/>
      <w:divBdr>
        <w:top w:val="none" w:sz="0" w:space="0" w:color="auto"/>
        <w:left w:val="none" w:sz="0" w:space="0" w:color="auto"/>
        <w:bottom w:val="none" w:sz="0" w:space="0" w:color="auto"/>
        <w:right w:val="none" w:sz="0" w:space="0" w:color="auto"/>
      </w:divBdr>
    </w:div>
    <w:div w:id="913787180">
      <w:marLeft w:val="0"/>
      <w:marRight w:val="0"/>
      <w:marTop w:val="0"/>
      <w:marBottom w:val="0"/>
      <w:divBdr>
        <w:top w:val="none" w:sz="0" w:space="0" w:color="auto"/>
        <w:left w:val="none" w:sz="0" w:space="0" w:color="auto"/>
        <w:bottom w:val="none" w:sz="0" w:space="0" w:color="auto"/>
        <w:right w:val="none" w:sz="0" w:space="0" w:color="auto"/>
      </w:divBdr>
    </w:div>
    <w:div w:id="913787182">
      <w:marLeft w:val="0"/>
      <w:marRight w:val="0"/>
      <w:marTop w:val="0"/>
      <w:marBottom w:val="0"/>
      <w:divBdr>
        <w:top w:val="none" w:sz="0" w:space="0" w:color="auto"/>
        <w:left w:val="none" w:sz="0" w:space="0" w:color="auto"/>
        <w:bottom w:val="none" w:sz="0" w:space="0" w:color="auto"/>
        <w:right w:val="none" w:sz="0" w:space="0" w:color="auto"/>
      </w:divBdr>
    </w:div>
    <w:div w:id="913787187">
      <w:marLeft w:val="0"/>
      <w:marRight w:val="0"/>
      <w:marTop w:val="0"/>
      <w:marBottom w:val="0"/>
      <w:divBdr>
        <w:top w:val="none" w:sz="0" w:space="0" w:color="auto"/>
        <w:left w:val="none" w:sz="0" w:space="0" w:color="auto"/>
        <w:bottom w:val="none" w:sz="0" w:space="0" w:color="auto"/>
        <w:right w:val="none" w:sz="0" w:space="0" w:color="auto"/>
      </w:divBdr>
    </w:div>
    <w:div w:id="913787189">
      <w:marLeft w:val="0"/>
      <w:marRight w:val="0"/>
      <w:marTop w:val="0"/>
      <w:marBottom w:val="0"/>
      <w:divBdr>
        <w:top w:val="none" w:sz="0" w:space="0" w:color="auto"/>
        <w:left w:val="none" w:sz="0" w:space="0" w:color="auto"/>
        <w:bottom w:val="none" w:sz="0" w:space="0" w:color="auto"/>
        <w:right w:val="none" w:sz="0" w:space="0" w:color="auto"/>
      </w:divBdr>
    </w:div>
    <w:div w:id="913787194">
      <w:marLeft w:val="0"/>
      <w:marRight w:val="0"/>
      <w:marTop w:val="0"/>
      <w:marBottom w:val="0"/>
      <w:divBdr>
        <w:top w:val="none" w:sz="0" w:space="0" w:color="auto"/>
        <w:left w:val="none" w:sz="0" w:space="0" w:color="auto"/>
        <w:bottom w:val="none" w:sz="0" w:space="0" w:color="auto"/>
        <w:right w:val="none" w:sz="0" w:space="0" w:color="auto"/>
      </w:divBdr>
    </w:div>
    <w:div w:id="913787196">
      <w:marLeft w:val="0"/>
      <w:marRight w:val="0"/>
      <w:marTop w:val="0"/>
      <w:marBottom w:val="0"/>
      <w:divBdr>
        <w:top w:val="none" w:sz="0" w:space="0" w:color="auto"/>
        <w:left w:val="none" w:sz="0" w:space="0" w:color="auto"/>
        <w:bottom w:val="none" w:sz="0" w:space="0" w:color="auto"/>
        <w:right w:val="none" w:sz="0" w:space="0" w:color="auto"/>
      </w:divBdr>
      <w:divsChild>
        <w:div w:id="913784929">
          <w:marLeft w:val="0"/>
          <w:marRight w:val="0"/>
          <w:marTop w:val="0"/>
          <w:marBottom w:val="0"/>
          <w:divBdr>
            <w:top w:val="none" w:sz="0" w:space="0" w:color="auto"/>
            <w:left w:val="none" w:sz="0" w:space="0" w:color="auto"/>
            <w:bottom w:val="none" w:sz="0" w:space="0" w:color="auto"/>
            <w:right w:val="none" w:sz="0" w:space="0" w:color="auto"/>
          </w:divBdr>
          <w:divsChild>
            <w:div w:id="913785927">
              <w:marLeft w:val="0"/>
              <w:marRight w:val="0"/>
              <w:marTop w:val="0"/>
              <w:marBottom w:val="0"/>
              <w:divBdr>
                <w:top w:val="none" w:sz="0" w:space="0" w:color="auto"/>
                <w:left w:val="none" w:sz="0" w:space="0" w:color="auto"/>
                <w:bottom w:val="none" w:sz="0" w:space="0" w:color="auto"/>
                <w:right w:val="none" w:sz="0" w:space="0" w:color="auto"/>
              </w:divBdr>
              <w:divsChild>
                <w:div w:id="913787186">
                  <w:marLeft w:val="0"/>
                  <w:marRight w:val="0"/>
                  <w:marTop w:val="0"/>
                  <w:marBottom w:val="0"/>
                  <w:divBdr>
                    <w:top w:val="none" w:sz="0" w:space="0" w:color="auto"/>
                    <w:left w:val="none" w:sz="0" w:space="0" w:color="auto"/>
                    <w:bottom w:val="none" w:sz="0" w:space="0" w:color="auto"/>
                    <w:right w:val="none" w:sz="0" w:space="0" w:color="auto"/>
                  </w:divBdr>
                  <w:divsChild>
                    <w:div w:id="913786334">
                      <w:marLeft w:val="0"/>
                      <w:marRight w:val="0"/>
                      <w:marTop w:val="0"/>
                      <w:marBottom w:val="0"/>
                      <w:divBdr>
                        <w:top w:val="none" w:sz="0" w:space="0" w:color="auto"/>
                        <w:left w:val="none" w:sz="0" w:space="0" w:color="auto"/>
                        <w:bottom w:val="none" w:sz="0" w:space="0" w:color="auto"/>
                        <w:right w:val="none" w:sz="0" w:space="0" w:color="auto"/>
                      </w:divBdr>
                      <w:divsChild>
                        <w:div w:id="913784897">
                          <w:marLeft w:val="0"/>
                          <w:marRight w:val="0"/>
                          <w:marTop w:val="0"/>
                          <w:marBottom w:val="0"/>
                          <w:divBdr>
                            <w:top w:val="none" w:sz="0" w:space="0" w:color="auto"/>
                            <w:left w:val="none" w:sz="0" w:space="0" w:color="auto"/>
                            <w:bottom w:val="none" w:sz="0" w:space="0" w:color="auto"/>
                            <w:right w:val="none" w:sz="0" w:space="0" w:color="auto"/>
                          </w:divBdr>
                          <w:divsChild>
                            <w:div w:id="913785014">
                              <w:marLeft w:val="0"/>
                              <w:marRight w:val="0"/>
                              <w:marTop w:val="0"/>
                              <w:marBottom w:val="0"/>
                              <w:divBdr>
                                <w:top w:val="none" w:sz="0" w:space="0" w:color="auto"/>
                                <w:left w:val="none" w:sz="0" w:space="0" w:color="auto"/>
                                <w:bottom w:val="none" w:sz="0" w:space="0" w:color="auto"/>
                                <w:right w:val="none" w:sz="0" w:space="0" w:color="auto"/>
                              </w:divBdr>
                              <w:divsChild>
                                <w:div w:id="913785760">
                                  <w:marLeft w:val="0"/>
                                  <w:marRight w:val="0"/>
                                  <w:marTop w:val="0"/>
                                  <w:marBottom w:val="0"/>
                                  <w:divBdr>
                                    <w:top w:val="none" w:sz="0" w:space="0" w:color="auto"/>
                                    <w:left w:val="none" w:sz="0" w:space="0" w:color="auto"/>
                                    <w:bottom w:val="none" w:sz="0" w:space="0" w:color="auto"/>
                                    <w:right w:val="none" w:sz="0" w:space="0" w:color="auto"/>
                                  </w:divBdr>
                                  <w:divsChild>
                                    <w:div w:id="91378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7199">
      <w:marLeft w:val="0"/>
      <w:marRight w:val="0"/>
      <w:marTop w:val="0"/>
      <w:marBottom w:val="0"/>
      <w:divBdr>
        <w:top w:val="none" w:sz="0" w:space="0" w:color="auto"/>
        <w:left w:val="none" w:sz="0" w:space="0" w:color="auto"/>
        <w:bottom w:val="none" w:sz="0" w:space="0" w:color="auto"/>
        <w:right w:val="none" w:sz="0" w:space="0" w:color="auto"/>
      </w:divBdr>
      <w:divsChild>
        <w:div w:id="913785299">
          <w:marLeft w:val="0"/>
          <w:marRight w:val="0"/>
          <w:marTop w:val="0"/>
          <w:marBottom w:val="0"/>
          <w:divBdr>
            <w:top w:val="none" w:sz="0" w:space="0" w:color="auto"/>
            <w:left w:val="none" w:sz="0" w:space="0" w:color="auto"/>
            <w:bottom w:val="none" w:sz="0" w:space="0" w:color="auto"/>
            <w:right w:val="none" w:sz="0" w:space="0" w:color="auto"/>
          </w:divBdr>
        </w:div>
        <w:div w:id="913786671">
          <w:marLeft w:val="0"/>
          <w:marRight w:val="0"/>
          <w:marTop w:val="0"/>
          <w:marBottom w:val="0"/>
          <w:divBdr>
            <w:top w:val="single" w:sz="4" w:space="1" w:color="000000"/>
            <w:left w:val="single" w:sz="4" w:space="4" w:color="000000"/>
            <w:bottom w:val="single" w:sz="4" w:space="1" w:color="000000"/>
            <w:right w:val="single" w:sz="4" w:space="4" w:color="000000"/>
          </w:divBdr>
        </w:div>
        <w:div w:id="913787164">
          <w:marLeft w:val="0"/>
          <w:marRight w:val="0"/>
          <w:marTop w:val="0"/>
          <w:marBottom w:val="0"/>
          <w:divBdr>
            <w:top w:val="single" w:sz="4" w:space="1" w:color="000000"/>
            <w:left w:val="single" w:sz="4" w:space="4" w:color="000000"/>
            <w:bottom w:val="single" w:sz="4" w:space="1" w:color="000000"/>
            <w:right w:val="single" w:sz="4" w:space="4" w:color="000000"/>
          </w:divBdr>
        </w:div>
        <w:div w:id="913787343">
          <w:marLeft w:val="0"/>
          <w:marRight w:val="0"/>
          <w:marTop w:val="0"/>
          <w:marBottom w:val="0"/>
          <w:divBdr>
            <w:top w:val="none" w:sz="0" w:space="0" w:color="auto"/>
            <w:left w:val="none" w:sz="0" w:space="0" w:color="auto"/>
            <w:bottom w:val="none" w:sz="0" w:space="0" w:color="auto"/>
            <w:right w:val="none" w:sz="0" w:space="0" w:color="auto"/>
          </w:divBdr>
        </w:div>
        <w:div w:id="913787368">
          <w:marLeft w:val="0"/>
          <w:marRight w:val="0"/>
          <w:marTop w:val="0"/>
          <w:marBottom w:val="0"/>
          <w:divBdr>
            <w:top w:val="none" w:sz="0" w:space="0" w:color="auto"/>
            <w:left w:val="none" w:sz="0" w:space="0" w:color="auto"/>
            <w:bottom w:val="none" w:sz="0" w:space="0" w:color="auto"/>
            <w:right w:val="none" w:sz="0" w:space="0" w:color="auto"/>
          </w:divBdr>
          <w:divsChild>
            <w:div w:id="913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201">
      <w:marLeft w:val="0"/>
      <w:marRight w:val="0"/>
      <w:marTop w:val="0"/>
      <w:marBottom w:val="0"/>
      <w:divBdr>
        <w:top w:val="none" w:sz="0" w:space="0" w:color="auto"/>
        <w:left w:val="none" w:sz="0" w:space="0" w:color="auto"/>
        <w:bottom w:val="none" w:sz="0" w:space="0" w:color="auto"/>
        <w:right w:val="none" w:sz="0" w:space="0" w:color="auto"/>
      </w:divBdr>
    </w:div>
    <w:div w:id="913787203">
      <w:marLeft w:val="0"/>
      <w:marRight w:val="0"/>
      <w:marTop w:val="0"/>
      <w:marBottom w:val="0"/>
      <w:divBdr>
        <w:top w:val="none" w:sz="0" w:space="0" w:color="auto"/>
        <w:left w:val="none" w:sz="0" w:space="0" w:color="auto"/>
        <w:bottom w:val="none" w:sz="0" w:space="0" w:color="auto"/>
        <w:right w:val="none" w:sz="0" w:space="0" w:color="auto"/>
      </w:divBdr>
    </w:div>
    <w:div w:id="913787204">
      <w:marLeft w:val="0"/>
      <w:marRight w:val="0"/>
      <w:marTop w:val="0"/>
      <w:marBottom w:val="0"/>
      <w:divBdr>
        <w:top w:val="none" w:sz="0" w:space="0" w:color="auto"/>
        <w:left w:val="none" w:sz="0" w:space="0" w:color="auto"/>
        <w:bottom w:val="none" w:sz="0" w:space="0" w:color="auto"/>
        <w:right w:val="none" w:sz="0" w:space="0" w:color="auto"/>
      </w:divBdr>
    </w:div>
    <w:div w:id="913787205">
      <w:marLeft w:val="0"/>
      <w:marRight w:val="0"/>
      <w:marTop w:val="0"/>
      <w:marBottom w:val="0"/>
      <w:divBdr>
        <w:top w:val="none" w:sz="0" w:space="0" w:color="auto"/>
        <w:left w:val="none" w:sz="0" w:space="0" w:color="auto"/>
        <w:bottom w:val="none" w:sz="0" w:space="0" w:color="auto"/>
        <w:right w:val="none" w:sz="0" w:space="0" w:color="auto"/>
      </w:divBdr>
      <w:divsChild>
        <w:div w:id="913786012">
          <w:marLeft w:val="0"/>
          <w:marRight w:val="0"/>
          <w:marTop w:val="0"/>
          <w:marBottom w:val="0"/>
          <w:divBdr>
            <w:top w:val="none" w:sz="0" w:space="0" w:color="auto"/>
            <w:left w:val="none" w:sz="0" w:space="0" w:color="auto"/>
            <w:bottom w:val="none" w:sz="0" w:space="0" w:color="auto"/>
            <w:right w:val="none" w:sz="0" w:space="0" w:color="auto"/>
          </w:divBdr>
        </w:div>
        <w:div w:id="913787407">
          <w:marLeft w:val="0"/>
          <w:marRight w:val="0"/>
          <w:marTop w:val="0"/>
          <w:marBottom w:val="0"/>
          <w:divBdr>
            <w:top w:val="none" w:sz="0" w:space="0" w:color="auto"/>
            <w:left w:val="none" w:sz="0" w:space="0" w:color="auto"/>
            <w:bottom w:val="none" w:sz="0" w:space="0" w:color="auto"/>
            <w:right w:val="none" w:sz="0" w:space="0" w:color="auto"/>
          </w:divBdr>
        </w:div>
      </w:divsChild>
    </w:div>
    <w:div w:id="913787208">
      <w:marLeft w:val="0"/>
      <w:marRight w:val="0"/>
      <w:marTop w:val="0"/>
      <w:marBottom w:val="0"/>
      <w:divBdr>
        <w:top w:val="none" w:sz="0" w:space="0" w:color="auto"/>
        <w:left w:val="none" w:sz="0" w:space="0" w:color="auto"/>
        <w:bottom w:val="none" w:sz="0" w:space="0" w:color="auto"/>
        <w:right w:val="none" w:sz="0" w:space="0" w:color="auto"/>
      </w:divBdr>
    </w:div>
    <w:div w:id="913787209">
      <w:marLeft w:val="0"/>
      <w:marRight w:val="0"/>
      <w:marTop w:val="0"/>
      <w:marBottom w:val="0"/>
      <w:divBdr>
        <w:top w:val="none" w:sz="0" w:space="0" w:color="auto"/>
        <w:left w:val="none" w:sz="0" w:space="0" w:color="auto"/>
        <w:bottom w:val="none" w:sz="0" w:space="0" w:color="auto"/>
        <w:right w:val="none" w:sz="0" w:space="0" w:color="auto"/>
      </w:divBdr>
    </w:div>
    <w:div w:id="913787211">
      <w:marLeft w:val="0"/>
      <w:marRight w:val="0"/>
      <w:marTop w:val="0"/>
      <w:marBottom w:val="0"/>
      <w:divBdr>
        <w:top w:val="none" w:sz="0" w:space="0" w:color="auto"/>
        <w:left w:val="none" w:sz="0" w:space="0" w:color="auto"/>
        <w:bottom w:val="none" w:sz="0" w:space="0" w:color="auto"/>
        <w:right w:val="none" w:sz="0" w:space="0" w:color="auto"/>
      </w:divBdr>
      <w:divsChild>
        <w:div w:id="913787210">
          <w:marLeft w:val="0"/>
          <w:marRight w:val="0"/>
          <w:marTop w:val="0"/>
          <w:marBottom w:val="0"/>
          <w:divBdr>
            <w:top w:val="none" w:sz="0" w:space="0" w:color="auto"/>
            <w:left w:val="none" w:sz="0" w:space="0" w:color="auto"/>
            <w:bottom w:val="none" w:sz="0" w:space="0" w:color="auto"/>
            <w:right w:val="none" w:sz="0" w:space="0" w:color="auto"/>
          </w:divBdr>
          <w:divsChild>
            <w:div w:id="913785680">
              <w:marLeft w:val="0"/>
              <w:marRight w:val="0"/>
              <w:marTop w:val="0"/>
              <w:marBottom w:val="0"/>
              <w:divBdr>
                <w:top w:val="none" w:sz="0" w:space="0" w:color="auto"/>
                <w:left w:val="none" w:sz="0" w:space="0" w:color="auto"/>
                <w:bottom w:val="none" w:sz="0" w:space="0" w:color="auto"/>
                <w:right w:val="none" w:sz="0" w:space="0" w:color="auto"/>
              </w:divBdr>
              <w:divsChild>
                <w:div w:id="913784857">
                  <w:marLeft w:val="0"/>
                  <w:marRight w:val="0"/>
                  <w:marTop w:val="0"/>
                  <w:marBottom w:val="0"/>
                  <w:divBdr>
                    <w:top w:val="none" w:sz="0" w:space="0" w:color="auto"/>
                    <w:left w:val="none" w:sz="0" w:space="0" w:color="auto"/>
                    <w:bottom w:val="none" w:sz="0" w:space="0" w:color="auto"/>
                    <w:right w:val="none" w:sz="0" w:space="0" w:color="auto"/>
                  </w:divBdr>
                  <w:divsChild>
                    <w:div w:id="913786396">
                      <w:marLeft w:val="0"/>
                      <w:marRight w:val="0"/>
                      <w:marTop w:val="0"/>
                      <w:marBottom w:val="0"/>
                      <w:divBdr>
                        <w:top w:val="none" w:sz="0" w:space="0" w:color="auto"/>
                        <w:left w:val="none" w:sz="0" w:space="0" w:color="auto"/>
                        <w:bottom w:val="none" w:sz="0" w:space="0" w:color="auto"/>
                        <w:right w:val="none" w:sz="0" w:space="0" w:color="auto"/>
                      </w:divBdr>
                      <w:divsChild>
                        <w:div w:id="913786718">
                          <w:marLeft w:val="0"/>
                          <w:marRight w:val="0"/>
                          <w:marTop w:val="0"/>
                          <w:marBottom w:val="0"/>
                          <w:divBdr>
                            <w:top w:val="none" w:sz="0" w:space="0" w:color="auto"/>
                            <w:left w:val="none" w:sz="0" w:space="0" w:color="auto"/>
                            <w:bottom w:val="none" w:sz="0" w:space="0" w:color="auto"/>
                            <w:right w:val="none" w:sz="0" w:space="0" w:color="auto"/>
                          </w:divBdr>
                          <w:divsChild>
                            <w:div w:id="913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7595">
          <w:marLeft w:val="0"/>
          <w:marRight w:val="0"/>
          <w:marTop w:val="0"/>
          <w:marBottom w:val="0"/>
          <w:divBdr>
            <w:top w:val="none" w:sz="0" w:space="0" w:color="auto"/>
            <w:left w:val="none" w:sz="0" w:space="0" w:color="auto"/>
            <w:bottom w:val="none" w:sz="0" w:space="0" w:color="auto"/>
            <w:right w:val="none" w:sz="0" w:space="0" w:color="auto"/>
          </w:divBdr>
          <w:divsChild>
            <w:div w:id="91378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212">
      <w:marLeft w:val="0"/>
      <w:marRight w:val="0"/>
      <w:marTop w:val="0"/>
      <w:marBottom w:val="0"/>
      <w:divBdr>
        <w:top w:val="none" w:sz="0" w:space="0" w:color="auto"/>
        <w:left w:val="none" w:sz="0" w:space="0" w:color="auto"/>
        <w:bottom w:val="none" w:sz="0" w:space="0" w:color="auto"/>
        <w:right w:val="none" w:sz="0" w:space="0" w:color="auto"/>
      </w:divBdr>
    </w:div>
    <w:div w:id="913787213">
      <w:marLeft w:val="0"/>
      <w:marRight w:val="0"/>
      <w:marTop w:val="0"/>
      <w:marBottom w:val="0"/>
      <w:divBdr>
        <w:top w:val="none" w:sz="0" w:space="0" w:color="auto"/>
        <w:left w:val="none" w:sz="0" w:space="0" w:color="auto"/>
        <w:bottom w:val="none" w:sz="0" w:space="0" w:color="auto"/>
        <w:right w:val="none" w:sz="0" w:space="0" w:color="auto"/>
      </w:divBdr>
    </w:div>
    <w:div w:id="913787214">
      <w:marLeft w:val="0"/>
      <w:marRight w:val="0"/>
      <w:marTop w:val="0"/>
      <w:marBottom w:val="0"/>
      <w:divBdr>
        <w:top w:val="none" w:sz="0" w:space="0" w:color="auto"/>
        <w:left w:val="none" w:sz="0" w:space="0" w:color="auto"/>
        <w:bottom w:val="none" w:sz="0" w:space="0" w:color="auto"/>
        <w:right w:val="none" w:sz="0" w:space="0" w:color="auto"/>
      </w:divBdr>
    </w:div>
    <w:div w:id="913787221">
      <w:marLeft w:val="0"/>
      <w:marRight w:val="0"/>
      <w:marTop w:val="0"/>
      <w:marBottom w:val="0"/>
      <w:divBdr>
        <w:top w:val="none" w:sz="0" w:space="0" w:color="auto"/>
        <w:left w:val="none" w:sz="0" w:space="0" w:color="auto"/>
        <w:bottom w:val="none" w:sz="0" w:space="0" w:color="auto"/>
        <w:right w:val="none" w:sz="0" w:space="0" w:color="auto"/>
      </w:divBdr>
    </w:div>
    <w:div w:id="913787222">
      <w:marLeft w:val="0"/>
      <w:marRight w:val="0"/>
      <w:marTop w:val="0"/>
      <w:marBottom w:val="0"/>
      <w:divBdr>
        <w:top w:val="none" w:sz="0" w:space="0" w:color="auto"/>
        <w:left w:val="none" w:sz="0" w:space="0" w:color="auto"/>
        <w:bottom w:val="none" w:sz="0" w:space="0" w:color="auto"/>
        <w:right w:val="none" w:sz="0" w:space="0" w:color="auto"/>
      </w:divBdr>
    </w:div>
    <w:div w:id="913787229">
      <w:marLeft w:val="0"/>
      <w:marRight w:val="0"/>
      <w:marTop w:val="0"/>
      <w:marBottom w:val="0"/>
      <w:divBdr>
        <w:top w:val="none" w:sz="0" w:space="0" w:color="auto"/>
        <w:left w:val="none" w:sz="0" w:space="0" w:color="auto"/>
        <w:bottom w:val="none" w:sz="0" w:space="0" w:color="auto"/>
        <w:right w:val="none" w:sz="0" w:space="0" w:color="auto"/>
      </w:divBdr>
    </w:div>
    <w:div w:id="913787230">
      <w:marLeft w:val="0"/>
      <w:marRight w:val="0"/>
      <w:marTop w:val="0"/>
      <w:marBottom w:val="0"/>
      <w:divBdr>
        <w:top w:val="none" w:sz="0" w:space="0" w:color="auto"/>
        <w:left w:val="none" w:sz="0" w:space="0" w:color="auto"/>
        <w:bottom w:val="none" w:sz="0" w:space="0" w:color="auto"/>
        <w:right w:val="none" w:sz="0" w:space="0" w:color="auto"/>
      </w:divBdr>
    </w:div>
    <w:div w:id="913787231">
      <w:marLeft w:val="0"/>
      <w:marRight w:val="0"/>
      <w:marTop w:val="0"/>
      <w:marBottom w:val="0"/>
      <w:divBdr>
        <w:top w:val="none" w:sz="0" w:space="0" w:color="auto"/>
        <w:left w:val="none" w:sz="0" w:space="0" w:color="auto"/>
        <w:bottom w:val="none" w:sz="0" w:space="0" w:color="auto"/>
        <w:right w:val="none" w:sz="0" w:space="0" w:color="auto"/>
      </w:divBdr>
    </w:div>
    <w:div w:id="913787232">
      <w:marLeft w:val="0"/>
      <w:marRight w:val="0"/>
      <w:marTop w:val="0"/>
      <w:marBottom w:val="0"/>
      <w:divBdr>
        <w:top w:val="none" w:sz="0" w:space="0" w:color="auto"/>
        <w:left w:val="none" w:sz="0" w:space="0" w:color="auto"/>
        <w:bottom w:val="none" w:sz="0" w:space="0" w:color="auto"/>
        <w:right w:val="none" w:sz="0" w:space="0" w:color="auto"/>
      </w:divBdr>
      <w:divsChild>
        <w:div w:id="913785463">
          <w:marLeft w:val="0"/>
          <w:marRight w:val="0"/>
          <w:marTop w:val="0"/>
          <w:marBottom w:val="0"/>
          <w:divBdr>
            <w:top w:val="none" w:sz="0" w:space="0" w:color="auto"/>
            <w:left w:val="none" w:sz="0" w:space="0" w:color="auto"/>
            <w:bottom w:val="none" w:sz="0" w:space="0" w:color="auto"/>
            <w:right w:val="none" w:sz="0" w:space="0" w:color="auto"/>
          </w:divBdr>
        </w:div>
      </w:divsChild>
    </w:div>
    <w:div w:id="913787233">
      <w:marLeft w:val="0"/>
      <w:marRight w:val="0"/>
      <w:marTop w:val="0"/>
      <w:marBottom w:val="0"/>
      <w:divBdr>
        <w:top w:val="none" w:sz="0" w:space="0" w:color="auto"/>
        <w:left w:val="none" w:sz="0" w:space="0" w:color="auto"/>
        <w:bottom w:val="none" w:sz="0" w:space="0" w:color="auto"/>
        <w:right w:val="none" w:sz="0" w:space="0" w:color="auto"/>
      </w:divBdr>
    </w:div>
    <w:div w:id="913787235">
      <w:marLeft w:val="0"/>
      <w:marRight w:val="0"/>
      <w:marTop w:val="0"/>
      <w:marBottom w:val="0"/>
      <w:divBdr>
        <w:top w:val="none" w:sz="0" w:space="0" w:color="auto"/>
        <w:left w:val="none" w:sz="0" w:space="0" w:color="auto"/>
        <w:bottom w:val="none" w:sz="0" w:space="0" w:color="auto"/>
        <w:right w:val="none" w:sz="0" w:space="0" w:color="auto"/>
      </w:divBdr>
    </w:div>
    <w:div w:id="913787238">
      <w:marLeft w:val="0"/>
      <w:marRight w:val="0"/>
      <w:marTop w:val="0"/>
      <w:marBottom w:val="0"/>
      <w:divBdr>
        <w:top w:val="none" w:sz="0" w:space="0" w:color="auto"/>
        <w:left w:val="none" w:sz="0" w:space="0" w:color="auto"/>
        <w:bottom w:val="none" w:sz="0" w:space="0" w:color="auto"/>
        <w:right w:val="none" w:sz="0" w:space="0" w:color="auto"/>
      </w:divBdr>
    </w:div>
    <w:div w:id="913787239">
      <w:marLeft w:val="0"/>
      <w:marRight w:val="0"/>
      <w:marTop w:val="0"/>
      <w:marBottom w:val="0"/>
      <w:divBdr>
        <w:top w:val="none" w:sz="0" w:space="0" w:color="auto"/>
        <w:left w:val="none" w:sz="0" w:space="0" w:color="auto"/>
        <w:bottom w:val="none" w:sz="0" w:space="0" w:color="auto"/>
        <w:right w:val="none" w:sz="0" w:space="0" w:color="auto"/>
      </w:divBdr>
    </w:div>
    <w:div w:id="913787243">
      <w:marLeft w:val="0"/>
      <w:marRight w:val="0"/>
      <w:marTop w:val="0"/>
      <w:marBottom w:val="0"/>
      <w:divBdr>
        <w:top w:val="none" w:sz="0" w:space="0" w:color="auto"/>
        <w:left w:val="none" w:sz="0" w:space="0" w:color="auto"/>
        <w:bottom w:val="none" w:sz="0" w:space="0" w:color="auto"/>
        <w:right w:val="none" w:sz="0" w:space="0" w:color="auto"/>
      </w:divBdr>
    </w:div>
    <w:div w:id="913787245">
      <w:marLeft w:val="0"/>
      <w:marRight w:val="0"/>
      <w:marTop w:val="0"/>
      <w:marBottom w:val="0"/>
      <w:divBdr>
        <w:top w:val="none" w:sz="0" w:space="0" w:color="auto"/>
        <w:left w:val="none" w:sz="0" w:space="0" w:color="auto"/>
        <w:bottom w:val="none" w:sz="0" w:space="0" w:color="auto"/>
        <w:right w:val="none" w:sz="0" w:space="0" w:color="auto"/>
      </w:divBdr>
      <w:divsChild>
        <w:div w:id="913784773">
          <w:marLeft w:val="0"/>
          <w:marRight w:val="0"/>
          <w:marTop w:val="0"/>
          <w:marBottom w:val="0"/>
          <w:divBdr>
            <w:top w:val="none" w:sz="0" w:space="0" w:color="auto"/>
            <w:left w:val="none" w:sz="0" w:space="0" w:color="auto"/>
            <w:bottom w:val="none" w:sz="0" w:space="0" w:color="auto"/>
            <w:right w:val="none" w:sz="0" w:space="0" w:color="auto"/>
          </w:divBdr>
        </w:div>
        <w:div w:id="913784774">
          <w:marLeft w:val="0"/>
          <w:marRight w:val="0"/>
          <w:marTop w:val="0"/>
          <w:marBottom w:val="0"/>
          <w:divBdr>
            <w:top w:val="none" w:sz="0" w:space="0" w:color="auto"/>
            <w:left w:val="none" w:sz="0" w:space="0" w:color="auto"/>
            <w:bottom w:val="none" w:sz="0" w:space="0" w:color="auto"/>
            <w:right w:val="none" w:sz="0" w:space="0" w:color="auto"/>
          </w:divBdr>
        </w:div>
        <w:div w:id="913784784">
          <w:marLeft w:val="0"/>
          <w:marRight w:val="0"/>
          <w:marTop w:val="0"/>
          <w:marBottom w:val="0"/>
          <w:divBdr>
            <w:top w:val="none" w:sz="0" w:space="0" w:color="auto"/>
            <w:left w:val="none" w:sz="0" w:space="0" w:color="auto"/>
            <w:bottom w:val="none" w:sz="0" w:space="0" w:color="auto"/>
            <w:right w:val="none" w:sz="0" w:space="0" w:color="auto"/>
          </w:divBdr>
        </w:div>
        <w:div w:id="913784898">
          <w:marLeft w:val="0"/>
          <w:marRight w:val="0"/>
          <w:marTop w:val="0"/>
          <w:marBottom w:val="0"/>
          <w:divBdr>
            <w:top w:val="none" w:sz="0" w:space="0" w:color="auto"/>
            <w:left w:val="none" w:sz="0" w:space="0" w:color="auto"/>
            <w:bottom w:val="none" w:sz="0" w:space="0" w:color="auto"/>
            <w:right w:val="none" w:sz="0" w:space="0" w:color="auto"/>
          </w:divBdr>
        </w:div>
        <w:div w:id="913784966">
          <w:marLeft w:val="0"/>
          <w:marRight w:val="0"/>
          <w:marTop w:val="0"/>
          <w:marBottom w:val="0"/>
          <w:divBdr>
            <w:top w:val="none" w:sz="0" w:space="0" w:color="auto"/>
            <w:left w:val="none" w:sz="0" w:space="0" w:color="auto"/>
            <w:bottom w:val="none" w:sz="0" w:space="0" w:color="auto"/>
            <w:right w:val="none" w:sz="0" w:space="0" w:color="auto"/>
          </w:divBdr>
        </w:div>
        <w:div w:id="913785006">
          <w:marLeft w:val="0"/>
          <w:marRight w:val="0"/>
          <w:marTop w:val="0"/>
          <w:marBottom w:val="0"/>
          <w:divBdr>
            <w:top w:val="none" w:sz="0" w:space="0" w:color="auto"/>
            <w:left w:val="none" w:sz="0" w:space="0" w:color="auto"/>
            <w:bottom w:val="none" w:sz="0" w:space="0" w:color="auto"/>
            <w:right w:val="none" w:sz="0" w:space="0" w:color="auto"/>
          </w:divBdr>
        </w:div>
        <w:div w:id="913785141">
          <w:marLeft w:val="0"/>
          <w:marRight w:val="0"/>
          <w:marTop w:val="0"/>
          <w:marBottom w:val="0"/>
          <w:divBdr>
            <w:top w:val="none" w:sz="0" w:space="0" w:color="auto"/>
            <w:left w:val="none" w:sz="0" w:space="0" w:color="auto"/>
            <w:bottom w:val="none" w:sz="0" w:space="0" w:color="auto"/>
            <w:right w:val="none" w:sz="0" w:space="0" w:color="auto"/>
          </w:divBdr>
          <w:divsChild>
            <w:div w:id="913784725">
              <w:marLeft w:val="0"/>
              <w:marRight w:val="0"/>
              <w:marTop w:val="0"/>
              <w:marBottom w:val="0"/>
              <w:divBdr>
                <w:top w:val="none" w:sz="0" w:space="0" w:color="auto"/>
                <w:left w:val="none" w:sz="0" w:space="0" w:color="auto"/>
                <w:bottom w:val="none" w:sz="0" w:space="0" w:color="auto"/>
                <w:right w:val="none" w:sz="0" w:space="0" w:color="auto"/>
              </w:divBdr>
              <w:divsChild>
                <w:div w:id="91378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276">
          <w:marLeft w:val="0"/>
          <w:marRight w:val="0"/>
          <w:marTop w:val="0"/>
          <w:marBottom w:val="0"/>
          <w:divBdr>
            <w:top w:val="none" w:sz="0" w:space="0" w:color="auto"/>
            <w:left w:val="none" w:sz="0" w:space="0" w:color="auto"/>
            <w:bottom w:val="none" w:sz="0" w:space="0" w:color="auto"/>
            <w:right w:val="none" w:sz="0" w:space="0" w:color="auto"/>
          </w:divBdr>
        </w:div>
        <w:div w:id="913785295">
          <w:marLeft w:val="0"/>
          <w:marRight w:val="0"/>
          <w:marTop w:val="0"/>
          <w:marBottom w:val="0"/>
          <w:divBdr>
            <w:top w:val="none" w:sz="0" w:space="0" w:color="auto"/>
            <w:left w:val="none" w:sz="0" w:space="0" w:color="auto"/>
            <w:bottom w:val="none" w:sz="0" w:space="0" w:color="auto"/>
            <w:right w:val="none" w:sz="0" w:space="0" w:color="auto"/>
          </w:divBdr>
        </w:div>
        <w:div w:id="913785348">
          <w:marLeft w:val="0"/>
          <w:marRight w:val="0"/>
          <w:marTop w:val="0"/>
          <w:marBottom w:val="0"/>
          <w:divBdr>
            <w:top w:val="none" w:sz="0" w:space="0" w:color="auto"/>
            <w:left w:val="none" w:sz="0" w:space="0" w:color="auto"/>
            <w:bottom w:val="none" w:sz="0" w:space="0" w:color="auto"/>
            <w:right w:val="none" w:sz="0" w:space="0" w:color="auto"/>
          </w:divBdr>
        </w:div>
        <w:div w:id="913785361">
          <w:marLeft w:val="0"/>
          <w:marRight w:val="0"/>
          <w:marTop w:val="0"/>
          <w:marBottom w:val="0"/>
          <w:divBdr>
            <w:top w:val="none" w:sz="0" w:space="0" w:color="auto"/>
            <w:left w:val="none" w:sz="0" w:space="0" w:color="auto"/>
            <w:bottom w:val="none" w:sz="0" w:space="0" w:color="auto"/>
            <w:right w:val="none" w:sz="0" w:space="0" w:color="auto"/>
          </w:divBdr>
        </w:div>
        <w:div w:id="913785363">
          <w:marLeft w:val="0"/>
          <w:marRight w:val="0"/>
          <w:marTop w:val="0"/>
          <w:marBottom w:val="0"/>
          <w:divBdr>
            <w:top w:val="none" w:sz="0" w:space="0" w:color="auto"/>
            <w:left w:val="none" w:sz="0" w:space="0" w:color="auto"/>
            <w:bottom w:val="none" w:sz="0" w:space="0" w:color="auto"/>
            <w:right w:val="none" w:sz="0" w:space="0" w:color="auto"/>
          </w:divBdr>
        </w:div>
        <w:div w:id="913785385">
          <w:marLeft w:val="0"/>
          <w:marRight w:val="0"/>
          <w:marTop w:val="0"/>
          <w:marBottom w:val="0"/>
          <w:divBdr>
            <w:top w:val="none" w:sz="0" w:space="0" w:color="auto"/>
            <w:left w:val="none" w:sz="0" w:space="0" w:color="auto"/>
            <w:bottom w:val="none" w:sz="0" w:space="0" w:color="auto"/>
            <w:right w:val="none" w:sz="0" w:space="0" w:color="auto"/>
          </w:divBdr>
        </w:div>
        <w:div w:id="913785387">
          <w:marLeft w:val="0"/>
          <w:marRight w:val="0"/>
          <w:marTop w:val="0"/>
          <w:marBottom w:val="0"/>
          <w:divBdr>
            <w:top w:val="none" w:sz="0" w:space="0" w:color="auto"/>
            <w:left w:val="none" w:sz="0" w:space="0" w:color="auto"/>
            <w:bottom w:val="none" w:sz="0" w:space="0" w:color="auto"/>
            <w:right w:val="none" w:sz="0" w:space="0" w:color="auto"/>
          </w:divBdr>
        </w:div>
        <w:div w:id="913785866">
          <w:marLeft w:val="0"/>
          <w:marRight w:val="0"/>
          <w:marTop w:val="0"/>
          <w:marBottom w:val="0"/>
          <w:divBdr>
            <w:top w:val="none" w:sz="0" w:space="0" w:color="auto"/>
            <w:left w:val="none" w:sz="0" w:space="0" w:color="auto"/>
            <w:bottom w:val="none" w:sz="0" w:space="0" w:color="auto"/>
            <w:right w:val="none" w:sz="0" w:space="0" w:color="auto"/>
          </w:divBdr>
        </w:div>
        <w:div w:id="913786250">
          <w:marLeft w:val="0"/>
          <w:marRight w:val="0"/>
          <w:marTop w:val="0"/>
          <w:marBottom w:val="0"/>
          <w:divBdr>
            <w:top w:val="none" w:sz="0" w:space="0" w:color="auto"/>
            <w:left w:val="none" w:sz="0" w:space="0" w:color="auto"/>
            <w:bottom w:val="none" w:sz="0" w:space="0" w:color="auto"/>
            <w:right w:val="none" w:sz="0" w:space="0" w:color="auto"/>
          </w:divBdr>
        </w:div>
        <w:div w:id="913786341">
          <w:marLeft w:val="0"/>
          <w:marRight w:val="0"/>
          <w:marTop w:val="0"/>
          <w:marBottom w:val="0"/>
          <w:divBdr>
            <w:top w:val="none" w:sz="0" w:space="0" w:color="auto"/>
            <w:left w:val="none" w:sz="0" w:space="0" w:color="auto"/>
            <w:bottom w:val="none" w:sz="0" w:space="0" w:color="auto"/>
            <w:right w:val="none" w:sz="0" w:space="0" w:color="auto"/>
          </w:divBdr>
        </w:div>
        <w:div w:id="913786498">
          <w:marLeft w:val="0"/>
          <w:marRight w:val="0"/>
          <w:marTop w:val="0"/>
          <w:marBottom w:val="0"/>
          <w:divBdr>
            <w:top w:val="none" w:sz="0" w:space="0" w:color="auto"/>
            <w:left w:val="none" w:sz="0" w:space="0" w:color="auto"/>
            <w:bottom w:val="none" w:sz="0" w:space="0" w:color="auto"/>
            <w:right w:val="none" w:sz="0" w:space="0" w:color="auto"/>
          </w:divBdr>
        </w:div>
        <w:div w:id="913786516">
          <w:marLeft w:val="0"/>
          <w:marRight w:val="0"/>
          <w:marTop w:val="0"/>
          <w:marBottom w:val="0"/>
          <w:divBdr>
            <w:top w:val="none" w:sz="0" w:space="0" w:color="auto"/>
            <w:left w:val="none" w:sz="0" w:space="0" w:color="auto"/>
            <w:bottom w:val="none" w:sz="0" w:space="0" w:color="auto"/>
            <w:right w:val="none" w:sz="0" w:space="0" w:color="auto"/>
          </w:divBdr>
        </w:div>
        <w:div w:id="913786901">
          <w:marLeft w:val="0"/>
          <w:marRight w:val="0"/>
          <w:marTop w:val="0"/>
          <w:marBottom w:val="0"/>
          <w:divBdr>
            <w:top w:val="none" w:sz="0" w:space="0" w:color="auto"/>
            <w:left w:val="none" w:sz="0" w:space="0" w:color="auto"/>
            <w:bottom w:val="none" w:sz="0" w:space="0" w:color="auto"/>
            <w:right w:val="none" w:sz="0" w:space="0" w:color="auto"/>
          </w:divBdr>
        </w:div>
        <w:div w:id="913787032">
          <w:marLeft w:val="0"/>
          <w:marRight w:val="0"/>
          <w:marTop w:val="0"/>
          <w:marBottom w:val="0"/>
          <w:divBdr>
            <w:top w:val="none" w:sz="0" w:space="0" w:color="auto"/>
            <w:left w:val="none" w:sz="0" w:space="0" w:color="auto"/>
            <w:bottom w:val="none" w:sz="0" w:space="0" w:color="auto"/>
            <w:right w:val="none" w:sz="0" w:space="0" w:color="auto"/>
          </w:divBdr>
        </w:div>
        <w:div w:id="913787193">
          <w:marLeft w:val="0"/>
          <w:marRight w:val="0"/>
          <w:marTop w:val="0"/>
          <w:marBottom w:val="0"/>
          <w:divBdr>
            <w:top w:val="none" w:sz="0" w:space="0" w:color="auto"/>
            <w:left w:val="none" w:sz="0" w:space="0" w:color="auto"/>
            <w:bottom w:val="none" w:sz="0" w:space="0" w:color="auto"/>
            <w:right w:val="none" w:sz="0" w:space="0" w:color="auto"/>
          </w:divBdr>
        </w:div>
        <w:div w:id="913787482">
          <w:marLeft w:val="0"/>
          <w:marRight w:val="0"/>
          <w:marTop w:val="0"/>
          <w:marBottom w:val="0"/>
          <w:divBdr>
            <w:top w:val="none" w:sz="0" w:space="0" w:color="auto"/>
            <w:left w:val="none" w:sz="0" w:space="0" w:color="auto"/>
            <w:bottom w:val="none" w:sz="0" w:space="0" w:color="auto"/>
            <w:right w:val="none" w:sz="0" w:space="0" w:color="auto"/>
          </w:divBdr>
        </w:div>
        <w:div w:id="913787533">
          <w:marLeft w:val="0"/>
          <w:marRight w:val="0"/>
          <w:marTop w:val="0"/>
          <w:marBottom w:val="0"/>
          <w:divBdr>
            <w:top w:val="none" w:sz="0" w:space="0" w:color="auto"/>
            <w:left w:val="none" w:sz="0" w:space="0" w:color="auto"/>
            <w:bottom w:val="none" w:sz="0" w:space="0" w:color="auto"/>
            <w:right w:val="none" w:sz="0" w:space="0" w:color="auto"/>
          </w:divBdr>
        </w:div>
        <w:div w:id="913787572">
          <w:marLeft w:val="0"/>
          <w:marRight w:val="0"/>
          <w:marTop w:val="0"/>
          <w:marBottom w:val="0"/>
          <w:divBdr>
            <w:top w:val="none" w:sz="0" w:space="0" w:color="auto"/>
            <w:left w:val="none" w:sz="0" w:space="0" w:color="auto"/>
            <w:bottom w:val="none" w:sz="0" w:space="0" w:color="auto"/>
            <w:right w:val="none" w:sz="0" w:space="0" w:color="auto"/>
          </w:divBdr>
        </w:div>
        <w:div w:id="913787586">
          <w:marLeft w:val="0"/>
          <w:marRight w:val="0"/>
          <w:marTop w:val="0"/>
          <w:marBottom w:val="0"/>
          <w:divBdr>
            <w:top w:val="none" w:sz="0" w:space="0" w:color="auto"/>
            <w:left w:val="none" w:sz="0" w:space="0" w:color="auto"/>
            <w:bottom w:val="none" w:sz="0" w:space="0" w:color="auto"/>
            <w:right w:val="none" w:sz="0" w:space="0" w:color="auto"/>
          </w:divBdr>
        </w:div>
      </w:divsChild>
    </w:div>
    <w:div w:id="913787246">
      <w:marLeft w:val="0"/>
      <w:marRight w:val="0"/>
      <w:marTop w:val="0"/>
      <w:marBottom w:val="0"/>
      <w:divBdr>
        <w:top w:val="none" w:sz="0" w:space="0" w:color="auto"/>
        <w:left w:val="none" w:sz="0" w:space="0" w:color="auto"/>
        <w:bottom w:val="none" w:sz="0" w:space="0" w:color="auto"/>
        <w:right w:val="none" w:sz="0" w:space="0" w:color="auto"/>
      </w:divBdr>
    </w:div>
    <w:div w:id="913787247">
      <w:marLeft w:val="0"/>
      <w:marRight w:val="0"/>
      <w:marTop w:val="0"/>
      <w:marBottom w:val="0"/>
      <w:divBdr>
        <w:top w:val="none" w:sz="0" w:space="0" w:color="auto"/>
        <w:left w:val="none" w:sz="0" w:space="0" w:color="auto"/>
        <w:bottom w:val="none" w:sz="0" w:space="0" w:color="auto"/>
        <w:right w:val="none" w:sz="0" w:space="0" w:color="auto"/>
      </w:divBdr>
    </w:div>
    <w:div w:id="913787248">
      <w:marLeft w:val="0"/>
      <w:marRight w:val="0"/>
      <w:marTop w:val="0"/>
      <w:marBottom w:val="0"/>
      <w:divBdr>
        <w:top w:val="none" w:sz="0" w:space="0" w:color="auto"/>
        <w:left w:val="none" w:sz="0" w:space="0" w:color="auto"/>
        <w:bottom w:val="none" w:sz="0" w:space="0" w:color="auto"/>
        <w:right w:val="none" w:sz="0" w:space="0" w:color="auto"/>
      </w:divBdr>
    </w:div>
    <w:div w:id="913787250">
      <w:marLeft w:val="0"/>
      <w:marRight w:val="0"/>
      <w:marTop w:val="0"/>
      <w:marBottom w:val="0"/>
      <w:divBdr>
        <w:top w:val="none" w:sz="0" w:space="0" w:color="auto"/>
        <w:left w:val="none" w:sz="0" w:space="0" w:color="auto"/>
        <w:bottom w:val="none" w:sz="0" w:space="0" w:color="auto"/>
        <w:right w:val="none" w:sz="0" w:space="0" w:color="auto"/>
      </w:divBdr>
    </w:div>
    <w:div w:id="913787251">
      <w:marLeft w:val="0"/>
      <w:marRight w:val="0"/>
      <w:marTop w:val="0"/>
      <w:marBottom w:val="0"/>
      <w:divBdr>
        <w:top w:val="none" w:sz="0" w:space="0" w:color="auto"/>
        <w:left w:val="none" w:sz="0" w:space="0" w:color="auto"/>
        <w:bottom w:val="none" w:sz="0" w:space="0" w:color="auto"/>
        <w:right w:val="none" w:sz="0" w:space="0" w:color="auto"/>
      </w:divBdr>
    </w:div>
    <w:div w:id="913787254">
      <w:marLeft w:val="0"/>
      <w:marRight w:val="0"/>
      <w:marTop w:val="0"/>
      <w:marBottom w:val="0"/>
      <w:divBdr>
        <w:top w:val="none" w:sz="0" w:space="0" w:color="auto"/>
        <w:left w:val="none" w:sz="0" w:space="0" w:color="auto"/>
        <w:bottom w:val="none" w:sz="0" w:space="0" w:color="auto"/>
        <w:right w:val="none" w:sz="0" w:space="0" w:color="auto"/>
      </w:divBdr>
    </w:div>
    <w:div w:id="913787256">
      <w:marLeft w:val="0"/>
      <w:marRight w:val="0"/>
      <w:marTop w:val="0"/>
      <w:marBottom w:val="0"/>
      <w:divBdr>
        <w:top w:val="none" w:sz="0" w:space="0" w:color="auto"/>
        <w:left w:val="none" w:sz="0" w:space="0" w:color="auto"/>
        <w:bottom w:val="none" w:sz="0" w:space="0" w:color="auto"/>
        <w:right w:val="none" w:sz="0" w:space="0" w:color="auto"/>
      </w:divBdr>
    </w:div>
    <w:div w:id="913787257">
      <w:marLeft w:val="0"/>
      <w:marRight w:val="0"/>
      <w:marTop w:val="0"/>
      <w:marBottom w:val="0"/>
      <w:divBdr>
        <w:top w:val="none" w:sz="0" w:space="0" w:color="auto"/>
        <w:left w:val="none" w:sz="0" w:space="0" w:color="auto"/>
        <w:bottom w:val="none" w:sz="0" w:space="0" w:color="auto"/>
        <w:right w:val="none" w:sz="0" w:space="0" w:color="auto"/>
      </w:divBdr>
    </w:div>
    <w:div w:id="913787258">
      <w:marLeft w:val="0"/>
      <w:marRight w:val="0"/>
      <w:marTop w:val="0"/>
      <w:marBottom w:val="0"/>
      <w:divBdr>
        <w:top w:val="none" w:sz="0" w:space="0" w:color="auto"/>
        <w:left w:val="none" w:sz="0" w:space="0" w:color="auto"/>
        <w:bottom w:val="none" w:sz="0" w:space="0" w:color="auto"/>
        <w:right w:val="none" w:sz="0" w:space="0" w:color="auto"/>
      </w:divBdr>
    </w:div>
    <w:div w:id="913787263">
      <w:marLeft w:val="0"/>
      <w:marRight w:val="0"/>
      <w:marTop w:val="0"/>
      <w:marBottom w:val="0"/>
      <w:divBdr>
        <w:top w:val="none" w:sz="0" w:space="0" w:color="auto"/>
        <w:left w:val="none" w:sz="0" w:space="0" w:color="auto"/>
        <w:bottom w:val="none" w:sz="0" w:space="0" w:color="auto"/>
        <w:right w:val="none" w:sz="0" w:space="0" w:color="auto"/>
      </w:divBdr>
    </w:div>
    <w:div w:id="913787265">
      <w:marLeft w:val="0"/>
      <w:marRight w:val="0"/>
      <w:marTop w:val="0"/>
      <w:marBottom w:val="0"/>
      <w:divBdr>
        <w:top w:val="none" w:sz="0" w:space="0" w:color="auto"/>
        <w:left w:val="none" w:sz="0" w:space="0" w:color="auto"/>
        <w:bottom w:val="none" w:sz="0" w:space="0" w:color="auto"/>
        <w:right w:val="none" w:sz="0" w:space="0" w:color="auto"/>
      </w:divBdr>
    </w:div>
    <w:div w:id="913787266">
      <w:marLeft w:val="0"/>
      <w:marRight w:val="0"/>
      <w:marTop w:val="0"/>
      <w:marBottom w:val="0"/>
      <w:divBdr>
        <w:top w:val="none" w:sz="0" w:space="0" w:color="auto"/>
        <w:left w:val="none" w:sz="0" w:space="0" w:color="auto"/>
        <w:bottom w:val="none" w:sz="0" w:space="0" w:color="auto"/>
        <w:right w:val="none" w:sz="0" w:space="0" w:color="auto"/>
      </w:divBdr>
    </w:div>
    <w:div w:id="913787268">
      <w:marLeft w:val="0"/>
      <w:marRight w:val="0"/>
      <w:marTop w:val="0"/>
      <w:marBottom w:val="0"/>
      <w:divBdr>
        <w:top w:val="none" w:sz="0" w:space="0" w:color="auto"/>
        <w:left w:val="none" w:sz="0" w:space="0" w:color="auto"/>
        <w:bottom w:val="none" w:sz="0" w:space="0" w:color="auto"/>
        <w:right w:val="none" w:sz="0" w:space="0" w:color="auto"/>
      </w:divBdr>
    </w:div>
    <w:div w:id="913787269">
      <w:marLeft w:val="0"/>
      <w:marRight w:val="0"/>
      <w:marTop w:val="0"/>
      <w:marBottom w:val="0"/>
      <w:divBdr>
        <w:top w:val="none" w:sz="0" w:space="0" w:color="auto"/>
        <w:left w:val="none" w:sz="0" w:space="0" w:color="auto"/>
        <w:bottom w:val="none" w:sz="0" w:space="0" w:color="auto"/>
        <w:right w:val="none" w:sz="0" w:space="0" w:color="auto"/>
      </w:divBdr>
    </w:div>
    <w:div w:id="913787270">
      <w:marLeft w:val="0"/>
      <w:marRight w:val="0"/>
      <w:marTop w:val="0"/>
      <w:marBottom w:val="0"/>
      <w:divBdr>
        <w:top w:val="none" w:sz="0" w:space="0" w:color="auto"/>
        <w:left w:val="none" w:sz="0" w:space="0" w:color="auto"/>
        <w:bottom w:val="none" w:sz="0" w:space="0" w:color="auto"/>
        <w:right w:val="none" w:sz="0" w:space="0" w:color="auto"/>
      </w:divBdr>
      <w:divsChild>
        <w:div w:id="913786437">
          <w:marLeft w:val="0"/>
          <w:marRight w:val="0"/>
          <w:marTop w:val="0"/>
          <w:marBottom w:val="0"/>
          <w:divBdr>
            <w:top w:val="none" w:sz="0" w:space="0" w:color="auto"/>
            <w:left w:val="none" w:sz="0" w:space="0" w:color="auto"/>
            <w:bottom w:val="none" w:sz="0" w:space="0" w:color="auto"/>
            <w:right w:val="none" w:sz="0" w:space="0" w:color="auto"/>
          </w:divBdr>
        </w:div>
        <w:div w:id="913786529">
          <w:marLeft w:val="0"/>
          <w:marRight w:val="0"/>
          <w:marTop w:val="0"/>
          <w:marBottom w:val="0"/>
          <w:divBdr>
            <w:top w:val="none" w:sz="0" w:space="0" w:color="auto"/>
            <w:left w:val="none" w:sz="0" w:space="0" w:color="auto"/>
            <w:bottom w:val="none" w:sz="0" w:space="0" w:color="auto"/>
            <w:right w:val="none" w:sz="0" w:space="0" w:color="auto"/>
          </w:divBdr>
        </w:div>
      </w:divsChild>
    </w:div>
    <w:div w:id="913787271">
      <w:marLeft w:val="0"/>
      <w:marRight w:val="0"/>
      <w:marTop w:val="0"/>
      <w:marBottom w:val="0"/>
      <w:divBdr>
        <w:top w:val="none" w:sz="0" w:space="0" w:color="auto"/>
        <w:left w:val="none" w:sz="0" w:space="0" w:color="auto"/>
        <w:bottom w:val="none" w:sz="0" w:space="0" w:color="auto"/>
        <w:right w:val="none" w:sz="0" w:space="0" w:color="auto"/>
      </w:divBdr>
    </w:div>
    <w:div w:id="913787274">
      <w:marLeft w:val="0"/>
      <w:marRight w:val="0"/>
      <w:marTop w:val="0"/>
      <w:marBottom w:val="0"/>
      <w:divBdr>
        <w:top w:val="none" w:sz="0" w:space="0" w:color="auto"/>
        <w:left w:val="none" w:sz="0" w:space="0" w:color="auto"/>
        <w:bottom w:val="none" w:sz="0" w:space="0" w:color="auto"/>
        <w:right w:val="none" w:sz="0" w:space="0" w:color="auto"/>
      </w:divBdr>
      <w:divsChild>
        <w:div w:id="913785424">
          <w:marLeft w:val="0"/>
          <w:marRight w:val="0"/>
          <w:marTop w:val="0"/>
          <w:marBottom w:val="0"/>
          <w:divBdr>
            <w:top w:val="none" w:sz="0" w:space="0" w:color="auto"/>
            <w:left w:val="none" w:sz="0" w:space="0" w:color="auto"/>
            <w:bottom w:val="none" w:sz="0" w:space="0" w:color="auto"/>
            <w:right w:val="none" w:sz="0" w:space="0" w:color="auto"/>
          </w:divBdr>
          <w:divsChild>
            <w:div w:id="913785880">
              <w:marLeft w:val="0"/>
              <w:marRight w:val="0"/>
              <w:marTop w:val="0"/>
              <w:marBottom w:val="0"/>
              <w:divBdr>
                <w:top w:val="none" w:sz="0" w:space="0" w:color="auto"/>
                <w:left w:val="none" w:sz="0" w:space="0" w:color="auto"/>
                <w:bottom w:val="none" w:sz="0" w:space="0" w:color="auto"/>
                <w:right w:val="none" w:sz="0" w:space="0" w:color="auto"/>
              </w:divBdr>
              <w:divsChild>
                <w:div w:id="913785033">
                  <w:marLeft w:val="0"/>
                  <w:marRight w:val="0"/>
                  <w:marTop w:val="0"/>
                  <w:marBottom w:val="0"/>
                  <w:divBdr>
                    <w:top w:val="none" w:sz="0" w:space="0" w:color="auto"/>
                    <w:left w:val="none" w:sz="0" w:space="0" w:color="auto"/>
                    <w:bottom w:val="none" w:sz="0" w:space="0" w:color="auto"/>
                    <w:right w:val="none" w:sz="0" w:space="0" w:color="auto"/>
                  </w:divBdr>
                  <w:divsChild>
                    <w:div w:id="913786201">
                      <w:marLeft w:val="0"/>
                      <w:marRight w:val="0"/>
                      <w:marTop w:val="0"/>
                      <w:marBottom w:val="0"/>
                      <w:divBdr>
                        <w:top w:val="none" w:sz="0" w:space="0" w:color="auto"/>
                        <w:left w:val="none" w:sz="0" w:space="0" w:color="auto"/>
                        <w:bottom w:val="none" w:sz="0" w:space="0" w:color="auto"/>
                        <w:right w:val="none" w:sz="0" w:space="0" w:color="auto"/>
                      </w:divBdr>
                      <w:divsChild>
                        <w:div w:id="913785850">
                          <w:marLeft w:val="0"/>
                          <w:marRight w:val="0"/>
                          <w:marTop w:val="0"/>
                          <w:marBottom w:val="0"/>
                          <w:divBdr>
                            <w:top w:val="none" w:sz="0" w:space="0" w:color="auto"/>
                            <w:left w:val="none" w:sz="0" w:space="0" w:color="auto"/>
                            <w:bottom w:val="none" w:sz="0" w:space="0" w:color="auto"/>
                            <w:right w:val="none" w:sz="0" w:space="0" w:color="auto"/>
                          </w:divBdr>
                          <w:divsChild>
                            <w:div w:id="913787181">
                              <w:marLeft w:val="0"/>
                              <w:marRight w:val="0"/>
                              <w:marTop w:val="0"/>
                              <w:marBottom w:val="0"/>
                              <w:divBdr>
                                <w:top w:val="none" w:sz="0" w:space="0" w:color="auto"/>
                                <w:left w:val="none" w:sz="0" w:space="0" w:color="auto"/>
                                <w:bottom w:val="none" w:sz="0" w:space="0" w:color="auto"/>
                                <w:right w:val="none" w:sz="0" w:space="0" w:color="auto"/>
                              </w:divBdr>
                              <w:divsChild>
                                <w:div w:id="913786462">
                                  <w:marLeft w:val="0"/>
                                  <w:marRight w:val="0"/>
                                  <w:marTop w:val="0"/>
                                  <w:marBottom w:val="0"/>
                                  <w:divBdr>
                                    <w:top w:val="none" w:sz="0" w:space="0" w:color="auto"/>
                                    <w:left w:val="none" w:sz="0" w:space="0" w:color="auto"/>
                                    <w:bottom w:val="none" w:sz="0" w:space="0" w:color="auto"/>
                                    <w:right w:val="none" w:sz="0" w:space="0" w:color="auto"/>
                                  </w:divBdr>
                                  <w:divsChild>
                                    <w:div w:id="9137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786121">
          <w:marLeft w:val="0"/>
          <w:marRight w:val="0"/>
          <w:marTop w:val="0"/>
          <w:marBottom w:val="0"/>
          <w:divBdr>
            <w:top w:val="none" w:sz="0" w:space="0" w:color="auto"/>
            <w:left w:val="none" w:sz="0" w:space="0" w:color="auto"/>
            <w:bottom w:val="none" w:sz="0" w:space="0" w:color="auto"/>
            <w:right w:val="none" w:sz="0" w:space="0" w:color="auto"/>
          </w:divBdr>
          <w:divsChild>
            <w:div w:id="91378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276">
      <w:marLeft w:val="0"/>
      <w:marRight w:val="0"/>
      <w:marTop w:val="0"/>
      <w:marBottom w:val="0"/>
      <w:divBdr>
        <w:top w:val="none" w:sz="0" w:space="0" w:color="auto"/>
        <w:left w:val="none" w:sz="0" w:space="0" w:color="auto"/>
        <w:bottom w:val="none" w:sz="0" w:space="0" w:color="auto"/>
        <w:right w:val="none" w:sz="0" w:space="0" w:color="auto"/>
      </w:divBdr>
    </w:div>
    <w:div w:id="913787279">
      <w:marLeft w:val="0"/>
      <w:marRight w:val="0"/>
      <w:marTop w:val="0"/>
      <w:marBottom w:val="0"/>
      <w:divBdr>
        <w:top w:val="none" w:sz="0" w:space="0" w:color="auto"/>
        <w:left w:val="none" w:sz="0" w:space="0" w:color="auto"/>
        <w:bottom w:val="none" w:sz="0" w:space="0" w:color="auto"/>
        <w:right w:val="none" w:sz="0" w:space="0" w:color="auto"/>
      </w:divBdr>
    </w:div>
    <w:div w:id="913787281">
      <w:marLeft w:val="0"/>
      <w:marRight w:val="0"/>
      <w:marTop w:val="0"/>
      <w:marBottom w:val="0"/>
      <w:divBdr>
        <w:top w:val="none" w:sz="0" w:space="0" w:color="auto"/>
        <w:left w:val="none" w:sz="0" w:space="0" w:color="auto"/>
        <w:bottom w:val="none" w:sz="0" w:space="0" w:color="auto"/>
        <w:right w:val="none" w:sz="0" w:space="0" w:color="auto"/>
      </w:divBdr>
    </w:div>
    <w:div w:id="913787285">
      <w:marLeft w:val="0"/>
      <w:marRight w:val="0"/>
      <w:marTop w:val="0"/>
      <w:marBottom w:val="0"/>
      <w:divBdr>
        <w:top w:val="none" w:sz="0" w:space="0" w:color="auto"/>
        <w:left w:val="none" w:sz="0" w:space="0" w:color="auto"/>
        <w:bottom w:val="none" w:sz="0" w:space="0" w:color="auto"/>
        <w:right w:val="none" w:sz="0" w:space="0" w:color="auto"/>
      </w:divBdr>
    </w:div>
    <w:div w:id="913787288">
      <w:marLeft w:val="0"/>
      <w:marRight w:val="0"/>
      <w:marTop w:val="0"/>
      <w:marBottom w:val="0"/>
      <w:divBdr>
        <w:top w:val="none" w:sz="0" w:space="0" w:color="auto"/>
        <w:left w:val="none" w:sz="0" w:space="0" w:color="auto"/>
        <w:bottom w:val="none" w:sz="0" w:space="0" w:color="auto"/>
        <w:right w:val="none" w:sz="0" w:space="0" w:color="auto"/>
      </w:divBdr>
    </w:div>
    <w:div w:id="913787292">
      <w:marLeft w:val="0"/>
      <w:marRight w:val="0"/>
      <w:marTop w:val="0"/>
      <w:marBottom w:val="0"/>
      <w:divBdr>
        <w:top w:val="none" w:sz="0" w:space="0" w:color="auto"/>
        <w:left w:val="none" w:sz="0" w:space="0" w:color="auto"/>
        <w:bottom w:val="none" w:sz="0" w:space="0" w:color="auto"/>
        <w:right w:val="none" w:sz="0" w:space="0" w:color="auto"/>
      </w:divBdr>
    </w:div>
    <w:div w:id="913787293">
      <w:marLeft w:val="0"/>
      <w:marRight w:val="0"/>
      <w:marTop w:val="0"/>
      <w:marBottom w:val="0"/>
      <w:divBdr>
        <w:top w:val="none" w:sz="0" w:space="0" w:color="auto"/>
        <w:left w:val="none" w:sz="0" w:space="0" w:color="auto"/>
        <w:bottom w:val="none" w:sz="0" w:space="0" w:color="auto"/>
        <w:right w:val="none" w:sz="0" w:space="0" w:color="auto"/>
      </w:divBdr>
    </w:div>
    <w:div w:id="913787299">
      <w:marLeft w:val="0"/>
      <w:marRight w:val="0"/>
      <w:marTop w:val="0"/>
      <w:marBottom w:val="0"/>
      <w:divBdr>
        <w:top w:val="none" w:sz="0" w:space="0" w:color="auto"/>
        <w:left w:val="none" w:sz="0" w:space="0" w:color="auto"/>
        <w:bottom w:val="none" w:sz="0" w:space="0" w:color="auto"/>
        <w:right w:val="none" w:sz="0" w:space="0" w:color="auto"/>
      </w:divBdr>
    </w:div>
    <w:div w:id="913787300">
      <w:marLeft w:val="0"/>
      <w:marRight w:val="0"/>
      <w:marTop w:val="0"/>
      <w:marBottom w:val="0"/>
      <w:divBdr>
        <w:top w:val="none" w:sz="0" w:space="0" w:color="auto"/>
        <w:left w:val="none" w:sz="0" w:space="0" w:color="auto"/>
        <w:bottom w:val="none" w:sz="0" w:space="0" w:color="auto"/>
        <w:right w:val="none" w:sz="0" w:space="0" w:color="auto"/>
      </w:divBdr>
    </w:div>
    <w:div w:id="913787302">
      <w:marLeft w:val="0"/>
      <w:marRight w:val="0"/>
      <w:marTop w:val="0"/>
      <w:marBottom w:val="0"/>
      <w:divBdr>
        <w:top w:val="none" w:sz="0" w:space="0" w:color="auto"/>
        <w:left w:val="none" w:sz="0" w:space="0" w:color="auto"/>
        <w:bottom w:val="none" w:sz="0" w:space="0" w:color="auto"/>
        <w:right w:val="none" w:sz="0" w:space="0" w:color="auto"/>
      </w:divBdr>
    </w:div>
    <w:div w:id="913787308">
      <w:marLeft w:val="0"/>
      <w:marRight w:val="0"/>
      <w:marTop w:val="0"/>
      <w:marBottom w:val="0"/>
      <w:divBdr>
        <w:top w:val="none" w:sz="0" w:space="0" w:color="auto"/>
        <w:left w:val="none" w:sz="0" w:space="0" w:color="auto"/>
        <w:bottom w:val="none" w:sz="0" w:space="0" w:color="auto"/>
        <w:right w:val="none" w:sz="0" w:space="0" w:color="auto"/>
      </w:divBdr>
    </w:div>
    <w:div w:id="913787309">
      <w:marLeft w:val="0"/>
      <w:marRight w:val="0"/>
      <w:marTop w:val="0"/>
      <w:marBottom w:val="0"/>
      <w:divBdr>
        <w:top w:val="none" w:sz="0" w:space="0" w:color="auto"/>
        <w:left w:val="none" w:sz="0" w:space="0" w:color="auto"/>
        <w:bottom w:val="none" w:sz="0" w:space="0" w:color="auto"/>
        <w:right w:val="none" w:sz="0" w:space="0" w:color="auto"/>
      </w:divBdr>
    </w:div>
    <w:div w:id="913787313">
      <w:marLeft w:val="0"/>
      <w:marRight w:val="0"/>
      <w:marTop w:val="0"/>
      <w:marBottom w:val="0"/>
      <w:divBdr>
        <w:top w:val="none" w:sz="0" w:space="0" w:color="auto"/>
        <w:left w:val="none" w:sz="0" w:space="0" w:color="auto"/>
        <w:bottom w:val="none" w:sz="0" w:space="0" w:color="auto"/>
        <w:right w:val="none" w:sz="0" w:space="0" w:color="auto"/>
      </w:divBdr>
    </w:div>
    <w:div w:id="913787314">
      <w:marLeft w:val="0"/>
      <w:marRight w:val="0"/>
      <w:marTop w:val="0"/>
      <w:marBottom w:val="0"/>
      <w:divBdr>
        <w:top w:val="none" w:sz="0" w:space="0" w:color="auto"/>
        <w:left w:val="none" w:sz="0" w:space="0" w:color="auto"/>
        <w:bottom w:val="none" w:sz="0" w:space="0" w:color="auto"/>
        <w:right w:val="none" w:sz="0" w:space="0" w:color="auto"/>
      </w:divBdr>
    </w:div>
    <w:div w:id="913787315">
      <w:marLeft w:val="0"/>
      <w:marRight w:val="0"/>
      <w:marTop w:val="0"/>
      <w:marBottom w:val="0"/>
      <w:divBdr>
        <w:top w:val="none" w:sz="0" w:space="0" w:color="auto"/>
        <w:left w:val="none" w:sz="0" w:space="0" w:color="auto"/>
        <w:bottom w:val="none" w:sz="0" w:space="0" w:color="auto"/>
        <w:right w:val="none" w:sz="0" w:space="0" w:color="auto"/>
      </w:divBdr>
    </w:div>
    <w:div w:id="913787316">
      <w:marLeft w:val="0"/>
      <w:marRight w:val="0"/>
      <w:marTop w:val="0"/>
      <w:marBottom w:val="0"/>
      <w:divBdr>
        <w:top w:val="none" w:sz="0" w:space="0" w:color="auto"/>
        <w:left w:val="none" w:sz="0" w:space="0" w:color="auto"/>
        <w:bottom w:val="none" w:sz="0" w:space="0" w:color="auto"/>
        <w:right w:val="none" w:sz="0" w:space="0" w:color="auto"/>
      </w:divBdr>
    </w:div>
    <w:div w:id="913787321">
      <w:marLeft w:val="0"/>
      <w:marRight w:val="0"/>
      <w:marTop w:val="0"/>
      <w:marBottom w:val="0"/>
      <w:divBdr>
        <w:top w:val="none" w:sz="0" w:space="0" w:color="auto"/>
        <w:left w:val="none" w:sz="0" w:space="0" w:color="auto"/>
        <w:bottom w:val="none" w:sz="0" w:space="0" w:color="auto"/>
        <w:right w:val="none" w:sz="0" w:space="0" w:color="auto"/>
      </w:divBdr>
    </w:div>
    <w:div w:id="913787323">
      <w:marLeft w:val="0"/>
      <w:marRight w:val="0"/>
      <w:marTop w:val="0"/>
      <w:marBottom w:val="0"/>
      <w:divBdr>
        <w:top w:val="none" w:sz="0" w:space="0" w:color="auto"/>
        <w:left w:val="none" w:sz="0" w:space="0" w:color="auto"/>
        <w:bottom w:val="none" w:sz="0" w:space="0" w:color="auto"/>
        <w:right w:val="none" w:sz="0" w:space="0" w:color="auto"/>
      </w:divBdr>
    </w:div>
    <w:div w:id="913787326">
      <w:marLeft w:val="0"/>
      <w:marRight w:val="0"/>
      <w:marTop w:val="0"/>
      <w:marBottom w:val="0"/>
      <w:divBdr>
        <w:top w:val="none" w:sz="0" w:space="0" w:color="auto"/>
        <w:left w:val="none" w:sz="0" w:space="0" w:color="auto"/>
        <w:bottom w:val="none" w:sz="0" w:space="0" w:color="auto"/>
        <w:right w:val="none" w:sz="0" w:space="0" w:color="auto"/>
      </w:divBdr>
    </w:div>
    <w:div w:id="913787332">
      <w:marLeft w:val="0"/>
      <w:marRight w:val="0"/>
      <w:marTop w:val="0"/>
      <w:marBottom w:val="0"/>
      <w:divBdr>
        <w:top w:val="none" w:sz="0" w:space="0" w:color="auto"/>
        <w:left w:val="none" w:sz="0" w:space="0" w:color="auto"/>
        <w:bottom w:val="none" w:sz="0" w:space="0" w:color="auto"/>
        <w:right w:val="none" w:sz="0" w:space="0" w:color="auto"/>
      </w:divBdr>
    </w:div>
    <w:div w:id="913787333">
      <w:marLeft w:val="0"/>
      <w:marRight w:val="0"/>
      <w:marTop w:val="0"/>
      <w:marBottom w:val="0"/>
      <w:divBdr>
        <w:top w:val="none" w:sz="0" w:space="0" w:color="auto"/>
        <w:left w:val="none" w:sz="0" w:space="0" w:color="auto"/>
        <w:bottom w:val="none" w:sz="0" w:space="0" w:color="auto"/>
        <w:right w:val="none" w:sz="0" w:space="0" w:color="auto"/>
      </w:divBdr>
    </w:div>
    <w:div w:id="913787335">
      <w:marLeft w:val="0"/>
      <w:marRight w:val="0"/>
      <w:marTop w:val="0"/>
      <w:marBottom w:val="0"/>
      <w:divBdr>
        <w:top w:val="none" w:sz="0" w:space="0" w:color="auto"/>
        <w:left w:val="none" w:sz="0" w:space="0" w:color="auto"/>
        <w:bottom w:val="none" w:sz="0" w:space="0" w:color="auto"/>
        <w:right w:val="none" w:sz="0" w:space="0" w:color="auto"/>
      </w:divBdr>
    </w:div>
    <w:div w:id="913787337">
      <w:marLeft w:val="0"/>
      <w:marRight w:val="0"/>
      <w:marTop w:val="0"/>
      <w:marBottom w:val="0"/>
      <w:divBdr>
        <w:top w:val="none" w:sz="0" w:space="0" w:color="auto"/>
        <w:left w:val="none" w:sz="0" w:space="0" w:color="auto"/>
        <w:bottom w:val="none" w:sz="0" w:space="0" w:color="auto"/>
        <w:right w:val="none" w:sz="0" w:space="0" w:color="auto"/>
      </w:divBdr>
    </w:div>
    <w:div w:id="913787338">
      <w:marLeft w:val="0"/>
      <w:marRight w:val="0"/>
      <w:marTop w:val="0"/>
      <w:marBottom w:val="0"/>
      <w:divBdr>
        <w:top w:val="none" w:sz="0" w:space="0" w:color="auto"/>
        <w:left w:val="none" w:sz="0" w:space="0" w:color="auto"/>
        <w:bottom w:val="none" w:sz="0" w:space="0" w:color="auto"/>
        <w:right w:val="none" w:sz="0" w:space="0" w:color="auto"/>
      </w:divBdr>
    </w:div>
    <w:div w:id="913787339">
      <w:marLeft w:val="0"/>
      <w:marRight w:val="0"/>
      <w:marTop w:val="0"/>
      <w:marBottom w:val="0"/>
      <w:divBdr>
        <w:top w:val="none" w:sz="0" w:space="0" w:color="auto"/>
        <w:left w:val="none" w:sz="0" w:space="0" w:color="auto"/>
        <w:bottom w:val="none" w:sz="0" w:space="0" w:color="auto"/>
        <w:right w:val="none" w:sz="0" w:space="0" w:color="auto"/>
      </w:divBdr>
    </w:div>
    <w:div w:id="913787340">
      <w:marLeft w:val="0"/>
      <w:marRight w:val="0"/>
      <w:marTop w:val="0"/>
      <w:marBottom w:val="0"/>
      <w:divBdr>
        <w:top w:val="none" w:sz="0" w:space="0" w:color="auto"/>
        <w:left w:val="none" w:sz="0" w:space="0" w:color="auto"/>
        <w:bottom w:val="none" w:sz="0" w:space="0" w:color="auto"/>
        <w:right w:val="none" w:sz="0" w:space="0" w:color="auto"/>
      </w:divBdr>
    </w:div>
    <w:div w:id="913787341">
      <w:marLeft w:val="0"/>
      <w:marRight w:val="0"/>
      <w:marTop w:val="0"/>
      <w:marBottom w:val="0"/>
      <w:divBdr>
        <w:top w:val="none" w:sz="0" w:space="0" w:color="auto"/>
        <w:left w:val="none" w:sz="0" w:space="0" w:color="auto"/>
        <w:bottom w:val="none" w:sz="0" w:space="0" w:color="auto"/>
        <w:right w:val="none" w:sz="0" w:space="0" w:color="auto"/>
      </w:divBdr>
      <w:divsChild>
        <w:div w:id="913785656">
          <w:marLeft w:val="0"/>
          <w:marRight w:val="0"/>
          <w:marTop w:val="0"/>
          <w:marBottom w:val="0"/>
          <w:divBdr>
            <w:top w:val="none" w:sz="0" w:space="0" w:color="auto"/>
            <w:left w:val="none" w:sz="0" w:space="0" w:color="auto"/>
            <w:bottom w:val="none" w:sz="0" w:space="0" w:color="auto"/>
            <w:right w:val="none" w:sz="0" w:space="0" w:color="auto"/>
          </w:divBdr>
        </w:div>
        <w:div w:id="913787149">
          <w:marLeft w:val="0"/>
          <w:marRight w:val="0"/>
          <w:marTop w:val="0"/>
          <w:marBottom w:val="0"/>
          <w:divBdr>
            <w:top w:val="none" w:sz="0" w:space="0" w:color="auto"/>
            <w:left w:val="none" w:sz="0" w:space="0" w:color="auto"/>
            <w:bottom w:val="none" w:sz="0" w:space="0" w:color="auto"/>
            <w:right w:val="none" w:sz="0" w:space="0" w:color="auto"/>
          </w:divBdr>
          <w:divsChild>
            <w:div w:id="913787280">
              <w:marLeft w:val="0"/>
              <w:marRight w:val="0"/>
              <w:marTop w:val="0"/>
              <w:marBottom w:val="0"/>
              <w:divBdr>
                <w:top w:val="none" w:sz="0" w:space="0" w:color="auto"/>
                <w:left w:val="none" w:sz="0" w:space="0" w:color="auto"/>
                <w:bottom w:val="none" w:sz="0" w:space="0" w:color="auto"/>
                <w:right w:val="none" w:sz="0" w:space="0" w:color="auto"/>
              </w:divBdr>
              <w:divsChild>
                <w:div w:id="913785388">
                  <w:marLeft w:val="0"/>
                  <w:marRight w:val="0"/>
                  <w:marTop w:val="0"/>
                  <w:marBottom w:val="0"/>
                  <w:divBdr>
                    <w:top w:val="none" w:sz="0" w:space="0" w:color="auto"/>
                    <w:left w:val="none" w:sz="0" w:space="0" w:color="auto"/>
                    <w:bottom w:val="none" w:sz="0" w:space="0" w:color="auto"/>
                    <w:right w:val="none" w:sz="0" w:space="0" w:color="auto"/>
                  </w:divBdr>
                </w:div>
                <w:div w:id="913786009">
                  <w:marLeft w:val="0"/>
                  <w:marRight w:val="0"/>
                  <w:marTop w:val="0"/>
                  <w:marBottom w:val="0"/>
                  <w:divBdr>
                    <w:top w:val="none" w:sz="0" w:space="0" w:color="auto"/>
                    <w:left w:val="none" w:sz="0" w:space="0" w:color="auto"/>
                    <w:bottom w:val="none" w:sz="0" w:space="0" w:color="auto"/>
                    <w:right w:val="none" w:sz="0" w:space="0" w:color="auto"/>
                  </w:divBdr>
                </w:div>
                <w:div w:id="91378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7346">
      <w:marLeft w:val="0"/>
      <w:marRight w:val="0"/>
      <w:marTop w:val="0"/>
      <w:marBottom w:val="0"/>
      <w:divBdr>
        <w:top w:val="none" w:sz="0" w:space="0" w:color="auto"/>
        <w:left w:val="none" w:sz="0" w:space="0" w:color="auto"/>
        <w:bottom w:val="none" w:sz="0" w:space="0" w:color="auto"/>
        <w:right w:val="none" w:sz="0" w:space="0" w:color="auto"/>
      </w:divBdr>
      <w:divsChild>
        <w:div w:id="913785547">
          <w:marLeft w:val="0"/>
          <w:marRight w:val="0"/>
          <w:marTop w:val="0"/>
          <w:marBottom w:val="0"/>
          <w:divBdr>
            <w:top w:val="none" w:sz="0" w:space="0" w:color="auto"/>
            <w:left w:val="none" w:sz="0" w:space="0" w:color="auto"/>
            <w:bottom w:val="none" w:sz="0" w:space="0" w:color="auto"/>
            <w:right w:val="none" w:sz="0" w:space="0" w:color="auto"/>
          </w:divBdr>
        </w:div>
        <w:div w:id="913786044">
          <w:marLeft w:val="0"/>
          <w:marRight w:val="0"/>
          <w:marTop w:val="0"/>
          <w:marBottom w:val="0"/>
          <w:divBdr>
            <w:top w:val="none" w:sz="0" w:space="0" w:color="auto"/>
            <w:left w:val="none" w:sz="0" w:space="0" w:color="auto"/>
            <w:bottom w:val="none" w:sz="0" w:space="0" w:color="auto"/>
            <w:right w:val="none" w:sz="0" w:space="0" w:color="auto"/>
          </w:divBdr>
          <w:divsChild>
            <w:div w:id="913786071">
              <w:marLeft w:val="0"/>
              <w:marRight w:val="0"/>
              <w:marTop w:val="0"/>
              <w:marBottom w:val="0"/>
              <w:divBdr>
                <w:top w:val="none" w:sz="0" w:space="0" w:color="auto"/>
                <w:left w:val="none" w:sz="0" w:space="0" w:color="auto"/>
                <w:bottom w:val="none" w:sz="0" w:space="0" w:color="auto"/>
                <w:right w:val="none" w:sz="0" w:space="0" w:color="auto"/>
              </w:divBdr>
            </w:div>
            <w:div w:id="913786417">
              <w:marLeft w:val="0"/>
              <w:marRight w:val="0"/>
              <w:marTop w:val="0"/>
              <w:marBottom w:val="0"/>
              <w:divBdr>
                <w:top w:val="none" w:sz="0" w:space="0" w:color="auto"/>
                <w:left w:val="none" w:sz="0" w:space="0" w:color="auto"/>
                <w:bottom w:val="none" w:sz="0" w:space="0" w:color="auto"/>
                <w:right w:val="none" w:sz="0" w:space="0" w:color="auto"/>
              </w:divBdr>
              <w:divsChild>
                <w:div w:id="9137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6852">
          <w:marLeft w:val="0"/>
          <w:marRight w:val="0"/>
          <w:marTop w:val="0"/>
          <w:marBottom w:val="0"/>
          <w:divBdr>
            <w:top w:val="none" w:sz="0" w:space="0" w:color="auto"/>
            <w:left w:val="none" w:sz="0" w:space="0" w:color="auto"/>
            <w:bottom w:val="none" w:sz="0" w:space="0" w:color="auto"/>
            <w:right w:val="none" w:sz="0" w:space="0" w:color="auto"/>
          </w:divBdr>
        </w:div>
        <w:div w:id="913787559">
          <w:marLeft w:val="0"/>
          <w:marRight w:val="0"/>
          <w:marTop w:val="0"/>
          <w:marBottom w:val="0"/>
          <w:divBdr>
            <w:top w:val="none" w:sz="0" w:space="0" w:color="auto"/>
            <w:left w:val="none" w:sz="0" w:space="0" w:color="auto"/>
            <w:bottom w:val="none" w:sz="0" w:space="0" w:color="auto"/>
            <w:right w:val="none" w:sz="0" w:space="0" w:color="auto"/>
          </w:divBdr>
        </w:div>
      </w:divsChild>
    </w:div>
    <w:div w:id="913787347">
      <w:marLeft w:val="0"/>
      <w:marRight w:val="0"/>
      <w:marTop w:val="0"/>
      <w:marBottom w:val="0"/>
      <w:divBdr>
        <w:top w:val="none" w:sz="0" w:space="0" w:color="auto"/>
        <w:left w:val="none" w:sz="0" w:space="0" w:color="auto"/>
        <w:bottom w:val="none" w:sz="0" w:space="0" w:color="auto"/>
        <w:right w:val="none" w:sz="0" w:space="0" w:color="auto"/>
      </w:divBdr>
    </w:div>
    <w:div w:id="913787349">
      <w:marLeft w:val="0"/>
      <w:marRight w:val="0"/>
      <w:marTop w:val="0"/>
      <w:marBottom w:val="0"/>
      <w:divBdr>
        <w:top w:val="none" w:sz="0" w:space="0" w:color="auto"/>
        <w:left w:val="none" w:sz="0" w:space="0" w:color="auto"/>
        <w:bottom w:val="none" w:sz="0" w:space="0" w:color="auto"/>
        <w:right w:val="none" w:sz="0" w:space="0" w:color="auto"/>
      </w:divBdr>
    </w:div>
    <w:div w:id="913787352">
      <w:marLeft w:val="0"/>
      <w:marRight w:val="0"/>
      <w:marTop w:val="0"/>
      <w:marBottom w:val="0"/>
      <w:divBdr>
        <w:top w:val="none" w:sz="0" w:space="0" w:color="auto"/>
        <w:left w:val="none" w:sz="0" w:space="0" w:color="auto"/>
        <w:bottom w:val="none" w:sz="0" w:space="0" w:color="auto"/>
        <w:right w:val="none" w:sz="0" w:space="0" w:color="auto"/>
      </w:divBdr>
    </w:div>
    <w:div w:id="913787353">
      <w:marLeft w:val="0"/>
      <w:marRight w:val="0"/>
      <w:marTop w:val="0"/>
      <w:marBottom w:val="0"/>
      <w:divBdr>
        <w:top w:val="none" w:sz="0" w:space="0" w:color="auto"/>
        <w:left w:val="none" w:sz="0" w:space="0" w:color="auto"/>
        <w:bottom w:val="none" w:sz="0" w:space="0" w:color="auto"/>
        <w:right w:val="none" w:sz="0" w:space="0" w:color="auto"/>
      </w:divBdr>
    </w:div>
    <w:div w:id="913787355">
      <w:marLeft w:val="0"/>
      <w:marRight w:val="0"/>
      <w:marTop w:val="0"/>
      <w:marBottom w:val="0"/>
      <w:divBdr>
        <w:top w:val="none" w:sz="0" w:space="0" w:color="auto"/>
        <w:left w:val="none" w:sz="0" w:space="0" w:color="auto"/>
        <w:bottom w:val="none" w:sz="0" w:space="0" w:color="auto"/>
        <w:right w:val="none" w:sz="0" w:space="0" w:color="auto"/>
      </w:divBdr>
    </w:div>
    <w:div w:id="913787356">
      <w:marLeft w:val="0"/>
      <w:marRight w:val="0"/>
      <w:marTop w:val="0"/>
      <w:marBottom w:val="0"/>
      <w:divBdr>
        <w:top w:val="none" w:sz="0" w:space="0" w:color="auto"/>
        <w:left w:val="none" w:sz="0" w:space="0" w:color="auto"/>
        <w:bottom w:val="none" w:sz="0" w:space="0" w:color="auto"/>
        <w:right w:val="none" w:sz="0" w:space="0" w:color="auto"/>
      </w:divBdr>
    </w:div>
    <w:div w:id="913787357">
      <w:marLeft w:val="0"/>
      <w:marRight w:val="0"/>
      <w:marTop w:val="0"/>
      <w:marBottom w:val="0"/>
      <w:divBdr>
        <w:top w:val="none" w:sz="0" w:space="0" w:color="auto"/>
        <w:left w:val="none" w:sz="0" w:space="0" w:color="auto"/>
        <w:bottom w:val="none" w:sz="0" w:space="0" w:color="auto"/>
        <w:right w:val="none" w:sz="0" w:space="0" w:color="auto"/>
      </w:divBdr>
    </w:div>
    <w:div w:id="913787358">
      <w:marLeft w:val="0"/>
      <w:marRight w:val="0"/>
      <w:marTop w:val="0"/>
      <w:marBottom w:val="0"/>
      <w:divBdr>
        <w:top w:val="none" w:sz="0" w:space="0" w:color="auto"/>
        <w:left w:val="none" w:sz="0" w:space="0" w:color="auto"/>
        <w:bottom w:val="none" w:sz="0" w:space="0" w:color="auto"/>
        <w:right w:val="none" w:sz="0" w:space="0" w:color="auto"/>
      </w:divBdr>
    </w:div>
    <w:div w:id="913787361">
      <w:marLeft w:val="0"/>
      <w:marRight w:val="0"/>
      <w:marTop w:val="0"/>
      <w:marBottom w:val="0"/>
      <w:divBdr>
        <w:top w:val="none" w:sz="0" w:space="0" w:color="auto"/>
        <w:left w:val="none" w:sz="0" w:space="0" w:color="auto"/>
        <w:bottom w:val="none" w:sz="0" w:space="0" w:color="auto"/>
        <w:right w:val="none" w:sz="0" w:space="0" w:color="auto"/>
      </w:divBdr>
    </w:div>
    <w:div w:id="913787362">
      <w:marLeft w:val="0"/>
      <w:marRight w:val="0"/>
      <w:marTop w:val="0"/>
      <w:marBottom w:val="0"/>
      <w:divBdr>
        <w:top w:val="none" w:sz="0" w:space="0" w:color="auto"/>
        <w:left w:val="none" w:sz="0" w:space="0" w:color="auto"/>
        <w:bottom w:val="none" w:sz="0" w:space="0" w:color="auto"/>
        <w:right w:val="none" w:sz="0" w:space="0" w:color="auto"/>
      </w:divBdr>
    </w:div>
    <w:div w:id="913787363">
      <w:marLeft w:val="0"/>
      <w:marRight w:val="0"/>
      <w:marTop w:val="0"/>
      <w:marBottom w:val="0"/>
      <w:divBdr>
        <w:top w:val="none" w:sz="0" w:space="0" w:color="auto"/>
        <w:left w:val="none" w:sz="0" w:space="0" w:color="auto"/>
        <w:bottom w:val="none" w:sz="0" w:space="0" w:color="auto"/>
        <w:right w:val="none" w:sz="0" w:space="0" w:color="auto"/>
      </w:divBdr>
    </w:div>
    <w:div w:id="913787365">
      <w:marLeft w:val="0"/>
      <w:marRight w:val="0"/>
      <w:marTop w:val="0"/>
      <w:marBottom w:val="0"/>
      <w:divBdr>
        <w:top w:val="none" w:sz="0" w:space="0" w:color="auto"/>
        <w:left w:val="none" w:sz="0" w:space="0" w:color="auto"/>
        <w:bottom w:val="none" w:sz="0" w:space="0" w:color="auto"/>
        <w:right w:val="none" w:sz="0" w:space="0" w:color="auto"/>
      </w:divBdr>
    </w:div>
    <w:div w:id="913787369">
      <w:marLeft w:val="0"/>
      <w:marRight w:val="0"/>
      <w:marTop w:val="0"/>
      <w:marBottom w:val="0"/>
      <w:divBdr>
        <w:top w:val="none" w:sz="0" w:space="0" w:color="auto"/>
        <w:left w:val="none" w:sz="0" w:space="0" w:color="auto"/>
        <w:bottom w:val="none" w:sz="0" w:space="0" w:color="auto"/>
        <w:right w:val="none" w:sz="0" w:space="0" w:color="auto"/>
      </w:divBdr>
    </w:div>
    <w:div w:id="913787371">
      <w:marLeft w:val="0"/>
      <w:marRight w:val="0"/>
      <w:marTop w:val="0"/>
      <w:marBottom w:val="0"/>
      <w:divBdr>
        <w:top w:val="none" w:sz="0" w:space="0" w:color="auto"/>
        <w:left w:val="none" w:sz="0" w:space="0" w:color="auto"/>
        <w:bottom w:val="none" w:sz="0" w:space="0" w:color="auto"/>
        <w:right w:val="none" w:sz="0" w:space="0" w:color="auto"/>
      </w:divBdr>
    </w:div>
    <w:div w:id="913787372">
      <w:marLeft w:val="0"/>
      <w:marRight w:val="0"/>
      <w:marTop w:val="0"/>
      <w:marBottom w:val="0"/>
      <w:divBdr>
        <w:top w:val="none" w:sz="0" w:space="0" w:color="auto"/>
        <w:left w:val="none" w:sz="0" w:space="0" w:color="auto"/>
        <w:bottom w:val="none" w:sz="0" w:space="0" w:color="auto"/>
        <w:right w:val="none" w:sz="0" w:space="0" w:color="auto"/>
      </w:divBdr>
      <w:divsChild>
        <w:div w:id="913785658">
          <w:marLeft w:val="0"/>
          <w:marRight w:val="0"/>
          <w:marTop w:val="0"/>
          <w:marBottom w:val="0"/>
          <w:divBdr>
            <w:top w:val="none" w:sz="0" w:space="0" w:color="auto"/>
            <w:left w:val="none" w:sz="0" w:space="0" w:color="auto"/>
            <w:bottom w:val="none" w:sz="0" w:space="0" w:color="auto"/>
            <w:right w:val="none" w:sz="0" w:space="0" w:color="auto"/>
          </w:divBdr>
        </w:div>
        <w:div w:id="913786627">
          <w:marLeft w:val="0"/>
          <w:marRight w:val="0"/>
          <w:marTop w:val="0"/>
          <w:marBottom w:val="0"/>
          <w:divBdr>
            <w:top w:val="none" w:sz="0" w:space="0" w:color="auto"/>
            <w:left w:val="none" w:sz="0" w:space="0" w:color="auto"/>
            <w:bottom w:val="none" w:sz="0" w:space="0" w:color="auto"/>
            <w:right w:val="none" w:sz="0" w:space="0" w:color="auto"/>
          </w:divBdr>
        </w:div>
        <w:div w:id="913786684">
          <w:marLeft w:val="0"/>
          <w:marRight w:val="0"/>
          <w:marTop w:val="0"/>
          <w:marBottom w:val="0"/>
          <w:divBdr>
            <w:top w:val="none" w:sz="0" w:space="0" w:color="auto"/>
            <w:left w:val="none" w:sz="0" w:space="0" w:color="auto"/>
            <w:bottom w:val="none" w:sz="0" w:space="0" w:color="auto"/>
            <w:right w:val="none" w:sz="0" w:space="0" w:color="auto"/>
          </w:divBdr>
        </w:div>
      </w:divsChild>
    </w:div>
    <w:div w:id="913787375">
      <w:marLeft w:val="0"/>
      <w:marRight w:val="0"/>
      <w:marTop w:val="0"/>
      <w:marBottom w:val="0"/>
      <w:divBdr>
        <w:top w:val="none" w:sz="0" w:space="0" w:color="auto"/>
        <w:left w:val="none" w:sz="0" w:space="0" w:color="auto"/>
        <w:bottom w:val="none" w:sz="0" w:space="0" w:color="auto"/>
        <w:right w:val="none" w:sz="0" w:space="0" w:color="auto"/>
      </w:divBdr>
    </w:div>
    <w:div w:id="913787376">
      <w:marLeft w:val="0"/>
      <w:marRight w:val="0"/>
      <w:marTop w:val="0"/>
      <w:marBottom w:val="0"/>
      <w:divBdr>
        <w:top w:val="none" w:sz="0" w:space="0" w:color="auto"/>
        <w:left w:val="none" w:sz="0" w:space="0" w:color="auto"/>
        <w:bottom w:val="none" w:sz="0" w:space="0" w:color="auto"/>
        <w:right w:val="none" w:sz="0" w:space="0" w:color="auto"/>
      </w:divBdr>
      <w:divsChild>
        <w:div w:id="913784739">
          <w:marLeft w:val="0"/>
          <w:marRight w:val="0"/>
          <w:marTop w:val="0"/>
          <w:marBottom w:val="0"/>
          <w:divBdr>
            <w:top w:val="none" w:sz="0" w:space="0" w:color="auto"/>
            <w:left w:val="none" w:sz="0" w:space="0" w:color="auto"/>
            <w:bottom w:val="none" w:sz="0" w:space="0" w:color="auto"/>
            <w:right w:val="none" w:sz="0" w:space="0" w:color="auto"/>
          </w:divBdr>
          <w:divsChild>
            <w:div w:id="91378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380">
      <w:marLeft w:val="0"/>
      <w:marRight w:val="0"/>
      <w:marTop w:val="0"/>
      <w:marBottom w:val="0"/>
      <w:divBdr>
        <w:top w:val="none" w:sz="0" w:space="0" w:color="auto"/>
        <w:left w:val="none" w:sz="0" w:space="0" w:color="auto"/>
        <w:bottom w:val="none" w:sz="0" w:space="0" w:color="auto"/>
        <w:right w:val="none" w:sz="0" w:space="0" w:color="auto"/>
      </w:divBdr>
    </w:div>
    <w:div w:id="913787382">
      <w:marLeft w:val="0"/>
      <w:marRight w:val="0"/>
      <w:marTop w:val="0"/>
      <w:marBottom w:val="0"/>
      <w:divBdr>
        <w:top w:val="none" w:sz="0" w:space="0" w:color="auto"/>
        <w:left w:val="none" w:sz="0" w:space="0" w:color="auto"/>
        <w:bottom w:val="none" w:sz="0" w:space="0" w:color="auto"/>
        <w:right w:val="none" w:sz="0" w:space="0" w:color="auto"/>
      </w:divBdr>
    </w:div>
    <w:div w:id="913787383">
      <w:marLeft w:val="0"/>
      <w:marRight w:val="0"/>
      <w:marTop w:val="0"/>
      <w:marBottom w:val="0"/>
      <w:divBdr>
        <w:top w:val="none" w:sz="0" w:space="0" w:color="auto"/>
        <w:left w:val="none" w:sz="0" w:space="0" w:color="auto"/>
        <w:bottom w:val="none" w:sz="0" w:space="0" w:color="auto"/>
        <w:right w:val="none" w:sz="0" w:space="0" w:color="auto"/>
      </w:divBdr>
    </w:div>
    <w:div w:id="913787384">
      <w:marLeft w:val="0"/>
      <w:marRight w:val="0"/>
      <w:marTop w:val="0"/>
      <w:marBottom w:val="0"/>
      <w:divBdr>
        <w:top w:val="none" w:sz="0" w:space="0" w:color="auto"/>
        <w:left w:val="none" w:sz="0" w:space="0" w:color="auto"/>
        <w:bottom w:val="none" w:sz="0" w:space="0" w:color="auto"/>
        <w:right w:val="none" w:sz="0" w:space="0" w:color="auto"/>
      </w:divBdr>
    </w:div>
    <w:div w:id="913787386">
      <w:marLeft w:val="0"/>
      <w:marRight w:val="0"/>
      <w:marTop w:val="0"/>
      <w:marBottom w:val="0"/>
      <w:divBdr>
        <w:top w:val="none" w:sz="0" w:space="0" w:color="auto"/>
        <w:left w:val="none" w:sz="0" w:space="0" w:color="auto"/>
        <w:bottom w:val="none" w:sz="0" w:space="0" w:color="auto"/>
        <w:right w:val="none" w:sz="0" w:space="0" w:color="auto"/>
      </w:divBdr>
    </w:div>
    <w:div w:id="913787387">
      <w:marLeft w:val="0"/>
      <w:marRight w:val="0"/>
      <w:marTop w:val="0"/>
      <w:marBottom w:val="0"/>
      <w:divBdr>
        <w:top w:val="none" w:sz="0" w:space="0" w:color="auto"/>
        <w:left w:val="none" w:sz="0" w:space="0" w:color="auto"/>
        <w:bottom w:val="none" w:sz="0" w:space="0" w:color="auto"/>
        <w:right w:val="none" w:sz="0" w:space="0" w:color="auto"/>
      </w:divBdr>
      <w:divsChild>
        <w:div w:id="913786549">
          <w:marLeft w:val="0"/>
          <w:marRight w:val="0"/>
          <w:marTop w:val="0"/>
          <w:marBottom w:val="0"/>
          <w:divBdr>
            <w:top w:val="none" w:sz="0" w:space="0" w:color="auto"/>
            <w:left w:val="none" w:sz="0" w:space="0" w:color="auto"/>
            <w:bottom w:val="none" w:sz="0" w:space="0" w:color="auto"/>
            <w:right w:val="none" w:sz="0" w:space="0" w:color="auto"/>
          </w:divBdr>
        </w:div>
      </w:divsChild>
    </w:div>
    <w:div w:id="913787388">
      <w:marLeft w:val="0"/>
      <w:marRight w:val="0"/>
      <w:marTop w:val="0"/>
      <w:marBottom w:val="0"/>
      <w:divBdr>
        <w:top w:val="none" w:sz="0" w:space="0" w:color="auto"/>
        <w:left w:val="none" w:sz="0" w:space="0" w:color="auto"/>
        <w:bottom w:val="none" w:sz="0" w:space="0" w:color="auto"/>
        <w:right w:val="none" w:sz="0" w:space="0" w:color="auto"/>
      </w:divBdr>
    </w:div>
    <w:div w:id="913787390">
      <w:marLeft w:val="0"/>
      <w:marRight w:val="0"/>
      <w:marTop w:val="0"/>
      <w:marBottom w:val="0"/>
      <w:divBdr>
        <w:top w:val="none" w:sz="0" w:space="0" w:color="auto"/>
        <w:left w:val="none" w:sz="0" w:space="0" w:color="auto"/>
        <w:bottom w:val="none" w:sz="0" w:space="0" w:color="auto"/>
        <w:right w:val="none" w:sz="0" w:space="0" w:color="auto"/>
      </w:divBdr>
    </w:div>
    <w:div w:id="913787391">
      <w:marLeft w:val="0"/>
      <w:marRight w:val="0"/>
      <w:marTop w:val="0"/>
      <w:marBottom w:val="0"/>
      <w:divBdr>
        <w:top w:val="none" w:sz="0" w:space="0" w:color="auto"/>
        <w:left w:val="none" w:sz="0" w:space="0" w:color="auto"/>
        <w:bottom w:val="none" w:sz="0" w:space="0" w:color="auto"/>
        <w:right w:val="none" w:sz="0" w:space="0" w:color="auto"/>
      </w:divBdr>
    </w:div>
    <w:div w:id="913787393">
      <w:marLeft w:val="0"/>
      <w:marRight w:val="0"/>
      <w:marTop w:val="0"/>
      <w:marBottom w:val="0"/>
      <w:divBdr>
        <w:top w:val="none" w:sz="0" w:space="0" w:color="auto"/>
        <w:left w:val="none" w:sz="0" w:space="0" w:color="auto"/>
        <w:bottom w:val="none" w:sz="0" w:space="0" w:color="auto"/>
        <w:right w:val="none" w:sz="0" w:space="0" w:color="auto"/>
      </w:divBdr>
      <w:divsChild>
        <w:div w:id="913785073">
          <w:marLeft w:val="0"/>
          <w:marRight w:val="0"/>
          <w:marTop w:val="0"/>
          <w:marBottom w:val="0"/>
          <w:divBdr>
            <w:top w:val="none" w:sz="0" w:space="0" w:color="auto"/>
            <w:left w:val="none" w:sz="0" w:space="0" w:color="auto"/>
            <w:bottom w:val="none" w:sz="0" w:space="0" w:color="auto"/>
            <w:right w:val="none" w:sz="0" w:space="0" w:color="auto"/>
          </w:divBdr>
        </w:div>
        <w:div w:id="913785489">
          <w:marLeft w:val="0"/>
          <w:marRight w:val="0"/>
          <w:marTop w:val="0"/>
          <w:marBottom w:val="0"/>
          <w:divBdr>
            <w:top w:val="none" w:sz="0" w:space="0" w:color="auto"/>
            <w:left w:val="none" w:sz="0" w:space="0" w:color="auto"/>
            <w:bottom w:val="none" w:sz="0" w:space="0" w:color="auto"/>
            <w:right w:val="none" w:sz="0" w:space="0" w:color="auto"/>
          </w:divBdr>
        </w:div>
        <w:div w:id="913786360">
          <w:marLeft w:val="0"/>
          <w:marRight w:val="0"/>
          <w:marTop w:val="0"/>
          <w:marBottom w:val="0"/>
          <w:divBdr>
            <w:top w:val="none" w:sz="0" w:space="0" w:color="auto"/>
            <w:left w:val="none" w:sz="0" w:space="0" w:color="auto"/>
            <w:bottom w:val="none" w:sz="0" w:space="0" w:color="auto"/>
            <w:right w:val="none" w:sz="0" w:space="0" w:color="auto"/>
          </w:divBdr>
        </w:div>
        <w:div w:id="913786640">
          <w:marLeft w:val="0"/>
          <w:marRight w:val="0"/>
          <w:marTop w:val="0"/>
          <w:marBottom w:val="0"/>
          <w:divBdr>
            <w:top w:val="none" w:sz="0" w:space="0" w:color="auto"/>
            <w:left w:val="none" w:sz="0" w:space="0" w:color="auto"/>
            <w:bottom w:val="none" w:sz="0" w:space="0" w:color="auto"/>
            <w:right w:val="none" w:sz="0" w:space="0" w:color="auto"/>
          </w:divBdr>
          <w:divsChild>
            <w:div w:id="913784770">
              <w:marLeft w:val="0"/>
              <w:marRight w:val="0"/>
              <w:marTop w:val="0"/>
              <w:marBottom w:val="0"/>
              <w:divBdr>
                <w:top w:val="none" w:sz="0" w:space="0" w:color="auto"/>
                <w:left w:val="none" w:sz="0" w:space="0" w:color="auto"/>
                <w:bottom w:val="none" w:sz="0" w:space="0" w:color="auto"/>
                <w:right w:val="none" w:sz="0" w:space="0" w:color="auto"/>
              </w:divBdr>
            </w:div>
            <w:div w:id="913785331">
              <w:marLeft w:val="0"/>
              <w:marRight w:val="0"/>
              <w:marTop w:val="0"/>
              <w:marBottom w:val="0"/>
              <w:divBdr>
                <w:top w:val="none" w:sz="0" w:space="0" w:color="auto"/>
                <w:left w:val="none" w:sz="0" w:space="0" w:color="auto"/>
                <w:bottom w:val="none" w:sz="0" w:space="0" w:color="auto"/>
                <w:right w:val="none" w:sz="0" w:space="0" w:color="auto"/>
              </w:divBdr>
            </w:div>
          </w:divsChild>
        </w:div>
        <w:div w:id="913786943">
          <w:marLeft w:val="0"/>
          <w:marRight w:val="0"/>
          <w:marTop w:val="0"/>
          <w:marBottom w:val="0"/>
          <w:divBdr>
            <w:top w:val="none" w:sz="0" w:space="0" w:color="auto"/>
            <w:left w:val="none" w:sz="0" w:space="0" w:color="auto"/>
            <w:bottom w:val="none" w:sz="0" w:space="0" w:color="auto"/>
            <w:right w:val="none" w:sz="0" w:space="0" w:color="auto"/>
          </w:divBdr>
        </w:div>
      </w:divsChild>
    </w:div>
    <w:div w:id="913787396">
      <w:marLeft w:val="0"/>
      <w:marRight w:val="0"/>
      <w:marTop w:val="0"/>
      <w:marBottom w:val="0"/>
      <w:divBdr>
        <w:top w:val="none" w:sz="0" w:space="0" w:color="auto"/>
        <w:left w:val="none" w:sz="0" w:space="0" w:color="auto"/>
        <w:bottom w:val="none" w:sz="0" w:space="0" w:color="auto"/>
        <w:right w:val="none" w:sz="0" w:space="0" w:color="auto"/>
      </w:divBdr>
    </w:div>
    <w:div w:id="913787397">
      <w:marLeft w:val="0"/>
      <w:marRight w:val="0"/>
      <w:marTop w:val="0"/>
      <w:marBottom w:val="0"/>
      <w:divBdr>
        <w:top w:val="none" w:sz="0" w:space="0" w:color="auto"/>
        <w:left w:val="none" w:sz="0" w:space="0" w:color="auto"/>
        <w:bottom w:val="none" w:sz="0" w:space="0" w:color="auto"/>
        <w:right w:val="none" w:sz="0" w:space="0" w:color="auto"/>
      </w:divBdr>
    </w:div>
    <w:div w:id="913787399">
      <w:marLeft w:val="0"/>
      <w:marRight w:val="0"/>
      <w:marTop w:val="0"/>
      <w:marBottom w:val="0"/>
      <w:divBdr>
        <w:top w:val="none" w:sz="0" w:space="0" w:color="auto"/>
        <w:left w:val="none" w:sz="0" w:space="0" w:color="auto"/>
        <w:bottom w:val="none" w:sz="0" w:space="0" w:color="auto"/>
        <w:right w:val="none" w:sz="0" w:space="0" w:color="auto"/>
      </w:divBdr>
    </w:div>
    <w:div w:id="913787404">
      <w:marLeft w:val="0"/>
      <w:marRight w:val="0"/>
      <w:marTop w:val="0"/>
      <w:marBottom w:val="0"/>
      <w:divBdr>
        <w:top w:val="none" w:sz="0" w:space="0" w:color="auto"/>
        <w:left w:val="none" w:sz="0" w:space="0" w:color="auto"/>
        <w:bottom w:val="none" w:sz="0" w:space="0" w:color="auto"/>
        <w:right w:val="none" w:sz="0" w:space="0" w:color="auto"/>
      </w:divBdr>
    </w:div>
    <w:div w:id="913787405">
      <w:marLeft w:val="0"/>
      <w:marRight w:val="0"/>
      <w:marTop w:val="0"/>
      <w:marBottom w:val="0"/>
      <w:divBdr>
        <w:top w:val="none" w:sz="0" w:space="0" w:color="auto"/>
        <w:left w:val="none" w:sz="0" w:space="0" w:color="auto"/>
        <w:bottom w:val="none" w:sz="0" w:space="0" w:color="auto"/>
        <w:right w:val="none" w:sz="0" w:space="0" w:color="auto"/>
      </w:divBdr>
    </w:div>
    <w:div w:id="913787409">
      <w:marLeft w:val="0"/>
      <w:marRight w:val="0"/>
      <w:marTop w:val="0"/>
      <w:marBottom w:val="0"/>
      <w:divBdr>
        <w:top w:val="none" w:sz="0" w:space="0" w:color="auto"/>
        <w:left w:val="none" w:sz="0" w:space="0" w:color="auto"/>
        <w:bottom w:val="none" w:sz="0" w:space="0" w:color="auto"/>
        <w:right w:val="none" w:sz="0" w:space="0" w:color="auto"/>
      </w:divBdr>
    </w:div>
    <w:div w:id="913787411">
      <w:marLeft w:val="0"/>
      <w:marRight w:val="0"/>
      <w:marTop w:val="0"/>
      <w:marBottom w:val="0"/>
      <w:divBdr>
        <w:top w:val="none" w:sz="0" w:space="0" w:color="auto"/>
        <w:left w:val="none" w:sz="0" w:space="0" w:color="auto"/>
        <w:bottom w:val="none" w:sz="0" w:space="0" w:color="auto"/>
        <w:right w:val="none" w:sz="0" w:space="0" w:color="auto"/>
      </w:divBdr>
    </w:div>
    <w:div w:id="913787412">
      <w:marLeft w:val="0"/>
      <w:marRight w:val="0"/>
      <w:marTop w:val="0"/>
      <w:marBottom w:val="0"/>
      <w:divBdr>
        <w:top w:val="none" w:sz="0" w:space="0" w:color="auto"/>
        <w:left w:val="none" w:sz="0" w:space="0" w:color="auto"/>
        <w:bottom w:val="none" w:sz="0" w:space="0" w:color="auto"/>
        <w:right w:val="none" w:sz="0" w:space="0" w:color="auto"/>
      </w:divBdr>
    </w:div>
    <w:div w:id="913787414">
      <w:marLeft w:val="0"/>
      <w:marRight w:val="0"/>
      <w:marTop w:val="0"/>
      <w:marBottom w:val="0"/>
      <w:divBdr>
        <w:top w:val="none" w:sz="0" w:space="0" w:color="auto"/>
        <w:left w:val="none" w:sz="0" w:space="0" w:color="auto"/>
        <w:bottom w:val="none" w:sz="0" w:space="0" w:color="auto"/>
        <w:right w:val="none" w:sz="0" w:space="0" w:color="auto"/>
      </w:divBdr>
    </w:div>
    <w:div w:id="913787416">
      <w:marLeft w:val="0"/>
      <w:marRight w:val="0"/>
      <w:marTop w:val="0"/>
      <w:marBottom w:val="0"/>
      <w:divBdr>
        <w:top w:val="none" w:sz="0" w:space="0" w:color="auto"/>
        <w:left w:val="none" w:sz="0" w:space="0" w:color="auto"/>
        <w:bottom w:val="none" w:sz="0" w:space="0" w:color="auto"/>
        <w:right w:val="none" w:sz="0" w:space="0" w:color="auto"/>
      </w:divBdr>
    </w:div>
    <w:div w:id="913787428">
      <w:marLeft w:val="0"/>
      <w:marRight w:val="0"/>
      <w:marTop w:val="0"/>
      <w:marBottom w:val="0"/>
      <w:divBdr>
        <w:top w:val="none" w:sz="0" w:space="0" w:color="auto"/>
        <w:left w:val="none" w:sz="0" w:space="0" w:color="auto"/>
        <w:bottom w:val="none" w:sz="0" w:space="0" w:color="auto"/>
        <w:right w:val="none" w:sz="0" w:space="0" w:color="auto"/>
      </w:divBdr>
    </w:div>
    <w:div w:id="913787430">
      <w:marLeft w:val="0"/>
      <w:marRight w:val="0"/>
      <w:marTop w:val="0"/>
      <w:marBottom w:val="0"/>
      <w:divBdr>
        <w:top w:val="none" w:sz="0" w:space="0" w:color="auto"/>
        <w:left w:val="none" w:sz="0" w:space="0" w:color="auto"/>
        <w:bottom w:val="none" w:sz="0" w:space="0" w:color="auto"/>
        <w:right w:val="none" w:sz="0" w:space="0" w:color="auto"/>
      </w:divBdr>
    </w:div>
    <w:div w:id="913787431">
      <w:marLeft w:val="0"/>
      <w:marRight w:val="0"/>
      <w:marTop w:val="0"/>
      <w:marBottom w:val="0"/>
      <w:divBdr>
        <w:top w:val="none" w:sz="0" w:space="0" w:color="auto"/>
        <w:left w:val="none" w:sz="0" w:space="0" w:color="auto"/>
        <w:bottom w:val="none" w:sz="0" w:space="0" w:color="auto"/>
        <w:right w:val="none" w:sz="0" w:space="0" w:color="auto"/>
      </w:divBdr>
    </w:div>
    <w:div w:id="913787433">
      <w:marLeft w:val="0"/>
      <w:marRight w:val="0"/>
      <w:marTop w:val="0"/>
      <w:marBottom w:val="0"/>
      <w:divBdr>
        <w:top w:val="none" w:sz="0" w:space="0" w:color="auto"/>
        <w:left w:val="none" w:sz="0" w:space="0" w:color="auto"/>
        <w:bottom w:val="none" w:sz="0" w:space="0" w:color="auto"/>
        <w:right w:val="none" w:sz="0" w:space="0" w:color="auto"/>
      </w:divBdr>
    </w:div>
    <w:div w:id="913787436">
      <w:marLeft w:val="0"/>
      <w:marRight w:val="0"/>
      <w:marTop w:val="0"/>
      <w:marBottom w:val="0"/>
      <w:divBdr>
        <w:top w:val="none" w:sz="0" w:space="0" w:color="auto"/>
        <w:left w:val="none" w:sz="0" w:space="0" w:color="auto"/>
        <w:bottom w:val="none" w:sz="0" w:space="0" w:color="auto"/>
        <w:right w:val="none" w:sz="0" w:space="0" w:color="auto"/>
      </w:divBdr>
    </w:div>
    <w:div w:id="913787439">
      <w:marLeft w:val="0"/>
      <w:marRight w:val="0"/>
      <w:marTop w:val="0"/>
      <w:marBottom w:val="0"/>
      <w:divBdr>
        <w:top w:val="none" w:sz="0" w:space="0" w:color="auto"/>
        <w:left w:val="none" w:sz="0" w:space="0" w:color="auto"/>
        <w:bottom w:val="none" w:sz="0" w:space="0" w:color="auto"/>
        <w:right w:val="none" w:sz="0" w:space="0" w:color="auto"/>
      </w:divBdr>
    </w:div>
    <w:div w:id="913787441">
      <w:marLeft w:val="0"/>
      <w:marRight w:val="0"/>
      <w:marTop w:val="0"/>
      <w:marBottom w:val="0"/>
      <w:divBdr>
        <w:top w:val="none" w:sz="0" w:space="0" w:color="auto"/>
        <w:left w:val="none" w:sz="0" w:space="0" w:color="auto"/>
        <w:bottom w:val="none" w:sz="0" w:space="0" w:color="auto"/>
        <w:right w:val="none" w:sz="0" w:space="0" w:color="auto"/>
      </w:divBdr>
    </w:div>
    <w:div w:id="913787442">
      <w:marLeft w:val="0"/>
      <w:marRight w:val="0"/>
      <w:marTop w:val="0"/>
      <w:marBottom w:val="0"/>
      <w:divBdr>
        <w:top w:val="none" w:sz="0" w:space="0" w:color="auto"/>
        <w:left w:val="none" w:sz="0" w:space="0" w:color="auto"/>
        <w:bottom w:val="none" w:sz="0" w:space="0" w:color="auto"/>
        <w:right w:val="none" w:sz="0" w:space="0" w:color="auto"/>
      </w:divBdr>
    </w:div>
    <w:div w:id="913787443">
      <w:marLeft w:val="0"/>
      <w:marRight w:val="0"/>
      <w:marTop w:val="0"/>
      <w:marBottom w:val="0"/>
      <w:divBdr>
        <w:top w:val="none" w:sz="0" w:space="0" w:color="auto"/>
        <w:left w:val="none" w:sz="0" w:space="0" w:color="auto"/>
        <w:bottom w:val="none" w:sz="0" w:space="0" w:color="auto"/>
        <w:right w:val="none" w:sz="0" w:space="0" w:color="auto"/>
      </w:divBdr>
      <w:divsChild>
        <w:div w:id="913785462">
          <w:marLeft w:val="0"/>
          <w:marRight w:val="0"/>
          <w:marTop w:val="0"/>
          <w:marBottom w:val="0"/>
          <w:divBdr>
            <w:top w:val="none" w:sz="0" w:space="0" w:color="auto"/>
            <w:left w:val="none" w:sz="0" w:space="0" w:color="auto"/>
            <w:bottom w:val="none" w:sz="0" w:space="0" w:color="auto"/>
            <w:right w:val="none" w:sz="0" w:space="0" w:color="auto"/>
          </w:divBdr>
          <w:divsChild>
            <w:div w:id="913784811">
              <w:marLeft w:val="0"/>
              <w:marRight w:val="0"/>
              <w:marTop w:val="0"/>
              <w:marBottom w:val="0"/>
              <w:divBdr>
                <w:top w:val="none" w:sz="0" w:space="0" w:color="auto"/>
                <w:left w:val="none" w:sz="0" w:space="0" w:color="auto"/>
                <w:bottom w:val="none" w:sz="0" w:space="0" w:color="auto"/>
                <w:right w:val="none" w:sz="0" w:space="0" w:color="auto"/>
              </w:divBdr>
            </w:div>
            <w:div w:id="913787317">
              <w:marLeft w:val="0"/>
              <w:marRight w:val="0"/>
              <w:marTop w:val="0"/>
              <w:marBottom w:val="0"/>
              <w:divBdr>
                <w:top w:val="none" w:sz="0" w:space="0" w:color="auto"/>
                <w:left w:val="none" w:sz="0" w:space="0" w:color="auto"/>
                <w:bottom w:val="none" w:sz="0" w:space="0" w:color="auto"/>
                <w:right w:val="none" w:sz="0" w:space="0" w:color="auto"/>
              </w:divBdr>
              <w:divsChild>
                <w:div w:id="913785432">
                  <w:marLeft w:val="0"/>
                  <w:marRight w:val="0"/>
                  <w:marTop w:val="0"/>
                  <w:marBottom w:val="0"/>
                  <w:divBdr>
                    <w:top w:val="none" w:sz="0" w:space="0" w:color="auto"/>
                    <w:left w:val="none" w:sz="0" w:space="0" w:color="auto"/>
                    <w:bottom w:val="none" w:sz="0" w:space="0" w:color="auto"/>
                    <w:right w:val="none" w:sz="0" w:space="0" w:color="auto"/>
                  </w:divBdr>
                </w:div>
                <w:div w:id="913786184">
                  <w:marLeft w:val="0"/>
                  <w:marRight w:val="0"/>
                  <w:marTop w:val="0"/>
                  <w:marBottom w:val="0"/>
                  <w:divBdr>
                    <w:top w:val="none" w:sz="0" w:space="0" w:color="auto"/>
                    <w:left w:val="none" w:sz="0" w:space="0" w:color="auto"/>
                    <w:bottom w:val="none" w:sz="0" w:space="0" w:color="auto"/>
                    <w:right w:val="none" w:sz="0" w:space="0" w:color="auto"/>
                  </w:divBdr>
                </w:div>
                <w:div w:id="91378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5808">
          <w:marLeft w:val="0"/>
          <w:marRight w:val="0"/>
          <w:marTop w:val="0"/>
          <w:marBottom w:val="0"/>
          <w:divBdr>
            <w:top w:val="none" w:sz="0" w:space="0" w:color="auto"/>
            <w:left w:val="none" w:sz="0" w:space="0" w:color="auto"/>
            <w:bottom w:val="none" w:sz="0" w:space="0" w:color="auto"/>
            <w:right w:val="none" w:sz="0" w:space="0" w:color="auto"/>
          </w:divBdr>
        </w:div>
        <w:div w:id="913785812">
          <w:marLeft w:val="0"/>
          <w:marRight w:val="0"/>
          <w:marTop w:val="0"/>
          <w:marBottom w:val="0"/>
          <w:divBdr>
            <w:top w:val="none" w:sz="0" w:space="0" w:color="auto"/>
            <w:left w:val="none" w:sz="0" w:space="0" w:color="auto"/>
            <w:bottom w:val="none" w:sz="0" w:space="0" w:color="auto"/>
            <w:right w:val="none" w:sz="0" w:space="0" w:color="auto"/>
          </w:divBdr>
        </w:div>
        <w:div w:id="913786422">
          <w:marLeft w:val="0"/>
          <w:marRight w:val="0"/>
          <w:marTop w:val="0"/>
          <w:marBottom w:val="0"/>
          <w:divBdr>
            <w:top w:val="none" w:sz="0" w:space="0" w:color="auto"/>
            <w:left w:val="none" w:sz="0" w:space="0" w:color="auto"/>
            <w:bottom w:val="none" w:sz="0" w:space="0" w:color="auto"/>
            <w:right w:val="none" w:sz="0" w:space="0" w:color="auto"/>
          </w:divBdr>
        </w:div>
      </w:divsChild>
    </w:div>
    <w:div w:id="913787444">
      <w:marLeft w:val="0"/>
      <w:marRight w:val="0"/>
      <w:marTop w:val="0"/>
      <w:marBottom w:val="0"/>
      <w:divBdr>
        <w:top w:val="none" w:sz="0" w:space="0" w:color="auto"/>
        <w:left w:val="none" w:sz="0" w:space="0" w:color="auto"/>
        <w:bottom w:val="none" w:sz="0" w:space="0" w:color="auto"/>
        <w:right w:val="none" w:sz="0" w:space="0" w:color="auto"/>
      </w:divBdr>
    </w:div>
    <w:div w:id="913787446">
      <w:marLeft w:val="0"/>
      <w:marRight w:val="0"/>
      <w:marTop w:val="0"/>
      <w:marBottom w:val="0"/>
      <w:divBdr>
        <w:top w:val="none" w:sz="0" w:space="0" w:color="auto"/>
        <w:left w:val="none" w:sz="0" w:space="0" w:color="auto"/>
        <w:bottom w:val="none" w:sz="0" w:space="0" w:color="auto"/>
        <w:right w:val="none" w:sz="0" w:space="0" w:color="auto"/>
      </w:divBdr>
    </w:div>
    <w:div w:id="913787448">
      <w:marLeft w:val="0"/>
      <w:marRight w:val="0"/>
      <w:marTop w:val="0"/>
      <w:marBottom w:val="0"/>
      <w:divBdr>
        <w:top w:val="none" w:sz="0" w:space="0" w:color="auto"/>
        <w:left w:val="none" w:sz="0" w:space="0" w:color="auto"/>
        <w:bottom w:val="none" w:sz="0" w:space="0" w:color="auto"/>
        <w:right w:val="none" w:sz="0" w:space="0" w:color="auto"/>
      </w:divBdr>
    </w:div>
    <w:div w:id="913787449">
      <w:marLeft w:val="0"/>
      <w:marRight w:val="0"/>
      <w:marTop w:val="0"/>
      <w:marBottom w:val="0"/>
      <w:divBdr>
        <w:top w:val="none" w:sz="0" w:space="0" w:color="auto"/>
        <w:left w:val="none" w:sz="0" w:space="0" w:color="auto"/>
        <w:bottom w:val="none" w:sz="0" w:space="0" w:color="auto"/>
        <w:right w:val="none" w:sz="0" w:space="0" w:color="auto"/>
      </w:divBdr>
    </w:div>
    <w:div w:id="913787451">
      <w:marLeft w:val="0"/>
      <w:marRight w:val="0"/>
      <w:marTop w:val="0"/>
      <w:marBottom w:val="0"/>
      <w:divBdr>
        <w:top w:val="none" w:sz="0" w:space="0" w:color="auto"/>
        <w:left w:val="none" w:sz="0" w:space="0" w:color="auto"/>
        <w:bottom w:val="none" w:sz="0" w:space="0" w:color="auto"/>
        <w:right w:val="none" w:sz="0" w:space="0" w:color="auto"/>
      </w:divBdr>
    </w:div>
    <w:div w:id="913787457">
      <w:marLeft w:val="0"/>
      <w:marRight w:val="0"/>
      <w:marTop w:val="0"/>
      <w:marBottom w:val="0"/>
      <w:divBdr>
        <w:top w:val="none" w:sz="0" w:space="0" w:color="auto"/>
        <w:left w:val="none" w:sz="0" w:space="0" w:color="auto"/>
        <w:bottom w:val="none" w:sz="0" w:space="0" w:color="auto"/>
        <w:right w:val="none" w:sz="0" w:space="0" w:color="auto"/>
      </w:divBdr>
    </w:div>
    <w:div w:id="913787462">
      <w:marLeft w:val="0"/>
      <w:marRight w:val="0"/>
      <w:marTop w:val="0"/>
      <w:marBottom w:val="0"/>
      <w:divBdr>
        <w:top w:val="none" w:sz="0" w:space="0" w:color="auto"/>
        <w:left w:val="none" w:sz="0" w:space="0" w:color="auto"/>
        <w:bottom w:val="none" w:sz="0" w:space="0" w:color="auto"/>
        <w:right w:val="none" w:sz="0" w:space="0" w:color="auto"/>
      </w:divBdr>
    </w:div>
    <w:div w:id="913787464">
      <w:marLeft w:val="0"/>
      <w:marRight w:val="0"/>
      <w:marTop w:val="0"/>
      <w:marBottom w:val="0"/>
      <w:divBdr>
        <w:top w:val="none" w:sz="0" w:space="0" w:color="auto"/>
        <w:left w:val="none" w:sz="0" w:space="0" w:color="auto"/>
        <w:bottom w:val="none" w:sz="0" w:space="0" w:color="auto"/>
        <w:right w:val="none" w:sz="0" w:space="0" w:color="auto"/>
      </w:divBdr>
    </w:div>
    <w:div w:id="913787467">
      <w:marLeft w:val="0"/>
      <w:marRight w:val="0"/>
      <w:marTop w:val="0"/>
      <w:marBottom w:val="0"/>
      <w:divBdr>
        <w:top w:val="none" w:sz="0" w:space="0" w:color="auto"/>
        <w:left w:val="none" w:sz="0" w:space="0" w:color="auto"/>
        <w:bottom w:val="none" w:sz="0" w:space="0" w:color="auto"/>
        <w:right w:val="none" w:sz="0" w:space="0" w:color="auto"/>
      </w:divBdr>
    </w:div>
    <w:div w:id="913787468">
      <w:marLeft w:val="0"/>
      <w:marRight w:val="0"/>
      <w:marTop w:val="0"/>
      <w:marBottom w:val="0"/>
      <w:divBdr>
        <w:top w:val="none" w:sz="0" w:space="0" w:color="auto"/>
        <w:left w:val="none" w:sz="0" w:space="0" w:color="auto"/>
        <w:bottom w:val="none" w:sz="0" w:space="0" w:color="auto"/>
        <w:right w:val="none" w:sz="0" w:space="0" w:color="auto"/>
      </w:divBdr>
    </w:div>
    <w:div w:id="913787469">
      <w:marLeft w:val="0"/>
      <w:marRight w:val="0"/>
      <w:marTop w:val="0"/>
      <w:marBottom w:val="0"/>
      <w:divBdr>
        <w:top w:val="none" w:sz="0" w:space="0" w:color="auto"/>
        <w:left w:val="none" w:sz="0" w:space="0" w:color="auto"/>
        <w:bottom w:val="none" w:sz="0" w:space="0" w:color="auto"/>
        <w:right w:val="none" w:sz="0" w:space="0" w:color="auto"/>
      </w:divBdr>
    </w:div>
    <w:div w:id="913787470">
      <w:marLeft w:val="0"/>
      <w:marRight w:val="0"/>
      <w:marTop w:val="0"/>
      <w:marBottom w:val="0"/>
      <w:divBdr>
        <w:top w:val="none" w:sz="0" w:space="0" w:color="auto"/>
        <w:left w:val="none" w:sz="0" w:space="0" w:color="auto"/>
        <w:bottom w:val="none" w:sz="0" w:space="0" w:color="auto"/>
        <w:right w:val="none" w:sz="0" w:space="0" w:color="auto"/>
      </w:divBdr>
    </w:div>
    <w:div w:id="913787473">
      <w:marLeft w:val="0"/>
      <w:marRight w:val="0"/>
      <w:marTop w:val="0"/>
      <w:marBottom w:val="0"/>
      <w:divBdr>
        <w:top w:val="none" w:sz="0" w:space="0" w:color="auto"/>
        <w:left w:val="none" w:sz="0" w:space="0" w:color="auto"/>
        <w:bottom w:val="none" w:sz="0" w:space="0" w:color="auto"/>
        <w:right w:val="none" w:sz="0" w:space="0" w:color="auto"/>
      </w:divBdr>
    </w:div>
    <w:div w:id="913787474">
      <w:marLeft w:val="0"/>
      <w:marRight w:val="0"/>
      <w:marTop w:val="0"/>
      <w:marBottom w:val="0"/>
      <w:divBdr>
        <w:top w:val="none" w:sz="0" w:space="0" w:color="auto"/>
        <w:left w:val="none" w:sz="0" w:space="0" w:color="auto"/>
        <w:bottom w:val="none" w:sz="0" w:space="0" w:color="auto"/>
        <w:right w:val="none" w:sz="0" w:space="0" w:color="auto"/>
      </w:divBdr>
    </w:div>
    <w:div w:id="913787475">
      <w:marLeft w:val="0"/>
      <w:marRight w:val="0"/>
      <w:marTop w:val="0"/>
      <w:marBottom w:val="0"/>
      <w:divBdr>
        <w:top w:val="none" w:sz="0" w:space="0" w:color="auto"/>
        <w:left w:val="none" w:sz="0" w:space="0" w:color="auto"/>
        <w:bottom w:val="none" w:sz="0" w:space="0" w:color="auto"/>
        <w:right w:val="none" w:sz="0" w:space="0" w:color="auto"/>
      </w:divBdr>
    </w:div>
    <w:div w:id="913787476">
      <w:marLeft w:val="0"/>
      <w:marRight w:val="0"/>
      <w:marTop w:val="0"/>
      <w:marBottom w:val="0"/>
      <w:divBdr>
        <w:top w:val="none" w:sz="0" w:space="0" w:color="auto"/>
        <w:left w:val="none" w:sz="0" w:space="0" w:color="auto"/>
        <w:bottom w:val="none" w:sz="0" w:space="0" w:color="auto"/>
        <w:right w:val="none" w:sz="0" w:space="0" w:color="auto"/>
      </w:divBdr>
      <w:divsChild>
        <w:div w:id="913786959">
          <w:marLeft w:val="0"/>
          <w:marRight w:val="0"/>
          <w:marTop w:val="0"/>
          <w:marBottom w:val="0"/>
          <w:divBdr>
            <w:top w:val="none" w:sz="0" w:space="0" w:color="auto"/>
            <w:left w:val="none" w:sz="0" w:space="0" w:color="auto"/>
            <w:bottom w:val="none" w:sz="0" w:space="0" w:color="auto"/>
            <w:right w:val="none" w:sz="0" w:space="0" w:color="auto"/>
          </w:divBdr>
          <w:divsChild>
            <w:div w:id="913785997">
              <w:marLeft w:val="0"/>
              <w:marRight w:val="0"/>
              <w:marTop w:val="0"/>
              <w:marBottom w:val="0"/>
              <w:divBdr>
                <w:top w:val="none" w:sz="0" w:space="0" w:color="auto"/>
                <w:left w:val="none" w:sz="0" w:space="0" w:color="auto"/>
                <w:bottom w:val="none" w:sz="0" w:space="0" w:color="auto"/>
                <w:right w:val="none" w:sz="0" w:space="0" w:color="auto"/>
              </w:divBdr>
              <w:divsChild>
                <w:div w:id="91378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7477">
      <w:marLeft w:val="0"/>
      <w:marRight w:val="0"/>
      <w:marTop w:val="0"/>
      <w:marBottom w:val="0"/>
      <w:divBdr>
        <w:top w:val="none" w:sz="0" w:space="0" w:color="auto"/>
        <w:left w:val="none" w:sz="0" w:space="0" w:color="auto"/>
        <w:bottom w:val="none" w:sz="0" w:space="0" w:color="auto"/>
        <w:right w:val="none" w:sz="0" w:space="0" w:color="auto"/>
      </w:divBdr>
    </w:div>
    <w:div w:id="913787479">
      <w:marLeft w:val="0"/>
      <w:marRight w:val="0"/>
      <w:marTop w:val="0"/>
      <w:marBottom w:val="0"/>
      <w:divBdr>
        <w:top w:val="none" w:sz="0" w:space="0" w:color="auto"/>
        <w:left w:val="none" w:sz="0" w:space="0" w:color="auto"/>
        <w:bottom w:val="none" w:sz="0" w:space="0" w:color="auto"/>
        <w:right w:val="none" w:sz="0" w:space="0" w:color="auto"/>
      </w:divBdr>
      <w:divsChild>
        <w:div w:id="913787165">
          <w:marLeft w:val="0"/>
          <w:marRight w:val="0"/>
          <w:marTop w:val="0"/>
          <w:marBottom w:val="0"/>
          <w:divBdr>
            <w:top w:val="none" w:sz="0" w:space="0" w:color="auto"/>
            <w:left w:val="none" w:sz="0" w:space="0" w:color="auto"/>
            <w:bottom w:val="none" w:sz="0" w:space="0" w:color="auto"/>
            <w:right w:val="none" w:sz="0" w:space="0" w:color="auto"/>
          </w:divBdr>
          <w:divsChild>
            <w:div w:id="9137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480">
      <w:marLeft w:val="0"/>
      <w:marRight w:val="0"/>
      <w:marTop w:val="0"/>
      <w:marBottom w:val="0"/>
      <w:divBdr>
        <w:top w:val="none" w:sz="0" w:space="0" w:color="auto"/>
        <w:left w:val="none" w:sz="0" w:space="0" w:color="auto"/>
        <w:bottom w:val="none" w:sz="0" w:space="0" w:color="auto"/>
        <w:right w:val="none" w:sz="0" w:space="0" w:color="auto"/>
      </w:divBdr>
    </w:div>
    <w:div w:id="913787483">
      <w:marLeft w:val="0"/>
      <w:marRight w:val="0"/>
      <w:marTop w:val="0"/>
      <w:marBottom w:val="0"/>
      <w:divBdr>
        <w:top w:val="none" w:sz="0" w:space="0" w:color="auto"/>
        <w:left w:val="none" w:sz="0" w:space="0" w:color="auto"/>
        <w:bottom w:val="none" w:sz="0" w:space="0" w:color="auto"/>
        <w:right w:val="none" w:sz="0" w:space="0" w:color="auto"/>
      </w:divBdr>
    </w:div>
    <w:div w:id="913787485">
      <w:marLeft w:val="0"/>
      <w:marRight w:val="0"/>
      <w:marTop w:val="0"/>
      <w:marBottom w:val="0"/>
      <w:divBdr>
        <w:top w:val="none" w:sz="0" w:space="0" w:color="auto"/>
        <w:left w:val="none" w:sz="0" w:space="0" w:color="auto"/>
        <w:bottom w:val="none" w:sz="0" w:space="0" w:color="auto"/>
        <w:right w:val="none" w:sz="0" w:space="0" w:color="auto"/>
      </w:divBdr>
    </w:div>
    <w:div w:id="913787486">
      <w:marLeft w:val="0"/>
      <w:marRight w:val="0"/>
      <w:marTop w:val="0"/>
      <w:marBottom w:val="0"/>
      <w:divBdr>
        <w:top w:val="none" w:sz="0" w:space="0" w:color="auto"/>
        <w:left w:val="none" w:sz="0" w:space="0" w:color="auto"/>
        <w:bottom w:val="none" w:sz="0" w:space="0" w:color="auto"/>
        <w:right w:val="none" w:sz="0" w:space="0" w:color="auto"/>
      </w:divBdr>
    </w:div>
    <w:div w:id="913787487">
      <w:marLeft w:val="0"/>
      <w:marRight w:val="0"/>
      <w:marTop w:val="0"/>
      <w:marBottom w:val="0"/>
      <w:divBdr>
        <w:top w:val="none" w:sz="0" w:space="0" w:color="auto"/>
        <w:left w:val="none" w:sz="0" w:space="0" w:color="auto"/>
        <w:bottom w:val="none" w:sz="0" w:space="0" w:color="auto"/>
        <w:right w:val="none" w:sz="0" w:space="0" w:color="auto"/>
      </w:divBdr>
    </w:div>
    <w:div w:id="913787493">
      <w:marLeft w:val="0"/>
      <w:marRight w:val="0"/>
      <w:marTop w:val="0"/>
      <w:marBottom w:val="0"/>
      <w:divBdr>
        <w:top w:val="none" w:sz="0" w:space="0" w:color="auto"/>
        <w:left w:val="none" w:sz="0" w:space="0" w:color="auto"/>
        <w:bottom w:val="none" w:sz="0" w:space="0" w:color="auto"/>
        <w:right w:val="none" w:sz="0" w:space="0" w:color="auto"/>
      </w:divBdr>
    </w:div>
    <w:div w:id="913787497">
      <w:marLeft w:val="0"/>
      <w:marRight w:val="0"/>
      <w:marTop w:val="0"/>
      <w:marBottom w:val="0"/>
      <w:divBdr>
        <w:top w:val="none" w:sz="0" w:space="0" w:color="auto"/>
        <w:left w:val="none" w:sz="0" w:space="0" w:color="auto"/>
        <w:bottom w:val="none" w:sz="0" w:space="0" w:color="auto"/>
        <w:right w:val="none" w:sz="0" w:space="0" w:color="auto"/>
      </w:divBdr>
    </w:div>
    <w:div w:id="913787504">
      <w:marLeft w:val="0"/>
      <w:marRight w:val="0"/>
      <w:marTop w:val="0"/>
      <w:marBottom w:val="0"/>
      <w:divBdr>
        <w:top w:val="none" w:sz="0" w:space="0" w:color="auto"/>
        <w:left w:val="none" w:sz="0" w:space="0" w:color="auto"/>
        <w:bottom w:val="none" w:sz="0" w:space="0" w:color="auto"/>
        <w:right w:val="none" w:sz="0" w:space="0" w:color="auto"/>
      </w:divBdr>
    </w:div>
    <w:div w:id="913787509">
      <w:marLeft w:val="0"/>
      <w:marRight w:val="0"/>
      <w:marTop w:val="0"/>
      <w:marBottom w:val="0"/>
      <w:divBdr>
        <w:top w:val="none" w:sz="0" w:space="0" w:color="auto"/>
        <w:left w:val="none" w:sz="0" w:space="0" w:color="auto"/>
        <w:bottom w:val="none" w:sz="0" w:space="0" w:color="auto"/>
        <w:right w:val="none" w:sz="0" w:space="0" w:color="auto"/>
      </w:divBdr>
      <w:divsChild>
        <w:div w:id="913786193">
          <w:marLeft w:val="0"/>
          <w:marRight w:val="0"/>
          <w:marTop w:val="0"/>
          <w:marBottom w:val="0"/>
          <w:divBdr>
            <w:top w:val="none" w:sz="0" w:space="0" w:color="auto"/>
            <w:left w:val="none" w:sz="0" w:space="0" w:color="auto"/>
            <w:bottom w:val="none" w:sz="0" w:space="0" w:color="auto"/>
            <w:right w:val="none" w:sz="0" w:space="0" w:color="auto"/>
          </w:divBdr>
        </w:div>
      </w:divsChild>
    </w:div>
    <w:div w:id="913787510">
      <w:marLeft w:val="0"/>
      <w:marRight w:val="0"/>
      <w:marTop w:val="0"/>
      <w:marBottom w:val="0"/>
      <w:divBdr>
        <w:top w:val="none" w:sz="0" w:space="0" w:color="auto"/>
        <w:left w:val="none" w:sz="0" w:space="0" w:color="auto"/>
        <w:bottom w:val="none" w:sz="0" w:space="0" w:color="auto"/>
        <w:right w:val="none" w:sz="0" w:space="0" w:color="auto"/>
      </w:divBdr>
    </w:div>
    <w:div w:id="913787511">
      <w:marLeft w:val="0"/>
      <w:marRight w:val="0"/>
      <w:marTop w:val="0"/>
      <w:marBottom w:val="0"/>
      <w:divBdr>
        <w:top w:val="none" w:sz="0" w:space="0" w:color="auto"/>
        <w:left w:val="none" w:sz="0" w:space="0" w:color="auto"/>
        <w:bottom w:val="none" w:sz="0" w:space="0" w:color="auto"/>
        <w:right w:val="none" w:sz="0" w:space="0" w:color="auto"/>
      </w:divBdr>
      <w:divsChild>
        <w:div w:id="913787544">
          <w:marLeft w:val="0"/>
          <w:marRight w:val="0"/>
          <w:marTop w:val="0"/>
          <w:marBottom w:val="0"/>
          <w:divBdr>
            <w:top w:val="none" w:sz="0" w:space="0" w:color="auto"/>
            <w:left w:val="none" w:sz="0" w:space="0" w:color="auto"/>
            <w:bottom w:val="none" w:sz="0" w:space="0" w:color="auto"/>
            <w:right w:val="none" w:sz="0" w:space="0" w:color="auto"/>
          </w:divBdr>
          <w:divsChild>
            <w:div w:id="91378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12">
      <w:marLeft w:val="0"/>
      <w:marRight w:val="0"/>
      <w:marTop w:val="0"/>
      <w:marBottom w:val="0"/>
      <w:divBdr>
        <w:top w:val="none" w:sz="0" w:space="0" w:color="auto"/>
        <w:left w:val="none" w:sz="0" w:space="0" w:color="auto"/>
        <w:bottom w:val="none" w:sz="0" w:space="0" w:color="auto"/>
        <w:right w:val="none" w:sz="0" w:space="0" w:color="auto"/>
      </w:divBdr>
    </w:div>
    <w:div w:id="913787516">
      <w:marLeft w:val="0"/>
      <w:marRight w:val="0"/>
      <w:marTop w:val="0"/>
      <w:marBottom w:val="0"/>
      <w:divBdr>
        <w:top w:val="none" w:sz="0" w:space="0" w:color="auto"/>
        <w:left w:val="none" w:sz="0" w:space="0" w:color="auto"/>
        <w:bottom w:val="none" w:sz="0" w:space="0" w:color="auto"/>
        <w:right w:val="none" w:sz="0" w:space="0" w:color="auto"/>
      </w:divBdr>
    </w:div>
    <w:div w:id="913787519">
      <w:marLeft w:val="0"/>
      <w:marRight w:val="0"/>
      <w:marTop w:val="0"/>
      <w:marBottom w:val="0"/>
      <w:divBdr>
        <w:top w:val="none" w:sz="0" w:space="0" w:color="auto"/>
        <w:left w:val="none" w:sz="0" w:space="0" w:color="auto"/>
        <w:bottom w:val="none" w:sz="0" w:space="0" w:color="auto"/>
        <w:right w:val="none" w:sz="0" w:space="0" w:color="auto"/>
      </w:divBdr>
    </w:div>
    <w:div w:id="913787520">
      <w:marLeft w:val="0"/>
      <w:marRight w:val="0"/>
      <w:marTop w:val="0"/>
      <w:marBottom w:val="0"/>
      <w:divBdr>
        <w:top w:val="none" w:sz="0" w:space="0" w:color="auto"/>
        <w:left w:val="none" w:sz="0" w:space="0" w:color="auto"/>
        <w:bottom w:val="none" w:sz="0" w:space="0" w:color="auto"/>
        <w:right w:val="none" w:sz="0" w:space="0" w:color="auto"/>
      </w:divBdr>
      <w:divsChild>
        <w:div w:id="913784762">
          <w:marLeft w:val="0"/>
          <w:marRight w:val="0"/>
          <w:marTop w:val="0"/>
          <w:marBottom w:val="0"/>
          <w:divBdr>
            <w:top w:val="none" w:sz="0" w:space="0" w:color="auto"/>
            <w:left w:val="none" w:sz="0" w:space="0" w:color="auto"/>
            <w:bottom w:val="none" w:sz="0" w:space="0" w:color="auto"/>
            <w:right w:val="none" w:sz="0" w:space="0" w:color="auto"/>
          </w:divBdr>
          <w:divsChild>
            <w:div w:id="913785145">
              <w:marLeft w:val="0"/>
              <w:marRight w:val="0"/>
              <w:marTop w:val="0"/>
              <w:marBottom w:val="0"/>
              <w:divBdr>
                <w:top w:val="none" w:sz="0" w:space="0" w:color="auto"/>
                <w:left w:val="none" w:sz="0" w:space="0" w:color="auto"/>
                <w:bottom w:val="none" w:sz="0" w:space="0" w:color="auto"/>
                <w:right w:val="none" w:sz="0" w:space="0" w:color="auto"/>
              </w:divBdr>
            </w:div>
          </w:divsChild>
        </w:div>
        <w:div w:id="913785233">
          <w:marLeft w:val="0"/>
          <w:marRight w:val="0"/>
          <w:marTop w:val="0"/>
          <w:marBottom w:val="0"/>
          <w:divBdr>
            <w:top w:val="none" w:sz="0" w:space="0" w:color="auto"/>
            <w:left w:val="none" w:sz="0" w:space="0" w:color="auto"/>
            <w:bottom w:val="none" w:sz="0" w:space="0" w:color="auto"/>
            <w:right w:val="none" w:sz="0" w:space="0" w:color="auto"/>
          </w:divBdr>
          <w:divsChild>
            <w:div w:id="91378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21">
      <w:marLeft w:val="0"/>
      <w:marRight w:val="0"/>
      <w:marTop w:val="0"/>
      <w:marBottom w:val="0"/>
      <w:divBdr>
        <w:top w:val="none" w:sz="0" w:space="0" w:color="auto"/>
        <w:left w:val="none" w:sz="0" w:space="0" w:color="auto"/>
        <w:bottom w:val="none" w:sz="0" w:space="0" w:color="auto"/>
        <w:right w:val="none" w:sz="0" w:space="0" w:color="auto"/>
      </w:divBdr>
    </w:div>
    <w:div w:id="913787525">
      <w:marLeft w:val="0"/>
      <w:marRight w:val="0"/>
      <w:marTop w:val="0"/>
      <w:marBottom w:val="0"/>
      <w:divBdr>
        <w:top w:val="none" w:sz="0" w:space="0" w:color="auto"/>
        <w:left w:val="none" w:sz="0" w:space="0" w:color="auto"/>
        <w:bottom w:val="none" w:sz="0" w:space="0" w:color="auto"/>
        <w:right w:val="none" w:sz="0" w:space="0" w:color="auto"/>
      </w:divBdr>
    </w:div>
    <w:div w:id="913787526">
      <w:marLeft w:val="0"/>
      <w:marRight w:val="0"/>
      <w:marTop w:val="0"/>
      <w:marBottom w:val="0"/>
      <w:divBdr>
        <w:top w:val="none" w:sz="0" w:space="0" w:color="auto"/>
        <w:left w:val="none" w:sz="0" w:space="0" w:color="auto"/>
        <w:bottom w:val="none" w:sz="0" w:space="0" w:color="auto"/>
        <w:right w:val="none" w:sz="0" w:space="0" w:color="auto"/>
      </w:divBdr>
    </w:div>
    <w:div w:id="913787531">
      <w:marLeft w:val="0"/>
      <w:marRight w:val="0"/>
      <w:marTop w:val="0"/>
      <w:marBottom w:val="0"/>
      <w:divBdr>
        <w:top w:val="none" w:sz="0" w:space="0" w:color="auto"/>
        <w:left w:val="none" w:sz="0" w:space="0" w:color="auto"/>
        <w:bottom w:val="none" w:sz="0" w:space="0" w:color="auto"/>
        <w:right w:val="none" w:sz="0" w:space="0" w:color="auto"/>
      </w:divBdr>
    </w:div>
    <w:div w:id="913787538">
      <w:marLeft w:val="0"/>
      <w:marRight w:val="0"/>
      <w:marTop w:val="0"/>
      <w:marBottom w:val="0"/>
      <w:divBdr>
        <w:top w:val="none" w:sz="0" w:space="0" w:color="auto"/>
        <w:left w:val="none" w:sz="0" w:space="0" w:color="auto"/>
        <w:bottom w:val="none" w:sz="0" w:space="0" w:color="auto"/>
        <w:right w:val="none" w:sz="0" w:space="0" w:color="auto"/>
      </w:divBdr>
      <w:divsChild>
        <w:div w:id="913785727">
          <w:marLeft w:val="0"/>
          <w:marRight w:val="0"/>
          <w:marTop w:val="0"/>
          <w:marBottom w:val="0"/>
          <w:divBdr>
            <w:top w:val="none" w:sz="0" w:space="0" w:color="auto"/>
            <w:left w:val="none" w:sz="0" w:space="0" w:color="auto"/>
            <w:bottom w:val="none" w:sz="0" w:space="0" w:color="auto"/>
            <w:right w:val="none" w:sz="0" w:space="0" w:color="auto"/>
          </w:divBdr>
        </w:div>
        <w:div w:id="913787085">
          <w:marLeft w:val="0"/>
          <w:marRight w:val="0"/>
          <w:marTop w:val="0"/>
          <w:marBottom w:val="0"/>
          <w:divBdr>
            <w:top w:val="none" w:sz="0" w:space="0" w:color="auto"/>
            <w:left w:val="none" w:sz="0" w:space="0" w:color="auto"/>
            <w:bottom w:val="none" w:sz="0" w:space="0" w:color="auto"/>
            <w:right w:val="none" w:sz="0" w:space="0" w:color="auto"/>
          </w:divBdr>
          <w:divsChild>
            <w:div w:id="913786470">
              <w:marLeft w:val="0"/>
              <w:marRight w:val="0"/>
              <w:marTop w:val="0"/>
              <w:marBottom w:val="0"/>
              <w:divBdr>
                <w:top w:val="none" w:sz="0" w:space="0" w:color="auto"/>
                <w:left w:val="none" w:sz="0" w:space="0" w:color="auto"/>
                <w:bottom w:val="none" w:sz="0" w:space="0" w:color="auto"/>
                <w:right w:val="none" w:sz="0" w:space="0" w:color="auto"/>
              </w:divBdr>
              <w:divsChild>
                <w:div w:id="913787142">
                  <w:marLeft w:val="0"/>
                  <w:marRight w:val="0"/>
                  <w:marTop w:val="0"/>
                  <w:marBottom w:val="0"/>
                  <w:divBdr>
                    <w:top w:val="none" w:sz="0" w:space="0" w:color="auto"/>
                    <w:left w:val="none" w:sz="0" w:space="0" w:color="auto"/>
                    <w:bottom w:val="none" w:sz="0" w:space="0" w:color="auto"/>
                    <w:right w:val="none" w:sz="0" w:space="0" w:color="auto"/>
                  </w:divBdr>
                  <w:divsChild>
                    <w:div w:id="913787223">
                      <w:marLeft w:val="0"/>
                      <w:marRight w:val="0"/>
                      <w:marTop w:val="0"/>
                      <w:marBottom w:val="0"/>
                      <w:divBdr>
                        <w:top w:val="none" w:sz="0" w:space="0" w:color="auto"/>
                        <w:left w:val="none" w:sz="0" w:space="0" w:color="auto"/>
                        <w:bottom w:val="none" w:sz="0" w:space="0" w:color="auto"/>
                        <w:right w:val="none" w:sz="0" w:space="0" w:color="auto"/>
                      </w:divBdr>
                      <w:divsChild>
                        <w:div w:id="9137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87540">
      <w:marLeft w:val="0"/>
      <w:marRight w:val="0"/>
      <w:marTop w:val="0"/>
      <w:marBottom w:val="0"/>
      <w:divBdr>
        <w:top w:val="none" w:sz="0" w:space="0" w:color="auto"/>
        <w:left w:val="none" w:sz="0" w:space="0" w:color="auto"/>
        <w:bottom w:val="none" w:sz="0" w:space="0" w:color="auto"/>
        <w:right w:val="none" w:sz="0" w:space="0" w:color="auto"/>
      </w:divBdr>
    </w:div>
    <w:div w:id="913787541">
      <w:marLeft w:val="0"/>
      <w:marRight w:val="0"/>
      <w:marTop w:val="0"/>
      <w:marBottom w:val="0"/>
      <w:divBdr>
        <w:top w:val="none" w:sz="0" w:space="0" w:color="auto"/>
        <w:left w:val="none" w:sz="0" w:space="0" w:color="auto"/>
        <w:bottom w:val="none" w:sz="0" w:space="0" w:color="auto"/>
        <w:right w:val="none" w:sz="0" w:space="0" w:color="auto"/>
      </w:divBdr>
    </w:div>
    <w:div w:id="913787542">
      <w:marLeft w:val="0"/>
      <w:marRight w:val="0"/>
      <w:marTop w:val="0"/>
      <w:marBottom w:val="0"/>
      <w:divBdr>
        <w:top w:val="none" w:sz="0" w:space="0" w:color="auto"/>
        <w:left w:val="none" w:sz="0" w:space="0" w:color="auto"/>
        <w:bottom w:val="none" w:sz="0" w:space="0" w:color="auto"/>
        <w:right w:val="none" w:sz="0" w:space="0" w:color="auto"/>
      </w:divBdr>
    </w:div>
    <w:div w:id="913787550">
      <w:marLeft w:val="0"/>
      <w:marRight w:val="0"/>
      <w:marTop w:val="0"/>
      <w:marBottom w:val="0"/>
      <w:divBdr>
        <w:top w:val="none" w:sz="0" w:space="0" w:color="auto"/>
        <w:left w:val="none" w:sz="0" w:space="0" w:color="auto"/>
        <w:bottom w:val="none" w:sz="0" w:space="0" w:color="auto"/>
        <w:right w:val="none" w:sz="0" w:space="0" w:color="auto"/>
      </w:divBdr>
    </w:div>
    <w:div w:id="913787551">
      <w:marLeft w:val="0"/>
      <w:marRight w:val="0"/>
      <w:marTop w:val="0"/>
      <w:marBottom w:val="0"/>
      <w:divBdr>
        <w:top w:val="none" w:sz="0" w:space="0" w:color="auto"/>
        <w:left w:val="none" w:sz="0" w:space="0" w:color="auto"/>
        <w:bottom w:val="none" w:sz="0" w:space="0" w:color="auto"/>
        <w:right w:val="none" w:sz="0" w:space="0" w:color="auto"/>
      </w:divBdr>
    </w:div>
    <w:div w:id="913787552">
      <w:marLeft w:val="0"/>
      <w:marRight w:val="0"/>
      <w:marTop w:val="0"/>
      <w:marBottom w:val="0"/>
      <w:divBdr>
        <w:top w:val="none" w:sz="0" w:space="0" w:color="auto"/>
        <w:left w:val="none" w:sz="0" w:space="0" w:color="auto"/>
        <w:bottom w:val="none" w:sz="0" w:space="0" w:color="auto"/>
        <w:right w:val="none" w:sz="0" w:space="0" w:color="auto"/>
      </w:divBdr>
    </w:div>
    <w:div w:id="913787556">
      <w:marLeft w:val="0"/>
      <w:marRight w:val="0"/>
      <w:marTop w:val="0"/>
      <w:marBottom w:val="0"/>
      <w:divBdr>
        <w:top w:val="none" w:sz="0" w:space="0" w:color="auto"/>
        <w:left w:val="none" w:sz="0" w:space="0" w:color="auto"/>
        <w:bottom w:val="none" w:sz="0" w:space="0" w:color="auto"/>
        <w:right w:val="none" w:sz="0" w:space="0" w:color="auto"/>
      </w:divBdr>
    </w:div>
    <w:div w:id="913787560">
      <w:marLeft w:val="0"/>
      <w:marRight w:val="0"/>
      <w:marTop w:val="0"/>
      <w:marBottom w:val="0"/>
      <w:divBdr>
        <w:top w:val="none" w:sz="0" w:space="0" w:color="auto"/>
        <w:left w:val="none" w:sz="0" w:space="0" w:color="auto"/>
        <w:bottom w:val="none" w:sz="0" w:space="0" w:color="auto"/>
        <w:right w:val="none" w:sz="0" w:space="0" w:color="auto"/>
      </w:divBdr>
    </w:div>
    <w:div w:id="913787562">
      <w:marLeft w:val="0"/>
      <w:marRight w:val="0"/>
      <w:marTop w:val="0"/>
      <w:marBottom w:val="0"/>
      <w:divBdr>
        <w:top w:val="none" w:sz="0" w:space="0" w:color="auto"/>
        <w:left w:val="none" w:sz="0" w:space="0" w:color="auto"/>
        <w:bottom w:val="none" w:sz="0" w:space="0" w:color="auto"/>
        <w:right w:val="none" w:sz="0" w:space="0" w:color="auto"/>
      </w:divBdr>
      <w:divsChild>
        <w:div w:id="913786303">
          <w:marLeft w:val="0"/>
          <w:marRight w:val="0"/>
          <w:marTop w:val="0"/>
          <w:marBottom w:val="0"/>
          <w:divBdr>
            <w:top w:val="none" w:sz="0" w:space="0" w:color="auto"/>
            <w:left w:val="none" w:sz="0" w:space="0" w:color="auto"/>
            <w:bottom w:val="none" w:sz="0" w:space="0" w:color="auto"/>
            <w:right w:val="none" w:sz="0" w:space="0" w:color="auto"/>
          </w:divBdr>
          <w:divsChild>
            <w:div w:id="91378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64">
      <w:marLeft w:val="0"/>
      <w:marRight w:val="0"/>
      <w:marTop w:val="0"/>
      <w:marBottom w:val="0"/>
      <w:divBdr>
        <w:top w:val="none" w:sz="0" w:space="0" w:color="auto"/>
        <w:left w:val="none" w:sz="0" w:space="0" w:color="auto"/>
        <w:bottom w:val="none" w:sz="0" w:space="0" w:color="auto"/>
        <w:right w:val="none" w:sz="0" w:space="0" w:color="auto"/>
      </w:divBdr>
    </w:div>
    <w:div w:id="913787569">
      <w:marLeft w:val="0"/>
      <w:marRight w:val="0"/>
      <w:marTop w:val="0"/>
      <w:marBottom w:val="0"/>
      <w:divBdr>
        <w:top w:val="none" w:sz="0" w:space="0" w:color="auto"/>
        <w:left w:val="none" w:sz="0" w:space="0" w:color="auto"/>
        <w:bottom w:val="none" w:sz="0" w:space="0" w:color="auto"/>
        <w:right w:val="none" w:sz="0" w:space="0" w:color="auto"/>
      </w:divBdr>
    </w:div>
    <w:div w:id="913787570">
      <w:marLeft w:val="0"/>
      <w:marRight w:val="0"/>
      <w:marTop w:val="0"/>
      <w:marBottom w:val="0"/>
      <w:divBdr>
        <w:top w:val="none" w:sz="0" w:space="0" w:color="auto"/>
        <w:left w:val="none" w:sz="0" w:space="0" w:color="auto"/>
        <w:bottom w:val="none" w:sz="0" w:space="0" w:color="auto"/>
        <w:right w:val="none" w:sz="0" w:space="0" w:color="auto"/>
      </w:divBdr>
      <w:divsChild>
        <w:div w:id="913786338">
          <w:marLeft w:val="0"/>
          <w:marRight w:val="0"/>
          <w:marTop w:val="0"/>
          <w:marBottom w:val="0"/>
          <w:divBdr>
            <w:top w:val="none" w:sz="0" w:space="0" w:color="auto"/>
            <w:left w:val="none" w:sz="0" w:space="0" w:color="auto"/>
            <w:bottom w:val="none" w:sz="0" w:space="0" w:color="auto"/>
            <w:right w:val="none" w:sz="0" w:space="0" w:color="auto"/>
          </w:divBdr>
          <w:divsChild>
            <w:div w:id="913784779">
              <w:marLeft w:val="0"/>
              <w:marRight w:val="0"/>
              <w:marTop w:val="0"/>
              <w:marBottom w:val="0"/>
              <w:divBdr>
                <w:top w:val="none" w:sz="0" w:space="0" w:color="auto"/>
                <w:left w:val="none" w:sz="0" w:space="0" w:color="auto"/>
                <w:bottom w:val="none" w:sz="0" w:space="0" w:color="auto"/>
                <w:right w:val="none" w:sz="0" w:space="0" w:color="auto"/>
              </w:divBdr>
            </w:div>
            <w:div w:id="91378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71">
      <w:marLeft w:val="0"/>
      <w:marRight w:val="0"/>
      <w:marTop w:val="0"/>
      <w:marBottom w:val="0"/>
      <w:divBdr>
        <w:top w:val="none" w:sz="0" w:space="0" w:color="auto"/>
        <w:left w:val="none" w:sz="0" w:space="0" w:color="auto"/>
        <w:bottom w:val="none" w:sz="0" w:space="0" w:color="auto"/>
        <w:right w:val="none" w:sz="0" w:space="0" w:color="auto"/>
      </w:divBdr>
    </w:div>
    <w:div w:id="913787573">
      <w:marLeft w:val="0"/>
      <w:marRight w:val="0"/>
      <w:marTop w:val="0"/>
      <w:marBottom w:val="0"/>
      <w:divBdr>
        <w:top w:val="none" w:sz="0" w:space="0" w:color="auto"/>
        <w:left w:val="none" w:sz="0" w:space="0" w:color="auto"/>
        <w:bottom w:val="none" w:sz="0" w:space="0" w:color="auto"/>
        <w:right w:val="none" w:sz="0" w:space="0" w:color="auto"/>
      </w:divBdr>
    </w:div>
    <w:div w:id="913787574">
      <w:marLeft w:val="0"/>
      <w:marRight w:val="0"/>
      <w:marTop w:val="0"/>
      <w:marBottom w:val="0"/>
      <w:divBdr>
        <w:top w:val="none" w:sz="0" w:space="0" w:color="auto"/>
        <w:left w:val="none" w:sz="0" w:space="0" w:color="auto"/>
        <w:bottom w:val="none" w:sz="0" w:space="0" w:color="auto"/>
        <w:right w:val="none" w:sz="0" w:space="0" w:color="auto"/>
      </w:divBdr>
    </w:div>
    <w:div w:id="913787575">
      <w:marLeft w:val="0"/>
      <w:marRight w:val="0"/>
      <w:marTop w:val="0"/>
      <w:marBottom w:val="0"/>
      <w:divBdr>
        <w:top w:val="none" w:sz="0" w:space="0" w:color="auto"/>
        <w:left w:val="none" w:sz="0" w:space="0" w:color="auto"/>
        <w:bottom w:val="none" w:sz="0" w:space="0" w:color="auto"/>
        <w:right w:val="none" w:sz="0" w:space="0" w:color="auto"/>
      </w:divBdr>
    </w:div>
    <w:div w:id="913787577">
      <w:marLeft w:val="0"/>
      <w:marRight w:val="0"/>
      <w:marTop w:val="0"/>
      <w:marBottom w:val="0"/>
      <w:divBdr>
        <w:top w:val="none" w:sz="0" w:space="0" w:color="auto"/>
        <w:left w:val="none" w:sz="0" w:space="0" w:color="auto"/>
        <w:bottom w:val="none" w:sz="0" w:space="0" w:color="auto"/>
        <w:right w:val="none" w:sz="0" w:space="0" w:color="auto"/>
      </w:divBdr>
    </w:div>
    <w:div w:id="913787580">
      <w:marLeft w:val="0"/>
      <w:marRight w:val="0"/>
      <w:marTop w:val="0"/>
      <w:marBottom w:val="0"/>
      <w:divBdr>
        <w:top w:val="none" w:sz="0" w:space="0" w:color="auto"/>
        <w:left w:val="none" w:sz="0" w:space="0" w:color="auto"/>
        <w:bottom w:val="none" w:sz="0" w:space="0" w:color="auto"/>
        <w:right w:val="none" w:sz="0" w:space="0" w:color="auto"/>
      </w:divBdr>
      <w:divsChild>
        <w:div w:id="913787198">
          <w:marLeft w:val="0"/>
          <w:marRight w:val="0"/>
          <w:marTop w:val="0"/>
          <w:marBottom w:val="0"/>
          <w:divBdr>
            <w:top w:val="none" w:sz="0" w:space="0" w:color="auto"/>
            <w:left w:val="none" w:sz="0" w:space="0" w:color="auto"/>
            <w:bottom w:val="none" w:sz="0" w:space="0" w:color="auto"/>
            <w:right w:val="none" w:sz="0" w:space="0" w:color="auto"/>
          </w:divBdr>
          <w:divsChild>
            <w:div w:id="91378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84">
      <w:marLeft w:val="0"/>
      <w:marRight w:val="0"/>
      <w:marTop w:val="0"/>
      <w:marBottom w:val="0"/>
      <w:divBdr>
        <w:top w:val="none" w:sz="0" w:space="0" w:color="auto"/>
        <w:left w:val="none" w:sz="0" w:space="0" w:color="auto"/>
        <w:bottom w:val="none" w:sz="0" w:space="0" w:color="auto"/>
        <w:right w:val="none" w:sz="0" w:space="0" w:color="auto"/>
      </w:divBdr>
    </w:div>
    <w:div w:id="913787585">
      <w:marLeft w:val="0"/>
      <w:marRight w:val="0"/>
      <w:marTop w:val="0"/>
      <w:marBottom w:val="0"/>
      <w:divBdr>
        <w:top w:val="none" w:sz="0" w:space="0" w:color="auto"/>
        <w:left w:val="none" w:sz="0" w:space="0" w:color="auto"/>
        <w:bottom w:val="none" w:sz="0" w:space="0" w:color="auto"/>
        <w:right w:val="none" w:sz="0" w:space="0" w:color="auto"/>
      </w:divBdr>
    </w:div>
    <w:div w:id="913787593">
      <w:marLeft w:val="0"/>
      <w:marRight w:val="0"/>
      <w:marTop w:val="0"/>
      <w:marBottom w:val="0"/>
      <w:divBdr>
        <w:top w:val="none" w:sz="0" w:space="0" w:color="auto"/>
        <w:left w:val="none" w:sz="0" w:space="0" w:color="auto"/>
        <w:bottom w:val="none" w:sz="0" w:space="0" w:color="auto"/>
        <w:right w:val="none" w:sz="0" w:space="0" w:color="auto"/>
      </w:divBdr>
      <w:divsChild>
        <w:div w:id="913784972">
          <w:marLeft w:val="0"/>
          <w:marRight w:val="0"/>
          <w:marTop w:val="0"/>
          <w:marBottom w:val="0"/>
          <w:divBdr>
            <w:top w:val="none" w:sz="0" w:space="0" w:color="auto"/>
            <w:left w:val="none" w:sz="0" w:space="0" w:color="auto"/>
            <w:bottom w:val="none" w:sz="0" w:space="0" w:color="auto"/>
            <w:right w:val="none" w:sz="0" w:space="0" w:color="auto"/>
          </w:divBdr>
        </w:div>
        <w:div w:id="913785168">
          <w:marLeft w:val="0"/>
          <w:marRight w:val="0"/>
          <w:marTop w:val="0"/>
          <w:marBottom w:val="0"/>
          <w:divBdr>
            <w:top w:val="none" w:sz="0" w:space="0" w:color="auto"/>
            <w:left w:val="none" w:sz="0" w:space="0" w:color="auto"/>
            <w:bottom w:val="none" w:sz="0" w:space="0" w:color="auto"/>
            <w:right w:val="none" w:sz="0" w:space="0" w:color="auto"/>
          </w:divBdr>
        </w:div>
        <w:div w:id="913786054">
          <w:marLeft w:val="0"/>
          <w:marRight w:val="0"/>
          <w:marTop w:val="0"/>
          <w:marBottom w:val="0"/>
          <w:divBdr>
            <w:top w:val="none" w:sz="0" w:space="0" w:color="auto"/>
            <w:left w:val="none" w:sz="0" w:space="0" w:color="auto"/>
            <w:bottom w:val="none" w:sz="0" w:space="0" w:color="auto"/>
            <w:right w:val="none" w:sz="0" w:space="0" w:color="auto"/>
          </w:divBdr>
        </w:div>
        <w:div w:id="913786669">
          <w:marLeft w:val="0"/>
          <w:marRight w:val="0"/>
          <w:marTop w:val="0"/>
          <w:marBottom w:val="0"/>
          <w:divBdr>
            <w:top w:val="none" w:sz="0" w:space="0" w:color="auto"/>
            <w:left w:val="none" w:sz="0" w:space="0" w:color="auto"/>
            <w:bottom w:val="none" w:sz="0" w:space="0" w:color="auto"/>
            <w:right w:val="none" w:sz="0" w:space="0" w:color="auto"/>
          </w:divBdr>
        </w:div>
        <w:div w:id="913787216">
          <w:marLeft w:val="0"/>
          <w:marRight w:val="0"/>
          <w:marTop w:val="0"/>
          <w:marBottom w:val="0"/>
          <w:divBdr>
            <w:top w:val="none" w:sz="0" w:space="0" w:color="auto"/>
            <w:left w:val="none" w:sz="0" w:space="0" w:color="auto"/>
            <w:bottom w:val="none" w:sz="0" w:space="0" w:color="auto"/>
            <w:right w:val="none" w:sz="0" w:space="0" w:color="auto"/>
          </w:divBdr>
          <w:divsChild>
            <w:div w:id="913785712">
              <w:marLeft w:val="0"/>
              <w:marRight w:val="0"/>
              <w:marTop w:val="0"/>
              <w:marBottom w:val="0"/>
              <w:divBdr>
                <w:top w:val="none" w:sz="0" w:space="0" w:color="auto"/>
                <w:left w:val="none" w:sz="0" w:space="0" w:color="auto"/>
                <w:bottom w:val="none" w:sz="0" w:space="0" w:color="auto"/>
                <w:right w:val="none" w:sz="0" w:space="0" w:color="auto"/>
              </w:divBdr>
            </w:div>
            <w:div w:id="91378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7599">
      <w:marLeft w:val="0"/>
      <w:marRight w:val="0"/>
      <w:marTop w:val="0"/>
      <w:marBottom w:val="0"/>
      <w:divBdr>
        <w:top w:val="none" w:sz="0" w:space="0" w:color="auto"/>
        <w:left w:val="none" w:sz="0" w:space="0" w:color="auto"/>
        <w:bottom w:val="none" w:sz="0" w:space="0" w:color="auto"/>
        <w:right w:val="none" w:sz="0" w:space="0" w:color="auto"/>
      </w:divBdr>
    </w:div>
    <w:div w:id="913787600">
      <w:marLeft w:val="0"/>
      <w:marRight w:val="0"/>
      <w:marTop w:val="0"/>
      <w:marBottom w:val="0"/>
      <w:divBdr>
        <w:top w:val="none" w:sz="0" w:space="0" w:color="auto"/>
        <w:left w:val="none" w:sz="0" w:space="0" w:color="auto"/>
        <w:bottom w:val="none" w:sz="0" w:space="0" w:color="auto"/>
        <w:right w:val="none" w:sz="0" w:space="0" w:color="auto"/>
      </w:divBdr>
      <w:divsChild>
        <w:div w:id="913785410">
          <w:marLeft w:val="0"/>
          <w:marRight w:val="0"/>
          <w:marTop w:val="0"/>
          <w:marBottom w:val="0"/>
          <w:divBdr>
            <w:top w:val="none" w:sz="0" w:space="0" w:color="auto"/>
            <w:left w:val="none" w:sz="0" w:space="0" w:color="auto"/>
            <w:bottom w:val="none" w:sz="0" w:space="0" w:color="auto"/>
            <w:right w:val="none" w:sz="0" w:space="0" w:color="auto"/>
          </w:divBdr>
          <w:divsChild>
            <w:div w:id="913786099">
              <w:marLeft w:val="0"/>
              <w:marRight w:val="0"/>
              <w:marTop w:val="0"/>
              <w:marBottom w:val="0"/>
              <w:divBdr>
                <w:top w:val="none" w:sz="0" w:space="0" w:color="auto"/>
                <w:left w:val="none" w:sz="0" w:space="0" w:color="auto"/>
                <w:bottom w:val="none" w:sz="0" w:space="0" w:color="auto"/>
                <w:right w:val="none" w:sz="0" w:space="0" w:color="auto"/>
              </w:divBdr>
              <w:divsChild>
                <w:div w:id="913787459">
                  <w:marLeft w:val="0"/>
                  <w:marRight w:val="0"/>
                  <w:marTop w:val="0"/>
                  <w:marBottom w:val="0"/>
                  <w:divBdr>
                    <w:top w:val="none" w:sz="0" w:space="0" w:color="auto"/>
                    <w:left w:val="none" w:sz="0" w:space="0" w:color="auto"/>
                    <w:bottom w:val="none" w:sz="0" w:space="0" w:color="auto"/>
                    <w:right w:val="none" w:sz="0" w:space="0" w:color="auto"/>
                  </w:divBdr>
                  <w:divsChild>
                    <w:div w:id="913786884">
                      <w:marLeft w:val="0"/>
                      <w:marRight w:val="0"/>
                      <w:marTop w:val="0"/>
                      <w:marBottom w:val="0"/>
                      <w:divBdr>
                        <w:top w:val="none" w:sz="0" w:space="0" w:color="auto"/>
                        <w:left w:val="none" w:sz="0" w:space="0" w:color="auto"/>
                        <w:bottom w:val="none" w:sz="0" w:space="0" w:color="auto"/>
                        <w:right w:val="none" w:sz="0" w:space="0" w:color="auto"/>
                      </w:divBdr>
                      <w:divsChild>
                        <w:div w:id="913787117">
                          <w:marLeft w:val="0"/>
                          <w:marRight w:val="0"/>
                          <w:marTop w:val="0"/>
                          <w:marBottom w:val="0"/>
                          <w:divBdr>
                            <w:top w:val="none" w:sz="0" w:space="0" w:color="auto"/>
                            <w:left w:val="none" w:sz="0" w:space="0" w:color="auto"/>
                            <w:bottom w:val="none" w:sz="0" w:space="0" w:color="auto"/>
                            <w:right w:val="none" w:sz="0" w:space="0" w:color="auto"/>
                          </w:divBdr>
                          <w:divsChild>
                            <w:div w:id="9137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787602">
      <w:marLeft w:val="0"/>
      <w:marRight w:val="0"/>
      <w:marTop w:val="0"/>
      <w:marBottom w:val="0"/>
      <w:divBdr>
        <w:top w:val="none" w:sz="0" w:space="0" w:color="auto"/>
        <w:left w:val="none" w:sz="0" w:space="0" w:color="auto"/>
        <w:bottom w:val="none" w:sz="0" w:space="0" w:color="auto"/>
        <w:right w:val="none" w:sz="0" w:space="0" w:color="auto"/>
      </w:divBdr>
    </w:div>
    <w:div w:id="913787603">
      <w:marLeft w:val="0"/>
      <w:marRight w:val="0"/>
      <w:marTop w:val="0"/>
      <w:marBottom w:val="0"/>
      <w:divBdr>
        <w:top w:val="none" w:sz="0" w:space="0" w:color="auto"/>
        <w:left w:val="none" w:sz="0" w:space="0" w:color="auto"/>
        <w:bottom w:val="none" w:sz="0" w:space="0" w:color="auto"/>
        <w:right w:val="none" w:sz="0" w:space="0" w:color="auto"/>
      </w:divBdr>
    </w:div>
    <w:div w:id="913787604">
      <w:marLeft w:val="0"/>
      <w:marRight w:val="0"/>
      <w:marTop w:val="0"/>
      <w:marBottom w:val="0"/>
      <w:divBdr>
        <w:top w:val="none" w:sz="0" w:space="0" w:color="auto"/>
        <w:left w:val="none" w:sz="0" w:space="0" w:color="auto"/>
        <w:bottom w:val="none" w:sz="0" w:space="0" w:color="auto"/>
        <w:right w:val="none" w:sz="0" w:space="0" w:color="auto"/>
      </w:divBdr>
    </w:div>
    <w:div w:id="913787606">
      <w:marLeft w:val="0"/>
      <w:marRight w:val="0"/>
      <w:marTop w:val="0"/>
      <w:marBottom w:val="0"/>
      <w:divBdr>
        <w:top w:val="none" w:sz="0" w:space="0" w:color="auto"/>
        <w:left w:val="none" w:sz="0" w:space="0" w:color="auto"/>
        <w:bottom w:val="none" w:sz="0" w:space="0" w:color="auto"/>
        <w:right w:val="none" w:sz="0" w:space="0" w:color="auto"/>
      </w:divBdr>
    </w:div>
    <w:div w:id="913787608">
      <w:marLeft w:val="0"/>
      <w:marRight w:val="0"/>
      <w:marTop w:val="0"/>
      <w:marBottom w:val="0"/>
      <w:divBdr>
        <w:top w:val="none" w:sz="0" w:space="0" w:color="auto"/>
        <w:left w:val="none" w:sz="0" w:space="0" w:color="auto"/>
        <w:bottom w:val="none" w:sz="0" w:space="0" w:color="auto"/>
        <w:right w:val="none" w:sz="0" w:space="0" w:color="auto"/>
      </w:divBdr>
    </w:div>
    <w:div w:id="913787609">
      <w:marLeft w:val="0"/>
      <w:marRight w:val="0"/>
      <w:marTop w:val="0"/>
      <w:marBottom w:val="0"/>
      <w:divBdr>
        <w:top w:val="none" w:sz="0" w:space="0" w:color="auto"/>
        <w:left w:val="none" w:sz="0" w:space="0" w:color="auto"/>
        <w:bottom w:val="none" w:sz="0" w:space="0" w:color="auto"/>
        <w:right w:val="none" w:sz="0" w:space="0" w:color="auto"/>
      </w:divBdr>
    </w:div>
    <w:div w:id="913787613">
      <w:marLeft w:val="0"/>
      <w:marRight w:val="0"/>
      <w:marTop w:val="0"/>
      <w:marBottom w:val="0"/>
      <w:divBdr>
        <w:top w:val="none" w:sz="0" w:space="0" w:color="auto"/>
        <w:left w:val="none" w:sz="0" w:space="0" w:color="auto"/>
        <w:bottom w:val="none" w:sz="0" w:space="0" w:color="auto"/>
        <w:right w:val="none" w:sz="0" w:space="0" w:color="auto"/>
      </w:divBdr>
    </w:div>
    <w:div w:id="913787614">
      <w:marLeft w:val="0"/>
      <w:marRight w:val="0"/>
      <w:marTop w:val="0"/>
      <w:marBottom w:val="0"/>
      <w:divBdr>
        <w:top w:val="none" w:sz="0" w:space="0" w:color="auto"/>
        <w:left w:val="none" w:sz="0" w:space="0" w:color="auto"/>
        <w:bottom w:val="none" w:sz="0" w:space="0" w:color="auto"/>
        <w:right w:val="none" w:sz="0" w:space="0" w:color="auto"/>
      </w:divBdr>
    </w:div>
    <w:div w:id="913787616">
      <w:marLeft w:val="0"/>
      <w:marRight w:val="0"/>
      <w:marTop w:val="0"/>
      <w:marBottom w:val="0"/>
      <w:divBdr>
        <w:top w:val="none" w:sz="0" w:space="0" w:color="auto"/>
        <w:left w:val="none" w:sz="0" w:space="0" w:color="auto"/>
        <w:bottom w:val="none" w:sz="0" w:space="0" w:color="auto"/>
        <w:right w:val="none" w:sz="0" w:space="0" w:color="auto"/>
      </w:divBdr>
    </w:div>
    <w:div w:id="913787618">
      <w:marLeft w:val="0"/>
      <w:marRight w:val="0"/>
      <w:marTop w:val="0"/>
      <w:marBottom w:val="0"/>
      <w:divBdr>
        <w:top w:val="none" w:sz="0" w:space="0" w:color="auto"/>
        <w:left w:val="none" w:sz="0" w:space="0" w:color="auto"/>
        <w:bottom w:val="none" w:sz="0" w:space="0" w:color="auto"/>
        <w:right w:val="none" w:sz="0" w:space="0" w:color="auto"/>
      </w:divBdr>
    </w:div>
    <w:div w:id="913787619">
      <w:marLeft w:val="0"/>
      <w:marRight w:val="0"/>
      <w:marTop w:val="0"/>
      <w:marBottom w:val="0"/>
      <w:divBdr>
        <w:top w:val="none" w:sz="0" w:space="0" w:color="auto"/>
        <w:left w:val="none" w:sz="0" w:space="0" w:color="auto"/>
        <w:bottom w:val="none" w:sz="0" w:space="0" w:color="auto"/>
        <w:right w:val="none" w:sz="0" w:space="0" w:color="auto"/>
      </w:divBdr>
    </w:div>
    <w:div w:id="913787620">
      <w:marLeft w:val="0"/>
      <w:marRight w:val="0"/>
      <w:marTop w:val="0"/>
      <w:marBottom w:val="0"/>
      <w:divBdr>
        <w:top w:val="none" w:sz="0" w:space="0" w:color="auto"/>
        <w:left w:val="none" w:sz="0" w:space="0" w:color="auto"/>
        <w:bottom w:val="none" w:sz="0" w:space="0" w:color="auto"/>
        <w:right w:val="none" w:sz="0" w:space="0" w:color="auto"/>
      </w:divBdr>
    </w:div>
    <w:div w:id="913787621">
      <w:marLeft w:val="0"/>
      <w:marRight w:val="0"/>
      <w:marTop w:val="0"/>
      <w:marBottom w:val="0"/>
      <w:divBdr>
        <w:top w:val="none" w:sz="0" w:space="0" w:color="auto"/>
        <w:left w:val="none" w:sz="0" w:space="0" w:color="auto"/>
        <w:bottom w:val="none" w:sz="0" w:space="0" w:color="auto"/>
        <w:right w:val="none" w:sz="0" w:space="0" w:color="auto"/>
      </w:divBdr>
    </w:div>
    <w:div w:id="913787622">
      <w:marLeft w:val="0"/>
      <w:marRight w:val="0"/>
      <w:marTop w:val="0"/>
      <w:marBottom w:val="0"/>
      <w:divBdr>
        <w:top w:val="none" w:sz="0" w:space="0" w:color="auto"/>
        <w:left w:val="none" w:sz="0" w:space="0" w:color="auto"/>
        <w:bottom w:val="none" w:sz="0" w:space="0" w:color="auto"/>
        <w:right w:val="none" w:sz="0" w:space="0" w:color="auto"/>
      </w:divBdr>
    </w:div>
    <w:div w:id="913787623">
      <w:marLeft w:val="0"/>
      <w:marRight w:val="0"/>
      <w:marTop w:val="0"/>
      <w:marBottom w:val="0"/>
      <w:divBdr>
        <w:top w:val="none" w:sz="0" w:space="0" w:color="auto"/>
        <w:left w:val="none" w:sz="0" w:space="0" w:color="auto"/>
        <w:bottom w:val="none" w:sz="0" w:space="0" w:color="auto"/>
        <w:right w:val="none" w:sz="0" w:space="0" w:color="auto"/>
      </w:divBdr>
    </w:div>
    <w:div w:id="913787626">
      <w:marLeft w:val="0"/>
      <w:marRight w:val="0"/>
      <w:marTop w:val="0"/>
      <w:marBottom w:val="0"/>
      <w:divBdr>
        <w:top w:val="none" w:sz="0" w:space="0" w:color="auto"/>
        <w:left w:val="none" w:sz="0" w:space="0" w:color="auto"/>
        <w:bottom w:val="none" w:sz="0" w:space="0" w:color="auto"/>
        <w:right w:val="none" w:sz="0" w:space="0" w:color="auto"/>
      </w:divBdr>
    </w:div>
    <w:div w:id="913787629">
      <w:marLeft w:val="0"/>
      <w:marRight w:val="0"/>
      <w:marTop w:val="0"/>
      <w:marBottom w:val="0"/>
      <w:divBdr>
        <w:top w:val="none" w:sz="0" w:space="0" w:color="auto"/>
        <w:left w:val="none" w:sz="0" w:space="0" w:color="auto"/>
        <w:bottom w:val="none" w:sz="0" w:space="0" w:color="auto"/>
        <w:right w:val="none" w:sz="0" w:space="0" w:color="auto"/>
      </w:divBdr>
    </w:div>
    <w:div w:id="913787630">
      <w:marLeft w:val="0"/>
      <w:marRight w:val="0"/>
      <w:marTop w:val="0"/>
      <w:marBottom w:val="0"/>
      <w:divBdr>
        <w:top w:val="none" w:sz="0" w:space="0" w:color="auto"/>
        <w:left w:val="none" w:sz="0" w:space="0" w:color="auto"/>
        <w:bottom w:val="none" w:sz="0" w:space="0" w:color="auto"/>
        <w:right w:val="none" w:sz="0" w:space="0" w:color="auto"/>
      </w:divBdr>
    </w:div>
    <w:div w:id="913787632">
      <w:marLeft w:val="0"/>
      <w:marRight w:val="0"/>
      <w:marTop w:val="0"/>
      <w:marBottom w:val="0"/>
      <w:divBdr>
        <w:top w:val="none" w:sz="0" w:space="0" w:color="auto"/>
        <w:left w:val="none" w:sz="0" w:space="0" w:color="auto"/>
        <w:bottom w:val="none" w:sz="0" w:space="0" w:color="auto"/>
        <w:right w:val="none" w:sz="0" w:space="0" w:color="auto"/>
      </w:divBdr>
    </w:div>
    <w:div w:id="913787633">
      <w:marLeft w:val="0"/>
      <w:marRight w:val="0"/>
      <w:marTop w:val="0"/>
      <w:marBottom w:val="0"/>
      <w:divBdr>
        <w:top w:val="none" w:sz="0" w:space="0" w:color="auto"/>
        <w:left w:val="none" w:sz="0" w:space="0" w:color="auto"/>
        <w:bottom w:val="none" w:sz="0" w:space="0" w:color="auto"/>
        <w:right w:val="none" w:sz="0" w:space="0" w:color="auto"/>
      </w:divBdr>
    </w:div>
    <w:div w:id="913787634">
      <w:marLeft w:val="0"/>
      <w:marRight w:val="0"/>
      <w:marTop w:val="0"/>
      <w:marBottom w:val="0"/>
      <w:divBdr>
        <w:top w:val="none" w:sz="0" w:space="0" w:color="auto"/>
        <w:left w:val="none" w:sz="0" w:space="0" w:color="auto"/>
        <w:bottom w:val="none" w:sz="0" w:space="0" w:color="auto"/>
        <w:right w:val="none" w:sz="0" w:space="0" w:color="auto"/>
      </w:divBdr>
    </w:div>
    <w:div w:id="913787635">
      <w:marLeft w:val="0"/>
      <w:marRight w:val="0"/>
      <w:marTop w:val="0"/>
      <w:marBottom w:val="0"/>
      <w:divBdr>
        <w:top w:val="none" w:sz="0" w:space="0" w:color="auto"/>
        <w:left w:val="none" w:sz="0" w:space="0" w:color="auto"/>
        <w:bottom w:val="none" w:sz="0" w:space="0" w:color="auto"/>
        <w:right w:val="none" w:sz="0" w:space="0" w:color="auto"/>
      </w:divBdr>
    </w:div>
    <w:div w:id="913787636">
      <w:marLeft w:val="0"/>
      <w:marRight w:val="0"/>
      <w:marTop w:val="0"/>
      <w:marBottom w:val="0"/>
      <w:divBdr>
        <w:top w:val="none" w:sz="0" w:space="0" w:color="auto"/>
        <w:left w:val="none" w:sz="0" w:space="0" w:color="auto"/>
        <w:bottom w:val="none" w:sz="0" w:space="0" w:color="auto"/>
        <w:right w:val="none" w:sz="0" w:space="0" w:color="auto"/>
      </w:divBdr>
    </w:div>
    <w:div w:id="913787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entourage-di-kryon.it/kryon-lee-carroll-la-grandiosita-umana-24-luglio-2016-test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kryo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tazioneceleste.it/Emmanuel2/emmanuel_43.htm" TargetMode="External"/><Relationship Id="rId4" Type="http://schemas.openxmlformats.org/officeDocument/2006/relationships/webSettings" Target="webSettings.xml"/><Relationship Id="rId9" Type="http://schemas.openxmlformats.org/officeDocument/2006/relationships/hyperlink" Target="http://www.stazioneceleste.it/Emmanuel2.htm" TargetMode="External"/><Relationship Id="rId14" Type="http://schemas.openxmlformats.org/officeDocument/2006/relationships/hyperlink" Target="http://luceeparole.jimd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8</Pages>
  <Words>2893</Words>
  <Characters>16491</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2016-09-15T16:17:00Z</cp:lastPrinted>
  <dcterms:created xsi:type="dcterms:W3CDTF">2016-09-15T15:56:00Z</dcterms:created>
  <dcterms:modified xsi:type="dcterms:W3CDTF">2016-09-15T16:39:00Z</dcterms:modified>
</cp:coreProperties>
</file>